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charts/chart10.xml" ContentType="application/vnd.openxmlformats-officedocument.drawingml.chart+xml"/>
  <Override PartName="/word/theme/themeOverride4.xml" ContentType="application/vnd.openxmlformats-officedocument.themeOverride+xml"/>
  <Override PartName="/word/theme/themeOverride5.xml" ContentType="application/vnd.openxmlformats-officedocument.themeOverride+xml"/>
  <Override PartName="/customXml/itemProps1.xml" ContentType="application/vnd.openxmlformats-officedocument.customXmlProperties+xml"/>
  <Override PartName="/word/theme/themeOverride2.xml" ContentType="application/vnd.openxmlformats-officedocument.themeOverride+xml"/>
  <Override PartName="/word/theme/themeOverride3.xml" ContentType="application/vnd.openxmlformats-officedocument.themeOverride+xml"/>
  <Default Extension="jpeg" ContentType="image/jpeg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docProps/core.xml" ContentType="application/vnd.openxmlformats-package.core-properties+xml"/>
  <Default Extension="gif" ContentType="image/gif"> </Default>
  <Default Extension="jpg" ContentType="image/jpg"> </Default>
  <Default Extension="bmp" ContentType="image/bmp"> </Default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Default Extension="sigs" ContentType="application/vnd.openxmlformats-package.digital-signature-origin"/>
  <Override PartName="/_xmlsignatures/sig1.xml" ContentType="application/vnd.openxmlformats-package.digital-signature-xmlsignature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66DE" w:rsidRPr="00D252E6" w:rsidRDefault="009E66DE" w:rsidP="00E76D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C6545" w:rsidRDefault="00FC6545" w:rsidP="00FC6545">
      <w:pPr>
        <w:spacing w:after="0" w:line="240" w:lineRule="auto"/>
        <w:rPr>
          <w:rFonts w:ascii="Times New Roman" w:hAnsi="Times New Roman" w:cs="Times New Roman"/>
          <w:b/>
          <w:color w:val="7030A0"/>
          <w:sz w:val="28"/>
          <w:szCs w:val="24"/>
        </w:rPr>
      </w:pPr>
    </w:p>
    <w:p w:rsidR="00FC6545" w:rsidRDefault="003E2FBB" w:rsidP="00FC6545">
      <w:pPr>
        <w:pStyle w:val="3"/>
      </w:pPr>
      <w:r w:rsidRPr="003E2FBB">
        <w:rPr>
          <w:color w:val="0070C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530.9pt;height:230.4pt" fillcolor="#f39" strokecolor="yellow" strokeweight="1.5pt">
            <v:shadow on="t" color="#900"/>
            <v:textpath style="font-family:&quot;Impact&quot;;v-text-kern:t" trim="t" fitpath="t" string="Публичный отчет&#10;директора&#10; МКОУ СОШ №10 г.Буйнакска &#10;Хасаевой З.А.&#10;за 2018-2019 учебный год"/>
          </v:shape>
        </w:pict>
      </w:r>
    </w:p>
    <w:p w:rsidR="00FC6545" w:rsidRPr="00792E35" w:rsidRDefault="00FC6545" w:rsidP="00FC6545"/>
    <w:p w:rsidR="00FC6545" w:rsidRDefault="00FC6545" w:rsidP="00FC6545">
      <w:pPr>
        <w:jc w:val="center"/>
        <w:rPr>
          <w:noProof/>
        </w:rPr>
      </w:pPr>
    </w:p>
    <w:p w:rsidR="00C036FB" w:rsidRDefault="005A58C6" w:rsidP="00FC654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7020560" cy="2987101"/>
            <wp:effectExtent l="19050" t="0" r="8890" b="0"/>
            <wp:docPr id="39" name="Рисунок 2" descr="D:\ФОТО ПРОДЖИ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О ПРОДЖИ\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2987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6FB" w:rsidRDefault="00C036FB" w:rsidP="00FC6545">
      <w:pPr>
        <w:jc w:val="center"/>
        <w:rPr>
          <w:noProof/>
        </w:rPr>
      </w:pPr>
    </w:p>
    <w:p w:rsidR="00C036FB" w:rsidRDefault="00C036FB" w:rsidP="00FC6545">
      <w:pPr>
        <w:jc w:val="center"/>
        <w:rPr>
          <w:noProof/>
        </w:rPr>
      </w:pPr>
    </w:p>
    <w:p w:rsidR="00C036FB" w:rsidRDefault="00C036FB" w:rsidP="00FC6545">
      <w:pPr>
        <w:jc w:val="center"/>
        <w:rPr>
          <w:noProof/>
        </w:rPr>
      </w:pPr>
    </w:p>
    <w:p w:rsidR="00C036FB" w:rsidRDefault="00C036FB" w:rsidP="00FC6545">
      <w:pPr>
        <w:jc w:val="center"/>
        <w:rPr>
          <w:noProof/>
        </w:rPr>
      </w:pPr>
    </w:p>
    <w:p w:rsidR="00E53E06" w:rsidRDefault="00E53E06" w:rsidP="00FC6545">
      <w:pPr>
        <w:jc w:val="center"/>
        <w:rPr>
          <w:noProof/>
        </w:rPr>
      </w:pPr>
    </w:p>
    <w:p w:rsidR="00FC6545" w:rsidRDefault="00FC6545" w:rsidP="00FC6545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г. Буйнакск-2018</w:t>
      </w:r>
      <w:r w:rsidRPr="00F567C8">
        <w:rPr>
          <w:rFonts w:ascii="Times New Roman" w:hAnsi="Times New Roman" w:cs="Times New Roman"/>
          <w:b/>
          <w:sz w:val="28"/>
        </w:rPr>
        <w:t>г.</w:t>
      </w:r>
    </w:p>
    <w:p w:rsidR="00FC6545" w:rsidRPr="00C44B04" w:rsidRDefault="00FC6545" w:rsidP="00FC6545">
      <w:pPr>
        <w:jc w:val="center"/>
        <w:rPr>
          <w:rFonts w:ascii="Times New Roman" w:hAnsi="Times New Roman" w:cs="Times New Roman"/>
          <w:b/>
          <w:color w:val="5F497A" w:themeColor="accent4" w:themeShade="BF"/>
          <w:sz w:val="28"/>
        </w:rPr>
      </w:pPr>
    </w:p>
    <w:p w:rsidR="00FC6545" w:rsidRPr="00C44B04" w:rsidRDefault="00FC6545" w:rsidP="00FC6545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5F497A" w:themeColor="accent4" w:themeShade="BF"/>
          <w:sz w:val="28"/>
          <w:szCs w:val="24"/>
        </w:rPr>
      </w:pPr>
      <w:r w:rsidRPr="00C44B04">
        <w:rPr>
          <w:rFonts w:ascii="Times New Roman" w:hAnsi="Times New Roman" w:cs="Times New Roman"/>
          <w:b/>
          <w:color w:val="5F497A" w:themeColor="accent4" w:themeShade="BF"/>
          <w:sz w:val="28"/>
          <w:szCs w:val="24"/>
        </w:rPr>
        <w:t>О состоянии и результатах деятельности МКОУ СОШ № 10</w:t>
      </w:r>
    </w:p>
    <w:p w:rsidR="00FC6545" w:rsidRPr="00C44B04" w:rsidRDefault="00630332" w:rsidP="00FC6545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5F497A" w:themeColor="accent4" w:themeShade="BF"/>
          <w:sz w:val="28"/>
          <w:szCs w:val="24"/>
        </w:rPr>
      </w:pPr>
      <w:r>
        <w:rPr>
          <w:rFonts w:ascii="Times New Roman" w:hAnsi="Times New Roman" w:cs="Times New Roman"/>
          <w:b/>
          <w:color w:val="5F497A" w:themeColor="accent4" w:themeShade="BF"/>
          <w:sz w:val="28"/>
          <w:szCs w:val="24"/>
        </w:rPr>
        <w:t xml:space="preserve">За </w:t>
      </w:r>
      <w:r w:rsidR="00FC6545" w:rsidRPr="00C44B04">
        <w:rPr>
          <w:rFonts w:ascii="Times New Roman" w:hAnsi="Times New Roman" w:cs="Times New Roman"/>
          <w:b/>
          <w:color w:val="5F497A" w:themeColor="accent4" w:themeShade="BF"/>
          <w:sz w:val="28"/>
          <w:szCs w:val="24"/>
        </w:rPr>
        <w:t>2018</w:t>
      </w:r>
      <w:r>
        <w:rPr>
          <w:rFonts w:ascii="Times New Roman" w:hAnsi="Times New Roman" w:cs="Times New Roman"/>
          <w:b/>
          <w:color w:val="5F497A" w:themeColor="accent4" w:themeShade="BF"/>
          <w:sz w:val="28"/>
          <w:szCs w:val="24"/>
        </w:rPr>
        <w:t>-2019</w:t>
      </w:r>
      <w:r w:rsidR="00FC6545" w:rsidRPr="00C44B04">
        <w:rPr>
          <w:rFonts w:ascii="Times New Roman" w:hAnsi="Times New Roman" w:cs="Times New Roman"/>
          <w:b/>
          <w:color w:val="5F497A" w:themeColor="accent4" w:themeShade="BF"/>
          <w:sz w:val="28"/>
          <w:szCs w:val="24"/>
        </w:rPr>
        <w:t xml:space="preserve"> учебный  год.</w:t>
      </w:r>
    </w:p>
    <w:p w:rsidR="00FC6545" w:rsidRPr="00C44B04" w:rsidRDefault="00FC6545" w:rsidP="00FC6545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5F497A" w:themeColor="accent4" w:themeShade="BF"/>
          <w:sz w:val="28"/>
          <w:szCs w:val="24"/>
        </w:rPr>
      </w:pPr>
    </w:p>
    <w:p w:rsidR="00FC6545" w:rsidRPr="00C44B04" w:rsidRDefault="00FC6545" w:rsidP="00FC6545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5F497A" w:themeColor="accent4" w:themeShade="BF"/>
          <w:sz w:val="28"/>
          <w:szCs w:val="24"/>
        </w:rPr>
      </w:pPr>
      <w:r w:rsidRPr="00C44B04">
        <w:rPr>
          <w:rFonts w:ascii="Times New Roman" w:hAnsi="Times New Roman" w:cs="Times New Roman"/>
          <w:b/>
          <w:color w:val="5F497A" w:themeColor="accent4" w:themeShade="BF"/>
          <w:sz w:val="28"/>
          <w:szCs w:val="24"/>
        </w:rPr>
        <w:t>Структура публичного отчета</w:t>
      </w:r>
    </w:p>
    <w:p w:rsidR="00FC6545" w:rsidRPr="00C44B04" w:rsidRDefault="00FC6545" w:rsidP="00FC6545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5F497A" w:themeColor="accent4" w:themeShade="BF"/>
          <w:sz w:val="28"/>
          <w:szCs w:val="24"/>
        </w:rPr>
      </w:pPr>
    </w:p>
    <w:p w:rsidR="00FC6545" w:rsidRPr="00C44B04" w:rsidRDefault="00FC6545" w:rsidP="00FC6545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5F497A" w:themeColor="accent4" w:themeShade="BF"/>
          <w:sz w:val="28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rPr>
          <w:rFonts w:ascii="Times New Roman" w:hAnsi="Times New Roman" w:cs="Times New Roman"/>
          <w:color w:val="5F497A" w:themeColor="accent4" w:themeShade="BF"/>
          <w:sz w:val="24"/>
          <w:szCs w:val="24"/>
        </w:rPr>
      </w:pPr>
      <w:r w:rsidRPr="00C44B04">
        <w:rPr>
          <w:rFonts w:ascii="Times New Roman" w:hAnsi="Times New Roman" w:cs="Times New Roman"/>
          <w:color w:val="5F497A" w:themeColor="accent4" w:themeShade="BF"/>
          <w:sz w:val="24"/>
          <w:szCs w:val="24"/>
        </w:rPr>
        <w:t>Введение.</w:t>
      </w:r>
    </w:p>
    <w:p w:rsidR="00FC6545" w:rsidRPr="00C44B04" w:rsidRDefault="00FC6545" w:rsidP="00FC6545">
      <w:pPr>
        <w:spacing w:after="0" w:line="240" w:lineRule="auto"/>
        <w:rPr>
          <w:rFonts w:ascii="Times New Roman" w:hAnsi="Times New Roman" w:cs="Times New Roman"/>
          <w:color w:val="5F497A" w:themeColor="accent4" w:themeShade="BF"/>
          <w:sz w:val="24"/>
          <w:szCs w:val="24"/>
        </w:rPr>
      </w:pPr>
      <w:r w:rsidRPr="00C44B04"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  <w:t>1.</w:t>
      </w:r>
      <w:r w:rsidRPr="00C44B04">
        <w:rPr>
          <w:rFonts w:ascii="Times New Roman" w:hAnsi="Times New Roman" w:cs="Times New Roman"/>
          <w:color w:val="5F497A" w:themeColor="accent4" w:themeShade="BF"/>
          <w:sz w:val="24"/>
          <w:szCs w:val="24"/>
        </w:rPr>
        <w:t>Информационная справка.</w:t>
      </w:r>
    </w:p>
    <w:p w:rsidR="00FC6545" w:rsidRPr="00C44B04" w:rsidRDefault="00FC6545" w:rsidP="00FC6545">
      <w:pPr>
        <w:spacing w:after="0" w:line="240" w:lineRule="auto"/>
        <w:rPr>
          <w:rFonts w:ascii="Times New Roman" w:hAnsi="Times New Roman" w:cs="Times New Roman"/>
          <w:color w:val="5F497A" w:themeColor="accent4" w:themeShade="BF"/>
          <w:sz w:val="24"/>
          <w:szCs w:val="24"/>
        </w:rPr>
      </w:pPr>
      <w:r w:rsidRPr="00C44B04"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  <w:t>2.</w:t>
      </w:r>
      <w:r w:rsidRPr="00C44B04">
        <w:rPr>
          <w:rFonts w:ascii="Times New Roman" w:hAnsi="Times New Roman" w:cs="Times New Roman"/>
          <w:color w:val="5F497A" w:themeColor="accent4" w:themeShade="BF"/>
          <w:sz w:val="24"/>
          <w:szCs w:val="24"/>
        </w:rPr>
        <w:t xml:space="preserve"> Данные о контингенте обучающихся, формах обучения (Сведения об обучающихся).</w:t>
      </w:r>
    </w:p>
    <w:p w:rsidR="00FC6545" w:rsidRPr="00C44B04" w:rsidRDefault="00FC6545" w:rsidP="00FC6545">
      <w:pPr>
        <w:spacing w:after="0" w:line="240" w:lineRule="auto"/>
        <w:rPr>
          <w:rFonts w:ascii="Times New Roman" w:hAnsi="Times New Roman" w:cs="Times New Roman"/>
          <w:color w:val="5F497A" w:themeColor="accent4" w:themeShade="BF"/>
          <w:sz w:val="24"/>
          <w:szCs w:val="24"/>
        </w:rPr>
      </w:pPr>
      <w:r w:rsidRPr="00C44B04"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  <w:t>3.</w:t>
      </w:r>
      <w:r w:rsidRPr="00C44B04">
        <w:rPr>
          <w:rFonts w:ascii="Times New Roman" w:hAnsi="Times New Roman" w:cs="Times New Roman"/>
          <w:color w:val="5F497A" w:themeColor="accent4" w:themeShade="BF"/>
          <w:sz w:val="24"/>
          <w:szCs w:val="24"/>
        </w:rPr>
        <w:t xml:space="preserve"> Сведения о кадровом составе и квалификации административных, педагогических кадров.</w:t>
      </w:r>
    </w:p>
    <w:p w:rsidR="00FC6545" w:rsidRPr="00C44B04" w:rsidRDefault="00FC6545" w:rsidP="00FC6545">
      <w:pPr>
        <w:spacing w:after="0" w:line="240" w:lineRule="auto"/>
        <w:rPr>
          <w:rFonts w:ascii="Times New Roman" w:hAnsi="Times New Roman" w:cs="Times New Roman"/>
          <w:color w:val="5F497A" w:themeColor="accent4" w:themeShade="BF"/>
          <w:sz w:val="24"/>
          <w:szCs w:val="24"/>
        </w:rPr>
      </w:pPr>
      <w:r w:rsidRPr="00C44B04"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  <w:t>4.</w:t>
      </w:r>
      <w:r w:rsidRPr="00C44B04">
        <w:rPr>
          <w:rFonts w:ascii="Times New Roman" w:hAnsi="Times New Roman" w:cs="Times New Roman"/>
          <w:color w:val="5F497A" w:themeColor="accent4" w:themeShade="BF"/>
          <w:sz w:val="24"/>
          <w:szCs w:val="24"/>
        </w:rPr>
        <w:t xml:space="preserve"> Анализ методической работы.</w:t>
      </w:r>
    </w:p>
    <w:p w:rsidR="00FC6545" w:rsidRPr="00C44B04" w:rsidRDefault="00FC6545" w:rsidP="00FC6545">
      <w:pPr>
        <w:spacing w:after="0" w:line="240" w:lineRule="auto"/>
        <w:rPr>
          <w:rFonts w:ascii="Times New Roman" w:hAnsi="Times New Roman" w:cs="Times New Roman"/>
          <w:color w:val="5F497A" w:themeColor="accent4" w:themeShade="BF"/>
          <w:sz w:val="24"/>
          <w:szCs w:val="24"/>
        </w:rPr>
      </w:pPr>
      <w:r w:rsidRPr="00C44B04"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  <w:t>5.</w:t>
      </w:r>
      <w:r w:rsidRPr="00C44B04">
        <w:rPr>
          <w:rFonts w:ascii="Times New Roman" w:hAnsi="Times New Roman" w:cs="Times New Roman"/>
          <w:color w:val="5F497A" w:themeColor="accent4" w:themeShade="BF"/>
          <w:sz w:val="24"/>
          <w:szCs w:val="24"/>
        </w:rPr>
        <w:t xml:space="preserve"> Результативная деятельность учреждения, качество образования.</w:t>
      </w:r>
    </w:p>
    <w:p w:rsidR="00FC6545" w:rsidRPr="00C44B04" w:rsidRDefault="00FC6545" w:rsidP="00FC6545">
      <w:pPr>
        <w:spacing w:after="0" w:line="240" w:lineRule="auto"/>
        <w:rPr>
          <w:rFonts w:ascii="Times New Roman" w:hAnsi="Times New Roman" w:cs="Times New Roman"/>
          <w:color w:val="5F497A" w:themeColor="accent4" w:themeShade="BF"/>
          <w:sz w:val="24"/>
          <w:szCs w:val="24"/>
        </w:rPr>
      </w:pPr>
      <w:r w:rsidRPr="00C44B04"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  <w:t>6.</w:t>
      </w:r>
      <w:r w:rsidRPr="00C44B04">
        <w:rPr>
          <w:rFonts w:ascii="Times New Roman" w:hAnsi="Times New Roman" w:cs="Times New Roman"/>
          <w:color w:val="5F497A" w:themeColor="accent4" w:themeShade="BF"/>
          <w:sz w:val="24"/>
          <w:szCs w:val="24"/>
        </w:rPr>
        <w:t xml:space="preserve"> Работа с одаренными детьми</w:t>
      </w:r>
    </w:p>
    <w:p w:rsidR="00FC6545" w:rsidRPr="00C44B04" w:rsidRDefault="00FC6545" w:rsidP="00FC6545">
      <w:pPr>
        <w:spacing w:after="0" w:line="240" w:lineRule="auto"/>
        <w:rPr>
          <w:rFonts w:ascii="Times New Roman" w:hAnsi="Times New Roman" w:cs="Times New Roman"/>
          <w:color w:val="5F497A" w:themeColor="accent4" w:themeShade="BF"/>
          <w:sz w:val="24"/>
          <w:szCs w:val="24"/>
        </w:rPr>
      </w:pPr>
      <w:r w:rsidRPr="00C44B04"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  <w:t>7.</w:t>
      </w:r>
      <w:r w:rsidRPr="00C44B04">
        <w:rPr>
          <w:rFonts w:ascii="Times New Roman" w:hAnsi="Times New Roman" w:cs="Times New Roman"/>
          <w:color w:val="5F497A" w:themeColor="accent4" w:themeShade="BF"/>
          <w:sz w:val="24"/>
          <w:szCs w:val="24"/>
        </w:rPr>
        <w:t xml:space="preserve"> Анализ воспитательной работы.</w:t>
      </w:r>
    </w:p>
    <w:p w:rsidR="00FC6545" w:rsidRPr="00C44B04" w:rsidRDefault="00FC6545" w:rsidP="00FC6545">
      <w:pPr>
        <w:spacing w:after="0" w:line="240" w:lineRule="auto"/>
        <w:rPr>
          <w:rFonts w:ascii="Times New Roman" w:hAnsi="Times New Roman" w:cs="Times New Roman"/>
          <w:color w:val="5F497A" w:themeColor="accent4" w:themeShade="BF"/>
          <w:sz w:val="24"/>
          <w:szCs w:val="24"/>
        </w:rPr>
      </w:pPr>
      <w:r w:rsidRPr="00C44B04"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  <w:lastRenderedPageBreak/>
        <w:t>8</w:t>
      </w:r>
      <w:r w:rsidRPr="00C44B04">
        <w:rPr>
          <w:rFonts w:ascii="Times New Roman" w:hAnsi="Times New Roman" w:cs="Times New Roman"/>
          <w:color w:val="5F497A" w:themeColor="accent4" w:themeShade="BF"/>
          <w:sz w:val="24"/>
          <w:szCs w:val="24"/>
        </w:rPr>
        <w:t>.Техническая оснащенность образовательного процесса.</w:t>
      </w:r>
    </w:p>
    <w:p w:rsidR="00FC6545" w:rsidRPr="00C44B04" w:rsidRDefault="00FC6545" w:rsidP="00FC6545">
      <w:pPr>
        <w:spacing w:after="0" w:line="240" w:lineRule="auto"/>
        <w:rPr>
          <w:rFonts w:ascii="Times New Roman" w:hAnsi="Times New Roman" w:cs="Times New Roman"/>
          <w:color w:val="5F497A" w:themeColor="accent4" w:themeShade="BF"/>
          <w:sz w:val="24"/>
          <w:szCs w:val="24"/>
        </w:rPr>
      </w:pPr>
      <w:r w:rsidRPr="00C44B04"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  <w:t>9</w:t>
      </w:r>
      <w:r w:rsidRPr="00C44B04">
        <w:rPr>
          <w:rFonts w:ascii="Times New Roman" w:hAnsi="Times New Roman" w:cs="Times New Roman"/>
          <w:color w:val="5F497A" w:themeColor="accent4" w:themeShade="BF"/>
          <w:sz w:val="24"/>
          <w:szCs w:val="24"/>
        </w:rPr>
        <w:t xml:space="preserve">. Состояние комплексной безопасности и работа, проведенная в течение учебного года по ее совершенствованию. </w:t>
      </w:r>
    </w:p>
    <w:p w:rsidR="00FC6545" w:rsidRPr="00C44B04" w:rsidRDefault="00FC6545" w:rsidP="00FC6545">
      <w:pPr>
        <w:spacing w:after="0" w:line="240" w:lineRule="auto"/>
        <w:rPr>
          <w:rFonts w:ascii="Times New Roman" w:hAnsi="Times New Roman" w:cs="Times New Roman"/>
          <w:color w:val="5F497A" w:themeColor="accent4" w:themeShade="BF"/>
          <w:sz w:val="24"/>
          <w:szCs w:val="24"/>
        </w:rPr>
      </w:pPr>
      <w:r w:rsidRPr="00C44B04"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  <w:t>10.</w:t>
      </w:r>
      <w:r w:rsidRPr="00C44B04">
        <w:rPr>
          <w:rFonts w:ascii="Times New Roman" w:hAnsi="Times New Roman" w:cs="Times New Roman"/>
          <w:color w:val="5F497A" w:themeColor="accent4" w:themeShade="BF"/>
          <w:sz w:val="24"/>
          <w:szCs w:val="24"/>
        </w:rPr>
        <w:t xml:space="preserve"> Организация питания.</w:t>
      </w:r>
    </w:p>
    <w:p w:rsidR="00FC6545" w:rsidRPr="00C44B04" w:rsidRDefault="00FC6545" w:rsidP="00FC6545">
      <w:pPr>
        <w:spacing w:after="0" w:line="240" w:lineRule="auto"/>
        <w:rPr>
          <w:rFonts w:ascii="Times New Roman" w:hAnsi="Times New Roman" w:cs="Times New Roman"/>
          <w:color w:val="5F497A" w:themeColor="accent4" w:themeShade="BF"/>
          <w:sz w:val="24"/>
          <w:szCs w:val="24"/>
        </w:rPr>
      </w:pPr>
      <w:r w:rsidRPr="00C44B04"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  <w:t>11.</w:t>
      </w:r>
      <w:r w:rsidRPr="00C44B04">
        <w:rPr>
          <w:rFonts w:ascii="Times New Roman" w:hAnsi="Times New Roman" w:cs="Times New Roman"/>
          <w:color w:val="5F497A" w:themeColor="accent4" w:themeShade="BF"/>
          <w:sz w:val="24"/>
          <w:szCs w:val="24"/>
        </w:rPr>
        <w:t xml:space="preserve"> Санитарное состояние и благоустройство территории.</w:t>
      </w:r>
    </w:p>
    <w:p w:rsidR="00FC6545" w:rsidRPr="00C44B04" w:rsidRDefault="00FC6545" w:rsidP="00FC6545">
      <w:pPr>
        <w:spacing w:after="0" w:line="240" w:lineRule="auto"/>
        <w:rPr>
          <w:rFonts w:ascii="Times New Roman" w:hAnsi="Times New Roman" w:cs="Times New Roman"/>
          <w:color w:val="5F497A" w:themeColor="accent4" w:themeShade="BF"/>
          <w:sz w:val="24"/>
          <w:szCs w:val="24"/>
        </w:rPr>
      </w:pPr>
      <w:r w:rsidRPr="00C44B04"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  <w:t>12.</w:t>
      </w:r>
      <w:r w:rsidRPr="00C44B04">
        <w:rPr>
          <w:rFonts w:ascii="Times New Roman" w:hAnsi="Times New Roman" w:cs="Times New Roman"/>
          <w:color w:val="5F497A" w:themeColor="accent4" w:themeShade="BF"/>
          <w:sz w:val="24"/>
          <w:szCs w:val="24"/>
        </w:rPr>
        <w:t xml:space="preserve"> Финансово-экономическая деятельность учреждения МКОУ СОШ №10.</w:t>
      </w:r>
    </w:p>
    <w:p w:rsidR="00FC6545" w:rsidRPr="00C44B04" w:rsidRDefault="00FC6545" w:rsidP="00FC6545">
      <w:pPr>
        <w:spacing w:after="0" w:line="240" w:lineRule="auto"/>
        <w:rPr>
          <w:rFonts w:ascii="Times New Roman" w:hAnsi="Times New Roman" w:cs="Times New Roman"/>
          <w:color w:val="5F497A" w:themeColor="accent4" w:themeShade="BF"/>
          <w:sz w:val="24"/>
          <w:szCs w:val="24"/>
        </w:rPr>
      </w:pPr>
      <w:r w:rsidRPr="00C44B04"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  <w:t>13.</w:t>
      </w:r>
      <w:r w:rsidRPr="00C44B04">
        <w:rPr>
          <w:rFonts w:ascii="Times New Roman" w:hAnsi="Times New Roman" w:cs="Times New Roman"/>
          <w:color w:val="5F497A" w:themeColor="accent4" w:themeShade="BF"/>
          <w:sz w:val="24"/>
          <w:szCs w:val="24"/>
        </w:rPr>
        <w:t xml:space="preserve"> Задачи развития образовательной среды на следующий год.</w:t>
      </w:r>
    </w:p>
    <w:p w:rsidR="00FC6545" w:rsidRPr="00C44B04" w:rsidRDefault="00FC6545" w:rsidP="00FC6545">
      <w:pPr>
        <w:spacing w:after="0" w:line="240" w:lineRule="auto"/>
        <w:rPr>
          <w:rFonts w:ascii="Times New Roman" w:hAnsi="Times New Roman" w:cs="Times New Roman"/>
          <w:color w:val="5F497A" w:themeColor="accent4" w:themeShade="BF"/>
          <w:sz w:val="24"/>
          <w:szCs w:val="24"/>
        </w:rPr>
      </w:pPr>
      <w:r w:rsidRPr="00C44B04"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  <w:t>14.</w:t>
      </w:r>
      <w:r w:rsidRPr="00C44B04">
        <w:rPr>
          <w:rFonts w:ascii="Times New Roman" w:hAnsi="Times New Roman" w:cs="Times New Roman"/>
          <w:color w:val="5F497A" w:themeColor="accent4" w:themeShade="BF"/>
          <w:sz w:val="24"/>
          <w:szCs w:val="24"/>
        </w:rPr>
        <w:t>Заключение.</w:t>
      </w: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6A69FA" w:rsidRDefault="006A69FA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6A69FA" w:rsidRPr="00C44B04" w:rsidRDefault="006A69FA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Pr="00C44B04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5F497A" w:themeColor="accent4" w:themeShade="BF"/>
          <w:sz w:val="24"/>
          <w:szCs w:val="24"/>
        </w:rPr>
      </w:pPr>
    </w:p>
    <w:p w:rsidR="00FC6545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C44B04">
        <w:rPr>
          <w:rFonts w:ascii="Times New Roman" w:hAnsi="Times New Roman" w:cs="Times New Roman"/>
          <w:b/>
          <w:color w:val="7030A0"/>
          <w:sz w:val="24"/>
          <w:szCs w:val="24"/>
        </w:rPr>
        <w:t>Введение</w:t>
      </w:r>
    </w:p>
    <w:p w:rsidR="00E82098" w:rsidRPr="00C44B04" w:rsidRDefault="00E82098" w:rsidP="00FC6545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FC6545" w:rsidRPr="0030732F" w:rsidRDefault="00FC6545" w:rsidP="00FC6545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000000" w:themeColor="text1"/>
          <w:sz w:val="24"/>
        </w:rPr>
      </w:pPr>
      <w:r w:rsidRPr="0030732F">
        <w:rPr>
          <w:rFonts w:ascii="Times New Roman" w:hAnsi="Times New Roman" w:cs="Times New Roman"/>
          <w:color w:val="000000" w:themeColor="text1"/>
          <w:sz w:val="24"/>
        </w:rPr>
        <w:t xml:space="preserve">Публичный доклад Хасаевой Заремы Абдуловны, директора Муниципального казенного общеобразовательного учреждения «Средняя общеобразовательная школа № 10  г. Буйнакска» содержит информацию о </w:t>
      </w:r>
      <w:r w:rsidR="00CD64AA" w:rsidRPr="0030732F">
        <w:rPr>
          <w:rFonts w:ascii="Times New Roman" w:hAnsi="Times New Roman" w:cs="Times New Roman"/>
          <w:color w:val="000000" w:themeColor="text1"/>
          <w:sz w:val="24"/>
        </w:rPr>
        <w:t>результатах работы школы за 2018-2019</w:t>
      </w:r>
      <w:r w:rsidRPr="0030732F">
        <w:rPr>
          <w:rFonts w:ascii="Times New Roman" w:hAnsi="Times New Roman" w:cs="Times New Roman"/>
          <w:color w:val="000000" w:themeColor="text1"/>
          <w:sz w:val="24"/>
        </w:rPr>
        <w:t xml:space="preserve"> учебный год и перспективах развития образовательного учреждения.</w:t>
      </w:r>
    </w:p>
    <w:p w:rsidR="00FC6545" w:rsidRPr="00D252E6" w:rsidRDefault="00FC6545" w:rsidP="00C44B04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Содержание доклада адресуется членам коллектива школы и родительской общественности школы и обеспечивает информационную открытость нашего образовательного учреждения. </w:t>
      </w:r>
      <w:r w:rsidRPr="00D252E6">
        <w:rPr>
          <w:rFonts w:ascii="Times New Roman" w:hAnsi="Times New Roman" w:cs="Times New Roman"/>
          <w:sz w:val="24"/>
          <w:szCs w:val="24"/>
        </w:rPr>
        <w:t>В отчете содержится информация о том, чем живет школа, как работает, какие у нее потребности, проблемы,  чего она достигла.</w:t>
      </w:r>
    </w:p>
    <w:p w:rsidR="00FC6545" w:rsidRPr="00D252E6" w:rsidRDefault="00FC6545" w:rsidP="00FC6545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color w:val="000000" w:themeColor="text1"/>
          <w:sz w:val="24"/>
          <w:szCs w:val="24"/>
        </w:rPr>
        <w:t>Мы надеемся на увеличение числа социальных партнеров, повышение эффективности их взаимодействия с образовательным учреждением.</w:t>
      </w:r>
      <w:r w:rsidRPr="00D252E6">
        <w:rPr>
          <w:rFonts w:ascii="Times New Roman" w:hAnsi="Times New Roman" w:cs="Times New Roman"/>
          <w:sz w:val="24"/>
          <w:szCs w:val="24"/>
        </w:rPr>
        <w:t xml:space="preserve"> В своей деятельности школа руководствуется Уставом и нормативными документами органов управления образованием. Деятельность школы осуществляется исходя из принципа неукоснительного соблюдения законных прав всех </w:t>
      </w:r>
      <w:r w:rsidRPr="00D252E6">
        <w:rPr>
          <w:rFonts w:ascii="Times New Roman" w:hAnsi="Times New Roman" w:cs="Times New Roman"/>
          <w:sz w:val="24"/>
          <w:szCs w:val="24"/>
        </w:rPr>
        <w:lastRenderedPageBreak/>
        <w:t>субъектов учебно-воспитательного процесса. Образовательное учреждение стремится к максимальному учету потребностей и склонностей учащихся, интересов родителей в целях наиболее полного удовлетворения запросов указанных категорий потребителей образовательных услуг. В школе уделяется приоритетное внимание решению вопросов создания комфортных условий для воспитания и обучения детей, оптимизации деятельности педагогов.</w:t>
      </w:r>
    </w:p>
    <w:p w:rsidR="00FC6545" w:rsidRPr="00D252E6" w:rsidRDefault="00FC6545" w:rsidP="00FC6545">
      <w:pPr>
        <w:shd w:val="clear" w:color="auto" w:fill="FFFFFF"/>
        <w:spacing w:after="0"/>
        <w:ind w:firstLine="709"/>
        <w:jc w:val="both"/>
        <w:rPr>
          <w:color w:val="000000" w:themeColor="text1"/>
        </w:rPr>
      </w:pP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252E6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7020560" cy="5255895"/>
            <wp:effectExtent l="19050" t="0" r="8890" b="0"/>
            <wp:docPr id="8" name="Рисунок 27" descr="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20560" cy="525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545" w:rsidRPr="00D252E6" w:rsidRDefault="00FC6545" w:rsidP="00FC65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6545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A58C6" w:rsidRDefault="005A58C6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A58C6" w:rsidRDefault="005A58C6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A58C6" w:rsidRDefault="005A58C6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C6545" w:rsidRPr="00152F69" w:rsidRDefault="00FC6545" w:rsidP="00FC6545">
      <w:pPr>
        <w:spacing w:after="0" w:line="240" w:lineRule="auto"/>
        <w:rPr>
          <w:rFonts w:ascii="Times New Roman" w:hAnsi="Times New Roman" w:cs="Times New Roman"/>
          <w:b/>
          <w:color w:val="7030A0"/>
          <w:sz w:val="28"/>
          <w:szCs w:val="24"/>
        </w:rPr>
      </w:pPr>
      <w:r w:rsidRPr="00152F69">
        <w:rPr>
          <w:rFonts w:ascii="Times New Roman" w:hAnsi="Times New Roman" w:cs="Times New Roman"/>
          <w:b/>
          <w:color w:val="7030A0"/>
          <w:sz w:val="28"/>
          <w:szCs w:val="24"/>
        </w:rPr>
        <w:t>1.Информационная справка о школе</w:t>
      </w:r>
    </w:p>
    <w:p w:rsidR="00FC6545" w:rsidRPr="00D252E6" w:rsidRDefault="00FC6545" w:rsidP="00FC6545">
      <w:pPr>
        <w:spacing w:after="0" w:line="240" w:lineRule="auto"/>
        <w:ind w:firstLine="360"/>
        <w:rPr>
          <w:rFonts w:ascii="Times New Roman" w:hAnsi="Times New Roman" w:cs="Times New Roman"/>
          <w:sz w:val="24"/>
          <w:szCs w:val="28"/>
        </w:rPr>
      </w:pPr>
      <w:r w:rsidRPr="00D252E6">
        <w:rPr>
          <w:rFonts w:ascii="Times New Roman" w:hAnsi="Times New Roman" w:cs="Times New Roman"/>
          <w:sz w:val="24"/>
          <w:szCs w:val="28"/>
        </w:rPr>
        <w:t>Деятельность образовательного учреждения осуществляется в соответствии с законодательством Российской Федерации в области образования и уставом.</w:t>
      </w: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D252E6">
        <w:rPr>
          <w:rFonts w:ascii="Times New Roman" w:hAnsi="Times New Roman" w:cs="Times New Roman"/>
          <w:sz w:val="24"/>
          <w:szCs w:val="28"/>
        </w:rPr>
        <w:t>Тип образовательного учреждения - общеобразовательное учреждение.</w:t>
      </w: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D252E6">
        <w:rPr>
          <w:rFonts w:ascii="Times New Roman" w:hAnsi="Times New Roman" w:cs="Times New Roman"/>
          <w:sz w:val="24"/>
          <w:szCs w:val="28"/>
        </w:rPr>
        <w:t xml:space="preserve">Вид образовательного учреждения - средняя общеобразовательная школа. </w:t>
      </w:r>
    </w:p>
    <w:p w:rsidR="00FC6545" w:rsidRPr="001F7051" w:rsidRDefault="00FC6545" w:rsidP="001D4D32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8"/>
        </w:rPr>
      </w:pPr>
      <w:r w:rsidRPr="00D252E6">
        <w:rPr>
          <w:rFonts w:ascii="Times New Roman" w:hAnsi="Times New Roman" w:cs="Times New Roman"/>
          <w:sz w:val="24"/>
          <w:szCs w:val="24"/>
        </w:rPr>
        <w:t>Организационно – правовая форма школы - казенное учреждение.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F7051">
        <w:rPr>
          <w:rFonts w:ascii="Times New Roman" w:hAnsi="Times New Roman" w:cs="Times New Roman"/>
          <w:sz w:val="24"/>
          <w:szCs w:val="28"/>
        </w:rPr>
        <w:t>Учредителем школы является муниципальное образование «город Буйнакск». Функции и полномочия учредителя школы осуществляет Администрация муниципального образования «город Буйнакск».</w:t>
      </w:r>
    </w:p>
    <w:p w:rsidR="00FC6545" w:rsidRPr="001D4D32" w:rsidRDefault="00FC6545" w:rsidP="001D4D32">
      <w:pPr>
        <w:pStyle w:val="a5"/>
        <w:numPr>
          <w:ilvl w:val="1"/>
          <w:numId w:val="1"/>
        </w:numPr>
        <w:spacing w:after="0" w:afterAutospacing="0"/>
      </w:pPr>
      <w:r w:rsidRPr="00D252E6">
        <w:t xml:space="preserve">Муниципальное казенное </w:t>
      </w:r>
      <w:r>
        <w:t>обще</w:t>
      </w:r>
      <w:r w:rsidRPr="00D252E6">
        <w:t xml:space="preserve">образовательное  учреждение «Средняя общеобразовательная школа </w:t>
      </w:r>
      <w:r w:rsidRPr="001D4D32">
        <w:t xml:space="preserve">№ 10 города Буйнакска». </w:t>
      </w:r>
      <w:r w:rsidR="001D4D32">
        <w:t xml:space="preserve"> </w:t>
      </w:r>
    </w:p>
    <w:p w:rsidR="00FC6545" w:rsidRPr="00D252E6" w:rsidRDefault="00FC6545" w:rsidP="001D4D3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b/>
          <w:sz w:val="24"/>
          <w:szCs w:val="24"/>
        </w:rPr>
        <w:t>1.2.</w:t>
      </w:r>
      <w:r w:rsidRPr="00D252E6">
        <w:rPr>
          <w:rFonts w:ascii="Times New Roman" w:hAnsi="Times New Roman" w:cs="Times New Roman"/>
          <w:sz w:val="24"/>
          <w:szCs w:val="24"/>
        </w:rPr>
        <w:t xml:space="preserve"> Республика Дагестан, г.Буйнакск, ул. Шихова, 120 тел. 2-41-63</w:t>
      </w:r>
    </w:p>
    <w:p w:rsidR="00FC6545" w:rsidRPr="00D252E6" w:rsidRDefault="00FC6545" w:rsidP="001D4D3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b/>
          <w:sz w:val="24"/>
          <w:szCs w:val="24"/>
        </w:rPr>
        <w:t>1.3.</w:t>
      </w:r>
      <w:r w:rsidRPr="00D252E6">
        <w:rPr>
          <w:rFonts w:ascii="Times New Roman" w:hAnsi="Times New Roman" w:cs="Times New Roman"/>
          <w:sz w:val="24"/>
          <w:szCs w:val="24"/>
        </w:rPr>
        <w:t xml:space="preserve">Устав: утвержден Постановлением Главы Администрации МО «город Буйнакск» </w:t>
      </w:r>
    </w:p>
    <w:p w:rsidR="00FC6545" w:rsidRPr="00D252E6" w:rsidRDefault="00FC6545" w:rsidP="001D4D3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№745  от 19.12.2014</w:t>
      </w:r>
      <w:r w:rsidRPr="00D252E6">
        <w:rPr>
          <w:rFonts w:ascii="Times New Roman" w:hAnsi="Times New Roman" w:cs="Times New Roman"/>
          <w:sz w:val="24"/>
          <w:szCs w:val="24"/>
        </w:rPr>
        <w:t>г.</w:t>
      </w:r>
    </w:p>
    <w:p w:rsidR="00FC6545" w:rsidRPr="00D252E6" w:rsidRDefault="00FC6545" w:rsidP="001D4D3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b/>
          <w:sz w:val="24"/>
          <w:szCs w:val="24"/>
        </w:rPr>
        <w:t>1.4</w:t>
      </w:r>
      <w:r w:rsidRPr="00D252E6">
        <w:rPr>
          <w:rFonts w:ascii="Times New Roman" w:hAnsi="Times New Roman" w:cs="Times New Roman"/>
          <w:sz w:val="24"/>
          <w:szCs w:val="24"/>
        </w:rPr>
        <w:t xml:space="preserve">.Свидетельство  о постановке на учет юридического лица в налоговом органе. </w:t>
      </w: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sz w:val="24"/>
          <w:szCs w:val="24"/>
        </w:rPr>
        <w:t>- МКОУ СОШ № 10, 368200, Дагестан, г.Буйнакск, ул. Шихова, 120</w:t>
      </w: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b/>
          <w:sz w:val="24"/>
          <w:szCs w:val="24"/>
        </w:rPr>
        <w:lastRenderedPageBreak/>
        <w:t>1.5.</w:t>
      </w:r>
      <w:r w:rsidRPr="00D252E6">
        <w:rPr>
          <w:rFonts w:ascii="Times New Roman" w:hAnsi="Times New Roman" w:cs="Times New Roman"/>
          <w:sz w:val="24"/>
          <w:szCs w:val="24"/>
        </w:rPr>
        <w:t xml:space="preserve"> Реквизиты – основной государственный регистрационный номер 1020502056409 от 02.05.2012г. за государственным регистрационным номером 2120507004440</w:t>
      </w: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sz w:val="24"/>
          <w:szCs w:val="24"/>
        </w:rPr>
        <w:t>ИНН юридического лица – 0543012584</w:t>
      </w: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sz w:val="24"/>
          <w:szCs w:val="24"/>
        </w:rPr>
        <w:t>Номер Налогоплательщика – 054301001</w:t>
      </w: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b/>
          <w:sz w:val="24"/>
          <w:szCs w:val="24"/>
        </w:rPr>
        <w:t xml:space="preserve">1.6. </w:t>
      </w:r>
      <w:r w:rsidRPr="00D252E6">
        <w:rPr>
          <w:rFonts w:ascii="Times New Roman" w:hAnsi="Times New Roman" w:cs="Times New Roman"/>
          <w:sz w:val="24"/>
          <w:szCs w:val="24"/>
        </w:rPr>
        <w:t xml:space="preserve">Свидетельство о государственной регистрации право о закреплении имущества на праве оперативного управления от 11.01.12г. Кадастровый номер: 05-05-05\019\2012\786. </w:t>
      </w: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sz w:val="24"/>
          <w:szCs w:val="24"/>
        </w:rPr>
        <w:t>Единый государственный реестр прав на недвижимое имущество и сделок с ним от 12.12.12г. № 05 -05 – 05\ 019\2012- 787.</w:t>
      </w: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b/>
          <w:sz w:val="24"/>
          <w:szCs w:val="24"/>
        </w:rPr>
        <w:t>1.7</w:t>
      </w:r>
      <w:r w:rsidRPr="00D252E6">
        <w:rPr>
          <w:rFonts w:ascii="Times New Roman" w:hAnsi="Times New Roman" w:cs="Times New Roman"/>
          <w:sz w:val="24"/>
          <w:szCs w:val="24"/>
        </w:rPr>
        <w:t>.Свидетельство  о праве на земельный  участок – Свидетельство о государственной регистрации на права об отводе земельного участка от 12.12.2012 г.   Кадастровый номер:  05:44:000038:102.</w:t>
      </w: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sz w:val="24"/>
          <w:szCs w:val="24"/>
        </w:rPr>
        <w:t>Единый государственный реестр прав на недвижимое имущество и сделок с ним от 12.12.12г. № 05 -05 – 05\ 019\2012- 785.</w:t>
      </w:r>
    </w:p>
    <w:p w:rsidR="00FC6545" w:rsidRPr="001F7051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b/>
          <w:sz w:val="24"/>
          <w:szCs w:val="24"/>
        </w:rPr>
        <w:t>1.8.</w:t>
      </w:r>
      <w:r w:rsidRPr="00D252E6">
        <w:rPr>
          <w:rFonts w:ascii="Times New Roman" w:hAnsi="Times New Roman" w:cs="Times New Roman"/>
          <w:sz w:val="24"/>
          <w:szCs w:val="24"/>
        </w:rPr>
        <w:t xml:space="preserve">Лицензия предоставлена на основании приказа Министерства образования и науки Республики </w:t>
      </w:r>
      <w:r w:rsidRPr="001F7051">
        <w:rPr>
          <w:rFonts w:ascii="Times New Roman" w:hAnsi="Times New Roman" w:cs="Times New Roman"/>
          <w:sz w:val="24"/>
          <w:szCs w:val="24"/>
        </w:rPr>
        <w:t>Дагестан от  24.07.2015г. №8177 Регистрационный № 2498.Серия -  05Л01  №0002580. Настоящая лицензия предоставлена на срок: бессрочно.</w:t>
      </w:r>
    </w:p>
    <w:p w:rsidR="00FC6545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sz w:val="24"/>
          <w:szCs w:val="24"/>
        </w:rPr>
        <w:t xml:space="preserve">Образовательные программы: </w:t>
      </w: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- Дошкольное образование</w:t>
      </w: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-Н</w:t>
      </w:r>
      <w:r w:rsidRPr="00D252E6">
        <w:rPr>
          <w:rFonts w:ascii="Times New Roman" w:hAnsi="Times New Roman" w:cs="Times New Roman"/>
          <w:sz w:val="24"/>
          <w:szCs w:val="24"/>
        </w:rPr>
        <w:t>ача</w:t>
      </w:r>
      <w:r>
        <w:rPr>
          <w:rFonts w:ascii="Times New Roman" w:hAnsi="Times New Roman" w:cs="Times New Roman"/>
          <w:sz w:val="24"/>
          <w:szCs w:val="24"/>
        </w:rPr>
        <w:t xml:space="preserve">льное общее образование </w:t>
      </w: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- О</w:t>
      </w:r>
      <w:r w:rsidRPr="00D252E6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 xml:space="preserve">новное общее образование </w:t>
      </w: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-С</w:t>
      </w:r>
      <w:r w:rsidRPr="00D252E6">
        <w:rPr>
          <w:rFonts w:ascii="Times New Roman" w:hAnsi="Times New Roman" w:cs="Times New Roman"/>
          <w:sz w:val="24"/>
          <w:szCs w:val="24"/>
        </w:rPr>
        <w:t>реднее (полное) о</w:t>
      </w:r>
      <w:r>
        <w:rPr>
          <w:rFonts w:ascii="Times New Roman" w:hAnsi="Times New Roman" w:cs="Times New Roman"/>
          <w:sz w:val="24"/>
          <w:szCs w:val="24"/>
        </w:rPr>
        <w:t xml:space="preserve">бщее образование </w:t>
      </w: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b/>
          <w:sz w:val="24"/>
          <w:szCs w:val="24"/>
        </w:rPr>
        <w:t>1.9.</w:t>
      </w:r>
      <w:r w:rsidRPr="00D252E6">
        <w:rPr>
          <w:rFonts w:ascii="Times New Roman" w:hAnsi="Times New Roman" w:cs="Times New Roman"/>
          <w:sz w:val="24"/>
          <w:szCs w:val="24"/>
        </w:rPr>
        <w:t xml:space="preserve">Свидетельство о государственной   аккредитации.  – АА 120 299 регистрационный № 3831 </w:t>
      </w: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sz w:val="24"/>
          <w:szCs w:val="24"/>
        </w:rPr>
        <w:t xml:space="preserve">от 8 июля 2008  г. </w:t>
      </w: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sz w:val="24"/>
          <w:szCs w:val="24"/>
        </w:rPr>
        <w:t xml:space="preserve">Образовательные программы: </w:t>
      </w: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D252E6">
        <w:rPr>
          <w:rFonts w:ascii="Times New Roman" w:hAnsi="Times New Roman" w:cs="Times New Roman"/>
          <w:sz w:val="24"/>
          <w:szCs w:val="24"/>
        </w:rPr>
        <w:t xml:space="preserve"> ступень -начальное общее образование </w:t>
      </w: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D252E6">
        <w:rPr>
          <w:rFonts w:ascii="Times New Roman" w:hAnsi="Times New Roman" w:cs="Times New Roman"/>
          <w:sz w:val="24"/>
          <w:szCs w:val="24"/>
        </w:rPr>
        <w:t xml:space="preserve"> ступень - основное общее образование </w:t>
      </w:r>
    </w:p>
    <w:p w:rsidR="00FC6545" w:rsidRPr="00D252E6" w:rsidRDefault="00FC6545" w:rsidP="00FC65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52E6">
        <w:rPr>
          <w:rFonts w:ascii="Times New Roman" w:hAnsi="Times New Roman" w:cs="Times New Roman"/>
          <w:sz w:val="24"/>
          <w:szCs w:val="24"/>
          <w:lang w:val="en-US"/>
        </w:rPr>
        <w:lastRenderedPageBreak/>
        <w:t>III</w:t>
      </w:r>
      <w:r w:rsidRPr="00D252E6">
        <w:rPr>
          <w:rFonts w:ascii="Times New Roman" w:hAnsi="Times New Roman" w:cs="Times New Roman"/>
          <w:sz w:val="24"/>
          <w:szCs w:val="24"/>
        </w:rPr>
        <w:t xml:space="preserve"> ступень -среднее (полное) общее образование.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D252E6">
        <w:rPr>
          <w:rFonts w:ascii="Times New Roman" w:hAnsi="Times New Roman" w:cs="Times New Roman"/>
          <w:b/>
          <w:sz w:val="24"/>
          <w:szCs w:val="24"/>
        </w:rPr>
        <w:t>1.10.</w:t>
      </w:r>
      <w:r w:rsidRPr="00D252E6">
        <w:rPr>
          <w:rFonts w:ascii="Times New Roman" w:eastAsia="Times New Roman" w:hAnsi="Times New Roman" w:cs="Times New Roman"/>
          <w:b/>
        </w:rPr>
        <w:t xml:space="preserve">  Режим работы школы. Расписание звонков.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>Начало учебного дня – 8.00 ч.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>Утренняя зарядка – 8.10 ч.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 xml:space="preserve"> Вход в здание – 8.15 ч.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>Начало учебных занятий – 8.30 ч.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 xml:space="preserve"> Продолжительность уроков: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 xml:space="preserve">                                              2-11 кл. – 45 мин.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 xml:space="preserve">                                              1 кл. – 35 мин. – </w:t>
      </w:r>
      <w:r w:rsidRPr="00D252E6">
        <w:rPr>
          <w:rFonts w:ascii="Times New Roman" w:eastAsia="Times New Roman" w:hAnsi="Times New Roman" w:cs="Times New Roman"/>
          <w:lang w:val="en-US"/>
        </w:rPr>
        <w:t>I</w:t>
      </w:r>
      <w:r w:rsidRPr="00D252E6">
        <w:rPr>
          <w:rFonts w:ascii="Times New Roman" w:eastAsia="Times New Roman" w:hAnsi="Times New Roman" w:cs="Times New Roman"/>
        </w:rPr>
        <w:t xml:space="preserve"> полугодие</w:t>
      </w:r>
    </w:p>
    <w:p w:rsidR="0030732F" w:rsidRDefault="00FC6545" w:rsidP="00FC6545">
      <w:pPr>
        <w:spacing w:after="0" w:line="240" w:lineRule="auto"/>
        <w:rPr>
          <w:rFonts w:ascii="Times New Roman" w:eastAsia="Times New Roman" w:hAnsi="Times New Roman" w:cs="Times New Roman"/>
          <w:b/>
          <w:color w:val="00B050"/>
        </w:rPr>
      </w:pPr>
      <w:r w:rsidRPr="00D252E6">
        <w:rPr>
          <w:rFonts w:ascii="Times New Roman" w:eastAsia="Times New Roman" w:hAnsi="Times New Roman" w:cs="Times New Roman"/>
          <w:b/>
          <w:color w:val="00B050"/>
        </w:rPr>
        <w:t xml:space="preserve"> </w:t>
      </w:r>
    </w:p>
    <w:p w:rsidR="00FC6545" w:rsidRPr="001F7051" w:rsidRDefault="00FC6545" w:rsidP="00FC6545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1F7051">
        <w:rPr>
          <w:rFonts w:ascii="Times New Roman" w:eastAsia="Times New Roman" w:hAnsi="Times New Roman" w:cs="Times New Roman"/>
          <w:b/>
        </w:rPr>
        <w:t>Школа работает в режим</w:t>
      </w:r>
      <w:r w:rsidR="00B43115">
        <w:rPr>
          <w:rFonts w:ascii="Times New Roman" w:eastAsia="Times New Roman" w:hAnsi="Times New Roman" w:cs="Times New Roman"/>
          <w:b/>
        </w:rPr>
        <w:t>е 6-дневной рабочей  недели– (27</w:t>
      </w:r>
      <w:r w:rsidRPr="001F7051">
        <w:rPr>
          <w:rFonts w:ascii="Times New Roman" w:eastAsia="Times New Roman" w:hAnsi="Times New Roman" w:cs="Times New Roman"/>
          <w:b/>
        </w:rPr>
        <w:t xml:space="preserve"> класс - комплектов – 2-11 кл.)  .</w:t>
      </w:r>
    </w:p>
    <w:p w:rsidR="00FC6545" w:rsidRPr="001F7051" w:rsidRDefault="00FC6545" w:rsidP="00FC6545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1F7051">
        <w:rPr>
          <w:rFonts w:ascii="Times New Roman" w:eastAsia="Times New Roman" w:hAnsi="Times New Roman" w:cs="Times New Roman"/>
          <w:b/>
        </w:rPr>
        <w:t>1 классы - в режиме 5- дневной недели</w:t>
      </w:r>
      <w:r w:rsidR="00B43115">
        <w:rPr>
          <w:rFonts w:ascii="Times New Roman" w:eastAsia="Times New Roman" w:hAnsi="Times New Roman" w:cs="Times New Roman"/>
          <w:b/>
        </w:rPr>
        <w:t xml:space="preserve"> (4 класс- комплекта)</w:t>
      </w:r>
      <w:r w:rsidRPr="001F7051">
        <w:rPr>
          <w:rFonts w:ascii="Times New Roman" w:eastAsia="Times New Roman" w:hAnsi="Times New Roman" w:cs="Times New Roman"/>
          <w:b/>
        </w:rPr>
        <w:t>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D252E6">
        <w:rPr>
          <w:rFonts w:ascii="Times New Roman" w:eastAsia="Times New Roman" w:hAnsi="Times New Roman" w:cs="Times New Roman"/>
          <w:b/>
        </w:rPr>
        <w:t xml:space="preserve"> Режим работы групп предшкольной подготовки.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>Прием детей с – 7.00 до 8.30 часов.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 xml:space="preserve">Завтрак – 9.00 часов 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 xml:space="preserve">Образовательная среда – с 09.00 до 11.00 часов 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>Прогулка (игры, наблюдения, труд) –с 11.05 до 12.35 часов.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>Подготовка к обеду, обед –с  12.45 до 12.45 часов.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>Дневной сон – с 13.15 до 15.00 часов.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>Подъем, воздушные, водные процедуры, игры –с 15.00 до 15.15 часов.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>Полдник с 15.15 до 15.40 часов.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>Игры, труд – с 15.40 до 16.00 часов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>Ужин с 16.00 до 16.30 часов.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>Прогулка с 16.30 до 18.45 часов.</w:t>
      </w:r>
    </w:p>
    <w:p w:rsidR="00FC6545" w:rsidRPr="009E66DE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>Уход детей домой – с 18.45 до 19.00 часов.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  <w:b/>
          <w:color w:val="00B050"/>
        </w:rPr>
      </w:pPr>
      <w:r w:rsidRPr="00D252E6">
        <w:rPr>
          <w:rFonts w:ascii="Times New Roman" w:eastAsia="Times New Roman" w:hAnsi="Times New Roman" w:cs="Times New Roman"/>
          <w:b/>
          <w:color w:val="00B050"/>
        </w:rPr>
        <w:t xml:space="preserve">   Расписание звонков:      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D252E6">
        <w:rPr>
          <w:rFonts w:ascii="Times New Roman" w:eastAsia="Times New Roman" w:hAnsi="Times New Roman" w:cs="Times New Roman"/>
          <w:b/>
          <w:u w:val="single"/>
        </w:rPr>
        <w:t xml:space="preserve"> 2-11 кл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 xml:space="preserve">1 урок – 8 ч.30 мин. – 9 ч.15 мин.                                             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 xml:space="preserve">2 урок – 9 ч.25мин. – 10ч.10мин.                                        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 xml:space="preserve">3 урок – 10ч.20мин. – 11ч.05мин.                                         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 xml:space="preserve">4 урок – 11ч.30мин. – 12ч.15 мин.                                        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lastRenderedPageBreak/>
        <w:t>5 урок – 12ч.25мин. – 13ч.10мин.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>6 урок – 13ч.15мин. – 14ч.00мин.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D252E6">
        <w:rPr>
          <w:rFonts w:ascii="Times New Roman" w:eastAsia="Times New Roman" w:hAnsi="Times New Roman" w:cs="Times New Roman"/>
          <w:b/>
        </w:rPr>
        <w:t xml:space="preserve">Для 1-х классов 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>1 урок – 8ч.30мин. – 9ч.05мин.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>2 урок – 9ч.25мин. – 10ч.00мин.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>3 урок – 10ч.20мин. – 10ч.55мин.</w:t>
      </w:r>
    </w:p>
    <w:p w:rsidR="00FC6545" w:rsidRPr="00D252E6" w:rsidRDefault="00FC6545" w:rsidP="00FC654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252E6">
        <w:rPr>
          <w:rFonts w:ascii="Times New Roman" w:eastAsia="Times New Roman" w:hAnsi="Times New Roman" w:cs="Times New Roman"/>
        </w:rPr>
        <w:t>4 урок – 11ч.25мин. – 12ч.00мин .</w:t>
      </w:r>
    </w:p>
    <w:p w:rsidR="00FC6545" w:rsidRPr="00D252E6" w:rsidRDefault="0051697F" w:rsidP="00FC6545">
      <w:pPr>
        <w:widowControl w:val="0"/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В 2018-2019</w:t>
      </w:r>
      <w:r w:rsidR="00FC6545" w:rsidRPr="00D252E6">
        <w:rPr>
          <w:rFonts w:ascii="Times New Roman" w:hAnsi="Times New Roman" w:cs="Times New Roman"/>
          <w:sz w:val="24"/>
          <w:szCs w:val="28"/>
        </w:rPr>
        <w:t xml:space="preserve"> учебном г</w:t>
      </w:r>
      <w:r w:rsidR="005B7D9B">
        <w:rPr>
          <w:rFonts w:ascii="Times New Roman" w:hAnsi="Times New Roman" w:cs="Times New Roman"/>
          <w:sz w:val="24"/>
          <w:szCs w:val="28"/>
        </w:rPr>
        <w:t>оду  школа работала в составе 31</w:t>
      </w:r>
      <w:r w:rsidR="00FC6545" w:rsidRPr="00D252E6">
        <w:rPr>
          <w:rFonts w:ascii="Times New Roman" w:hAnsi="Times New Roman" w:cs="Times New Roman"/>
          <w:sz w:val="24"/>
          <w:szCs w:val="28"/>
        </w:rPr>
        <w:t xml:space="preserve">  классов-комплектов, в которых обучалось </w:t>
      </w:r>
      <w:r w:rsidR="005B7D9B">
        <w:rPr>
          <w:rFonts w:ascii="Times New Roman" w:hAnsi="Times New Roman" w:cs="Times New Roman"/>
          <w:color w:val="FF0000"/>
          <w:sz w:val="24"/>
          <w:szCs w:val="28"/>
        </w:rPr>
        <w:t>754</w:t>
      </w:r>
      <w:r w:rsidR="00FC6545">
        <w:rPr>
          <w:rFonts w:ascii="Times New Roman" w:hAnsi="Times New Roman" w:cs="Times New Roman"/>
          <w:color w:val="FF0000"/>
          <w:sz w:val="24"/>
          <w:szCs w:val="28"/>
        </w:rPr>
        <w:t xml:space="preserve">  </w:t>
      </w:r>
      <w:r w:rsidR="00FC6545" w:rsidRPr="00D252E6">
        <w:rPr>
          <w:rFonts w:ascii="Times New Roman" w:hAnsi="Times New Roman" w:cs="Times New Roman"/>
          <w:sz w:val="24"/>
          <w:szCs w:val="28"/>
        </w:rPr>
        <w:t xml:space="preserve">учащихся (на конец  учебного года – </w:t>
      </w:r>
      <w:r w:rsidR="00FC6545">
        <w:rPr>
          <w:rFonts w:ascii="Times New Roman" w:hAnsi="Times New Roman" w:cs="Times New Roman"/>
          <w:color w:val="FF0000"/>
          <w:sz w:val="24"/>
          <w:szCs w:val="28"/>
        </w:rPr>
        <w:t>7</w:t>
      </w:r>
      <w:r w:rsidR="005B7D9B">
        <w:rPr>
          <w:rFonts w:ascii="Times New Roman" w:hAnsi="Times New Roman" w:cs="Times New Roman"/>
          <w:color w:val="FF0000"/>
          <w:sz w:val="24"/>
          <w:szCs w:val="28"/>
        </w:rPr>
        <w:t>48</w:t>
      </w:r>
      <w:r w:rsidR="00FC6545" w:rsidRPr="00D252E6">
        <w:rPr>
          <w:rFonts w:ascii="Times New Roman" w:hAnsi="Times New Roman" w:cs="Times New Roman"/>
          <w:sz w:val="24"/>
          <w:szCs w:val="28"/>
        </w:rPr>
        <w:t xml:space="preserve"> человек), выбывших учащихся по неуважительной причине в школе не было . Об</w:t>
      </w:r>
      <w:r w:rsidR="00FC6545">
        <w:rPr>
          <w:rFonts w:ascii="Times New Roman" w:hAnsi="Times New Roman" w:cs="Times New Roman"/>
          <w:sz w:val="24"/>
          <w:szCs w:val="28"/>
        </w:rPr>
        <w:t>учение в школе о</w:t>
      </w:r>
      <w:r w:rsidR="005B7D9B">
        <w:rPr>
          <w:rFonts w:ascii="Times New Roman" w:hAnsi="Times New Roman" w:cs="Times New Roman"/>
          <w:sz w:val="24"/>
          <w:szCs w:val="28"/>
        </w:rPr>
        <w:t>существлялось 48 педагогами и 8</w:t>
      </w:r>
      <w:r w:rsidR="00FC6545" w:rsidRPr="00D252E6">
        <w:rPr>
          <w:rFonts w:ascii="Times New Roman" w:hAnsi="Times New Roman" w:cs="Times New Roman"/>
          <w:sz w:val="24"/>
          <w:szCs w:val="28"/>
        </w:rPr>
        <w:t xml:space="preserve"> воспитателями ГПП.</w:t>
      </w:r>
    </w:p>
    <w:p w:rsidR="009E66DE" w:rsidRPr="000A4CB2" w:rsidRDefault="009E66DE" w:rsidP="009E66DE">
      <w:pPr>
        <w:pStyle w:val="a5"/>
        <w:numPr>
          <w:ilvl w:val="0"/>
          <w:numId w:val="1"/>
        </w:numPr>
        <w:spacing w:after="0"/>
        <w:rPr>
          <w:b/>
          <w:color w:val="7030A0"/>
        </w:rPr>
      </w:pPr>
      <w:r w:rsidRPr="000A4CB2">
        <w:rPr>
          <w:b/>
          <w:color w:val="7030A0"/>
        </w:rPr>
        <w:t>Данные о контингенте обучающихся, формах обучения</w:t>
      </w:r>
    </w:p>
    <w:tbl>
      <w:tblPr>
        <w:tblStyle w:val="a3"/>
        <w:tblW w:w="11306" w:type="dxa"/>
        <w:tblInd w:w="-34" w:type="dxa"/>
        <w:tblLook w:val="04A0"/>
      </w:tblPr>
      <w:tblGrid>
        <w:gridCol w:w="2860"/>
        <w:gridCol w:w="1589"/>
        <w:gridCol w:w="1716"/>
        <w:gridCol w:w="1689"/>
        <w:gridCol w:w="1559"/>
        <w:gridCol w:w="1893"/>
      </w:tblGrid>
      <w:tr w:rsidR="009E66DE" w:rsidRPr="000A4CB2" w:rsidTr="00630332">
        <w:tc>
          <w:tcPr>
            <w:tcW w:w="2860" w:type="dxa"/>
          </w:tcPr>
          <w:p w:rsidR="009E66DE" w:rsidRPr="000A4CB2" w:rsidRDefault="009E66DE" w:rsidP="009E66DE">
            <w:pPr>
              <w:ind w:left="34" w:hanging="34"/>
              <w:jc w:val="center"/>
              <w:rPr>
                <w:sz w:val="24"/>
                <w:szCs w:val="24"/>
              </w:rPr>
            </w:pPr>
          </w:p>
        </w:tc>
        <w:tc>
          <w:tcPr>
            <w:tcW w:w="1589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Дошкольное образование</w:t>
            </w:r>
          </w:p>
        </w:tc>
        <w:tc>
          <w:tcPr>
            <w:tcW w:w="1716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Начальное общее образование</w:t>
            </w:r>
          </w:p>
        </w:tc>
        <w:tc>
          <w:tcPr>
            <w:tcW w:w="1689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Основное общее образование</w:t>
            </w:r>
          </w:p>
        </w:tc>
        <w:tc>
          <w:tcPr>
            <w:tcW w:w="1559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Средне общее образование</w:t>
            </w:r>
          </w:p>
        </w:tc>
        <w:tc>
          <w:tcPr>
            <w:tcW w:w="1893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 xml:space="preserve">Всего </w:t>
            </w:r>
          </w:p>
        </w:tc>
      </w:tr>
      <w:tr w:rsidR="009E66DE" w:rsidRPr="000A4CB2" w:rsidTr="00630332">
        <w:tc>
          <w:tcPr>
            <w:tcW w:w="2860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Общее кол-во классов</w:t>
            </w:r>
          </w:p>
        </w:tc>
        <w:tc>
          <w:tcPr>
            <w:tcW w:w="1589" w:type="dxa"/>
          </w:tcPr>
          <w:p w:rsidR="009E66DE" w:rsidRPr="000A4CB2" w:rsidRDefault="003C1285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</w:t>
            </w:r>
          </w:p>
        </w:tc>
        <w:tc>
          <w:tcPr>
            <w:tcW w:w="1716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  <w:r w:rsidR="00630332">
              <w:rPr>
                <w:sz w:val="24"/>
                <w:szCs w:val="24"/>
              </w:rPr>
              <w:t>6</w:t>
            </w:r>
          </w:p>
        </w:tc>
        <w:tc>
          <w:tcPr>
            <w:tcW w:w="1689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1</w:t>
            </w:r>
            <w:r w:rsidR="00630332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9E66DE" w:rsidRPr="000A4CB2" w:rsidRDefault="002C36CB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1893" w:type="dxa"/>
          </w:tcPr>
          <w:p w:rsidR="009E66DE" w:rsidRPr="000A4CB2" w:rsidRDefault="002C36CB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3</w:t>
            </w:r>
            <w:r w:rsidR="00630332">
              <w:rPr>
                <w:b/>
                <w:sz w:val="24"/>
                <w:szCs w:val="24"/>
              </w:rPr>
              <w:t>1</w:t>
            </w:r>
          </w:p>
        </w:tc>
      </w:tr>
      <w:tr w:rsidR="009E66DE" w:rsidRPr="000A4CB2" w:rsidTr="00630332">
        <w:tc>
          <w:tcPr>
            <w:tcW w:w="2860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Общее кол-во обучающихся</w:t>
            </w:r>
            <w:r w:rsidR="00B43115">
              <w:rPr>
                <w:sz w:val="24"/>
                <w:szCs w:val="24"/>
              </w:rPr>
              <w:t xml:space="preserve"> и воспитан</w:t>
            </w:r>
          </w:p>
        </w:tc>
        <w:tc>
          <w:tcPr>
            <w:tcW w:w="1589" w:type="dxa"/>
          </w:tcPr>
          <w:p w:rsidR="009E66DE" w:rsidRPr="000A4CB2" w:rsidRDefault="00537EF5" w:rsidP="009E66D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1</w:t>
            </w:r>
            <w:r w:rsidR="00630332">
              <w:rPr>
                <w:color w:val="000000" w:themeColor="text1"/>
                <w:sz w:val="24"/>
                <w:szCs w:val="24"/>
              </w:rPr>
              <w:t>21</w:t>
            </w:r>
          </w:p>
        </w:tc>
        <w:tc>
          <w:tcPr>
            <w:tcW w:w="1716" w:type="dxa"/>
          </w:tcPr>
          <w:p w:rsidR="009E66DE" w:rsidRPr="000A4CB2" w:rsidRDefault="009E66DE" w:rsidP="009E66D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3</w:t>
            </w:r>
            <w:r w:rsidR="00630332">
              <w:rPr>
                <w:color w:val="000000" w:themeColor="text1"/>
                <w:sz w:val="24"/>
                <w:szCs w:val="24"/>
              </w:rPr>
              <w:t>81</w:t>
            </w:r>
          </w:p>
        </w:tc>
        <w:tc>
          <w:tcPr>
            <w:tcW w:w="1689" w:type="dxa"/>
          </w:tcPr>
          <w:p w:rsidR="009E66DE" w:rsidRPr="000A4CB2" w:rsidRDefault="002C36CB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3</w:t>
            </w:r>
            <w:r w:rsidR="00630332">
              <w:rPr>
                <w:b/>
                <w:sz w:val="24"/>
                <w:szCs w:val="24"/>
              </w:rPr>
              <w:t>36</w:t>
            </w:r>
          </w:p>
        </w:tc>
        <w:tc>
          <w:tcPr>
            <w:tcW w:w="1559" w:type="dxa"/>
          </w:tcPr>
          <w:p w:rsidR="009E66DE" w:rsidRPr="000A4CB2" w:rsidRDefault="002C36CB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3</w:t>
            </w:r>
            <w:r w:rsidR="00D50360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1893" w:type="dxa"/>
          </w:tcPr>
          <w:p w:rsidR="009E66DE" w:rsidRPr="000A4CB2" w:rsidRDefault="00630332" w:rsidP="009E66DE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75</w:t>
            </w:r>
            <w:r w:rsidR="00D50360">
              <w:rPr>
                <w:b/>
                <w:sz w:val="24"/>
                <w:szCs w:val="24"/>
              </w:rPr>
              <w:t>4</w:t>
            </w:r>
          </w:p>
        </w:tc>
      </w:tr>
      <w:tr w:rsidR="00630332" w:rsidRPr="000A4CB2" w:rsidTr="00630332">
        <w:tc>
          <w:tcPr>
            <w:tcW w:w="2860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Занимающихся по базовым общеобразовательным программам</w:t>
            </w:r>
          </w:p>
        </w:tc>
        <w:tc>
          <w:tcPr>
            <w:tcW w:w="1589" w:type="dxa"/>
          </w:tcPr>
          <w:p w:rsidR="00630332" w:rsidRPr="000A4CB2" w:rsidRDefault="00630332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1</w:t>
            </w:r>
            <w:r>
              <w:rPr>
                <w:color w:val="000000" w:themeColor="text1"/>
                <w:sz w:val="24"/>
                <w:szCs w:val="24"/>
              </w:rPr>
              <w:t>21</w:t>
            </w:r>
          </w:p>
        </w:tc>
        <w:tc>
          <w:tcPr>
            <w:tcW w:w="1716" w:type="dxa"/>
          </w:tcPr>
          <w:p w:rsidR="00630332" w:rsidRPr="000A4CB2" w:rsidRDefault="00630332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3</w:t>
            </w:r>
            <w:r>
              <w:rPr>
                <w:color w:val="000000" w:themeColor="text1"/>
                <w:sz w:val="24"/>
                <w:szCs w:val="24"/>
              </w:rPr>
              <w:t>81</w:t>
            </w:r>
          </w:p>
        </w:tc>
        <w:tc>
          <w:tcPr>
            <w:tcW w:w="1689" w:type="dxa"/>
          </w:tcPr>
          <w:p w:rsidR="00630332" w:rsidRPr="000A4CB2" w:rsidRDefault="00630332" w:rsidP="0063033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3</w:t>
            </w:r>
            <w:r>
              <w:rPr>
                <w:b/>
                <w:sz w:val="24"/>
                <w:szCs w:val="24"/>
              </w:rPr>
              <w:t>36</w:t>
            </w:r>
          </w:p>
        </w:tc>
        <w:tc>
          <w:tcPr>
            <w:tcW w:w="1559" w:type="dxa"/>
          </w:tcPr>
          <w:p w:rsidR="00630332" w:rsidRPr="000A4CB2" w:rsidRDefault="00630332" w:rsidP="0063033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3</w:t>
            </w:r>
            <w:r w:rsidR="00D50360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1893" w:type="dxa"/>
          </w:tcPr>
          <w:p w:rsidR="00630332" w:rsidRPr="000A4CB2" w:rsidRDefault="00630332" w:rsidP="0063033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75</w:t>
            </w:r>
            <w:r w:rsidR="00D50360">
              <w:rPr>
                <w:b/>
                <w:sz w:val="24"/>
                <w:szCs w:val="24"/>
              </w:rPr>
              <w:t>4</w:t>
            </w:r>
          </w:p>
        </w:tc>
      </w:tr>
      <w:tr w:rsidR="00630332" w:rsidRPr="000A4CB2" w:rsidTr="00630332">
        <w:tc>
          <w:tcPr>
            <w:tcW w:w="2860" w:type="dxa"/>
          </w:tcPr>
          <w:p w:rsidR="00630332" w:rsidRPr="000A4CB2" w:rsidRDefault="00630332" w:rsidP="009E66DE">
            <w:pPr>
              <w:ind w:left="34" w:firstLine="426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lastRenderedPageBreak/>
              <w:t>Занимающихся по специальным (коррекционным) образовательным программам (указать вид)</w:t>
            </w:r>
          </w:p>
        </w:tc>
        <w:tc>
          <w:tcPr>
            <w:tcW w:w="1589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16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89" w:type="dxa"/>
          </w:tcPr>
          <w:p w:rsidR="00630332" w:rsidRPr="000A4CB2" w:rsidRDefault="00630332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559" w:type="dxa"/>
          </w:tcPr>
          <w:p w:rsidR="00630332" w:rsidRPr="000A4CB2" w:rsidRDefault="00630332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--</w:t>
            </w:r>
          </w:p>
        </w:tc>
        <w:tc>
          <w:tcPr>
            <w:tcW w:w="1893" w:type="dxa"/>
          </w:tcPr>
          <w:p w:rsidR="00630332" w:rsidRPr="000A4CB2" w:rsidRDefault="00630332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-</w:t>
            </w:r>
          </w:p>
        </w:tc>
      </w:tr>
      <w:tr w:rsidR="00630332" w:rsidRPr="000A4CB2" w:rsidTr="00630332">
        <w:tc>
          <w:tcPr>
            <w:tcW w:w="2860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Занимающихся по программам углубленного изучения предметов (указать предмет)</w:t>
            </w:r>
          </w:p>
        </w:tc>
        <w:tc>
          <w:tcPr>
            <w:tcW w:w="1589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16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89" w:type="dxa"/>
          </w:tcPr>
          <w:p w:rsidR="00630332" w:rsidRPr="000A4CB2" w:rsidRDefault="00630332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559" w:type="dxa"/>
          </w:tcPr>
          <w:p w:rsidR="00630332" w:rsidRPr="000A4CB2" w:rsidRDefault="00630332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893" w:type="dxa"/>
          </w:tcPr>
          <w:p w:rsidR="00630332" w:rsidRPr="000A4CB2" w:rsidRDefault="00630332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-</w:t>
            </w:r>
          </w:p>
        </w:tc>
      </w:tr>
      <w:tr w:rsidR="00630332" w:rsidRPr="000A4CB2" w:rsidTr="00630332">
        <w:tc>
          <w:tcPr>
            <w:tcW w:w="2860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Получивших образование по форме</w:t>
            </w:r>
          </w:p>
        </w:tc>
        <w:tc>
          <w:tcPr>
            <w:tcW w:w="1589" w:type="dxa"/>
          </w:tcPr>
          <w:p w:rsidR="00630332" w:rsidRPr="000A4CB2" w:rsidRDefault="00630332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16" w:type="dxa"/>
          </w:tcPr>
          <w:p w:rsidR="00630332" w:rsidRPr="000A4CB2" w:rsidRDefault="00630332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3</w:t>
            </w:r>
            <w:r>
              <w:rPr>
                <w:color w:val="000000" w:themeColor="text1"/>
                <w:sz w:val="24"/>
                <w:szCs w:val="24"/>
              </w:rPr>
              <w:t>79</w:t>
            </w:r>
          </w:p>
        </w:tc>
        <w:tc>
          <w:tcPr>
            <w:tcW w:w="1689" w:type="dxa"/>
          </w:tcPr>
          <w:p w:rsidR="00630332" w:rsidRPr="000A4CB2" w:rsidRDefault="00630332" w:rsidP="0063033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334</w:t>
            </w:r>
          </w:p>
        </w:tc>
        <w:tc>
          <w:tcPr>
            <w:tcW w:w="1559" w:type="dxa"/>
          </w:tcPr>
          <w:p w:rsidR="00630332" w:rsidRPr="000A4CB2" w:rsidRDefault="00630332" w:rsidP="0063033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3</w:t>
            </w:r>
            <w:r w:rsidR="00D50360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1893" w:type="dxa"/>
          </w:tcPr>
          <w:p w:rsidR="00630332" w:rsidRPr="000A4CB2" w:rsidRDefault="00630332" w:rsidP="0063033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7</w:t>
            </w:r>
            <w:r w:rsidR="00D50360">
              <w:rPr>
                <w:b/>
                <w:sz w:val="24"/>
                <w:szCs w:val="24"/>
              </w:rPr>
              <w:t>50</w:t>
            </w:r>
          </w:p>
        </w:tc>
      </w:tr>
      <w:tr w:rsidR="00630332" w:rsidRPr="000A4CB2" w:rsidTr="00630332">
        <w:tc>
          <w:tcPr>
            <w:tcW w:w="2860" w:type="dxa"/>
          </w:tcPr>
          <w:p w:rsidR="00630332" w:rsidRPr="000A4CB2" w:rsidRDefault="00630332" w:rsidP="009E66D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- очное обучение</w:t>
            </w:r>
          </w:p>
        </w:tc>
        <w:tc>
          <w:tcPr>
            <w:tcW w:w="1589" w:type="dxa"/>
          </w:tcPr>
          <w:p w:rsidR="00630332" w:rsidRPr="000A4CB2" w:rsidRDefault="00630332" w:rsidP="009E66DE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16" w:type="dxa"/>
          </w:tcPr>
          <w:p w:rsidR="00630332" w:rsidRPr="000A4CB2" w:rsidRDefault="00630332" w:rsidP="002563B8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689" w:type="dxa"/>
          </w:tcPr>
          <w:p w:rsidR="00630332" w:rsidRPr="000A4CB2" w:rsidRDefault="00630332" w:rsidP="002563B8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630332" w:rsidRPr="000A4CB2" w:rsidRDefault="00630332" w:rsidP="002563B8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893" w:type="dxa"/>
          </w:tcPr>
          <w:p w:rsidR="00630332" w:rsidRPr="000A4CB2" w:rsidRDefault="00630332" w:rsidP="002563B8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630332" w:rsidRPr="000A4CB2" w:rsidTr="00630332">
        <w:tc>
          <w:tcPr>
            <w:tcW w:w="2860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- семейное обучение</w:t>
            </w:r>
          </w:p>
        </w:tc>
        <w:tc>
          <w:tcPr>
            <w:tcW w:w="1589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16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89" w:type="dxa"/>
          </w:tcPr>
          <w:p w:rsidR="00630332" w:rsidRPr="000A4CB2" w:rsidRDefault="00630332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559" w:type="dxa"/>
          </w:tcPr>
          <w:p w:rsidR="00630332" w:rsidRPr="000A4CB2" w:rsidRDefault="00630332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893" w:type="dxa"/>
          </w:tcPr>
          <w:p w:rsidR="00630332" w:rsidRPr="000A4CB2" w:rsidRDefault="00630332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-</w:t>
            </w:r>
          </w:p>
        </w:tc>
      </w:tr>
      <w:tr w:rsidR="00630332" w:rsidRPr="000A4CB2" w:rsidTr="00630332">
        <w:tc>
          <w:tcPr>
            <w:tcW w:w="2860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- экстернат</w:t>
            </w:r>
          </w:p>
        </w:tc>
        <w:tc>
          <w:tcPr>
            <w:tcW w:w="1589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16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89" w:type="dxa"/>
          </w:tcPr>
          <w:p w:rsidR="00630332" w:rsidRPr="000A4CB2" w:rsidRDefault="00630332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559" w:type="dxa"/>
          </w:tcPr>
          <w:p w:rsidR="00630332" w:rsidRPr="000A4CB2" w:rsidRDefault="00630332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893" w:type="dxa"/>
          </w:tcPr>
          <w:p w:rsidR="00630332" w:rsidRPr="000A4CB2" w:rsidRDefault="00630332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-</w:t>
            </w:r>
          </w:p>
        </w:tc>
      </w:tr>
      <w:tr w:rsidR="00630332" w:rsidRPr="000A4CB2" w:rsidTr="00630332">
        <w:tc>
          <w:tcPr>
            <w:tcW w:w="2860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- домашнее обучение</w:t>
            </w:r>
          </w:p>
        </w:tc>
        <w:tc>
          <w:tcPr>
            <w:tcW w:w="1589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16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1689" w:type="dxa"/>
          </w:tcPr>
          <w:p w:rsidR="00630332" w:rsidRPr="000A4CB2" w:rsidRDefault="00630332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630332" w:rsidRPr="000A4CB2" w:rsidRDefault="00630332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893" w:type="dxa"/>
          </w:tcPr>
          <w:p w:rsidR="00630332" w:rsidRPr="000A4CB2" w:rsidRDefault="00630332" w:rsidP="009E66DE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</w:tr>
      <w:tr w:rsidR="00630332" w:rsidRPr="000A4CB2" w:rsidTr="00630332">
        <w:tc>
          <w:tcPr>
            <w:tcW w:w="2860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Посещающих ГПД (кол-во групп\ уч-ся)</w:t>
            </w:r>
          </w:p>
        </w:tc>
        <w:tc>
          <w:tcPr>
            <w:tcW w:w="1589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16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89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-</w:t>
            </w:r>
          </w:p>
        </w:tc>
        <w:tc>
          <w:tcPr>
            <w:tcW w:w="1559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-</w:t>
            </w:r>
          </w:p>
        </w:tc>
        <w:tc>
          <w:tcPr>
            <w:tcW w:w="1893" w:type="dxa"/>
          </w:tcPr>
          <w:p w:rsidR="00630332" w:rsidRPr="000A4CB2" w:rsidRDefault="00630332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-</w:t>
            </w:r>
          </w:p>
        </w:tc>
      </w:tr>
    </w:tbl>
    <w:p w:rsidR="00B43115" w:rsidRDefault="00B43115" w:rsidP="009E66DE">
      <w:pPr>
        <w:spacing w:after="0" w:line="240" w:lineRule="auto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9E66DE" w:rsidRDefault="009E66DE" w:rsidP="009E66DE">
      <w:pPr>
        <w:spacing w:after="0" w:line="240" w:lineRule="auto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002060"/>
          <w:sz w:val="24"/>
          <w:szCs w:val="24"/>
        </w:rPr>
        <w:lastRenderedPageBreak/>
        <w:t>2.1.Сведения об обучающихся</w:t>
      </w:r>
    </w:p>
    <w:p w:rsidR="00B43115" w:rsidRPr="000A4CB2" w:rsidRDefault="00B43115" w:rsidP="009E66DE">
      <w:pPr>
        <w:spacing w:after="0" w:line="240" w:lineRule="auto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1353"/>
        <w:gridCol w:w="1677"/>
        <w:gridCol w:w="2188"/>
        <w:gridCol w:w="1890"/>
        <w:gridCol w:w="1868"/>
        <w:gridCol w:w="1730"/>
      </w:tblGrid>
      <w:tr w:rsidR="009E66DE" w:rsidRPr="000A4CB2" w:rsidTr="002C36CB">
        <w:tc>
          <w:tcPr>
            <w:tcW w:w="1373" w:type="dxa"/>
          </w:tcPr>
          <w:p w:rsidR="009E66DE" w:rsidRPr="000A4CB2" w:rsidRDefault="009E66DE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Учебный год</w:t>
            </w:r>
          </w:p>
        </w:tc>
        <w:tc>
          <w:tcPr>
            <w:tcW w:w="1804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всего</w:t>
            </w:r>
          </w:p>
        </w:tc>
        <w:tc>
          <w:tcPr>
            <w:tcW w:w="2241" w:type="dxa"/>
          </w:tcPr>
          <w:p w:rsidR="009E66DE" w:rsidRPr="000A4CB2" w:rsidRDefault="009E66DE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Группы предшкольной подготовки</w:t>
            </w:r>
          </w:p>
        </w:tc>
        <w:tc>
          <w:tcPr>
            <w:tcW w:w="1959" w:type="dxa"/>
          </w:tcPr>
          <w:p w:rsidR="009E66DE" w:rsidRPr="000A4CB2" w:rsidRDefault="009E66DE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 xml:space="preserve"> Начальная школа</w:t>
            </w:r>
          </w:p>
        </w:tc>
        <w:tc>
          <w:tcPr>
            <w:tcW w:w="1936" w:type="dxa"/>
          </w:tcPr>
          <w:p w:rsidR="009E66DE" w:rsidRPr="000A4CB2" w:rsidRDefault="009E66DE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Основная школа</w:t>
            </w:r>
          </w:p>
        </w:tc>
        <w:tc>
          <w:tcPr>
            <w:tcW w:w="1817" w:type="dxa"/>
          </w:tcPr>
          <w:p w:rsidR="009E66DE" w:rsidRPr="000A4CB2" w:rsidRDefault="009E66DE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Средняя школа</w:t>
            </w:r>
          </w:p>
        </w:tc>
      </w:tr>
      <w:tr w:rsidR="009E66DE" w:rsidRPr="000A4CB2" w:rsidTr="002C36CB">
        <w:tc>
          <w:tcPr>
            <w:tcW w:w="1373" w:type="dxa"/>
          </w:tcPr>
          <w:p w:rsidR="009E66DE" w:rsidRPr="000A4CB2" w:rsidRDefault="009E66DE" w:rsidP="009E66DE">
            <w:pPr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2014-2015</w:t>
            </w:r>
          </w:p>
        </w:tc>
        <w:tc>
          <w:tcPr>
            <w:tcW w:w="1804" w:type="dxa"/>
          </w:tcPr>
          <w:p w:rsidR="009E66DE" w:rsidRPr="000A4CB2" w:rsidRDefault="009E66DE" w:rsidP="009E66D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23 кл-550 уч.</w:t>
            </w:r>
          </w:p>
          <w:p w:rsidR="009E66DE" w:rsidRPr="000A4CB2" w:rsidRDefault="009E66DE" w:rsidP="009E66D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3 гр.- 75 дет</w:t>
            </w:r>
          </w:p>
        </w:tc>
        <w:tc>
          <w:tcPr>
            <w:tcW w:w="2241" w:type="dxa"/>
          </w:tcPr>
          <w:p w:rsidR="009E66DE" w:rsidRPr="000A4CB2" w:rsidRDefault="009F5BDA" w:rsidP="009E66D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3 группы- 75 восп.</w:t>
            </w:r>
          </w:p>
        </w:tc>
        <w:tc>
          <w:tcPr>
            <w:tcW w:w="1959" w:type="dxa"/>
          </w:tcPr>
          <w:p w:rsidR="009E66DE" w:rsidRPr="000A4CB2" w:rsidRDefault="009E66DE" w:rsidP="009E66D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11 кл.- 285 уч.</w:t>
            </w:r>
          </w:p>
        </w:tc>
        <w:tc>
          <w:tcPr>
            <w:tcW w:w="1936" w:type="dxa"/>
          </w:tcPr>
          <w:p w:rsidR="009E66DE" w:rsidRPr="000A4CB2" w:rsidRDefault="009E66DE" w:rsidP="009E66D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10 кл.-228 уч.</w:t>
            </w:r>
          </w:p>
        </w:tc>
        <w:tc>
          <w:tcPr>
            <w:tcW w:w="1817" w:type="dxa"/>
          </w:tcPr>
          <w:p w:rsidR="009E66DE" w:rsidRPr="000A4CB2" w:rsidRDefault="009E66DE" w:rsidP="009E66D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2 кл.-37 уч.</w:t>
            </w:r>
          </w:p>
        </w:tc>
      </w:tr>
      <w:tr w:rsidR="009E66DE" w:rsidRPr="000A4CB2" w:rsidTr="002C36CB">
        <w:tc>
          <w:tcPr>
            <w:tcW w:w="1373" w:type="dxa"/>
          </w:tcPr>
          <w:p w:rsidR="009E66DE" w:rsidRPr="000A4CB2" w:rsidRDefault="009E66DE" w:rsidP="009E66DE">
            <w:pPr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2015-2016</w:t>
            </w:r>
          </w:p>
        </w:tc>
        <w:tc>
          <w:tcPr>
            <w:tcW w:w="1804" w:type="dxa"/>
          </w:tcPr>
          <w:p w:rsidR="009E66DE" w:rsidRPr="000A4CB2" w:rsidRDefault="009E66DE" w:rsidP="009E66D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24кл – 600уч</w:t>
            </w:r>
          </w:p>
          <w:p w:rsidR="009E66DE" w:rsidRPr="000A4CB2" w:rsidRDefault="00010180" w:rsidP="00010180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3 гр -98</w:t>
            </w:r>
            <w:r w:rsidR="009E66DE" w:rsidRPr="000A4CB2">
              <w:rPr>
                <w:color w:val="000000" w:themeColor="text1"/>
                <w:sz w:val="24"/>
                <w:szCs w:val="24"/>
              </w:rPr>
              <w:t xml:space="preserve"> дет</w:t>
            </w:r>
          </w:p>
        </w:tc>
        <w:tc>
          <w:tcPr>
            <w:tcW w:w="2241" w:type="dxa"/>
          </w:tcPr>
          <w:p w:rsidR="009E66DE" w:rsidRPr="000A4CB2" w:rsidRDefault="009E66DE" w:rsidP="00010180">
            <w:pPr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 xml:space="preserve">3 группы – </w:t>
            </w:r>
            <w:r w:rsidR="00010180" w:rsidRPr="000A4CB2">
              <w:rPr>
                <w:color w:val="000000" w:themeColor="text1"/>
                <w:sz w:val="24"/>
                <w:szCs w:val="24"/>
              </w:rPr>
              <w:t>98</w:t>
            </w:r>
            <w:r w:rsidR="009F5BDA" w:rsidRPr="000A4CB2">
              <w:rPr>
                <w:color w:val="000000" w:themeColor="text1"/>
                <w:sz w:val="24"/>
                <w:szCs w:val="24"/>
              </w:rPr>
              <w:t>восп.</w:t>
            </w:r>
          </w:p>
        </w:tc>
        <w:tc>
          <w:tcPr>
            <w:tcW w:w="1959" w:type="dxa"/>
          </w:tcPr>
          <w:p w:rsidR="009E66DE" w:rsidRPr="000A4CB2" w:rsidRDefault="009E66DE" w:rsidP="009E66D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12 кл – 318 уч</w:t>
            </w:r>
          </w:p>
        </w:tc>
        <w:tc>
          <w:tcPr>
            <w:tcW w:w="1936" w:type="dxa"/>
          </w:tcPr>
          <w:p w:rsidR="009E66DE" w:rsidRPr="00D9327B" w:rsidRDefault="009E66DE" w:rsidP="0052471B">
            <w:pPr>
              <w:pStyle w:val="a5"/>
              <w:numPr>
                <w:ilvl w:val="0"/>
                <w:numId w:val="54"/>
              </w:numPr>
              <w:jc w:val="center"/>
              <w:rPr>
                <w:color w:val="000000" w:themeColor="text1"/>
              </w:rPr>
            </w:pPr>
            <w:r w:rsidRPr="00D9327B">
              <w:rPr>
                <w:color w:val="000000" w:themeColor="text1"/>
              </w:rPr>
              <w:t>л – 257 уч</w:t>
            </w:r>
          </w:p>
        </w:tc>
        <w:tc>
          <w:tcPr>
            <w:tcW w:w="1817" w:type="dxa"/>
          </w:tcPr>
          <w:p w:rsidR="009E66DE" w:rsidRPr="00D9327B" w:rsidRDefault="00D9327B" w:rsidP="00D9327B">
            <w:pPr>
              <w:ind w:left="360"/>
              <w:rPr>
                <w:color w:val="000000" w:themeColor="text1"/>
                <w:sz w:val="24"/>
                <w:szCs w:val="24"/>
              </w:rPr>
            </w:pPr>
            <w:r w:rsidRPr="00D9327B">
              <w:rPr>
                <w:color w:val="000000" w:themeColor="text1"/>
                <w:sz w:val="24"/>
                <w:szCs w:val="24"/>
              </w:rPr>
              <w:t>1</w:t>
            </w:r>
            <w:r w:rsidR="009E66DE" w:rsidRPr="00D9327B">
              <w:rPr>
                <w:color w:val="000000" w:themeColor="text1"/>
                <w:sz w:val="24"/>
                <w:szCs w:val="24"/>
              </w:rPr>
              <w:t>кл – 25 уч</w:t>
            </w:r>
          </w:p>
        </w:tc>
      </w:tr>
      <w:tr w:rsidR="002563B8" w:rsidRPr="000A4CB2" w:rsidTr="002C36CB">
        <w:tc>
          <w:tcPr>
            <w:tcW w:w="1373" w:type="dxa"/>
          </w:tcPr>
          <w:p w:rsidR="002563B8" w:rsidRPr="000A4CB2" w:rsidRDefault="002563B8" w:rsidP="009E66DE">
            <w:pPr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2016-2017</w:t>
            </w:r>
          </w:p>
        </w:tc>
        <w:tc>
          <w:tcPr>
            <w:tcW w:w="1804" w:type="dxa"/>
          </w:tcPr>
          <w:p w:rsidR="002563B8" w:rsidRPr="000A4CB2" w:rsidRDefault="009E72C1" w:rsidP="009E66D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26кл-645</w:t>
            </w:r>
            <w:r w:rsidR="002563B8" w:rsidRPr="000A4CB2">
              <w:rPr>
                <w:color w:val="000000" w:themeColor="text1"/>
                <w:sz w:val="24"/>
                <w:szCs w:val="24"/>
              </w:rPr>
              <w:t>уч</w:t>
            </w:r>
          </w:p>
          <w:p w:rsidR="002563B8" w:rsidRPr="000A4CB2" w:rsidRDefault="002563B8" w:rsidP="009E66D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6гр-</w:t>
            </w:r>
          </w:p>
        </w:tc>
        <w:tc>
          <w:tcPr>
            <w:tcW w:w="2241" w:type="dxa"/>
          </w:tcPr>
          <w:p w:rsidR="002563B8" w:rsidRPr="000A4CB2" w:rsidRDefault="009F5BDA" w:rsidP="00010180">
            <w:pPr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4 группы – 122 восп.</w:t>
            </w:r>
          </w:p>
        </w:tc>
        <w:tc>
          <w:tcPr>
            <w:tcW w:w="1959" w:type="dxa"/>
          </w:tcPr>
          <w:p w:rsidR="002563B8" w:rsidRPr="000A4CB2" w:rsidRDefault="002563B8" w:rsidP="009E66D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13кл-337уч</w:t>
            </w:r>
          </w:p>
        </w:tc>
        <w:tc>
          <w:tcPr>
            <w:tcW w:w="1936" w:type="dxa"/>
          </w:tcPr>
          <w:p w:rsidR="002563B8" w:rsidRPr="000A4CB2" w:rsidRDefault="002563B8" w:rsidP="009E66D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12кл-288уч</w:t>
            </w:r>
          </w:p>
        </w:tc>
        <w:tc>
          <w:tcPr>
            <w:tcW w:w="1817" w:type="dxa"/>
          </w:tcPr>
          <w:p w:rsidR="002563B8" w:rsidRPr="00D9327B" w:rsidRDefault="002563B8" w:rsidP="00D9327B">
            <w:pPr>
              <w:rPr>
                <w:color w:val="000000" w:themeColor="text1"/>
                <w:sz w:val="24"/>
                <w:szCs w:val="24"/>
              </w:rPr>
            </w:pPr>
            <w:r w:rsidRPr="00D9327B">
              <w:rPr>
                <w:color w:val="000000" w:themeColor="text1"/>
                <w:sz w:val="24"/>
                <w:szCs w:val="24"/>
              </w:rPr>
              <w:t>1кл-20уч-ся</w:t>
            </w:r>
          </w:p>
        </w:tc>
      </w:tr>
      <w:tr w:rsidR="002C36CB" w:rsidRPr="000A4CB2" w:rsidTr="002C36CB">
        <w:tc>
          <w:tcPr>
            <w:tcW w:w="1373" w:type="dxa"/>
          </w:tcPr>
          <w:p w:rsidR="002C36CB" w:rsidRPr="000A4CB2" w:rsidRDefault="002C36CB" w:rsidP="009E66DE">
            <w:pPr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2017-2018</w:t>
            </w:r>
          </w:p>
        </w:tc>
        <w:tc>
          <w:tcPr>
            <w:tcW w:w="1804" w:type="dxa"/>
          </w:tcPr>
          <w:p w:rsidR="002C36CB" w:rsidRPr="000A4CB2" w:rsidRDefault="002C36CB" w:rsidP="009E66D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29кл.-</w:t>
            </w:r>
            <w:r w:rsidR="00F62143" w:rsidRPr="000A4CB2">
              <w:rPr>
                <w:color w:val="000000" w:themeColor="text1"/>
                <w:sz w:val="24"/>
                <w:szCs w:val="24"/>
              </w:rPr>
              <w:t>706</w:t>
            </w:r>
          </w:p>
        </w:tc>
        <w:tc>
          <w:tcPr>
            <w:tcW w:w="2241" w:type="dxa"/>
          </w:tcPr>
          <w:p w:rsidR="002C36CB" w:rsidRPr="000A4CB2" w:rsidRDefault="00D9327B" w:rsidP="00010180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4 группы –</w:t>
            </w:r>
            <w:r w:rsidR="002C36CB" w:rsidRPr="000A4CB2">
              <w:rPr>
                <w:color w:val="000000" w:themeColor="text1"/>
                <w:sz w:val="24"/>
                <w:szCs w:val="24"/>
              </w:rPr>
              <w:t>113восп.</w:t>
            </w:r>
          </w:p>
        </w:tc>
        <w:tc>
          <w:tcPr>
            <w:tcW w:w="1959" w:type="dxa"/>
          </w:tcPr>
          <w:p w:rsidR="002C36CB" w:rsidRPr="000A4CB2" w:rsidRDefault="002C36CB" w:rsidP="009E66D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15кл.-369</w:t>
            </w:r>
          </w:p>
        </w:tc>
        <w:tc>
          <w:tcPr>
            <w:tcW w:w="1936" w:type="dxa"/>
          </w:tcPr>
          <w:p w:rsidR="002C36CB" w:rsidRPr="000A4CB2" w:rsidRDefault="002C36CB" w:rsidP="009E66D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12кл.-302</w:t>
            </w:r>
          </w:p>
        </w:tc>
        <w:tc>
          <w:tcPr>
            <w:tcW w:w="1817" w:type="dxa"/>
          </w:tcPr>
          <w:p w:rsidR="002C36CB" w:rsidRPr="00D9327B" w:rsidRDefault="002C36CB" w:rsidP="00D9327B">
            <w:pPr>
              <w:rPr>
                <w:color w:val="000000" w:themeColor="text1"/>
                <w:sz w:val="24"/>
                <w:szCs w:val="24"/>
              </w:rPr>
            </w:pPr>
            <w:r w:rsidRPr="00D9327B">
              <w:rPr>
                <w:color w:val="000000" w:themeColor="text1"/>
                <w:sz w:val="24"/>
                <w:szCs w:val="24"/>
              </w:rPr>
              <w:t>2кл.-35уч.</w:t>
            </w:r>
          </w:p>
        </w:tc>
      </w:tr>
      <w:tr w:rsidR="00630332" w:rsidRPr="000A4CB2" w:rsidTr="002C36CB">
        <w:tc>
          <w:tcPr>
            <w:tcW w:w="1373" w:type="dxa"/>
          </w:tcPr>
          <w:p w:rsidR="00630332" w:rsidRPr="000A4CB2" w:rsidRDefault="00630332" w:rsidP="009E66D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2018-2019</w:t>
            </w:r>
          </w:p>
        </w:tc>
        <w:tc>
          <w:tcPr>
            <w:tcW w:w="1804" w:type="dxa"/>
          </w:tcPr>
          <w:p w:rsidR="00630332" w:rsidRPr="000A4CB2" w:rsidRDefault="00D50360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31 кл.-</w:t>
            </w:r>
            <w:r>
              <w:rPr>
                <w:color w:val="000000" w:themeColor="text1"/>
                <w:sz w:val="24"/>
                <w:szCs w:val="24"/>
              </w:rPr>
              <w:lastRenderedPageBreak/>
              <w:t>754</w:t>
            </w:r>
            <w:r w:rsidR="00630332">
              <w:rPr>
                <w:color w:val="000000" w:themeColor="text1"/>
                <w:sz w:val="24"/>
                <w:szCs w:val="24"/>
              </w:rPr>
              <w:t xml:space="preserve"> уч</w:t>
            </w:r>
          </w:p>
        </w:tc>
        <w:tc>
          <w:tcPr>
            <w:tcW w:w="2241" w:type="dxa"/>
          </w:tcPr>
          <w:p w:rsidR="00630332" w:rsidRPr="000A4CB2" w:rsidRDefault="00630332" w:rsidP="00010180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lastRenderedPageBreak/>
              <w:t>4гр.-121 восп.</w:t>
            </w:r>
          </w:p>
        </w:tc>
        <w:tc>
          <w:tcPr>
            <w:tcW w:w="1959" w:type="dxa"/>
          </w:tcPr>
          <w:p w:rsidR="00630332" w:rsidRPr="000A4CB2" w:rsidRDefault="00630332" w:rsidP="009E66DE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16 кл.-381</w:t>
            </w:r>
          </w:p>
        </w:tc>
        <w:tc>
          <w:tcPr>
            <w:tcW w:w="1936" w:type="dxa"/>
          </w:tcPr>
          <w:p w:rsidR="00630332" w:rsidRPr="000A4CB2" w:rsidRDefault="00630332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13кл.-336</w:t>
            </w:r>
          </w:p>
        </w:tc>
        <w:tc>
          <w:tcPr>
            <w:tcW w:w="1817" w:type="dxa"/>
          </w:tcPr>
          <w:p w:rsidR="00630332" w:rsidRPr="000A4CB2" w:rsidRDefault="00630332" w:rsidP="002563B8">
            <w:pPr>
              <w:pStyle w:val="a5"/>
              <w:rPr>
                <w:color w:val="000000" w:themeColor="text1"/>
              </w:rPr>
            </w:pPr>
            <w:r>
              <w:rPr>
                <w:color w:val="000000" w:themeColor="text1"/>
              </w:rPr>
              <w:t>2 кл.-3</w:t>
            </w:r>
            <w:r w:rsidR="004569DD">
              <w:rPr>
                <w:color w:val="000000" w:themeColor="text1"/>
              </w:rPr>
              <w:t>7</w:t>
            </w:r>
          </w:p>
        </w:tc>
      </w:tr>
    </w:tbl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67C11" w:rsidRPr="00D67C11" w:rsidRDefault="009E66DE" w:rsidP="00D67C11">
      <w:pPr>
        <w:pStyle w:val="a5"/>
        <w:widowControl w:val="0"/>
        <w:numPr>
          <w:ilvl w:val="2"/>
          <w:numId w:val="1"/>
        </w:numPr>
        <w:autoSpaceDE w:val="0"/>
        <w:autoSpaceDN w:val="0"/>
        <w:adjustRightInd w:val="0"/>
        <w:rPr>
          <w:b/>
          <w:color w:val="7030A0"/>
        </w:rPr>
      </w:pPr>
      <w:r w:rsidRPr="000A4CB2">
        <w:rPr>
          <w:b/>
          <w:color w:val="7030A0"/>
        </w:rPr>
        <w:t xml:space="preserve">Динамика численности </w:t>
      </w:r>
      <w:r w:rsidR="00D67C11">
        <w:rPr>
          <w:b/>
          <w:color w:val="7030A0"/>
        </w:rPr>
        <w:t xml:space="preserve">воспитанников ГПП и </w:t>
      </w:r>
      <w:r w:rsidRPr="000A4CB2">
        <w:rPr>
          <w:b/>
          <w:color w:val="7030A0"/>
        </w:rPr>
        <w:t>учащихся по классам, ступеням школы за пос</w:t>
      </w:r>
      <w:r w:rsidR="00D67C11" w:rsidRPr="000A4CB2">
        <w:rPr>
          <w:b/>
          <w:color w:val="7030A0"/>
        </w:rPr>
        <w:t>ледние четыре года:</w:t>
      </w:r>
    </w:p>
    <w:tbl>
      <w:tblPr>
        <w:tblStyle w:val="a3"/>
        <w:tblpPr w:leftFromText="180" w:rightFromText="180" w:vertAnchor="text" w:horzAnchor="margin" w:tblpXSpec="right" w:tblpY="1"/>
        <w:tblW w:w="10566" w:type="dxa"/>
        <w:tblLook w:val="04A0"/>
      </w:tblPr>
      <w:tblGrid>
        <w:gridCol w:w="6030"/>
        <w:gridCol w:w="1134"/>
        <w:gridCol w:w="1134"/>
        <w:gridCol w:w="1134"/>
        <w:gridCol w:w="1134"/>
      </w:tblGrid>
      <w:tr w:rsidR="008A67D6" w:rsidRPr="000A4CB2" w:rsidTr="008A67D6">
        <w:tc>
          <w:tcPr>
            <w:tcW w:w="6030" w:type="dxa"/>
          </w:tcPr>
          <w:p w:rsidR="008A67D6" w:rsidRPr="00614648" w:rsidRDefault="008A67D6" w:rsidP="008A67D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614648">
              <w:rPr>
                <w:b/>
                <w:sz w:val="22"/>
                <w:szCs w:val="22"/>
              </w:rPr>
              <w:t>ГПП при МКОУ СОШ №10</w:t>
            </w:r>
          </w:p>
        </w:tc>
        <w:tc>
          <w:tcPr>
            <w:tcW w:w="1134" w:type="dxa"/>
          </w:tcPr>
          <w:p w:rsidR="008A67D6" w:rsidRPr="00614648" w:rsidRDefault="008A67D6" w:rsidP="008A67D6">
            <w:pPr>
              <w:widowControl w:val="0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614648">
              <w:rPr>
                <w:b/>
                <w:sz w:val="22"/>
                <w:szCs w:val="22"/>
              </w:rPr>
              <w:t>2015-16</w:t>
            </w:r>
          </w:p>
        </w:tc>
        <w:tc>
          <w:tcPr>
            <w:tcW w:w="1134" w:type="dxa"/>
          </w:tcPr>
          <w:p w:rsidR="008A67D6" w:rsidRPr="00614648" w:rsidRDefault="008A67D6" w:rsidP="008A67D6">
            <w:pPr>
              <w:widowControl w:val="0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614648">
              <w:rPr>
                <w:b/>
                <w:sz w:val="22"/>
                <w:szCs w:val="22"/>
              </w:rPr>
              <w:t>2016-17</w:t>
            </w:r>
          </w:p>
        </w:tc>
        <w:tc>
          <w:tcPr>
            <w:tcW w:w="1134" w:type="dxa"/>
          </w:tcPr>
          <w:p w:rsidR="008A67D6" w:rsidRPr="00614648" w:rsidRDefault="008A67D6" w:rsidP="008A67D6">
            <w:pPr>
              <w:widowControl w:val="0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614648">
              <w:rPr>
                <w:b/>
                <w:sz w:val="22"/>
                <w:szCs w:val="22"/>
              </w:rPr>
              <w:t>2017-18</w:t>
            </w:r>
          </w:p>
        </w:tc>
        <w:tc>
          <w:tcPr>
            <w:tcW w:w="1134" w:type="dxa"/>
          </w:tcPr>
          <w:p w:rsidR="008A67D6" w:rsidRPr="00614648" w:rsidRDefault="008A67D6" w:rsidP="008A67D6">
            <w:pPr>
              <w:widowControl w:val="0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614648">
              <w:rPr>
                <w:b/>
                <w:sz w:val="22"/>
                <w:szCs w:val="22"/>
              </w:rPr>
              <w:t>2018-19</w:t>
            </w:r>
          </w:p>
        </w:tc>
      </w:tr>
      <w:tr w:rsidR="008A67D6" w:rsidRPr="00D67C11" w:rsidTr="008A67D6">
        <w:tc>
          <w:tcPr>
            <w:tcW w:w="6030" w:type="dxa"/>
          </w:tcPr>
          <w:p w:rsidR="008A67D6" w:rsidRPr="006E3E11" w:rsidRDefault="008A67D6" w:rsidP="008A67D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i/>
                <w:sz w:val="22"/>
                <w:szCs w:val="22"/>
              </w:rPr>
            </w:pPr>
            <w:r w:rsidRPr="006E3E11">
              <w:rPr>
                <w:b/>
                <w:i/>
                <w:sz w:val="22"/>
                <w:szCs w:val="22"/>
              </w:rPr>
              <w:t>Количество воспитанников</w:t>
            </w:r>
          </w:p>
        </w:tc>
        <w:tc>
          <w:tcPr>
            <w:tcW w:w="1134" w:type="dxa"/>
          </w:tcPr>
          <w:p w:rsidR="008A67D6" w:rsidRPr="006E3E11" w:rsidRDefault="008A67D6" w:rsidP="008A67D6">
            <w:pPr>
              <w:widowControl w:val="0"/>
              <w:autoSpaceDE w:val="0"/>
              <w:autoSpaceDN w:val="0"/>
              <w:adjustRightInd w:val="0"/>
              <w:jc w:val="center"/>
              <w:rPr>
                <w:i/>
                <w:sz w:val="22"/>
                <w:szCs w:val="22"/>
              </w:rPr>
            </w:pPr>
            <w:r w:rsidRPr="006E3E11">
              <w:rPr>
                <w:i/>
                <w:sz w:val="22"/>
                <w:szCs w:val="22"/>
              </w:rPr>
              <w:t>98</w:t>
            </w:r>
          </w:p>
        </w:tc>
        <w:tc>
          <w:tcPr>
            <w:tcW w:w="1134" w:type="dxa"/>
          </w:tcPr>
          <w:p w:rsidR="008A67D6" w:rsidRPr="006E3E11" w:rsidRDefault="008A67D6" w:rsidP="008A67D6">
            <w:pPr>
              <w:widowControl w:val="0"/>
              <w:autoSpaceDE w:val="0"/>
              <w:autoSpaceDN w:val="0"/>
              <w:adjustRightInd w:val="0"/>
              <w:jc w:val="center"/>
              <w:rPr>
                <w:i/>
                <w:sz w:val="22"/>
                <w:szCs w:val="22"/>
              </w:rPr>
            </w:pPr>
            <w:r w:rsidRPr="006E3E11">
              <w:rPr>
                <w:i/>
                <w:sz w:val="22"/>
                <w:szCs w:val="22"/>
              </w:rPr>
              <w:t>122</w:t>
            </w:r>
          </w:p>
        </w:tc>
        <w:tc>
          <w:tcPr>
            <w:tcW w:w="1134" w:type="dxa"/>
          </w:tcPr>
          <w:p w:rsidR="008A67D6" w:rsidRPr="006E3E11" w:rsidRDefault="008A67D6" w:rsidP="008A67D6">
            <w:pPr>
              <w:widowControl w:val="0"/>
              <w:autoSpaceDE w:val="0"/>
              <w:autoSpaceDN w:val="0"/>
              <w:adjustRightInd w:val="0"/>
              <w:jc w:val="center"/>
              <w:rPr>
                <w:i/>
                <w:sz w:val="22"/>
                <w:szCs w:val="22"/>
              </w:rPr>
            </w:pPr>
            <w:r w:rsidRPr="006E3E11">
              <w:rPr>
                <w:i/>
                <w:sz w:val="22"/>
                <w:szCs w:val="22"/>
              </w:rPr>
              <w:t>113</w:t>
            </w:r>
          </w:p>
        </w:tc>
        <w:tc>
          <w:tcPr>
            <w:tcW w:w="1134" w:type="dxa"/>
          </w:tcPr>
          <w:p w:rsidR="008A67D6" w:rsidRPr="006E3E11" w:rsidRDefault="008A67D6" w:rsidP="008A67D6">
            <w:pPr>
              <w:widowControl w:val="0"/>
              <w:autoSpaceDE w:val="0"/>
              <w:autoSpaceDN w:val="0"/>
              <w:adjustRightInd w:val="0"/>
              <w:jc w:val="center"/>
              <w:rPr>
                <w:i/>
                <w:sz w:val="22"/>
                <w:szCs w:val="22"/>
              </w:rPr>
            </w:pPr>
            <w:r w:rsidRPr="006E3E11">
              <w:rPr>
                <w:i/>
                <w:sz w:val="22"/>
                <w:szCs w:val="22"/>
              </w:rPr>
              <w:t>121</w:t>
            </w:r>
          </w:p>
        </w:tc>
      </w:tr>
      <w:tr w:rsidR="008A67D6" w:rsidRPr="00D67C11" w:rsidTr="008A67D6">
        <w:tc>
          <w:tcPr>
            <w:tcW w:w="6030" w:type="dxa"/>
          </w:tcPr>
          <w:p w:rsidR="008A67D6" w:rsidRPr="006E3E11" w:rsidRDefault="008A67D6" w:rsidP="008A67D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i/>
              </w:rPr>
            </w:pPr>
            <w:r w:rsidRPr="006E3E11">
              <w:rPr>
                <w:b/>
                <w:i/>
              </w:rPr>
              <w:t>Количество групп</w:t>
            </w:r>
          </w:p>
        </w:tc>
        <w:tc>
          <w:tcPr>
            <w:tcW w:w="1134" w:type="dxa"/>
          </w:tcPr>
          <w:p w:rsidR="008A67D6" w:rsidRPr="006E3E11" w:rsidRDefault="008A67D6" w:rsidP="008A67D6">
            <w:pPr>
              <w:widowControl w:val="0"/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6E3E11">
              <w:rPr>
                <w:i/>
              </w:rPr>
              <w:t>3</w:t>
            </w:r>
          </w:p>
        </w:tc>
        <w:tc>
          <w:tcPr>
            <w:tcW w:w="1134" w:type="dxa"/>
          </w:tcPr>
          <w:p w:rsidR="008A67D6" w:rsidRPr="006E3E11" w:rsidRDefault="008A67D6" w:rsidP="008A67D6">
            <w:pPr>
              <w:widowControl w:val="0"/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6E3E11">
              <w:rPr>
                <w:i/>
              </w:rPr>
              <w:t>3</w:t>
            </w:r>
          </w:p>
        </w:tc>
        <w:tc>
          <w:tcPr>
            <w:tcW w:w="1134" w:type="dxa"/>
          </w:tcPr>
          <w:p w:rsidR="008A67D6" w:rsidRPr="006E3E11" w:rsidRDefault="008A67D6" w:rsidP="008A67D6">
            <w:pPr>
              <w:widowControl w:val="0"/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6E3E11">
              <w:rPr>
                <w:i/>
              </w:rPr>
              <w:t>4</w:t>
            </w:r>
          </w:p>
        </w:tc>
        <w:tc>
          <w:tcPr>
            <w:tcW w:w="1134" w:type="dxa"/>
          </w:tcPr>
          <w:p w:rsidR="008A67D6" w:rsidRPr="006E3E11" w:rsidRDefault="008A67D6" w:rsidP="008A67D6">
            <w:pPr>
              <w:widowControl w:val="0"/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6E3E11">
              <w:rPr>
                <w:i/>
              </w:rPr>
              <w:t>4</w:t>
            </w:r>
          </w:p>
        </w:tc>
      </w:tr>
    </w:tbl>
    <w:p w:rsidR="008A67D6" w:rsidRDefault="008A67D6" w:rsidP="00D67C1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8A67D6" w:rsidRDefault="008A67D6" w:rsidP="00D67C1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D67C11" w:rsidRDefault="00D67C11" w:rsidP="00D67C1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 </w:t>
      </w:r>
      <w:r w:rsidR="00614648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  </w:t>
      </w:r>
      <w:r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 </w:t>
      </w:r>
      <w:r w:rsidR="008A67D6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noProof/>
          <w:color w:val="7030A0"/>
          <w:sz w:val="24"/>
          <w:szCs w:val="24"/>
        </w:rPr>
        <w:drawing>
          <wp:inline distT="0" distB="0" distL="0" distR="0">
            <wp:extent cx="2416505" cy="1131108"/>
            <wp:effectExtent l="19050" t="0" r="21895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  <w:r w:rsidR="008A67D6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               </w:t>
      </w:r>
      <w:r w:rsidR="008A67D6">
        <w:rPr>
          <w:rFonts w:ascii="Times New Roman" w:hAnsi="Times New Roman" w:cs="Times New Roman"/>
          <w:b/>
          <w:noProof/>
          <w:color w:val="7030A0"/>
          <w:sz w:val="24"/>
          <w:szCs w:val="24"/>
        </w:rPr>
        <w:drawing>
          <wp:inline distT="0" distB="0" distL="0" distR="0">
            <wp:extent cx="2555012" cy="1125822"/>
            <wp:effectExtent l="19050" t="0" r="16738" b="0"/>
            <wp:docPr id="45" name="Диаграмма 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E35A95" w:rsidRPr="00D67C11" w:rsidRDefault="00E35A95" w:rsidP="00D67C1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tbl>
      <w:tblPr>
        <w:tblStyle w:val="a3"/>
        <w:tblW w:w="10476" w:type="dxa"/>
        <w:tblInd w:w="669" w:type="dxa"/>
        <w:tblLook w:val="04A0"/>
      </w:tblPr>
      <w:tblGrid>
        <w:gridCol w:w="3212"/>
        <w:gridCol w:w="1816"/>
        <w:gridCol w:w="1816"/>
        <w:gridCol w:w="1816"/>
        <w:gridCol w:w="1816"/>
      </w:tblGrid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lastRenderedPageBreak/>
              <w:t>Классы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2015-2016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2016-2017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2017-2018</w:t>
            </w:r>
          </w:p>
        </w:tc>
        <w:tc>
          <w:tcPr>
            <w:tcW w:w="1816" w:type="dxa"/>
          </w:tcPr>
          <w:p w:rsidR="00630332" w:rsidRPr="000A4CB2" w:rsidRDefault="00630332" w:rsidP="00C63FBD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2018-2019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 xml:space="preserve"> 1 а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24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25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25</w:t>
            </w:r>
          </w:p>
        </w:tc>
        <w:tc>
          <w:tcPr>
            <w:tcW w:w="1816" w:type="dxa"/>
          </w:tcPr>
          <w:p w:rsidR="00630332" w:rsidRPr="002F1F37" w:rsidRDefault="00630332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2F1F37">
              <w:rPr>
                <w:color w:val="000000" w:themeColor="text1"/>
                <w:sz w:val="24"/>
                <w:szCs w:val="24"/>
              </w:rPr>
              <w:t>25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1 б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28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27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24</w:t>
            </w:r>
          </w:p>
        </w:tc>
        <w:tc>
          <w:tcPr>
            <w:tcW w:w="1816" w:type="dxa"/>
          </w:tcPr>
          <w:p w:rsidR="00630332" w:rsidRPr="002F1F37" w:rsidRDefault="00630332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2F1F37">
              <w:rPr>
                <w:color w:val="000000" w:themeColor="text1"/>
                <w:sz w:val="24"/>
                <w:szCs w:val="24"/>
              </w:rPr>
              <w:t>25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1 в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25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28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23</w:t>
            </w:r>
          </w:p>
        </w:tc>
        <w:tc>
          <w:tcPr>
            <w:tcW w:w="1816" w:type="dxa"/>
          </w:tcPr>
          <w:p w:rsidR="00630332" w:rsidRPr="002F1F37" w:rsidRDefault="00630332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2F1F37">
              <w:rPr>
                <w:color w:val="000000" w:themeColor="text1"/>
                <w:sz w:val="24"/>
                <w:szCs w:val="24"/>
              </w:rPr>
              <w:t>26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1 г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21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21</w:t>
            </w:r>
          </w:p>
        </w:tc>
        <w:tc>
          <w:tcPr>
            <w:tcW w:w="1816" w:type="dxa"/>
          </w:tcPr>
          <w:p w:rsidR="00630332" w:rsidRPr="002F1F37" w:rsidRDefault="00630332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2F1F37">
              <w:rPr>
                <w:color w:val="000000" w:themeColor="text1"/>
                <w:sz w:val="24"/>
                <w:szCs w:val="24"/>
              </w:rPr>
              <w:t>24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 а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30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26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27</w:t>
            </w:r>
          </w:p>
        </w:tc>
        <w:tc>
          <w:tcPr>
            <w:tcW w:w="1816" w:type="dxa"/>
          </w:tcPr>
          <w:p w:rsidR="00630332" w:rsidRPr="002F1F37" w:rsidRDefault="00630332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2F1F37">
              <w:rPr>
                <w:color w:val="000000" w:themeColor="text1"/>
                <w:sz w:val="24"/>
                <w:szCs w:val="24"/>
              </w:rPr>
              <w:t>26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 б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31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24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25</w:t>
            </w:r>
          </w:p>
        </w:tc>
        <w:tc>
          <w:tcPr>
            <w:tcW w:w="1816" w:type="dxa"/>
          </w:tcPr>
          <w:p w:rsidR="00630332" w:rsidRPr="002F1F37" w:rsidRDefault="00630332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2F1F37">
              <w:rPr>
                <w:color w:val="000000" w:themeColor="text1"/>
                <w:sz w:val="24"/>
                <w:szCs w:val="24"/>
              </w:rPr>
              <w:t>22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 в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24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26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28</w:t>
            </w:r>
          </w:p>
        </w:tc>
        <w:tc>
          <w:tcPr>
            <w:tcW w:w="1816" w:type="dxa"/>
          </w:tcPr>
          <w:p w:rsidR="00630332" w:rsidRPr="002F1F37" w:rsidRDefault="00630332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2F1F37">
              <w:rPr>
                <w:color w:val="000000" w:themeColor="text1"/>
                <w:sz w:val="24"/>
                <w:szCs w:val="24"/>
              </w:rPr>
              <w:t>23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2г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17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1816" w:type="dxa"/>
          </w:tcPr>
          <w:p w:rsidR="00630332" w:rsidRPr="002F1F37" w:rsidRDefault="00630332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2F1F37">
              <w:rPr>
                <w:color w:val="000000" w:themeColor="text1"/>
                <w:sz w:val="24"/>
                <w:szCs w:val="24"/>
              </w:rPr>
              <w:t>20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3 а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31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31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27</w:t>
            </w:r>
          </w:p>
        </w:tc>
        <w:tc>
          <w:tcPr>
            <w:tcW w:w="1816" w:type="dxa"/>
          </w:tcPr>
          <w:p w:rsidR="00630332" w:rsidRPr="002F1F37" w:rsidRDefault="00630332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2F1F37">
              <w:rPr>
                <w:color w:val="000000" w:themeColor="text1"/>
                <w:sz w:val="24"/>
                <w:szCs w:val="24"/>
              </w:rPr>
              <w:t>24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3 б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33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i/>
                <w:sz w:val="24"/>
                <w:szCs w:val="24"/>
              </w:rPr>
            </w:pPr>
            <w:r w:rsidRPr="000A4CB2">
              <w:rPr>
                <w:rFonts w:eastAsia="Times New Roman"/>
                <w:i/>
                <w:sz w:val="24"/>
                <w:szCs w:val="24"/>
              </w:rPr>
              <w:t>29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i/>
                <w:sz w:val="24"/>
                <w:szCs w:val="24"/>
              </w:rPr>
            </w:pPr>
            <w:r w:rsidRPr="000A4CB2">
              <w:rPr>
                <w:rFonts w:eastAsia="Times New Roman"/>
                <w:i/>
                <w:sz w:val="24"/>
                <w:szCs w:val="24"/>
              </w:rPr>
              <w:t>25</w:t>
            </w:r>
          </w:p>
        </w:tc>
        <w:tc>
          <w:tcPr>
            <w:tcW w:w="1816" w:type="dxa"/>
          </w:tcPr>
          <w:p w:rsidR="00630332" w:rsidRPr="002F1F37" w:rsidRDefault="00630332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2F1F37">
              <w:rPr>
                <w:color w:val="000000" w:themeColor="text1"/>
                <w:sz w:val="24"/>
                <w:szCs w:val="24"/>
              </w:rPr>
              <w:t>26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3 в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23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24</w:t>
            </w:r>
          </w:p>
        </w:tc>
        <w:tc>
          <w:tcPr>
            <w:tcW w:w="1816" w:type="dxa"/>
          </w:tcPr>
          <w:p w:rsidR="00630332" w:rsidRPr="002F1F37" w:rsidRDefault="00630332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2F1F37">
              <w:rPr>
                <w:color w:val="000000" w:themeColor="text1"/>
                <w:sz w:val="24"/>
                <w:szCs w:val="24"/>
              </w:rPr>
              <w:t>25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3г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816" w:type="dxa"/>
          </w:tcPr>
          <w:p w:rsidR="00630332" w:rsidRPr="000A4CB2" w:rsidRDefault="00630332" w:rsidP="00630332">
            <w:pPr>
              <w:spacing w:line="240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1816" w:type="dxa"/>
          </w:tcPr>
          <w:p w:rsidR="00630332" w:rsidRPr="002F1F37" w:rsidRDefault="00630332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2F1F37">
              <w:rPr>
                <w:color w:val="000000" w:themeColor="text1"/>
                <w:sz w:val="24"/>
                <w:szCs w:val="24"/>
              </w:rPr>
              <w:t>20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 а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22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30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32</w:t>
            </w:r>
          </w:p>
        </w:tc>
        <w:tc>
          <w:tcPr>
            <w:tcW w:w="1816" w:type="dxa"/>
          </w:tcPr>
          <w:p w:rsidR="00630332" w:rsidRPr="007471A5" w:rsidRDefault="00630332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25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 б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27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33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28</w:t>
            </w:r>
          </w:p>
        </w:tc>
        <w:tc>
          <w:tcPr>
            <w:tcW w:w="1816" w:type="dxa"/>
          </w:tcPr>
          <w:p w:rsidR="00630332" w:rsidRPr="007471A5" w:rsidRDefault="00630332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24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4в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24</w:t>
            </w:r>
          </w:p>
        </w:tc>
        <w:tc>
          <w:tcPr>
            <w:tcW w:w="1816" w:type="dxa"/>
          </w:tcPr>
          <w:p w:rsidR="00630332" w:rsidRPr="007471A5" w:rsidRDefault="00630332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24</w:t>
            </w:r>
          </w:p>
        </w:tc>
      </w:tr>
      <w:tr w:rsidR="00D50360" w:rsidRPr="000A4CB2" w:rsidTr="00630332">
        <w:tc>
          <w:tcPr>
            <w:tcW w:w="3212" w:type="dxa"/>
          </w:tcPr>
          <w:p w:rsidR="00D50360" w:rsidRPr="000A4CB2" w:rsidRDefault="00D50360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4г</w:t>
            </w:r>
          </w:p>
        </w:tc>
        <w:tc>
          <w:tcPr>
            <w:tcW w:w="1816" w:type="dxa"/>
          </w:tcPr>
          <w:p w:rsidR="00D50360" w:rsidRPr="000A4CB2" w:rsidRDefault="00D50360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816" w:type="dxa"/>
          </w:tcPr>
          <w:p w:rsidR="00D50360" w:rsidRPr="000A4CB2" w:rsidRDefault="00D50360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816" w:type="dxa"/>
          </w:tcPr>
          <w:p w:rsidR="00D50360" w:rsidRPr="000A4CB2" w:rsidRDefault="00D50360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816" w:type="dxa"/>
          </w:tcPr>
          <w:p w:rsidR="00D50360" w:rsidRPr="007471A5" w:rsidRDefault="00D50360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22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1-4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318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337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369</w:t>
            </w:r>
          </w:p>
        </w:tc>
        <w:tc>
          <w:tcPr>
            <w:tcW w:w="1816" w:type="dxa"/>
          </w:tcPr>
          <w:p w:rsidR="00630332" w:rsidRPr="007471A5" w:rsidRDefault="00D50360" w:rsidP="00630332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381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5а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  <w:lang w:val="en-US"/>
              </w:rPr>
            </w:pPr>
            <w:r w:rsidRPr="000A4CB2">
              <w:rPr>
                <w:sz w:val="24"/>
                <w:szCs w:val="24"/>
                <w:lang w:val="en-US"/>
              </w:rPr>
              <w:t>29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24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28</w:t>
            </w:r>
          </w:p>
        </w:tc>
        <w:tc>
          <w:tcPr>
            <w:tcW w:w="1816" w:type="dxa"/>
          </w:tcPr>
          <w:p w:rsidR="00630332" w:rsidRPr="000A4CB2" w:rsidRDefault="00D50360" w:rsidP="00C63FBD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28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5б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  <w:lang w:val="en-US"/>
              </w:rPr>
            </w:pPr>
            <w:r w:rsidRPr="000A4CB2">
              <w:rPr>
                <w:sz w:val="24"/>
                <w:szCs w:val="24"/>
                <w:lang w:val="en-US"/>
              </w:rPr>
              <w:t>23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25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32</w:t>
            </w:r>
          </w:p>
        </w:tc>
        <w:tc>
          <w:tcPr>
            <w:tcW w:w="1816" w:type="dxa"/>
          </w:tcPr>
          <w:p w:rsidR="00630332" w:rsidRPr="000A4CB2" w:rsidRDefault="00D50360" w:rsidP="00C63FBD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28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5 в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17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23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16" w:type="dxa"/>
          </w:tcPr>
          <w:p w:rsidR="00630332" w:rsidRPr="000A4CB2" w:rsidRDefault="00D50360" w:rsidP="00C63FBD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25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6а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25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27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24</w:t>
            </w:r>
          </w:p>
        </w:tc>
        <w:tc>
          <w:tcPr>
            <w:tcW w:w="1816" w:type="dxa"/>
          </w:tcPr>
          <w:p w:rsidR="00630332" w:rsidRPr="000A4CB2" w:rsidRDefault="00D50360" w:rsidP="00C63FBD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26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6б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26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24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27</w:t>
            </w:r>
          </w:p>
        </w:tc>
        <w:tc>
          <w:tcPr>
            <w:tcW w:w="1816" w:type="dxa"/>
          </w:tcPr>
          <w:p w:rsidR="00630332" w:rsidRPr="000A4CB2" w:rsidRDefault="00D50360" w:rsidP="00C63FBD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32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6в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22</w:t>
            </w:r>
          </w:p>
        </w:tc>
        <w:tc>
          <w:tcPr>
            <w:tcW w:w="1816" w:type="dxa"/>
          </w:tcPr>
          <w:p w:rsidR="00630332" w:rsidRPr="000A4CB2" w:rsidRDefault="00D50360" w:rsidP="00C63FBD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-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7а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25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24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27</w:t>
            </w:r>
          </w:p>
        </w:tc>
        <w:tc>
          <w:tcPr>
            <w:tcW w:w="1816" w:type="dxa"/>
          </w:tcPr>
          <w:p w:rsidR="00630332" w:rsidRPr="000A4CB2" w:rsidRDefault="00D50360" w:rsidP="00C63FBD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24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7б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19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26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23</w:t>
            </w:r>
          </w:p>
        </w:tc>
        <w:tc>
          <w:tcPr>
            <w:tcW w:w="1816" w:type="dxa"/>
          </w:tcPr>
          <w:p w:rsidR="00630332" w:rsidRPr="000A4CB2" w:rsidRDefault="00D50360" w:rsidP="00C63FBD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28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7в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22</w:t>
            </w:r>
          </w:p>
        </w:tc>
        <w:tc>
          <w:tcPr>
            <w:tcW w:w="1816" w:type="dxa"/>
          </w:tcPr>
          <w:p w:rsidR="00630332" w:rsidRPr="000A4CB2" w:rsidRDefault="00D50360" w:rsidP="00C63FBD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21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lastRenderedPageBreak/>
              <w:t>8а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25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26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26</w:t>
            </w:r>
          </w:p>
        </w:tc>
        <w:tc>
          <w:tcPr>
            <w:tcW w:w="1816" w:type="dxa"/>
          </w:tcPr>
          <w:p w:rsidR="00630332" w:rsidRPr="000A4CB2" w:rsidRDefault="00D50360" w:rsidP="00C63FBD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28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8б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23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19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24</w:t>
            </w:r>
          </w:p>
        </w:tc>
        <w:tc>
          <w:tcPr>
            <w:tcW w:w="1816" w:type="dxa"/>
          </w:tcPr>
          <w:p w:rsidR="00630332" w:rsidRPr="000A4CB2" w:rsidRDefault="00D50360" w:rsidP="00C63FBD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23</w:t>
            </w:r>
          </w:p>
        </w:tc>
      </w:tr>
      <w:tr w:rsidR="00D50360" w:rsidRPr="000A4CB2" w:rsidTr="00630332">
        <w:tc>
          <w:tcPr>
            <w:tcW w:w="3212" w:type="dxa"/>
          </w:tcPr>
          <w:p w:rsidR="00D50360" w:rsidRPr="000A4CB2" w:rsidRDefault="00D50360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8в</w:t>
            </w:r>
          </w:p>
        </w:tc>
        <w:tc>
          <w:tcPr>
            <w:tcW w:w="1816" w:type="dxa"/>
          </w:tcPr>
          <w:p w:rsidR="00D50360" w:rsidRPr="000A4CB2" w:rsidRDefault="00D50360" w:rsidP="006303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16" w:type="dxa"/>
          </w:tcPr>
          <w:p w:rsidR="00D50360" w:rsidRPr="000A4CB2" w:rsidRDefault="00D50360" w:rsidP="006303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16" w:type="dxa"/>
          </w:tcPr>
          <w:p w:rsidR="00D50360" w:rsidRPr="000A4CB2" w:rsidRDefault="00D50360" w:rsidP="006303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16" w:type="dxa"/>
          </w:tcPr>
          <w:p w:rsidR="00D50360" w:rsidRDefault="00D50360" w:rsidP="00C63FBD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22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9а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22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27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27</w:t>
            </w:r>
          </w:p>
        </w:tc>
        <w:tc>
          <w:tcPr>
            <w:tcW w:w="1816" w:type="dxa"/>
          </w:tcPr>
          <w:p w:rsidR="00630332" w:rsidRPr="000A4CB2" w:rsidRDefault="00D50360" w:rsidP="00C63FBD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26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9б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23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23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20</w:t>
            </w:r>
          </w:p>
        </w:tc>
        <w:tc>
          <w:tcPr>
            <w:tcW w:w="1816" w:type="dxa"/>
          </w:tcPr>
          <w:p w:rsidR="00630332" w:rsidRPr="000A4CB2" w:rsidRDefault="00D50360" w:rsidP="00C63FBD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25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jc w:val="center"/>
              <w:rPr>
                <w:b/>
                <w:bCs/>
                <w:i/>
                <w:sz w:val="24"/>
                <w:szCs w:val="24"/>
              </w:rPr>
            </w:pPr>
            <w:r w:rsidRPr="000A4CB2">
              <w:rPr>
                <w:b/>
                <w:bCs/>
                <w:i/>
                <w:sz w:val="24"/>
                <w:szCs w:val="24"/>
              </w:rPr>
              <w:t>5-9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b/>
                <w:i/>
                <w:sz w:val="24"/>
                <w:szCs w:val="24"/>
              </w:rPr>
            </w:pPr>
            <w:r w:rsidRPr="000A4CB2">
              <w:rPr>
                <w:b/>
                <w:i/>
                <w:sz w:val="24"/>
                <w:szCs w:val="24"/>
              </w:rPr>
              <w:t>257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b/>
                <w:i/>
                <w:sz w:val="24"/>
                <w:szCs w:val="24"/>
              </w:rPr>
            </w:pPr>
            <w:r w:rsidRPr="000A4CB2">
              <w:rPr>
                <w:b/>
                <w:i/>
                <w:sz w:val="24"/>
                <w:szCs w:val="24"/>
              </w:rPr>
              <w:t>288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b/>
                <w:i/>
                <w:sz w:val="24"/>
                <w:szCs w:val="24"/>
              </w:rPr>
            </w:pPr>
            <w:r w:rsidRPr="000A4CB2">
              <w:rPr>
                <w:b/>
                <w:i/>
                <w:sz w:val="24"/>
                <w:szCs w:val="24"/>
              </w:rPr>
              <w:t>302</w:t>
            </w:r>
          </w:p>
        </w:tc>
        <w:tc>
          <w:tcPr>
            <w:tcW w:w="1816" w:type="dxa"/>
          </w:tcPr>
          <w:p w:rsidR="00630332" w:rsidRPr="000A4CB2" w:rsidRDefault="00D50360" w:rsidP="00C63FB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336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10а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-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20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17</w:t>
            </w:r>
          </w:p>
        </w:tc>
        <w:tc>
          <w:tcPr>
            <w:tcW w:w="1816" w:type="dxa"/>
          </w:tcPr>
          <w:p w:rsidR="00630332" w:rsidRPr="000A4CB2" w:rsidRDefault="00D50360" w:rsidP="00C63FBD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19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11а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25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-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18</w:t>
            </w:r>
          </w:p>
        </w:tc>
        <w:tc>
          <w:tcPr>
            <w:tcW w:w="1816" w:type="dxa"/>
          </w:tcPr>
          <w:p w:rsidR="00630332" w:rsidRPr="000A4CB2" w:rsidRDefault="00D50360" w:rsidP="00C63FBD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18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10-11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bCs/>
                <w:sz w:val="24"/>
                <w:szCs w:val="24"/>
              </w:rPr>
            </w:pPr>
            <w:r w:rsidRPr="000A4CB2">
              <w:rPr>
                <w:bCs/>
                <w:sz w:val="24"/>
                <w:szCs w:val="24"/>
              </w:rPr>
              <w:t>25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bCs/>
                <w:sz w:val="24"/>
                <w:szCs w:val="24"/>
              </w:rPr>
            </w:pPr>
            <w:r w:rsidRPr="000A4CB2">
              <w:rPr>
                <w:bCs/>
                <w:sz w:val="24"/>
                <w:szCs w:val="24"/>
              </w:rPr>
              <w:t>20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bCs/>
                <w:sz w:val="24"/>
                <w:szCs w:val="24"/>
              </w:rPr>
            </w:pPr>
            <w:r w:rsidRPr="000A4CB2">
              <w:rPr>
                <w:bCs/>
                <w:sz w:val="24"/>
                <w:szCs w:val="24"/>
              </w:rPr>
              <w:t>35</w:t>
            </w:r>
          </w:p>
        </w:tc>
        <w:tc>
          <w:tcPr>
            <w:tcW w:w="1816" w:type="dxa"/>
          </w:tcPr>
          <w:p w:rsidR="00630332" w:rsidRPr="000A4CB2" w:rsidRDefault="00D50360" w:rsidP="00C63FB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37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5-11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282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308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337</w:t>
            </w:r>
          </w:p>
        </w:tc>
        <w:tc>
          <w:tcPr>
            <w:tcW w:w="1816" w:type="dxa"/>
          </w:tcPr>
          <w:p w:rsidR="00630332" w:rsidRPr="000A4CB2" w:rsidRDefault="00D50360" w:rsidP="00C63FB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373</w:t>
            </w:r>
          </w:p>
        </w:tc>
      </w:tr>
      <w:tr w:rsidR="00630332" w:rsidRPr="000A4CB2" w:rsidTr="00630332">
        <w:tc>
          <w:tcPr>
            <w:tcW w:w="3212" w:type="dxa"/>
          </w:tcPr>
          <w:p w:rsidR="00630332" w:rsidRPr="000A4CB2" w:rsidRDefault="00630332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1-11-е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600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645</w:t>
            </w:r>
          </w:p>
        </w:tc>
        <w:tc>
          <w:tcPr>
            <w:tcW w:w="1816" w:type="dxa"/>
          </w:tcPr>
          <w:p w:rsidR="00630332" w:rsidRPr="000A4CB2" w:rsidRDefault="00630332" w:rsidP="0063033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706</w:t>
            </w:r>
          </w:p>
        </w:tc>
        <w:tc>
          <w:tcPr>
            <w:tcW w:w="1816" w:type="dxa"/>
          </w:tcPr>
          <w:p w:rsidR="00630332" w:rsidRPr="000A4CB2" w:rsidRDefault="00D50360" w:rsidP="00C63FB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754</w:t>
            </w:r>
          </w:p>
        </w:tc>
      </w:tr>
    </w:tbl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011170" cy="1771650"/>
            <wp:effectExtent l="19050" t="0" r="17780" b="0"/>
            <wp:docPr id="19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 w:rsidRPr="000A4CB2">
        <w:rPr>
          <w:rFonts w:ascii="Times New Roman" w:hAnsi="Times New Roman" w:cs="Times New Roman"/>
          <w:noProof/>
          <w:color w:val="FF0000"/>
          <w:sz w:val="24"/>
          <w:szCs w:val="24"/>
        </w:rPr>
        <w:drawing>
          <wp:inline distT="0" distB="0" distL="0" distR="0">
            <wp:extent cx="3505200" cy="1771015"/>
            <wp:effectExtent l="19050" t="0" r="19050" b="635"/>
            <wp:docPr id="21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124FB" w:rsidRPr="00E35A95" w:rsidRDefault="009E66DE" w:rsidP="00E35A95">
      <w:pPr>
        <w:spacing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0A4CB2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Вывод</w:t>
      </w:r>
      <w:r w:rsidRPr="000A4CB2">
        <w:rPr>
          <w:rFonts w:ascii="Times New Roman" w:eastAsiaTheme="minorHAnsi" w:hAnsi="Times New Roman" w:cs="Times New Roman"/>
          <w:sz w:val="24"/>
          <w:szCs w:val="24"/>
          <w:lang w:eastAsia="en-US"/>
        </w:rPr>
        <w:t>: Количество учащихся из года в год возрастает.  За последние</w:t>
      </w:r>
      <w:r w:rsidR="003D63E8" w:rsidRPr="000A4CB2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</w:t>
      </w:r>
      <w:r w:rsidR="007A3B0A">
        <w:rPr>
          <w:rFonts w:ascii="Times New Roman" w:eastAsiaTheme="minorHAnsi" w:hAnsi="Times New Roman" w:cs="Times New Roman"/>
          <w:sz w:val="24"/>
          <w:szCs w:val="24"/>
          <w:lang w:eastAsia="en-US"/>
        </w:rPr>
        <w:t>5 лет</w:t>
      </w:r>
      <w:r w:rsidR="009F5BDA" w:rsidRPr="000A4CB2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</w:t>
      </w:r>
      <w:r w:rsidRPr="000A4CB2">
        <w:rPr>
          <w:rFonts w:ascii="Times New Roman" w:eastAsiaTheme="minorHAnsi" w:hAnsi="Times New Roman" w:cs="Times New Roman"/>
          <w:sz w:val="24"/>
          <w:szCs w:val="24"/>
          <w:lang w:eastAsia="en-US"/>
        </w:rPr>
        <w:t>кол</w:t>
      </w:r>
      <w:r w:rsidR="001C2EAD" w:rsidRPr="000A4CB2">
        <w:rPr>
          <w:rFonts w:ascii="Times New Roman" w:eastAsiaTheme="minorHAnsi" w:hAnsi="Times New Roman" w:cs="Times New Roman"/>
          <w:sz w:val="24"/>
          <w:szCs w:val="24"/>
          <w:lang w:eastAsia="en-US"/>
        </w:rPr>
        <w:t>ич</w:t>
      </w:r>
      <w:r w:rsidR="007A3B0A">
        <w:rPr>
          <w:rFonts w:ascii="Times New Roman" w:eastAsiaTheme="minorHAnsi" w:hAnsi="Times New Roman" w:cs="Times New Roman"/>
          <w:sz w:val="24"/>
          <w:szCs w:val="24"/>
          <w:lang w:eastAsia="en-US"/>
        </w:rPr>
        <w:t>ество классов увеличилось на 8</w:t>
      </w:r>
      <w:r w:rsidRPr="000A4CB2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, соответственно</w:t>
      </w:r>
      <w:r w:rsidR="009F5BDA" w:rsidRPr="000A4CB2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увеличилось</w:t>
      </w:r>
      <w:r w:rsidRPr="000A4CB2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количество детей </w:t>
      </w:r>
      <w:r w:rsidR="009F5BDA" w:rsidRPr="000A4CB2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на </w:t>
      </w:r>
      <w:r w:rsidR="007A3B0A" w:rsidRPr="007A3B0A">
        <w:rPr>
          <w:rFonts w:ascii="Times New Roman" w:eastAsiaTheme="minorHAnsi" w:hAnsi="Times New Roman" w:cs="Times New Roman"/>
          <w:sz w:val="24"/>
          <w:szCs w:val="24"/>
          <w:lang w:eastAsia="en-US"/>
        </w:rPr>
        <w:t>257</w:t>
      </w:r>
      <w:r w:rsidR="003D63E8" w:rsidRPr="000A4CB2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</w:t>
      </w:r>
      <w:r w:rsidR="007A3B0A">
        <w:rPr>
          <w:rFonts w:ascii="Times New Roman" w:eastAsiaTheme="minorHAnsi" w:hAnsi="Times New Roman" w:cs="Times New Roman"/>
          <w:sz w:val="24"/>
          <w:szCs w:val="24"/>
          <w:lang w:eastAsia="en-US"/>
        </w:rPr>
        <w:t>учеников</w:t>
      </w:r>
      <w:r w:rsidRPr="000A4CB2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. </w:t>
      </w:r>
    </w:p>
    <w:p w:rsidR="006A7A0D" w:rsidRDefault="009E66DE" w:rsidP="002F3E43">
      <w:pPr>
        <w:spacing w:after="0" w:line="240" w:lineRule="auto"/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>2.1.2.Национальный состав учащихся</w:t>
      </w:r>
      <w:r w:rsidRPr="000A4CB2"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  <w:t>:</w:t>
      </w:r>
    </w:p>
    <w:p w:rsidR="004F74FC" w:rsidRDefault="004F74FC" w:rsidP="002F3E43">
      <w:pPr>
        <w:spacing w:after="0" w:line="240" w:lineRule="auto"/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</w:pPr>
    </w:p>
    <w:p w:rsidR="00590104" w:rsidRDefault="00590104" w:rsidP="002F3E43">
      <w:pPr>
        <w:spacing w:after="0" w:line="240" w:lineRule="auto"/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</w:pPr>
      <w:r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  <w:t>Национальный состав воспитанников ГПП  «Солнечный круг»</w:t>
      </w:r>
    </w:p>
    <w:p w:rsidR="004F74FC" w:rsidRDefault="004F74FC" w:rsidP="002F3E43">
      <w:pPr>
        <w:spacing w:after="0" w:line="240" w:lineRule="auto"/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</w:pPr>
    </w:p>
    <w:p w:rsidR="00590104" w:rsidRDefault="00590104" w:rsidP="002F3E43">
      <w:pPr>
        <w:spacing w:after="0" w:line="240" w:lineRule="auto"/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</w:pPr>
      <w:r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  <w:t>Аварцы-51, кумыки- 53, лакцы-6, даргинцы – 9, лезгины -1, русские – 1</w:t>
      </w:r>
    </w:p>
    <w:p w:rsidR="004F74FC" w:rsidRDefault="004F74FC" w:rsidP="002F3E43">
      <w:pPr>
        <w:spacing w:after="0" w:line="240" w:lineRule="auto"/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</w:pPr>
    </w:p>
    <w:p w:rsidR="004F74FC" w:rsidRDefault="004F74FC" w:rsidP="002F3E43">
      <w:pPr>
        <w:spacing w:after="0" w:line="240" w:lineRule="auto"/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</w:pPr>
    </w:p>
    <w:p w:rsidR="004F74FC" w:rsidRDefault="004F74FC" w:rsidP="002F3E43">
      <w:pPr>
        <w:spacing w:after="0" w:line="240" w:lineRule="auto"/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</w:pPr>
    </w:p>
    <w:p w:rsidR="004F74FC" w:rsidRDefault="004F74FC" w:rsidP="002F3E43">
      <w:pPr>
        <w:spacing w:after="0" w:line="240" w:lineRule="auto"/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</w:pPr>
    </w:p>
    <w:p w:rsidR="003472E8" w:rsidRDefault="003472E8" w:rsidP="002F3E43">
      <w:pPr>
        <w:spacing w:after="0" w:line="240" w:lineRule="auto"/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</w:pPr>
    </w:p>
    <w:tbl>
      <w:tblPr>
        <w:tblStyle w:val="a3"/>
        <w:tblpPr w:leftFromText="180" w:rightFromText="180" w:vertAnchor="text" w:tblpX="216" w:tblpY="1"/>
        <w:tblOverlap w:val="never"/>
        <w:tblW w:w="10456" w:type="dxa"/>
        <w:tblLayout w:type="fixed"/>
        <w:tblLook w:val="04A0"/>
      </w:tblPr>
      <w:tblGrid>
        <w:gridCol w:w="5070"/>
        <w:gridCol w:w="850"/>
        <w:gridCol w:w="992"/>
        <w:gridCol w:w="993"/>
        <w:gridCol w:w="708"/>
        <w:gridCol w:w="709"/>
        <w:gridCol w:w="567"/>
        <w:gridCol w:w="567"/>
      </w:tblGrid>
      <w:tr w:rsidR="00590104" w:rsidRPr="007038DD" w:rsidTr="001D4D32">
        <w:trPr>
          <w:cantSplit/>
          <w:trHeight w:val="346"/>
        </w:trPr>
        <w:tc>
          <w:tcPr>
            <w:tcW w:w="5070" w:type="dxa"/>
            <w:vMerge w:val="restart"/>
            <w:vAlign w:val="center"/>
          </w:tcPr>
          <w:p w:rsidR="00590104" w:rsidRPr="002F3E43" w:rsidRDefault="00590104" w:rsidP="002F3E43">
            <w:pPr>
              <w:jc w:val="center"/>
              <w:rPr>
                <w:b/>
              </w:rPr>
            </w:pPr>
            <w:r w:rsidRPr="002F3E43">
              <w:rPr>
                <w:b/>
              </w:rPr>
              <w:t>Группа</w:t>
            </w:r>
          </w:p>
        </w:tc>
        <w:tc>
          <w:tcPr>
            <w:tcW w:w="5386" w:type="dxa"/>
            <w:gridSpan w:val="7"/>
            <w:shd w:val="clear" w:color="auto" w:fill="DAEEF3" w:themeFill="accent5" w:themeFillTint="33"/>
            <w:vAlign w:val="center"/>
          </w:tcPr>
          <w:p w:rsidR="00590104" w:rsidRPr="002F3E43" w:rsidRDefault="00590104" w:rsidP="002F3E43">
            <w:pPr>
              <w:spacing w:after="200" w:line="276" w:lineRule="auto"/>
              <w:jc w:val="center"/>
            </w:pPr>
            <w:r w:rsidRPr="002F3E43">
              <w:t>Национальная принадлежность</w:t>
            </w:r>
          </w:p>
        </w:tc>
      </w:tr>
      <w:tr w:rsidR="00590104" w:rsidRPr="007038DD" w:rsidTr="001D4D32">
        <w:trPr>
          <w:cantSplit/>
          <w:trHeight w:val="1055"/>
        </w:trPr>
        <w:tc>
          <w:tcPr>
            <w:tcW w:w="5070" w:type="dxa"/>
            <w:vMerge/>
          </w:tcPr>
          <w:p w:rsidR="00590104" w:rsidRPr="002F3E43" w:rsidRDefault="00590104" w:rsidP="002F3E43"/>
        </w:tc>
        <w:tc>
          <w:tcPr>
            <w:tcW w:w="850" w:type="dxa"/>
            <w:shd w:val="clear" w:color="auto" w:fill="DAEEF3" w:themeFill="accent5" w:themeFillTint="33"/>
            <w:textDirection w:val="btLr"/>
            <w:vAlign w:val="center"/>
          </w:tcPr>
          <w:p w:rsidR="00590104" w:rsidRPr="002F3E43" w:rsidRDefault="00590104" w:rsidP="002F3E43">
            <w:pPr>
              <w:pStyle w:val="a5"/>
              <w:ind w:left="113" w:right="113"/>
            </w:pPr>
            <w:r w:rsidRPr="002F3E43">
              <w:t>аварцы</w:t>
            </w:r>
          </w:p>
        </w:tc>
        <w:tc>
          <w:tcPr>
            <w:tcW w:w="992" w:type="dxa"/>
            <w:shd w:val="clear" w:color="auto" w:fill="DAEEF3" w:themeFill="accent5" w:themeFillTint="33"/>
            <w:textDirection w:val="btLr"/>
            <w:vAlign w:val="center"/>
          </w:tcPr>
          <w:p w:rsidR="00590104" w:rsidRPr="002F3E43" w:rsidRDefault="00590104" w:rsidP="002F3E43">
            <w:pPr>
              <w:pStyle w:val="a5"/>
              <w:ind w:left="113" w:right="113"/>
            </w:pPr>
            <w:r w:rsidRPr="002F3E43">
              <w:t>кумыки</w:t>
            </w:r>
          </w:p>
        </w:tc>
        <w:tc>
          <w:tcPr>
            <w:tcW w:w="993" w:type="dxa"/>
            <w:shd w:val="clear" w:color="auto" w:fill="DAEEF3" w:themeFill="accent5" w:themeFillTint="33"/>
            <w:textDirection w:val="btLr"/>
            <w:vAlign w:val="center"/>
          </w:tcPr>
          <w:p w:rsidR="00590104" w:rsidRPr="002F3E43" w:rsidRDefault="00590104" w:rsidP="002F3E43">
            <w:pPr>
              <w:pStyle w:val="a5"/>
              <w:ind w:left="113" w:right="113"/>
            </w:pPr>
            <w:r w:rsidRPr="002F3E43">
              <w:t>лакцы</w:t>
            </w:r>
          </w:p>
        </w:tc>
        <w:tc>
          <w:tcPr>
            <w:tcW w:w="708" w:type="dxa"/>
            <w:shd w:val="clear" w:color="auto" w:fill="DAEEF3" w:themeFill="accent5" w:themeFillTint="33"/>
            <w:textDirection w:val="btLr"/>
            <w:vAlign w:val="center"/>
          </w:tcPr>
          <w:p w:rsidR="00590104" w:rsidRPr="002F3E43" w:rsidRDefault="00590104" w:rsidP="002F3E43">
            <w:pPr>
              <w:pStyle w:val="a5"/>
              <w:ind w:left="113" w:right="113"/>
            </w:pPr>
            <w:r w:rsidRPr="002F3E43">
              <w:t>даргинцы</w:t>
            </w:r>
          </w:p>
        </w:tc>
        <w:tc>
          <w:tcPr>
            <w:tcW w:w="709" w:type="dxa"/>
            <w:shd w:val="clear" w:color="auto" w:fill="DAEEF3" w:themeFill="accent5" w:themeFillTint="33"/>
            <w:textDirection w:val="btLr"/>
            <w:vAlign w:val="center"/>
          </w:tcPr>
          <w:p w:rsidR="00590104" w:rsidRPr="002F3E43" w:rsidRDefault="00590104" w:rsidP="002F3E43">
            <w:pPr>
              <w:pStyle w:val="a5"/>
              <w:ind w:left="113" w:right="113"/>
            </w:pPr>
            <w:r w:rsidRPr="002F3E43">
              <w:t>лезгины</w:t>
            </w:r>
          </w:p>
        </w:tc>
        <w:tc>
          <w:tcPr>
            <w:tcW w:w="567" w:type="dxa"/>
            <w:shd w:val="clear" w:color="auto" w:fill="DAEEF3" w:themeFill="accent5" w:themeFillTint="33"/>
            <w:textDirection w:val="btLr"/>
            <w:vAlign w:val="center"/>
          </w:tcPr>
          <w:p w:rsidR="00590104" w:rsidRPr="002F3E43" w:rsidRDefault="00590104" w:rsidP="002F3E43">
            <w:pPr>
              <w:pStyle w:val="a5"/>
              <w:ind w:left="113" w:right="113"/>
            </w:pPr>
            <w:r w:rsidRPr="002F3E43">
              <w:t>русские</w:t>
            </w:r>
          </w:p>
        </w:tc>
        <w:tc>
          <w:tcPr>
            <w:tcW w:w="567" w:type="dxa"/>
            <w:shd w:val="clear" w:color="auto" w:fill="DAEEF3" w:themeFill="accent5" w:themeFillTint="33"/>
            <w:textDirection w:val="btLr"/>
            <w:vAlign w:val="center"/>
          </w:tcPr>
          <w:p w:rsidR="00590104" w:rsidRPr="002F3E43" w:rsidRDefault="00590104" w:rsidP="002F3E43">
            <w:pPr>
              <w:pStyle w:val="a5"/>
              <w:ind w:left="113" w:right="113"/>
            </w:pPr>
            <w:r w:rsidRPr="002F3E43">
              <w:t>другие</w:t>
            </w:r>
          </w:p>
        </w:tc>
      </w:tr>
      <w:tr w:rsidR="00590104" w:rsidRPr="007038DD" w:rsidTr="001D4D32">
        <w:trPr>
          <w:trHeight w:val="165"/>
        </w:trPr>
        <w:tc>
          <w:tcPr>
            <w:tcW w:w="5070" w:type="dxa"/>
          </w:tcPr>
          <w:p w:rsidR="00590104" w:rsidRPr="002F3E43" w:rsidRDefault="00590104" w:rsidP="002F3E43">
            <w:pPr>
              <w:rPr>
                <w:lang w:val="en-US"/>
              </w:rPr>
            </w:pPr>
            <w:r w:rsidRPr="002F3E43">
              <w:t>ГПП «Звездочка»</w:t>
            </w:r>
          </w:p>
        </w:tc>
        <w:tc>
          <w:tcPr>
            <w:tcW w:w="850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10</w:t>
            </w:r>
          </w:p>
        </w:tc>
        <w:tc>
          <w:tcPr>
            <w:tcW w:w="992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19</w:t>
            </w:r>
          </w:p>
        </w:tc>
        <w:tc>
          <w:tcPr>
            <w:tcW w:w="993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1</w:t>
            </w:r>
          </w:p>
        </w:tc>
        <w:tc>
          <w:tcPr>
            <w:tcW w:w="708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2</w:t>
            </w:r>
          </w:p>
        </w:tc>
        <w:tc>
          <w:tcPr>
            <w:tcW w:w="709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1</w:t>
            </w:r>
          </w:p>
        </w:tc>
        <w:tc>
          <w:tcPr>
            <w:tcW w:w="567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--</w:t>
            </w:r>
          </w:p>
        </w:tc>
        <w:tc>
          <w:tcPr>
            <w:tcW w:w="567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--</w:t>
            </w:r>
          </w:p>
        </w:tc>
      </w:tr>
      <w:tr w:rsidR="00590104" w:rsidRPr="007038DD" w:rsidTr="001D4D32">
        <w:trPr>
          <w:trHeight w:val="120"/>
        </w:trPr>
        <w:tc>
          <w:tcPr>
            <w:tcW w:w="5070" w:type="dxa"/>
          </w:tcPr>
          <w:p w:rsidR="00590104" w:rsidRPr="002F3E43" w:rsidRDefault="00590104" w:rsidP="002F3E43">
            <w:r w:rsidRPr="002F3E43">
              <w:t>ГПП «Солнышко»</w:t>
            </w:r>
          </w:p>
        </w:tc>
        <w:tc>
          <w:tcPr>
            <w:tcW w:w="850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10</w:t>
            </w:r>
          </w:p>
        </w:tc>
        <w:tc>
          <w:tcPr>
            <w:tcW w:w="992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11</w:t>
            </w:r>
          </w:p>
        </w:tc>
        <w:tc>
          <w:tcPr>
            <w:tcW w:w="993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1</w:t>
            </w:r>
          </w:p>
        </w:tc>
        <w:tc>
          <w:tcPr>
            <w:tcW w:w="708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2</w:t>
            </w:r>
          </w:p>
        </w:tc>
        <w:tc>
          <w:tcPr>
            <w:tcW w:w="709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-</w:t>
            </w:r>
          </w:p>
        </w:tc>
        <w:tc>
          <w:tcPr>
            <w:tcW w:w="567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1</w:t>
            </w:r>
          </w:p>
        </w:tc>
        <w:tc>
          <w:tcPr>
            <w:tcW w:w="567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-</w:t>
            </w:r>
          </w:p>
        </w:tc>
      </w:tr>
      <w:tr w:rsidR="00590104" w:rsidRPr="007038DD" w:rsidTr="001D4D32">
        <w:trPr>
          <w:trHeight w:val="120"/>
        </w:trPr>
        <w:tc>
          <w:tcPr>
            <w:tcW w:w="5070" w:type="dxa"/>
          </w:tcPr>
          <w:p w:rsidR="00590104" w:rsidRPr="002F3E43" w:rsidRDefault="00590104" w:rsidP="002F3E43">
            <w:r w:rsidRPr="002F3E43">
              <w:t>ГПП «Непоседы»</w:t>
            </w:r>
          </w:p>
        </w:tc>
        <w:tc>
          <w:tcPr>
            <w:tcW w:w="850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11</w:t>
            </w:r>
          </w:p>
        </w:tc>
        <w:tc>
          <w:tcPr>
            <w:tcW w:w="992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17</w:t>
            </w:r>
          </w:p>
        </w:tc>
        <w:tc>
          <w:tcPr>
            <w:tcW w:w="993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2</w:t>
            </w:r>
          </w:p>
        </w:tc>
        <w:tc>
          <w:tcPr>
            <w:tcW w:w="708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3</w:t>
            </w:r>
          </w:p>
        </w:tc>
        <w:tc>
          <w:tcPr>
            <w:tcW w:w="709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</w:p>
        </w:tc>
        <w:tc>
          <w:tcPr>
            <w:tcW w:w="567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</w:p>
        </w:tc>
        <w:tc>
          <w:tcPr>
            <w:tcW w:w="567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-</w:t>
            </w:r>
          </w:p>
        </w:tc>
      </w:tr>
      <w:tr w:rsidR="00590104" w:rsidRPr="007038DD" w:rsidTr="001D4D32">
        <w:trPr>
          <w:trHeight w:val="149"/>
        </w:trPr>
        <w:tc>
          <w:tcPr>
            <w:tcW w:w="5070" w:type="dxa"/>
          </w:tcPr>
          <w:p w:rsidR="00590104" w:rsidRPr="002F3E43" w:rsidRDefault="00590104" w:rsidP="002F3E43">
            <w:r w:rsidRPr="002F3E43">
              <w:t>ГПП «Радуга»</w:t>
            </w:r>
          </w:p>
        </w:tc>
        <w:tc>
          <w:tcPr>
            <w:tcW w:w="850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19</w:t>
            </w:r>
          </w:p>
        </w:tc>
        <w:tc>
          <w:tcPr>
            <w:tcW w:w="992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6</w:t>
            </w:r>
          </w:p>
        </w:tc>
        <w:tc>
          <w:tcPr>
            <w:tcW w:w="993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2</w:t>
            </w:r>
          </w:p>
        </w:tc>
        <w:tc>
          <w:tcPr>
            <w:tcW w:w="708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2</w:t>
            </w:r>
          </w:p>
        </w:tc>
        <w:tc>
          <w:tcPr>
            <w:tcW w:w="709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</w:p>
        </w:tc>
        <w:tc>
          <w:tcPr>
            <w:tcW w:w="567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</w:p>
        </w:tc>
        <w:tc>
          <w:tcPr>
            <w:tcW w:w="567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-</w:t>
            </w:r>
          </w:p>
        </w:tc>
      </w:tr>
      <w:tr w:rsidR="00590104" w:rsidRPr="007038DD" w:rsidTr="001D4D32">
        <w:trPr>
          <w:trHeight w:val="134"/>
        </w:trPr>
        <w:tc>
          <w:tcPr>
            <w:tcW w:w="5070" w:type="dxa"/>
          </w:tcPr>
          <w:p w:rsidR="00590104" w:rsidRPr="002F3E43" w:rsidRDefault="00590104" w:rsidP="002F3E43">
            <w:r w:rsidRPr="002F3E43">
              <w:t>Итого: 4 групп</w:t>
            </w:r>
          </w:p>
        </w:tc>
        <w:tc>
          <w:tcPr>
            <w:tcW w:w="850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51</w:t>
            </w:r>
          </w:p>
        </w:tc>
        <w:tc>
          <w:tcPr>
            <w:tcW w:w="992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53</w:t>
            </w:r>
          </w:p>
        </w:tc>
        <w:tc>
          <w:tcPr>
            <w:tcW w:w="993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6</w:t>
            </w:r>
          </w:p>
        </w:tc>
        <w:tc>
          <w:tcPr>
            <w:tcW w:w="708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9</w:t>
            </w:r>
          </w:p>
        </w:tc>
        <w:tc>
          <w:tcPr>
            <w:tcW w:w="709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1</w:t>
            </w:r>
          </w:p>
        </w:tc>
        <w:tc>
          <w:tcPr>
            <w:tcW w:w="567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1</w:t>
            </w:r>
          </w:p>
        </w:tc>
        <w:tc>
          <w:tcPr>
            <w:tcW w:w="567" w:type="dxa"/>
            <w:shd w:val="clear" w:color="auto" w:fill="DAEEF3" w:themeFill="accent5" w:themeFillTint="33"/>
          </w:tcPr>
          <w:p w:rsidR="00590104" w:rsidRPr="002F3E43" w:rsidRDefault="00590104" w:rsidP="002F3E43">
            <w:pPr>
              <w:pStyle w:val="a5"/>
            </w:pPr>
            <w:r w:rsidRPr="002F3E43">
              <w:t>-</w:t>
            </w:r>
          </w:p>
        </w:tc>
      </w:tr>
    </w:tbl>
    <w:p w:rsidR="002F3E43" w:rsidRDefault="002F3E43" w:rsidP="002F3E43">
      <w:pPr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24"/>
          <w:szCs w:val="24"/>
        </w:rPr>
        <w:br w:type="textWrapping" w:clear="all"/>
      </w:r>
      <w:r>
        <w:rPr>
          <w:rFonts w:ascii="Times New Roman" w:hAnsi="Times New Roman" w:cs="Times New Roman"/>
          <w:b/>
          <w:noProof/>
          <w:color w:val="365F91" w:themeColor="accent1" w:themeShade="BF"/>
          <w:sz w:val="24"/>
          <w:szCs w:val="24"/>
        </w:rPr>
        <w:drawing>
          <wp:inline distT="0" distB="0" distL="0" distR="0">
            <wp:extent cx="6342840" cy="1848255"/>
            <wp:effectExtent l="19050" t="0" r="19860" b="0"/>
            <wp:docPr id="47" name="Диаграмма 4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590104" w:rsidRPr="002F3E43" w:rsidRDefault="004F74FC" w:rsidP="006A7A0D">
      <w:pPr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</w:pPr>
      <w:r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  <w:t xml:space="preserve">По школе : </w:t>
      </w:r>
    </w:p>
    <w:p w:rsidR="006A7A0D" w:rsidRPr="000A4CB2" w:rsidRDefault="00296E23" w:rsidP="006A7A0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Аварцы-336</w:t>
      </w:r>
      <w:r w:rsidR="00DE1A1A">
        <w:rPr>
          <w:rFonts w:ascii="Times New Roman" w:hAnsi="Times New Roman" w:cs="Times New Roman"/>
          <w:b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 xml:space="preserve"> кумыки-249</w:t>
      </w:r>
      <w:r w:rsidR="00A8262A" w:rsidRPr="000A4CB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E1A1A">
        <w:rPr>
          <w:rFonts w:ascii="Times New Roman" w:hAnsi="Times New Roman" w:cs="Times New Roman"/>
          <w:b/>
          <w:sz w:val="24"/>
          <w:szCs w:val="24"/>
        </w:rPr>
        <w:t>,</w:t>
      </w:r>
      <w:r w:rsidR="004F74FC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даргинцы-74</w:t>
      </w:r>
      <w:r w:rsidR="00DE1A1A">
        <w:rPr>
          <w:rFonts w:ascii="Times New Roman" w:hAnsi="Times New Roman" w:cs="Times New Roman"/>
          <w:b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 xml:space="preserve"> лакцы-69 евреи-1</w:t>
      </w:r>
      <w:r w:rsidR="00DE1A1A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="00A8262A" w:rsidRPr="000A4CB2">
        <w:rPr>
          <w:rFonts w:ascii="Times New Roman" w:hAnsi="Times New Roman" w:cs="Times New Roman"/>
          <w:b/>
          <w:sz w:val="24"/>
          <w:szCs w:val="24"/>
        </w:rPr>
        <w:t xml:space="preserve">  табасаранцы-12</w:t>
      </w:r>
      <w:r w:rsidR="00DE1A1A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="001C2EAD" w:rsidRPr="000A4CB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A7A0D" w:rsidRPr="000A4CB2">
        <w:rPr>
          <w:rFonts w:ascii="Times New Roman" w:hAnsi="Times New Roman" w:cs="Times New Roman"/>
          <w:b/>
          <w:sz w:val="24"/>
          <w:szCs w:val="24"/>
        </w:rPr>
        <w:t>азербайджанцы-</w:t>
      </w:r>
      <w:r>
        <w:rPr>
          <w:rFonts w:ascii="Times New Roman" w:hAnsi="Times New Roman" w:cs="Times New Roman"/>
          <w:b/>
          <w:sz w:val="24"/>
          <w:szCs w:val="24"/>
        </w:rPr>
        <w:t>3</w:t>
      </w:r>
      <w:r w:rsidR="00DE1A1A">
        <w:rPr>
          <w:rFonts w:ascii="Times New Roman" w:hAnsi="Times New Roman" w:cs="Times New Roman"/>
          <w:b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 xml:space="preserve"> русские-7</w:t>
      </w:r>
      <w:r w:rsidR="00231D8D" w:rsidRPr="000A4CB2">
        <w:rPr>
          <w:rFonts w:ascii="Times New Roman" w:hAnsi="Times New Roman" w:cs="Times New Roman"/>
          <w:b/>
          <w:sz w:val="24"/>
          <w:szCs w:val="24"/>
        </w:rPr>
        <w:t>,</w:t>
      </w:r>
      <w:r w:rsidR="00DE1A1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31D8D" w:rsidRPr="000A4CB2">
        <w:rPr>
          <w:rFonts w:ascii="Times New Roman" w:hAnsi="Times New Roman" w:cs="Times New Roman"/>
          <w:b/>
          <w:sz w:val="24"/>
          <w:szCs w:val="24"/>
        </w:rPr>
        <w:t>другие нации</w:t>
      </w:r>
      <w:r>
        <w:rPr>
          <w:rFonts w:ascii="Times New Roman" w:hAnsi="Times New Roman" w:cs="Times New Roman"/>
          <w:b/>
          <w:sz w:val="24"/>
          <w:szCs w:val="24"/>
        </w:rPr>
        <w:t>-3</w:t>
      </w:r>
      <w:r w:rsidR="00DE1A1A">
        <w:rPr>
          <w:rFonts w:ascii="Times New Roman" w:hAnsi="Times New Roman" w:cs="Times New Roman"/>
          <w:b/>
          <w:sz w:val="24"/>
          <w:szCs w:val="24"/>
        </w:rPr>
        <w:t>.</w:t>
      </w:r>
    </w:p>
    <w:p w:rsidR="00B124FB" w:rsidRPr="003951F1" w:rsidRDefault="00EF695D" w:rsidP="003951F1">
      <w:pPr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554254" cy="3677697"/>
            <wp:effectExtent l="19050" t="0" r="17996" b="0"/>
            <wp:docPr id="2" name="Диаграмма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4F74FC" w:rsidRDefault="004F74FC" w:rsidP="009E66D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4F74FC" w:rsidRDefault="004F74FC" w:rsidP="009E66D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9E66DE" w:rsidRDefault="009E66DE" w:rsidP="009E66D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>2.1.3.Классы-комплекты: по ступеням обучения (за</w:t>
      </w:r>
      <w:r w:rsidR="003951F1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5 лет</w:t>
      </w: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>)</w:t>
      </w:r>
    </w:p>
    <w:tbl>
      <w:tblPr>
        <w:tblStyle w:val="a3"/>
        <w:tblW w:w="10455" w:type="dxa"/>
        <w:tblLook w:val="04A0"/>
      </w:tblPr>
      <w:tblGrid>
        <w:gridCol w:w="2093"/>
        <w:gridCol w:w="1275"/>
        <w:gridCol w:w="2410"/>
        <w:gridCol w:w="2624"/>
        <w:gridCol w:w="2053"/>
      </w:tblGrid>
      <w:tr w:rsidR="009E66DE" w:rsidRPr="000A4CB2" w:rsidTr="009E66DE">
        <w:tc>
          <w:tcPr>
            <w:tcW w:w="2093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Учебный год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Всего</w:t>
            </w:r>
          </w:p>
        </w:tc>
        <w:tc>
          <w:tcPr>
            <w:tcW w:w="2410" w:type="dxa"/>
            <w:tcBorders>
              <w:left w:val="single" w:sz="4" w:space="0" w:color="auto"/>
            </w:tcBorders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Начальная школа</w:t>
            </w:r>
          </w:p>
        </w:tc>
        <w:tc>
          <w:tcPr>
            <w:tcW w:w="2624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Основная школа</w:t>
            </w:r>
          </w:p>
        </w:tc>
        <w:tc>
          <w:tcPr>
            <w:tcW w:w="2053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Средняя школа</w:t>
            </w:r>
          </w:p>
        </w:tc>
      </w:tr>
      <w:tr w:rsidR="009E66DE" w:rsidRPr="000A4CB2" w:rsidTr="009E66DE">
        <w:tc>
          <w:tcPr>
            <w:tcW w:w="2093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2014-2015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23</w:t>
            </w:r>
          </w:p>
        </w:tc>
        <w:tc>
          <w:tcPr>
            <w:tcW w:w="2410" w:type="dxa"/>
            <w:tcBorders>
              <w:left w:val="single" w:sz="4" w:space="0" w:color="auto"/>
            </w:tcBorders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11</w:t>
            </w:r>
          </w:p>
        </w:tc>
        <w:tc>
          <w:tcPr>
            <w:tcW w:w="2624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10</w:t>
            </w:r>
          </w:p>
        </w:tc>
        <w:tc>
          <w:tcPr>
            <w:tcW w:w="2053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</w:tr>
      <w:tr w:rsidR="009E66DE" w:rsidRPr="000A4CB2" w:rsidTr="009E66DE">
        <w:tc>
          <w:tcPr>
            <w:tcW w:w="2093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2015-2016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24</w:t>
            </w:r>
          </w:p>
        </w:tc>
        <w:tc>
          <w:tcPr>
            <w:tcW w:w="2410" w:type="dxa"/>
            <w:tcBorders>
              <w:left w:val="single" w:sz="4" w:space="0" w:color="auto"/>
            </w:tcBorders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12</w:t>
            </w:r>
          </w:p>
        </w:tc>
        <w:tc>
          <w:tcPr>
            <w:tcW w:w="2624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11</w:t>
            </w:r>
          </w:p>
        </w:tc>
        <w:tc>
          <w:tcPr>
            <w:tcW w:w="2053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</w:tr>
      <w:tr w:rsidR="006A7A0D" w:rsidRPr="000A4CB2" w:rsidTr="009E66DE">
        <w:tc>
          <w:tcPr>
            <w:tcW w:w="2093" w:type="dxa"/>
          </w:tcPr>
          <w:p w:rsidR="006A7A0D" w:rsidRPr="000A4CB2" w:rsidRDefault="006A7A0D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2016-2017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:rsidR="006A7A0D" w:rsidRPr="000A4CB2" w:rsidRDefault="006A7A0D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26</w:t>
            </w:r>
          </w:p>
        </w:tc>
        <w:tc>
          <w:tcPr>
            <w:tcW w:w="2410" w:type="dxa"/>
            <w:tcBorders>
              <w:left w:val="single" w:sz="4" w:space="0" w:color="auto"/>
            </w:tcBorders>
          </w:tcPr>
          <w:p w:rsidR="006A7A0D" w:rsidRPr="000A4CB2" w:rsidRDefault="006A7A0D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13</w:t>
            </w:r>
          </w:p>
        </w:tc>
        <w:tc>
          <w:tcPr>
            <w:tcW w:w="2624" w:type="dxa"/>
          </w:tcPr>
          <w:p w:rsidR="006A7A0D" w:rsidRPr="000A4CB2" w:rsidRDefault="006A7A0D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12</w:t>
            </w:r>
          </w:p>
        </w:tc>
        <w:tc>
          <w:tcPr>
            <w:tcW w:w="2053" w:type="dxa"/>
          </w:tcPr>
          <w:p w:rsidR="006A7A0D" w:rsidRPr="000A4CB2" w:rsidRDefault="006A7A0D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</w:tr>
      <w:tr w:rsidR="00A8262A" w:rsidRPr="000A4CB2" w:rsidTr="009E66DE">
        <w:tc>
          <w:tcPr>
            <w:tcW w:w="2093" w:type="dxa"/>
          </w:tcPr>
          <w:p w:rsidR="00A8262A" w:rsidRPr="000A4CB2" w:rsidRDefault="00A8262A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2017-2018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:rsidR="00A8262A" w:rsidRPr="000A4CB2" w:rsidRDefault="00A8262A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29</w:t>
            </w:r>
          </w:p>
        </w:tc>
        <w:tc>
          <w:tcPr>
            <w:tcW w:w="2410" w:type="dxa"/>
            <w:tcBorders>
              <w:left w:val="single" w:sz="4" w:space="0" w:color="auto"/>
            </w:tcBorders>
          </w:tcPr>
          <w:p w:rsidR="00A8262A" w:rsidRPr="000A4CB2" w:rsidRDefault="00A8262A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15</w:t>
            </w:r>
          </w:p>
        </w:tc>
        <w:tc>
          <w:tcPr>
            <w:tcW w:w="2624" w:type="dxa"/>
          </w:tcPr>
          <w:p w:rsidR="00A8262A" w:rsidRPr="000A4CB2" w:rsidRDefault="00A8262A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12</w:t>
            </w:r>
          </w:p>
        </w:tc>
        <w:tc>
          <w:tcPr>
            <w:tcW w:w="2053" w:type="dxa"/>
          </w:tcPr>
          <w:p w:rsidR="00A8262A" w:rsidRPr="000A4CB2" w:rsidRDefault="00A8262A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</w:tr>
      <w:tr w:rsidR="003951F1" w:rsidRPr="000A4CB2" w:rsidTr="009E66DE">
        <w:tc>
          <w:tcPr>
            <w:tcW w:w="2093" w:type="dxa"/>
          </w:tcPr>
          <w:p w:rsidR="003951F1" w:rsidRPr="000A4CB2" w:rsidRDefault="003951F1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2018-2019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:rsidR="003951F1" w:rsidRPr="000A4CB2" w:rsidRDefault="003951F1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</w:t>
            </w:r>
          </w:p>
        </w:tc>
        <w:tc>
          <w:tcPr>
            <w:tcW w:w="2410" w:type="dxa"/>
            <w:tcBorders>
              <w:left w:val="single" w:sz="4" w:space="0" w:color="auto"/>
            </w:tcBorders>
          </w:tcPr>
          <w:p w:rsidR="003951F1" w:rsidRPr="000A4CB2" w:rsidRDefault="003951F1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2624" w:type="dxa"/>
          </w:tcPr>
          <w:p w:rsidR="003951F1" w:rsidRPr="000A4CB2" w:rsidRDefault="003951F1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2053" w:type="dxa"/>
          </w:tcPr>
          <w:p w:rsidR="003951F1" w:rsidRPr="000A4CB2" w:rsidRDefault="003951F1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</w:tbl>
    <w:p w:rsidR="00926E43" w:rsidRPr="000A4CB2" w:rsidRDefault="00926E43" w:rsidP="009E66D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82098" w:rsidRDefault="00926E43" w:rsidP="009E66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 xml:space="preserve">Вывод: </w:t>
      </w:r>
      <w:r w:rsidR="00757C23">
        <w:rPr>
          <w:rFonts w:ascii="Times New Roman" w:hAnsi="Times New Roman" w:cs="Times New Roman"/>
          <w:b/>
          <w:sz w:val="24"/>
          <w:szCs w:val="24"/>
        </w:rPr>
        <w:t xml:space="preserve">За последние 5 лет количество классов-комплектов возросло на 8. </w:t>
      </w: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color w:val="7030A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lastRenderedPageBreak/>
        <w:t>2.1.4. Средняя наполняемость по классам, по ступеням школы за последние</w:t>
      </w:r>
      <w:r w:rsidR="00794526">
        <w:rPr>
          <w:rFonts w:ascii="Times New Roman" w:hAnsi="Times New Roman" w:cs="Times New Roman"/>
          <w:b/>
          <w:color w:val="7030A0"/>
          <w:sz w:val="24"/>
          <w:szCs w:val="24"/>
        </w:rPr>
        <w:t>5 лет</w:t>
      </w:r>
      <w:r w:rsidRPr="000A4CB2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tbl>
      <w:tblPr>
        <w:tblStyle w:val="a3"/>
        <w:tblW w:w="0" w:type="auto"/>
        <w:tblLook w:val="04A0"/>
      </w:tblPr>
      <w:tblGrid>
        <w:gridCol w:w="1661"/>
        <w:gridCol w:w="1707"/>
        <w:gridCol w:w="1997"/>
        <w:gridCol w:w="1925"/>
        <w:gridCol w:w="1853"/>
        <w:gridCol w:w="1563"/>
      </w:tblGrid>
      <w:tr w:rsidR="0024272A" w:rsidRPr="000A4CB2" w:rsidTr="0024272A">
        <w:tc>
          <w:tcPr>
            <w:tcW w:w="1774" w:type="dxa"/>
          </w:tcPr>
          <w:p w:rsidR="0024272A" w:rsidRPr="000A4CB2" w:rsidRDefault="0024272A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Год</w:t>
            </w:r>
          </w:p>
        </w:tc>
        <w:tc>
          <w:tcPr>
            <w:tcW w:w="1829" w:type="dxa"/>
          </w:tcPr>
          <w:p w:rsidR="0024272A" w:rsidRPr="000A4CB2" w:rsidRDefault="0024272A" w:rsidP="009E66DE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ГПП</w:t>
            </w:r>
          </w:p>
        </w:tc>
        <w:tc>
          <w:tcPr>
            <w:tcW w:w="2069" w:type="dxa"/>
          </w:tcPr>
          <w:p w:rsidR="0024272A" w:rsidRPr="000A4CB2" w:rsidRDefault="0024272A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Начальная школа</w:t>
            </w:r>
          </w:p>
        </w:tc>
        <w:tc>
          <w:tcPr>
            <w:tcW w:w="2006" w:type="dxa"/>
          </w:tcPr>
          <w:p w:rsidR="0024272A" w:rsidRPr="000A4CB2" w:rsidRDefault="0024272A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Основная школа</w:t>
            </w:r>
          </w:p>
        </w:tc>
        <w:tc>
          <w:tcPr>
            <w:tcW w:w="1943" w:type="dxa"/>
          </w:tcPr>
          <w:p w:rsidR="0024272A" w:rsidRPr="000A4CB2" w:rsidRDefault="0024272A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Средняя школа</w:t>
            </w:r>
          </w:p>
        </w:tc>
        <w:tc>
          <w:tcPr>
            <w:tcW w:w="1651" w:type="dxa"/>
          </w:tcPr>
          <w:p w:rsidR="0024272A" w:rsidRPr="000A4CB2" w:rsidRDefault="0024272A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 xml:space="preserve">Итого </w:t>
            </w:r>
          </w:p>
        </w:tc>
      </w:tr>
      <w:tr w:rsidR="0024272A" w:rsidRPr="000A4CB2" w:rsidTr="0024272A">
        <w:tc>
          <w:tcPr>
            <w:tcW w:w="1774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2014-2015</w:t>
            </w:r>
          </w:p>
        </w:tc>
        <w:tc>
          <w:tcPr>
            <w:tcW w:w="1829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  <w:tc>
          <w:tcPr>
            <w:tcW w:w="2069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25,9</w:t>
            </w:r>
          </w:p>
        </w:tc>
        <w:tc>
          <w:tcPr>
            <w:tcW w:w="2006" w:type="dxa"/>
          </w:tcPr>
          <w:p w:rsidR="0024272A" w:rsidRPr="000A4CB2" w:rsidRDefault="0024272A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23</w:t>
            </w:r>
          </w:p>
        </w:tc>
        <w:tc>
          <w:tcPr>
            <w:tcW w:w="1943" w:type="dxa"/>
          </w:tcPr>
          <w:p w:rsidR="0024272A" w:rsidRPr="000A4CB2" w:rsidRDefault="0024272A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1651" w:type="dxa"/>
          </w:tcPr>
          <w:p w:rsidR="0024272A" w:rsidRPr="000A4CB2" w:rsidRDefault="0024272A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22,8</w:t>
            </w:r>
          </w:p>
        </w:tc>
      </w:tr>
      <w:tr w:rsidR="0024272A" w:rsidRPr="000A4CB2" w:rsidTr="0024272A">
        <w:tc>
          <w:tcPr>
            <w:tcW w:w="1774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2015-2016</w:t>
            </w:r>
          </w:p>
        </w:tc>
        <w:tc>
          <w:tcPr>
            <w:tcW w:w="1829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</w:t>
            </w:r>
          </w:p>
        </w:tc>
        <w:tc>
          <w:tcPr>
            <w:tcW w:w="2069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26,5</w:t>
            </w:r>
          </w:p>
        </w:tc>
        <w:tc>
          <w:tcPr>
            <w:tcW w:w="2006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  <w:lang w:val="en-US"/>
              </w:rPr>
            </w:pPr>
            <w:r w:rsidRPr="000A4CB2">
              <w:rPr>
                <w:sz w:val="24"/>
                <w:szCs w:val="24"/>
                <w:lang w:val="en-US"/>
              </w:rPr>
              <w:t>23</w:t>
            </w:r>
            <w:r w:rsidRPr="000A4CB2">
              <w:rPr>
                <w:sz w:val="24"/>
                <w:szCs w:val="24"/>
              </w:rPr>
              <w:t>,</w:t>
            </w:r>
            <w:r w:rsidRPr="000A4CB2"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1943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  <w:lang w:val="en-US"/>
              </w:rPr>
            </w:pPr>
            <w:r w:rsidRPr="000A4CB2">
              <w:rPr>
                <w:sz w:val="24"/>
                <w:szCs w:val="24"/>
                <w:lang w:val="en-US"/>
              </w:rPr>
              <w:t>25</w:t>
            </w:r>
          </w:p>
        </w:tc>
        <w:tc>
          <w:tcPr>
            <w:tcW w:w="1651" w:type="dxa"/>
          </w:tcPr>
          <w:p w:rsidR="0024272A" w:rsidRPr="000A4CB2" w:rsidRDefault="0024272A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25</w:t>
            </w:r>
          </w:p>
        </w:tc>
      </w:tr>
      <w:tr w:rsidR="0024272A" w:rsidRPr="000A4CB2" w:rsidTr="0024272A">
        <w:tc>
          <w:tcPr>
            <w:tcW w:w="1774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2016-2017</w:t>
            </w:r>
          </w:p>
        </w:tc>
        <w:tc>
          <w:tcPr>
            <w:tcW w:w="1829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2069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26</w:t>
            </w:r>
          </w:p>
        </w:tc>
        <w:tc>
          <w:tcPr>
            <w:tcW w:w="2006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24</w:t>
            </w:r>
          </w:p>
        </w:tc>
        <w:tc>
          <w:tcPr>
            <w:tcW w:w="1943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20</w:t>
            </w:r>
          </w:p>
        </w:tc>
        <w:tc>
          <w:tcPr>
            <w:tcW w:w="1651" w:type="dxa"/>
          </w:tcPr>
          <w:p w:rsidR="0024272A" w:rsidRPr="000A4CB2" w:rsidRDefault="0024272A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25</w:t>
            </w:r>
          </w:p>
        </w:tc>
      </w:tr>
      <w:tr w:rsidR="0024272A" w:rsidRPr="000A4CB2" w:rsidTr="0024272A">
        <w:tc>
          <w:tcPr>
            <w:tcW w:w="1774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2017-2018</w:t>
            </w:r>
          </w:p>
        </w:tc>
        <w:tc>
          <w:tcPr>
            <w:tcW w:w="1829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  <w:tc>
          <w:tcPr>
            <w:tcW w:w="2069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25</w:t>
            </w:r>
          </w:p>
        </w:tc>
        <w:tc>
          <w:tcPr>
            <w:tcW w:w="2006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25</w:t>
            </w:r>
          </w:p>
        </w:tc>
        <w:tc>
          <w:tcPr>
            <w:tcW w:w="1943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18</w:t>
            </w:r>
          </w:p>
        </w:tc>
        <w:tc>
          <w:tcPr>
            <w:tcW w:w="1651" w:type="dxa"/>
          </w:tcPr>
          <w:p w:rsidR="0024272A" w:rsidRPr="000A4CB2" w:rsidRDefault="0024272A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24,3</w:t>
            </w:r>
          </w:p>
        </w:tc>
      </w:tr>
      <w:tr w:rsidR="0024272A" w:rsidRPr="000A4CB2" w:rsidTr="0024272A">
        <w:tc>
          <w:tcPr>
            <w:tcW w:w="1774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2018-2019</w:t>
            </w:r>
          </w:p>
        </w:tc>
        <w:tc>
          <w:tcPr>
            <w:tcW w:w="1829" w:type="dxa"/>
          </w:tcPr>
          <w:p w:rsidR="0024272A" w:rsidRDefault="0024272A" w:rsidP="009E66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2069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2006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  <w:tc>
          <w:tcPr>
            <w:tcW w:w="1943" w:type="dxa"/>
          </w:tcPr>
          <w:p w:rsidR="0024272A" w:rsidRPr="000A4CB2" w:rsidRDefault="0024272A" w:rsidP="009E66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  <w:tc>
          <w:tcPr>
            <w:tcW w:w="1651" w:type="dxa"/>
          </w:tcPr>
          <w:p w:rsidR="0024272A" w:rsidRPr="000A4CB2" w:rsidRDefault="0024272A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</w:p>
        </w:tc>
      </w:tr>
    </w:tbl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668C6" w:rsidRDefault="009E66DE" w:rsidP="009E66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Вывод:</w:t>
      </w:r>
      <w:r w:rsidRPr="000A4CB2">
        <w:rPr>
          <w:rFonts w:ascii="Times New Roman" w:hAnsi="Times New Roman" w:cs="Times New Roman"/>
          <w:sz w:val="24"/>
          <w:szCs w:val="24"/>
        </w:rPr>
        <w:t xml:space="preserve"> </w:t>
      </w:r>
      <w:r w:rsidR="00926E43" w:rsidRPr="000A4CB2">
        <w:rPr>
          <w:rFonts w:ascii="Times New Roman" w:hAnsi="Times New Roman" w:cs="Times New Roman"/>
          <w:sz w:val="24"/>
          <w:szCs w:val="24"/>
        </w:rPr>
        <w:t>Н</w:t>
      </w:r>
      <w:r w:rsidRPr="000A4CB2">
        <w:rPr>
          <w:rFonts w:ascii="Times New Roman" w:hAnsi="Times New Roman" w:cs="Times New Roman"/>
          <w:sz w:val="24"/>
          <w:szCs w:val="24"/>
        </w:rPr>
        <w:t xml:space="preserve">аблюдается </w:t>
      </w:r>
      <w:r w:rsidR="002668C6">
        <w:rPr>
          <w:rFonts w:ascii="Times New Roman" w:hAnsi="Times New Roman" w:cs="Times New Roman"/>
          <w:sz w:val="24"/>
          <w:szCs w:val="24"/>
        </w:rPr>
        <w:t>незначительное снижение на</w:t>
      </w:r>
      <w:r w:rsidR="00757C23">
        <w:rPr>
          <w:rFonts w:ascii="Times New Roman" w:hAnsi="Times New Roman" w:cs="Times New Roman"/>
          <w:sz w:val="24"/>
          <w:szCs w:val="24"/>
        </w:rPr>
        <w:t xml:space="preserve">полняемости </w:t>
      </w:r>
      <w:r w:rsidR="002668C6">
        <w:rPr>
          <w:rFonts w:ascii="Times New Roman" w:hAnsi="Times New Roman" w:cs="Times New Roman"/>
          <w:sz w:val="24"/>
          <w:szCs w:val="24"/>
        </w:rPr>
        <w:t xml:space="preserve"> в классах</w:t>
      </w:r>
      <w:r w:rsidR="0024272A">
        <w:rPr>
          <w:rFonts w:ascii="Times New Roman" w:hAnsi="Times New Roman" w:cs="Times New Roman"/>
          <w:sz w:val="24"/>
          <w:szCs w:val="24"/>
        </w:rPr>
        <w:t xml:space="preserve">, </w:t>
      </w:r>
      <w:r w:rsidR="004F74FC">
        <w:rPr>
          <w:rFonts w:ascii="Times New Roman" w:hAnsi="Times New Roman" w:cs="Times New Roman"/>
          <w:sz w:val="24"/>
          <w:szCs w:val="24"/>
        </w:rPr>
        <w:t xml:space="preserve"> а </w:t>
      </w:r>
      <w:r w:rsidR="0024272A">
        <w:rPr>
          <w:rFonts w:ascii="Times New Roman" w:hAnsi="Times New Roman" w:cs="Times New Roman"/>
          <w:sz w:val="24"/>
          <w:szCs w:val="24"/>
        </w:rPr>
        <w:t>в группах предшкольной подготовки наполняемость увеличилась до 30 воспитанников.</w:t>
      </w:r>
    </w:p>
    <w:p w:rsidR="009E66DE" w:rsidRPr="0024272A" w:rsidRDefault="009E66DE" w:rsidP="009E66DE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>2.1.5. Сменность занятий.</w:t>
      </w:r>
    </w:p>
    <w:p w:rsidR="009E66DE" w:rsidRPr="000A4CB2" w:rsidRDefault="002016CD" w:rsidP="009E66D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Сменность: 1 смена (классы) – 31</w:t>
      </w:r>
      <w:r w:rsidR="009E66DE" w:rsidRPr="000A4CB2">
        <w:rPr>
          <w:rFonts w:ascii="Times New Roman" w:eastAsia="Times New Roman" w:hAnsi="Times New Roman" w:cs="Times New Roman"/>
          <w:sz w:val="24"/>
          <w:szCs w:val="24"/>
        </w:rPr>
        <w:t>кл.</w:t>
      </w:r>
    </w:p>
    <w:p w:rsidR="009E66DE" w:rsidRPr="002016CD" w:rsidRDefault="002016CD" w:rsidP="00F45C4D">
      <w:pPr>
        <w:pStyle w:val="a5"/>
        <w:numPr>
          <w:ilvl w:val="0"/>
          <w:numId w:val="17"/>
        </w:numPr>
        <w:spacing w:after="0"/>
      </w:pPr>
      <w:r>
        <w:t>Смены</w:t>
      </w:r>
      <w:r w:rsidR="009E66DE" w:rsidRPr="002016CD">
        <w:t xml:space="preserve"> (классы)  -нет</w:t>
      </w:r>
    </w:p>
    <w:p w:rsidR="009E66DE" w:rsidRPr="000A4CB2" w:rsidRDefault="009E66DE" w:rsidP="009E66D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Начало учебных занятий – 8.30 ч.</w:t>
      </w:r>
    </w:p>
    <w:p w:rsidR="009E66DE" w:rsidRPr="000A4CB2" w:rsidRDefault="009E66DE" w:rsidP="009E66D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Продолжительность уроков:</w:t>
      </w:r>
    </w:p>
    <w:p w:rsidR="009E66DE" w:rsidRPr="000A4CB2" w:rsidRDefault="009E66DE" w:rsidP="009E66D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2-11 кл. – 45 мин.</w:t>
      </w:r>
    </w:p>
    <w:p w:rsidR="009E66DE" w:rsidRPr="000A4CB2" w:rsidRDefault="009E66DE" w:rsidP="009E66D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1 кл. – 35 мин. – </w:t>
      </w:r>
      <w:r w:rsidRPr="000A4CB2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полугодие</w:t>
      </w:r>
    </w:p>
    <w:p w:rsidR="009E66DE" w:rsidRPr="000A4CB2" w:rsidRDefault="009E66DE" w:rsidP="009E66D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Школа работает в режиме 6-дневной недели. 1-е классы – в режиме 5-ти дневной рабочей недели.</w:t>
      </w:r>
    </w:p>
    <w:p w:rsidR="009E66DE" w:rsidRPr="000A4CB2" w:rsidRDefault="009E66DE" w:rsidP="009E66D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E66DE" w:rsidRPr="002016CD" w:rsidRDefault="009E66DE" w:rsidP="00F45C4D">
      <w:pPr>
        <w:pStyle w:val="a5"/>
        <w:numPr>
          <w:ilvl w:val="2"/>
          <w:numId w:val="17"/>
        </w:numPr>
        <w:spacing w:after="0"/>
        <w:rPr>
          <w:b/>
          <w:color w:val="7030A0"/>
        </w:rPr>
      </w:pPr>
      <w:r w:rsidRPr="002016CD">
        <w:rPr>
          <w:b/>
          <w:color w:val="7030A0"/>
        </w:rPr>
        <w:lastRenderedPageBreak/>
        <w:t>Наличие профильного обучения.</w:t>
      </w:r>
      <w:r w:rsidR="00926E43" w:rsidRPr="002016CD">
        <w:rPr>
          <w:b/>
          <w:color w:val="7030A0"/>
        </w:rPr>
        <w:t xml:space="preserve"> </w:t>
      </w:r>
      <w:r w:rsidRPr="002016CD">
        <w:rPr>
          <w:b/>
          <w:color w:val="7030A0"/>
        </w:rPr>
        <w:t>Направленность профиля, количество профильных классов, % охвата профильным обучением (за последние 3 года).</w:t>
      </w: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Профильное обучение в школе не ведется.</w:t>
      </w: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10455" w:type="dxa"/>
        <w:tblLayout w:type="fixed"/>
        <w:tblLook w:val="04A0"/>
      </w:tblPr>
      <w:tblGrid>
        <w:gridCol w:w="1951"/>
        <w:gridCol w:w="2126"/>
        <w:gridCol w:w="2126"/>
        <w:gridCol w:w="2126"/>
        <w:gridCol w:w="2126"/>
      </w:tblGrid>
      <w:tr w:rsidR="003F0B11" w:rsidRPr="000A4CB2" w:rsidTr="003F0B11">
        <w:tc>
          <w:tcPr>
            <w:tcW w:w="1951" w:type="dxa"/>
            <w:vMerge w:val="restart"/>
            <w:tcBorders>
              <w:right w:val="single" w:sz="4" w:space="0" w:color="auto"/>
            </w:tcBorders>
          </w:tcPr>
          <w:p w:rsidR="003F0B11" w:rsidRPr="000A4CB2" w:rsidRDefault="003F0B11" w:rsidP="009E66DE">
            <w:pPr>
              <w:rPr>
                <w:b/>
                <w:sz w:val="24"/>
                <w:szCs w:val="24"/>
              </w:rPr>
            </w:pPr>
          </w:p>
          <w:p w:rsidR="003F0B11" w:rsidRPr="000A4CB2" w:rsidRDefault="003F0B11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Профильное обучение</w:t>
            </w:r>
          </w:p>
        </w:tc>
        <w:tc>
          <w:tcPr>
            <w:tcW w:w="2126" w:type="dxa"/>
          </w:tcPr>
          <w:p w:rsidR="003F0B11" w:rsidRPr="000A4CB2" w:rsidRDefault="003F0B11" w:rsidP="0083231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2015-2016 уч.год</w:t>
            </w:r>
          </w:p>
        </w:tc>
        <w:tc>
          <w:tcPr>
            <w:tcW w:w="2126" w:type="dxa"/>
          </w:tcPr>
          <w:p w:rsidR="003F0B11" w:rsidRPr="000A4CB2" w:rsidRDefault="003F0B11" w:rsidP="0083231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2016-2017</w:t>
            </w:r>
          </w:p>
        </w:tc>
        <w:tc>
          <w:tcPr>
            <w:tcW w:w="2126" w:type="dxa"/>
          </w:tcPr>
          <w:p w:rsidR="003F0B11" w:rsidRPr="000A4CB2" w:rsidRDefault="003F0B11" w:rsidP="0083231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2017-2018</w:t>
            </w:r>
          </w:p>
        </w:tc>
        <w:tc>
          <w:tcPr>
            <w:tcW w:w="2126" w:type="dxa"/>
          </w:tcPr>
          <w:p w:rsidR="003F0B11" w:rsidRPr="000A4CB2" w:rsidRDefault="003F0B11" w:rsidP="00C63FB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2018-2019</w:t>
            </w:r>
          </w:p>
        </w:tc>
      </w:tr>
      <w:tr w:rsidR="003F0B11" w:rsidRPr="000A4CB2" w:rsidTr="003F0B11">
        <w:tc>
          <w:tcPr>
            <w:tcW w:w="1951" w:type="dxa"/>
            <w:vMerge/>
            <w:tcBorders>
              <w:right w:val="single" w:sz="4" w:space="0" w:color="auto"/>
            </w:tcBorders>
          </w:tcPr>
          <w:p w:rsidR="003F0B11" w:rsidRPr="000A4CB2" w:rsidRDefault="003F0B11" w:rsidP="009E66DE">
            <w:pPr>
              <w:rPr>
                <w:b/>
                <w:sz w:val="24"/>
                <w:szCs w:val="24"/>
              </w:rPr>
            </w:pPr>
          </w:p>
        </w:tc>
        <w:tc>
          <w:tcPr>
            <w:tcW w:w="2126" w:type="dxa"/>
          </w:tcPr>
          <w:p w:rsidR="003F0B11" w:rsidRPr="000A4CB2" w:rsidRDefault="003F0B11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-</w:t>
            </w:r>
          </w:p>
        </w:tc>
        <w:tc>
          <w:tcPr>
            <w:tcW w:w="2126" w:type="dxa"/>
          </w:tcPr>
          <w:p w:rsidR="003F0B11" w:rsidRPr="000A4CB2" w:rsidRDefault="003F0B11" w:rsidP="008323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126" w:type="dxa"/>
          </w:tcPr>
          <w:p w:rsidR="003F0B11" w:rsidRPr="000A4CB2" w:rsidRDefault="003F0B11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-</w:t>
            </w:r>
          </w:p>
        </w:tc>
        <w:tc>
          <w:tcPr>
            <w:tcW w:w="2126" w:type="dxa"/>
          </w:tcPr>
          <w:p w:rsidR="003F0B11" w:rsidRPr="000A4CB2" w:rsidRDefault="003F0B11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-</w:t>
            </w:r>
          </w:p>
        </w:tc>
      </w:tr>
      <w:tr w:rsidR="003F0B11" w:rsidRPr="000A4CB2" w:rsidTr="003F0B11">
        <w:tc>
          <w:tcPr>
            <w:tcW w:w="1951" w:type="dxa"/>
            <w:tcBorders>
              <w:right w:val="single" w:sz="4" w:space="0" w:color="auto"/>
            </w:tcBorders>
          </w:tcPr>
          <w:p w:rsidR="003F0B11" w:rsidRPr="000A4CB2" w:rsidRDefault="003F0B11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Предпрофиль</w:t>
            </w:r>
          </w:p>
          <w:p w:rsidR="003F0B11" w:rsidRPr="000A4CB2" w:rsidRDefault="003F0B11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ное обучение</w:t>
            </w:r>
          </w:p>
        </w:tc>
        <w:tc>
          <w:tcPr>
            <w:tcW w:w="2126" w:type="dxa"/>
          </w:tcPr>
          <w:p w:rsidR="003F0B11" w:rsidRPr="000A4CB2" w:rsidRDefault="003F0B11" w:rsidP="00832312">
            <w:pPr>
              <w:jc w:val="center"/>
              <w:rPr>
                <w:bCs/>
                <w:sz w:val="24"/>
                <w:szCs w:val="24"/>
              </w:rPr>
            </w:pPr>
            <w:r w:rsidRPr="000A4CB2">
              <w:rPr>
                <w:bCs/>
                <w:sz w:val="24"/>
                <w:szCs w:val="24"/>
              </w:rPr>
              <w:t>Элективные курсы:ОБЖ,</w:t>
            </w:r>
          </w:p>
          <w:p w:rsidR="003F0B11" w:rsidRPr="000A4CB2" w:rsidRDefault="003F0B11" w:rsidP="00832312">
            <w:pPr>
              <w:jc w:val="center"/>
              <w:rPr>
                <w:bCs/>
                <w:sz w:val="24"/>
                <w:szCs w:val="24"/>
              </w:rPr>
            </w:pPr>
            <w:r w:rsidRPr="000A4CB2">
              <w:rPr>
                <w:bCs/>
                <w:sz w:val="24"/>
                <w:szCs w:val="24"/>
              </w:rPr>
              <w:t>валеология,экологии,</w:t>
            </w:r>
          </w:p>
          <w:p w:rsidR="003F0B11" w:rsidRPr="000A4CB2" w:rsidRDefault="003F0B11" w:rsidP="00832312">
            <w:pPr>
              <w:jc w:val="center"/>
              <w:rPr>
                <w:bCs/>
                <w:sz w:val="24"/>
                <w:szCs w:val="24"/>
              </w:rPr>
            </w:pPr>
            <w:r w:rsidRPr="000A4CB2">
              <w:rPr>
                <w:bCs/>
                <w:sz w:val="24"/>
                <w:szCs w:val="24"/>
              </w:rPr>
              <w:t>история,</w:t>
            </w:r>
          </w:p>
          <w:p w:rsidR="003F0B11" w:rsidRPr="000A4CB2" w:rsidRDefault="003F0B11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bCs/>
                <w:sz w:val="24"/>
                <w:szCs w:val="24"/>
              </w:rPr>
              <w:t>обществознание</w:t>
            </w:r>
          </w:p>
        </w:tc>
        <w:tc>
          <w:tcPr>
            <w:tcW w:w="2126" w:type="dxa"/>
          </w:tcPr>
          <w:p w:rsidR="003F0B11" w:rsidRPr="000A4CB2" w:rsidRDefault="003F0B11" w:rsidP="00832312">
            <w:pPr>
              <w:jc w:val="center"/>
              <w:rPr>
                <w:bCs/>
                <w:sz w:val="24"/>
                <w:szCs w:val="24"/>
              </w:rPr>
            </w:pPr>
            <w:r w:rsidRPr="000A4CB2">
              <w:rPr>
                <w:bCs/>
                <w:sz w:val="24"/>
                <w:szCs w:val="24"/>
              </w:rPr>
              <w:t>Элективные курсы:ОБЖ,</w:t>
            </w:r>
          </w:p>
          <w:p w:rsidR="003F0B11" w:rsidRPr="000A4CB2" w:rsidRDefault="003F0B11" w:rsidP="00832312">
            <w:pPr>
              <w:jc w:val="center"/>
              <w:rPr>
                <w:bCs/>
                <w:sz w:val="24"/>
                <w:szCs w:val="24"/>
              </w:rPr>
            </w:pPr>
            <w:r w:rsidRPr="000A4CB2">
              <w:rPr>
                <w:bCs/>
                <w:sz w:val="24"/>
                <w:szCs w:val="24"/>
              </w:rPr>
              <w:t>ИВТ, экологии,</w:t>
            </w:r>
          </w:p>
          <w:p w:rsidR="003F0B11" w:rsidRPr="000A4CB2" w:rsidRDefault="003F0B11" w:rsidP="00832312">
            <w:pPr>
              <w:jc w:val="center"/>
              <w:rPr>
                <w:bCs/>
                <w:sz w:val="24"/>
                <w:szCs w:val="24"/>
              </w:rPr>
            </w:pPr>
            <w:r w:rsidRPr="000A4CB2">
              <w:rPr>
                <w:bCs/>
                <w:sz w:val="24"/>
                <w:szCs w:val="24"/>
              </w:rPr>
              <w:t>история,</w:t>
            </w:r>
          </w:p>
          <w:p w:rsidR="003F0B11" w:rsidRPr="000A4CB2" w:rsidRDefault="003F0B11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bCs/>
                <w:sz w:val="24"/>
                <w:szCs w:val="24"/>
              </w:rPr>
              <w:t>обществознание</w:t>
            </w:r>
          </w:p>
        </w:tc>
        <w:tc>
          <w:tcPr>
            <w:tcW w:w="2126" w:type="dxa"/>
          </w:tcPr>
          <w:p w:rsidR="003F0B11" w:rsidRPr="000A4CB2" w:rsidRDefault="003F0B11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 xml:space="preserve">Элективные курсы по ОБЖ, психологии, экологии, валеологии, экономике и праву,конструированию,информатике,профподготовке </w:t>
            </w:r>
            <w:r w:rsidR="008866AC">
              <w:rPr>
                <w:sz w:val="24"/>
                <w:szCs w:val="24"/>
              </w:rPr>
              <w:t>«</w:t>
            </w:r>
            <w:r w:rsidRPr="000A4CB2">
              <w:rPr>
                <w:sz w:val="24"/>
                <w:szCs w:val="24"/>
              </w:rPr>
              <w:t>Оператор  ЭВМ</w:t>
            </w:r>
            <w:r w:rsidR="008866AC">
              <w:rPr>
                <w:sz w:val="24"/>
                <w:szCs w:val="24"/>
              </w:rPr>
              <w:t>»</w:t>
            </w:r>
          </w:p>
        </w:tc>
        <w:tc>
          <w:tcPr>
            <w:tcW w:w="2126" w:type="dxa"/>
          </w:tcPr>
          <w:p w:rsidR="003F0B11" w:rsidRPr="000A4CB2" w:rsidRDefault="003F0B11" w:rsidP="003F0B11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Элективные курсы по ОБЖ, психологии, экологии, валеологии, экономике и праву</w:t>
            </w:r>
            <w:r>
              <w:rPr>
                <w:sz w:val="24"/>
                <w:szCs w:val="24"/>
              </w:rPr>
              <w:t>, биоло</w:t>
            </w:r>
            <w:r>
              <w:rPr>
                <w:sz w:val="24"/>
                <w:szCs w:val="24"/>
              </w:rPr>
              <w:lastRenderedPageBreak/>
              <w:t xml:space="preserve">гии, проектная деятельность, «Шахматы» </w:t>
            </w:r>
          </w:p>
        </w:tc>
      </w:tr>
    </w:tbl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9E66DE" w:rsidRPr="002016CD" w:rsidRDefault="009E66DE" w:rsidP="00F45C4D">
      <w:pPr>
        <w:pStyle w:val="a5"/>
        <w:numPr>
          <w:ilvl w:val="2"/>
          <w:numId w:val="17"/>
        </w:numPr>
        <w:spacing w:after="0"/>
        <w:rPr>
          <w:b/>
          <w:color w:val="7030A0"/>
        </w:rPr>
      </w:pPr>
      <w:r w:rsidRPr="002016CD">
        <w:rPr>
          <w:b/>
          <w:color w:val="7030A0"/>
        </w:rPr>
        <w:t>Количество обучающи</w:t>
      </w:r>
      <w:r w:rsidR="00B2587F" w:rsidRPr="002016CD">
        <w:rPr>
          <w:b/>
          <w:color w:val="7030A0"/>
        </w:rPr>
        <w:t>хся на дому (за последние 5 лет</w:t>
      </w:r>
      <w:r w:rsidRPr="002016CD">
        <w:rPr>
          <w:b/>
          <w:color w:val="7030A0"/>
        </w:rPr>
        <w:t>).</w:t>
      </w:r>
    </w:p>
    <w:tbl>
      <w:tblPr>
        <w:tblW w:w="1049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172"/>
        <w:gridCol w:w="1946"/>
        <w:gridCol w:w="1935"/>
        <w:gridCol w:w="1460"/>
        <w:gridCol w:w="1418"/>
        <w:gridCol w:w="1559"/>
      </w:tblGrid>
      <w:tr w:rsidR="00B2587F" w:rsidRPr="000A4CB2" w:rsidTr="003472E8">
        <w:trPr>
          <w:trHeight w:val="305"/>
        </w:trPr>
        <w:tc>
          <w:tcPr>
            <w:tcW w:w="2172" w:type="dxa"/>
            <w:tcBorders>
              <w:bottom w:val="single" w:sz="4" w:space="0" w:color="auto"/>
            </w:tcBorders>
          </w:tcPr>
          <w:p w:rsidR="00B2587F" w:rsidRPr="000A4CB2" w:rsidRDefault="00B2587F" w:rsidP="009E66DE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8318" w:type="dxa"/>
            <w:gridSpan w:val="5"/>
            <w:tcBorders>
              <w:bottom w:val="single" w:sz="4" w:space="0" w:color="auto"/>
              <w:right w:val="single" w:sz="4" w:space="0" w:color="auto"/>
            </w:tcBorders>
          </w:tcPr>
          <w:p w:rsidR="00B2587F" w:rsidRPr="000A4CB2" w:rsidRDefault="00B2587F" w:rsidP="009E66DE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A4CB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Учебный год</w:t>
            </w:r>
          </w:p>
        </w:tc>
      </w:tr>
      <w:tr w:rsidR="00B2587F" w:rsidRPr="000A4CB2" w:rsidTr="003472E8">
        <w:trPr>
          <w:trHeight w:val="289"/>
        </w:trPr>
        <w:tc>
          <w:tcPr>
            <w:tcW w:w="2172" w:type="dxa"/>
            <w:tcBorders>
              <w:top w:val="single" w:sz="4" w:space="0" w:color="auto"/>
            </w:tcBorders>
          </w:tcPr>
          <w:p w:rsidR="00B2587F" w:rsidRPr="000A4CB2" w:rsidRDefault="00B2587F" w:rsidP="009E66DE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946" w:type="dxa"/>
            <w:tcBorders>
              <w:top w:val="single" w:sz="4" w:space="0" w:color="auto"/>
            </w:tcBorders>
          </w:tcPr>
          <w:p w:rsidR="00B2587F" w:rsidRPr="000A4CB2" w:rsidRDefault="00B2587F" w:rsidP="00C63FBD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A4CB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2014-2015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2587F" w:rsidRPr="000A4CB2" w:rsidRDefault="00B2587F" w:rsidP="00C63F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2015-2016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2587F" w:rsidRPr="000A4CB2" w:rsidRDefault="00B2587F" w:rsidP="00C63F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2016-2017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587F" w:rsidRPr="000A4CB2" w:rsidRDefault="00B2587F" w:rsidP="009E66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2017-2018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587F" w:rsidRPr="000A4CB2" w:rsidRDefault="00B2587F" w:rsidP="009E66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2018-2019</w:t>
            </w:r>
          </w:p>
        </w:tc>
      </w:tr>
      <w:tr w:rsidR="00B2587F" w:rsidRPr="000A4CB2" w:rsidTr="003472E8">
        <w:trPr>
          <w:trHeight w:val="561"/>
        </w:trPr>
        <w:tc>
          <w:tcPr>
            <w:tcW w:w="2172" w:type="dxa"/>
          </w:tcPr>
          <w:p w:rsidR="00B2587F" w:rsidRPr="000A4CB2" w:rsidRDefault="00B2587F" w:rsidP="009E66DE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A4CB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Количество обучающихся</w:t>
            </w:r>
          </w:p>
        </w:tc>
        <w:tc>
          <w:tcPr>
            <w:tcW w:w="1946" w:type="dxa"/>
          </w:tcPr>
          <w:p w:rsidR="00B2587F" w:rsidRPr="000A4CB2" w:rsidRDefault="00B2587F" w:rsidP="00C63FBD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A4CB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935" w:type="dxa"/>
            <w:tcBorders>
              <w:left w:val="single" w:sz="4" w:space="0" w:color="auto"/>
            </w:tcBorders>
          </w:tcPr>
          <w:p w:rsidR="00B2587F" w:rsidRPr="000A4CB2" w:rsidRDefault="00B2587F" w:rsidP="00C63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2587F" w:rsidRPr="000A4CB2" w:rsidRDefault="00B2587F" w:rsidP="00C63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587F" w:rsidRPr="000A4CB2" w:rsidRDefault="00B2587F" w:rsidP="009E66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587F" w:rsidRPr="000A4CB2" w:rsidRDefault="00B2587F" w:rsidP="009E66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Вывод:</w:t>
      </w:r>
      <w:r w:rsidR="00695910" w:rsidRPr="000A4CB2">
        <w:rPr>
          <w:rFonts w:ascii="Times New Roman" w:hAnsi="Times New Roman" w:cs="Times New Roman"/>
          <w:sz w:val="24"/>
          <w:szCs w:val="24"/>
        </w:rPr>
        <w:t xml:space="preserve"> </w:t>
      </w:r>
      <w:r w:rsidR="00B2587F">
        <w:rPr>
          <w:rFonts w:ascii="Times New Roman" w:hAnsi="Times New Roman" w:cs="Times New Roman"/>
          <w:sz w:val="24"/>
          <w:szCs w:val="24"/>
        </w:rPr>
        <w:t>количество обучающихся на дому не изменилось по сравнению с предыдущим годом.</w:t>
      </w:r>
      <w:r w:rsidRPr="000A4CB2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E66DE" w:rsidRPr="002016CD" w:rsidRDefault="009E66DE" w:rsidP="00F45C4D">
      <w:pPr>
        <w:pStyle w:val="a5"/>
        <w:numPr>
          <w:ilvl w:val="2"/>
          <w:numId w:val="17"/>
        </w:numPr>
        <w:spacing w:after="0"/>
        <w:rPr>
          <w:b/>
          <w:color w:val="7030A0"/>
        </w:rPr>
      </w:pPr>
      <w:r w:rsidRPr="002016CD">
        <w:rPr>
          <w:b/>
          <w:color w:val="7030A0"/>
        </w:rPr>
        <w:t>Движение учащихся (количество выбывших и прибывших учащихся на этот учебный год, контингент на конец учебного года).</w:t>
      </w:r>
    </w:p>
    <w:tbl>
      <w:tblPr>
        <w:tblpPr w:leftFromText="180" w:rightFromText="180" w:vertAnchor="text" w:tblpY="1"/>
        <w:tblOverlap w:val="never"/>
        <w:tblW w:w="9923" w:type="dxa"/>
        <w:tblInd w:w="392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</w:tblBorders>
        <w:tblLayout w:type="fixed"/>
        <w:tblCellMar>
          <w:left w:w="10" w:type="dxa"/>
          <w:right w:w="10" w:type="dxa"/>
        </w:tblCellMar>
        <w:tblLook w:val="04A0"/>
      </w:tblPr>
      <w:tblGrid>
        <w:gridCol w:w="2410"/>
        <w:gridCol w:w="1842"/>
        <w:gridCol w:w="1560"/>
        <w:gridCol w:w="1843"/>
        <w:gridCol w:w="2268"/>
      </w:tblGrid>
      <w:tr w:rsidR="009E66DE" w:rsidRPr="000A4CB2" w:rsidTr="004F74FC">
        <w:trPr>
          <w:cantSplit/>
          <w:trHeight w:val="352"/>
        </w:trPr>
        <w:tc>
          <w:tcPr>
            <w:tcW w:w="24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66DE" w:rsidRPr="000A4CB2" w:rsidRDefault="009E66DE" w:rsidP="00985986">
            <w:pPr>
              <w:pStyle w:val="Default"/>
              <w:ind w:firstLine="284"/>
              <w:jc w:val="center"/>
            </w:pPr>
            <w:r w:rsidRPr="000A4CB2">
              <w:rPr>
                <w:b/>
              </w:rPr>
              <w:t>Класс</w:t>
            </w:r>
          </w:p>
          <w:p w:rsidR="009E66DE" w:rsidRPr="000A4CB2" w:rsidRDefault="009E66DE" w:rsidP="0098598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66DE" w:rsidRPr="000A4CB2" w:rsidRDefault="00985986" w:rsidP="00985986">
            <w:pPr>
              <w:pStyle w:val="Default"/>
              <w:jc w:val="center"/>
            </w:pPr>
            <w:r w:rsidRPr="000A4CB2">
              <w:rPr>
                <w:b/>
              </w:rPr>
              <w:lastRenderedPageBreak/>
              <w:t xml:space="preserve">Кол-во </w:t>
            </w:r>
            <w:r w:rsidRPr="000A4CB2">
              <w:rPr>
                <w:b/>
              </w:rPr>
              <w:lastRenderedPageBreak/>
              <w:t>уч-ся начало 201</w:t>
            </w:r>
            <w:r w:rsidR="00826B44">
              <w:rPr>
                <w:b/>
              </w:rPr>
              <w:t>8</w:t>
            </w:r>
            <w:r w:rsidR="00695910" w:rsidRPr="000A4CB2">
              <w:rPr>
                <w:b/>
              </w:rPr>
              <w:t>-201</w:t>
            </w:r>
            <w:r w:rsidR="00826B44">
              <w:rPr>
                <w:b/>
              </w:rPr>
              <w:t>9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66DE" w:rsidRPr="000A4CB2" w:rsidRDefault="009E66DE" w:rsidP="00985986">
            <w:pPr>
              <w:pStyle w:val="Default"/>
              <w:ind w:left="113" w:right="113"/>
              <w:jc w:val="center"/>
            </w:pPr>
            <w:r w:rsidRPr="000A4CB2">
              <w:rPr>
                <w:b/>
              </w:rPr>
              <w:lastRenderedPageBreak/>
              <w:t>Прибыло</w:t>
            </w:r>
          </w:p>
        </w:tc>
        <w:tc>
          <w:tcPr>
            <w:tcW w:w="18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66DE" w:rsidRPr="000A4CB2" w:rsidRDefault="009E66DE" w:rsidP="00985986">
            <w:pPr>
              <w:pStyle w:val="Default"/>
              <w:ind w:left="113" w:right="113"/>
              <w:jc w:val="center"/>
              <w:rPr>
                <w:b/>
              </w:rPr>
            </w:pPr>
            <w:r w:rsidRPr="000A4CB2">
              <w:rPr>
                <w:b/>
              </w:rPr>
              <w:t>Выбыло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66DE" w:rsidRPr="000A4CB2" w:rsidRDefault="009E66DE" w:rsidP="00985986">
            <w:pPr>
              <w:pStyle w:val="Default"/>
              <w:jc w:val="center"/>
            </w:pPr>
            <w:r w:rsidRPr="000A4CB2">
              <w:rPr>
                <w:b/>
              </w:rPr>
              <w:t xml:space="preserve">Кол-во </w:t>
            </w:r>
            <w:r w:rsidRPr="000A4CB2">
              <w:rPr>
                <w:b/>
              </w:rPr>
              <w:lastRenderedPageBreak/>
              <w:t>уч-ся конец</w:t>
            </w:r>
          </w:p>
          <w:p w:rsidR="009E66DE" w:rsidRPr="000A4CB2" w:rsidRDefault="009E66DE" w:rsidP="00985986">
            <w:pPr>
              <w:pStyle w:val="Default"/>
              <w:jc w:val="center"/>
            </w:pPr>
            <w:r w:rsidRPr="000A4CB2">
              <w:rPr>
                <w:b/>
              </w:rPr>
              <w:t>201</w:t>
            </w:r>
            <w:r w:rsidR="00826B44">
              <w:rPr>
                <w:b/>
              </w:rPr>
              <w:t>8</w:t>
            </w:r>
            <w:r w:rsidR="00695910" w:rsidRPr="000A4CB2">
              <w:rPr>
                <w:b/>
              </w:rPr>
              <w:t>-201</w:t>
            </w:r>
            <w:r w:rsidR="00826B44">
              <w:rPr>
                <w:b/>
              </w:rPr>
              <w:t>9</w:t>
            </w:r>
          </w:p>
        </w:tc>
      </w:tr>
      <w:tr w:rsidR="00985986" w:rsidRPr="000A4CB2" w:rsidTr="004F74FC">
        <w:trPr>
          <w:cantSplit/>
          <w:trHeight w:val="287"/>
        </w:trPr>
        <w:tc>
          <w:tcPr>
            <w:tcW w:w="24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985986" w:rsidP="00985986">
            <w:pPr>
              <w:pStyle w:val="Default"/>
              <w:jc w:val="center"/>
            </w:pPr>
            <w:r w:rsidRPr="000A4CB2">
              <w:rPr>
                <w:b/>
              </w:rPr>
              <w:lastRenderedPageBreak/>
              <w:t>1-е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826B44" w:rsidP="00985986">
            <w:pPr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100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826B44" w:rsidP="009859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8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826B44" w:rsidP="009859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826B44" w:rsidP="00985986">
            <w:pPr>
              <w:spacing w:after="0" w:line="240" w:lineRule="exac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99</w:t>
            </w:r>
          </w:p>
        </w:tc>
      </w:tr>
      <w:tr w:rsidR="00985986" w:rsidRPr="000A4CB2" w:rsidTr="004F74FC">
        <w:tc>
          <w:tcPr>
            <w:tcW w:w="24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985986" w:rsidP="00985986">
            <w:pPr>
              <w:pStyle w:val="Default"/>
              <w:jc w:val="center"/>
            </w:pPr>
            <w:r w:rsidRPr="000A4CB2">
              <w:rPr>
                <w:b/>
              </w:rPr>
              <w:t>2-е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826B44" w:rsidP="009859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91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826B44" w:rsidP="009859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826B44" w:rsidP="009859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826B44" w:rsidP="009859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91</w:t>
            </w:r>
          </w:p>
        </w:tc>
      </w:tr>
      <w:tr w:rsidR="00985986" w:rsidRPr="000A4CB2" w:rsidTr="004F74FC">
        <w:tc>
          <w:tcPr>
            <w:tcW w:w="24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985986" w:rsidP="00985986">
            <w:pPr>
              <w:pStyle w:val="Default"/>
              <w:jc w:val="center"/>
            </w:pPr>
            <w:r w:rsidRPr="000A4CB2">
              <w:rPr>
                <w:b/>
              </w:rPr>
              <w:t>3-е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826B44" w:rsidP="009859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95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826B44" w:rsidP="009859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826B44" w:rsidP="009859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826B44" w:rsidP="009859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92</w:t>
            </w:r>
          </w:p>
        </w:tc>
      </w:tr>
      <w:tr w:rsidR="00985986" w:rsidRPr="000A4CB2" w:rsidTr="004F74FC">
        <w:tc>
          <w:tcPr>
            <w:tcW w:w="24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985986" w:rsidP="00985986">
            <w:pPr>
              <w:pStyle w:val="Default"/>
              <w:jc w:val="center"/>
            </w:pPr>
            <w:r w:rsidRPr="000A4CB2">
              <w:rPr>
                <w:b/>
              </w:rPr>
              <w:t>4-е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826B44" w:rsidP="009859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95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826B44" w:rsidP="009859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826B44" w:rsidP="009859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826B44" w:rsidP="009859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95</w:t>
            </w:r>
          </w:p>
        </w:tc>
      </w:tr>
      <w:tr w:rsidR="00985986" w:rsidRPr="000A4CB2" w:rsidTr="004F74FC">
        <w:tc>
          <w:tcPr>
            <w:tcW w:w="24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985986" w:rsidP="00FC6545">
            <w:pPr>
              <w:pStyle w:val="Default"/>
              <w:jc w:val="center"/>
            </w:pPr>
            <w:r w:rsidRPr="000A4CB2">
              <w:rPr>
                <w:b/>
              </w:rPr>
              <w:t>Итого</w:t>
            </w:r>
            <w:r w:rsidR="00FC6545">
              <w:rPr>
                <w:b/>
              </w:rPr>
              <w:t xml:space="preserve"> </w:t>
            </w:r>
            <w:r w:rsidRPr="000A4CB2">
              <w:rPr>
                <w:b/>
              </w:rPr>
              <w:t>1-4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826B44" w:rsidP="009859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381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826B44" w:rsidP="009859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8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826B44" w:rsidP="009859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85986" w:rsidRPr="000A4CB2" w:rsidRDefault="00826B44" w:rsidP="009859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377</w:t>
            </w:r>
          </w:p>
        </w:tc>
      </w:tr>
      <w:tr w:rsidR="00695910" w:rsidRPr="000A4CB2" w:rsidTr="004F74FC">
        <w:trPr>
          <w:trHeight w:val="405"/>
        </w:trPr>
        <w:tc>
          <w:tcPr>
            <w:tcW w:w="24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695910" w:rsidP="00FC6545">
            <w:pPr>
              <w:pStyle w:val="Default"/>
              <w:jc w:val="center"/>
            </w:pPr>
            <w:r w:rsidRPr="000A4CB2">
              <w:rPr>
                <w:b/>
              </w:rPr>
              <w:t>5-е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25078C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81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25078C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25078C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25078C" w:rsidP="00FC6545">
            <w:pPr>
              <w:jc w:val="center"/>
              <w:rPr>
                <w:rFonts w:ascii="Times New Roman" w:hAnsi="Times New Roman" w:cs="Times New Roman"/>
                <w:b/>
                <w:i/>
                <w:lang w:eastAsia="en-US"/>
              </w:rPr>
            </w:pPr>
            <w:r>
              <w:rPr>
                <w:rFonts w:ascii="Times New Roman" w:hAnsi="Times New Roman" w:cs="Times New Roman"/>
                <w:b/>
                <w:i/>
                <w:lang w:eastAsia="en-US"/>
              </w:rPr>
              <w:t>80</w:t>
            </w:r>
          </w:p>
        </w:tc>
      </w:tr>
      <w:tr w:rsidR="00695910" w:rsidRPr="000A4CB2" w:rsidTr="004F74FC">
        <w:trPr>
          <w:trHeight w:val="201"/>
        </w:trPr>
        <w:tc>
          <w:tcPr>
            <w:tcW w:w="24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FC6545" w:rsidRDefault="00695910" w:rsidP="00FC6545">
            <w:pPr>
              <w:pStyle w:val="Default"/>
              <w:jc w:val="center"/>
            </w:pPr>
            <w:r w:rsidRPr="00FC6545">
              <w:rPr>
                <w:b/>
              </w:rPr>
              <w:t>6-е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FC6545" w:rsidRDefault="0025078C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58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FC6545" w:rsidRDefault="0025078C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FC6545" w:rsidRDefault="0025078C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FC6545" w:rsidRDefault="0025078C" w:rsidP="00FC6545">
            <w:pPr>
              <w:jc w:val="center"/>
              <w:rPr>
                <w:rFonts w:ascii="Times New Roman" w:hAnsi="Times New Roman" w:cs="Times New Roman"/>
                <w:b/>
                <w:i/>
                <w:lang w:eastAsia="en-US"/>
              </w:rPr>
            </w:pPr>
            <w:r>
              <w:rPr>
                <w:rFonts w:ascii="Times New Roman" w:hAnsi="Times New Roman" w:cs="Times New Roman"/>
                <w:b/>
                <w:i/>
                <w:lang w:eastAsia="en-US"/>
              </w:rPr>
              <w:t>59</w:t>
            </w:r>
          </w:p>
        </w:tc>
      </w:tr>
      <w:tr w:rsidR="00695910" w:rsidRPr="000A4CB2" w:rsidTr="004F74FC">
        <w:trPr>
          <w:trHeight w:val="195"/>
        </w:trPr>
        <w:tc>
          <w:tcPr>
            <w:tcW w:w="24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695910" w:rsidP="00FC6545">
            <w:pPr>
              <w:pStyle w:val="Default"/>
              <w:jc w:val="center"/>
            </w:pPr>
            <w:r w:rsidRPr="000A4CB2">
              <w:rPr>
                <w:b/>
              </w:rPr>
              <w:t>7-е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25078C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73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25078C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25078C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25078C" w:rsidP="00FC6545">
            <w:pPr>
              <w:jc w:val="center"/>
              <w:rPr>
                <w:rFonts w:ascii="Times New Roman" w:hAnsi="Times New Roman" w:cs="Times New Roman"/>
                <w:b/>
                <w:i/>
                <w:lang w:eastAsia="en-US"/>
              </w:rPr>
            </w:pPr>
            <w:r>
              <w:rPr>
                <w:rFonts w:ascii="Times New Roman" w:hAnsi="Times New Roman" w:cs="Times New Roman"/>
                <w:b/>
                <w:i/>
                <w:lang w:eastAsia="en-US"/>
              </w:rPr>
              <w:t>73</w:t>
            </w:r>
          </w:p>
        </w:tc>
      </w:tr>
      <w:tr w:rsidR="00695910" w:rsidRPr="000A4CB2" w:rsidTr="004F74FC">
        <w:trPr>
          <w:trHeight w:val="229"/>
        </w:trPr>
        <w:tc>
          <w:tcPr>
            <w:tcW w:w="24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695910" w:rsidP="00FC6545">
            <w:pPr>
              <w:pStyle w:val="Default"/>
              <w:jc w:val="center"/>
            </w:pPr>
            <w:r w:rsidRPr="000A4CB2">
              <w:rPr>
                <w:b/>
              </w:rPr>
              <w:t>8-е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25078C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73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695910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25078C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25078C" w:rsidP="00FC6545">
            <w:pPr>
              <w:jc w:val="center"/>
              <w:rPr>
                <w:rFonts w:ascii="Times New Roman" w:hAnsi="Times New Roman" w:cs="Times New Roman"/>
                <w:b/>
                <w:i/>
                <w:lang w:eastAsia="en-US"/>
              </w:rPr>
            </w:pPr>
            <w:r>
              <w:rPr>
                <w:rFonts w:ascii="Times New Roman" w:hAnsi="Times New Roman" w:cs="Times New Roman"/>
                <w:b/>
                <w:i/>
                <w:lang w:eastAsia="en-US"/>
              </w:rPr>
              <w:t>71</w:t>
            </w:r>
          </w:p>
        </w:tc>
      </w:tr>
      <w:tr w:rsidR="00695910" w:rsidRPr="000A4CB2" w:rsidTr="004F74FC">
        <w:tc>
          <w:tcPr>
            <w:tcW w:w="24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695910" w:rsidP="00FC6545">
            <w:pPr>
              <w:pStyle w:val="Default"/>
              <w:jc w:val="center"/>
            </w:pPr>
            <w:r w:rsidRPr="000A4CB2">
              <w:rPr>
                <w:b/>
              </w:rPr>
              <w:t>9-е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25078C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51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25078C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695910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25078C" w:rsidP="00FC6545">
            <w:pPr>
              <w:jc w:val="center"/>
              <w:rPr>
                <w:rFonts w:ascii="Times New Roman" w:hAnsi="Times New Roman" w:cs="Times New Roman"/>
                <w:b/>
                <w:i/>
                <w:lang w:eastAsia="en-US"/>
              </w:rPr>
            </w:pPr>
            <w:r>
              <w:rPr>
                <w:rFonts w:ascii="Times New Roman" w:hAnsi="Times New Roman" w:cs="Times New Roman"/>
                <w:b/>
                <w:i/>
                <w:lang w:eastAsia="en-US"/>
              </w:rPr>
              <w:t>52</w:t>
            </w:r>
          </w:p>
        </w:tc>
      </w:tr>
      <w:tr w:rsidR="00695910" w:rsidRPr="000A4CB2" w:rsidTr="004F74FC">
        <w:trPr>
          <w:trHeight w:val="243"/>
        </w:trPr>
        <w:tc>
          <w:tcPr>
            <w:tcW w:w="24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695910" w:rsidP="00FC6545">
            <w:pPr>
              <w:pStyle w:val="Default"/>
              <w:jc w:val="center"/>
            </w:pPr>
            <w:r w:rsidRPr="000A4CB2">
              <w:rPr>
                <w:b/>
              </w:rPr>
              <w:t>Итого</w:t>
            </w:r>
            <w:r w:rsidR="00FC6545">
              <w:rPr>
                <w:b/>
              </w:rPr>
              <w:t xml:space="preserve"> </w:t>
            </w:r>
            <w:r w:rsidRPr="000A4CB2">
              <w:rPr>
                <w:b/>
              </w:rPr>
              <w:t>5-9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25078C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336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25078C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25078C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25078C" w:rsidP="00FC6545">
            <w:pPr>
              <w:jc w:val="center"/>
              <w:rPr>
                <w:rFonts w:ascii="Times New Roman" w:hAnsi="Times New Roman" w:cs="Times New Roman"/>
                <w:b/>
                <w:lang w:eastAsia="en-US"/>
              </w:rPr>
            </w:pPr>
            <w:r>
              <w:rPr>
                <w:rFonts w:ascii="Times New Roman" w:hAnsi="Times New Roman" w:cs="Times New Roman"/>
                <w:b/>
                <w:lang w:eastAsia="en-US"/>
              </w:rPr>
              <w:t>335</w:t>
            </w:r>
          </w:p>
        </w:tc>
      </w:tr>
      <w:tr w:rsidR="00695910" w:rsidRPr="000A4CB2" w:rsidTr="004F74FC">
        <w:trPr>
          <w:trHeight w:val="279"/>
        </w:trPr>
        <w:tc>
          <w:tcPr>
            <w:tcW w:w="24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695910" w:rsidP="00FC6545">
            <w:pPr>
              <w:pStyle w:val="Default"/>
              <w:jc w:val="center"/>
            </w:pPr>
            <w:r w:rsidRPr="000A4CB2">
              <w:rPr>
                <w:b/>
              </w:rPr>
              <w:t>10-е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10131E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695910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10131E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10131E" w:rsidP="00FC6545">
            <w:pPr>
              <w:jc w:val="center"/>
              <w:rPr>
                <w:rFonts w:ascii="Times New Roman" w:hAnsi="Times New Roman" w:cs="Times New Roman"/>
                <w:b/>
                <w:lang w:eastAsia="en-US"/>
              </w:rPr>
            </w:pPr>
            <w:r>
              <w:rPr>
                <w:rFonts w:ascii="Times New Roman" w:hAnsi="Times New Roman" w:cs="Times New Roman"/>
                <w:b/>
                <w:lang w:eastAsia="en-US"/>
              </w:rPr>
              <w:t>18</w:t>
            </w:r>
          </w:p>
        </w:tc>
      </w:tr>
      <w:tr w:rsidR="00695910" w:rsidRPr="000A4CB2" w:rsidTr="004F74FC">
        <w:trPr>
          <w:trHeight w:val="187"/>
        </w:trPr>
        <w:tc>
          <w:tcPr>
            <w:tcW w:w="24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695910" w:rsidP="00FC6545">
            <w:pPr>
              <w:pStyle w:val="Default"/>
              <w:jc w:val="center"/>
            </w:pPr>
            <w:r w:rsidRPr="000A4CB2">
              <w:rPr>
                <w:b/>
              </w:rPr>
              <w:t>11-е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10131E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10131E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8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10131E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10131E" w:rsidP="00FC6545">
            <w:pPr>
              <w:jc w:val="center"/>
              <w:rPr>
                <w:rFonts w:ascii="Times New Roman" w:hAnsi="Times New Roman" w:cs="Times New Roman"/>
                <w:b/>
                <w:lang w:eastAsia="en-US"/>
              </w:rPr>
            </w:pPr>
            <w:r>
              <w:rPr>
                <w:rFonts w:ascii="Times New Roman" w:hAnsi="Times New Roman" w:cs="Times New Roman"/>
                <w:b/>
                <w:lang w:eastAsia="en-US"/>
              </w:rPr>
              <w:t>18</w:t>
            </w:r>
          </w:p>
        </w:tc>
      </w:tr>
      <w:tr w:rsidR="00695910" w:rsidRPr="000A4CB2" w:rsidTr="004F74FC">
        <w:trPr>
          <w:trHeight w:val="287"/>
        </w:trPr>
        <w:tc>
          <w:tcPr>
            <w:tcW w:w="24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695910" w:rsidP="00FC6545">
            <w:pPr>
              <w:pStyle w:val="Default"/>
              <w:tabs>
                <w:tab w:val="left" w:pos="601"/>
              </w:tabs>
              <w:jc w:val="center"/>
            </w:pPr>
            <w:r w:rsidRPr="000A4CB2">
              <w:rPr>
                <w:b/>
              </w:rPr>
              <w:t>Итого</w:t>
            </w:r>
            <w:r w:rsidR="00FC6545">
              <w:rPr>
                <w:b/>
              </w:rPr>
              <w:t xml:space="preserve"> </w:t>
            </w:r>
            <w:r w:rsidRPr="000A4CB2">
              <w:rPr>
                <w:b/>
              </w:rPr>
              <w:t>10-11-е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10131E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37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10131E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18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10131E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10131E" w:rsidP="00FC6545">
            <w:pPr>
              <w:jc w:val="center"/>
              <w:rPr>
                <w:rFonts w:ascii="Times New Roman" w:hAnsi="Times New Roman" w:cs="Times New Roman"/>
                <w:b/>
                <w:i/>
                <w:lang w:eastAsia="en-US"/>
              </w:rPr>
            </w:pPr>
            <w:r>
              <w:rPr>
                <w:rFonts w:ascii="Times New Roman" w:hAnsi="Times New Roman" w:cs="Times New Roman"/>
                <w:b/>
                <w:i/>
                <w:lang w:eastAsia="en-US"/>
              </w:rPr>
              <w:t>36</w:t>
            </w:r>
          </w:p>
        </w:tc>
      </w:tr>
      <w:tr w:rsidR="00695910" w:rsidRPr="000A4CB2" w:rsidTr="004F74FC">
        <w:trPr>
          <w:trHeight w:val="476"/>
        </w:trPr>
        <w:tc>
          <w:tcPr>
            <w:tcW w:w="24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695910" w:rsidP="00FC6545">
            <w:pPr>
              <w:pStyle w:val="Default"/>
              <w:jc w:val="center"/>
            </w:pPr>
            <w:r w:rsidRPr="000A4CB2">
              <w:rPr>
                <w:b/>
              </w:rPr>
              <w:t>Итого</w:t>
            </w:r>
            <w:r w:rsidR="00FC6545">
              <w:rPr>
                <w:b/>
              </w:rPr>
              <w:t xml:space="preserve"> </w:t>
            </w:r>
            <w:r w:rsidRPr="000A4CB2">
              <w:rPr>
                <w:b/>
              </w:rPr>
              <w:t>5-11-е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10131E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373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10131E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10131E" w:rsidP="00FC654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10131E" w:rsidP="00FC6545">
            <w:pPr>
              <w:jc w:val="center"/>
              <w:rPr>
                <w:rFonts w:ascii="Times New Roman" w:hAnsi="Times New Roman" w:cs="Times New Roman"/>
                <w:b/>
                <w:lang w:eastAsia="en-US"/>
              </w:rPr>
            </w:pPr>
            <w:r>
              <w:rPr>
                <w:rFonts w:ascii="Times New Roman" w:hAnsi="Times New Roman" w:cs="Times New Roman"/>
                <w:b/>
                <w:lang w:eastAsia="en-US"/>
              </w:rPr>
              <w:t>371</w:t>
            </w:r>
          </w:p>
        </w:tc>
      </w:tr>
      <w:tr w:rsidR="00695910" w:rsidRPr="000A4CB2" w:rsidTr="004F74FC">
        <w:trPr>
          <w:trHeight w:val="201"/>
        </w:trPr>
        <w:tc>
          <w:tcPr>
            <w:tcW w:w="24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695910" w:rsidP="00FC6545">
            <w:pPr>
              <w:pStyle w:val="Default"/>
              <w:jc w:val="center"/>
              <w:rPr>
                <w:color w:val="000000" w:themeColor="text1"/>
              </w:rPr>
            </w:pPr>
            <w:r w:rsidRPr="000A4CB2">
              <w:rPr>
                <w:b/>
                <w:color w:val="000000" w:themeColor="text1"/>
              </w:rPr>
              <w:t>Итого</w:t>
            </w:r>
            <w:r w:rsidR="00FC6545">
              <w:rPr>
                <w:b/>
                <w:color w:val="000000" w:themeColor="text1"/>
              </w:rPr>
              <w:t xml:space="preserve"> </w:t>
            </w:r>
            <w:r w:rsidRPr="000A4CB2">
              <w:rPr>
                <w:b/>
                <w:color w:val="000000" w:themeColor="text1"/>
              </w:rPr>
              <w:t>1-11-е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10131E" w:rsidP="0069591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754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10131E" w:rsidP="0069591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18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10131E" w:rsidP="0069591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5910" w:rsidRPr="000A4CB2" w:rsidRDefault="0010131E" w:rsidP="0069591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748</w:t>
            </w:r>
          </w:p>
        </w:tc>
      </w:tr>
    </w:tbl>
    <w:p w:rsidR="009E66DE" w:rsidRPr="000A4CB2" w:rsidRDefault="00985986" w:rsidP="009E66D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lastRenderedPageBreak/>
        <w:br w:type="textWrapping" w:clear="all"/>
      </w:r>
    </w:p>
    <w:p w:rsidR="00926E43" w:rsidRDefault="009E66DE" w:rsidP="00AF0034">
      <w:pPr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 xml:space="preserve">Вывод: </w:t>
      </w:r>
      <w:r w:rsidRPr="000A4CB2">
        <w:rPr>
          <w:rFonts w:ascii="Times New Roman" w:hAnsi="Times New Roman" w:cs="Times New Roman"/>
          <w:sz w:val="24"/>
          <w:szCs w:val="24"/>
        </w:rPr>
        <w:t xml:space="preserve">В течение учебного года наблюдается </w:t>
      </w:r>
      <w:r w:rsidR="00E91484">
        <w:rPr>
          <w:rFonts w:ascii="Times New Roman" w:hAnsi="Times New Roman" w:cs="Times New Roman"/>
          <w:sz w:val="24"/>
          <w:szCs w:val="24"/>
        </w:rPr>
        <w:t>снижение контингента детей на 6</w:t>
      </w:r>
      <w:r w:rsidRPr="000A4CB2">
        <w:rPr>
          <w:rFonts w:ascii="Times New Roman" w:hAnsi="Times New Roman" w:cs="Times New Roman"/>
          <w:sz w:val="24"/>
          <w:szCs w:val="24"/>
        </w:rPr>
        <w:t>учащихся .Как видно из т</w:t>
      </w:r>
      <w:r w:rsidR="0081470C" w:rsidRPr="000A4CB2">
        <w:rPr>
          <w:rFonts w:ascii="Times New Roman" w:hAnsi="Times New Roman" w:cs="Times New Roman"/>
          <w:sz w:val="24"/>
          <w:szCs w:val="24"/>
        </w:rPr>
        <w:t xml:space="preserve">аблицы, количество  обучающихся </w:t>
      </w:r>
      <w:r w:rsidRPr="000A4CB2">
        <w:rPr>
          <w:rFonts w:ascii="Times New Roman" w:hAnsi="Times New Roman" w:cs="Times New Roman"/>
          <w:sz w:val="24"/>
          <w:szCs w:val="24"/>
        </w:rPr>
        <w:t xml:space="preserve">на начало года </w:t>
      </w:r>
      <w:r w:rsidR="00E91484">
        <w:rPr>
          <w:rFonts w:ascii="Times New Roman" w:hAnsi="Times New Roman" w:cs="Times New Roman"/>
          <w:sz w:val="24"/>
          <w:szCs w:val="24"/>
        </w:rPr>
        <w:t xml:space="preserve">754 на конец учебного года </w:t>
      </w:r>
      <w:r w:rsidR="008866AC">
        <w:rPr>
          <w:rFonts w:ascii="Times New Roman" w:hAnsi="Times New Roman" w:cs="Times New Roman"/>
          <w:sz w:val="24"/>
          <w:szCs w:val="24"/>
        </w:rPr>
        <w:t>–</w:t>
      </w:r>
      <w:r w:rsidR="00E91484">
        <w:rPr>
          <w:rFonts w:ascii="Times New Roman" w:hAnsi="Times New Roman" w:cs="Times New Roman"/>
          <w:sz w:val="24"/>
          <w:szCs w:val="24"/>
        </w:rPr>
        <w:t xml:space="preserve"> 748.  Прибыло 13</w:t>
      </w:r>
      <w:r w:rsidR="001C2A71">
        <w:rPr>
          <w:rFonts w:ascii="Times New Roman" w:hAnsi="Times New Roman" w:cs="Times New Roman"/>
          <w:sz w:val="24"/>
          <w:szCs w:val="24"/>
        </w:rPr>
        <w:t xml:space="preserve"> </w:t>
      </w:r>
      <w:r w:rsidR="00AE5058" w:rsidRPr="000A4CB2">
        <w:rPr>
          <w:rFonts w:ascii="Times New Roman" w:hAnsi="Times New Roman" w:cs="Times New Roman"/>
          <w:sz w:val="24"/>
          <w:szCs w:val="24"/>
        </w:rPr>
        <w:t>учащихся, выб</w:t>
      </w:r>
      <w:r w:rsidR="00E91484">
        <w:rPr>
          <w:rFonts w:ascii="Times New Roman" w:hAnsi="Times New Roman" w:cs="Times New Roman"/>
          <w:sz w:val="24"/>
          <w:szCs w:val="24"/>
        </w:rPr>
        <w:t>ыло 19</w:t>
      </w:r>
      <w:r w:rsidR="00AE5058" w:rsidRPr="000A4CB2">
        <w:rPr>
          <w:rFonts w:ascii="Times New Roman" w:hAnsi="Times New Roman" w:cs="Times New Roman"/>
          <w:sz w:val="24"/>
          <w:szCs w:val="24"/>
        </w:rPr>
        <w:t xml:space="preserve"> учащихся. Проведя анализ выбывших учащих</w:t>
      </w:r>
      <w:r w:rsidR="001C2A71">
        <w:rPr>
          <w:rFonts w:ascii="Times New Roman" w:hAnsi="Times New Roman" w:cs="Times New Roman"/>
          <w:sz w:val="24"/>
          <w:szCs w:val="24"/>
        </w:rPr>
        <w:t>ся можно сделать вывод</w:t>
      </w:r>
      <w:r w:rsidR="00E42119" w:rsidRPr="000A4CB2">
        <w:rPr>
          <w:rFonts w:ascii="Times New Roman" w:hAnsi="Times New Roman" w:cs="Times New Roman"/>
          <w:sz w:val="24"/>
          <w:szCs w:val="24"/>
        </w:rPr>
        <w:t>, что 1</w:t>
      </w:r>
      <w:r w:rsidR="00E91484">
        <w:rPr>
          <w:rFonts w:ascii="Times New Roman" w:hAnsi="Times New Roman" w:cs="Times New Roman"/>
          <w:sz w:val="24"/>
          <w:szCs w:val="24"/>
        </w:rPr>
        <w:t>9 учащихся</w:t>
      </w:r>
      <w:r w:rsidR="00AE5058" w:rsidRPr="000A4CB2">
        <w:rPr>
          <w:rFonts w:ascii="Times New Roman" w:hAnsi="Times New Roman" w:cs="Times New Roman"/>
          <w:sz w:val="24"/>
          <w:szCs w:val="24"/>
        </w:rPr>
        <w:t xml:space="preserve"> выбыли за пределы города, а также республики и страны</w:t>
      </w:r>
      <w:r w:rsidR="00E42119" w:rsidRPr="000A4CB2">
        <w:rPr>
          <w:rFonts w:ascii="Times New Roman" w:hAnsi="Times New Roman" w:cs="Times New Roman"/>
          <w:sz w:val="24"/>
          <w:szCs w:val="24"/>
        </w:rPr>
        <w:t>.</w:t>
      </w:r>
    </w:p>
    <w:p w:rsidR="004F74FC" w:rsidRDefault="004F74FC" w:rsidP="00AF0034">
      <w:pPr>
        <w:rPr>
          <w:rFonts w:ascii="Times New Roman" w:hAnsi="Times New Roman" w:cs="Times New Roman"/>
          <w:sz w:val="24"/>
          <w:szCs w:val="24"/>
        </w:rPr>
      </w:pPr>
    </w:p>
    <w:p w:rsidR="004F74FC" w:rsidRPr="000A4CB2" w:rsidRDefault="004F74FC" w:rsidP="00AF0034">
      <w:pPr>
        <w:rPr>
          <w:rFonts w:ascii="Times New Roman" w:hAnsi="Times New Roman" w:cs="Times New Roman"/>
          <w:sz w:val="24"/>
          <w:szCs w:val="24"/>
        </w:rPr>
      </w:pPr>
    </w:p>
    <w:p w:rsidR="00926E43" w:rsidRPr="004F74FC" w:rsidRDefault="00C06EF4" w:rsidP="009E66DE">
      <w:pPr>
        <w:pStyle w:val="a5"/>
        <w:numPr>
          <w:ilvl w:val="2"/>
          <w:numId w:val="17"/>
        </w:numPr>
        <w:spacing w:after="0"/>
        <w:rPr>
          <w:b/>
          <w:color w:val="FF0000"/>
        </w:rPr>
      </w:pPr>
      <w:r w:rsidRPr="004F74FC">
        <w:rPr>
          <w:b/>
          <w:color w:val="7030A0"/>
        </w:rPr>
        <w:t>Количество обучающихся,</w:t>
      </w:r>
      <w:r w:rsidR="009E66DE" w:rsidRPr="004F74FC">
        <w:rPr>
          <w:b/>
          <w:color w:val="7030A0"/>
        </w:rPr>
        <w:t xml:space="preserve"> не охваченных обучением (на начало года, возвращено в ОУ в течение года, осталось неохваченными на конец года).</w:t>
      </w:r>
    </w:p>
    <w:p w:rsidR="009E66DE" w:rsidRPr="000A4CB2" w:rsidRDefault="003754B2" w:rsidP="009E66D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На конец </w:t>
      </w:r>
      <w:r w:rsidR="00AE5058" w:rsidRPr="000A4CB2">
        <w:rPr>
          <w:rFonts w:ascii="Times New Roman" w:hAnsi="Times New Roman" w:cs="Times New Roman"/>
          <w:sz w:val="24"/>
          <w:szCs w:val="24"/>
        </w:rPr>
        <w:t xml:space="preserve"> </w:t>
      </w:r>
      <w:r w:rsidR="009E66DE" w:rsidRPr="000A4CB2">
        <w:rPr>
          <w:rFonts w:ascii="Times New Roman" w:hAnsi="Times New Roman" w:cs="Times New Roman"/>
          <w:sz w:val="24"/>
          <w:szCs w:val="24"/>
        </w:rPr>
        <w:t>201</w:t>
      </w:r>
      <w:r w:rsidR="00597941">
        <w:rPr>
          <w:rFonts w:ascii="Times New Roman" w:hAnsi="Times New Roman" w:cs="Times New Roman"/>
          <w:sz w:val="24"/>
          <w:szCs w:val="24"/>
        </w:rPr>
        <w:t>8-2019</w:t>
      </w:r>
      <w:r w:rsidR="00695910" w:rsidRPr="000A4CB2">
        <w:rPr>
          <w:rFonts w:ascii="Times New Roman" w:hAnsi="Times New Roman" w:cs="Times New Roman"/>
          <w:sz w:val="24"/>
          <w:szCs w:val="24"/>
        </w:rPr>
        <w:t xml:space="preserve"> учебного года учащихся, не охваченных обучением, нет</w:t>
      </w:r>
      <w:r w:rsidR="00E42119" w:rsidRPr="000A4CB2">
        <w:rPr>
          <w:rFonts w:ascii="Times New Roman" w:hAnsi="Times New Roman" w:cs="Times New Roman"/>
          <w:sz w:val="24"/>
          <w:szCs w:val="24"/>
        </w:rPr>
        <w:t>.</w:t>
      </w:r>
    </w:p>
    <w:p w:rsidR="00AE5058" w:rsidRPr="000A4CB2" w:rsidRDefault="00AE5058" w:rsidP="009E66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E66DE" w:rsidRPr="000A4CB2" w:rsidRDefault="009E66DE" w:rsidP="00FC65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>3.Сведения о кадровом составе  и квалификации административных, педагогических кадров.</w:t>
      </w:r>
    </w:p>
    <w:p w:rsidR="003472E8" w:rsidRDefault="003472E8" w:rsidP="009E66DE">
      <w:pPr>
        <w:spacing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9E66DE" w:rsidRPr="000A4CB2" w:rsidRDefault="009E66DE" w:rsidP="009E66DE">
      <w:pPr>
        <w:spacing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C00000"/>
          <w:sz w:val="24"/>
          <w:szCs w:val="24"/>
        </w:rPr>
        <w:t>Сведения об администрации.</w:t>
      </w:r>
    </w:p>
    <w:tbl>
      <w:tblPr>
        <w:tblStyle w:val="a3"/>
        <w:tblW w:w="10574" w:type="dxa"/>
        <w:tblInd w:w="108" w:type="dxa"/>
        <w:tblLayout w:type="fixed"/>
        <w:tblLook w:val="04A0"/>
      </w:tblPr>
      <w:tblGrid>
        <w:gridCol w:w="2670"/>
        <w:gridCol w:w="2944"/>
        <w:gridCol w:w="1210"/>
        <w:gridCol w:w="1725"/>
        <w:gridCol w:w="949"/>
        <w:gridCol w:w="1076"/>
      </w:tblGrid>
      <w:tr w:rsidR="009E66DE" w:rsidRPr="000A4CB2" w:rsidTr="003472E8">
        <w:tc>
          <w:tcPr>
            <w:tcW w:w="2670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Ф.И.О.</w:t>
            </w:r>
          </w:p>
        </w:tc>
        <w:tc>
          <w:tcPr>
            <w:tcW w:w="2944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Должность</w:t>
            </w:r>
          </w:p>
        </w:tc>
        <w:tc>
          <w:tcPr>
            <w:tcW w:w="1210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Пед.стаж</w:t>
            </w:r>
          </w:p>
        </w:tc>
        <w:tc>
          <w:tcPr>
            <w:tcW w:w="1725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Категория</w:t>
            </w:r>
          </w:p>
        </w:tc>
        <w:tc>
          <w:tcPr>
            <w:tcW w:w="949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Курсы</w:t>
            </w:r>
          </w:p>
        </w:tc>
        <w:tc>
          <w:tcPr>
            <w:tcW w:w="1076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Аттестация</w:t>
            </w:r>
          </w:p>
        </w:tc>
      </w:tr>
      <w:tr w:rsidR="009E66DE" w:rsidRPr="000A4CB2" w:rsidTr="003472E8">
        <w:tc>
          <w:tcPr>
            <w:tcW w:w="2670" w:type="dxa"/>
          </w:tcPr>
          <w:p w:rsidR="009E66DE" w:rsidRPr="000A4CB2" w:rsidRDefault="009E66DE" w:rsidP="007F5A2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 xml:space="preserve">Хасаева </w:t>
            </w:r>
            <w:r w:rsidRPr="000A4CB2">
              <w:rPr>
                <w:sz w:val="24"/>
                <w:szCs w:val="24"/>
              </w:rPr>
              <w:lastRenderedPageBreak/>
              <w:t>З.А.</w:t>
            </w:r>
          </w:p>
        </w:tc>
        <w:tc>
          <w:tcPr>
            <w:tcW w:w="2944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lastRenderedPageBreak/>
              <w:t>Директор,</w:t>
            </w:r>
          </w:p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lastRenderedPageBreak/>
              <w:t>учитель математики</w:t>
            </w:r>
          </w:p>
        </w:tc>
        <w:tc>
          <w:tcPr>
            <w:tcW w:w="1210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lastRenderedPageBreak/>
              <w:t>2</w:t>
            </w:r>
            <w:r w:rsidR="00E42119" w:rsidRPr="000A4CB2">
              <w:rPr>
                <w:sz w:val="24"/>
                <w:szCs w:val="24"/>
              </w:rPr>
              <w:t>9</w:t>
            </w:r>
          </w:p>
        </w:tc>
        <w:tc>
          <w:tcPr>
            <w:tcW w:w="1725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Высшая</w:t>
            </w:r>
          </w:p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lastRenderedPageBreak/>
              <w:t>первая</w:t>
            </w:r>
          </w:p>
        </w:tc>
        <w:tc>
          <w:tcPr>
            <w:tcW w:w="949" w:type="dxa"/>
          </w:tcPr>
          <w:p w:rsidR="009E66DE" w:rsidRPr="000A4CB2" w:rsidRDefault="00912502" w:rsidP="009E66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2019</w:t>
            </w:r>
            <w:r w:rsidR="007F73A9" w:rsidRPr="000A4CB2">
              <w:rPr>
                <w:sz w:val="24"/>
                <w:szCs w:val="24"/>
              </w:rPr>
              <w:t>,</w:t>
            </w:r>
          </w:p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076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lastRenderedPageBreak/>
              <w:t>2014</w:t>
            </w:r>
          </w:p>
        </w:tc>
      </w:tr>
      <w:tr w:rsidR="009E66DE" w:rsidRPr="000A4CB2" w:rsidTr="003472E8">
        <w:tc>
          <w:tcPr>
            <w:tcW w:w="2670" w:type="dxa"/>
          </w:tcPr>
          <w:p w:rsidR="009E66DE" w:rsidRPr="000A4CB2" w:rsidRDefault="009E66DE" w:rsidP="007F5A22">
            <w:pPr>
              <w:ind w:left="172" w:hanging="172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lastRenderedPageBreak/>
              <w:t>Магомедова У.И.</w:t>
            </w:r>
          </w:p>
        </w:tc>
        <w:tc>
          <w:tcPr>
            <w:tcW w:w="2944" w:type="dxa"/>
          </w:tcPr>
          <w:p w:rsidR="009E66DE" w:rsidRPr="000A4CB2" w:rsidRDefault="009E66DE" w:rsidP="002016CD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Зам. дир.</w:t>
            </w:r>
            <w:r w:rsidR="002016CD">
              <w:rPr>
                <w:sz w:val="24"/>
                <w:szCs w:val="24"/>
              </w:rPr>
              <w:t>по УВР</w:t>
            </w:r>
          </w:p>
        </w:tc>
        <w:tc>
          <w:tcPr>
            <w:tcW w:w="1210" w:type="dxa"/>
          </w:tcPr>
          <w:p w:rsidR="009E66DE" w:rsidRPr="000A4CB2" w:rsidRDefault="00AF0034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  <w:r w:rsidR="00E42119" w:rsidRPr="000A4CB2">
              <w:rPr>
                <w:sz w:val="24"/>
                <w:szCs w:val="24"/>
              </w:rPr>
              <w:t>7</w:t>
            </w:r>
          </w:p>
        </w:tc>
        <w:tc>
          <w:tcPr>
            <w:tcW w:w="1725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первая</w:t>
            </w:r>
          </w:p>
        </w:tc>
        <w:tc>
          <w:tcPr>
            <w:tcW w:w="949" w:type="dxa"/>
          </w:tcPr>
          <w:p w:rsidR="009E66DE" w:rsidRPr="000A4CB2" w:rsidRDefault="00AF0034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201</w:t>
            </w:r>
            <w:r w:rsidR="00912502">
              <w:rPr>
                <w:sz w:val="24"/>
                <w:szCs w:val="24"/>
              </w:rPr>
              <w:t>9</w:t>
            </w:r>
          </w:p>
        </w:tc>
        <w:tc>
          <w:tcPr>
            <w:tcW w:w="1076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2006</w:t>
            </w:r>
          </w:p>
        </w:tc>
      </w:tr>
      <w:tr w:rsidR="002016CD" w:rsidRPr="000A4CB2" w:rsidTr="003472E8">
        <w:tc>
          <w:tcPr>
            <w:tcW w:w="2670" w:type="dxa"/>
          </w:tcPr>
          <w:p w:rsidR="002016CD" w:rsidRPr="000A4CB2" w:rsidRDefault="002016CD" w:rsidP="007F5A22">
            <w:pPr>
              <w:ind w:left="172" w:hanging="17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Алиева Н.С.</w:t>
            </w:r>
          </w:p>
        </w:tc>
        <w:tc>
          <w:tcPr>
            <w:tcW w:w="2944" w:type="dxa"/>
          </w:tcPr>
          <w:p w:rsidR="002016CD" w:rsidRPr="000A4CB2" w:rsidRDefault="002016CD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Зам. дир.по дошкольному образованию</w:t>
            </w:r>
          </w:p>
        </w:tc>
        <w:tc>
          <w:tcPr>
            <w:tcW w:w="1210" w:type="dxa"/>
          </w:tcPr>
          <w:p w:rsidR="002016CD" w:rsidRPr="000A4CB2" w:rsidRDefault="002016CD" w:rsidP="009E66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</w:p>
        </w:tc>
        <w:tc>
          <w:tcPr>
            <w:tcW w:w="1725" w:type="dxa"/>
          </w:tcPr>
          <w:p w:rsidR="002016CD" w:rsidRPr="000A4CB2" w:rsidRDefault="002016CD" w:rsidP="009E66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первая</w:t>
            </w:r>
          </w:p>
        </w:tc>
        <w:tc>
          <w:tcPr>
            <w:tcW w:w="949" w:type="dxa"/>
          </w:tcPr>
          <w:p w:rsidR="002016CD" w:rsidRPr="000A4CB2" w:rsidRDefault="002016CD" w:rsidP="009E66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2018</w:t>
            </w:r>
          </w:p>
        </w:tc>
        <w:tc>
          <w:tcPr>
            <w:tcW w:w="1076" w:type="dxa"/>
          </w:tcPr>
          <w:p w:rsidR="002016CD" w:rsidRPr="000A4CB2" w:rsidRDefault="002016CD" w:rsidP="009E66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2018</w:t>
            </w:r>
          </w:p>
        </w:tc>
      </w:tr>
      <w:tr w:rsidR="009E66DE" w:rsidRPr="000A4CB2" w:rsidTr="003472E8">
        <w:tc>
          <w:tcPr>
            <w:tcW w:w="2670" w:type="dxa"/>
          </w:tcPr>
          <w:p w:rsidR="009E66DE" w:rsidRPr="000A4CB2" w:rsidRDefault="009E66DE" w:rsidP="007F5A2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Абдулаева М.А.</w:t>
            </w:r>
          </w:p>
        </w:tc>
        <w:tc>
          <w:tcPr>
            <w:tcW w:w="2944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Зам. дир.по УВР</w:t>
            </w:r>
            <w:r w:rsidR="00985986" w:rsidRPr="000A4CB2">
              <w:rPr>
                <w:sz w:val="24"/>
                <w:szCs w:val="24"/>
              </w:rPr>
              <w:t>,</w:t>
            </w:r>
          </w:p>
          <w:p w:rsidR="00985986" w:rsidRPr="000A4CB2" w:rsidRDefault="00985986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Учитель русского языка</w:t>
            </w:r>
          </w:p>
        </w:tc>
        <w:tc>
          <w:tcPr>
            <w:tcW w:w="1210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  <w:r w:rsidR="00E42119" w:rsidRPr="000A4CB2">
              <w:rPr>
                <w:sz w:val="24"/>
                <w:szCs w:val="24"/>
              </w:rPr>
              <w:t>7</w:t>
            </w:r>
          </w:p>
        </w:tc>
        <w:tc>
          <w:tcPr>
            <w:tcW w:w="1725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первая</w:t>
            </w:r>
          </w:p>
        </w:tc>
        <w:tc>
          <w:tcPr>
            <w:tcW w:w="949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201</w:t>
            </w:r>
            <w:r w:rsidR="00912502">
              <w:rPr>
                <w:sz w:val="24"/>
                <w:szCs w:val="24"/>
              </w:rPr>
              <w:t>9</w:t>
            </w:r>
          </w:p>
        </w:tc>
        <w:tc>
          <w:tcPr>
            <w:tcW w:w="1076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2014</w:t>
            </w:r>
          </w:p>
        </w:tc>
      </w:tr>
      <w:tr w:rsidR="009E66DE" w:rsidRPr="000A4CB2" w:rsidTr="003472E8">
        <w:tc>
          <w:tcPr>
            <w:tcW w:w="2670" w:type="dxa"/>
          </w:tcPr>
          <w:p w:rsidR="009E66DE" w:rsidRPr="000A4CB2" w:rsidRDefault="009E66DE" w:rsidP="007F5A2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Абдусаламова З.А.</w:t>
            </w:r>
          </w:p>
        </w:tc>
        <w:tc>
          <w:tcPr>
            <w:tcW w:w="2944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 xml:space="preserve">Педагог-организатор </w:t>
            </w:r>
          </w:p>
        </w:tc>
        <w:tc>
          <w:tcPr>
            <w:tcW w:w="1210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  <w:r w:rsidR="00E42119" w:rsidRPr="000A4CB2">
              <w:rPr>
                <w:sz w:val="24"/>
                <w:szCs w:val="24"/>
              </w:rPr>
              <w:t>6</w:t>
            </w:r>
          </w:p>
        </w:tc>
        <w:tc>
          <w:tcPr>
            <w:tcW w:w="1725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первая</w:t>
            </w:r>
          </w:p>
        </w:tc>
        <w:tc>
          <w:tcPr>
            <w:tcW w:w="949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201</w:t>
            </w:r>
            <w:r w:rsidR="00912502">
              <w:rPr>
                <w:sz w:val="24"/>
                <w:szCs w:val="24"/>
              </w:rPr>
              <w:t>8</w:t>
            </w:r>
          </w:p>
        </w:tc>
        <w:tc>
          <w:tcPr>
            <w:tcW w:w="1076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2014</w:t>
            </w:r>
          </w:p>
        </w:tc>
      </w:tr>
      <w:tr w:rsidR="009E66DE" w:rsidRPr="000A4CB2" w:rsidTr="003472E8">
        <w:tc>
          <w:tcPr>
            <w:tcW w:w="2670" w:type="dxa"/>
          </w:tcPr>
          <w:p w:rsidR="009E66DE" w:rsidRPr="000A4CB2" w:rsidRDefault="00695910" w:rsidP="007F5A2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Омариева З.Д.</w:t>
            </w:r>
          </w:p>
        </w:tc>
        <w:tc>
          <w:tcPr>
            <w:tcW w:w="2944" w:type="dxa"/>
          </w:tcPr>
          <w:p w:rsidR="009E66DE" w:rsidRPr="000A4CB2" w:rsidRDefault="0042341D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П</w:t>
            </w:r>
            <w:r w:rsidR="009E66DE" w:rsidRPr="000A4CB2">
              <w:rPr>
                <w:sz w:val="24"/>
                <w:szCs w:val="24"/>
              </w:rPr>
              <w:t>едагог-психолог</w:t>
            </w:r>
          </w:p>
        </w:tc>
        <w:tc>
          <w:tcPr>
            <w:tcW w:w="1210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  <w:r w:rsidR="00985986" w:rsidRPr="000A4CB2">
              <w:rPr>
                <w:sz w:val="24"/>
                <w:szCs w:val="24"/>
              </w:rPr>
              <w:t>7</w:t>
            </w:r>
          </w:p>
        </w:tc>
        <w:tc>
          <w:tcPr>
            <w:tcW w:w="1725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49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201</w:t>
            </w:r>
            <w:r w:rsidR="00695910" w:rsidRPr="000A4CB2">
              <w:rPr>
                <w:sz w:val="24"/>
                <w:szCs w:val="24"/>
              </w:rPr>
              <w:t>8</w:t>
            </w:r>
          </w:p>
        </w:tc>
        <w:tc>
          <w:tcPr>
            <w:tcW w:w="1076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201</w:t>
            </w:r>
            <w:r w:rsidR="00695910" w:rsidRPr="000A4CB2">
              <w:rPr>
                <w:sz w:val="24"/>
                <w:szCs w:val="24"/>
              </w:rPr>
              <w:t>9</w:t>
            </w:r>
          </w:p>
        </w:tc>
      </w:tr>
    </w:tbl>
    <w:p w:rsidR="00E42119" w:rsidRPr="000A4CB2" w:rsidRDefault="00E42119" w:rsidP="009E66DE">
      <w:pPr>
        <w:spacing w:after="0" w:line="240" w:lineRule="auto"/>
        <w:rPr>
          <w:rFonts w:ascii="Times New Roman" w:eastAsia="Times New Roman" w:hAnsi="Times New Roman" w:cs="Times New Roman"/>
          <w:b/>
          <w:color w:val="C00000"/>
          <w:sz w:val="24"/>
          <w:szCs w:val="24"/>
        </w:rPr>
      </w:pPr>
    </w:p>
    <w:p w:rsidR="009E66DE" w:rsidRPr="000A4CB2" w:rsidRDefault="009E66DE" w:rsidP="009E66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color w:val="7030A0"/>
          <w:sz w:val="24"/>
          <w:szCs w:val="24"/>
        </w:rPr>
        <w:t xml:space="preserve">3.1 Сведения об обеспеченности образовательного процесса </w:t>
      </w:r>
    </w:p>
    <w:p w:rsidR="009E66DE" w:rsidRPr="000A4CB2" w:rsidRDefault="009E66DE" w:rsidP="009E66DE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color w:val="7030A0"/>
          <w:sz w:val="24"/>
          <w:szCs w:val="24"/>
        </w:rPr>
        <w:t>педагог</w:t>
      </w: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>ическими кадрами</w:t>
      </w:r>
      <w:r w:rsidR="00E42119" w:rsidRPr="000A4CB2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2017-2018</w:t>
      </w:r>
      <w:r w:rsidR="00985986" w:rsidRPr="000A4CB2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</w:t>
      </w:r>
      <w:r w:rsidR="00E42119" w:rsidRPr="000A4CB2">
        <w:rPr>
          <w:rFonts w:ascii="Times New Roman" w:hAnsi="Times New Roman" w:cs="Times New Roman"/>
          <w:b/>
          <w:color w:val="7030A0"/>
          <w:sz w:val="24"/>
          <w:szCs w:val="24"/>
        </w:rPr>
        <w:t>учебного года</w:t>
      </w:r>
    </w:p>
    <w:p w:rsidR="00773A49" w:rsidRPr="000A4CB2" w:rsidRDefault="009E66DE" w:rsidP="009E66DE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0A4CB2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Школа обладает достаточными кадровыми ресурсами для функционирования и развития ОУ, работа</w:t>
      </w:r>
      <w:r w:rsidR="007F73A9" w:rsidRPr="000A4CB2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ет</w:t>
      </w:r>
      <w:r w:rsidRPr="000A4CB2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без открытых вакансий. В школе работает профессиональный педагогиче</w:t>
      </w:r>
      <w:r w:rsidR="00CD5C65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ский коллектив, насчитывающий 56</w:t>
      </w:r>
      <w:r w:rsidR="00231D8D" w:rsidRPr="000A4CB2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человек</w:t>
      </w:r>
      <w:r w:rsidRPr="000A4CB2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</w:t>
      </w:r>
    </w:p>
    <w:p w:rsidR="009E66DE" w:rsidRPr="000A4CB2" w:rsidRDefault="00773A49" w:rsidP="009E66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lastRenderedPageBreak/>
        <w:t>Современная школа в условиях модернизации образования нуждается в «новом» типе учителя, творчески думающем, обладающем современными методами и технологиями образования, приемами психолого- педагогической диагностики, способами самостоятельного конструирования педагогического процесса в условиях конкретной практической деятельности, умением прогнозировать свой конечный результат.</w:t>
      </w:r>
    </w:p>
    <w:p w:rsidR="00773A49" w:rsidRPr="000A4CB2" w:rsidRDefault="00773A49" w:rsidP="009E66DE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Style w:val="a3"/>
        <w:tblW w:w="0" w:type="auto"/>
        <w:tblInd w:w="749" w:type="dxa"/>
        <w:tblLook w:val="04A0"/>
      </w:tblPr>
      <w:tblGrid>
        <w:gridCol w:w="534"/>
        <w:gridCol w:w="5846"/>
        <w:gridCol w:w="3191"/>
      </w:tblGrid>
      <w:tr w:rsidR="009E66DE" w:rsidRPr="000A4CB2" w:rsidTr="009E66DE">
        <w:tc>
          <w:tcPr>
            <w:tcW w:w="534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5846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Наименования показателя</w:t>
            </w:r>
          </w:p>
        </w:tc>
        <w:tc>
          <w:tcPr>
            <w:tcW w:w="3191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Текущий учебный год</w:t>
            </w:r>
          </w:p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количество в %</w:t>
            </w:r>
          </w:p>
        </w:tc>
      </w:tr>
      <w:tr w:rsidR="009E66DE" w:rsidRPr="000A4CB2" w:rsidTr="009E66DE">
        <w:tc>
          <w:tcPr>
            <w:tcW w:w="534" w:type="dxa"/>
          </w:tcPr>
          <w:p w:rsidR="009E66DE" w:rsidRPr="000A4CB2" w:rsidRDefault="009E66DE" w:rsidP="009E66DE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5846" w:type="dxa"/>
          </w:tcPr>
          <w:p w:rsidR="009E66DE" w:rsidRPr="000A4CB2" w:rsidRDefault="009E66DE" w:rsidP="009E66DE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Численность работников всего</w:t>
            </w:r>
          </w:p>
        </w:tc>
        <w:tc>
          <w:tcPr>
            <w:tcW w:w="3191" w:type="dxa"/>
          </w:tcPr>
          <w:p w:rsidR="009E66DE" w:rsidRPr="000A4CB2" w:rsidRDefault="008C4F48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8</w:t>
            </w:r>
            <w:r w:rsidR="002F62C9">
              <w:rPr>
                <w:sz w:val="24"/>
                <w:szCs w:val="24"/>
              </w:rPr>
              <w:t>3</w:t>
            </w:r>
          </w:p>
        </w:tc>
      </w:tr>
      <w:tr w:rsidR="009E66DE" w:rsidRPr="000A4CB2" w:rsidTr="009E66DE">
        <w:tc>
          <w:tcPr>
            <w:tcW w:w="534" w:type="dxa"/>
          </w:tcPr>
          <w:p w:rsidR="009E66DE" w:rsidRPr="000A4CB2" w:rsidRDefault="009E66DE" w:rsidP="009E66DE">
            <w:pPr>
              <w:rPr>
                <w:sz w:val="24"/>
                <w:szCs w:val="24"/>
              </w:rPr>
            </w:pPr>
          </w:p>
        </w:tc>
        <w:tc>
          <w:tcPr>
            <w:tcW w:w="5846" w:type="dxa"/>
          </w:tcPr>
          <w:p w:rsidR="009E66DE" w:rsidRPr="000A4CB2" w:rsidRDefault="009E66DE" w:rsidP="009E66DE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в т.ч. педагогические работники</w:t>
            </w:r>
          </w:p>
        </w:tc>
        <w:tc>
          <w:tcPr>
            <w:tcW w:w="3191" w:type="dxa"/>
          </w:tcPr>
          <w:p w:rsidR="009E66DE" w:rsidRPr="000A4CB2" w:rsidRDefault="00CD5C65" w:rsidP="0028504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</w:t>
            </w:r>
            <w:r w:rsidR="008715E5" w:rsidRPr="000A4CB2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(63</w:t>
            </w:r>
            <w:r w:rsidR="008C4F48" w:rsidRPr="000A4CB2">
              <w:rPr>
                <w:sz w:val="24"/>
                <w:szCs w:val="24"/>
              </w:rPr>
              <w:t>%)</w:t>
            </w:r>
          </w:p>
        </w:tc>
      </w:tr>
      <w:tr w:rsidR="009E66DE" w:rsidRPr="000A4CB2" w:rsidTr="009E66DE">
        <w:tc>
          <w:tcPr>
            <w:tcW w:w="534" w:type="dxa"/>
          </w:tcPr>
          <w:p w:rsidR="009E66DE" w:rsidRPr="000A4CB2" w:rsidRDefault="009E66DE" w:rsidP="009E66DE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5846" w:type="dxa"/>
          </w:tcPr>
          <w:p w:rsidR="009E66DE" w:rsidRPr="000A4CB2" w:rsidRDefault="009E66DE" w:rsidP="009E66DE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Образовательный ценз педагогических работников:</w:t>
            </w:r>
          </w:p>
        </w:tc>
        <w:tc>
          <w:tcPr>
            <w:tcW w:w="3191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</w:p>
        </w:tc>
      </w:tr>
      <w:tr w:rsidR="009E66DE" w:rsidRPr="000A4CB2" w:rsidTr="009E66DE">
        <w:tc>
          <w:tcPr>
            <w:tcW w:w="534" w:type="dxa"/>
          </w:tcPr>
          <w:p w:rsidR="009E66DE" w:rsidRPr="000A4CB2" w:rsidRDefault="009E66DE" w:rsidP="009E66DE">
            <w:pPr>
              <w:rPr>
                <w:sz w:val="24"/>
                <w:szCs w:val="24"/>
              </w:rPr>
            </w:pPr>
          </w:p>
        </w:tc>
        <w:tc>
          <w:tcPr>
            <w:tcW w:w="5846" w:type="dxa"/>
          </w:tcPr>
          <w:p w:rsidR="009E66DE" w:rsidRPr="000A4CB2" w:rsidRDefault="009E66DE" w:rsidP="009E66DE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Лица с высшим профессиональным образованием</w:t>
            </w:r>
          </w:p>
        </w:tc>
        <w:tc>
          <w:tcPr>
            <w:tcW w:w="3191" w:type="dxa"/>
          </w:tcPr>
          <w:p w:rsidR="009E66DE" w:rsidRPr="000A4CB2" w:rsidRDefault="00F13211" w:rsidP="009E66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</w:t>
            </w:r>
            <w:r w:rsidR="0093631D">
              <w:rPr>
                <w:sz w:val="24"/>
                <w:szCs w:val="24"/>
              </w:rPr>
              <w:t xml:space="preserve"> </w:t>
            </w:r>
            <w:r w:rsidR="00073082" w:rsidRPr="000A4CB2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>6</w:t>
            </w:r>
            <w:r w:rsidR="008F3A93">
              <w:rPr>
                <w:sz w:val="24"/>
                <w:szCs w:val="24"/>
              </w:rPr>
              <w:t>7</w:t>
            </w:r>
            <w:r w:rsidR="009E66DE" w:rsidRPr="000A4CB2">
              <w:rPr>
                <w:sz w:val="24"/>
                <w:szCs w:val="24"/>
              </w:rPr>
              <w:t>%)</w:t>
            </w:r>
          </w:p>
        </w:tc>
      </w:tr>
      <w:tr w:rsidR="009E66DE" w:rsidRPr="000A4CB2" w:rsidTr="009E66DE">
        <w:tc>
          <w:tcPr>
            <w:tcW w:w="534" w:type="dxa"/>
          </w:tcPr>
          <w:p w:rsidR="009E66DE" w:rsidRPr="000A4CB2" w:rsidRDefault="009E66DE" w:rsidP="009E66DE">
            <w:pPr>
              <w:rPr>
                <w:sz w:val="24"/>
                <w:szCs w:val="24"/>
              </w:rPr>
            </w:pPr>
          </w:p>
        </w:tc>
        <w:tc>
          <w:tcPr>
            <w:tcW w:w="5846" w:type="dxa"/>
          </w:tcPr>
          <w:p w:rsidR="009E66DE" w:rsidRPr="000A4CB2" w:rsidRDefault="009E66DE" w:rsidP="009E66DE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Лица со средним профессиональным образованием</w:t>
            </w:r>
          </w:p>
        </w:tc>
        <w:tc>
          <w:tcPr>
            <w:tcW w:w="3191" w:type="dxa"/>
          </w:tcPr>
          <w:p w:rsidR="009E66DE" w:rsidRPr="000A4CB2" w:rsidRDefault="00F13211" w:rsidP="009E66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  <w:r w:rsidR="0093631D">
              <w:rPr>
                <w:sz w:val="24"/>
                <w:szCs w:val="24"/>
              </w:rPr>
              <w:t xml:space="preserve"> </w:t>
            </w:r>
            <w:r w:rsidR="00073082" w:rsidRPr="000A4CB2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>2</w:t>
            </w:r>
            <w:r w:rsidR="008F3A93">
              <w:rPr>
                <w:sz w:val="24"/>
                <w:szCs w:val="24"/>
              </w:rPr>
              <w:t>8</w:t>
            </w:r>
            <w:r w:rsidR="009E66DE" w:rsidRPr="000A4CB2">
              <w:rPr>
                <w:sz w:val="24"/>
                <w:szCs w:val="24"/>
              </w:rPr>
              <w:t>%)</w:t>
            </w:r>
          </w:p>
        </w:tc>
      </w:tr>
      <w:tr w:rsidR="009E66DE" w:rsidRPr="000A4CB2" w:rsidTr="009E66DE">
        <w:tc>
          <w:tcPr>
            <w:tcW w:w="534" w:type="dxa"/>
          </w:tcPr>
          <w:p w:rsidR="009E66DE" w:rsidRPr="000A4CB2" w:rsidRDefault="009E66DE" w:rsidP="009E66DE">
            <w:pPr>
              <w:rPr>
                <w:sz w:val="24"/>
                <w:szCs w:val="24"/>
              </w:rPr>
            </w:pPr>
          </w:p>
        </w:tc>
        <w:tc>
          <w:tcPr>
            <w:tcW w:w="5846" w:type="dxa"/>
          </w:tcPr>
          <w:p w:rsidR="009E66DE" w:rsidRPr="000A4CB2" w:rsidRDefault="009E66DE" w:rsidP="009E66DE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Молодые специалисты</w:t>
            </w:r>
          </w:p>
        </w:tc>
        <w:tc>
          <w:tcPr>
            <w:tcW w:w="3191" w:type="dxa"/>
          </w:tcPr>
          <w:p w:rsidR="009E66DE" w:rsidRPr="000A4CB2" w:rsidRDefault="00F13211" w:rsidP="009E66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93631D">
              <w:rPr>
                <w:sz w:val="24"/>
                <w:szCs w:val="24"/>
              </w:rPr>
              <w:t xml:space="preserve">  </w:t>
            </w:r>
            <w:r w:rsidR="00073082" w:rsidRPr="000A4CB2">
              <w:rPr>
                <w:sz w:val="24"/>
                <w:szCs w:val="24"/>
              </w:rPr>
              <w:t>(</w:t>
            </w:r>
            <w:r w:rsidR="008F3A93">
              <w:rPr>
                <w:sz w:val="24"/>
                <w:szCs w:val="24"/>
              </w:rPr>
              <w:t>5</w:t>
            </w:r>
            <w:r w:rsidR="009E66DE" w:rsidRPr="000A4CB2">
              <w:rPr>
                <w:sz w:val="24"/>
                <w:szCs w:val="24"/>
              </w:rPr>
              <w:t>%)</w:t>
            </w:r>
          </w:p>
        </w:tc>
      </w:tr>
    </w:tbl>
    <w:p w:rsidR="00D51AF3" w:rsidRPr="000A4CB2" w:rsidRDefault="00D51AF3" w:rsidP="00D51AF3">
      <w:pPr>
        <w:spacing w:line="240" w:lineRule="auto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Анализ кадрового состава школы показывает, что состав педагогического коллектива стабильный, большая часть работников с высшим образованием</w:t>
      </w:r>
    </w:p>
    <w:p w:rsidR="009E66DE" w:rsidRPr="000A4CB2" w:rsidRDefault="009E66DE" w:rsidP="009E66D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D51AF3" w:rsidRDefault="009E66DE" w:rsidP="00D51AF3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53100" cy="2533650"/>
            <wp:effectExtent l="19050" t="0" r="19050" b="0"/>
            <wp:docPr id="14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9E66DE" w:rsidRPr="000A4CB2" w:rsidRDefault="009E66DE" w:rsidP="009E66DE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Возрастной состав педагоги</w:t>
      </w:r>
      <w:r w:rsidR="004F74FC">
        <w:rPr>
          <w:rFonts w:ascii="Times New Roman" w:hAnsi="Times New Roman" w:cs="Times New Roman"/>
          <w:sz w:val="24"/>
          <w:szCs w:val="24"/>
        </w:rPr>
        <w:t>ческого коллектива школы</w:t>
      </w:r>
      <w:r w:rsidRPr="000A4CB2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3"/>
        <w:tblW w:w="0" w:type="auto"/>
        <w:jc w:val="center"/>
        <w:tblLayout w:type="fixed"/>
        <w:tblLook w:val="04A0"/>
      </w:tblPr>
      <w:tblGrid>
        <w:gridCol w:w="1242"/>
        <w:gridCol w:w="1560"/>
        <w:gridCol w:w="1842"/>
        <w:gridCol w:w="1985"/>
      </w:tblGrid>
      <w:tr w:rsidR="009E66DE" w:rsidRPr="000A4CB2" w:rsidTr="009E66DE">
        <w:trPr>
          <w:jc w:val="center"/>
        </w:trPr>
        <w:tc>
          <w:tcPr>
            <w:tcW w:w="1242" w:type="dxa"/>
          </w:tcPr>
          <w:p w:rsidR="009E66DE" w:rsidRPr="000A4CB2" w:rsidRDefault="009E66DE" w:rsidP="009E66DE">
            <w:pPr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До 25 лет</w:t>
            </w:r>
          </w:p>
        </w:tc>
        <w:tc>
          <w:tcPr>
            <w:tcW w:w="1560" w:type="dxa"/>
          </w:tcPr>
          <w:p w:rsidR="009E66DE" w:rsidRPr="000A4CB2" w:rsidRDefault="009E66DE" w:rsidP="009E66DE">
            <w:pPr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25-35 лет</w:t>
            </w:r>
          </w:p>
        </w:tc>
        <w:tc>
          <w:tcPr>
            <w:tcW w:w="1842" w:type="dxa"/>
          </w:tcPr>
          <w:p w:rsidR="009E66DE" w:rsidRPr="000A4CB2" w:rsidRDefault="009E66DE" w:rsidP="009E66DE">
            <w:pPr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35 лет и старше</w:t>
            </w:r>
          </w:p>
        </w:tc>
        <w:tc>
          <w:tcPr>
            <w:tcW w:w="1985" w:type="dxa"/>
          </w:tcPr>
          <w:p w:rsidR="009E66DE" w:rsidRPr="000A4CB2" w:rsidRDefault="009E66DE" w:rsidP="009E66DE">
            <w:pPr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пенсионеры</w:t>
            </w:r>
          </w:p>
        </w:tc>
      </w:tr>
      <w:tr w:rsidR="009E66DE" w:rsidRPr="000A4CB2" w:rsidTr="009E66DE">
        <w:trPr>
          <w:jc w:val="center"/>
        </w:trPr>
        <w:tc>
          <w:tcPr>
            <w:tcW w:w="1242" w:type="dxa"/>
          </w:tcPr>
          <w:p w:rsidR="009E66DE" w:rsidRPr="000A4CB2" w:rsidRDefault="008C4F48" w:rsidP="009E66DE">
            <w:pPr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6</w:t>
            </w:r>
            <w:r w:rsidR="00E25F2A">
              <w:rPr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</w:tcPr>
          <w:p w:rsidR="009E66DE" w:rsidRPr="000A4CB2" w:rsidRDefault="008C4F48" w:rsidP="009E66DE">
            <w:pPr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18</w:t>
            </w:r>
            <w:r w:rsidR="00E25F2A">
              <w:rPr>
                <w:color w:val="000000" w:themeColor="text1"/>
                <w:sz w:val="24"/>
                <w:szCs w:val="24"/>
              </w:rPr>
              <w:t xml:space="preserve">  </w:t>
            </w:r>
          </w:p>
        </w:tc>
        <w:tc>
          <w:tcPr>
            <w:tcW w:w="1842" w:type="dxa"/>
          </w:tcPr>
          <w:p w:rsidR="009E66DE" w:rsidRPr="000A4CB2" w:rsidRDefault="00890260" w:rsidP="009E66DE">
            <w:pPr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2</w:t>
            </w:r>
            <w:r w:rsidR="00E25F2A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985" w:type="dxa"/>
          </w:tcPr>
          <w:p w:rsidR="009E66DE" w:rsidRPr="000A4CB2" w:rsidRDefault="008C4F48" w:rsidP="009E66DE">
            <w:pPr>
              <w:rPr>
                <w:color w:val="000000" w:themeColor="text1"/>
                <w:sz w:val="24"/>
                <w:szCs w:val="24"/>
              </w:rPr>
            </w:pPr>
            <w:r w:rsidRPr="000A4CB2">
              <w:rPr>
                <w:color w:val="000000" w:themeColor="text1"/>
                <w:sz w:val="24"/>
                <w:szCs w:val="24"/>
              </w:rPr>
              <w:t>7</w:t>
            </w:r>
            <w:r w:rsidR="00E25F2A">
              <w:rPr>
                <w:color w:val="000000" w:themeColor="text1"/>
                <w:sz w:val="24"/>
                <w:szCs w:val="24"/>
              </w:rPr>
              <w:t xml:space="preserve"> </w:t>
            </w:r>
          </w:p>
        </w:tc>
      </w:tr>
    </w:tbl>
    <w:p w:rsidR="009E66DE" w:rsidRPr="000A4CB2" w:rsidRDefault="009E66DE" w:rsidP="009E66DE">
      <w:pPr>
        <w:spacing w:line="240" w:lineRule="auto"/>
        <w:rPr>
          <w:rFonts w:ascii="Times New Roman" w:eastAsia="Times New Roman" w:hAnsi="Times New Roman" w:cs="Times New Roman"/>
          <w:color w:val="C00000"/>
          <w:sz w:val="24"/>
          <w:szCs w:val="24"/>
        </w:rPr>
      </w:pPr>
    </w:p>
    <w:p w:rsidR="00B124FB" w:rsidRPr="003472E8" w:rsidRDefault="009E66DE" w:rsidP="003472E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65705" cy="2467450"/>
            <wp:effectExtent l="19050" t="0" r="15945" b="905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9E66DE" w:rsidRPr="000A4CB2" w:rsidRDefault="009E66DE" w:rsidP="009E66DE">
      <w:pPr>
        <w:spacing w:line="240" w:lineRule="auto"/>
        <w:jc w:val="center"/>
        <w:rPr>
          <w:rFonts w:ascii="Times New Roman" w:eastAsia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color w:val="7030A0"/>
          <w:sz w:val="24"/>
          <w:szCs w:val="24"/>
        </w:rPr>
        <w:t>3.2.Сведения о наградах и званиях</w:t>
      </w:r>
    </w:p>
    <w:tbl>
      <w:tblPr>
        <w:tblStyle w:val="a3"/>
        <w:tblW w:w="0" w:type="auto"/>
        <w:tblInd w:w="108" w:type="dxa"/>
        <w:tblLook w:val="04A0"/>
      </w:tblPr>
      <w:tblGrid>
        <w:gridCol w:w="2936"/>
        <w:gridCol w:w="3991"/>
        <w:gridCol w:w="3671"/>
      </w:tblGrid>
      <w:tr w:rsidR="009E66DE" w:rsidRPr="000A4CB2" w:rsidTr="00AF0034">
        <w:tc>
          <w:tcPr>
            <w:tcW w:w="2943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lastRenderedPageBreak/>
              <w:t>Число лиц имеющих, награды и звания, всего</w:t>
            </w:r>
          </w:p>
        </w:tc>
        <w:tc>
          <w:tcPr>
            <w:tcW w:w="4003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Количество</w:t>
            </w:r>
          </w:p>
        </w:tc>
        <w:tc>
          <w:tcPr>
            <w:tcW w:w="3686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%</w:t>
            </w:r>
          </w:p>
        </w:tc>
      </w:tr>
      <w:tr w:rsidR="009E66DE" w:rsidRPr="000A4CB2" w:rsidTr="00AF0034">
        <w:tc>
          <w:tcPr>
            <w:tcW w:w="2943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Заслуженный учитель  РФ</w:t>
            </w:r>
          </w:p>
        </w:tc>
        <w:tc>
          <w:tcPr>
            <w:tcW w:w="4003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-</w:t>
            </w:r>
          </w:p>
        </w:tc>
        <w:tc>
          <w:tcPr>
            <w:tcW w:w="3686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-</w:t>
            </w:r>
          </w:p>
        </w:tc>
      </w:tr>
      <w:tr w:rsidR="009E66DE" w:rsidRPr="000A4CB2" w:rsidTr="00AF0034">
        <w:tc>
          <w:tcPr>
            <w:tcW w:w="2943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Заслуженный учитель РД</w:t>
            </w:r>
          </w:p>
        </w:tc>
        <w:tc>
          <w:tcPr>
            <w:tcW w:w="4003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3686" w:type="dxa"/>
          </w:tcPr>
          <w:p w:rsidR="009E66DE" w:rsidRPr="000A4CB2" w:rsidRDefault="00D520F3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  <w:r w:rsidR="009E66DE" w:rsidRPr="000A4CB2">
              <w:rPr>
                <w:sz w:val="24"/>
                <w:szCs w:val="24"/>
              </w:rPr>
              <w:t>%</w:t>
            </w:r>
          </w:p>
        </w:tc>
      </w:tr>
      <w:tr w:rsidR="009E66DE" w:rsidRPr="000A4CB2" w:rsidTr="00AF0034">
        <w:tc>
          <w:tcPr>
            <w:tcW w:w="2943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Отличник образования РД</w:t>
            </w:r>
          </w:p>
        </w:tc>
        <w:tc>
          <w:tcPr>
            <w:tcW w:w="4003" w:type="dxa"/>
          </w:tcPr>
          <w:p w:rsidR="009E66DE" w:rsidRPr="000A4CB2" w:rsidRDefault="008735F6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6</w:t>
            </w:r>
          </w:p>
        </w:tc>
        <w:tc>
          <w:tcPr>
            <w:tcW w:w="3686" w:type="dxa"/>
          </w:tcPr>
          <w:p w:rsidR="009E66DE" w:rsidRPr="000A4CB2" w:rsidRDefault="00D520F3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11</w:t>
            </w:r>
            <w:r w:rsidR="009E66DE" w:rsidRPr="000A4CB2">
              <w:rPr>
                <w:sz w:val="24"/>
                <w:szCs w:val="24"/>
              </w:rPr>
              <w:t xml:space="preserve"> %</w:t>
            </w:r>
          </w:p>
        </w:tc>
      </w:tr>
      <w:tr w:rsidR="009E66DE" w:rsidRPr="000A4CB2" w:rsidTr="00AF0034">
        <w:tc>
          <w:tcPr>
            <w:tcW w:w="2943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Почетный работник РФ</w:t>
            </w:r>
          </w:p>
        </w:tc>
        <w:tc>
          <w:tcPr>
            <w:tcW w:w="4003" w:type="dxa"/>
          </w:tcPr>
          <w:p w:rsidR="009E66DE" w:rsidRPr="000A4CB2" w:rsidRDefault="00C805F1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</w:t>
            </w:r>
          </w:p>
        </w:tc>
        <w:tc>
          <w:tcPr>
            <w:tcW w:w="3686" w:type="dxa"/>
          </w:tcPr>
          <w:p w:rsidR="009E66DE" w:rsidRPr="000A4CB2" w:rsidRDefault="00D520F3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9</w:t>
            </w:r>
            <w:r w:rsidR="009E66DE" w:rsidRPr="000A4CB2">
              <w:rPr>
                <w:sz w:val="24"/>
                <w:szCs w:val="24"/>
              </w:rPr>
              <w:t>%</w:t>
            </w:r>
          </w:p>
        </w:tc>
      </w:tr>
      <w:tr w:rsidR="009E66DE" w:rsidRPr="000A4CB2" w:rsidTr="00AF0034">
        <w:tc>
          <w:tcPr>
            <w:tcW w:w="2943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Кандидаты наук</w:t>
            </w:r>
          </w:p>
        </w:tc>
        <w:tc>
          <w:tcPr>
            <w:tcW w:w="4003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-</w:t>
            </w:r>
          </w:p>
        </w:tc>
        <w:tc>
          <w:tcPr>
            <w:tcW w:w="3686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-</w:t>
            </w:r>
          </w:p>
        </w:tc>
      </w:tr>
    </w:tbl>
    <w:p w:rsidR="00FC6545" w:rsidRDefault="00FC6545" w:rsidP="009E66DE">
      <w:pPr>
        <w:spacing w:line="240" w:lineRule="auto"/>
        <w:jc w:val="center"/>
        <w:rPr>
          <w:rFonts w:ascii="Times New Roman" w:eastAsia="Times New Roman" w:hAnsi="Times New Roman" w:cs="Times New Roman"/>
          <w:b/>
          <w:color w:val="7030A0"/>
          <w:sz w:val="24"/>
          <w:szCs w:val="24"/>
        </w:rPr>
      </w:pPr>
    </w:p>
    <w:p w:rsidR="009E66DE" w:rsidRPr="000A4CB2" w:rsidRDefault="009E66DE" w:rsidP="009E66DE">
      <w:pPr>
        <w:spacing w:line="240" w:lineRule="auto"/>
        <w:jc w:val="center"/>
        <w:rPr>
          <w:rFonts w:ascii="Times New Roman" w:eastAsia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color w:val="7030A0"/>
          <w:sz w:val="24"/>
          <w:szCs w:val="24"/>
        </w:rPr>
        <w:t>3.3.Качественная характеристика педагогических кадров</w:t>
      </w:r>
    </w:p>
    <w:p w:rsidR="00AC5E5D" w:rsidRPr="000A4CB2" w:rsidRDefault="00AC5E5D" w:rsidP="00AC5E5D">
      <w:pPr>
        <w:spacing w:line="240" w:lineRule="auto"/>
        <w:ind w:firstLine="708"/>
        <w:rPr>
          <w:rFonts w:ascii="Times New Roman" w:eastAsia="Times New Roman" w:hAnsi="Times New Roman" w:cs="Times New Roman"/>
          <w:b/>
          <w:color w:val="C00000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Повышение квалификации педагогов в период реформирования образовательной системы – насущная задача сегодняшнего дня. Аттестация остается одним из важных эффективных направлений повышения профессионального мастерства педагогов. Создать условия для успешной аттестации и научить учителей использовать её результаты для своего профессионального роста </w:t>
      </w:r>
      <w:r w:rsidR="008866AC">
        <w:rPr>
          <w:rFonts w:ascii="Times New Roman" w:hAnsi="Times New Roman" w:cs="Times New Roman"/>
          <w:sz w:val="24"/>
          <w:szCs w:val="24"/>
        </w:rPr>
        <w:t>–</w:t>
      </w:r>
      <w:r w:rsidRPr="000A4CB2">
        <w:rPr>
          <w:rFonts w:ascii="Times New Roman" w:hAnsi="Times New Roman" w:cs="Times New Roman"/>
          <w:sz w:val="24"/>
          <w:szCs w:val="24"/>
        </w:rPr>
        <w:t xml:space="preserve"> таковы основные принципы методической работы школы.</w:t>
      </w:r>
    </w:p>
    <w:tbl>
      <w:tblPr>
        <w:tblStyle w:val="a3"/>
        <w:tblW w:w="10740" w:type="dxa"/>
        <w:tblLayout w:type="fixed"/>
        <w:tblLook w:val="04A0"/>
      </w:tblPr>
      <w:tblGrid>
        <w:gridCol w:w="2660"/>
        <w:gridCol w:w="1134"/>
        <w:gridCol w:w="850"/>
        <w:gridCol w:w="1276"/>
        <w:gridCol w:w="992"/>
        <w:gridCol w:w="1134"/>
        <w:gridCol w:w="709"/>
        <w:gridCol w:w="1134"/>
        <w:gridCol w:w="851"/>
      </w:tblGrid>
      <w:tr w:rsidR="00455DF7" w:rsidRPr="000A4CB2" w:rsidTr="003472E8">
        <w:tc>
          <w:tcPr>
            <w:tcW w:w="2660" w:type="dxa"/>
          </w:tcPr>
          <w:p w:rsidR="00455DF7" w:rsidRPr="000A4CB2" w:rsidRDefault="00455DF7" w:rsidP="009E66DE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455DF7" w:rsidRPr="000A4CB2" w:rsidRDefault="00455DF7" w:rsidP="0083231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В 2015-2016 уч.г</w:t>
            </w:r>
            <w:r w:rsidRPr="000A4CB2">
              <w:rPr>
                <w:b/>
                <w:sz w:val="24"/>
                <w:szCs w:val="24"/>
              </w:rPr>
              <w:lastRenderedPageBreak/>
              <w:t>оду</w:t>
            </w:r>
          </w:p>
        </w:tc>
        <w:tc>
          <w:tcPr>
            <w:tcW w:w="850" w:type="dxa"/>
          </w:tcPr>
          <w:p w:rsidR="00455DF7" w:rsidRPr="000A4CB2" w:rsidRDefault="00455DF7" w:rsidP="0083231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lastRenderedPageBreak/>
              <w:t>%</w:t>
            </w:r>
          </w:p>
        </w:tc>
        <w:tc>
          <w:tcPr>
            <w:tcW w:w="1276" w:type="dxa"/>
          </w:tcPr>
          <w:p w:rsidR="00455DF7" w:rsidRPr="000A4CB2" w:rsidRDefault="00455DF7" w:rsidP="0083231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В 2016-2017уч.году</w:t>
            </w:r>
          </w:p>
        </w:tc>
        <w:tc>
          <w:tcPr>
            <w:tcW w:w="992" w:type="dxa"/>
          </w:tcPr>
          <w:p w:rsidR="00455DF7" w:rsidRPr="000A4CB2" w:rsidRDefault="00455DF7" w:rsidP="0083231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455DF7" w:rsidRPr="000A4CB2" w:rsidRDefault="00455DF7" w:rsidP="0083231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В 2017-2018уч.году</w:t>
            </w:r>
          </w:p>
        </w:tc>
        <w:tc>
          <w:tcPr>
            <w:tcW w:w="709" w:type="dxa"/>
          </w:tcPr>
          <w:p w:rsidR="00455DF7" w:rsidRPr="000A4CB2" w:rsidRDefault="00455DF7" w:rsidP="0083231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455DF7" w:rsidRPr="000A4CB2" w:rsidRDefault="00455DF7" w:rsidP="00C63FB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2018-2019 уч. </w:t>
            </w:r>
            <w:r>
              <w:rPr>
                <w:b/>
                <w:sz w:val="24"/>
                <w:szCs w:val="24"/>
              </w:rPr>
              <w:lastRenderedPageBreak/>
              <w:t>го</w:t>
            </w:r>
          </w:p>
        </w:tc>
        <w:tc>
          <w:tcPr>
            <w:tcW w:w="851" w:type="dxa"/>
          </w:tcPr>
          <w:p w:rsidR="00455DF7" w:rsidRPr="000A4CB2" w:rsidRDefault="00455DF7" w:rsidP="00C63FB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%</w:t>
            </w:r>
          </w:p>
        </w:tc>
      </w:tr>
      <w:tr w:rsidR="00455DF7" w:rsidRPr="000A4CB2" w:rsidTr="003472E8">
        <w:tc>
          <w:tcPr>
            <w:tcW w:w="2660" w:type="dxa"/>
          </w:tcPr>
          <w:p w:rsidR="00455DF7" w:rsidRPr="000A4CB2" w:rsidRDefault="00455DF7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lastRenderedPageBreak/>
              <w:t>Общая укомплектованность</w:t>
            </w:r>
          </w:p>
          <w:p w:rsidR="00455DF7" w:rsidRPr="000A4CB2" w:rsidRDefault="00455DF7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штатов педагогическими  работниками</w:t>
            </w:r>
          </w:p>
        </w:tc>
        <w:tc>
          <w:tcPr>
            <w:tcW w:w="1134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53</w:t>
            </w:r>
          </w:p>
        </w:tc>
        <w:tc>
          <w:tcPr>
            <w:tcW w:w="850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100</w:t>
            </w:r>
          </w:p>
        </w:tc>
        <w:tc>
          <w:tcPr>
            <w:tcW w:w="1276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52</w:t>
            </w:r>
          </w:p>
        </w:tc>
        <w:tc>
          <w:tcPr>
            <w:tcW w:w="992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100</w:t>
            </w:r>
          </w:p>
        </w:tc>
        <w:tc>
          <w:tcPr>
            <w:tcW w:w="1134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55</w:t>
            </w:r>
          </w:p>
        </w:tc>
        <w:tc>
          <w:tcPr>
            <w:tcW w:w="709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100</w:t>
            </w:r>
          </w:p>
        </w:tc>
        <w:tc>
          <w:tcPr>
            <w:tcW w:w="1134" w:type="dxa"/>
          </w:tcPr>
          <w:p w:rsidR="00455DF7" w:rsidRPr="000A4CB2" w:rsidRDefault="00455DF7" w:rsidP="00C63FB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</w:t>
            </w:r>
          </w:p>
        </w:tc>
        <w:tc>
          <w:tcPr>
            <w:tcW w:w="851" w:type="dxa"/>
          </w:tcPr>
          <w:p w:rsidR="00455DF7" w:rsidRPr="000A4CB2" w:rsidRDefault="00455DF7" w:rsidP="00455DF7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</w:tr>
      <w:tr w:rsidR="00455DF7" w:rsidRPr="000A4CB2" w:rsidTr="003472E8">
        <w:tc>
          <w:tcPr>
            <w:tcW w:w="2660" w:type="dxa"/>
          </w:tcPr>
          <w:p w:rsidR="00455DF7" w:rsidRPr="000A4CB2" w:rsidRDefault="00455DF7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Педагогические работники, прошедшие курсы повышения квалификации</w:t>
            </w:r>
          </w:p>
        </w:tc>
        <w:tc>
          <w:tcPr>
            <w:tcW w:w="1134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11</w:t>
            </w:r>
          </w:p>
        </w:tc>
        <w:tc>
          <w:tcPr>
            <w:tcW w:w="850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27,5</w:t>
            </w:r>
          </w:p>
        </w:tc>
        <w:tc>
          <w:tcPr>
            <w:tcW w:w="1276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18</w:t>
            </w:r>
          </w:p>
        </w:tc>
        <w:tc>
          <w:tcPr>
            <w:tcW w:w="992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34</w:t>
            </w:r>
          </w:p>
        </w:tc>
        <w:tc>
          <w:tcPr>
            <w:tcW w:w="1134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19</w:t>
            </w:r>
          </w:p>
        </w:tc>
        <w:tc>
          <w:tcPr>
            <w:tcW w:w="709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34</w:t>
            </w:r>
          </w:p>
        </w:tc>
        <w:tc>
          <w:tcPr>
            <w:tcW w:w="1134" w:type="dxa"/>
          </w:tcPr>
          <w:p w:rsidR="00455DF7" w:rsidRPr="000A4CB2" w:rsidRDefault="003B74D7" w:rsidP="00C63FB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851" w:type="dxa"/>
          </w:tcPr>
          <w:p w:rsidR="00455DF7" w:rsidRPr="000A4CB2" w:rsidRDefault="003B74D7" w:rsidP="00C63FB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</w:tr>
      <w:tr w:rsidR="00455DF7" w:rsidRPr="000A4CB2" w:rsidTr="003472E8">
        <w:tc>
          <w:tcPr>
            <w:tcW w:w="2660" w:type="dxa"/>
          </w:tcPr>
          <w:p w:rsidR="00455DF7" w:rsidRPr="000A4CB2" w:rsidRDefault="00455DF7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Педагогические работники, аттестованные на квалификационные категории (всего)</w:t>
            </w:r>
          </w:p>
        </w:tc>
        <w:tc>
          <w:tcPr>
            <w:tcW w:w="1134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17</w:t>
            </w:r>
          </w:p>
        </w:tc>
        <w:tc>
          <w:tcPr>
            <w:tcW w:w="850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32</w:t>
            </w:r>
          </w:p>
        </w:tc>
        <w:tc>
          <w:tcPr>
            <w:tcW w:w="1276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</w:t>
            </w:r>
          </w:p>
        </w:tc>
        <w:tc>
          <w:tcPr>
            <w:tcW w:w="992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9</w:t>
            </w:r>
          </w:p>
        </w:tc>
        <w:tc>
          <w:tcPr>
            <w:tcW w:w="1134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</w:t>
            </w:r>
          </w:p>
        </w:tc>
        <w:tc>
          <w:tcPr>
            <w:tcW w:w="709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9</w:t>
            </w:r>
          </w:p>
        </w:tc>
        <w:tc>
          <w:tcPr>
            <w:tcW w:w="1134" w:type="dxa"/>
          </w:tcPr>
          <w:p w:rsidR="00455DF7" w:rsidRPr="000A4CB2" w:rsidRDefault="003B74D7" w:rsidP="00C63FB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455DF7" w:rsidRPr="000A4CB2" w:rsidRDefault="003B74D7" w:rsidP="00C63FB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455DF7" w:rsidRPr="000A4CB2" w:rsidTr="003472E8">
        <w:tc>
          <w:tcPr>
            <w:tcW w:w="2660" w:type="dxa"/>
          </w:tcPr>
          <w:p w:rsidR="00455DF7" w:rsidRPr="000A4CB2" w:rsidRDefault="00455DF7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Высшая категория</w:t>
            </w:r>
          </w:p>
        </w:tc>
        <w:tc>
          <w:tcPr>
            <w:tcW w:w="1134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15</w:t>
            </w:r>
          </w:p>
        </w:tc>
        <w:tc>
          <w:tcPr>
            <w:tcW w:w="1276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</w:t>
            </w:r>
          </w:p>
        </w:tc>
        <w:tc>
          <w:tcPr>
            <w:tcW w:w="992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</w:t>
            </w:r>
          </w:p>
        </w:tc>
        <w:tc>
          <w:tcPr>
            <w:tcW w:w="1134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709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</w:t>
            </w:r>
          </w:p>
        </w:tc>
        <w:tc>
          <w:tcPr>
            <w:tcW w:w="1134" w:type="dxa"/>
          </w:tcPr>
          <w:p w:rsidR="00455DF7" w:rsidRPr="000A4CB2" w:rsidRDefault="003B74D7" w:rsidP="00C63FBD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455DF7" w:rsidRPr="000A4CB2" w:rsidRDefault="003B74D7" w:rsidP="00C63FBD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</w:tr>
      <w:tr w:rsidR="00455DF7" w:rsidRPr="000A4CB2" w:rsidTr="003472E8">
        <w:tc>
          <w:tcPr>
            <w:tcW w:w="2660" w:type="dxa"/>
          </w:tcPr>
          <w:p w:rsidR="00455DF7" w:rsidRPr="000A4CB2" w:rsidRDefault="00455DF7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Первая категория</w:t>
            </w:r>
          </w:p>
        </w:tc>
        <w:tc>
          <w:tcPr>
            <w:tcW w:w="1134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9</w:t>
            </w:r>
          </w:p>
        </w:tc>
        <w:tc>
          <w:tcPr>
            <w:tcW w:w="850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17</w:t>
            </w:r>
          </w:p>
        </w:tc>
        <w:tc>
          <w:tcPr>
            <w:tcW w:w="1276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</w:t>
            </w:r>
          </w:p>
        </w:tc>
        <w:tc>
          <w:tcPr>
            <w:tcW w:w="1134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</w:t>
            </w:r>
          </w:p>
        </w:tc>
        <w:tc>
          <w:tcPr>
            <w:tcW w:w="709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</w:t>
            </w:r>
          </w:p>
        </w:tc>
        <w:tc>
          <w:tcPr>
            <w:tcW w:w="1134" w:type="dxa"/>
          </w:tcPr>
          <w:p w:rsidR="00455DF7" w:rsidRPr="000A4CB2" w:rsidRDefault="003B74D7" w:rsidP="00C63FBD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455DF7" w:rsidRPr="000A4CB2" w:rsidRDefault="003B74D7" w:rsidP="00C63FBD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</w:tr>
      <w:tr w:rsidR="00455DF7" w:rsidRPr="000A4CB2" w:rsidTr="003472E8">
        <w:tc>
          <w:tcPr>
            <w:tcW w:w="2660" w:type="dxa"/>
          </w:tcPr>
          <w:p w:rsidR="00455DF7" w:rsidRPr="000A4CB2" w:rsidRDefault="00455DF7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 xml:space="preserve"> </w:t>
            </w:r>
            <w:r w:rsidRPr="000A4CB2">
              <w:rPr>
                <w:sz w:val="24"/>
                <w:szCs w:val="24"/>
              </w:rPr>
              <w:lastRenderedPageBreak/>
              <w:t>Соответствие занимаемой должности</w:t>
            </w:r>
          </w:p>
        </w:tc>
        <w:tc>
          <w:tcPr>
            <w:tcW w:w="1134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lastRenderedPageBreak/>
              <w:t>16</w:t>
            </w:r>
          </w:p>
        </w:tc>
        <w:tc>
          <w:tcPr>
            <w:tcW w:w="850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30</w:t>
            </w:r>
          </w:p>
        </w:tc>
        <w:tc>
          <w:tcPr>
            <w:tcW w:w="1276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16</w:t>
            </w:r>
          </w:p>
        </w:tc>
        <w:tc>
          <w:tcPr>
            <w:tcW w:w="992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17</w:t>
            </w:r>
          </w:p>
        </w:tc>
        <w:tc>
          <w:tcPr>
            <w:tcW w:w="1134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19</w:t>
            </w:r>
          </w:p>
        </w:tc>
        <w:tc>
          <w:tcPr>
            <w:tcW w:w="709" w:type="dxa"/>
          </w:tcPr>
          <w:p w:rsidR="00455DF7" w:rsidRPr="000A4CB2" w:rsidRDefault="00455DF7" w:rsidP="00832312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34</w:t>
            </w:r>
          </w:p>
        </w:tc>
        <w:tc>
          <w:tcPr>
            <w:tcW w:w="1134" w:type="dxa"/>
          </w:tcPr>
          <w:p w:rsidR="00455DF7" w:rsidRPr="000A4CB2" w:rsidRDefault="003B74D7" w:rsidP="00C63FBD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455DF7" w:rsidRPr="000A4CB2" w:rsidRDefault="003B74D7" w:rsidP="00C63FBD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21</w:t>
            </w:r>
          </w:p>
        </w:tc>
      </w:tr>
    </w:tbl>
    <w:p w:rsidR="009E66DE" w:rsidRPr="000A4CB2" w:rsidRDefault="009E66DE" w:rsidP="009E66D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E66DE" w:rsidRPr="000A4CB2" w:rsidRDefault="009E66DE" w:rsidP="00FC65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444357" cy="2391508"/>
            <wp:effectExtent l="19050" t="0" r="13593" b="8792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9E66DE" w:rsidRPr="000A4CB2" w:rsidRDefault="009E66DE" w:rsidP="009E66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:rsidR="00E82098" w:rsidRDefault="00E82098" w:rsidP="009E66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:rsidR="009E66DE" w:rsidRPr="000A4CB2" w:rsidRDefault="009E66DE" w:rsidP="009E66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Педагогические работники, аттестованные за 5 лет.</w:t>
      </w:r>
    </w:p>
    <w:p w:rsidR="009E66DE" w:rsidRPr="000A4CB2" w:rsidRDefault="009E66DE" w:rsidP="009E66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Ind w:w="108" w:type="dxa"/>
        <w:tblLook w:val="04A0"/>
      </w:tblPr>
      <w:tblGrid>
        <w:gridCol w:w="2347"/>
        <w:gridCol w:w="2047"/>
        <w:gridCol w:w="2222"/>
        <w:gridCol w:w="2147"/>
        <w:gridCol w:w="1835"/>
      </w:tblGrid>
      <w:tr w:rsidR="009E66DE" w:rsidRPr="000A4CB2" w:rsidTr="00FB717E">
        <w:trPr>
          <w:trHeight w:val="831"/>
        </w:trPr>
        <w:tc>
          <w:tcPr>
            <w:tcW w:w="2485" w:type="dxa"/>
          </w:tcPr>
          <w:p w:rsidR="009E66DE" w:rsidRPr="000A4CB2" w:rsidRDefault="009E66DE" w:rsidP="009E66DE">
            <w:pPr>
              <w:ind w:left="-108"/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Учебный год</w:t>
            </w:r>
          </w:p>
        </w:tc>
        <w:tc>
          <w:tcPr>
            <w:tcW w:w="2064" w:type="dxa"/>
          </w:tcPr>
          <w:p w:rsidR="009E66DE" w:rsidRPr="000A4CB2" w:rsidRDefault="009E66DE" w:rsidP="009E66DE">
            <w:pPr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Аттестованные</w:t>
            </w:r>
          </w:p>
          <w:p w:rsidR="009E66DE" w:rsidRPr="000A4CB2" w:rsidRDefault="009E66DE" w:rsidP="009E66DE">
            <w:pPr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 xml:space="preserve"> учителя</w:t>
            </w:r>
          </w:p>
        </w:tc>
        <w:tc>
          <w:tcPr>
            <w:tcW w:w="2319" w:type="dxa"/>
          </w:tcPr>
          <w:p w:rsidR="009E66DE" w:rsidRPr="000A4CB2" w:rsidRDefault="009E66DE" w:rsidP="009E66DE">
            <w:pPr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Из них на высшую категорию</w:t>
            </w:r>
          </w:p>
        </w:tc>
        <w:tc>
          <w:tcPr>
            <w:tcW w:w="2236" w:type="dxa"/>
          </w:tcPr>
          <w:p w:rsidR="009E66DE" w:rsidRPr="000A4CB2" w:rsidRDefault="009E66DE" w:rsidP="009E66DE">
            <w:pPr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Из них на первую категорию</w:t>
            </w:r>
          </w:p>
        </w:tc>
        <w:tc>
          <w:tcPr>
            <w:tcW w:w="1850" w:type="dxa"/>
            <w:tcBorders>
              <w:left w:val="single" w:sz="4" w:space="0" w:color="auto"/>
            </w:tcBorders>
          </w:tcPr>
          <w:p w:rsidR="009E66DE" w:rsidRPr="000A4CB2" w:rsidRDefault="009E66DE" w:rsidP="009E66DE">
            <w:pPr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Соответствие</w:t>
            </w:r>
          </w:p>
        </w:tc>
      </w:tr>
      <w:tr w:rsidR="009E66DE" w:rsidRPr="000A4CB2" w:rsidTr="00FB717E">
        <w:trPr>
          <w:trHeight w:val="695"/>
        </w:trPr>
        <w:tc>
          <w:tcPr>
            <w:tcW w:w="2485" w:type="dxa"/>
            <w:tcBorders>
              <w:bottom w:val="single" w:sz="4" w:space="0" w:color="auto"/>
            </w:tcBorders>
          </w:tcPr>
          <w:p w:rsidR="009E66DE" w:rsidRPr="000A4CB2" w:rsidRDefault="009E66DE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2011- 2012  учебный год</w:t>
            </w:r>
          </w:p>
        </w:tc>
        <w:tc>
          <w:tcPr>
            <w:tcW w:w="2064" w:type="dxa"/>
            <w:tcBorders>
              <w:bottom w:val="single" w:sz="4" w:space="0" w:color="auto"/>
            </w:tcBorders>
          </w:tcPr>
          <w:p w:rsidR="009E66DE" w:rsidRPr="000A4CB2" w:rsidRDefault="009E66DE" w:rsidP="009E66DE">
            <w:pPr>
              <w:jc w:val="center"/>
              <w:rPr>
                <w:rFonts w:eastAsia="Times New Roman"/>
                <w:color w:val="000000" w:themeColor="text1"/>
                <w:sz w:val="24"/>
                <w:szCs w:val="24"/>
              </w:rPr>
            </w:pPr>
            <w:r w:rsidRPr="000A4CB2">
              <w:rPr>
                <w:rFonts w:eastAsia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319" w:type="dxa"/>
            <w:tcBorders>
              <w:bottom w:val="single" w:sz="4" w:space="0" w:color="auto"/>
            </w:tcBorders>
          </w:tcPr>
          <w:p w:rsidR="009E66DE" w:rsidRPr="000A4CB2" w:rsidRDefault="009E66DE" w:rsidP="009E66DE">
            <w:pPr>
              <w:jc w:val="center"/>
              <w:rPr>
                <w:rFonts w:eastAsia="Times New Roman"/>
                <w:color w:val="000000" w:themeColor="text1"/>
                <w:sz w:val="24"/>
                <w:szCs w:val="24"/>
              </w:rPr>
            </w:pPr>
            <w:r w:rsidRPr="000A4CB2">
              <w:rPr>
                <w:rFonts w:eastAsia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36" w:type="dxa"/>
            <w:tcBorders>
              <w:bottom w:val="single" w:sz="4" w:space="0" w:color="auto"/>
            </w:tcBorders>
          </w:tcPr>
          <w:p w:rsidR="009E66DE" w:rsidRPr="000A4CB2" w:rsidRDefault="009E66DE" w:rsidP="009E66DE">
            <w:pPr>
              <w:jc w:val="center"/>
              <w:rPr>
                <w:rFonts w:eastAsia="Times New Roman"/>
                <w:color w:val="000000" w:themeColor="text1"/>
                <w:sz w:val="24"/>
                <w:szCs w:val="24"/>
              </w:rPr>
            </w:pPr>
            <w:r w:rsidRPr="000A4CB2">
              <w:rPr>
                <w:rFonts w:eastAsia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850" w:type="dxa"/>
            <w:tcBorders>
              <w:left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jc w:val="center"/>
              <w:rPr>
                <w:rFonts w:eastAsia="Times New Roman"/>
                <w:color w:val="000000" w:themeColor="text1"/>
                <w:sz w:val="24"/>
                <w:szCs w:val="24"/>
              </w:rPr>
            </w:pPr>
            <w:r w:rsidRPr="000A4CB2">
              <w:rPr>
                <w:rFonts w:eastAsia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9E66DE" w:rsidRPr="000A4CB2" w:rsidTr="00FB717E">
        <w:trPr>
          <w:trHeight w:val="546"/>
        </w:trPr>
        <w:tc>
          <w:tcPr>
            <w:tcW w:w="2485" w:type="dxa"/>
            <w:tcBorders>
              <w:top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2012-2013 учебный год</w:t>
            </w:r>
          </w:p>
        </w:tc>
        <w:tc>
          <w:tcPr>
            <w:tcW w:w="2064" w:type="dxa"/>
            <w:tcBorders>
              <w:top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jc w:val="center"/>
              <w:rPr>
                <w:rFonts w:eastAsia="Times New Roman"/>
                <w:color w:val="000000" w:themeColor="text1"/>
                <w:sz w:val="24"/>
                <w:szCs w:val="24"/>
              </w:rPr>
            </w:pPr>
            <w:r w:rsidRPr="000A4CB2">
              <w:rPr>
                <w:rFonts w:eastAsia="Times New Roman"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2319" w:type="dxa"/>
            <w:tcBorders>
              <w:top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jc w:val="center"/>
              <w:rPr>
                <w:rFonts w:eastAsia="Times New Roman"/>
                <w:color w:val="000000" w:themeColor="text1"/>
                <w:sz w:val="24"/>
                <w:szCs w:val="24"/>
              </w:rPr>
            </w:pPr>
            <w:r w:rsidRPr="000A4CB2">
              <w:rPr>
                <w:rFonts w:eastAsia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236" w:type="dxa"/>
            <w:tcBorders>
              <w:top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jc w:val="center"/>
              <w:rPr>
                <w:rFonts w:eastAsia="Times New Roman"/>
                <w:color w:val="000000" w:themeColor="text1"/>
                <w:sz w:val="24"/>
                <w:szCs w:val="24"/>
              </w:rPr>
            </w:pPr>
            <w:r w:rsidRPr="000A4CB2">
              <w:rPr>
                <w:rFonts w:eastAsia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jc w:val="center"/>
              <w:rPr>
                <w:rFonts w:eastAsia="Times New Roman"/>
                <w:color w:val="000000" w:themeColor="text1"/>
                <w:sz w:val="24"/>
                <w:szCs w:val="24"/>
              </w:rPr>
            </w:pPr>
            <w:r w:rsidRPr="000A4CB2">
              <w:rPr>
                <w:rFonts w:eastAsia="Times New Roman"/>
                <w:color w:val="000000" w:themeColor="text1"/>
                <w:sz w:val="24"/>
                <w:szCs w:val="24"/>
              </w:rPr>
              <w:t>9</w:t>
            </w:r>
          </w:p>
        </w:tc>
      </w:tr>
      <w:tr w:rsidR="009E66DE" w:rsidRPr="000A4CB2" w:rsidTr="00FB717E">
        <w:trPr>
          <w:trHeight w:val="683"/>
        </w:trPr>
        <w:tc>
          <w:tcPr>
            <w:tcW w:w="2485" w:type="dxa"/>
            <w:tcBorders>
              <w:top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lastRenderedPageBreak/>
              <w:t>2013-2014 учебный год</w:t>
            </w:r>
          </w:p>
        </w:tc>
        <w:tc>
          <w:tcPr>
            <w:tcW w:w="2064" w:type="dxa"/>
            <w:tcBorders>
              <w:top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9</w:t>
            </w:r>
          </w:p>
        </w:tc>
        <w:tc>
          <w:tcPr>
            <w:tcW w:w="2319" w:type="dxa"/>
            <w:tcBorders>
              <w:top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2236" w:type="dxa"/>
            <w:tcBorders>
              <w:top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6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3</w:t>
            </w:r>
          </w:p>
        </w:tc>
      </w:tr>
      <w:tr w:rsidR="009E66DE" w:rsidRPr="000A4CB2" w:rsidTr="00FB717E">
        <w:trPr>
          <w:trHeight w:val="278"/>
        </w:trPr>
        <w:tc>
          <w:tcPr>
            <w:tcW w:w="2485" w:type="dxa"/>
            <w:tcBorders>
              <w:top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2014-2015</w:t>
            </w:r>
          </w:p>
          <w:p w:rsidR="009E66DE" w:rsidRPr="000A4CB2" w:rsidRDefault="009E66DE" w:rsidP="009E66DE">
            <w:pPr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учебный год</w:t>
            </w:r>
          </w:p>
        </w:tc>
        <w:tc>
          <w:tcPr>
            <w:tcW w:w="2064" w:type="dxa"/>
            <w:tcBorders>
              <w:top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8</w:t>
            </w:r>
          </w:p>
        </w:tc>
        <w:tc>
          <w:tcPr>
            <w:tcW w:w="2319" w:type="dxa"/>
            <w:tcBorders>
              <w:top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3</w:t>
            </w:r>
          </w:p>
        </w:tc>
        <w:tc>
          <w:tcPr>
            <w:tcW w:w="2236" w:type="dxa"/>
            <w:tcBorders>
              <w:top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5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4</w:t>
            </w:r>
          </w:p>
        </w:tc>
      </w:tr>
      <w:tr w:rsidR="009E66DE" w:rsidRPr="000A4CB2" w:rsidTr="00FB717E">
        <w:trPr>
          <w:trHeight w:val="278"/>
        </w:trPr>
        <w:tc>
          <w:tcPr>
            <w:tcW w:w="2485" w:type="dxa"/>
            <w:tcBorders>
              <w:top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2015-2016</w:t>
            </w:r>
          </w:p>
          <w:p w:rsidR="009E66DE" w:rsidRPr="000A4CB2" w:rsidRDefault="009E66DE" w:rsidP="009E66DE">
            <w:pPr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учебный год</w:t>
            </w:r>
          </w:p>
        </w:tc>
        <w:tc>
          <w:tcPr>
            <w:tcW w:w="2064" w:type="dxa"/>
            <w:tcBorders>
              <w:top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17</w:t>
            </w:r>
          </w:p>
        </w:tc>
        <w:tc>
          <w:tcPr>
            <w:tcW w:w="2319" w:type="dxa"/>
            <w:tcBorders>
              <w:top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8</w:t>
            </w:r>
          </w:p>
        </w:tc>
        <w:tc>
          <w:tcPr>
            <w:tcW w:w="2236" w:type="dxa"/>
            <w:tcBorders>
              <w:top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9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E66DE" w:rsidRPr="000A4CB2" w:rsidRDefault="009E66DE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16</w:t>
            </w:r>
          </w:p>
        </w:tc>
      </w:tr>
      <w:tr w:rsidR="006C01B4" w:rsidRPr="000A4CB2" w:rsidTr="003B5C0C">
        <w:trPr>
          <w:trHeight w:val="278"/>
        </w:trPr>
        <w:tc>
          <w:tcPr>
            <w:tcW w:w="2485" w:type="dxa"/>
            <w:tcBorders>
              <w:top w:val="single" w:sz="4" w:space="0" w:color="auto"/>
              <w:bottom w:val="single" w:sz="4" w:space="0" w:color="auto"/>
            </w:tcBorders>
          </w:tcPr>
          <w:p w:rsidR="006C01B4" w:rsidRPr="000A4CB2" w:rsidRDefault="006C01B4" w:rsidP="009E66DE">
            <w:pPr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2016-2017 учебный год</w:t>
            </w:r>
          </w:p>
        </w:tc>
        <w:tc>
          <w:tcPr>
            <w:tcW w:w="2064" w:type="dxa"/>
            <w:tcBorders>
              <w:top w:val="single" w:sz="4" w:space="0" w:color="auto"/>
              <w:bottom w:val="single" w:sz="4" w:space="0" w:color="auto"/>
            </w:tcBorders>
          </w:tcPr>
          <w:p w:rsidR="006C01B4" w:rsidRPr="000A4CB2" w:rsidRDefault="00050021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</w:t>
            </w:r>
            <w:r w:rsidR="005B4782" w:rsidRPr="000A4CB2">
              <w:rPr>
                <w:rFonts w:eastAsia="Times New Roman"/>
                <w:sz w:val="24"/>
                <w:szCs w:val="24"/>
              </w:rPr>
              <w:t>8</w:t>
            </w:r>
          </w:p>
        </w:tc>
        <w:tc>
          <w:tcPr>
            <w:tcW w:w="2319" w:type="dxa"/>
            <w:tcBorders>
              <w:top w:val="single" w:sz="4" w:space="0" w:color="auto"/>
              <w:bottom w:val="single" w:sz="4" w:space="0" w:color="auto"/>
            </w:tcBorders>
          </w:tcPr>
          <w:p w:rsidR="006C01B4" w:rsidRPr="000A4CB2" w:rsidRDefault="00050021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3</w:t>
            </w:r>
          </w:p>
        </w:tc>
        <w:tc>
          <w:tcPr>
            <w:tcW w:w="2236" w:type="dxa"/>
            <w:tcBorders>
              <w:top w:val="single" w:sz="4" w:space="0" w:color="auto"/>
              <w:bottom w:val="single" w:sz="4" w:space="0" w:color="auto"/>
            </w:tcBorders>
          </w:tcPr>
          <w:p w:rsidR="006C01B4" w:rsidRPr="000A4CB2" w:rsidRDefault="005B4782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C01B4" w:rsidRPr="000A4CB2" w:rsidRDefault="00050021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13</w:t>
            </w:r>
          </w:p>
        </w:tc>
      </w:tr>
      <w:tr w:rsidR="003B5C0C" w:rsidRPr="000A4CB2" w:rsidTr="008866AC">
        <w:trPr>
          <w:trHeight w:val="278"/>
        </w:trPr>
        <w:tc>
          <w:tcPr>
            <w:tcW w:w="2485" w:type="dxa"/>
            <w:tcBorders>
              <w:top w:val="single" w:sz="4" w:space="0" w:color="auto"/>
              <w:bottom w:val="single" w:sz="4" w:space="0" w:color="auto"/>
            </w:tcBorders>
          </w:tcPr>
          <w:p w:rsidR="003B5C0C" w:rsidRPr="000A4CB2" w:rsidRDefault="00A0146F" w:rsidP="00C63FBD">
            <w:pPr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>2017-2018</w:t>
            </w:r>
            <w:r w:rsidR="003B5C0C" w:rsidRPr="000A4CB2">
              <w:rPr>
                <w:rFonts w:eastAsia="Times New Roman"/>
                <w:b/>
                <w:sz w:val="24"/>
                <w:szCs w:val="24"/>
              </w:rPr>
              <w:t xml:space="preserve"> учебный год</w:t>
            </w:r>
          </w:p>
        </w:tc>
        <w:tc>
          <w:tcPr>
            <w:tcW w:w="2064" w:type="dxa"/>
            <w:tcBorders>
              <w:top w:val="single" w:sz="4" w:space="0" w:color="auto"/>
              <w:bottom w:val="single" w:sz="4" w:space="0" w:color="auto"/>
            </w:tcBorders>
          </w:tcPr>
          <w:p w:rsidR="003B5C0C" w:rsidRPr="000A4CB2" w:rsidRDefault="003B5C0C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5</w:t>
            </w:r>
          </w:p>
        </w:tc>
        <w:tc>
          <w:tcPr>
            <w:tcW w:w="2319" w:type="dxa"/>
            <w:tcBorders>
              <w:top w:val="single" w:sz="4" w:space="0" w:color="auto"/>
              <w:bottom w:val="single" w:sz="4" w:space="0" w:color="auto"/>
            </w:tcBorders>
          </w:tcPr>
          <w:p w:rsidR="003B5C0C" w:rsidRPr="000A4CB2" w:rsidRDefault="003B5C0C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2236" w:type="dxa"/>
            <w:tcBorders>
              <w:top w:val="single" w:sz="4" w:space="0" w:color="auto"/>
              <w:bottom w:val="single" w:sz="4" w:space="0" w:color="auto"/>
            </w:tcBorders>
          </w:tcPr>
          <w:p w:rsidR="003B5C0C" w:rsidRPr="000A4CB2" w:rsidRDefault="003B5C0C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3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B5C0C" w:rsidRPr="000A4CB2" w:rsidRDefault="003B5C0C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19</w:t>
            </w:r>
          </w:p>
        </w:tc>
      </w:tr>
      <w:tr w:rsidR="008866AC" w:rsidRPr="000A4CB2" w:rsidTr="00FB717E">
        <w:trPr>
          <w:trHeight w:val="278"/>
        </w:trPr>
        <w:tc>
          <w:tcPr>
            <w:tcW w:w="2485" w:type="dxa"/>
            <w:tcBorders>
              <w:top w:val="single" w:sz="4" w:space="0" w:color="auto"/>
            </w:tcBorders>
          </w:tcPr>
          <w:p w:rsidR="008866AC" w:rsidRDefault="008866AC" w:rsidP="00C63FBD">
            <w:pPr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>2018-2019 учебный год</w:t>
            </w:r>
          </w:p>
        </w:tc>
        <w:tc>
          <w:tcPr>
            <w:tcW w:w="2064" w:type="dxa"/>
            <w:tcBorders>
              <w:top w:val="single" w:sz="4" w:space="0" w:color="auto"/>
            </w:tcBorders>
          </w:tcPr>
          <w:p w:rsidR="008866AC" w:rsidRPr="000A4CB2" w:rsidRDefault="00D51AF3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2319" w:type="dxa"/>
            <w:tcBorders>
              <w:top w:val="single" w:sz="4" w:space="0" w:color="auto"/>
            </w:tcBorders>
          </w:tcPr>
          <w:p w:rsidR="008866AC" w:rsidRPr="000A4CB2" w:rsidRDefault="00D51AF3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2236" w:type="dxa"/>
            <w:tcBorders>
              <w:top w:val="single" w:sz="4" w:space="0" w:color="auto"/>
            </w:tcBorders>
          </w:tcPr>
          <w:p w:rsidR="008866AC" w:rsidRPr="000A4CB2" w:rsidRDefault="00D51AF3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</w:tcBorders>
          </w:tcPr>
          <w:p w:rsidR="008866AC" w:rsidRPr="000A4CB2" w:rsidRDefault="00D51AF3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12</w:t>
            </w:r>
          </w:p>
        </w:tc>
      </w:tr>
    </w:tbl>
    <w:p w:rsidR="009E66DE" w:rsidRPr="000A4CB2" w:rsidRDefault="009E66DE" w:rsidP="009E66DE">
      <w:pPr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492282" cy="2318629"/>
            <wp:effectExtent l="19050" t="0" r="22818" b="5471"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52565F" w:rsidRDefault="0052565F" w:rsidP="009E66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:rsidR="009E66DE" w:rsidRPr="000A4CB2" w:rsidRDefault="009E66DE" w:rsidP="009E66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Квалификационная характеристика педа</w:t>
      </w:r>
      <w:r w:rsidR="00B1520F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гогического коллектива за 5 лет</w:t>
      </w:r>
      <w:r w:rsidRPr="000A4CB2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.</w:t>
      </w:r>
    </w:p>
    <w:p w:rsidR="007D3F8F" w:rsidRPr="000A4CB2" w:rsidRDefault="007D3F8F" w:rsidP="009E66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tbl>
      <w:tblPr>
        <w:tblStyle w:val="a3"/>
        <w:tblW w:w="10916" w:type="dxa"/>
        <w:tblInd w:w="108" w:type="dxa"/>
        <w:tblLook w:val="04A0"/>
      </w:tblPr>
      <w:tblGrid>
        <w:gridCol w:w="1702"/>
        <w:gridCol w:w="1125"/>
        <w:gridCol w:w="846"/>
        <w:gridCol w:w="1124"/>
        <w:gridCol w:w="845"/>
        <w:gridCol w:w="1124"/>
        <w:gridCol w:w="846"/>
        <w:gridCol w:w="1124"/>
        <w:gridCol w:w="702"/>
        <w:gridCol w:w="776"/>
        <w:gridCol w:w="702"/>
      </w:tblGrid>
      <w:tr w:rsidR="008866AC" w:rsidRPr="000A4CB2" w:rsidTr="008866AC">
        <w:trPr>
          <w:trHeight w:val="540"/>
        </w:trPr>
        <w:tc>
          <w:tcPr>
            <w:tcW w:w="1701" w:type="dxa"/>
            <w:tcBorders>
              <w:right w:val="single" w:sz="4" w:space="0" w:color="auto"/>
            </w:tcBorders>
          </w:tcPr>
          <w:p w:rsidR="008866AC" w:rsidRPr="000A4CB2" w:rsidRDefault="008866AC" w:rsidP="009E66DE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:rsidR="008866AC" w:rsidRPr="000A4CB2" w:rsidRDefault="008866AC" w:rsidP="00C63FBD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2014-2015</w:t>
            </w:r>
          </w:p>
        </w:tc>
        <w:tc>
          <w:tcPr>
            <w:tcW w:w="851" w:type="dxa"/>
          </w:tcPr>
          <w:p w:rsidR="008866AC" w:rsidRPr="000A4CB2" w:rsidRDefault="008866AC" w:rsidP="00C63FBD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8866AC" w:rsidRPr="000A4CB2" w:rsidRDefault="008866AC" w:rsidP="00C63FBD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2015-2016</w:t>
            </w:r>
          </w:p>
        </w:tc>
        <w:tc>
          <w:tcPr>
            <w:tcW w:w="850" w:type="dxa"/>
          </w:tcPr>
          <w:p w:rsidR="008866AC" w:rsidRPr="000A4CB2" w:rsidRDefault="008866AC" w:rsidP="00C63FBD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8866AC" w:rsidRPr="000A4CB2" w:rsidRDefault="008866AC" w:rsidP="00C63FBD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2016-2017</w:t>
            </w:r>
          </w:p>
        </w:tc>
        <w:tc>
          <w:tcPr>
            <w:tcW w:w="851" w:type="dxa"/>
          </w:tcPr>
          <w:p w:rsidR="008866AC" w:rsidRPr="000A4CB2" w:rsidRDefault="008866AC" w:rsidP="00C63FBD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%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8866AC" w:rsidRPr="000A4CB2" w:rsidRDefault="008866AC" w:rsidP="009E66DE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2017-2018</w:t>
            </w: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8866AC" w:rsidRPr="000A4CB2" w:rsidRDefault="008866AC" w:rsidP="009E66DE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%</w:t>
            </w: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8866AC" w:rsidRPr="000A4CB2" w:rsidRDefault="008866AC" w:rsidP="00832312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>2018-2019</w:t>
            </w: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8866AC" w:rsidRPr="000A4CB2" w:rsidRDefault="008866AC" w:rsidP="00832312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%</w:t>
            </w:r>
          </w:p>
        </w:tc>
      </w:tr>
      <w:tr w:rsidR="008866AC" w:rsidRPr="000A4CB2" w:rsidTr="008866AC">
        <w:trPr>
          <w:trHeight w:val="270"/>
        </w:trPr>
        <w:tc>
          <w:tcPr>
            <w:tcW w:w="1701" w:type="dxa"/>
            <w:tcBorders>
              <w:bottom w:val="single" w:sz="4" w:space="0" w:color="auto"/>
              <w:right w:val="single" w:sz="4" w:space="0" w:color="auto"/>
            </w:tcBorders>
          </w:tcPr>
          <w:p w:rsidR="008866AC" w:rsidRPr="000A4CB2" w:rsidRDefault="008866AC" w:rsidP="009E66DE">
            <w:pPr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Высшая  категория</w:t>
            </w:r>
          </w:p>
        </w:tc>
        <w:tc>
          <w:tcPr>
            <w:tcW w:w="1134" w:type="dxa"/>
          </w:tcPr>
          <w:p w:rsidR="008866AC" w:rsidRPr="000A4CB2" w:rsidRDefault="008866AC" w:rsidP="00C63FBD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8866AC" w:rsidRPr="000A4CB2" w:rsidRDefault="008866AC" w:rsidP="00C63FBD">
            <w:pPr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13%</w:t>
            </w:r>
          </w:p>
        </w:tc>
        <w:tc>
          <w:tcPr>
            <w:tcW w:w="1134" w:type="dxa"/>
          </w:tcPr>
          <w:p w:rsidR="008866AC" w:rsidRPr="000A4CB2" w:rsidRDefault="008866AC" w:rsidP="00C63FBD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8866AC" w:rsidRPr="000A4CB2" w:rsidRDefault="008866AC" w:rsidP="00C63FBD">
            <w:pPr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15%</w:t>
            </w:r>
          </w:p>
        </w:tc>
        <w:tc>
          <w:tcPr>
            <w:tcW w:w="1134" w:type="dxa"/>
          </w:tcPr>
          <w:p w:rsidR="008866AC" w:rsidRPr="000A4CB2" w:rsidRDefault="008866AC" w:rsidP="00C63FBD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8866AC" w:rsidRPr="000A4CB2" w:rsidRDefault="008866AC" w:rsidP="00C63FBD">
            <w:pPr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23%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8866AC" w:rsidRPr="000A4CB2" w:rsidRDefault="008866AC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10</w:t>
            </w: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8866AC" w:rsidRPr="000A4CB2" w:rsidRDefault="008866AC" w:rsidP="009E66DE">
            <w:pPr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8866AC" w:rsidRPr="000A4CB2" w:rsidRDefault="00D51AF3" w:rsidP="009E66DE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10</w:t>
            </w: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8866AC" w:rsidRPr="000A4CB2" w:rsidRDefault="00D51AF3" w:rsidP="009E66DE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17</w:t>
            </w:r>
          </w:p>
        </w:tc>
      </w:tr>
      <w:tr w:rsidR="008866AC" w:rsidRPr="000A4CB2" w:rsidTr="008866AC">
        <w:trPr>
          <w:trHeight w:val="285"/>
        </w:trPr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66AC" w:rsidRPr="000A4CB2" w:rsidRDefault="008866AC" w:rsidP="009E66DE">
            <w:pPr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Первая категория</w:t>
            </w:r>
          </w:p>
        </w:tc>
        <w:tc>
          <w:tcPr>
            <w:tcW w:w="1134" w:type="dxa"/>
          </w:tcPr>
          <w:p w:rsidR="008866AC" w:rsidRPr="000A4CB2" w:rsidRDefault="008866AC" w:rsidP="00C63FBD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16</w:t>
            </w:r>
          </w:p>
        </w:tc>
        <w:tc>
          <w:tcPr>
            <w:tcW w:w="851" w:type="dxa"/>
          </w:tcPr>
          <w:p w:rsidR="008866AC" w:rsidRPr="000A4CB2" w:rsidRDefault="008866AC" w:rsidP="00C63FBD">
            <w:pPr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30%</w:t>
            </w:r>
          </w:p>
        </w:tc>
        <w:tc>
          <w:tcPr>
            <w:tcW w:w="1134" w:type="dxa"/>
          </w:tcPr>
          <w:p w:rsidR="008866AC" w:rsidRPr="000A4CB2" w:rsidRDefault="008866AC" w:rsidP="00C63FBD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9</w:t>
            </w:r>
          </w:p>
        </w:tc>
        <w:tc>
          <w:tcPr>
            <w:tcW w:w="850" w:type="dxa"/>
          </w:tcPr>
          <w:p w:rsidR="008866AC" w:rsidRPr="000A4CB2" w:rsidRDefault="008866AC" w:rsidP="00C63FBD">
            <w:pPr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17%</w:t>
            </w:r>
          </w:p>
        </w:tc>
        <w:tc>
          <w:tcPr>
            <w:tcW w:w="1134" w:type="dxa"/>
          </w:tcPr>
          <w:p w:rsidR="008866AC" w:rsidRPr="000A4CB2" w:rsidRDefault="008866AC" w:rsidP="00C63FBD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</w:tcPr>
          <w:p w:rsidR="008866AC" w:rsidRPr="000A4CB2" w:rsidRDefault="008866AC" w:rsidP="00C63FBD">
            <w:pPr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19%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8866AC" w:rsidRPr="000A4CB2" w:rsidRDefault="008866AC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10</w:t>
            </w: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8866AC" w:rsidRPr="000A4CB2" w:rsidRDefault="008866AC" w:rsidP="009E66DE">
            <w:pPr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8866AC" w:rsidRPr="000A4CB2" w:rsidRDefault="00D51AF3" w:rsidP="009E66DE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12</w:t>
            </w: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8866AC" w:rsidRPr="000A4CB2" w:rsidRDefault="00D51AF3" w:rsidP="009E66DE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21</w:t>
            </w:r>
          </w:p>
        </w:tc>
      </w:tr>
      <w:tr w:rsidR="008866AC" w:rsidRPr="000A4CB2" w:rsidTr="008866AC">
        <w:trPr>
          <w:trHeight w:val="270"/>
        </w:trPr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66AC" w:rsidRPr="000A4CB2" w:rsidRDefault="008866AC" w:rsidP="009E66DE">
            <w:pPr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Соответствие</w:t>
            </w:r>
          </w:p>
        </w:tc>
        <w:tc>
          <w:tcPr>
            <w:tcW w:w="1134" w:type="dxa"/>
          </w:tcPr>
          <w:p w:rsidR="008866AC" w:rsidRPr="000A4CB2" w:rsidRDefault="008866AC" w:rsidP="00C63FBD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8866AC" w:rsidRPr="000A4CB2" w:rsidRDefault="008866AC" w:rsidP="00C63FBD">
            <w:pPr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35%</w:t>
            </w:r>
          </w:p>
        </w:tc>
        <w:tc>
          <w:tcPr>
            <w:tcW w:w="1134" w:type="dxa"/>
          </w:tcPr>
          <w:p w:rsidR="008866AC" w:rsidRPr="000A4CB2" w:rsidRDefault="008866AC" w:rsidP="00C63FBD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16</w:t>
            </w:r>
          </w:p>
        </w:tc>
        <w:tc>
          <w:tcPr>
            <w:tcW w:w="850" w:type="dxa"/>
          </w:tcPr>
          <w:p w:rsidR="008866AC" w:rsidRPr="000A4CB2" w:rsidRDefault="008866AC" w:rsidP="00C63FBD">
            <w:pPr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30%</w:t>
            </w:r>
          </w:p>
        </w:tc>
        <w:tc>
          <w:tcPr>
            <w:tcW w:w="1134" w:type="dxa"/>
          </w:tcPr>
          <w:p w:rsidR="008866AC" w:rsidRPr="000A4CB2" w:rsidRDefault="008866AC" w:rsidP="00C63FBD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24</w:t>
            </w:r>
          </w:p>
        </w:tc>
        <w:tc>
          <w:tcPr>
            <w:tcW w:w="851" w:type="dxa"/>
          </w:tcPr>
          <w:p w:rsidR="008866AC" w:rsidRPr="000A4CB2" w:rsidRDefault="008866AC" w:rsidP="00C63FBD">
            <w:pPr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46%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8866AC" w:rsidRPr="000A4CB2" w:rsidRDefault="008866AC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16</w:t>
            </w: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8866AC" w:rsidRPr="000A4CB2" w:rsidRDefault="008866AC" w:rsidP="009E66DE">
            <w:pPr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29</w:t>
            </w: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8866AC" w:rsidRPr="000A4CB2" w:rsidRDefault="00D51AF3" w:rsidP="009E66DE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34</w:t>
            </w: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8866AC" w:rsidRPr="000A4CB2" w:rsidRDefault="00D51AF3" w:rsidP="009E66DE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60</w:t>
            </w:r>
          </w:p>
        </w:tc>
      </w:tr>
      <w:tr w:rsidR="008866AC" w:rsidRPr="000A4CB2" w:rsidTr="008866AC">
        <w:trPr>
          <w:trHeight w:val="285"/>
        </w:trPr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66AC" w:rsidRPr="000A4CB2" w:rsidRDefault="008866AC" w:rsidP="009E66DE">
            <w:pPr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Без категории</w:t>
            </w:r>
          </w:p>
        </w:tc>
        <w:tc>
          <w:tcPr>
            <w:tcW w:w="1134" w:type="dxa"/>
          </w:tcPr>
          <w:p w:rsidR="008866AC" w:rsidRPr="000A4CB2" w:rsidRDefault="008866AC" w:rsidP="00C63FBD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11</w:t>
            </w:r>
          </w:p>
        </w:tc>
        <w:tc>
          <w:tcPr>
            <w:tcW w:w="851" w:type="dxa"/>
          </w:tcPr>
          <w:p w:rsidR="008866AC" w:rsidRPr="000A4CB2" w:rsidRDefault="008866AC" w:rsidP="00C63FBD">
            <w:pPr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20%</w:t>
            </w:r>
          </w:p>
        </w:tc>
        <w:tc>
          <w:tcPr>
            <w:tcW w:w="1134" w:type="dxa"/>
          </w:tcPr>
          <w:p w:rsidR="008866AC" w:rsidRPr="000A4CB2" w:rsidRDefault="008866AC" w:rsidP="00C63FBD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8866AC" w:rsidRPr="000A4CB2" w:rsidRDefault="008866AC" w:rsidP="00C63FBD">
            <w:pPr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3%</w:t>
            </w:r>
          </w:p>
        </w:tc>
        <w:tc>
          <w:tcPr>
            <w:tcW w:w="1134" w:type="dxa"/>
          </w:tcPr>
          <w:p w:rsidR="008866AC" w:rsidRPr="000A4CB2" w:rsidRDefault="008866AC" w:rsidP="00C63FBD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6</w:t>
            </w:r>
          </w:p>
        </w:tc>
        <w:tc>
          <w:tcPr>
            <w:tcW w:w="851" w:type="dxa"/>
          </w:tcPr>
          <w:p w:rsidR="008866AC" w:rsidRPr="000A4CB2" w:rsidRDefault="008866AC" w:rsidP="00C63FBD">
            <w:pPr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11%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8866AC" w:rsidRPr="000A4CB2" w:rsidRDefault="008866AC" w:rsidP="009E66DE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8866AC" w:rsidRPr="000A4CB2" w:rsidRDefault="008866AC" w:rsidP="009E66DE">
            <w:pPr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8866AC" w:rsidRPr="000A4CB2" w:rsidRDefault="00D51AF3" w:rsidP="009E66DE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8866AC" w:rsidRPr="000A4CB2" w:rsidRDefault="00D51AF3" w:rsidP="009E66DE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</w:tr>
    </w:tbl>
    <w:p w:rsidR="007D3F8F" w:rsidRPr="000A4CB2" w:rsidRDefault="007D3F8F" w:rsidP="009E66DE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D7672A" w:rsidRDefault="00D7672A" w:rsidP="003D63E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044028" w:rsidRDefault="00044028" w:rsidP="002F62C9">
      <w:pPr>
        <w:spacing w:line="240" w:lineRule="auto"/>
        <w:rPr>
          <w:rFonts w:ascii="Times New Roman" w:eastAsia="Times New Roman" w:hAnsi="Times New Roman" w:cs="Times New Roman"/>
          <w:b/>
          <w:color w:val="7030A0"/>
          <w:sz w:val="24"/>
          <w:szCs w:val="24"/>
        </w:rPr>
      </w:pPr>
    </w:p>
    <w:p w:rsidR="00AC5E5D" w:rsidRPr="000A4CB2" w:rsidRDefault="009E66DE" w:rsidP="00AC5E5D">
      <w:pPr>
        <w:spacing w:line="240" w:lineRule="auto"/>
        <w:jc w:val="center"/>
        <w:rPr>
          <w:rFonts w:ascii="Times New Roman" w:eastAsia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color w:val="7030A0"/>
          <w:sz w:val="24"/>
          <w:szCs w:val="24"/>
        </w:rPr>
        <w:t>3.4.Анализ педагогического состава по педагогическому стажу.</w:t>
      </w:r>
    </w:p>
    <w:tbl>
      <w:tblPr>
        <w:tblStyle w:val="a3"/>
        <w:tblW w:w="10598" w:type="dxa"/>
        <w:tblInd w:w="392" w:type="dxa"/>
        <w:tblLook w:val="04A0"/>
      </w:tblPr>
      <w:tblGrid>
        <w:gridCol w:w="1470"/>
        <w:gridCol w:w="1332"/>
        <w:gridCol w:w="1275"/>
        <w:gridCol w:w="1418"/>
        <w:gridCol w:w="1276"/>
        <w:gridCol w:w="1275"/>
        <w:gridCol w:w="1276"/>
        <w:gridCol w:w="1276"/>
      </w:tblGrid>
      <w:tr w:rsidR="009E66DE" w:rsidRPr="000A4CB2" w:rsidTr="009E66DE">
        <w:tc>
          <w:tcPr>
            <w:tcW w:w="1470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lastRenderedPageBreak/>
              <w:t>всего педагогов.</w:t>
            </w:r>
          </w:p>
        </w:tc>
        <w:tc>
          <w:tcPr>
            <w:tcW w:w="1332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до 5 лет</w:t>
            </w:r>
          </w:p>
        </w:tc>
        <w:tc>
          <w:tcPr>
            <w:tcW w:w="1275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от 5 до 10</w:t>
            </w:r>
          </w:p>
        </w:tc>
        <w:tc>
          <w:tcPr>
            <w:tcW w:w="1418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от 10 до 15</w:t>
            </w:r>
          </w:p>
        </w:tc>
        <w:tc>
          <w:tcPr>
            <w:tcW w:w="1276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от 15 до 20</w:t>
            </w:r>
          </w:p>
        </w:tc>
        <w:tc>
          <w:tcPr>
            <w:tcW w:w="1275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от 20 до 25</w:t>
            </w:r>
          </w:p>
        </w:tc>
        <w:tc>
          <w:tcPr>
            <w:tcW w:w="1276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от 25 до 30</w:t>
            </w:r>
          </w:p>
        </w:tc>
        <w:tc>
          <w:tcPr>
            <w:tcW w:w="1276" w:type="dxa"/>
          </w:tcPr>
          <w:p w:rsidR="009E66DE" w:rsidRPr="000A4CB2" w:rsidRDefault="009E66DE" w:rsidP="009E66DE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свыше 30</w:t>
            </w:r>
          </w:p>
        </w:tc>
      </w:tr>
      <w:tr w:rsidR="009E66DE" w:rsidRPr="000A4CB2" w:rsidTr="009E66DE">
        <w:tc>
          <w:tcPr>
            <w:tcW w:w="1470" w:type="dxa"/>
          </w:tcPr>
          <w:p w:rsidR="009E66DE" w:rsidRPr="000A4CB2" w:rsidRDefault="009279D9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</w:t>
            </w:r>
            <w:r w:rsidR="00832312">
              <w:rPr>
                <w:sz w:val="24"/>
                <w:szCs w:val="24"/>
              </w:rPr>
              <w:t>6</w:t>
            </w:r>
          </w:p>
        </w:tc>
        <w:tc>
          <w:tcPr>
            <w:tcW w:w="1332" w:type="dxa"/>
          </w:tcPr>
          <w:p w:rsidR="009E66DE" w:rsidRPr="000A4CB2" w:rsidRDefault="00832312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275" w:type="dxa"/>
          </w:tcPr>
          <w:p w:rsidR="009E66DE" w:rsidRPr="000A4CB2" w:rsidRDefault="00D7672A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1418" w:type="dxa"/>
          </w:tcPr>
          <w:p w:rsidR="009E66DE" w:rsidRPr="000A4CB2" w:rsidRDefault="00832312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276" w:type="dxa"/>
          </w:tcPr>
          <w:p w:rsidR="009E66DE" w:rsidRPr="000A4CB2" w:rsidRDefault="00832312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1275" w:type="dxa"/>
          </w:tcPr>
          <w:p w:rsidR="009E66DE" w:rsidRPr="000A4CB2" w:rsidRDefault="00D7672A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1276" w:type="dxa"/>
          </w:tcPr>
          <w:p w:rsidR="009E66DE" w:rsidRPr="000A4CB2" w:rsidRDefault="009279D9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276" w:type="dxa"/>
          </w:tcPr>
          <w:p w:rsidR="009E66DE" w:rsidRPr="000A4CB2" w:rsidRDefault="009279D9" w:rsidP="009E66DE">
            <w:pPr>
              <w:jc w:val="center"/>
              <w:rPr>
                <w:b/>
                <w:bCs/>
                <w:sz w:val="24"/>
                <w:szCs w:val="24"/>
              </w:rPr>
            </w:pPr>
            <w:r w:rsidRPr="000A4CB2">
              <w:rPr>
                <w:b/>
                <w:bCs/>
                <w:sz w:val="24"/>
                <w:szCs w:val="24"/>
              </w:rPr>
              <w:t>11</w:t>
            </w:r>
          </w:p>
        </w:tc>
      </w:tr>
    </w:tbl>
    <w:p w:rsidR="00A6172C" w:rsidRPr="000A4CB2" w:rsidRDefault="00A6172C" w:rsidP="00A6172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E66DE" w:rsidRPr="000A4CB2" w:rsidRDefault="009E66DE" w:rsidP="009E66DE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90159" cy="1432383"/>
            <wp:effectExtent l="19050" t="0" r="20041" b="0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773A49" w:rsidRPr="000A4CB2" w:rsidRDefault="00773A49" w:rsidP="00773A49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  <w:t xml:space="preserve">Вывод: 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педагоги систематически повышают свою квалификацию, используют для этого различные  формы обучения</w:t>
      </w:r>
      <w:r w:rsidR="005F6AC4" w:rsidRPr="000A4CB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(дистанционные, очные, очно-заочные), темы – общие, предметные, специальные.</w:t>
      </w:r>
    </w:p>
    <w:p w:rsidR="00FE29C5" w:rsidRPr="000A4CB2" w:rsidRDefault="00DB5DFE" w:rsidP="00A3189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  </w:t>
      </w:r>
      <w:r w:rsidR="00FE29C5" w:rsidRPr="000A4CB2">
        <w:rPr>
          <w:rFonts w:ascii="Times New Roman" w:hAnsi="Times New Roman" w:cs="Times New Roman"/>
          <w:b/>
          <w:sz w:val="24"/>
          <w:szCs w:val="24"/>
        </w:rPr>
        <w:t>Состав методического совета школы:</w:t>
      </w:r>
    </w:p>
    <w:tbl>
      <w:tblPr>
        <w:tblStyle w:val="a3"/>
        <w:tblW w:w="0" w:type="auto"/>
        <w:tblLook w:val="04A0"/>
      </w:tblPr>
      <w:tblGrid>
        <w:gridCol w:w="7373"/>
        <w:gridCol w:w="3333"/>
      </w:tblGrid>
      <w:tr w:rsidR="00FE29C5" w:rsidRPr="000A4CB2" w:rsidTr="00B677D5">
        <w:tc>
          <w:tcPr>
            <w:tcW w:w="7621" w:type="dxa"/>
          </w:tcPr>
          <w:p w:rsidR="00FE29C5" w:rsidRPr="000A4CB2" w:rsidRDefault="00FE29C5" w:rsidP="00B677D5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Школьные   Методические объединения</w:t>
            </w:r>
          </w:p>
        </w:tc>
        <w:tc>
          <w:tcPr>
            <w:tcW w:w="3402" w:type="dxa"/>
          </w:tcPr>
          <w:p w:rsidR="00FE29C5" w:rsidRPr="000A4CB2" w:rsidRDefault="00FE29C5" w:rsidP="00B677D5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 xml:space="preserve">Руководители Ф.И.О. </w:t>
            </w:r>
          </w:p>
        </w:tc>
      </w:tr>
      <w:tr w:rsidR="00FE29C5" w:rsidRPr="000A4CB2" w:rsidTr="00B677D5">
        <w:tc>
          <w:tcPr>
            <w:tcW w:w="7621" w:type="dxa"/>
          </w:tcPr>
          <w:p w:rsidR="00FE29C5" w:rsidRPr="000A4CB2" w:rsidRDefault="00FE29C5" w:rsidP="00B677D5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 xml:space="preserve">МО учителей </w:t>
            </w:r>
            <w:r w:rsidR="0090568B" w:rsidRPr="000A4CB2">
              <w:rPr>
                <w:sz w:val="24"/>
                <w:szCs w:val="24"/>
              </w:rPr>
              <w:t>гуманитарного цикла</w:t>
            </w:r>
          </w:p>
        </w:tc>
        <w:tc>
          <w:tcPr>
            <w:tcW w:w="3402" w:type="dxa"/>
          </w:tcPr>
          <w:p w:rsidR="00FE29C5" w:rsidRPr="000A4CB2" w:rsidRDefault="00FE29C5" w:rsidP="00B677D5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Гаджимахадова А.Г.</w:t>
            </w:r>
          </w:p>
        </w:tc>
      </w:tr>
      <w:tr w:rsidR="00FE29C5" w:rsidRPr="000A4CB2" w:rsidTr="00B677D5">
        <w:tc>
          <w:tcPr>
            <w:tcW w:w="7621" w:type="dxa"/>
          </w:tcPr>
          <w:p w:rsidR="00FE29C5" w:rsidRPr="000A4CB2" w:rsidRDefault="0090568B" w:rsidP="00B677D5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МО учителей е</w:t>
            </w:r>
            <w:r w:rsidR="00FE29C5" w:rsidRPr="000A4CB2">
              <w:rPr>
                <w:sz w:val="24"/>
                <w:szCs w:val="24"/>
              </w:rPr>
              <w:t>стественно-математического цикла</w:t>
            </w:r>
          </w:p>
        </w:tc>
        <w:tc>
          <w:tcPr>
            <w:tcW w:w="3402" w:type="dxa"/>
          </w:tcPr>
          <w:p w:rsidR="00FE29C5" w:rsidRPr="000A4CB2" w:rsidRDefault="00FE29C5" w:rsidP="00B677D5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Бучаева У.И.</w:t>
            </w:r>
          </w:p>
        </w:tc>
      </w:tr>
      <w:tr w:rsidR="0090568B" w:rsidRPr="000A4CB2" w:rsidTr="00B677D5">
        <w:tc>
          <w:tcPr>
            <w:tcW w:w="7621" w:type="dxa"/>
          </w:tcPr>
          <w:p w:rsidR="0090568B" w:rsidRPr="000A4CB2" w:rsidRDefault="0090568B" w:rsidP="00B677D5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МО учителей родных языков</w:t>
            </w:r>
          </w:p>
        </w:tc>
        <w:tc>
          <w:tcPr>
            <w:tcW w:w="3402" w:type="dxa"/>
          </w:tcPr>
          <w:p w:rsidR="0090568B" w:rsidRPr="000A4CB2" w:rsidRDefault="0090568B" w:rsidP="00B677D5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Бабатова Д.Д.</w:t>
            </w:r>
          </w:p>
        </w:tc>
      </w:tr>
      <w:tr w:rsidR="00FE29C5" w:rsidRPr="000A4CB2" w:rsidTr="00B677D5">
        <w:tc>
          <w:tcPr>
            <w:tcW w:w="7621" w:type="dxa"/>
          </w:tcPr>
          <w:p w:rsidR="00FE29C5" w:rsidRPr="000A4CB2" w:rsidRDefault="00FE29C5" w:rsidP="00B677D5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МО учителей иностранного языка</w:t>
            </w:r>
          </w:p>
        </w:tc>
        <w:tc>
          <w:tcPr>
            <w:tcW w:w="3402" w:type="dxa"/>
          </w:tcPr>
          <w:p w:rsidR="00FE29C5" w:rsidRPr="000A4CB2" w:rsidRDefault="00FE29C5" w:rsidP="00B677D5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М</w:t>
            </w:r>
            <w:r w:rsidR="00D7672A" w:rsidRPr="000A4CB2">
              <w:rPr>
                <w:sz w:val="24"/>
                <w:szCs w:val="24"/>
              </w:rPr>
              <w:t>усаева А.К.</w:t>
            </w:r>
          </w:p>
        </w:tc>
      </w:tr>
      <w:tr w:rsidR="00FE29C5" w:rsidRPr="000A4CB2" w:rsidTr="00B677D5">
        <w:tc>
          <w:tcPr>
            <w:tcW w:w="7621" w:type="dxa"/>
          </w:tcPr>
          <w:p w:rsidR="00FE29C5" w:rsidRPr="000A4CB2" w:rsidRDefault="00FE29C5" w:rsidP="00B677D5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МО учителей начальных классов</w:t>
            </w:r>
          </w:p>
        </w:tc>
        <w:tc>
          <w:tcPr>
            <w:tcW w:w="3402" w:type="dxa"/>
          </w:tcPr>
          <w:p w:rsidR="00FE29C5" w:rsidRPr="000A4CB2" w:rsidRDefault="00D7672A" w:rsidP="00B677D5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Магомедалиева М.И.</w:t>
            </w:r>
          </w:p>
        </w:tc>
      </w:tr>
      <w:tr w:rsidR="00FE29C5" w:rsidRPr="000A4CB2" w:rsidTr="00B677D5">
        <w:tc>
          <w:tcPr>
            <w:tcW w:w="7621" w:type="dxa"/>
          </w:tcPr>
          <w:p w:rsidR="00FE29C5" w:rsidRPr="000A4CB2" w:rsidRDefault="00FE29C5" w:rsidP="00B677D5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МО классных руководителей</w:t>
            </w:r>
          </w:p>
        </w:tc>
        <w:tc>
          <w:tcPr>
            <w:tcW w:w="3402" w:type="dxa"/>
          </w:tcPr>
          <w:p w:rsidR="00FE29C5" w:rsidRPr="000A4CB2" w:rsidRDefault="00FE29C5" w:rsidP="00B677D5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Акаева А.С.</w:t>
            </w:r>
          </w:p>
        </w:tc>
      </w:tr>
      <w:tr w:rsidR="00D80071" w:rsidRPr="000A4CB2" w:rsidTr="00B677D5">
        <w:tc>
          <w:tcPr>
            <w:tcW w:w="7621" w:type="dxa"/>
          </w:tcPr>
          <w:p w:rsidR="00D80071" w:rsidRPr="000A4CB2" w:rsidRDefault="00D80071" w:rsidP="00B677D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 воспитателей ГПП</w:t>
            </w:r>
          </w:p>
        </w:tc>
        <w:tc>
          <w:tcPr>
            <w:tcW w:w="3402" w:type="dxa"/>
          </w:tcPr>
          <w:p w:rsidR="00D80071" w:rsidRPr="000A4CB2" w:rsidRDefault="00D80071" w:rsidP="00B677D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Алимагомедова Г.А.</w:t>
            </w:r>
          </w:p>
        </w:tc>
      </w:tr>
    </w:tbl>
    <w:p w:rsidR="00E24E12" w:rsidRDefault="00AE1452" w:rsidP="00E24E12">
      <w:pPr>
        <w:pStyle w:val="a5"/>
        <w:spacing w:before="0" w:beforeAutospacing="0" w:after="0" w:afterAutospacing="0"/>
        <w:jc w:val="center"/>
        <w:rPr>
          <w:b/>
          <w:color w:val="FF0000"/>
        </w:rPr>
      </w:pPr>
      <w:r w:rsidRPr="00C44B04">
        <w:rPr>
          <w:b/>
          <w:color w:val="FF0000"/>
        </w:rPr>
        <w:lastRenderedPageBreak/>
        <w:t>Работа с педагогическими кадрами</w:t>
      </w:r>
    </w:p>
    <w:p w:rsidR="004F74FC" w:rsidRDefault="004F74FC" w:rsidP="00E24E12">
      <w:pPr>
        <w:pStyle w:val="a5"/>
        <w:spacing w:before="0" w:beforeAutospacing="0" w:after="0" w:afterAutospacing="0"/>
        <w:jc w:val="center"/>
        <w:rPr>
          <w:b/>
          <w:color w:val="FF0000"/>
        </w:rPr>
      </w:pPr>
    </w:p>
    <w:p w:rsidR="009E66DE" w:rsidRPr="00E24E12" w:rsidRDefault="00DD31F8" w:rsidP="00E24E12">
      <w:pPr>
        <w:pStyle w:val="a5"/>
        <w:spacing w:before="0" w:beforeAutospacing="0" w:after="0" w:afterAutospacing="0"/>
        <w:jc w:val="center"/>
        <w:rPr>
          <w:b/>
          <w:color w:val="FF0000"/>
        </w:rPr>
      </w:pPr>
      <w:r w:rsidRPr="000A4CB2">
        <w:rPr>
          <w:b/>
        </w:rPr>
        <w:t xml:space="preserve">В </w:t>
      </w:r>
      <w:r w:rsidR="00832312">
        <w:rPr>
          <w:b/>
        </w:rPr>
        <w:t>2018-2019</w:t>
      </w:r>
      <w:r w:rsidR="009E66DE" w:rsidRPr="000A4CB2">
        <w:rPr>
          <w:b/>
        </w:rPr>
        <w:t xml:space="preserve"> учебном году  следующие учителя прошли курсовую переподготовку повышения квалификации в ДИПКПК (г. Махачкала)</w:t>
      </w:r>
      <w:r w:rsidR="0052565F">
        <w:rPr>
          <w:b/>
        </w:rPr>
        <w:t xml:space="preserve"> и на базе педколледжа г.Буйнакска</w:t>
      </w:r>
      <w:r w:rsidR="009E66DE" w:rsidRPr="000A4CB2">
        <w:rPr>
          <w:b/>
        </w:rPr>
        <w:t>:</w:t>
      </w:r>
    </w:p>
    <w:tbl>
      <w:tblPr>
        <w:tblStyle w:val="a3"/>
        <w:tblW w:w="0" w:type="auto"/>
        <w:tblLook w:val="04A0"/>
      </w:tblPr>
      <w:tblGrid>
        <w:gridCol w:w="560"/>
        <w:gridCol w:w="3811"/>
        <w:gridCol w:w="3043"/>
        <w:gridCol w:w="3292"/>
      </w:tblGrid>
      <w:tr w:rsidR="009E66DE" w:rsidRPr="000A4CB2" w:rsidTr="00E24E12">
        <w:tc>
          <w:tcPr>
            <w:tcW w:w="560" w:type="dxa"/>
          </w:tcPr>
          <w:p w:rsidR="009E66DE" w:rsidRPr="000A4CB2" w:rsidRDefault="009E66DE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№</w:t>
            </w:r>
          </w:p>
          <w:p w:rsidR="009E66DE" w:rsidRPr="000A4CB2" w:rsidRDefault="009E66DE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п/п</w:t>
            </w:r>
          </w:p>
        </w:tc>
        <w:tc>
          <w:tcPr>
            <w:tcW w:w="3811" w:type="dxa"/>
            <w:tcBorders>
              <w:right w:val="single" w:sz="4" w:space="0" w:color="auto"/>
            </w:tcBorders>
          </w:tcPr>
          <w:p w:rsidR="009E66DE" w:rsidRPr="000A4CB2" w:rsidRDefault="009E66DE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Ф.И.О. учителей</w:t>
            </w:r>
          </w:p>
        </w:tc>
        <w:tc>
          <w:tcPr>
            <w:tcW w:w="3043" w:type="dxa"/>
            <w:tcBorders>
              <w:left w:val="single" w:sz="4" w:space="0" w:color="auto"/>
            </w:tcBorders>
          </w:tcPr>
          <w:p w:rsidR="009E66DE" w:rsidRPr="000A4CB2" w:rsidRDefault="009E66DE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 xml:space="preserve">Должность </w:t>
            </w:r>
          </w:p>
        </w:tc>
        <w:tc>
          <w:tcPr>
            <w:tcW w:w="3292" w:type="dxa"/>
            <w:tcBorders>
              <w:left w:val="single" w:sz="4" w:space="0" w:color="auto"/>
            </w:tcBorders>
          </w:tcPr>
          <w:p w:rsidR="009E66DE" w:rsidRPr="000A4CB2" w:rsidRDefault="009E66DE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Сроки прохождения</w:t>
            </w:r>
          </w:p>
        </w:tc>
      </w:tr>
      <w:tr w:rsidR="009A2301" w:rsidRPr="000A4CB2" w:rsidTr="00E24E12">
        <w:tc>
          <w:tcPr>
            <w:tcW w:w="560" w:type="dxa"/>
          </w:tcPr>
          <w:p w:rsidR="009A2301" w:rsidRPr="000A4CB2" w:rsidRDefault="009A2301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№</w:t>
            </w:r>
          </w:p>
          <w:p w:rsidR="009A2301" w:rsidRPr="000A4CB2" w:rsidRDefault="009A2301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п/п</w:t>
            </w:r>
          </w:p>
        </w:tc>
        <w:tc>
          <w:tcPr>
            <w:tcW w:w="3811" w:type="dxa"/>
            <w:tcBorders>
              <w:right w:val="single" w:sz="4" w:space="0" w:color="auto"/>
            </w:tcBorders>
          </w:tcPr>
          <w:p w:rsidR="009A2301" w:rsidRPr="000A4CB2" w:rsidRDefault="009A2301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Ф.И.О. учителей</w:t>
            </w:r>
          </w:p>
        </w:tc>
        <w:tc>
          <w:tcPr>
            <w:tcW w:w="3043" w:type="dxa"/>
            <w:tcBorders>
              <w:left w:val="single" w:sz="4" w:space="0" w:color="auto"/>
            </w:tcBorders>
          </w:tcPr>
          <w:p w:rsidR="009A2301" w:rsidRPr="000A4CB2" w:rsidRDefault="009A2301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 xml:space="preserve">Должность </w:t>
            </w:r>
          </w:p>
        </w:tc>
        <w:tc>
          <w:tcPr>
            <w:tcW w:w="3292" w:type="dxa"/>
            <w:tcBorders>
              <w:left w:val="single" w:sz="4" w:space="0" w:color="auto"/>
            </w:tcBorders>
          </w:tcPr>
          <w:p w:rsidR="009A2301" w:rsidRPr="000A4CB2" w:rsidRDefault="009A2301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Сроки прохождения</w:t>
            </w:r>
          </w:p>
        </w:tc>
      </w:tr>
      <w:tr w:rsidR="009A2301" w:rsidRPr="000A4CB2" w:rsidTr="00E24E12">
        <w:tc>
          <w:tcPr>
            <w:tcW w:w="560" w:type="dxa"/>
          </w:tcPr>
          <w:p w:rsidR="009A2301" w:rsidRPr="000A4CB2" w:rsidRDefault="009A2301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1.</w:t>
            </w:r>
          </w:p>
        </w:tc>
        <w:tc>
          <w:tcPr>
            <w:tcW w:w="3811" w:type="dxa"/>
            <w:tcBorders>
              <w:right w:val="single" w:sz="4" w:space="0" w:color="auto"/>
            </w:tcBorders>
          </w:tcPr>
          <w:p w:rsidR="009A2301" w:rsidRPr="000A4CB2" w:rsidRDefault="00832312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Зубаирова М.Б.</w:t>
            </w:r>
          </w:p>
        </w:tc>
        <w:tc>
          <w:tcPr>
            <w:tcW w:w="3043" w:type="dxa"/>
            <w:tcBorders>
              <w:left w:val="single" w:sz="4" w:space="0" w:color="auto"/>
            </w:tcBorders>
          </w:tcPr>
          <w:p w:rsidR="009A2301" w:rsidRPr="000A4CB2" w:rsidRDefault="00832312" w:rsidP="0051265A">
            <w:pPr>
              <w:ind w:left="3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Учитель родного языка(ав.</w:t>
            </w:r>
            <w:r w:rsidR="009A2301" w:rsidRPr="000A4CB2">
              <w:rPr>
                <w:sz w:val="24"/>
                <w:szCs w:val="24"/>
              </w:rPr>
              <w:t>)</w:t>
            </w:r>
          </w:p>
        </w:tc>
        <w:tc>
          <w:tcPr>
            <w:tcW w:w="3292" w:type="dxa"/>
            <w:tcBorders>
              <w:left w:val="single" w:sz="4" w:space="0" w:color="auto"/>
            </w:tcBorders>
          </w:tcPr>
          <w:p w:rsidR="009A2301" w:rsidRPr="000A4CB2" w:rsidRDefault="00832312" w:rsidP="0051265A">
            <w:pPr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17.09-29.09,2018г.</w:t>
            </w:r>
          </w:p>
        </w:tc>
      </w:tr>
      <w:tr w:rsidR="009A2301" w:rsidRPr="000A4CB2" w:rsidTr="00E24E12">
        <w:tc>
          <w:tcPr>
            <w:tcW w:w="560" w:type="dxa"/>
          </w:tcPr>
          <w:p w:rsidR="009A2301" w:rsidRPr="000A4CB2" w:rsidRDefault="009A2301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2.</w:t>
            </w:r>
          </w:p>
        </w:tc>
        <w:tc>
          <w:tcPr>
            <w:tcW w:w="3811" w:type="dxa"/>
            <w:tcBorders>
              <w:right w:val="single" w:sz="4" w:space="0" w:color="auto"/>
            </w:tcBorders>
          </w:tcPr>
          <w:p w:rsidR="009A2301" w:rsidRPr="000A4CB2" w:rsidRDefault="00832312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Мирзоева У.Б.</w:t>
            </w:r>
          </w:p>
        </w:tc>
        <w:tc>
          <w:tcPr>
            <w:tcW w:w="3043" w:type="dxa"/>
            <w:tcBorders>
              <w:left w:val="single" w:sz="4" w:space="0" w:color="auto"/>
            </w:tcBorders>
          </w:tcPr>
          <w:p w:rsidR="009A2301" w:rsidRPr="000A4CB2" w:rsidRDefault="00832312" w:rsidP="0051265A">
            <w:pPr>
              <w:ind w:left="3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Учитель истории</w:t>
            </w:r>
            <w:r w:rsidR="0052565F">
              <w:rPr>
                <w:sz w:val="24"/>
                <w:szCs w:val="24"/>
              </w:rPr>
              <w:t>, курсы по финансовой грамотности</w:t>
            </w:r>
          </w:p>
        </w:tc>
        <w:tc>
          <w:tcPr>
            <w:tcW w:w="3292" w:type="dxa"/>
            <w:tcBorders>
              <w:left w:val="single" w:sz="4" w:space="0" w:color="auto"/>
            </w:tcBorders>
          </w:tcPr>
          <w:p w:rsidR="009A2301" w:rsidRPr="000A4CB2" w:rsidRDefault="00832312" w:rsidP="0051265A">
            <w:pPr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09.10-13.10.2018г.</w:t>
            </w:r>
          </w:p>
        </w:tc>
      </w:tr>
      <w:tr w:rsidR="009A2301" w:rsidRPr="000A4CB2" w:rsidTr="00E24E12">
        <w:tc>
          <w:tcPr>
            <w:tcW w:w="560" w:type="dxa"/>
          </w:tcPr>
          <w:p w:rsidR="009A2301" w:rsidRPr="000A4CB2" w:rsidRDefault="009A2301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3.</w:t>
            </w:r>
          </w:p>
        </w:tc>
        <w:tc>
          <w:tcPr>
            <w:tcW w:w="3811" w:type="dxa"/>
            <w:tcBorders>
              <w:right w:val="single" w:sz="4" w:space="0" w:color="auto"/>
            </w:tcBorders>
          </w:tcPr>
          <w:p w:rsidR="009A2301" w:rsidRPr="000A4CB2" w:rsidRDefault="00832312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Магомедов Н.Т.</w:t>
            </w:r>
          </w:p>
        </w:tc>
        <w:tc>
          <w:tcPr>
            <w:tcW w:w="3043" w:type="dxa"/>
            <w:tcBorders>
              <w:left w:val="single" w:sz="4" w:space="0" w:color="auto"/>
            </w:tcBorders>
          </w:tcPr>
          <w:p w:rsidR="009A2301" w:rsidRPr="000A4CB2" w:rsidRDefault="00832312" w:rsidP="0051265A">
            <w:pPr>
              <w:ind w:left="3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Учитель технологии</w:t>
            </w:r>
          </w:p>
        </w:tc>
        <w:tc>
          <w:tcPr>
            <w:tcW w:w="3292" w:type="dxa"/>
            <w:tcBorders>
              <w:left w:val="single" w:sz="4" w:space="0" w:color="auto"/>
            </w:tcBorders>
          </w:tcPr>
          <w:p w:rsidR="009A2301" w:rsidRPr="000A4CB2" w:rsidRDefault="00832312" w:rsidP="0051265A">
            <w:pPr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01.10.-21.10.2018г.</w:t>
            </w:r>
          </w:p>
        </w:tc>
      </w:tr>
      <w:tr w:rsidR="009A2301" w:rsidRPr="000A4CB2" w:rsidTr="00E24E12">
        <w:tc>
          <w:tcPr>
            <w:tcW w:w="560" w:type="dxa"/>
          </w:tcPr>
          <w:p w:rsidR="009A2301" w:rsidRPr="000A4CB2" w:rsidRDefault="009A2301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4.</w:t>
            </w:r>
          </w:p>
        </w:tc>
        <w:tc>
          <w:tcPr>
            <w:tcW w:w="3811" w:type="dxa"/>
            <w:tcBorders>
              <w:right w:val="single" w:sz="4" w:space="0" w:color="auto"/>
            </w:tcBorders>
          </w:tcPr>
          <w:p w:rsidR="009A2301" w:rsidRPr="000A4CB2" w:rsidRDefault="00832312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Джабраилова П.А.</w:t>
            </w:r>
          </w:p>
        </w:tc>
        <w:tc>
          <w:tcPr>
            <w:tcW w:w="3043" w:type="dxa"/>
            <w:tcBorders>
              <w:left w:val="single" w:sz="4" w:space="0" w:color="auto"/>
            </w:tcBorders>
          </w:tcPr>
          <w:p w:rsidR="009A2301" w:rsidRPr="000A4CB2" w:rsidRDefault="00832312" w:rsidP="0051265A">
            <w:pPr>
              <w:ind w:left="3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Учитель русского языка и литературы</w:t>
            </w:r>
          </w:p>
        </w:tc>
        <w:tc>
          <w:tcPr>
            <w:tcW w:w="3292" w:type="dxa"/>
            <w:tcBorders>
              <w:left w:val="single" w:sz="4" w:space="0" w:color="auto"/>
            </w:tcBorders>
          </w:tcPr>
          <w:p w:rsidR="009A2301" w:rsidRPr="000A4CB2" w:rsidRDefault="00832312" w:rsidP="0051265A">
            <w:pPr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11.10.-15.10.2018г.</w:t>
            </w:r>
          </w:p>
        </w:tc>
      </w:tr>
      <w:tr w:rsidR="009A2301" w:rsidRPr="000A4CB2" w:rsidTr="00E24E12">
        <w:tc>
          <w:tcPr>
            <w:tcW w:w="560" w:type="dxa"/>
          </w:tcPr>
          <w:p w:rsidR="009A2301" w:rsidRPr="000A4CB2" w:rsidRDefault="009A2301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5.</w:t>
            </w:r>
          </w:p>
        </w:tc>
        <w:tc>
          <w:tcPr>
            <w:tcW w:w="3811" w:type="dxa"/>
            <w:tcBorders>
              <w:right w:val="single" w:sz="4" w:space="0" w:color="auto"/>
            </w:tcBorders>
          </w:tcPr>
          <w:p w:rsidR="009A2301" w:rsidRPr="000A4CB2" w:rsidRDefault="00832312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Мустафаев А.С.</w:t>
            </w:r>
          </w:p>
        </w:tc>
        <w:tc>
          <w:tcPr>
            <w:tcW w:w="3043" w:type="dxa"/>
            <w:tcBorders>
              <w:left w:val="single" w:sz="4" w:space="0" w:color="auto"/>
            </w:tcBorders>
          </w:tcPr>
          <w:p w:rsidR="009A2301" w:rsidRPr="000A4CB2" w:rsidRDefault="00832312" w:rsidP="0051265A">
            <w:pPr>
              <w:ind w:left="3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Учитель географии</w:t>
            </w:r>
          </w:p>
        </w:tc>
        <w:tc>
          <w:tcPr>
            <w:tcW w:w="3292" w:type="dxa"/>
            <w:tcBorders>
              <w:left w:val="single" w:sz="4" w:space="0" w:color="auto"/>
            </w:tcBorders>
          </w:tcPr>
          <w:p w:rsidR="009A2301" w:rsidRPr="000A4CB2" w:rsidRDefault="00832312" w:rsidP="0051265A">
            <w:pPr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28.01.-16.02.2019г.</w:t>
            </w:r>
          </w:p>
        </w:tc>
      </w:tr>
      <w:tr w:rsidR="009A2301" w:rsidRPr="000A4CB2" w:rsidTr="00E24E12">
        <w:tc>
          <w:tcPr>
            <w:tcW w:w="560" w:type="dxa"/>
          </w:tcPr>
          <w:p w:rsidR="009A2301" w:rsidRPr="000A4CB2" w:rsidRDefault="009A2301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6.</w:t>
            </w:r>
          </w:p>
        </w:tc>
        <w:tc>
          <w:tcPr>
            <w:tcW w:w="3811" w:type="dxa"/>
            <w:tcBorders>
              <w:right w:val="single" w:sz="4" w:space="0" w:color="auto"/>
            </w:tcBorders>
          </w:tcPr>
          <w:p w:rsidR="009A2301" w:rsidRPr="000A4CB2" w:rsidRDefault="0052565F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Гандаева П.А.</w:t>
            </w:r>
          </w:p>
        </w:tc>
        <w:tc>
          <w:tcPr>
            <w:tcW w:w="3043" w:type="dxa"/>
            <w:tcBorders>
              <w:left w:val="single" w:sz="4" w:space="0" w:color="auto"/>
            </w:tcBorders>
          </w:tcPr>
          <w:p w:rsidR="009A2301" w:rsidRPr="000A4CB2" w:rsidRDefault="0052565F" w:rsidP="0051265A">
            <w:pPr>
              <w:ind w:left="3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Учитель иностранного языка </w:t>
            </w:r>
          </w:p>
        </w:tc>
        <w:tc>
          <w:tcPr>
            <w:tcW w:w="3292" w:type="dxa"/>
            <w:tcBorders>
              <w:left w:val="single" w:sz="4" w:space="0" w:color="auto"/>
            </w:tcBorders>
          </w:tcPr>
          <w:p w:rsidR="009A2301" w:rsidRPr="000A4CB2" w:rsidRDefault="0052565F" w:rsidP="0051265A">
            <w:pPr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25.02.-16.03.2019г.</w:t>
            </w:r>
          </w:p>
        </w:tc>
      </w:tr>
      <w:tr w:rsidR="009A2301" w:rsidRPr="000A4CB2" w:rsidTr="00E24E12">
        <w:tc>
          <w:tcPr>
            <w:tcW w:w="560" w:type="dxa"/>
          </w:tcPr>
          <w:p w:rsidR="009A2301" w:rsidRPr="000A4CB2" w:rsidRDefault="009A2301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7.</w:t>
            </w:r>
          </w:p>
        </w:tc>
        <w:tc>
          <w:tcPr>
            <w:tcW w:w="3811" w:type="dxa"/>
            <w:tcBorders>
              <w:right w:val="single" w:sz="4" w:space="0" w:color="auto"/>
            </w:tcBorders>
          </w:tcPr>
          <w:p w:rsidR="009A2301" w:rsidRPr="000A4CB2" w:rsidRDefault="0052565F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Абдулаева М.А.</w:t>
            </w:r>
          </w:p>
        </w:tc>
        <w:tc>
          <w:tcPr>
            <w:tcW w:w="3043" w:type="dxa"/>
            <w:tcBorders>
              <w:left w:val="single" w:sz="4" w:space="0" w:color="auto"/>
            </w:tcBorders>
          </w:tcPr>
          <w:p w:rsidR="009A2301" w:rsidRPr="000A4CB2" w:rsidRDefault="0052565F" w:rsidP="0051265A">
            <w:pPr>
              <w:ind w:left="3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Зам.директора УВР</w:t>
            </w:r>
          </w:p>
        </w:tc>
        <w:tc>
          <w:tcPr>
            <w:tcW w:w="3292" w:type="dxa"/>
            <w:tcBorders>
              <w:left w:val="single" w:sz="4" w:space="0" w:color="auto"/>
            </w:tcBorders>
          </w:tcPr>
          <w:p w:rsidR="009A2301" w:rsidRPr="000A4CB2" w:rsidRDefault="0052565F" w:rsidP="0051265A">
            <w:pPr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25.02.-07.03.2019г.</w:t>
            </w:r>
          </w:p>
        </w:tc>
      </w:tr>
      <w:tr w:rsidR="009A2301" w:rsidRPr="000A4CB2" w:rsidTr="00E24E12">
        <w:tc>
          <w:tcPr>
            <w:tcW w:w="560" w:type="dxa"/>
          </w:tcPr>
          <w:p w:rsidR="009A2301" w:rsidRPr="000A4CB2" w:rsidRDefault="009A2301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8.</w:t>
            </w:r>
          </w:p>
        </w:tc>
        <w:tc>
          <w:tcPr>
            <w:tcW w:w="3811" w:type="dxa"/>
            <w:tcBorders>
              <w:right w:val="single" w:sz="4" w:space="0" w:color="auto"/>
            </w:tcBorders>
          </w:tcPr>
          <w:p w:rsidR="009A2301" w:rsidRPr="000A4CB2" w:rsidRDefault="0052565F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Хасаева З.А.</w:t>
            </w:r>
          </w:p>
        </w:tc>
        <w:tc>
          <w:tcPr>
            <w:tcW w:w="3043" w:type="dxa"/>
            <w:tcBorders>
              <w:left w:val="single" w:sz="4" w:space="0" w:color="auto"/>
            </w:tcBorders>
          </w:tcPr>
          <w:p w:rsidR="009A2301" w:rsidRPr="000A4CB2" w:rsidRDefault="0052565F" w:rsidP="0051265A">
            <w:pPr>
              <w:ind w:left="3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Учитель математики</w:t>
            </w:r>
          </w:p>
        </w:tc>
        <w:tc>
          <w:tcPr>
            <w:tcW w:w="3292" w:type="dxa"/>
            <w:tcBorders>
              <w:left w:val="single" w:sz="4" w:space="0" w:color="auto"/>
            </w:tcBorders>
          </w:tcPr>
          <w:p w:rsidR="009A2301" w:rsidRPr="000A4CB2" w:rsidRDefault="0052565F" w:rsidP="0051265A">
            <w:pPr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25.03.-06.04,2019г.</w:t>
            </w:r>
          </w:p>
        </w:tc>
      </w:tr>
      <w:tr w:rsidR="0052565F" w:rsidRPr="000A4CB2" w:rsidTr="00E24E12">
        <w:tc>
          <w:tcPr>
            <w:tcW w:w="560" w:type="dxa"/>
          </w:tcPr>
          <w:p w:rsidR="0052565F" w:rsidRPr="000A4CB2" w:rsidRDefault="0052565F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lastRenderedPageBreak/>
              <w:t>9.</w:t>
            </w:r>
          </w:p>
        </w:tc>
        <w:tc>
          <w:tcPr>
            <w:tcW w:w="3811" w:type="dxa"/>
            <w:tcBorders>
              <w:right w:val="single" w:sz="4" w:space="0" w:color="auto"/>
            </w:tcBorders>
          </w:tcPr>
          <w:p w:rsidR="0052565F" w:rsidRPr="000A4CB2" w:rsidRDefault="0052565F" w:rsidP="007F5A2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Мирзоева У.Б.</w:t>
            </w:r>
          </w:p>
        </w:tc>
        <w:tc>
          <w:tcPr>
            <w:tcW w:w="3043" w:type="dxa"/>
            <w:tcBorders>
              <w:left w:val="single" w:sz="4" w:space="0" w:color="auto"/>
            </w:tcBorders>
          </w:tcPr>
          <w:p w:rsidR="0052565F" w:rsidRPr="000A4CB2" w:rsidRDefault="0052565F" w:rsidP="007F5A22">
            <w:pPr>
              <w:ind w:left="3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Учитель истории</w:t>
            </w:r>
          </w:p>
        </w:tc>
        <w:tc>
          <w:tcPr>
            <w:tcW w:w="3292" w:type="dxa"/>
            <w:tcBorders>
              <w:left w:val="single" w:sz="4" w:space="0" w:color="auto"/>
            </w:tcBorders>
          </w:tcPr>
          <w:p w:rsidR="0052565F" w:rsidRPr="000A4CB2" w:rsidRDefault="0052565F" w:rsidP="007F5A22">
            <w:pPr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18.03.-06.04.2019г</w:t>
            </w:r>
          </w:p>
        </w:tc>
      </w:tr>
      <w:tr w:rsidR="0052565F" w:rsidRPr="000A4CB2" w:rsidTr="00E24E12">
        <w:tc>
          <w:tcPr>
            <w:tcW w:w="560" w:type="dxa"/>
          </w:tcPr>
          <w:p w:rsidR="0052565F" w:rsidRPr="000A4CB2" w:rsidRDefault="0052565F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10.</w:t>
            </w:r>
          </w:p>
        </w:tc>
        <w:tc>
          <w:tcPr>
            <w:tcW w:w="3811" w:type="dxa"/>
            <w:tcBorders>
              <w:right w:val="single" w:sz="4" w:space="0" w:color="auto"/>
            </w:tcBorders>
          </w:tcPr>
          <w:p w:rsidR="0052565F" w:rsidRPr="000A4CB2" w:rsidRDefault="0052565F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Исмаилова Б.Р.</w:t>
            </w:r>
          </w:p>
        </w:tc>
        <w:tc>
          <w:tcPr>
            <w:tcW w:w="3043" w:type="dxa"/>
            <w:tcBorders>
              <w:left w:val="single" w:sz="4" w:space="0" w:color="auto"/>
            </w:tcBorders>
          </w:tcPr>
          <w:p w:rsidR="0052565F" w:rsidRPr="000A4CB2" w:rsidRDefault="0052565F" w:rsidP="0051265A">
            <w:pPr>
              <w:ind w:left="3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Учитель обществознания</w:t>
            </w:r>
          </w:p>
        </w:tc>
        <w:tc>
          <w:tcPr>
            <w:tcW w:w="3292" w:type="dxa"/>
            <w:tcBorders>
              <w:left w:val="single" w:sz="4" w:space="0" w:color="auto"/>
            </w:tcBorders>
          </w:tcPr>
          <w:p w:rsidR="0052565F" w:rsidRPr="000A4CB2" w:rsidRDefault="0052565F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25.03.-06.04.2019г.</w:t>
            </w:r>
          </w:p>
        </w:tc>
      </w:tr>
      <w:tr w:rsidR="0052565F" w:rsidRPr="000A4CB2" w:rsidTr="00E24E12">
        <w:tc>
          <w:tcPr>
            <w:tcW w:w="560" w:type="dxa"/>
          </w:tcPr>
          <w:p w:rsidR="0052565F" w:rsidRPr="000A4CB2" w:rsidRDefault="0052565F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11.</w:t>
            </w:r>
          </w:p>
        </w:tc>
        <w:tc>
          <w:tcPr>
            <w:tcW w:w="3811" w:type="dxa"/>
            <w:tcBorders>
              <w:right w:val="single" w:sz="4" w:space="0" w:color="auto"/>
            </w:tcBorders>
          </w:tcPr>
          <w:p w:rsidR="0052565F" w:rsidRPr="000A4CB2" w:rsidRDefault="0052565F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Акаева А.С.</w:t>
            </w:r>
          </w:p>
        </w:tc>
        <w:tc>
          <w:tcPr>
            <w:tcW w:w="3043" w:type="dxa"/>
            <w:tcBorders>
              <w:left w:val="single" w:sz="4" w:space="0" w:color="auto"/>
            </w:tcBorders>
          </w:tcPr>
          <w:p w:rsidR="0052565F" w:rsidRPr="000A4CB2" w:rsidRDefault="0052565F" w:rsidP="0051265A">
            <w:pPr>
              <w:ind w:left="3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Учитель начальных классов </w:t>
            </w:r>
          </w:p>
        </w:tc>
        <w:tc>
          <w:tcPr>
            <w:tcW w:w="3292" w:type="dxa"/>
            <w:tcBorders>
              <w:left w:val="single" w:sz="4" w:space="0" w:color="auto"/>
            </w:tcBorders>
          </w:tcPr>
          <w:p w:rsidR="0052565F" w:rsidRPr="000A4CB2" w:rsidRDefault="00BD0C36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06.10- 10.10.2018</w:t>
            </w:r>
          </w:p>
        </w:tc>
      </w:tr>
      <w:tr w:rsidR="0052565F" w:rsidRPr="000A4CB2" w:rsidTr="00E24E12">
        <w:tc>
          <w:tcPr>
            <w:tcW w:w="560" w:type="dxa"/>
          </w:tcPr>
          <w:p w:rsidR="0052565F" w:rsidRPr="000A4CB2" w:rsidRDefault="0052565F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12.</w:t>
            </w:r>
          </w:p>
        </w:tc>
        <w:tc>
          <w:tcPr>
            <w:tcW w:w="3811" w:type="dxa"/>
            <w:tcBorders>
              <w:right w:val="single" w:sz="4" w:space="0" w:color="auto"/>
            </w:tcBorders>
          </w:tcPr>
          <w:p w:rsidR="0052565F" w:rsidRPr="000A4CB2" w:rsidRDefault="008C1810" w:rsidP="008C181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Магомедова М.</w:t>
            </w:r>
            <w:r w:rsidR="007F5A22">
              <w:rPr>
                <w:sz w:val="24"/>
                <w:szCs w:val="24"/>
              </w:rPr>
              <w:t>Д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3043" w:type="dxa"/>
            <w:tcBorders>
              <w:left w:val="single" w:sz="4" w:space="0" w:color="auto"/>
            </w:tcBorders>
          </w:tcPr>
          <w:p w:rsidR="0052565F" w:rsidRPr="000A4CB2" w:rsidRDefault="007F5A22" w:rsidP="007F5A22">
            <w:pPr>
              <w:ind w:left="3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Учитель начальных классов курсы, по финансовой грамотности</w:t>
            </w:r>
          </w:p>
        </w:tc>
        <w:tc>
          <w:tcPr>
            <w:tcW w:w="3292" w:type="dxa"/>
            <w:tcBorders>
              <w:left w:val="single" w:sz="4" w:space="0" w:color="auto"/>
            </w:tcBorders>
          </w:tcPr>
          <w:p w:rsidR="0052565F" w:rsidRPr="000A4CB2" w:rsidRDefault="00BD0C36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  <w:r w:rsidR="007F5A22">
              <w:rPr>
                <w:sz w:val="24"/>
                <w:szCs w:val="24"/>
              </w:rPr>
              <w:t>6.10 -10.10.2018</w:t>
            </w:r>
          </w:p>
        </w:tc>
      </w:tr>
      <w:tr w:rsidR="007F5A22" w:rsidRPr="000A4CB2" w:rsidTr="00E24E12">
        <w:tc>
          <w:tcPr>
            <w:tcW w:w="560" w:type="dxa"/>
          </w:tcPr>
          <w:p w:rsidR="007F5A22" w:rsidRPr="000A4CB2" w:rsidRDefault="007F5A22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13</w:t>
            </w:r>
          </w:p>
        </w:tc>
        <w:tc>
          <w:tcPr>
            <w:tcW w:w="3811" w:type="dxa"/>
            <w:tcBorders>
              <w:right w:val="single" w:sz="4" w:space="0" w:color="auto"/>
            </w:tcBorders>
          </w:tcPr>
          <w:p w:rsidR="007F5A22" w:rsidRPr="000A4CB2" w:rsidRDefault="007F5A22" w:rsidP="008C181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Алиева Н</w:t>
            </w:r>
            <w:r w:rsidR="008C181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С</w:t>
            </w:r>
            <w:r w:rsidR="008C1810">
              <w:rPr>
                <w:sz w:val="24"/>
                <w:szCs w:val="24"/>
              </w:rPr>
              <w:t>.</w:t>
            </w:r>
          </w:p>
        </w:tc>
        <w:tc>
          <w:tcPr>
            <w:tcW w:w="3043" w:type="dxa"/>
            <w:tcBorders>
              <w:left w:val="single" w:sz="4" w:space="0" w:color="auto"/>
            </w:tcBorders>
          </w:tcPr>
          <w:p w:rsidR="007F5A22" w:rsidRPr="000A4CB2" w:rsidRDefault="007F5A22" w:rsidP="007F5A22">
            <w:pPr>
              <w:ind w:left="3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Учитель начальных классов курсы, по финансовой грамотности</w:t>
            </w:r>
          </w:p>
        </w:tc>
        <w:tc>
          <w:tcPr>
            <w:tcW w:w="3292" w:type="dxa"/>
            <w:tcBorders>
              <w:left w:val="single" w:sz="4" w:space="0" w:color="auto"/>
            </w:tcBorders>
          </w:tcPr>
          <w:p w:rsidR="007F5A22" w:rsidRPr="000A4CB2" w:rsidRDefault="00BD0C36" w:rsidP="007F5A2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  <w:r w:rsidR="007F5A22">
              <w:rPr>
                <w:sz w:val="24"/>
                <w:szCs w:val="24"/>
              </w:rPr>
              <w:t>6.10 -10.10.2018</w:t>
            </w:r>
          </w:p>
        </w:tc>
      </w:tr>
      <w:tr w:rsidR="007F5A22" w:rsidRPr="000A4CB2" w:rsidTr="00E24E12">
        <w:tc>
          <w:tcPr>
            <w:tcW w:w="560" w:type="dxa"/>
          </w:tcPr>
          <w:p w:rsidR="007F5A22" w:rsidRPr="000A4CB2" w:rsidRDefault="007F5A22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14</w:t>
            </w:r>
          </w:p>
        </w:tc>
        <w:tc>
          <w:tcPr>
            <w:tcW w:w="3811" w:type="dxa"/>
            <w:tcBorders>
              <w:right w:val="single" w:sz="4" w:space="0" w:color="auto"/>
            </w:tcBorders>
          </w:tcPr>
          <w:p w:rsidR="007F5A22" w:rsidRPr="000A4CB2" w:rsidRDefault="007F5A22" w:rsidP="008C181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Магомедова  У</w:t>
            </w:r>
            <w:r w:rsidR="008C181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И</w:t>
            </w:r>
            <w:r w:rsidR="008C1810">
              <w:rPr>
                <w:sz w:val="24"/>
                <w:szCs w:val="24"/>
              </w:rPr>
              <w:t>.</w:t>
            </w:r>
          </w:p>
        </w:tc>
        <w:tc>
          <w:tcPr>
            <w:tcW w:w="3043" w:type="dxa"/>
            <w:tcBorders>
              <w:left w:val="single" w:sz="4" w:space="0" w:color="auto"/>
            </w:tcBorders>
          </w:tcPr>
          <w:p w:rsidR="007F5A22" w:rsidRPr="000A4CB2" w:rsidRDefault="007F5A22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Зам.директора УВР</w:t>
            </w:r>
          </w:p>
        </w:tc>
        <w:tc>
          <w:tcPr>
            <w:tcW w:w="3292" w:type="dxa"/>
            <w:tcBorders>
              <w:left w:val="single" w:sz="4" w:space="0" w:color="auto"/>
            </w:tcBorders>
          </w:tcPr>
          <w:p w:rsidR="007F5A22" w:rsidRPr="000A4CB2" w:rsidRDefault="00E51582" w:rsidP="0051265A">
            <w:pPr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15.10.18-27.27.18</w:t>
            </w:r>
          </w:p>
        </w:tc>
      </w:tr>
      <w:tr w:rsidR="00D80071" w:rsidRPr="000A4CB2" w:rsidTr="00E24E12">
        <w:tc>
          <w:tcPr>
            <w:tcW w:w="560" w:type="dxa"/>
          </w:tcPr>
          <w:p w:rsidR="00D80071" w:rsidRPr="000A4CB2" w:rsidRDefault="00D80071" w:rsidP="0051265A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15</w:t>
            </w:r>
          </w:p>
        </w:tc>
        <w:tc>
          <w:tcPr>
            <w:tcW w:w="3811" w:type="dxa"/>
            <w:tcBorders>
              <w:right w:val="single" w:sz="4" w:space="0" w:color="auto"/>
            </w:tcBorders>
          </w:tcPr>
          <w:p w:rsidR="00D80071" w:rsidRDefault="00D80071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Алимагомедова Г.А</w:t>
            </w:r>
          </w:p>
        </w:tc>
        <w:tc>
          <w:tcPr>
            <w:tcW w:w="3043" w:type="dxa"/>
            <w:tcBorders>
              <w:left w:val="single" w:sz="4" w:space="0" w:color="auto"/>
            </w:tcBorders>
          </w:tcPr>
          <w:p w:rsidR="00D80071" w:rsidRDefault="00D80071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Воспитатель ДОУ</w:t>
            </w:r>
          </w:p>
        </w:tc>
        <w:tc>
          <w:tcPr>
            <w:tcW w:w="3292" w:type="dxa"/>
            <w:tcBorders>
              <w:left w:val="single" w:sz="4" w:space="0" w:color="auto"/>
            </w:tcBorders>
          </w:tcPr>
          <w:p w:rsidR="00D80071" w:rsidRDefault="00D80071" w:rsidP="0051265A">
            <w:pPr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13.05.2019- 24.05.2019</w:t>
            </w:r>
          </w:p>
        </w:tc>
      </w:tr>
      <w:tr w:rsidR="00D80071" w:rsidRPr="000A4CB2" w:rsidTr="00E24E12">
        <w:tc>
          <w:tcPr>
            <w:tcW w:w="560" w:type="dxa"/>
          </w:tcPr>
          <w:p w:rsidR="00D80071" w:rsidRDefault="00D80071" w:rsidP="0051265A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16</w:t>
            </w:r>
          </w:p>
        </w:tc>
        <w:tc>
          <w:tcPr>
            <w:tcW w:w="3811" w:type="dxa"/>
            <w:tcBorders>
              <w:right w:val="single" w:sz="4" w:space="0" w:color="auto"/>
            </w:tcBorders>
          </w:tcPr>
          <w:p w:rsidR="00D80071" w:rsidRDefault="00D80071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Гаджиева А.М.</w:t>
            </w:r>
          </w:p>
        </w:tc>
        <w:tc>
          <w:tcPr>
            <w:tcW w:w="3043" w:type="dxa"/>
            <w:tcBorders>
              <w:left w:val="single" w:sz="4" w:space="0" w:color="auto"/>
            </w:tcBorders>
          </w:tcPr>
          <w:p w:rsidR="00D80071" w:rsidRDefault="00D80071" w:rsidP="00D8007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Воспитатель ДОУ</w:t>
            </w:r>
          </w:p>
        </w:tc>
        <w:tc>
          <w:tcPr>
            <w:tcW w:w="3292" w:type="dxa"/>
            <w:tcBorders>
              <w:left w:val="single" w:sz="4" w:space="0" w:color="auto"/>
            </w:tcBorders>
          </w:tcPr>
          <w:p w:rsidR="00D80071" w:rsidRDefault="00D80071" w:rsidP="00D80071">
            <w:pPr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13.05.2019- 24.05.2019</w:t>
            </w:r>
          </w:p>
        </w:tc>
      </w:tr>
    </w:tbl>
    <w:p w:rsidR="00E24E12" w:rsidRPr="00082142" w:rsidRDefault="00E24E12" w:rsidP="00E24E12">
      <w:pPr>
        <w:pStyle w:val="a5"/>
        <w:jc w:val="center"/>
        <w:rPr>
          <w:b/>
          <w:color w:val="FF0000"/>
        </w:rPr>
      </w:pPr>
      <w:r w:rsidRPr="00082142">
        <w:rPr>
          <w:b/>
          <w:color w:val="FF0000"/>
        </w:rPr>
        <w:t>Участие учителей в муниципальных конкурсах профессионального мастерства.</w:t>
      </w:r>
    </w:p>
    <w:tbl>
      <w:tblPr>
        <w:tblStyle w:val="a3"/>
        <w:tblW w:w="0" w:type="auto"/>
        <w:jc w:val="center"/>
        <w:tblInd w:w="720" w:type="dxa"/>
        <w:tblLook w:val="04A0"/>
      </w:tblPr>
      <w:tblGrid>
        <w:gridCol w:w="2649"/>
        <w:gridCol w:w="4394"/>
        <w:gridCol w:w="1914"/>
      </w:tblGrid>
      <w:tr w:rsidR="00E24E12" w:rsidRPr="000A4CB2" w:rsidTr="005F41C9">
        <w:trPr>
          <w:jc w:val="center"/>
        </w:trPr>
        <w:tc>
          <w:tcPr>
            <w:tcW w:w="2649" w:type="dxa"/>
          </w:tcPr>
          <w:p w:rsidR="00E24E12" w:rsidRPr="000A4CB2" w:rsidRDefault="00E24E12" w:rsidP="005F41C9">
            <w:pPr>
              <w:pStyle w:val="a5"/>
            </w:pPr>
          </w:p>
        </w:tc>
        <w:tc>
          <w:tcPr>
            <w:tcW w:w="4394" w:type="dxa"/>
          </w:tcPr>
          <w:p w:rsidR="00E24E12" w:rsidRPr="000A4CB2" w:rsidRDefault="00E24E12" w:rsidP="005F41C9">
            <w:pPr>
              <w:pStyle w:val="a5"/>
            </w:pPr>
            <w:r w:rsidRPr="000A4CB2">
              <w:t>Муниципальный этап</w:t>
            </w:r>
          </w:p>
        </w:tc>
        <w:tc>
          <w:tcPr>
            <w:tcW w:w="1914" w:type="dxa"/>
          </w:tcPr>
          <w:p w:rsidR="00E24E12" w:rsidRPr="000A4CB2" w:rsidRDefault="00E24E12" w:rsidP="005F41C9">
            <w:pPr>
              <w:pStyle w:val="a5"/>
            </w:pPr>
            <w:r w:rsidRPr="000A4CB2">
              <w:t>Призовое место</w:t>
            </w:r>
          </w:p>
        </w:tc>
      </w:tr>
      <w:tr w:rsidR="00E24E12" w:rsidRPr="000A4CB2" w:rsidTr="005F41C9">
        <w:trPr>
          <w:jc w:val="center"/>
        </w:trPr>
        <w:tc>
          <w:tcPr>
            <w:tcW w:w="2649" w:type="dxa"/>
          </w:tcPr>
          <w:p w:rsidR="00E24E12" w:rsidRPr="000A4CB2" w:rsidRDefault="00E24E12" w:rsidP="005F41C9">
            <w:pPr>
              <w:pStyle w:val="a5"/>
            </w:pPr>
            <w:r>
              <w:lastRenderedPageBreak/>
              <w:t>Магомедова П.Г.</w:t>
            </w:r>
          </w:p>
        </w:tc>
        <w:tc>
          <w:tcPr>
            <w:tcW w:w="4394" w:type="dxa"/>
          </w:tcPr>
          <w:p w:rsidR="00E24E12" w:rsidRPr="000A4CB2" w:rsidRDefault="00E24E12" w:rsidP="005F41C9">
            <w:pPr>
              <w:pStyle w:val="a5"/>
            </w:pPr>
            <w:r w:rsidRPr="000A4CB2">
              <w:t>«Учитель</w:t>
            </w:r>
            <w:r>
              <w:t xml:space="preserve"> иностранного </w:t>
            </w:r>
            <w:r w:rsidRPr="000A4CB2">
              <w:t xml:space="preserve"> языка»</w:t>
            </w:r>
          </w:p>
        </w:tc>
        <w:tc>
          <w:tcPr>
            <w:tcW w:w="1914" w:type="dxa"/>
          </w:tcPr>
          <w:p w:rsidR="00E24E12" w:rsidRPr="000A4CB2" w:rsidRDefault="00E24E12" w:rsidP="005F41C9">
            <w:pPr>
              <w:pStyle w:val="a5"/>
            </w:pPr>
            <w:r>
              <w:t>1</w:t>
            </w:r>
            <w:r w:rsidRPr="000A4CB2">
              <w:t>-е место</w:t>
            </w:r>
          </w:p>
        </w:tc>
      </w:tr>
      <w:tr w:rsidR="00E24E12" w:rsidRPr="000A4CB2" w:rsidTr="005F41C9">
        <w:trPr>
          <w:jc w:val="center"/>
        </w:trPr>
        <w:tc>
          <w:tcPr>
            <w:tcW w:w="2649" w:type="dxa"/>
          </w:tcPr>
          <w:p w:rsidR="00E24E12" w:rsidRPr="000A4CB2" w:rsidRDefault="00E24E12" w:rsidP="005F41C9">
            <w:pPr>
              <w:pStyle w:val="a5"/>
            </w:pPr>
            <w:r>
              <w:t>Акаева А.С.</w:t>
            </w:r>
          </w:p>
        </w:tc>
        <w:tc>
          <w:tcPr>
            <w:tcW w:w="4394" w:type="dxa"/>
          </w:tcPr>
          <w:p w:rsidR="00E24E12" w:rsidRPr="000A4CB2" w:rsidRDefault="00E24E12" w:rsidP="005F41C9">
            <w:pPr>
              <w:pStyle w:val="a5"/>
            </w:pPr>
            <w:r w:rsidRPr="000A4CB2">
              <w:t>«Самый классный классный»</w:t>
            </w:r>
          </w:p>
        </w:tc>
        <w:tc>
          <w:tcPr>
            <w:tcW w:w="1914" w:type="dxa"/>
          </w:tcPr>
          <w:p w:rsidR="00E24E12" w:rsidRPr="000A4CB2" w:rsidRDefault="00E24E12" w:rsidP="005F41C9">
            <w:pPr>
              <w:pStyle w:val="a5"/>
            </w:pPr>
            <w:r>
              <w:t xml:space="preserve">2 </w:t>
            </w:r>
            <w:r w:rsidRPr="000A4CB2">
              <w:t xml:space="preserve">-е место </w:t>
            </w:r>
          </w:p>
        </w:tc>
      </w:tr>
      <w:tr w:rsidR="00E24E12" w:rsidRPr="000A4CB2" w:rsidTr="005F41C9">
        <w:trPr>
          <w:jc w:val="center"/>
        </w:trPr>
        <w:tc>
          <w:tcPr>
            <w:tcW w:w="2649" w:type="dxa"/>
          </w:tcPr>
          <w:p w:rsidR="00E24E12" w:rsidRPr="000A4CB2" w:rsidRDefault="00E24E12" w:rsidP="005F41C9">
            <w:pPr>
              <w:pStyle w:val="a5"/>
            </w:pPr>
            <w:r>
              <w:t>Мустафаева Н.Н.</w:t>
            </w:r>
          </w:p>
        </w:tc>
        <w:tc>
          <w:tcPr>
            <w:tcW w:w="4394" w:type="dxa"/>
          </w:tcPr>
          <w:p w:rsidR="00E24E12" w:rsidRPr="000A4CB2" w:rsidRDefault="00E24E12" w:rsidP="005F41C9">
            <w:pPr>
              <w:pStyle w:val="a5"/>
            </w:pPr>
            <w:r w:rsidRPr="000A4CB2">
              <w:t>«</w:t>
            </w:r>
            <w:r>
              <w:t>Дорожное движение</w:t>
            </w:r>
            <w:r w:rsidRPr="000A4CB2">
              <w:t>»</w:t>
            </w:r>
          </w:p>
        </w:tc>
        <w:tc>
          <w:tcPr>
            <w:tcW w:w="1914" w:type="dxa"/>
          </w:tcPr>
          <w:p w:rsidR="00E24E12" w:rsidRPr="000A4CB2" w:rsidRDefault="00E24E12" w:rsidP="005F41C9">
            <w:pPr>
              <w:pStyle w:val="a5"/>
            </w:pPr>
            <w:r>
              <w:t>3</w:t>
            </w:r>
            <w:r w:rsidRPr="000A4CB2">
              <w:t>-е место</w:t>
            </w:r>
          </w:p>
        </w:tc>
      </w:tr>
    </w:tbl>
    <w:p w:rsidR="003472E8" w:rsidRDefault="003472E8" w:rsidP="00E24E12">
      <w:pPr>
        <w:pStyle w:val="a5"/>
      </w:pPr>
    </w:p>
    <w:p w:rsidR="009E66DE" w:rsidRPr="000A4CB2" w:rsidRDefault="0052565F" w:rsidP="009E66DE">
      <w:pPr>
        <w:pStyle w:val="a5"/>
        <w:ind w:left="786"/>
      </w:pPr>
      <w:r>
        <w:t>В 2018-2019</w:t>
      </w:r>
      <w:r w:rsidR="009E66DE" w:rsidRPr="000A4CB2">
        <w:t xml:space="preserve"> учебном году следующие учителя были аттестованы:</w:t>
      </w:r>
    </w:p>
    <w:tbl>
      <w:tblPr>
        <w:tblStyle w:val="a3"/>
        <w:tblW w:w="0" w:type="auto"/>
        <w:tblLook w:val="04A0"/>
      </w:tblPr>
      <w:tblGrid>
        <w:gridCol w:w="714"/>
        <w:gridCol w:w="3579"/>
        <w:gridCol w:w="2033"/>
        <w:gridCol w:w="1991"/>
        <w:gridCol w:w="1997"/>
      </w:tblGrid>
      <w:tr w:rsidR="00A6172C" w:rsidRPr="000A4CB2" w:rsidTr="003472E8">
        <w:tc>
          <w:tcPr>
            <w:tcW w:w="714" w:type="dxa"/>
          </w:tcPr>
          <w:p w:rsidR="00A6172C" w:rsidRPr="000A4CB2" w:rsidRDefault="00A6172C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№</w:t>
            </w:r>
          </w:p>
          <w:p w:rsidR="00A6172C" w:rsidRPr="000A4CB2" w:rsidRDefault="00A6172C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п/п</w:t>
            </w:r>
          </w:p>
        </w:tc>
        <w:tc>
          <w:tcPr>
            <w:tcW w:w="3579" w:type="dxa"/>
            <w:tcBorders>
              <w:right w:val="single" w:sz="4" w:space="0" w:color="auto"/>
            </w:tcBorders>
          </w:tcPr>
          <w:p w:rsidR="00A6172C" w:rsidRPr="000A4CB2" w:rsidRDefault="00A6172C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Ф.И.О.учителя</w:t>
            </w:r>
          </w:p>
        </w:tc>
        <w:tc>
          <w:tcPr>
            <w:tcW w:w="2033" w:type="dxa"/>
            <w:tcBorders>
              <w:left w:val="single" w:sz="4" w:space="0" w:color="auto"/>
            </w:tcBorders>
          </w:tcPr>
          <w:p w:rsidR="00A6172C" w:rsidRPr="000A4CB2" w:rsidRDefault="00A6172C" w:rsidP="00A6172C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Должность</w:t>
            </w:r>
          </w:p>
        </w:tc>
        <w:tc>
          <w:tcPr>
            <w:tcW w:w="1991" w:type="dxa"/>
          </w:tcPr>
          <w:p w:rsidR="00A6172C" w:rsidRPr="000A4CB2" w:rsidRDefault="00A6172C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 xml:space="preserve">Категория </w:t>
            </w:r>
          </w:p>
        </w:tc>
        <w:tc>
          <w:tcPr>
            <w:tcW w:w="1997" w:type="dxa"/>
          </w:tcPr>
          <w:p w:rsidR="00A6172C" w:rsidRPr="000A4CB2" w:rsidRDefault="00A6172C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Сроки</w:t>
            </w:r>
          </w:p>
        </w:tc>
      </w:tr>
      <w:tr w:rsidR="009A2301" w:rsidRPr="000A4CB2" w:rsidTr="003472E8">
        <w:tc>
          <w:tcPr>
            <w:tcW w:w="714" w:type="dxa"/>
          </w:tcPr>
          <w:p w:rsidR="009A2301" w:rsidRPr="000A4CB2" w:rsidRDefault="009A2301" w:rsidP="0051265A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1.</w:t>
            </w:r>
          </w:p>
        </w:tc>
        <w:tc>
          <w:tcPr>
            <w:tcW w:w="3579" w:type="dxa"/>
            <w:tcBorders>
              <w:right w:val="single" w:sz="4" w:space="0" w:color="auto"/>
            </w:tcBorders>
          </w:tcPr>
          <w:p w:rsidR="009A2301" w:rsidRPr="000A4CB2" w:rsidRDefault="00D51AF3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Магомедалиева М.И.</w:t>
            </w:r>
          </w:p>
        </w:tc>
        <w:tc>
          <w:tcPr>
            <w:tcW w:w="2033" w:type="dxa"/>
            <w:tcBorders>
              <w:left w:val="single" w:sz="4" w:space="0" w:color="auto"/>
            </w:tcBorders>
          </w:tcPr>
          <w:p w:rsidR="009A2301" w:rsidRPr="000A4CB2" w:rsidRDefault="00D51AF3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Учитель начальных классов</w:t>
            </w:r>
          </w:p>
        </w:tc>
        <w:tc>
          <w:tcPr>
            <w:tcW w:w="1991" w:type="dxa"/>
          </w:tcPr>
          <w:p w:rsidR="009A2301" w:rsidRPr="000A4CB2" w:rsidRDefault="00D51AF3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высшая</w:t>
            </w:r>
          </w:p>
        </w:tc>
        <w:tc>
          <w:tcPr>
            <w:tcW w:w="1997" w:type="dxa"/>
          </w:tcPr>
          <w:p w:rsidR="009A2301" w:rsidRPr="000A4CB2" w:rsidRDefault="0052565F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  <w:r w:rsidR="00D51AF3">
              <w:rPr>
                <w:sz w:val="24"/>
                <w:szCs w:val="24"/>
              </w:rPr>
              <w:t>4.04.2019</w:t>
            </w:r>
          </w:p>
        </w:tc>
      </w:tr>
      <w:tr w:rsidR="00D51AF3" w:rsidRPr="000A4CB2" w:rsidTr="003472E8">
        <w:tc>
          <w:tcPr>
            <w:tcW w:w="714" w:type="dxa"/>
          </w:tcPr>
          <w:p w:rsidR="00D51AF3" w:rsidRPr="000A4CB2" w:rsidRDefault="00D51AF3" w:rsidP="0051265A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2.</w:t>
            </w:r>
          </w:p>
        </w:tc>
        <w:tc>
          <w:tcPr>
            <w:tcW w:w="3579" w:type="dxa"/>
            <w:tcBorders>
              <w:right w:val="single" w:sz="4" w:space="0" w:color="auto"/>
            </w:tcBorders>
          </w:tcPr>
          <w:p w:rsidR="00D51AF3" w:rsidRPr="000A4CB2" w:rsidRDefault="00D51AF3" w:rsidP="0083231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Мустафаева Н.Н.</w:t>
            </w:r>
          </w:p>
        </w:tc>
        <w:tc>
          <w:tcPr>
            <w:tcW w:w="2033" w:type="dxa"/>
            <w:tcBorders>
              <w:left w:val="single" w:sz="4" w:space="0" w:color="auto"/>
            </w:tcBorders>
          </w:tcPr>
          <w:p w:rsidR="00D51AF3" w:rsidRPr="000A4CB2" w:rsidRDefault="00D51AF3" w:rsidP="0083231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Учитель начальных классов</w:t>
            </w:r>
          </w:p>
        </w:tc>
        <w:tc>
          <w:tcPr>
            <w:tcW w:w="1991" w:type="dxa"/>
          </w:tcPr>
          <w:p w:rsidR="00D51AF3" w:rsidRPr="000A4CB2" w:rsidRDefault="00D51AF3" w:rsidP="0083231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первая</w:t>
            </w:r>
          </w:p>
        </w:tc>
        <w:tc>
          <w:tcPr>
            <w:tcW w:w="1997" w:type="dxa"/>
          </w:tcPr>
          <w:p w:rsidR="00D51AF3" w:rsidRPr="000A4CB2" w:rsidRDefault="0052565F" w:rsidP="0083231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  <w:r w:rsidR="00D51AF3">
              <w:rPr>
                <w:sz w:val="24"/>
                <w:szCs w:val="24"/>
              </w:rPr>
              <w:t>4.04.2019</w:t>
            </w:r>
          </w:p>
        </w:tc>
      </w:tr>
    </w:tbl>
    <w:p w:rsidR="00C72232" w:rsidRDefault="00C72232" w:rsidP="000F492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66DE" w:rsidRPr="00082142" w:rsidRDefault="009E66DE" w:rsidP="000F4920">
      <w:pPr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082142">
        <w:rPr>
          <w:rFonts w:ascii="Times New Roman" w:hAnsi="Times New Roman" w:cs="Times New Roman"/>
          <w:b/>
          <w:color w:val="FF0000"/>
          <w:sz w:val="24"/>
          <w:szCs w:val="24"/>
        </w:rPr>
        <w:t>Анализ работы с молодыми специалистами</w:t>
      </w:r>
    </w:p>
    <w:p w:rsidR="00C318F5" w:rsidRPr="002A202F" w:rsidRDefault="00C318F5" w:rsidP="00C318F5">
      <w:pPr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2A202F">
        <w:rPr>
          <w:rFonts w:ascii="Times New Roman" w:hAnsi="Times New Roman" w:cs="Times New Roman"/>
          <w:sz w:val="24"/>
          <w:szCs w:val="24"/>
        </w:rPr>
        <w:t>Система работы с молодыми специалистами является частью общей системы работы с педагогическими кадрами. Основная цель работы с молодыми специалистами – сделать их успешными, создать для них пространство, где они могли бы реализовать себя.</w:t>
      </w:r>
    </w:p>
    <w:p w:rsidR="00C318F5" w:rsidRPr="002A202F" w:rsidRDefault="00C318F5" w:rsidP="00C318F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A202F">
        <w:rPr>
          <w:rFonts w:ascii="Times New Roman" w:eastAsia="Times New Roman" w:hAnsi="Times New Roman" w:cs="Times New Roman"/>
          <w:sz w:val="24"/>
          <w:szCs w:val="24"/>
        </w:rPr>
        <w:lastRenderedPageBreak/>
        <w:t>Наставниками была проведена следующая работа:</w:t>
      </w:r>
    </w:p>
    <w:p w:rsidR="00C318F5" w:rsidRPr="002A202F" w:rsidRDefault="00C318F5" w:rsidP="00C318F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A202F">
        <w:rPr>
          <w:rFonts w:ascii="Times New Roman" w:eastAsia="Times New Roman" w:hAnsi="Times New Roman" w:cs="Times New Roman"/>
          <w:sz w:val="24"/>
          <w:szCs w:val="24"/>
        </w:rPr>
        <w:t>-составлен и утвержден план работы с</w:t>
      </w:r>
      <w:r w:rsidR="002A202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A202F">
        <w:rPr>
          <w:rFonts w:ascii="Times New Roman" w:eastAsia="Times New Roman" w:hAnsi="Times New Roman" w:cs="Times New Roman"/>
          <w:sz w:val="24"/>
          <w:szCs w:val="24"/>
        </w:rPr>
        <w:t>молодым специалистами</w:t>
      </w:r>
    </w:p>
    <w:p w:rsidR="00C318F5" w:rsidRPr="002A202F" w:rsidRDefault="00C318F5" w:rsidP="00C318F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A202F">
        <w:rPr>
          <w:rFonts w:ascii="Times New Roman" w:eastAsia="Times New Roman" w:hAnsi="Times New Roman" w:cs="Times New Roman"/>
          <w:sz w:val="24"/>
          <w:szCs w:val="24"/>
        </w:rPr>
        <w:t xml:space="preserve">-проведен инструктаж  по составлению тематических и поурочных планов, </w:t>
      </w:r>
    </w:p>
    <w:p w:rsidR="00C318F5" w:rsidRPr="002A202F" w:rsidRDefault="00C318F5" w:rsidP="00C318F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A202F">
        <w:rPr>
          <w:rFonts w:ascii="Times New Roman" w:eastAsia="Times New Roman" w:hAnsi="Times New Roman" w:cs="Times New Roman"/>
          <w:sz w:val="24"/>
          <w:szCs w:val="24"/>
        </w:rPr>
        <w:t>- посещены уроки с целью определения уровня владения основами методики преподавания своего предмета,</w:t>
      </w:r>
    </w:p>
    <w:p w:rsidR="00C318F5" w:rsidRPr="000A4CB2" w:rsidRDefault="00C318F5" w:rsidP="00C318F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- проведены совещания по определению затруднений, </w:t>
      </w:r>
    </w:p>
    <w:p w:rsidR="00C318F5" w:rsidRPr="000A4CB2" w:rsidRDefault="00C318F5" w:rsidP="00C318F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-даны консультации по овладению основами педагогического мастерства, по правильному ведению документации,,</w:t>
      </w:r>
    </w:p>
    <w:p w:rsidR="00C318F5" w:rsidRPr="000A4CB2" w:rsidRDefault="00C318F5" w:rsidP="00C318F5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- итоги работы за указанный период подведены на заседании ШМО учителей  начальных классов и на заседании методического совета школы</w:t>
      </w:r>
    </w:p>
    <w:tbl>
      <w:tblPr>
        <w:tblStyle w:val="a3"/>
        <w:tblW w:w="0" w:type="auto"/>
        <w:tblLook w:val="04A0"/>
      </w:tblPr>
      <w:tblGrid>
        <w:gridCol w:w="3085"/>
        <w:gridCol w:w="4253"/>
        <w:gridCol w:w="3368"/>
      </w:tblGrid>
      <w:tr w:rsidR="00C318F5" w:rsidRPr="000A4CB2" w:rsidTr="00082142">
        <w:tc>
          <w:tcPr>
            <w:tcW w:w="3085" w:type="dxa"/>
          </w:tcPr>
          <w:p w:rsidR="00C318F5" w:rsidRPr="000A4CB2" w:rsidRDefault="00C318F5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Молодой специалист</w:t>
            </w:r>
          </w:p>
        </w:tc>
        <w:tc>
          <w:tcPr>
            <w:tcW w:w="4253" w:type="dxa"/>
          </w:tcPr>
          <w:p w:rsidR="00C318F5" w:rsidRPr="000A4CB2" w:rsidRDefault="00C318F5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Специализация</w:t>
            </w:r>
          </w:p>
        </w:tc>
        <w:tc>
          <w:tcPr>
            <w:tcW w:w="3368" w:type="dxa"/>
          </w:tcPr>
          <w:p w:rsidR="00C318F5" w:rsidRPr="000A4CB2" w:rsidRDefault="00C318F5" w:rsidP="0051265A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Наставник</w:t>
            </w:r>
          </w:p>
        </w:tc>
      </w:tr>
      <w:tr w:rsidR="00C318F5" w:rsidRPr="000A4CB2" w:rsidTr="00082142">
        <w:tc>
          <w:tcPr>
            <w:tcW w:w="3085" w:type="dxa"/>
          </w:tcPr>
          <w:p w:rsidR="00C318F5" w:rsidRPr="000A4CB2" w:rsidRDefault="00C318F5" w:rsidP="0051265A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Гаджиева А.И.</w:t>
            </w:r>
          </w:p>
        </w:tc>
        <w:tc>
          <w:tcPr>
            <w:tcW w:w="4253" w:type="dxa"/>
          </w:tcPr>
          <w:p w:rsidR="00C318F5" w:rsidRPr="000A4CB2" w:rsidRDefault="00C318F5" w:rsidP="0051265A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уч. нач.классов</w:t>
            </w:r>
          </w:p>
        </w:tc>
        <w:tc>
          <w:tcPr>
            <w:tcW w:w="3368" w:type="dxa"/>
          </w:tcPr>
          <w:p w:rsidR="00C318F5" w:rsidRPr="000A4CB2" w:rsidRDefault="00C318F5" w:rsidP="0051265A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Умарова П.З.</w:t>
            </w:r>
          </w:p>
        </w:tc>
      </w:tr>
      <w:tr w:rsidR="00C318F5" w:rsidRPr="000A4CB2" w:rsidTr="00082142">
        <w:tc>
          <w:tcPr>
            <w:tcW w:w="3085" w:type="dxa"/>
          </w:tcPr>
          <w:p w:rsidR="00C318F5" w:rsidRPr="000A4CB2" w:rsidRDefault="00C318F5" w:rsidP="0051265A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Акаева К.А.</w:t>
            </w:r>
          </w:p>
        </w:tc>
        <w:tc>
          <w:tcPr>
            <w:tcW w:w="4253" w:type="dxa"/>
          </w:tcPr>
          <w:p w:rsidR="00C318F5" w:rsidRPr="000A4CB2" w:rsidRDefault="00C318F5" w:rsidP="0051265A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уч. нач.классов</w:t>
            </w:r>
          </w:p>
        </w:tc>
        <w:tc>
          <w:tcPr>
            <w:tcW w:w="3368" w:type="dxa"/>
          </w:tcPr>
          <w:p w:rsidR="00C318F5" w:rsidRPr="000A4CB2" w:rsidRDefault="00C318F5" w:rsidP="0051265A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Магомедалиева М.И.</w:t>
            </w:r>
          </w:p>
        </w:tc>
      </w:tr>
      <w:tr w:rsidR="00C318F5" w:rsidRPr="000A4CB2" w:rsidTr="00082142">
        <w:tc>
          <w:tcPr>
            <w:tcW w:w="3085" w:type="dxa"/>
          </w:tcPr>
          <w:p w:rsidR="00C318F5" w:rsidRPr="000A4CB2" w:rsidRDefault="00C318F5" w:rsidP="0051265A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Сулейманова З.Р.</w:t>
            </w:r>
          </w:p>
        </w:tc>
        <w:tc>
          <w:tcPr>
            <w:tcW w:w="4253" w:type="dxa"/>
          </w:tcPr>
          <w:p w:rsidR="00C318F5" w:rsidRPr="000A4CB2" w:rsidRDefault="00C318F5" w:rsidP="0051265A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уч. нач классов</w:t>
            </w:r>
          </w:p>
        </w:tc>
        <w:tc>
          <w:tcPr>
            <w:tcW w:w="3368" w:type="dxa"/>
          </w:tcPr>
          <w:p w:rsidR="00C318F5" w:rsidRPr="000A4CB2" w:rsidRDefault="00C318F5" w:rsidP="0051265A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Алиева Н.С.</w:t>
            </w:r>
          </w:p>
        </w:tc>
      </w:tr>
      <w:tr w:rsidR="00792A27" w:rsidRPr="000A4CB2" w:rsidTr="00082142">
        <w:tc>
          <w:tcPr>
            <w:tcW w:w="3085" w:type="dxa"/>
          </w:tcPr>
          <w:p w:rsidR="00792A27" w:rsidRPr="000A4CB2" w:rsidRDefault="00792A27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Алиев Х.Г.</w:t>
            </w:r>
          </w:p>
        </w:tc>
        <w:tc>
          <w:tcPr>
            <w:tcW w:w="4253" w:type="dxa"/>
          </w:tcPr>
          <w:p w:rsidR="00792A27" w:rsidRPr="000A4CB2" w:rsidRDefault="00792A27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Уч.физкультуры</w:t>
            </w:r>
          </w:p>
        </w:tc>
        <w:tc>
          <w:tcPr>
            <w:tcW w:w="3368" w:type="dxa"/>
          </w:tcPr>
          <w:p w:rsidR="00792A27" w:rsidRPr="000A4CB2" w:rsidRDefault="00792A27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Магомедов М.О.</w:t>
            </w:r>
          </w:p>
        </w:tc>
      </w:tr>
      <w:tr w:rsidR="00D80071" w:rsidRPr="000A4CB2" w:rsidTr="00082142">
        <w:tc>
          <w:tcPr>
            <w:tcW w:w="3085" w:type="dxa"/>
          </w:tcPr>
          <w:p w:rsidR="00D80071" w:rsidRDefault="00D80071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Хасаева П.М.</w:t>
            </w:r>
          </w:p>
        </w:tc>
        <w:tc>
          <w:tcPr>
            <w:tcW w:w="4253" w:type="dxa"/>
          </w:tcPr>
          <w:p w:rsidR="00D80071" w:rsidRDefault="00D80071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Воспитатель ГПП</w:t>
            </w:r>
          </w:p>
        </w:tc>
        <w:tc>
          <w:tcPr>
            <w:tcW w:w="3368" w:type="dxa"/>
          </w:tcPr>
          <w:p w:rsidR="00D80071" w:rsidRDefault="00D80071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Алимагомедова Г.А.</w:t>
            </w:r>
          </w:p>
        </w:tc>
      </w:tr>
      <w:tr w:rsidR="00D80071" w:rsidRPr="000A4CB2" w:rsidTr="00082142">
        <w:tc>
          <w:tcPr>
            <w:tcW w:w="3085" w:type="dxa"/>
          </w:tcPr>
          <w:p w:rsidR="00D80071" w:rsidRDefault="00D80071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Гаджиева С.Б.</w:t>
            </w:r>
          </w:p>
        </w:tc>
        <w:tc>
          <w:tcPr>
            <w:tcW w:w="4253" w:type="dxa"/>
          </w:tcPr>
          <w:p w:rsidR="00D80071" w:rsidRDefault="00D80071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Воспитатель ГПП</w:t>
            </w:r>
          </w:p>
        </w:tc>
        <w:tc>
          <w:tcPr>
            <w:tcW w:w="3368" w:type="dxa"/>
          </w:tcPr>
          <w:p w:rsidR="00D80071" w:rsidRDefault="00D80071" w:rsidP="005126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Саадуева С.М.</w:t>
            </w:r>
          </w:p>
        </w:tc>
      </w:tr>
    </w:tbl>
    <w:p w:rsidR="00C318F5" w:rsidRPr="000A4CB2" w:rsidRDefault="00C318F5" w:rsidP="00C318F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318F5" w:rsidRPr="000A4CB2" w:rsidRDefault="00C318F5" w:rsidP="00C318F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Школа молодого учителя</w:t>
      </w:r>
      <w:r w:rsidR="00082142">
        <w:rPr>
          <w:rFonts w:ascii="Times New Roman" w:hAnsi="Times New Roman" w:cs="Times New Roman"/>
          <w:sz w:val="24"/>
          <w:szCs w:val="24"/>
        </w:rPr>
        <w:t xml:space="preserve"> </w:t>
      </w:r>
      <w:r w:rsidR="00966262">
        <w:rPr>
          <w:rFonts w:ascii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hAnsi="Times New Roman" w:cs="Times New Roman"/>
          <w:sz w:val="24"/>
          <w:szCs w:val="24"/>
        </w:rPr>
        <w:t xml:space="preserve">(ШМУ) действует в соответствии с законодательством Российской Федерации. </w:t>
      </w:r>
    </w:p>
    <w:p w:rsidR="00C318F5" w:rsidRPr="000A4CB2" w:rsidRDefault="00C318F5" w:rsidP="00C318F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Целью создания ШМУ является адаптация начинающих педагогов в коллективе, их самоутверждение и профессиональное становление.</w:t>
      </w:r>
    </w:p>
    <w:p w:rsidR="00C318F5" w:rsidRPr="000A4CB2" w:rsidRDefault="00C318F5" w:rsidP="00C318F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lastRenderedPageBreak/>
        <w:t>Задачами деятельности ШМУ являлись:</w:t>
      </w:r>
    </w:p>
    <w:p w:rsidR="00C318F5" w:rsidRPr="000A4CB2" w:rsidRDefault="00C318F5" w:rsidP="00C318F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-обобщение передового опыта образования, апробация и внедрение в работу молодых учителей современных образовательных технологий;</w:t>
      </w:r>
    </w:p>
    <w:p w:rsidR="00C318F5" w:rsidRPr="000A4CB2" w:rsidRDefault="00C318F5" w:rsidP="00C318F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-установление отношений сотрудничества и взаимодействия между молодыми специалистами и опытными педагогами.</w:t>
      </w:r>
    </w:p>
    <w:p w:rsidR="00C318F5" w:rsidRPr="000A4CB2" w:rsidRDefault="00C318F5" w:rsidP="00C318F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Посещенные наставниками  уроки  в неделю 2 раза  показали уровень теоретической и методической подготовки молодых специалистов, умение организовать учебную деятельность. Используя в процессе урока чередование и смену форм деятельности: чтение, слушание, говорение, письмо соблюдает основные принципы построения урока. Вместе с тем, молодые педагоги</w:t>
      </w:r>
      <w:r w:rsidR="000821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(Акаева К.А., Сулейманова З.Р.)</w:t>
      </w:r>
      <w:r w:rsidR="00082142">
        <w:rPr>
          <w:rFonts w:ascii="Times New Roman" w:eastAsia="Times New Roman" w:hAnsi="Times New Roman" w:cs="Times New Roman"/>
          <w:sz w:val="24"/>
          <w:szCs w:val="24"/>
        </w:rPr>
        <w:t xml:space="preserve"> учитываю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т индивидуальные психические </w:t>
      </w:r>
      <w:r w:rsidR="00082142">
        <w:rPr>
          <w:rFonts w:ascii="Times New Roman" w:eastAsia="Times New Roman" w:hAnsi="Times New Roman" w:cs="Times New Roman"/>
          <w:sz w:val="24"/>
          <w:szCs w:val="24"/>
        </w:rPr>
        <w:t>особенности учащихся и предлагаю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т разнообразные задания с учетом этих особенностей.</w:t>
      </w:r>
    </w:p>
    <w:p w:rsidR="00C318F5" w:rsidRDefault="00C318F5" w:rsidP="00C318F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  Молодые специалисты сразу заявили о своей активной профессиональной позиции. Камила</w:t>
      </w:r>
      <w:r w:rsidR="002A202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Ахмедовна и Зайнаб Руслановна приняли  участие в организации и проведении школьной олимпиады и научно-практической конференции у</w:t>
      </w:r>
      <w:r w:rsidR="00D80071">
        <w:rPr>
          <w:rFonts w:ascii="Times New Roman" w:eastAsia="Times New Roman" w:hAnsi="Times New Roman" w:cs="Times New Roman"/>
          <w:sz w:val="24"/>
          <w:szCs w:val="24"/>
        </w:rPr>
        <w:t>чащихся.</w:t>
      </w:r>
    </w:p>
    <w:p w:rsidR="00D80071" w:rsidRPr="000A4CB2" w:rsidRDefault="00D80071" w:rsidP="00C318F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Хасаева П.М., Гаджиева С.Б.- согласно плану работы с молодыми специалистами посещали занятия не только своих наставников, а также занятия других воспитателей и учителей начальных классов. Совместно</w:t>
      </w:r>
      <w:r w:rsidR="00A2070F">
        <w:rPr>
          <w:rFonts w:ascii="Times New Roman" w:eastAsia="Times New Roman" w:hAnsi="Times New Roman" w:cs="Times New Roman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 своими наставниками подготовили и провели открытые занятия; мероприятия посвященные дню матери, дню здоровья. По результатам проведенной работы воспитатели получили положительные отзывы , а так же рекомендации </w:t>
      </w:r>
      <w:r w:rsidR="00A2070F">
        <w:rPr>
          <w:rFonts w:ascii="Times New Roman" w:eastAsia="Times New Roman" w:hAnsi="Times New Roman" w:cs="Times New Roman"/>
          <w:sz w:val="24"/>
          <w:szCs w:val="24"/>
        </w:rPr>
        <w:t>как от наставников так и от администрации школы.</w:t>
      </w:r>
    </w:p>
    <w:p w:rsidR="00D80071" w:rsidRPr="000A4CB2" w:rsidRDefault="00C318F5" w:rsidP="00C318F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lastRenderedPageBreak/>
        <w:t>В рамках школьных предметных недель  Камила</w:t>
      </w:r>
      <w:r w:rsidR="004070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Ахмедовна, Зайнаб Ру</w:t>
      </w:r>
      <w:r w:rsidR="00A2026F">
        <w:rPr>
          <w:rFonts w:ascii="Times New Roman" w:eastAsia="Times New Roman" w:hAnsi="Times New Roman" w:cs="Times New Roman"/>
          <w:sz w:val="24"/>
          <w:szCs w:val="24"/>
        </w:rPr>
        <w:t>сланов</w:t>
      </w:r>
      <w:r w:rsidR="00082142">
        <w:rPr>
          <w:rFonts w:ascii="Times New Roman" w:eastAsia="Times New Roman" w:hAnsi="Times New Roman" w:cs="Times New Roman"/>
          <w:sz w:val="24"/>
          <w:szCs w:val="24"/>
        </w:rPr>
        <w:t>на, Алиев Ханбаганд Гусейнович провели о</w:t>
      </w:r>
      <w:r w:rsidR="00A2026F">
        <w:rPr>
          <w:rFonts w:ascii="Times New Roman" w:eastAsia="Times New Roman" w:hAnsi="Times New Roman" w:cs="Times New Roman"/>
          <w:sz w:val="24"/>
          <w:szCs w:val="24"/>
        </w:rPr>
        <w:t>ткрытые  уроки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. Уроки  получили  хорошие отзывы педагогов школы. </w:t>
      </w:r>
      <w:r w:rsidR="00D80071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</w:p>
    <w:p w:rsidR="00C318F5" w:rsidRPr="000A4CB2" w:rsidRDefault="00C318F5" w:rsidP="00C318F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Посещенные уроки показали, что молодые специалисты владеют необходимыми базовыми компетенциями, соблюдают основные принципы построения урока, умеют организовать индивидуальный подход в обучении.</w:t>
      </w:r>
    </w:p>
    <w:p w:rsidR="00C318F5" w:rsidRPr="000A4CB2" w:rsidRDefault="00C318F5" w:rsidP="00C318F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На основании вышеизложенного </w:t>
      </w:r>
      <w:r w:rsidR="0008214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наставник считает, что стажерская практика молодых специалистов прошла успешно.</w:t>
      </w:r>
    </w:p>
    <w:p w:rsidR="00C318F5" w:rsidRPr="000A4CB2" w:rsidRDefault="00C318F5" w:rsidP="00C318F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207CF" w:rsidRPr="000A4CB2" w:rsidRDefault="00DD474A" w:rsidP="00AE1452">
      <w:pPr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 xml:space="preserve">         </w:t>
      </w:r>
      <w:r w:rsidR="00C44B04">
        <w:rPr>
          <w:rFonts w:ascii="Times New Roman" w:hAnsi="Times New Roman" w:cs="Times New Roman"/>
          <w:b/>
          <w:sz w:val="24"/>
          <w:szCs w:val="24"/>
        </w:rPr>
        <w:tab/>
      </w:r>
      <w:r w:rsidR="006C76F1" w:rsidRPr="000A4CB2">
        <w:rPr>
          <w:rFonts w:ascii="Times New Roman" w:eastAsia="Times New Roman" w:hAnsi="Times New Roman" w:cs="Times New Roman"/>
          <w:b/>
          <w:color w:val="7030A0"/>
          <w:sz w:val="24"/>
          <w:szCs w:val="24"/>
        </w:rPr>
        <w:t>4.3.</w:t>
      </w:r>
      <w:r w:rsidR="009E66DE" w:rsidRPr="000A4CB2">
        <w:rPr>
          <w:rFonts w:ascii="Times New Roman" w:eastAsia="Times New Roman" w:hAnsi="Times New Roman" w:cs="Times New Roman"/>
          <w:b/>
          <w:color w:val="7030A0"/>
          <w:sz w:val="24"/>
          <w:szCs w:val="24"/>
        </w:rPr>
        <w:t>Работа ШМО</w:t>
      </w:r>
    </w:p>
    <w:p w:rsidR="00D207CF" w:rsidRPr="000A4CB2" w:rsidRDefault="00D207CF" w:rsidP="00D207CF">
      <w:pPr>
        <w:spacing w:after="0" w:line="240" w:lineRule="auto"/>
        <w:ind w:left="120" w:right="-190" w:firstLine="24"/>
        <w:rPr>
          <w:rFonts w:ascii="Times New Roman" w:eastAsia="Calibri" w:hAnsi="Times New Roman" w:cs="Times New Roman"/>
          <w:bCs/>
          <w:sz w:val="24"/>
          <w:szCs w:val="24"/>
        </w:rPr>
      </w:pPr>
      <w:r w:rsidRPr="000A4CB2">
        <w:rPr>
          <w:rFonts w:ascii="Times New Roman" w:eastAsia="Calibri" w:hAnsi="Times New Roman" w:cs="Times New Roman"/>
          <w:bCs/>
          <w:sz w:val="24"/>
          <w:szCs w:val="24"/>
        </w:rPr>
        <w:t xml:space="preserve">          </w:t>
      </w:r>
      <w:r w:rsidR="001919EB">
        <w:rPr>
          <w:rFonts w:ascii="Times New Roman" w:eastAsia="Calibri" w:hAnsi="Times New Roman" w:cs="Times New Roman"/>
          <w:bCs/>
          <w:sz w:val="24"/>
          <w:szCs w:val="24"/>
        </w:rPr>
        <w:t>Деятельность ШМО в 2018/2019</w:t>
      </w:r>
      <w:r w:rsidRPr="000A4CB2">
        <w:rPr>
          <w:rFonts w:ascii="Times New Roman" w:eastAsia="Calibri" w:hAnsi="Times New Roman" w:cs="Times New Roman"/>
          <w:bCs/>
          <w:sz w:val="24"/>
          <w:szCs w:val="24"/>
        </w:rPr>
        <w:t xml:space="preserve"> учебном году строилась в соответствии с планом работы МС.</w:t>
      </w:r>
    </w:p>
    <w:p w:rsidR="007D223B" w:rsidRPr="00082142" w:rsidRDefault="007D223B" w:rsidP="007D223B">
      <w:pPr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 xml:space="preserve">        </w:t>
      </w:r>
      <w:r w:rsidR="00ED3C95" w:rsidRPr="000A4CB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</w:t>
      </w:r>
      <w:r w:rsidRPr="00082142">
        <w:rPr>
          <w:rFonts w:ascii="Times New Roman" w:hAnsi="Times New Roman" w:cs="Times New Roman"/>
          <w:b/>
          <w:color w:val="FF0000"/>
          <w:sz w:val="24"/>
          <w:szCs w:val="24"/>
        </w:rPr>
        <w:t>Были проведены следующие методические недели</w:t>
      </w:r>
    </w:p>
    <w:tbl>
      <w:tblPr>
        <w:tblStyle w:val="a3"/>
        <w:tblW w:w="0" w:type="auto"/>
        <w:tblLook w:val="04A0"/>
      </w:tblPr>
      <w:tblGrid>
        <w:gridCol w:w="1217"/>
        <w:gridCol w:w="4071"/>
        <w:gridCol w:w="2645"/>
        <w:gridCol w:w="2645"/>
      </w:tblGrid>
      <w:tr w:rsidR="007D223B" w:rsidRPr="000A4CB2" w:rsidTr="007D223B">
        <w:trPr>
          <w:trHeight w:val="274"/>
        </w:trPr>
        <w:tc>
          <w:tcPr>
            <w:tcW w:w="1217" w:type="dxa"/>
          </w:tcPr>
          <w:p w:rsidR="007D223B" w:rsidRPr="000A4CB2" w:rsidRDefault="007D223B" w:rsidP="007D223B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№п/п</w:t>
            </w:r>
          </w:p>
        </w:tc>
        <w:tc>
          <w:tcPr>
            <w:tcW w:w="4071" w:type="dxa"/>
          </w:tcPr>
          <w:p w:rsidR="007D223B" w:rsidRPr="000A4CB2" w:rsidRDefault="007D223B" w:rsidP="007D223B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 xml:space="preserve">Тематика </w:t>
            </w:r>
          </w:p>
        </w:tc>
        <w:tc>
          <w:tcPr>
            <w:tcW w:w="2645" w:type="dxa"/>
          </w:tcPr>
          <w:p w:rsidR="007D223B" w:rsidRPr="000A4CB2" w:rsidRDefault="007D223B" w:rsidP="007D223B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Сроки</w:t>
            </w:r>
          </w:p>
        </w:tc>
        <w:tc>
          <w:tcPr>
            <w:tcW w:w="2645" w:type="dxa"/>
          </w:tcPr>
          <w:p w:rsidR="007D223B" w:rsidRPr="000A4CB2" w:rsidRDefault="007D223B" w:rsidP="007D223B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Ответственные</w:t>
            </w:r>
          </w:p>
        </w:tc>
      </w:tr>
      <w:tr w:rsidR="00C318F5" w:rsidRPr="000A4CB2" w:rsidTr="007D223B">
        <w:trPr>
          <w:trHeight w:val="274"/>
        </w:trPr>
        <w:tc>
          <w:tcPr>
            <w:tcW w:w="1217" w:type="dxa"/>
          </w:tcPr>
          <w:p w:rsidR="00C318F5" w:rsidRPr="000A4CB2" w:rsidRDefault="00C318F5" w:rsidP="007D223B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4071" w:type="dxa"/>
          </w:tcPr>
          <w:p w:rsidR="00C318F5" w:rsidRPr="006E3E11" w:rsidRDefault="00C318F5" w:rsidP="0051265A">
            <w:pPr>
              <w:rPr>
                <w:sz w:val="24"/>
                <w:szCs w:val="24"/>
              </w:rPr>
            </w:pPr>
            <w:r w:rsidRPr="006E3E11">
              <w:rPr>
                <w:sz w:val="24"/>
                <w:szCs w:val="24"/>
              </w:rPr>
              <w:t>Неделя физкультуры и ОБЖ</w:t>
            </w:r>
          </w:p>
        </w:tc>
        <w:tc>
          <w:tcPr>
            <w:tcW w:w="2645" w:type="dxa"/>
          </w:tcPr>
          <w:p w:rsidR="00C318F5" w:rsidRPr="006E3E11" w:rsidRDefault="00C318F5" w:rsidP="0051265A">
            <w:pPr>
              <w:rPr>
                <w:sz w:val="24"/>
                <w:szCs w:val="24"/>
              </w:rPr>
            </w:pPr>
            <w:r w:rsidRPr="006E3E11">
              <w:rPr>
                <w:sz w:val="24"/>
                <w:szCs w:val="24"/>
              </w:rPr>
              <w:t>2</w:t>
            </w:r>
            <w:r w:rsidR="00677E54" w:rsidRPr="006E3E11">
              <w:rPr>
                <w:sz w:val="24"/>
                <w:szCs w:val="24"/>
              </w:rPr>
              <w:t>2.10.-27.10.2018</w:t>
            </w:r>
          </w:p>
        </w:tc>
        <w:tc>
          <w:tcPr>
            <w:tcW w:w="2645" w:type="dxa"/>
          </w:tcPr>
          <w:p w:rsidR="00C318F5" w:rsidRPr="006E3E11" w:rsidRDefault="00C318F5" w:rsidP="0051265A">
            <w:pPr>
              <w:rPr>
                <w:sz w:val="24"/>
                <w:szCs w:val="24"/>
              </w:rPr>
            </w:pPr>
            <w:r w:rsidRPr="006E3E11">
              <w:rPr>
                <w:sz w:val="24"/>
                <w:szCs w:val="24"/>
              </w:rPr>
              <w:t>Умаров Ю.У.</w:t>
            </w:r>
          </w:p>
        </w:tc>
      </w:tr>
      <w:tr w:rsidR="00C318F5" w:rsidRPr="000A4CB2" w:rsidTr="007D223B">
        <w:trPr>
          <w:trHeight w:val="548"/>
        </w:trPr>
        <w:tc>
          <w:tcPr>
            <w:tcW w:w="1217" w:type="dxa"/>
          </w:tcPr>
          <w:p w:rsidR="00C318F5" w:rsidRPr="000A4CB2" w:rsidRDefault="00C318F5" w:rsidP="007D223B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4071" w:type="dxa"/>
          </w:tcPr>
          <w:p w:rsidR="00C318F5" w:rsidRPr="006E3E11" w:rsidRDefault="00C318F5" w:rsidP="0051265A">
            <w:pPr>
              <w:rPr>
                <w:sz w:val="24"/>
                <w:szCs w:val="24"/>
              </w:rPr>
            </w:pPr>
            <w:r w:rsidRPr="006E3E11">
              <w:rPr>
                <w:sz w:val="24"/>
                <w:szCs w:val="24"/>
              </w:rPr>
              <w:t>Неделя предметов русского языка и литературы</w:t>
            </w:r>
          </w:p>
        </w:tc>
        <w:tc>
          <w:tcPr>
            <w:tcW w:w="2645" w:type="dxa"/>
          </w:tcPr>
          <w:p w:rsidR="00C318F5" w:rsidRPr="006E3E11" w:rsidRDefault="00C318F5" w:rsidP="0051265A">
            <w:pPr>
              <w:rPr>
                <w:sz w:val="24"/>
                <w:szCs w:val="24"/>
              </w:rPr>
            </w:pPr>
            <w:r w:rsidRPr="006E3E11">
              <w:rPr>
                <w:sz w:val="24"/>
                <w:szCs w:val="24"/>
              </w:rPr>
              <w:t>0</w:t>
            </w:r>
            <w:r w:rsidR="00677E54" w:rsidRPr="006E3E11">
              <w:rPr>
                <w:sz w:val="24"/>
                <w:szCs w:val="24"/>
              </w:rPr>
              <w:t>3.12-08.2018</w:t>
            </w:r>
          </w:p>
        </w:tc>
        <w:tc>
          <w:tcPr>
            <w:tcW w:w="2645" w:type="dxa"/>
          </w:tcPr>
          <w:p w:rsidR="00C318F5" w:rsidRPr="006E3E11" w:rsidRDefault="00C318F5" w:rsidP="0051265A">
            <w:pPr>
              <w:rPr>
                <w:sz w:val="24"/>
                <w:szCs w:val="24"/>
              </w:rPr>
            </w:pPr>
            <w:r w:rsidRPr="006E3E11">
              <w:rPr>
                <w:sz w:val="24"/>
                <w:szCs w:val="24"/>
              </w:rPr>
              <w:t>Гаджимахадова А.Г.</w:t>
            </w:r>
          </w:p>
        </w:tc>
      </w:tr>
      <w:tr w:rsidR="00C318F5" w:rsidRPr="000A4CB2" w:rsidTr="007D223B">
        <w:trPr>
          <w:trHeight w:val="563"/>
        </w:trPr>
        <w:tc>
          <w:tcPr>
            <w:tcW w:w="1217" w:type="dxa"/>
          </w:tcPr>
          <w:p w:rsidR="00C318F5" w:rsidRPr="000A4CB2" w:rsidRDefault="00C318F5" w:rsidP="007D223B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</w:t>
            </w:r>
          </w:p>
        </w:tc>
        <w:tc>
          <w:tcPr>
            <w:tcW w:w="4071" w:type="dxa"/>
          </w:tcPr>
          <w:p w:rsidR="00C318F5" w:rsidRPr="006E3E11" w:rsidRDefault="00C318F5" w:rsidP="0051265A">
            <w:pPr>
              <w:rPr>
                <w:sz w:val="24"/>
                <w:szCs w:val="24"/>
              </w:rPr>
            </w:pPr>
            <w:r w:rsidRPr="006E3E11">
              <w:rPr>
                <w:sz w:val="24"/>
                <w:szCs w:val="24"/>
              </w:rPr>
              <w:t>Неделя предметов родного языка и литературы</w:t>
            </w:r>
          </w:p>
        </w:tc>
        <w:tc>
          <w:tcPr>
            <w:tcW w:w="2645" w:type="dxa"/>
          </w:tcPr>
          <w:p w:rsidR="00C318F5" w:rsidRPr="006E3E11" w:rsidRDefault="00677E54" w:rsidP="0051265A">
            <w:pPr>
              <w:rPr>
                <w:sz w:val="24"/>
                <w:szCs w:val="24"/>
              </w:rPr>
            </w:pPr>
            <w:r w:rsidRPr="006E3E11">
              <w:rPr>
                <w:sz w:val="24"/>
                <w:szCs w:val="24"/>
              </w:rPr>
              <w:t>26.11-01.12.2018</w:t>
            </w:r>
          </w:p>
        </w:tc>
        <w:tc>
          <w:tcPr>
            <w:tcW w:w="2645" w:type="dxa"/>
          </w:tcPr>
          <w:p w:rsidR="00C318F5" w:rsidRPr="006E3E11" w:rsidRDefault="00C318F5" w:rsidP="0051265A">
            <w:pPr>
              <w:rPr>
                <w:sz w:val="24"/>
                <w:szCs w:val="24"/>
              </w:rPr>
            </w:pPr>
            <w:r w:rsidRPr="006E3E11">
              <w:rPr>
                <w:sz w:val="24"/>
                <w:szCs w:val="24"/>
              </w:rPr>
              <w:t>Бабатова Д.Д.</w:t>
            </w:r>
          </w:p>
        </w:tc>
      </w:tr>
      <w:tr w:rsidR="00C318F5" w:rsidRPr="000A4CB2" w:rsidTr="007D223B">
        <w:trPr>
          <w:trHeight w:val="548"/>
        </w:trPr>
        <w:tc>
          <w:tcPr>
            <w:tcW w:w="1217" w:type="dxa"/>
          </w:tcPr>
          <w:p w:rsidR="00C318F5" w:rsidRPr="000A4CB2" w:rsidRDefault="00C318F5" w:rsidP="007D223B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</w:t>
            </w:r>
          </w:p>
        </w:tc>
        <w:tc>
          <w:tcPr>
            <w:tcW w:w="4071" w:type="dxa"/>
          </w:tcPr>
          <w:p w:rsidR="00C318F5" w:rsidRPr="006E3E11" w:rsidRDefault="00C318F5" w:rsidP="0051265A">
            <w:pPr>
              <w:rPr>
                <w:sz w:val="24"/>
                <w:szCs w:val="24"/>
              </w:rPr>
            </w:pPr>
            <w:r w:rsidRPr="006E3E11">
              <w:rPr>
                <w:sz w:val="24"/>
                <w:szCs w:val="24"/>
              </w:rPr>
              <w:t xml:space="preserve">Неделя иностранного языка </w:t>
            </w:r>
          </w:p>
        </w:tc>
        <w:tc>
          <w:tcPr>
            <w:tcW w:w="2645" w:type="dxa"/>
          </w:tcPr>
          <w:p w:rsidR="00C318F5" w:rsidRPr="006E3E11" w:rsidRDefault="00677E54" w:rsidP="0051265A">
            <w:pPr>
              <w:rPr>
                <w:sz w:val="24"/>
                <w:szCs w:val="24"/>
              </w:rPr>
            </w:pPr>
            <w:r w:rsidRPr="006E3E11">
              <w:rPr>
                <w:sz w:val="24"/>
                <w:szCs w:val="24"/>
              </w:rPr>
              <w:t>04.02.-09</w:t>
            </w:r>
            <w:r w:rsidR="00C318F5" w:rsidRPr="006E3E11">
              <w:rPr>
                <w:sz w:val="24"/>
                <w:szCs w:val="24"/>
              </w:rPr>
              <w:t>.02.201</w:t>
            </w:r>
            <w:r w:rsidRPr="006E3E11">
              <w:rPr>
                <w:sz w:val="24"/>
                <w:szCs w:val="24"/>
              </w:rPr>
              <w:t>9</w:t>
            </w:r>
          </w:p>
        </w:tc>
        <w:tc>
          <w:tcPr>
            <w:tcW w:w="2645" w:type="dxa"/>
          </w:tcPr>
          <w:p w:rsidR="00C318F5" w:rsidRPr="006E3E11" w:rsidRDefault="00C318F5" w:rsidP="0051265A">
            <w:pPr>
              <w:rPr>
                <w:sz w:val="24"/>
                <w:szCs w:val="24"/>
              </w:rPr>
            </w:pPr>
            <w:r w:rsidRPr="006E3E11">
              <w:rPr>
                <w:sz w:val="24"/>
                <w:szCs w:val="24"/>
              </w:rPr>
              <w:t>Мусаева А.К.</w:t>
            </w:r>
          </w:p>
        </w:tc>
      </w:tr>
      <w:tr w:rsidR="00C318F5" w:rsidRPr="000A4CB2" w:rsidTr="007D223B">
        <w:trPr>
          <w:trHeight w:val="274"/>
        </w:trPr>
        <w:tc>
          <w:tcPr>
            <w:tcW w:w="1217" w:type="dxa"/>
          </w:tcPr>
          <w:p w:rsidR="00C318F5" w:rsidRPr="000A4CB2" w:rsidRDefault="00C318F5" w:rsidP="007D223B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lastRenderedPageBreak/>
              <w:t>4</w:t>
            </w:r>
          </w:p>
        </w:tc>
        <w:tc>
          <w:tcPr>
            <w:tcW w:w="4071" w:type="dxa"/>
          </w:tcPr>
          <w:p w:rsidR="00C318F5" w:rsidRPr="006E3E11" w:rsidRDefault="00C318F5" w:rsidP="0051265A">
            <w:pPr>
              <w:rPr>
                <w:sz w:val="24"/>
                <w:szCs w:val="24"/>
              </w:rPr>
            </w:pPr>
            <w:r w:rsidRPr="006E3E11">
              <w:rPr>
                <w:sz w:val="24"/>
                <w:szCs w:val="24"/>
              </w:rPr>
              <w:t>Неделя ЕМЦ</w:t>
            </w:r>
          </w:p>
        </w:tc>
        <w:tc>
          <w:tcPr>
            <w:tcW w:w="2645" w:type="dxa"/>
          </w:tcPr>
          <w:p w:rsidR="00C318F5" w:rsidRPr="006E3E11" w:rsidRDefault="00677E54" w:rsidP="0051265A">
            <w:pPr>
              <w:rPr>
                <w:sz w:val="24"/>
                <w:szCs w:val="24"/>
              </w:rPr>
            </w:pPr>
            <w:r w:rsidRPr="006E3E11">
              <w:rPr>
                <w:sz w:val="24"/>
                <w:szCs w:val="24"/>
              </w:rPr>
              <w:t>11.02.-16.022019</w:t>
            </w:r>
          </w:p>
        </w:tc>
        <w:tc>
          <w:tcPr>
            <w:tcW w:w="2645" w:type="dxa"/>
          </w:tcPr>
          <w:p w:rsidR="00C318F5" w:rsidRPr="006E3E11" w:rsidRDefault="00C318F5" w:rsidP="0051265A">
            <w:pPr>
              <w:rPr>
                <w:sz w:val="24"/>
                <w:szCs w:val="24"/>
              </w:rPr>
            </w:pPr>
            <w:r w:rsidRPr="006E3E11">
              <w:rPr>
                <w:sz w:val="24"/>
                <w:szCs w:val="24"/>
              </w:rPr>
              <w:t>Бучаева У.И.</w:t>
            </w:r>
          </w:p>
        </w:tc>
      </w:tr>
      <w:tr w:rsidR="004C5C9D" w:rsidRPr="000A4CB2" w:rsidTr="007D223B">
        <w:trPr>
          <w:trHeight w:val="274"/>
        </w:trPr>
        <w:tc>
          <w:tcPr>
            <w:tcW w:w="1217" w:type="dxa"/>
          </w:tcPr>
          <w:p w:rsidR="004C5C9D" w:rsidRPr="000A4CB2" w:rsidRDefault="004C5C9D" w:rsidP="007D223B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 xml:space="preserve">6 </w:t>
            </w:r>
          </w:p>
        </w:tc>
        <w:tc>
          <w:tcPr>
            <w:tcW w:w="4071" w:type="dxa"/>
          </w:tcPr>
          <w:p w:rsidR="004C5C9D" w:rsidRPr="000A4CB2" w:rsidRDefault="004C5C9D" w:rsidP="00590104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Неделя «Обучения грамоте»</w:t>
            </w:r>
          </w:p>
        </w:tc>
        <w:tc>
          <w:tcPr>
            <w:tcW w:w="2645" w:type="dxa"/>
          </w:tcPr>
          <w:p w:rsidR="004C5C9D" w:rsidRPr="000A4CB2" w:rsidRDefault="005C058E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08.10-12.10.2018</w:t>
            </w:r>
          </w:p>
        </w:tc>
        <w:tc>
          <w:tcPr>
            <w:tcW w:w="2645" w:type="dxa"/>
          </w:tcPr>
          <w:p w:rsidR="004C5C9D" w:rsidRPr="000A4CB2" w:rsidRDefault="004C5C9D" w:rsidP="007D223B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Магомедалиева М.И.</w:t>
            </w:r>
          </w:p>
        </w:tc>
      </w:tr>
      <w:tr w:rsidR="004C5C9D" w:rsidRPr="000A4CB2" w:rsidTr="007D223B">
        <w:trPr>
          <w:trHeight w:val="838"/>
        </w:trPr>
        <w:tc>
          <w:tcPr>
            <w:tcW w:w="1217" w:type="dxa"/>
          </w:tcPr>
          <w:p w:rsidR="004C5C9D" w:rsidRPr="000A4CB2" w:rsidRDefault="004C5C9D" w:rsidP="007D223B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 xml:space="preserve">7 </w:t>
            </w:r>
          </w:p>
        </w:tc>
        <w:tc>
          <w:tcPr>
            <w:tcW w:w="4071" w:type="dxa"/>
          </w:tcPr>
          <w:p w:rsidR="004C5C9D" w:rsidRPr="000A4CB2" w:rsidRDefault="004C5C9D" w:rsidP="002739A9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«Неделя начальных классов»</w:t>
            </w:r>
          </w:p>
        </w:tc>
        <w:tc>
          <w:tcPr>
            <w:tcW w:w="2645" w:type="dxa"/>
          </w:tcPr>
          <w:p w:rsidR="004C5C9D" w:rsidRPr="000A4CB2" w:rsidRDefault="005C058E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21.01-26.01.2019</w:t>
            </w:r>
          </w:p>
        </w:tc>
        <w:tc>
          <w:tcPr>
            <w:tcW w:w="2645" w:type="dxa"/>
          </w:tcPr>
          <w:p w:rsidR="004C5C9D" w:rsidRPr="000A4CB2" w:rsidRDefault="004C5C9D" w:rsidP="007D223B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Магомедалиева М.И.</w:t>
            </w:r>
          </w:p>
        </w:tc>
      </w:tr>
      <w:tr w:rsidR="004C5C9D" w:rsidRPr="000A4CB2" w:rsidTr="007D223B">
        <w:trPr>
          <w:trHeight w:val="274"/>
        </w:trPr>
        <w:tc>
          <w:tcPr>
            <w:tcW w:w="1217" w:type="dxa"/>
          </w:tcPr>
          <w:p w:rsidR="004C5C9D" w:rsidRPr="000A4CB2" w:rsidRDefault="004C5C9D" w:rsidP="007D223B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8</w:t>
            </w:r>
          </w:p>
        </w:tc>
        <w:tc>
          <w:tcPr>
            <w:tcW w:w="4071" w:type="dxa"/>
          </w:tcPr>
          <w:p w:rsidR="004C5C9D" w:rsidRPr="000A4CB2" w:rsidRDefault="004C5C9D" w:rsidP="00590104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Неделя «Внеурочная деятельность в начальной школе»</w:t>
            </w:r>
          </w:p>
        </w:tc>
        <w:tc>
          <w:tcPr>
            <w:tcW w:w="2645" w:type="dxa"/>
          </w:tcPr>
          <w:p w:rsidR="004C5C9D" w:rsidRPr="000A4CB2" w:rsidRDefault="005C058E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11.02-16.02.2019</w:t>
            </w:r>
          </w:p>
        </w:tc>
        <w:tc>
          <w:tcPr>
            <w:tcW w:w="2645" w:type="dxa"/>
          </w:tcPr>
          <w:p w:rsidR="004C5C9D" w:rsidRPr="000A4CB2" w:rsidRDefault="004C5C9D" w:rsidP="007D223B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Магомедалиева М.И.</w:t>
            </w:r>
          </w:p>
        </w:tc>
      </w:tr>
      <w:tr w:rsidR="00CC6404" w:rsidRPr="000A4CB2" w:rsidTr="007D223B">
        <w:trPr>
          <w:trHeight w:val="274"/>
        </w:trPr>
        <w:tc>
          <w:tcPr>
            <w:tcW w:w="1217" w:type="dxa"/>
          </w:tcPr>
          <w:p w:rsidR="00CC6404" w:rsidRPr="000A4CB2" w:rsidRDefault="00CC6404" w:rsidP="007D22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4071" w:type="dxa"/>
          </w:tcPr>
          <w:p w:rsidR="00CC6404" w:rsidRPr="000A4CB2" w:rsidRDefault="00CC640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«Развитие устной речи у воспитанников ГПП и ЗОЖ»</w:t>
            </w:r>
          </w:p>
        </w:tc>
        <w:tc>
          <w:tcPr>
            <w:tcW w:w="2645" w:type="dxa"/>
          </w:tcPr>
          <w:p w:rsidR="00CC6404" w:rsidRDefault="00CC640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10.12.2018-14.12.2018</w:t>
            </w:r>
          </w:p>
        </w:tc>
        <w:tc>
          <w:tcPr>
            <w:tcW w:w="2645" w:type="dxa"/>
          </w:tcPr>
          <w:p w:rsidR="00CC6404" w:rsidRPr="000A4CB2" w:rsidRDefault="00CC6404" w:rsidP="007D22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Магомедова У.И.</w:t>
            </w:r>
          </w:p>
        </w:tc>
      </w:tr>
      <w:tr w:rsidR="00CC6404" w:rsidRPr="000A4CB2" w:rsidTr="007D223B">
        <w:trPr>
          <w:trHeight w:val="274"/>
        </w:trPr>
        <w:tc>
          <w:tcPr>
            <w:tcW w:w="1217" w:type="dxa"/>
          </w:tcPr>
          <w:p w:rsidR="00CC6404" w:rsidRPr="000A4CB2" w:rsidRDefault="00CC6404" w:rsidP="007D22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4071" w:type="dxa"/>
          </w:tcPr>
          <w:p w:rsidR="00CC6404" w:rsidRPr="000A4CB2" w:rsidRDefault="00CC640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«Звуко- буквенный анализ на занятиях ГПП»</w:t>
            </w:r>
          </w:p>
        </w:tc>
        <w:tc>
          <w:tcPr>
            <w:tcW w:w="2645" w:type="dxa"/>
          </w:tcPr>
          <w:p w:rsidR="00CC6404" w:rsidRDefault="00CC640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21-25.01.2019</w:t>
            </w:r>
          </w:p>
        </w:tc>
        <w:tc>
          <w:tcPr>
            <w:tcW w:w="2645" w:type="dxa"/>
          </w:tcPr>
          <w:p w:rsidR="00CC6404" w:rsidRPr="000A4CB2" w:rsidRDefault="00CC6404" w:rsidP="007D22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Алиева Н.С.</w:t>
            </w:r>
          </w:p>
        </w:tc>
      </w:tr>
      <w:tr w:rsidR="00CC6404" w:rsidRPr="000A4CB2" w:rsidTr="007D223B">
        <w:trPr>
          <w:trHeight w:val="274"/>
        </w:trPr>
        <w:tc>
          <w:tcPr>
            <w:tcW w:w="1217" w:type="dxa"/>
          </w:tcPr>
          <w:p w:rsidR="00CC6404" w:rsidRDefault="00CC6404" w:rsidP="007D22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4071" w:type="dxa"/>
          </w:tcPr>
          <w:p w:rsidR="00CC6404" w:rsidRDefault="00CC640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«Азбука пешехода»</w:t>
            </w:r>
          </w:p>
        </w:tc>
        <w:tc>
          <w:tcPr>
            <w:tcW w:w="2645" w:type="dxa"/>
          </w:tcPr>
          <w:p w:rsidR="00CC6404" w:rsidRDefault="00CC640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15-19.04.2019</w:t>
            </w:r>
          </w:p>
        </w:tc>
        <w:tc>
          <w:tcPr>
            <w:tcW w:w="2645" w:type="dxa"/>
          </w:tcPr>
          <w:p w:rsidR="00CC6404" w:rsidRPr="000A4CB2" w:rsidRDefault="00CC6404" w:rsidP="0090257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Алиева Н.С.</w:t>
            </w:r>
          </w:p>
        </w:tc>
      </w:tr>
    </w:tbl>
    <w:p w:rsidR="0055776F" w:rsidRPr="000A4CB2" w:rsidRDefault="00D207CF" w:rsidP="00AE145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A4CB2">
        <w:rPr>
          <w:rFonts w:ascii="Times New Roman" w:eastAsia="Calibri" w:hAnsi="Times New Roman" w:cs="Times New Roman"/>
          <w:sz w:val="24"/>
          <w:szCs w:val="24"/>
        </w:rPr>
        <w:t xml:space="preserve">         </w:t>
      </w:r>
    </w:p>
    <w:p w:rsidR="0055776F" w:rsidRPr="0030732F" w:rsidRDefault="0055776F" w:rsidP="0030732F">
      <w:pPr>
        <w:spacing w:after="0" w:line="274" w:lineRule="atLeast"/>
        <w:rPr>
          <w:rFonts w:ascii="Times New Roman" w:hAnsi="Times New Roman" w:cs="Times New Roman"/>
          <w:color w:val="000000"/>
          <w:sz w:val="24"/>
        </w:rPr>
      </w:pPr>
      <w:r w:rsidRPr="0030732F">
        <w:rPr>
          <w:rFonts w:ascii="Times New Roman" w:hAnsi="Times New Roman" w:cs="Times New Roman"/>
          <w:b/>
          <w:bCs/>
          <w:iCs/>
          <w:color w:val="000000"/>
          <w:sz w:val="24"/>
        </w:rPr>
        <w:t>Пере</w:t>
      </w:r>
      <w:r w:rsidR="00966262" w:rsidRPr="0030732F">
        <w:rPr>
          <w:rFonts w:ascii="Times New Roman" w:hAnsi="Times New Roman" w:cs="Times New Roman"/>
          <w:b/>
          <w:bCs/>
          <w:iCs/>
          <w:color w:val="000000"/>
          <w:sz w:val="24"/>
        </w:rPr>
        <w:t xml:space="preserve">д педагогическим коллективом </w:t>
      </w:r>
      <w:r w:rsidRPr="0030732F">
        <w:rPr>
          <w:rFonts w:ascii="Times New Roman" w:hAnsi="Times New Roman" w:cs="Times New Roman"/>
          <w:b/>
          <w:bCs/>
          <w:iCs/>
          <w:color w:val="000000"/>
          <w:sz w:val="24"/>
        </w:rPr>
        <w:t xml:space="preserve"> стояли следующие задачи :</w:t>
      </w:r>
    </w:p>
    <w:p w:rsidR="0055776F" w:rsidRPr="0030732F" w:rsidRDefault="0055776F" w:rsidP="0030732F">
      <w:pPr>
        <w:numPr>
          <w:ilvl w:val="0"/>
          <w:numId w:val="21"/>
        </w:numPr>
        <w:spacing w:after="0"/>
        <w:rPr>
          <w:rFonts w:ascii="Times New Roman" w:hAnsi="Times New Roman" w:cs="Times New Roman"/>
          <w:color w:val="000000"/>
          <w:sz w:val="24"/>
        </w:rPr>
      </w:pPr>
      <w:r w:rsidRPr="0030732F">
        <w:rPr>
          <w:rFonts w:ascii="Times New Roman" w:hAnsi="Times New Roman" w:cs="Times New Roman"/>
          <w:color w:val="000000"/>
          <w:sz w:val="24"/>
        </w:rPr>
        <w:t xml:space="preserve">Продолжить работу по введению ФГОС в </w:t>
      </w:r>
      <w:r w:rsidR="00CC6404" w:rsidRPr="0030732F">
        <w:rPr>
          <w:rFonts w:ascii="Times New Roman" w:hAnsi="Times New Roman" w:cs="Times New Roman"/>
          <w:color w:val="000000"/>
          <w:sz w:val="24"/>
        </w:rPr>
        <w:t xml:space="preserve">ГПП и в </w:t>
      </w:r>
      <w:r w:rsidR="00966262" w:rsidRPr="0030732F">
        <w:rPr>
          <w:rFonts w:ascii="Times New Roman" w:hAnsi="Times New Roman" w:cs="Times New Roman"/>
          <w:color w:val="000000"/>
          <w:sz w:val="24"/>
        </w:rPr>
        <w:t xml:space="preserve">старшей </w:t>
      </w:r>
      <w:r w:rsidRPr="0030732F">
        <w:rPr>
          <w:rFonts w:ascii="Times New Roman" w:hAnsi="Times New Roman" w:cs="Times New Roman"/>
          <w:color w:val="000000"/>
          <w:sz w:val="24"/>
        </w:rPr>
        <w:t xml:space="preserve"> школе;</w:t>
      </w:r>
    </w:p>
    <w:p w:rsidR="0055776F" w:rsidRPr="0030732F" w:rsidRDefault="0055776F" w:rsidP="0030732F">
      <w:pPr>
        <w:numPr>
          <w:ilvl w:val="0"/>
          <w:numId w:val="21"/>
        </w:numPr>
        <w:spacing w:after="0"/>
        <w:rPr>
          <w:rFonts w:ascii="Times New Roman" w:hAnsi="Times New Roman" w:cs="Times New Roman"/>
          <w:color w:val="000000"/>
          <w:sz w:val="24"/>
        </w:rPr>
      </w:pPr>
      <w:r w:rsidRPr="0030732F">
        <w:rPr>
          <w:rFonts w:ascii="Times New Roman" w:hAnsi="Times New Roman" w:cs="Times New Roman"/>
          <w:color w:val="000000"/>
          <w:sz w:val="24"/>
        </w:rPr>
        <w:t>Вести целенаправленную систематическую деятельность по освоению</w:t>
      </w:r>
    </w:p>
    <w:p w:rsidR="0055776F" w:rsidRPr="0030732F" w:rsidRDefault="0055776F" w:rsidP="0030732F">
      <w:pPr>
        <w:spacing w:after="0"/>
        <w:rPr>
          <w:rFonts w:ascii="Times New Roman" w:hAnsi="Times New Roman" w:cs="Times New Roman"/>
          <w:color w:val="000000"/>
          <w:sz w:val="24"/>
        </w:rPr>
      </w:pPr>
      <w:r w:rsidRPr="0030732F">
        <w:rPr>
          <w:rFonts w:ascii="Times New Roman" w:hAnsi="Times New Roman" w:cs="Times New Roman"/>
          <w:color w:val="000000"/>
          <w:sz w:val="24"/>
        </w:rPr>
        <w:t>и внедрению современных и образовательных технологий;</w:t>
      </w:r>
    </w:p>
    <w:p w:rsidR="0055776F" w:rsidRPr="0030732F" w:rsidRDefault="0055776F" w:rsidP="0030732F">
      <w:pPr>
        <w:numPr>
          <w:ilvl w:val="0"/>
          <w:numId w:val="22"/>
        </w:numPr>
        <w:spacing w:after="0"/>
        <w:rPr>
          <w:rFonts w:ascii="Times New Roman" w:hAnsi="Times New Roman" w:cs="Times New Roman"/>
          <w:color w:val="000000"/>
          <w:sz w:val="24"/>
        </w:rPr>
      </w:pPr>
      <w:r w:rsidRPr="0030732F">
        <w:rPr>
          <w:rFonts w:ascii="Times New Roman" w:hAnsi="Times New Roman" w:cs="Times New Roman"/>
          <w:color w:val="000000"/>
          <w:sz w:val="24"/>
        </w:rPr>
        <w:t>Организовывать проектную, научно-исследовательскую деятельность</w:t>
      </w:r>
    </w:p>
    <w:p w:rsidR="0055776F" w:rsidRPr="0030732F" w:rsidRDefault="0055776F" w:rsidP="0030732F">
      <w:pPr>
        <w:spacing w:after="0"/>
        <w:rPr>
          <w:rFonts w:ascii="Times New Roman" w:hAnsi="Times New Roman" w:cs="Times New Roman"/>
          <w:color w:val="000000"/>
          <w:sz w:val="24"/>
        </w:rPr>
      </w:pPr>
      <w:r w:rsidRPr="0030732F">
        <w:rPr>
          <w:rFonts w:ascii="Times New Roman" w:hAnsi="Times New Roman" w:cs="Times New Roman"/>
          <w:color w:val="000000"/>
          <w:sz w:val="24"/>
        </w:rPr>
        <w:lastRenderedPageBreak/>
        <w:t>обучающихся и учителей по ФГОС НОО</w:t>
      </w:r>
      <w:r w:rsidR="00966262" w:rsidRPr="0030732F">
        <w:rPr>
          <w:rFonts w:ascii="Times New Roman" w:hAnsi="Times New Roman" w:cs="Times New Roman"/>
          <w:color w:val="000000"/>
          <w:sz w:val="24"/>
        </w:rPr>
        <w:t xml:space="preserve"> и  ООО</w:t>
      </w:r>
      <w:r w:rsidRPr="0030732F">
        <w:rPr>
          <w:rFonts w:ascii="Times New Roman" w:hAnsi="Times New Roman" w:cs="Times New Roman"/>
          <w:color w:val="000000"/>
          <w:sz w:val="24"/>
        </w:rPr>
        <w:t>;</w:t>
      </w:r>
    </w:p>
    <w:p w:rsidR="0055776F" w:rsidRPr="0030732F" w:rsidRDefault="0055776F" w:rsidP="0030732F">
      <w:pPr>
        <w:numPr>
          <w:ilvl w:val="0"/>
          <w:numId w:val="23"/>
        </w:numPr>
        <w:spacing w:after="0" w:line="274" w:lineRule="atLeast"/>
        <w:rPr>
          <w:rFonts w:ascii="Times New Roman" w:hAnsi="Times New Roman" w:cs="Times New Roman"/>
          <w:color w:val="000000"/>
          <w:sz w:val="24"/>
        </w:rPr>
      </w:pPr>
      <w:r w:rsidRPr="0030732F">
        <w:rPr>
          <w:rFonts w:ascii="Times New Roman" w:hAnsi="Times New Roman" w:cs="Times New Roman"/>
          <w:color w:val="000000"/>
          <w:sz w:val="24"/>
        </w:rPr>
        <w:t>Создавать образовательную среду для развития творческих способностей обучающихся, условия для формирования активной гражданской позиции учащихся, эстетического и патриотического воспитания;</w:t>
      </w:r>
    </w:p>
    <w:p w:rsidR="0055776F" w:rsidRPr="0030732F" w:rsidRDefault="0055776F" w:rsidP="0030732F">
      <w:pPr>
        <w:numPr>
          <w:ilvl w:val="0"/>
          <w:numId w:val="24"/>
        </w:numPr>
        <w:spacing w:after="0"/>
        <w:rPr>
          <w:rFonts w:ascii="Times New Roman" w:hAnsi="Times New Roman" w:cs="Times New Roman"/>
          <w:color w:val="000000"/>
          <w:sz w:val="24"/>
        </w:rPr>
      </w:pPr>
      <w:r w:rsidRPr="0030732F">
        <w:rPr>
          <w:rFonts w:ascii="Times New Roman" w:hAnsi="Times New Roman" w:cs="Times New Roman"/>
          <w:color w:val="000000"/>
          <w:sz w:val="24"/>
        </w:rPr>
        <w:t>Обогатить содержание форм и методов внеурочной деятельности;</w:t>
      </w:r>
    </w:p>
    <w:p w:rsidR="0055776F" w:rsidRPr="0030732F" w:rsidRDefault="0055776F" w:rsidP="0030732F">
      <w:pPr>
        <w:numPr>
          <w:ilvl w:val="0"/>
          <w:numId w:val="24"/>
        </w:numPr>
        <w:spacing w:after="0"/>
        <w:rPr>
          <w:rFonts w:ascii="Times New Roman" w:hAnsi="Times New Roman" w:cs="Times New Roman"/>
          <w:color w:val="000000"/>
          <w:sz w:val="24"/>
        </w:rPr>
      </w:pPr>
      <w:r w:rsidRPr="0030732F">
        <w:rPr>
          <w:rFonts w:ascii="Times New Roman" w:hAnsi="Times New Roman" w:cs="Times New Roman"/>
          <w:color w:val="000000"/>
          <w:sz w:val="24"/>
        </w:rPr>
        <w:t>Оказывать педагогическую поддержку обучающимся с разным уровнем обуч</w:t>
      </w:r>
      <w:r w:rsidR="00966262" w:rsidRPr="0030732F">
        <w:rPr>
          <w:rFonts w:ascii="Times New Roman" w:hAnsi="Times New Roman" w:cs="Times New Roman"/>
          <w:color w:val="000000"/>
          <w:sz w:val="24"/>
        </w:rPr>
        <w:t xml:space="preserve">енности </w:t>
      </w:r>
      <w:r w:rsidRPr="0030732F">
        <w:rPr>
          <w:rFonts w:ascii="Times New Roman" w:hAnsi="Times New Roman" w:cs="Times New Roman"/>
          <w:color w:val="000000"/>
          <w:sz w:val="24"/>
        </w:rPr>
        <w:t>;</w:t>
      </w:r>
    </w:p>
    <w:p w:rsidR="0055776F" w:rsidRPr="0030732F" w:rsidRDefault="0055776F" w:rsidP="0030732F">
      <w:pPr>
        <w:numPr>
          <w:ilvl w:val="0"/>
          <w:numId w:val="24"/>
        </w:numPr>
        <w:spacing w:after="0"/>
        <w:rPr>
          <w:rFonts w:ascii="Times New Roman" w:hAnsi="Times New Roman" w:cs="Times New Roman"/>
          <w:color w:val="000000"/>
          <w:sz w:val="24"/>
        </w:rPr>
      </w:pPr>
      <w:r w:rsidRPr="0030732F">
        <w:rPr>
          <w:rFonts w:ascii="Times New Roman" w:hAnsi="Times New Roman" w:cs="Times New Roman"/>
          <w:color w:val="000000"/>
          <w:sz w:val="24"/>
        </w:rPr>
        <w:t>Продолжать работу по выявлению «одаренных» обучающихся,</w:t>
      </w:r>
    </w:p>
    <w:p w:rsidR="0055776F" w:rsidRPr="0030732F" w:rsidRDefault="0055776F" w:rsidP="0030732F">
      <w:pPr>
        <w:spacing w:after="0"/>
        <w:rPr>
          <w:rFonts w:ascii="Times New Roman" w:hAnsi="Times New Roman" w:cs="Times New Roman"/>
          <w:color w:val="000000"/>
          <w:sz w:val="24"/>
        </w:rPr>
      </w:pPr>
      <w:r w:rsidRPr="0030732F">
        <w:rPr>
          <w:rFonts w:ascii="Times New Roman" w:hAnsi="Times New Roman" w:cs="Times New Roman"/>
          <w:color w:val="000000"/>
          <w:sz w:val="24"/>
        </w:rPr>
        <w:t>способствовать развитию их творческого потенциала, стимулируя</w:t>
      </w:r>
      <w:r w:rsidR="00DC3FA3" w:rsidRPr="0030732F">
        <w:rPr>
          <w:rFonts w:ascii="Times New Roman" w:hAnsi="Times New Roman" w:cs="Times New Roman"/>
          <w:color w:val="000000"/>
          <w:sz w:val="24"/>
        </w:rPr>
        <w:t xml:space="preserve"> </w:t>
      </w:r>
      <w:r w:rsidRPr="0030732F">
        <w:rPr>
          <w:rFonts w:ascii="Times New Roman" w:hAnsi="Times New Roman" w:cs="Times New Roman"/>
          <w:color w:val="000000"/>
          <w:sz w:val="24"/>
        </w:rPr>
        <w:t>творческую деятельность обучающихся;</w:t>
      </w:r>
    </w:p>
    <w:p w:rsidR="0055776F" w:rsidRPr="0030732F" w:rsidRDefault="0055776F" w:rsidP="0030732F">
      <w:pPr>
        <w:numPr>
          <w:ilvl w:val="0"/>
          <w:numId w:val="25"/>
        </w:numPr>
        <w:spacing w:after="0"/>
        <w:rPr>
          <w:rFonts w:ascii="Times New Roman" w:hAnsi="Times New Roman" w:cs="Times New Roman"/>
          <w:color w:val="000000"/>
          <w:sz w:val="24"/>
        </w:rPr>
      </w:pPr>
      <w:r w:rsidRPr="0030732F">
        <w:rPr>
          <w:rFonts w:ascii="Times New Roman" w:hAnsi="Times New Roman" w:cs="Times New Roman"/>
          <w:color w:val="000000"/>
          <w:sz w:val="24"/>
        </w:rPr>
        <w:t>Осуществлять преемственность в обучении детей дошкольного возраста и начальной школы, начальной школы и среднего звена;</w:t>
      </w:r>
    </w:p>
    <w:p w:rsidR="0055776F" w:rsidRPr="0030732F" w:rsidRDefault="0055776F" w:rsidP="0030732F">
      <w:pPr>
        <w:numPr>
          <w:ilvl w:val="0"/>
          <w:numId w:val="25"/>
        </w:numPr>
        <w:spacing w:after="0"/>
        <w:rPr>
          <w:rFonts w:ascii="Times New Roman" w:hAnsi="Times New Roman" w:cs="Times New Roman"/>
          <w:color w:val="000000"/>
          <w:sz w:val="24"/>
        </w:rPr>
      </w:pPr>
      <w:r w:rsidRPr="0030732F">
        <w:rPr>
          <w:rFonts w:ascii="Times New Roman" w:hAnsi="Times New Roman" w:cs="Times New Roman"/>
          <w:color w:val="000000"/>
          <w:sz w:val="24"/>
        </w:rPr>
        <w:t>Совершенствовать работу по обобщению передового педагогического опыта, обмену опытом между коллегами;</w:t>
      </w:r>
    </w:p>
    <w:p w:rsidR="0055776F" w:rsidRPr="0030732F" w:rsidRDefault="0055776F" w:rsidP="0030732F">
      <w:pPr>
        <w:numPr>
          <w:ilvl w:val="0"/>
          <w:numId w:val="25"/>
        </w:numPr>
        <w:spacing w:after="0"/>
        <w:rPr>
          <w:rFonts w:ascii="Times New Roman" w:hAnsi="Times New Roman" w:cs="Times New Roman"/>
          <w:color w:val="000000"/>
          <w:sz w:val="24"/>
        </w:rPr>
      </w:pPr>
      <w:r w:rsidRPr="0030732F">
        <w:rPr>
          <w:rFonts w:ascii="Times New Roman" w:hAnsi="Times New Roman" w:cs="Times New Roman"/>
          <w:color w:val="000000"/>
          <w:sz w:val="24"/>
        </w:rPr>
        <w:t>Обратить внимание молодых специалистов повышение профессионального мастерства курсах повышения квалификации, семинарах и мастер-классах.</w:t>
      </w:r>
    </w:p>
    <w:p w:rsidR="00780298" w:rsidRPr="0030732F" w:rsidRDefault="00CC6404" w:rsidP="0030732F">
      <w:pPr>
        <w:spacing w:after="0"/>
        <w:ind w:left="720"/>
        <w:rPr>
          <w:rFonts w:ascii="Times New Roman" w:hAnsi="Times New Roman" w:cs="Times New Roman"/>
          <w:b/>
          <w:color w:val="FF0000"/>
          <w:sz w:val="24"/>
        </w:rPr>
      </w:pPr>
      <w:r w:rsidRPr="0030732F">
        <w:rPr>
          <w:rFonts w:ascii="Times New Roman" w:hAnsi="Times New Roman" w:cs="Times New Roman"/>
          <w:b/>
          <w:color w:val="FF0000"/>
          <w:sz w:val="24"/>
        </w:rPr>
        <w:t>В состав МО воспитателей ГПП входят 10 педагогических работников.</w:t>
      </w:r>
    </w:p>
    <w:tbl>
      <w:tblPr>
        <w:tblStyle w:val="a3"/>
        <w:tblW w:w="10773" w:type="dxa"/>
        <w:tblInd w:w="108" w:type="dxa"/>
        <w:tblLayout w:type="fixed"/>
        <w:tblLook w:val="04A0"/>
      </w:tblPr>
      <w:tblGrid>
        <w:gridCol w:w="1985"/>
        <w:gridCol w:w="1984"/>
        <w:gridCol w:w="1134"/>
        <w:gridCol w:w="1276"/>
        <w:gridCol w:w="992"/>
        <w:gridCol w:w="1560"/>
        <w:gridCol w:w="1842"/>
      </w:tblGrid>
      <w:tr w:rsidR="00DF2054" w:rsidRPr="00D93702" w:rsidTr="00DF2054">
        <w:tc>
          <w:tcPr>
            <w:tcW w:w="1985" w:type="dxa"/>
            <w:vAlign w:val="center"/>
          </w:tcPr>
          <w:p w:rsidR="00DF2054" w:rsidRPr="00027680" w:rsidRDefault="00DF2054" w:rsidP="0030732F">
            <w:pPr>
              <w:jc w:val="center"/>
              <w:rPr>
                <w:sz w:val="18"/>
              </w:rPr>
            </w:pPr>
            <w:r>
              <w:rPr>
                <w:sz w:val="18"/>
              </w:rPr>
              <w:t>Н</w:t>
            </w:r>
            <w:r w:rsidRPr="00027680">
              <w:rPr>
                <w:sz w:val="18"/>
              </w:rPr>
              <w:t>аименование</w:t>
            </w:r>
          </w:p>
          <w:p w:rsidR="00DF2054" w:rsidRPr="00027680" w:rsidRDefault="00DF2054" w:rsidP="00902574">
            <w:pPr>
              <w:jc w:val="center"/>
              <w:rPr>
                <w:sz w:val="18"/>
              </w:rPr>
            </w:pPr>
            <w:r w:rsidRPr="00027680">
              <w:rPr>
                <w:sz w:val="18"/>
              </w:rPr>
              <w:t>должности</w:t>
            </w:r>
          </w:p>
        </w:tc>
        <w:tc>
          <w:tcPr>
            <w:tcW w:w="1984" w:type="dxa"/>
            <w:vAlign w:val="center"/>
          </w:tcPr>
          <w:p w:rsidR="00DF2054" w:rsidRPr="00027680" w:rsidRDefault="00DF2054" w:rsidP="00902574">
            <w:pPr>
              <w:jc w:val="center"/>
              <w:rPr>
                <w:sz w:val="18"/>
              </w:rPr>
            </w:pPr>
            <w:r>
              <w:rPr>
                <w:sz w:val="18"/>
              </w:rPr>
              <w:t>Ф.И.О.</w:t>
            </w:r>
          </w:p>
        </w:tc>
        <w:tc>
          <w:tcPr>
            <w:tcW w:w="1134" w:type="dxa"/>
            <w:vAlign w:val="center"/>
          </w:tcPr>
          <w:p w:rsidR="00DF2054" w:rsidRPr="00027680" w:rsidRDefault="00DF2054" w:rsidP="0090257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Дата рожд.</w:t>
            </w:r>
          </w:p>
        </w:tc>
        <w:tc>
          <w:tcPr>
            <w:tcW w:w="1276" w:type="dxa"/>
            <w:vAlign w:val="center"/>
          </w:tcPr>
          <w:p w:rsidR="00DF2054" w:rsidRPr="00027680" w:rsidRDefault="00DF2054" w:rsidP="0090257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Образован.</w:t>
            </w:r>
          </w:p>
        </w:tc>
        <w:tc>
          <w:tcPr>
            <w:tcW w:w="992" w:type="dxa"/>
            <w:vAlign w:val="center"/>
          </w:tcPr>
          <w:p w:rsidR="00DF2054" w:rsidRPr="00027680" w:rsidRDefault="00DF2054" w:rsidP="00902574">
            <w:pPr>
              <w:jc w:val="center"/>
              <w:rPr>
                <w:sz w:val="18"/>
              </w:rPr>
            </w:pPr>
            <w:r>
              <w:rPr>
                <w:sz w:val="18"/>
              </w:rPr>
              <w:t>Стаж работы</w:t>
            </w:r>
            <w:r w:rsidR="00BA0641">
              <w:rPr>
                <w:sz w:val="18"/>
              </w:rPr>
              <w:t xml:space="preserve"> </w:t>
            </w:r>
            <w:r>
              <w:rPr>
                <w:sz w:val="18"/>
              </w:rPr>
              <w:t xml:space="preserve">(общий в данном </w:t>
            </w:r>
            <w:r>
              <w:rPr>
                <w:sz w:val="18"/>
              </w:rPr>
              <w:lastRenderedPageBreak/>
              <w:t>учреждении)</w:t>
            </w:r>
          </w:p>
        </w:tc>
        <w:tc>
          <w:tcPr>
            <w:tcW w:w="1560" w:type="dxa"/>
            <w:vAlign w:val="center"/>
          </w:tcPr>
          <w:p w:rsidR="00DF2054" w:rsidRPr="00027680" w:rsidRDefault="00DF2054" w:rsidP="00902574">
            <w:pPr>
              <w:jc w:val="center"/>
              <w:rPr>
                <w:sz w:val="18"/>
              </w:rPr>
            </w:pPr>
            <w:r>
              <w:rPr>
                <w:sz w:val="18"/>
              </w:rPr>
              <w:lastRenderedPageBreak/>
              <w:t>Квалиф. категория</w:t>
            </w:r>
          </w:p>
        </w:tc>
        <w:tc>
          <w:tcPr>
            <w:tcW w:w="1842" w:type="dxa"/>
            <w:vAlign w:val="center"/>
          </w:tcPr>
          <w:p w:rsidR="00DF2054" w:rsidRPr="00027680" w:rsidRDefault="00DF2054" w:rsidP="0090257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Звания, награды</w:t>
            </w:r>
          </w:p>
        </w:tc>
      </w:tr>
      <w:tr w:rsidR="00DF2054" w:rsidTr="00DF2054">
        <w:trPr>
          <w:trHeight w:val="270"/>
        </w:trPr>
        <w:tc>
          <w:tcPr>
            <w:tcW w:w="1985" w:type="dxa"/>
            <w:shd w:val="clear" w:color="auto" w:fill="DAEEF3" w:themeFill="accent5" w:themeFillTint="33"/>
          </w:tcPr>
          <w:p w:rsidR="00DF2054" w:rsidRPr="00285148" w:rsidRDefault="00DF2054" w:rsidP="00902574">
            <w:pPr>
              <w:rPr>
                <w:b/>
              </w:rPr>
            </w:pPr>
            <w:r>
              <w:lastRenderedPageBreak/>
              <w:t xml:space="preserve">    </w:t>
            </w:r>
            <w:r w:rsidRPr="00285148">
              <w:rPr>
                <w:b/>
              </w:rPr>
              <w:t xml:space="preserve">Административный персонал                            </w:t>
            </w:r>
          </w:p>
        </w:tc>
        <w:tc>
          <w:tcPr>
            <w:tcW w:w="1984" w:type="dxa"/>
            <w:vMerge w:val="restart"/>
            <w:shd w:val="clear" w:color="auto" w:fill="DAEEF3" w:themeFill="accent5" w:themeFillTint="33"/>
          </w:tcPr>
          <w:p w:rsidR="00DF2054" w:rsidRDefault="00DF2054" w:rsidP="00902574"/>
          <w:p w:rsidR="00DF2054" w:rsidRDefault="00DF2054" w:rsidP="00902574"/>
          <w:p w:rsidR="00DF2054" w:rsidRDefault="00DF2054" w:rsidP="00902574">
            <w:r>
              <w:t>Хасаева Зарема Абдуловна</w:t>
            </w:r>
          </w:p>
        </w:tc>
        <w:tc>
          <w:tcPr>
            <w:tcW w:w="1134" w:type="dxa"/>
            <w:vMerge w:val="restart"/>
            <w:shd w:val="clear" w:color="auto" w:fill="DAEEF3" w:themeFill="accent5" w:themeFillTint="33"/>
          </w:tcPr>
          <w:p w:rsidR="00DF2054" w:rsidRDefault="00DF2054" w:rsidP="00902574"/>
          <w:p w:rsidR="00DF2054" w:rsidRDefault="00DF2054" w:rsidP="00902574"/>
          <w:p w:rsidR="00DF2054" w:rsidRDefault="00DF2054" w:rsidP="00902574">
            <w:r>
              <w:t>04.01.1967</w:t>
            </w:r>
          </w:p>
        </w:tc>
        <w:tc>
          <w:tcPr>
            <w:tcW w:w="1276" w:type="dxa"/>
            <w:vMerge w:val="restart"/>
            <w:shd w:val="clear" w:color="auto" w:fill="DAEEF3" w:themeFill="accent5" w:themeFillTint="33"/>
          </w:tcPr>
          <w:p w:rsidR="00DF2054" w:rsidRDefault="00DF2054" w:rsidP="00902574"/>
          <w:p w:rsidR="00DF2054" w:rsidRDefault="00DF2054" w:rsidP="00902574"/>
          <w:p w:rsidR="00DF2054" w:rsidRDefault="00DF2054" w:rsidP="00902574">
            <w:r>
              <w:t>Высшее ДГПУ</w:t>
            </w:r>
          </w:p>
        </w:tc>
        <w:tc>
          <w:tcPr>
            <w:tcW w:w="992" w:type="dxa"/>
            <w:vMerge w:val="restart"/>
            <w:shd w:val="clear" w:color="auto" w:fill="DAEEF3" w:themeFill="accent5" w:themeFillTint="33"/>
          </w:tcPr>
          <w:p w:rsidR="00DF2054" w:rsidRDefault="00DF2054" w:rsidP="00902574"/>
          <w:p w:rsidR="00DF2054" w:rsidRDefault="00DF2054" w:rsidP="00902574">
            <w:r>
              <w:t>29/10</w:t>
            </w:r>
          </w:p>
          <w:p w:rsidR="00DF2054" w:rsidRDefault="00DF2054" w:rsidP="00902574"/>
        </w:tc>
        <w:tc>
          <w:tcPr>
            <w:tcW w:w="1560" w:type="dxa"/>
            <w:vMerge w:val="restart"/>
            <w:shd w:val="clear" w:color="auto" w:fill="DAEEF3" w:themeFill="accent5" w:themeFillTint="33"/>
          </w:tcPr>
          <w:p w:rsidR="00DF2054" w:rsidRDefault="00DF2054" w:rsidP="00902574"/>
          <w:p w:rsidR="00DF2054" w:rsidRDefault="00DF2054" w:rsidP="00902574"/>
          <w:p w:rsidR="00DF2054" w:rsidRDefault="00DF2054" w:rsidP="00902574">
            <w:r>
              <w:t>Высшая категория</w:t>
            </w:r>
          </w:p>
        </w:tc>
        <w:tc>
          <w:tcPr>
            <w:tcW w:w="1842" w:type="dxa"/>
            <w:vMerge w:val="restart"/>
            <w:shd w:val="clear" w:color="auto" w:fill="DAEEF3" w:themeFill="accent5" w:themeFillTint="33"/>
          </w:tcPr>
          <w:p w:rsidR="00DF2054" w:rsidRPr="00D20A24" w:rsidRDefault="00DF2054" w:rsidP="00902574">
            <w:r w:rsidRPr="00D20A24">
              <w:t>«Отличник образования РД»</w:t>
            </w:r>
            <w:r>
              <w:t xml:space="preserve">  «Почетный работник РФ»</w:t>
            </w:r>
          </w:p>
        </w:tc>
      </w:tr>
      <w:tr w:rsidR="00DF2054" w:rsidTr="00DF2054">
        <w:trPr>
          <w:trHeight w:val="525"/>
        </w:trPr>
        <w:tc>
          <w:tcPr>
            <w:tcW w:w="1985" w:type="dxa"/>
            <w:shd w:val="clear" w:color="auto" w:fill="DAEEF3" w:themeFill="accent5" w:themeFillTint="33"/>
          </w:tcPr>
          <w:p w:rsidR="00DF2054" w:rsidRDefault="00DF2054" w:rsidP="00902574">
            <w:r>
              <w:t>Директор</w:t>
            </w:r>
          </w:p>
        </w:tc>
        <w:tc>
          <w:tcPr>
            <w:tcW w:w="1984" w:type="dxa"/>
            <w:vMerge/>
            <w:shd w:val="clear" w:color="auto" w:fill="DAEEF3" w:themeFill="accent5" w:themeFillTint="33"/>
          </w:tcPr>
          <w:p w:rsidR="00DF2054" w:rsidRDefault="00DF2054" w:rsidP="00902574"/>
        </w:tc>
        <w:tc>
          <w:tcPr>
            <w:tcW w:w="1134" w:type="dxa"/>
            <w:vMerge/>
            <w:shd w:val="clear" w:color="auto" w:fill="DAEEF3" w:themeFill="accent5" w:themeFillTint="33"/>
          </w:tcPr>
          <w:p w:rsidR="00DF2054" w:rsidRDefault="00DF2054" w:rsidP="00902574"/>
        </w:tc>
        <w:tc>
          <w:tcPr>
            <w:tcW w:w="1276" w:type="dxa"/>
            <w:vMerge/>
            <w:shd w:val="clear" w:color="auto" w:fill="DAEEF3" w:themeFill="accent5" w:themeFillTint="33"/>
          </w:tcPr>
          <w:p w:rsidR="00DF2054" w:rsidRDefault="00DF2054" w:rsidP="00902574"/>
        </w:tc>
        <w:tc>
          <w:tcPr>
            <w:tcW w:w="992" w:type="dxa"/>
            <w:vMerge/>
            <w:shd w:val="clear" w:color="auto" w:fill="DAEEF3" w:themeFill="accent5" w:themeFillTint="33"/>
          </w:tcPr>
          <w:p w:rsidR="00DF2054" w:rsidRDefault="00DF2054" w:rsidP="00902574"/>
        </w:tc>
        <w:tc>
          <w:tcPr>
            <w:tcW w:w="1560" w:type="dxa"/>
            <w:vMerge/>
            <w:shd w:val="clear" w:color="auto" w:fill="DAEEF3" w:themeFill="accent5" w:themeFillTint="33"/>
          </w:tcPr>
          <w:p w:rsidR="00DF2054" w:rsidRDefault="00DF2054" w:rsidP="00902574"/>
        </w:tc>
        <w:tc>
          <w:tcPr>
            <w:tcW w:w="1842" w:type="dxa"/>
            <w:vMerge/>
            <w:shd w:val="clear" w:color="auto" w:fill="DAEEF3" w:themeFill="accent5" w:themeFillTint="33"/>
          </w:tcPr>
          <w:p w:rsidR="00DF2054" w:rsidRPr="00D20A24" w:rsidRDefault="00DF2054" w:rsidP="00902574"/>
        </w:tc>
      </w:tr>
      <w:tr w:rsidR="00DF2054" w:rsidTr="00DF2054">
        <w:trPr>
          <w:trHeight w:val="525"/>
        </w:trPr>
        <w:tc>
          <w:tcPr>
            <w:tcW w:w="1985" w:type="dxa"/>
            <w:shd w:val="clear" w:color="auto" w:fill="DAEEF3" w:themeFill="accent5" w:themeFillTint="33"/>
          </w:tcPr>
          <w:p w:rsidR="00DF2054" w:rsidRDefault="00DF2054" w:rsidP="00902574">
            <w:r>
              <w:t>Зам.директора по дошкольному образованию</w:t>
            </w:r>
          </w:p>
        </w:tc>
        <w:tc>
          <w:tcPr>
            <w:tcW w:w="1984" w:type="dxa"/>
            <w:shd w:val="clear" w:color="auto" w:fill="DAEEF3" w:themeFill="accent5" w:themeFillTint="33"/>
          </w:tcPr>
          <w:p w:rsidR="00DF2054" w:rsidRDefault="00DF2054" w:rsidP="00902574">
            <w:r>
              <w:t>Магомедова Умамат Ибрагимовна</w:t>
            </w:r>
          </w:p>
        </w:tc>
        <w:tc>
          <w:tcPr>
            <w:tcW w:w="1134" w:type="dxa"/>
            <w:shd w:val="clear" w:color="auto" w:fill="DAEEF3" w:themeFill="accent5" w:themeFillTint="33"/>
          </w:tcPr>
          <w:p w:rsidR="00DF2054" w:rsidRDefault="00DF2054" w:rsidP="00902574">
            <w:r>
              <w:t>02.10.1972</w:t>
            </w:r>
          </w:p>
        </w:tc>
        <w:tc>
          <w:tcPr>
            <w:tcW w:w="1276" w:type="dxa"/>
            <w:shd w:val="clear" w:color="auto" w:fill="DAEEF3" w:themeFill="accent5" w:themeFillTint="33"/>
          </w:tcPr>
          <w:p w:rsidR="00DF2054" w:rsidRDefault="00DF2054" w:rsidP="00902574">
            <w:r>
              <w:t>Высшее ДГПУ</w:t>
            </w:r>
          </w:p>
        </w:tc>
        <w:tc>
          <w:tcPr>
            <w:tcW w:w="992" w:type="dxa"/>
            <w:shd w:val="clear" w:color="auto" w:fill="DAEEF3" w:themeFill="accent5" w:themeFillTint="33"/>
          </w:tcPr>
          <w:p w:rsidR="00DF2054" w:rsidRDefault="00DF2054" w:rsidP="00902574">
            <w:r>
              <w:t>27/10</w:t>
            </w:r>
          </w:p>
        </w:tc>
        <w:tc>
          <w:tcPr>
            <w:tcW w:w="1560" w:type="dxa"/>
            <w:shd w:val="clear" w:color="auto" w:fill="DAEEF3" w:themeFill="accent5" w:themeFillTint="33"/>
          </w:tcPr>
          <w:p w:rsidR="00DF2054" w:rsidRDefault="00DF2054" w:rsidP="00902574"/>
        </w:tc>
        <w:tc>
          <w:tcPr>
            <w:tcW w:w="1842" w:type="dxa"/>
            <w:shd w:val="clear" w:color="auto" w:fill="DAEEF3" w:themeFill="accent5" w:themeFillTint="33"/>
          </w:tcPr>
          <w:p w:rsidR="00DF2054" w:rsidRPr="00D20A24" w:rsidRDefault="00DF2054" w:rsidP="00902574">
            <w:r w:rsidRPr="00D20A24">
              <w:t>«Отличник образования РД»</w:t>
            </w:r>
          </w:p>
        </w:tc>
      </w:tr>
      <w:tr w:rsidR="00DF2054" w:rsidTr="00DF2054">
        <w:trPr>
          <w:trHeight w:val="525"/>
        </w:trPr>
        <w:tc>
          <w:tcPr>
            <w:tcW w:w="1985" w:type="dxa"/>
            <w:shd w:val="clear" w:color="auto" w:fill="DAEEF3" w:themeFill="accent5" w:themeFillTint="33"/>
          </w:tcPr>
          <w:p w:rsidR="00DF2054" w:rsidRDefault="00DF2054" w:rsidP="00902574">
            <w:r>
              <w:t>Зам.директора по дошкольному образованию</w:t>
            </w:r>
          </w:p>
        </w:tc>
        <w:tc>
          <w:tcPr>
            <w:tcW w:w="1984" w:type="dxa"/>
            <w:shd w:val="clear" w:color="auto" w:fill="DAEEF3" w:themeFill="accent5" w:themeFillTint="33"/>
          </w:tcPr>
          <w:p w:rsidR="00DF2054" w:rsidRDefault="00DF2054" w:rsidP="00902574">
            <w:r>
              <w:t>Алиева Наида Сайпулаевна</w:t>
            </w:r>
          </w:p>
        </w:tc>
        <w:tc>
          <w:tcPr>
            <w:tcW w:w="1134" w:type="dxa"/>
            <w:shd w:val="clear" w:color="auto" w:fill="DAEEF3" w:themeFill="accent5" w:themeFillTint="33"/>
          </w:tcPr>
          <w:p w:rsidR="00DF2054" w:rsidRDefault="00BA0641" w:rsidP="00902574">
            <w:r>
              <w:t>08.06.</w:t>
            </w:r>
            <w:r w:rsidR="00DF2054">
              <w:t>1976</w:t>
            </w:r>
          </w:p>
        </w:tc>
        <w:tc>
          <w:tcPr>
            <w:tcW w:w="1276" w:type="dxa"/>
            <w:shd w:val="clear" w:color="auto" w:fill="DAEEF3" w:themeFill="accent5" w:themeFillTint="33"/>
          </w:tcPr>
          <w:p w:rsidR="00DF2054" w:rsidRDefault="00DF2054" w:rsidP="00902574">
            <w:r>
              <w:t>Высшее РГПУ</w:t>
            </w:r>
          </w:p>
        </w:tc>
        <w:tc>
          <w:tcPr>
            <w:tcW w:w="992" w:type="dxa"/>
            <w:shd w:val="clear" w:color="auto" w:fill="DAEEF3" w:themeFill="accent5" w:themeFillTint="33"/>
          </w:tcPr>
          <w:p w:rsidR="00DF2054" w:rsidRDefault="00DF2054" w:rsidP="00902574">
            <w:r>
              <w:t>23/23</w:t>
            </w:r>
          </w:p>
        </w:tc>
        <w:tc>
          <w:tcPr>
            <w:tcW w:w="1560" w:type="dxa"/>
            <w:shd w:val="clear" w:color="auto" w:fill="DAEEF3" w:themeFill="accent5" w:themeFillTint="33"/>
          </w:tcPr>
          <w:p w:rsidR="00DF2054" w:rsidRDefault="00DF2054" w:rsidP="00902574">
            <w:r>
              <w:t>первая</w:t>
            </w:r>
          </w:p>
        </w:tc>
        <w:tc>
          <w:tcPr>
            <w:tcW w:w="1842" w:type="dxa"/>
            <w:shd w:val="clear" w:color="auto" w:fill="DAEEF3" w:themeFill="accent5" w:themeFillTint="33"/>
          </w:tcPr>
          <w:p w:rsidR="00DF2054" w:rsidRPr="00D20A24" w:rsidRDefault="00DF2054" w:rsidP="00902574"/>
        </w:tc>
      </w:tr>
      <w:tr w:rsidR="00DF2054" w:rsidTr="00DF2054">
        <w:trPr>
          <w:trHeight w:val="207"/>
        </w:trPr>
        <w:tc>
          <w:tcPr>
            <w:tcW w:w="1985" w:type="dxa"/>
            <w:shd w:val="clear" w:color="auto" w:fill="FDE9D9" w:themeFill="accent6" w:themeFillTint="33"/>
          </w:tcPr>
          <w:p w:rsidR="00DF2054" w:rsidRPr="00285148" w:rsidRDefault="00DF2054" w:rsidP="00902574">
            <w:pPr>
              <w:rPr>
                <w:b/>
              </w:rPr>
            </w:pPr>
            <w:r w:rsidRPr="00285148">
              <w:rPr>
                <w:b/>
              </w:rPr>
              <w:t>Педагогический персонал</w:t>
            </w:r>
          </w:p>
        </w:tc>
        <w:tc>
          <w:tcPr>
            <w:tcW w:w="1984" w:type="dxa"/>
            <w:vMerge w:val="restart"/>
            <w:shd w:val="clear" w:color="auto" w:fill="FDE9D9" w:themeFill="accent6" w:themeFillTint="33"/>
          </w:tcPr>
          <w:p w:rsidR="00DF2054" w:rsidRDefault="00DF2054" w:rsidP="00902574">
            <w:r>
              <w:t xml:space="preserve"> </w:t>
            </w:r>
          </w:p>
          <w:p w:rsidR="00DF2054" w:rsidRDefault="00DF2054" w:rsidP="00902574"/>
          <w:p w:rsidR="00DF2054" w:rsidRPr="00B63FB0" w:rsidRDefault="00DF2054" w:rsidP="00902574">
            <w:r>
              <w:t>Темирханова Юлдуз Казбековна</w:t>
            </w:r>
          </w:p>
        </w:tc>
        <w:tc>
          <w:tcPr>
            <w:tcW w:w="1134" w:type="dxa"/>
            <w:vMerge w:val="restart"/>
            <w:shd w:val="clear" w:color="auto" w:fill="FDE9D9" w:themeFill="accent6" w:themeFillTint="33"/>
          </w:tcPr>
          <w:p w:rsidR="00DF2054" w:rsidRPr="00EA2C77" w:rsidRDefault="00F36E7E" w:rsidP="00902574">
            <w:r>
              <w:t>2</w:t>
            </w:r>
            <w:r w:rsidR="009B541F">
              <w:t>.</w:t>
            </w:r>
            <w:r>
              <w:t>08</w:t>
            </w:r>
            <w:r w:rsidR="009B541F">
              <w:t>.</w:t>
            </w:r>
            <w:r>
              <w:t>82</w:t>
            </w:r>
          </w:p>
        </w:tc>
        <w:tc>
          <w:tcPr>
            <w:tcW w:w="1276" w:type="dxa"/>
            <w:vMerge w:val="restart"/>
            <w:shd w:val="clear" w:color="auto" w:fill="FDE9D9" w:themeFill="accent6" w:themeFillTint="33"/>
          </w:tcPr>
          <w:p w:rsidR="00DF2054" w:rsidRDefault="00F36E7E" w:rsidP="00902574">
            <w:r>
              <w:t>ДГПУ- эколого биолог</w:t>
            </w:r>
          </w:p>
        </w:tc>
        <w:tc>
          <w:tcPr>
            <w:tcW w:w="992" w:type="dxa"/>
            <w:vMerge w:val="restart"/>
            <w:shd w:val="clear" w:color="auto" w:fill="FDE9D9" w:themeFill="accent6" w:themeFillTint="33"/>
          </w:tcPr>
          <w:p w:rsidR="00DF2054" w:rsidRDefault="00F36E7E" w:rsidP="00902574">
            <w:r>
              <w:t>13/2</w:t>
            </w:r>
          </w:p>
        </w:tc>
        <w:tc>
          <w:tcPr>
            <w:tcW w:w="1560" w:type="dxa"/>
            <w:vMerge w:val="restart"/>
            <w:shd w:val="clear" w:color="auto" w:fill="FDE9D9" w:themeFill="accent6" w:themeFillTint="33"/>
          </w:tcPr>
          <w:p w:rsidR="00DF2054" w:rsidRDefault="00DF2054" w:rsidP="00902574"/>
        </w:tc>
        <w:tc>
          <w:tcPr>
            <w:tcW w:w="1842" w:type="dxa"/>
            <w:vMerge w:val="restart"/>
            <w:shd w:val="clear" w:color="auto" w:fill="FDE9D9" w:themeFill="accent6" w:themeFillTint="33"/>
          </w:tcPr>
          <w:p w:rsidR="00DF2054" w:rsidRDefault="00DF2054" w:rsidP="00902574"/>
        </w:tc>
      </w:tr>
      <w:tr w:rsidR="00DF2054" w:rsidTr="00DF2054">
        <w:trPr>
          <w:trHeight w:val="315"/>
        </w:trPr>
        <w:tc>
          <w:tcPr>
            <w:tcW w:w="1985" w:type="dxa"/>
            <w:shd w:val="clear" w:color="auto" w:fill="FDE9D9" w:themeFill="accent6" w:themeFillTint="33"/>
          </w:tcPr>
          <w:p w:rsidR="00DF2054" w:rsidRDefault="00DF2054" w:rsidP="00902574">
            <w:r>
              <w:t>Музыкальный руководитель</w:t>
            </w:r>
          </w:p>
          <w:p w:rsidR="00DF2054" w:rsidRDefault="00DF2054" w:rsidP="00902574"/>
        </w:tc>
        <w:tc>
          <w:tcPr>
            <w:tcW w:w="1984" w:type="dxa"/>
            <w:vMerge/>
            <w:shd w:val="clear" w:color="auto" w:fill="FDE9D9" w:themeFill="accent6" w:themeFillTint="33"/>
          </w:tcPr>
          <w:p w:rsidR="00DF2054" w:rsidRDefault="00DF2054" w:rsidP="00902574"/>
        </w:tc>
        <w:tc>
          <w:tcPr>
            <w:tcW w:w="1134" w:type="dxa"/>
            <w:vMerge/>
            <w:shd w:val="clear" w:color="auto" w:fill="FDE9D9" w:themeFill="accent6" w:themeFillTint="33"/>
          </w:tcPr>
          <w:p w:rsidR="00DF2054" w:rsidRDefault="00DF2054" w:rsidP="00902574"/>
        </w:tc>
        <w:tc>
          <w:tcPr>
            <w:tcW w:w="1276" w:type="dxa"/>
            <w:vMerge/>
            <w:shd w:val="clear" w:color="auto" w:fill="FDE9D9" w:themeFill="accent6" w:themeFillTint="33"/>
          </w:tcPr>
          <w:p w:rsidR="00DF2054" w:rsidRDefault="00DF2054" w:rsidP="00902574"/>
        </w:tc>
        <w:tc>
          <w:tcPr>
            <w:tcW w:w="992" w:type="dxa"/>
            <w:vMerge/>
            <w:shd w:val="clear" w:color="auto" w:fill="FDE9D9" w:themeFill="accent6" w:themeFillTint="33"/>
          </w:tcPr>
          <w:p w:rsidR="00DF2054" w:rsidRDefault="00DF2054" w:rsidP="00902574"/>
        </w:tc>
        <w:tc>
          <w:tcPr>
            <w:tcW w:w="1560" w:type="dxa"/>
            <w:vMerge/>
            <w:shd w:val="clear" w:color="auto" w:fill="FDE9D9" w:themeFill="accent6" w:themeFillTint="33"/>
          </w:tcPr>
          <w:p w:rsidR="00DF2054" w:rsidRDefault="00DF2054" w:rsidP="00902574"/>
        </w:tc>
        <w:tc>
          <w:tcPr>
            <w:tcW w:w="1842" w:type="dxa"/>
            <w:vMerge/>
            <w:shd w:val="clear" w:color="auto" w:fill="FDE9D9" w:themeFill="accent6" w:themeFillTint="33"/>
          </w:tcPr>
          <w:p w:rsidR="00DF2054" w:rsidRDefault="00DF2054" w:rsidP="00902574"/>
        </w:tc>
      </w:tr>
      <w:tr w:rsidR="00DF2054" w:rsidTr="00DF2054">
        <w:trPr>
          <w:trHeight w:val="292"/>
        </w:trPr>
        <w:tc>
          <w:tcPr>
            <w:tcW w:w="1985" w:type="dxa"/>
            <w:shd w:val="clear" w:color="auto" w:fill="FDE9D9" w:themeFill="accent6" w:themeFillTint="33"/>
          </w:tcPr>
          <w:p w:rsidR="00DF2054" w:rsidRDefault="00DF2054" w:rsidP="00902574">
            <w:r>
              <w:t>Инструктор по физическому воспитанию</w:t>
            </w:r>
          </w:p>
        </w:tc>
        <w:tc>
          <w:tcPr>
            <w:tcW w:w="1984" w:type="dxa"/>
            <w:shd w:val="clear" w:color="auto" w:fill="FDE9D9" w:themeFill="accent6" w:themeFillTint="33"/>
          </w:tcPr>
          <w:p w:rsidR="00DF2054" w:rsidRDefault="00DF2054" w:rsidP="00902574">
            <w:r>
              <w:t>Алиев Ханбаганд Гусейнович</w:t>
            </w:r>
          </w:p>
        </w:tc>
        <w:tc>
          <w:tcPr>
            <w:tcW w:w="1134" w:type="dxa"/>
            <w:shd w:val="clear" w:color="auto" w:fill="FDE9D9" w:themeFill="accent6" w:themeFillTint="33"/>
          </w:tcPr>
          <w:p w:rsidR="00DF2054" w:rsidRDefault="00DF2054" w:rsidP="00902574">
            <w:r>
              <w:t>15.12.1995</w:t>
            </w:r>
          </w:p>
        </w:tc>
        <w:tc>
          <w:tcPr>
            <w:tcW w:w="1276" w:type="dxa"/>
            <w:shd w:val="clear" w:color="auto" w:fill="FDE9D9" w:themeFill="accent6" w:themeFillTint="33"/>
          </w:tcPr>
          <w:p w:rsidR="00DF2054" w:rsidRDefault="00DF2054" w:rsidP="00902574">
            <w:r>
              <w:t>Среднее БПК физ. восп</w:t>
            </w:r>
          </w:p>
        </w:tc>
        <w:tc>
          <w:tcPr>
            <w:tcW w:w="992" w:type="dxa"/>
            <w:shd w:val="clear" w:color="auto" w:fill="FDE9D9" w:themeFill="accent6" w:themeFillTint="33"/>
          </w:tcPr>
          <w:p w:rsidR="00DF2054" w:rsidRDefault="00DF2054" w:rsidP="00902574">
            <w:r>
              <w:t>2/2</w:t>
            </w:r>
          </w:p>
        </w:tc>
        <w:tc>
          <w:tcPr>
            <w:tcW w:w="1560" w:type="dxa"/>
            <w:shd w:val="clear" w:color="auto" w:fill="FDE9D9" w:themeFill="accent6" w:themeFillTint="33"/>
          </w:tcPr>
          <w:p w:rsidR="00DF2054" w:rsidRDefault="00DF2054" w:rsidP="00902574"/>
        </w:tc>
        <w:tc>
          <w:tcPr>
            <w:tcW w:w="1842" w:type="dxa"/>
            <w:shd w:val="clear" w:color="auto" w:fill="FDE9D9" w:themeFill="accent6" w:themeFillTint="33"/>
          </w:tcPr>
          <w:p w:rsidR="00DF2054" w:rsidRDefault="00DF2054" w:rsidP="00902574"/>
        </w:tc>
      </w:tr>
      <w:tr w:rsidR="00DF2054" w:rsidTr="00DF2054">
        <w:trPr>
          <w:trHeight w:val="135"/>
        </w:trPr>
        <w:tc>
          <w:tcPr>
            <w:tcW w:w="1985" w:type="dxa"/>
            <w:shd w:val="clear" w:color="auto" w:fill="FDE9D9" w:themeFill="accent6" w:themeFillTint="33"/>
          </w:tcPr>
          <w:p w:rsidR="00DF2054" w:rsidRDefault="00DF2054" w:rsidP="00902574">
            <w:r w:rsidRPr="00025EDD">
              <w:t>Воспитатель</w:t>
            </w:r>
          </w:p>
        </w:tc>
        <w:tc>
          <w:tcPr>
            <w:tcW w:w="1984" w:type="dxa"/>
            <w:shd w:val="clear" w:color="auto" w:fill="FDE9D9" w:themeFill="accent6" w:themeFillTint="33"/>
          </w:tcPr>
          <w:p w:rsidR="00DF2054" w:rsidRDefault="00DF2054" w:rsidP="00902574">
            <w:r>
              <w:t>Салихова Хадижат Магомедовна</w:t>
            </w:r>
          </w:p>
        </w:tc>
        <w:tc>
          <w:tcPr>
            <w:tcW w:w="1134" w:type="dxa"/>
            <w:shd w:val="clear" w:color="auto" w:fill="FDE9D9" w:themeFill="accent6" w:themeFillTint="33"/>
          </w:tcPr>
          <w:p w:rsidR="00DF2054" w:rsidRDefault="00DF2054" w:rsidP="00902574">
            <w:r>
              <w:t>21.02.93</w:t>
            </w:r>
          </w:p>
        </w:tc>
        <w:tc>
          <w:tcPr>
            <w:tcW w:w="1276" w:type="dxa"/>
            <w:shd w:val="clear" w:color="auto" w:fill="FDE9D9" w:themeFill="accent6" w:themeFillTint="33"/>
          </w:tcPr>
          <w:p w:rsidR="00DF2054" w:rsidRDefault="00DF2054" w:rsidP="00902574">
            <w:r>
              <w:t xml:space="preserve">Среднее БПУ </w:t>
            </w:r>
          </w:p>
          <w:p w:rsidR="00DF2054" w:rsidRDefault="00DF2054" w:rsidP="00902574">
            <w:r>
              <w:t>фак нач.кл.</w:t>
            </w:r>
          </w:p>
        </w:tc>
        <w:tc>
          <w:tcPr>
            <w:tcW w:w="992" w:type="dxa"/>
            <w:shd w:val="clear" w:color="auto" w:fill="FDE9D9" w:themeFill="accent6" w:themeFillTint="33"/>
          </w:tcPr>
          <w:p w:rsidR="00DF2054" w:rsidRDefault="00DF2054" w:rsidP="00902574">
            <w:r>
              <w:t>1</w:t>
            </w:r>
          </w:p>
        </w:tc>
        <w:tc>
          <w:tcPr>
            <w:tcW w:w="1560" w:type="dxa"/>
            <w:shd w:val="clear" w:color="auto" w:fill="FDE9D9" w:themeFill="accent6" w:themeFillTint="33"/>
          </w:tcPr>
          <w:p w:rsidR="00DF2054" w:rsidRDefault="00DF2054" w:rsidP="00902574"/>
        </w:tc>
        <w:tc>
          <w:tcPr>
            <w:tcW w:w="1842" w:type="dxa"/>
            <w:shd w:val="clear" w:color="auto" w:fill="FDE9D9" w:themeFill="accent6" w:themeFillTint="33"/>
          </w:tcPr>
          <w:p w:rsidR="00DF2054" w:rsidRDefault="00DF2054" w:rsidP="00902574">
            <w:r>
              <w:t>-</w:t>
            </w:r>
          </w:p>
        </w:tc>
      </w:tr>
      <w:tr w:rsidR="00DF2054" w:rsidTr="00DF2054">
        <w:trPr>
          <w:trHeight w:val="686"/>
        </w:trPr>
        <w:tc>
          <w:tcPr>
            <w:tcW w:w="1985" w:type="dxa"/>
            <w:shd w:val="clear" w:color="auto" w:fill="FDE9D9" w:themeFill="accent6" w:themeFillTint="33"/>
          </w:tcPr>
          <w:p w:rsidR="00DF2054" w:rsidRDefault="00DF2054" w:rsidP="00902574">
            <w:r w:rsidRPr="00025EDD">
              <w:lastRenderedPageBreak/>
              <w:t>Воспитатель</w:t>
            </w:r>
          </w:p>
        </w:tc>
        <w:tc>
          <w:tcPr>
            <w:tcW w:w="1984" w:type="dxa"/>
            <w:shd w:val="clear" w:color="auto" w:fill="FDE9D9" w:themeFill="accent6" w:themeFillTint="33"/>
          </w:tcPr>
          <w:p w:rsidR="00DF2054" w:rsidRPr="00082142" w:rsidRDefault="00DF2054" w:rsidP="00902574">
            <w:r w:rsidRPr="00082142">
              <w:rPr>
                <w:rFonts w:eastAsia="Calibri"/>
              </w:rPr>
              <w:t>Алимагомедова Габибат Абдулмуталимовна</w:t>
            </w:r>
          </w:p>
        </w:tc>
        <w:tc>
          <w:tcPr>
            <w:tcW w:w="1134" w:type="dxa"/>
            <w:shd w:val="clear" w:color="auto" w:fill="FDE9D9" w:themeFill="accent6" w:themeFillTint="33"/>
          </w:tcPr>
          <w:p w:rsidR="00DF2054" w:rsidRPr="00EA2C77" w:rsidRDefault="00DF2054" w:rsidP="00902574">
            <w:r>
              <w:t>16.03.1976</w:t>
            </w:r>
          </w:p>
        </w:tc>
        <w:tc>
          <w:tcPr>
            <w:tcW w:w="1276" w:type="dxa"/>
            <w:shd w:val="clear" w:color="auto" w:fill="FDE9D9" w:themeFill="accent6" w:themeFillTint="33"/>
          </w:tcPr>
          <w:p w:rsidR="00DF2054" w:rsidRDefault="00DF2054" w:rsidP="00902574">
            <w:r>
              <w:t>Высш. спец.</w:t>
            </w:r>
          </w:p>
        </w:tc>
        <w:tc>
          <w:tcPr>
            <w:tcW w:w="992" w:type="dxa"/>
            <w:shd w:val="clear" w:color="auto" w:fill="FDE9D9" w:themeFill="accent6" w:themeFillTint="33"/>
          </w:tcPr>
          <w:p w:rsidR="00DF2054" w:rsidRDefault="00DF2054" w:rsidP="00902574">
            <w:r>
              <w:t>17 /2.</w:t>
            </w:r>
          </w:p>
        </w:tc>
        <w:tc>
          <w:tcPr>
            <w:tcW w:w="1560" w:type="dxa"/>
            <w:shd w:val="clear" w:color="auto" w:fill="FDE9D9" w:themeFill="accent6" w:themeFillTint="33"/>
          </w:tcPr>
          <w:p w:rsidR="00DF2054" w:rsidRDefault="00DF2054" w:rsidP="00902574">
            <w:r>
              <w:t>1</w:t>
            </w:r>
          </w:p>
        </w:tc>
        <w:tc>
          <w:tcPr>
            <w:tcW w:w="1842" w:type="dxa"/>
            <w:shd w:val="clear" w:color="auto" w:fill="FDE9D9" w:themeFill="accent6" w:themeFillTint="33"/>
          </w:tcPr>
          <w:p w:rsidR="00DF2054" w:rsidRDefault="00DF2054" w:rsidP="00902574">
            <w:r>
              <w:t>-</w:t>
            </w:r>
          </w:p>
        </w:tc>
      </w:tr>
      <w:tr w:rsidR="00DF2054" w:rsidTr="00DF2054">
        <w:trPr>
          <w:trHeight w:val="105"/>
        </w:trPr>
        <w:tc>
          <w:tcPr>
            <w:tcW w:w="1985" w:type="dxa"/>
            <w:shd w:val="clear" w:color="auto" w:fill="FDE9D9" w:themeFill="accent6" w:themeFillTint="33"/>
          </w:tcPr>
          <w:p w:rsidR="00DF2054" w:rsidRPr="00025EDD" w:rsidRDefault="00DF2054" w:rsidP="00902574">
            <w:r w:rsidRPr="00025EDD">
              <w:t>Воспитатель</w:t>
            </w:r>
          </w:p>
        </w:tc>
        <w:tc>
          <w:tcPr>
            <w:tcW w:w="1984" w:type="dxa"/>
            <w:shd w:val="clear" w:color="auto" w:fill="FDE9D9" w:themeFill="accent6" w:themeFillTint="33"/>
          </w:tcPr>
          <w:p w:rsidR="00DF2054" w:rsidRDefault="00DF2054" w:rsidP="00902574">
            <w:r>
              <w:t>Гаджиева Аида Мурадовна</w:t>
            </w:r>
          </w:p>
        </w:tc>
        <w:tc>
          <w:tcPr>
            <w:tcW w:w="1134" w:type="dxa"/>
            <w:shd w:val="clear" w:color="auto" w:fill="FDE9D9" w:themeFill="accent6" w:themeFillTint="33"/>
          </w:tcPr>
          <w:p w:rsidR="00DF2054" w:rsidRDefault="00DF2054" w:rsidP="00902574">
            <w:r>
              <w:t>29.12.1993</w:t>
            </w:r>
          </w:p>
        </w:tc>
        <w:tc>
          <w:tcPr>
            <w:tcW w:w="1276" w:type="dxa"/>
            <w:shd w:val="clear" w:color="auto" w:fill="FDE9D9" w:themeFill="accent6" w:themeFillTint="33"/>
          </w:tcPr>
          <w:p w:rsidR="00DF2054" w:rsidRDefault="00DF2054" w:rsidP="00902574">
            <w:r>
              <w:t xml:space="preserve">Среднее БПУ </w:t>
            </w:r>
          </w:p>
          <w:p w:rsidR="00DF2054" w:rsidRDefault="00DF2054" w:rsidP="00902574">
            <w:r>
              <w:t>фак нач.кл.</w:t>
            </w:r>
          </w:p>
        </w:tc>
        <w:tc>
          <w:tcPr>
            <w:tcW w:w="992" w:type="dxa"/>
            <w:shd w:val="clear" w:color="auto" w:fill="FDE9D9" w:themeFill="accent6" w:themeFillTint="33"/>
          </w:tcPr>
          <w:p w:rsidR="00DF2054" w:rsidRDefault="00DF2054" w:rsidP="00902574">
            <w:r>
              <w:t>2</w:t>
            </w:r>
          </w:p>
        </w:tc>
        <w:tc>
          <w:tcPr>
            <w:tcW w:w="1560" w:type="dxa"/>
            <w:shd w:val="clear" w:color="auto" w:fill="FDE9D9" w:themeFill="accent6" w:themeFillTint="33"/>
          </w:tcPr>
          <w:p w:rsidR="00DF2054" w:rsidRDefault="00DF2054" w:rsidP="00902574"/>
        </w:tc>
        <w:tc>
          <w:tcPr>
            <w:tcW w:w="1842" w:type="dxa"/>
            <w:shd w:val="clear" w:color="auto" w:fill="FDE9D9" w:themeFill="accent6" w:themeFillTint="33"/>
          </w:tcPr>
          <w:p w:rsidR="00DF2054" w:rsidRDefault="00DF2054" w:rsidP="00902574">
            <w:r>
              <w:t>-</w:t>
            </w:r>
          </w:p>
        </w:tc>
      </w:tr>
      <w:tr w:rsidR="00DF2054" w:rsidTr="00DF2054">
        <w:trPr>
          <w:trHeight w:val="120"/>
        </w:trPr>
        <w:tc>
          <w:tcPr>
            <w:tcW w:w="1985" w:type="dxa"/>
            <w:shd w:val="clear" w:color="auto" w:fill="FDE9D9" w:themeFill="accent6" w:themeFillTint="33"/>
          </w:tcPr>
          <w:p w:rsidR="00DF2054" w:rsidRDefault="00DF2054" w:rsidP="00902574">
            <w:r w:rsidRPr="00025EDD">
              <w:t>Воспитатель</w:t>
            </w:r>
          </w:p>
        </w:tc>
        <w:tc>
          <w:tcPr>
            <w:tcW w:w="1984" w:type="dxa"/>
            <w:shd w:val="clear" w:color="auto" w:fill="FDE9D9" w:themeFill="accent6" w:themeFillTint="33"/>
          </w:tcPr>
          <w:p w:rsidR="00DF2054" w:rsidRDefault="00DF2054" w:rsidP="00902574">
            <w:r>
              <w:t>Гаджиева Суйгурат Багаудиновна</w:t>
            </w:r>
          </w:p>
        </w:tc>
        <w:tc>
          <w:tcPr>
            <w:tcW w:w="1134" w:type="dxa"/>
            <w:shd w:val="clear" w:color="auto" w:fill="FDE9D9" w:themeFill="accent6" w:themeFillTint="33"/>
          </w:tcPr>
          <w:p w:rsidR="00DF2054" w:rsidRDefault="00DF2054" w:rsidP="00902574"/>
        </w:tc>
        <w:tc>
          <w:tcPr>
            <w:tcW w:w="1276" w:type="dxa"/>
            <w:shd w:val="clear" w:color="auto" w:fill="FDE9D9" w:themeFill="accent6" w:themeFillTint="33"/>
          </w:tcPr>
          <w:p w:rsidR="00DF2054" w:rsidRDefault="00DF2054" w:rsidP="00902574"/>
        </w:tc>
        <w:tc>
          <w:tcPr>
            <w:tcW w:w="992" w:type="dxa"/>
            <w:shd w:val="clear" w:color="auto" w:fill="FDE9D9" w:themeFill="accent6" w:themeFillTint="33"/>
          </w:tcPr>
          <w:p w:rsidR="00DF2054" w:rsidRDefault="00D9327B" w:rsidP="00902574">
            <w:r>
              <w:t>3/3</w:t>
            </w:r>
          </w:p>
        </w:tc>
        <w:tc>
          <w:tcPr>
            <w:tcW w:w="1560" w:type="dxa"/>
            <w:shd w:val="clear" w:color="auto" w:fill="FDE9D9" w:themeFill="accent6" w:themeFillTint="33"/>
          </w:tcPr>
          <w:p w:rsidR="00DF2054" w:rsidRDefault="00DF2054" w:rsidP="00902574"/>
        </w:tc>
        <w:tc>
          <w:tcPr>
            <w:tcW w:w="1842" w:type="dxa"/>
            <w:shd w:val="clear" w:color="auto" w:fill="FDE9D9" w:themeFill="accent6" w:themeFillTint="33"/>
          </w:tcPr>
          <w:p w:rsidR="00DF2054" w:rsidRDefault="00DF2054" w:rsidP="00902574"/>
        </w:tc>
      </w:tr>
      <w:tr w:rsidR="00DF2054" w:rsidTr="00DF2054">
        <w:trPr>
          <w:trHeight w:val="90"/>
        </w:trPr>
        <w:tc>
          <w:tcPr>
            <w:tcW w:w="1985" w:type="dxa"/>
            <w:shd w:val="clear" w:color="auto" w:fill="FDE9D9" w:themeFill="accent6" w:themeFillTint="33"/>
          </w:tcPr>
          <w:p w:rsidR="00DF2054" w:rsidRDefault="00DF2054" w:rsidP="00902574">
            <w:r w:rsidRPr="00025EDD">
              <w:t>Воспитатель</w:t>
            </w:r>
          </w:p>
        </w:tc>
        <w:tc>
          <w:tcPr>
            <w:tcW w:w="1984" w:type="dxa"/>
            <w:shd w:val="clear" w:color="auto" w:fill="FDE9D9" w:themeFill="accent6" w:themeFillTint="33"/>
          </w:tcPr>
          <w:p w:rsidR="00DF2054" w:rsidRDefault="00DF2054" w:rsidP="00902574">
            <w:r>
              <w:t>Магомедова Патимат Магомедовна</w:t>
            </w:r>
          </w:p>
        </w:tc>
        <w:tc>
          <w:tcPr>
            <w:tcW w:w="1134" w:type="dxa"/>
            <w:shd w:val="clear" w:color="auto" w:fill="FDE9D9" w:themeFill="accent6" w:themeFillTint="33"/>
          </w:tcPr>
          <w:p w:rsidR="00DF2054" w:rsidRDefault="00DF2054" w:rsidP="00902574">
            <w:r>
              <w:t>1990</w:t>
            </w:r>
          </w:p>
        </w:tc>
        <w:tc>
          <w:tcPr>
            <w:tcW w:w="1276" w:type="dxa"/>
            <w:shd w:val="clear" w:color="auto" w:fill="FDE9D9" w:themeFill="accent6" w:themeFillTint="33"/>
          </w:tcPr>
          <w:p w:rsidR="00DF2054" w:rsidRDefault="00DF2054" w:rsidP="00902574">
            <w:r>
              <w:t>Высшее</w:t>
            </w:r>
          </w:p>
        </w:tc>
        <w:tc>
          <w:tcPr>
            <w:tcW w:w="992" w:type="dxa"/>
            <w:shd w:val="clear" w:color="auto" w:fill="FDE9D9" w:themeFill="accent6" w:themeFillTint="33"/>
          </w:tcPr>
          <w:p w:rsidR="00DF2054" w:rsidRDefault="00DF2054" w:rsidP="00902574">
            <w:r>
              <w:t>3/2</w:t>
            </w:r>
          </w:p>
        </w:tc>
        <w:tc>
          <w:tcPr>
            <w:tcW w:w="1560" w:type="dxa"/>
            <w:shd w:val="clear" w:color="auto" w:fill="FDE9D9" w:themeFill="accent6" w:themeFillTint="33"/>
          </w:tcPr>
          <w:p w:rsidR="00DF2054" w:rsidRDefault="00DF2054" w:rsidP="00902574"/>
        </w:tc>
        <w:tc>
          <w:tcPr>
            <w:tcW w:w="1842" w:type="dxa"/>
            <w:shd w:val="clear" w:color="auto" w:fill="FDE9D9" w:themeFill="accent6" w:themeFillTint="33"/>
          </w:tcPr>
          <w:p w:rsidR="00DF2054" w:rsidRDefault="00DF2054" w:rsidP="00902574"/>
        </w:tc>
      </w:tr>
      <w:tr w:rsidR="00DF2054" w:rsidTr="00DF2054">
        <w:trPr>
          <w:trHeight w:val="251"/>
        </w:trPr>
        <w:tc>
          <w:tcPr>
            <w:tcW w:w="1985" w:type="dxa"/>
            <w:shd w:val="clear" w:color="auto" w:fill="FDE9D9" w:themeFill="accent6" w:themeFillTint="33"/>
          </w:tcPr>
          <w:p w:rsidR="00DF2054" w:rsidRDefault="00DF2054" w:rsidP="00902574">
            <w:r w:rsidRPr="00025EDD">
              <w:t>Воспитатель</w:t>
            </w:r>
          </w:p>
        </w:tc>
        <w:tc>
          <w:tcPr>
            <w:tcW w:w="1984" w:type="dxa"/>
            <w:shd w:val="clear" w:color="auto" w:fill="FDE9D9" w:themeFill="accent6" w:themeFillTint="33"/>
          </w:tcPr>
          <w:p w:rsidR="00DF2054" w:rsidRDefault="00DF2054" w:rsidP="00902574">
            <w:r>
              <w:t>Мамаева Зайгинат  Гасановна</w:t>
            </w:r>
          </w:p>
        </w:tc>
        <w:tc>
          <w:tcPr>
            <w:tcW w:w="1134" w:type="dxa"/>
            <w:shd w:val="clear" w:color="auto" w:fill="FDE9D9" w:themeFill="accent6" w:themeFillTint="33"/>
          </w:tcPr>
          <w:p w:rsidR="00DF2054" w:rsidRDefault="00DF2054" w:rsidP="00902574"/>
        </w:tc>
        <w:tc>
          <w:tcPr>
            <w:tcW w:w="1276" w:type="dxa"/>
            <w:shd w:val="clear" w:color="auto" w:fill="FDE9D9" w:themeFill="accent6" w:themeFillTint="33"/>
          </w:tcPr>
          <w:p w:rsidR="00DF2054" w:rsidRDefault="00DF2054" w:rsidP="00902574">
            <w:r>
              <w:t>Среднее спец</w:t>
            </w:r>
            <w:r w:rsidR="00D9327B">
              <w:t xml:space="preserve"> БПК</w:t>
            </w:r>
          </w:p>
        </w:tc>
        <w:tc>
          <w:tcPr>
            <w:tcW w:w="992" w:type="dxa"/>
            <w:shd w:val="clear" w:color="auto" w:fill="FDE9D9" w:themeFill="accent6" w:themeFillTint="33"/>
          </w:tcPr>
          <w:p w:rsidR="00DF2054" w:rsidRDefault="00D9327B" w:rsidP="00902574">
            <w:r>
              <w:t>5/5</w:t>
            </w:r>
          </w:p>
        </w:tc>
        <w:tc>
          <w:tcPr>
            <w:tcW w:w="1560" w:type="dxa"/>
            <w:shd w:val="clear" w:color="auto" w:fill="FDE9D9" w:themeFill="accent6" w:themeFillTint="33"/>
          </w:tcPr>
          <w:p w:rsidR="00DF2054" w:rsidRDefault="00DF2054" w:rsidP="00902574"/>
        </w:tc>
        <w:tc>
          <w:tcPr>
            <w:tcW w:w="1842" w:type="dxa"/>
            <w:shd w:val="clear" w:color="auto" w:fill="FDE9D9" w:themeFill="accent6" w:themeFillTint="33"/>
          </w:tcPr>
          <w:p w:rsidR="00DF2054" w:rsidRDefault="00DF2054" w:rsidP="00902574"/>
        </w:tc>
      </w:tr>
      <w:tr w:rsidR="00DF2054" w:rsidTr="00DF2054">
        <w:trPr>
          <w:trHeight w:val="251"/>
        </w:trPr>
        <w:tc>
          <w:tcPr>
            <w:tcW w:w="1985" w:type="dxa"/>
            <w:shd w:val="clear" w:color="auto" w:fill="FDE9D9" w:themeFill="accent6" w:themeFillTint="33"/>
          </w:tcPr>
          <w:p w:rsidR="00DF2054" w:rsidRPr="00025EDD" w:rsidRDefault="00DF2054" w:rsidP="00902574">
            <w:r>
              <w:t>Воспитатель</w:t>
            </w:r>
          </w:p>
        </w:tc>
        <w:tc>
          <w:tcPr>
            <w:tcW w:w="1984" w:type="dxa"/>
            <w:shd w:val="clear" w:color="auto" w:fill="FDE9D9" w:themeFill="accent6" w:themeFillTint="33"/>
          </w:tcPr>
          <w:p w:rsidR="00DF2054" w:rsidRDefault="00DF2054" w:rsidP="00902574">
            <w:r>
              <w:t>Хасаева Патимат Мусаевна</w:t>
            </w:r>
          </w:p>
        </w:tc>
        <w:tc>
          <w:tcPr>
            <w:tcW w:w="1134" w:type="dxa"/>
            <w:shd w:val="clear" w:color="auto" w:fill="FDE9D9" w:themeFill="accent6" w:themeFillTint="33"/>
          </w:tcPr>
          <w:p w:rsidR="00DF2054" w:rsidRDefault="00DF2054" w:rsidP="00902574">
            <w:r>
              <w:t>14.07.1991</w:t>
            </w:r>
          </w:p>
        </w:tc>
        <w:tc>
          <w:tcPr>
            <w:tcW w:w="1276" w:type="dxa"/>
            <w:shd w:val="clear" w:color="auto" w:fill="FDE9D9" w:themeFill="accent6" w:themeFillTint="33"/>
          </w:tcPr>
          <w:p w:rsidR="00DF2054" w:rsidRDefault="00DF2054" w:rsidP="00902574">
            <w:r>
              <w:t>Среднее БПК</w:t>
            </w:r>
          </w:p>
        </w:tc>
        <w:tc>
          <w:tcPr>
            <w:tcW w:w="992" w:type="dxa"/>
            <w:shd w:val="clear" w:color="auto" w:fill="FDE9D9" w:themeFill="accent6" w:themeFillTint="33"/>
          </w:tcPr>
          <w:p w:rsidR="00DF2054" w:rsidRDefault="00D9327B" w:rsidP="00902574">
            <w:r>
              <w:t>1/1</w:t>
            </w:r>
          </w:p>
        </w:tc>
        <w:tc>
          <w:tcPr>
            <w:tcW w:w="1560" w:type="dxa"/>
            <w:shd w:val="clear" w:color="auto" w:fill="FDE9D9" w:themeFill="accent6" w:themeFillTint="33"/>
          </w:tcPr>
          <w:p w:rsidR="00DF2054" w:rsidRDefault="00DF2054" w:rsidP="00902574"/>
        </w:tc>
        <w:tc>
          <w:tcPr>
            <w:tcW w:w="1842" w:type="dxa"/>
            <w:shd w:val="clear" w:color="auto" w:fill="FDE9D9" w:themeFill="accent6" w:themeFillTint="33"/>
          </w:tcPr>
          <w:p w:rsidR="00DF2054" w:rsidRDefault="00DF2054" w:rsidP="00902574"/>
        </w:tc>
      </w:tr>
      <w:tr w:rsidR="00DF2054" w:rsidTr="00DF2054">
        <w:trPr>
          <w:trHeight w:val="251"/>
        </w:trPr>
        <w:tc>
          <w:tcPr>
            <w:tcW w:w="1985" w:type="dxa"/>
            <w:shd w:val="clear" w:color="auto" w:fill="FDE9D9" w:themeFill="accent6" w:themeFillTint="33"/>
          </w:tcPr>
          <w:p w:rsidR="00DF2054" w:rsidRDefault="00DF2054" w:rsidP="00902574">
            <w:r>
              <w:t>Воспитатель</w:t>
            </w:r>
          </w:p>
        </w:tc>
        <w:tc>
          <w:tcPr>
            <w:tcW w:w="1984" w:type="dxa"/>
            <w:shd w:val="clear" w:color="auto" w:fill="FDE9D9" w:themeFill="accent6" w:themeFillTint="33"/>
          </w:tcPr>
          <w:p w:rsidR="00DF2054" w:rsidRDefault="00DF2054" w:rsidP="00902574">
            <w:r>
              <w:t>Саадуева Саида Магомедовна</w:t>
            </w:r>
          </w:p>
        </w:tc>
        <w:tc>
          <w:tcPr>
            <w:tcW w:w="1134" w:type="dxa"/>
            <w:shd w:val="clear" w:color="auto" w:fill="FDE9D9" w:themeFill="accent6" w:themeFillTint="33"/>
          </w:tcPr>
          <w:p w:rsidR="00DF2054" w:rsidRDefault="00DF2054" w:rsidP="00902574">
            <w:r>
              <w:t>21.07.1992</w:t>
            </w:r>
          </w:p>
        </w:tc>
        <w:tc>
          <w:tcPr>
            <w:tcW w:w="1276" w:type="dxa"/>
            <w:shd w:val="clear" w:color="auto" w:fill="FDE9D9" w:themeFill="accent6" w:themeFillTint="33"/>
          </w:tcPr>
          <w:p w:rsidR="00DF2054" w:rsidRDefault="00DF2054" w:rsidP="00902574">
            <w:r>
              <w:t xml:space="preserve"> Высшее ДГУ</w:t>
            </w:r>
          </w:p>
        </w:tc>
        <w:tc>
          <w:tcPr>
            <w:tcW w:w="992" w:type="dxa"/>
            <w:shd w:val="clear" w:color="auto" w:fill="FDE9D9" w:themeFill="accent6" w:themeFillTint="33"/>
          </w:tcPr>
          <w:p w:rsidR="00DF2054" w:rsidRDefault="00D9327B" w:rsidP="00902574">
            <w:r>
              <w:t>4/4</w:t>
            </w:r>
          </w:p>
        </w:tc>
        <w:tc>
          <w:tcPr>
            <w:tcW w:w="1560" w:type="dxa"/>
            <w:shd w:val="clear" w:color="auto" w:fill="FDE9D9" w:themeFill="accent6" w:themeFillTint="33"/>
          </w:tcPr>
          <w:p w:rsidR="00DF2054" w:rsidRDefault="00DF2054" w:rsidP="00902574"/>
        </w:tc>
        <w:tc>
          <w:tcPr>
            <w:tcW w:w="1842" w:type="dxa"/>
            <w:shd w:val="clear" w:color="auto" w:fill="FDE9D9" w:themeFill="accent6" w:themeFillTint="33"/>
          </w:tcPr>
          <w:p w:rsidR="00DF2054" w:rsidRDefault="00DF2054" w:rsidP="00902574"/>
        </w:tc>
      </w:tr>
    </w:tbl>
    <w:p w:rsidR="00484E5C" w:rsidRDefault="00902574" w:rsidP="00902574">
      <w:pPr>
        <w:shd w:val="clear" w:color="auto" w:fill="FFFFFF"/>
        <w:spacing w:after="0" w:line="317" w:lineRule="exact"/>
        <w:rPr>
          <w:rFonts w:ascii="Times New Roman" w:hAnsi="Times New Roman" w:cs="Times New Roman"/>
          <w:sz w:val="28"/>
          <w:szCs w:val="28"/>
        </w:rPr>
      </w:pPr>
      <w:r w:rsidRPr="0009749A">
        <w:rPr>
          <w:rFonts w:ascii="Times New Roman" w:hAnsi="Times New Roman" w:cs="Times New Roman"/>
          <w:sz w:val="28"/>
          <w:szCs w:val="28"/>
        </w:rPr>
        <w:t xml:space="preserve">                   </w:t>
      </w:r>
    </w:p>
    <w:p w:rsidR="00082142" w:rsidRDefault="00484E5C" w:rsidP="003472E8">
      <w:pPr>
        <w:shd w:val="clear" w:color="auto" w:fill="FFFFFF"/>
        <w:spacing w:after="0" w:line="317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082142" w:rsidRDefault="00082142" w:rsidP="003472E8">
      <w:pPr>
        <w:shd w:val="clear" w:color="auto" w:fill="FFFFFF"/>
        <w:spacing w:after="0" w:line="317" w:lineRule="exact"/>
        <w:rPr>
          <w:rFonts w:ascii="Times New Roman" w:hAnsi="Times New Roman" w:cs="Times New Roman"/>
          <w:sz w:val="28"/>
          <w:szCs w:val="28"/>
        </w:rPr>
      </w:pPr>
    </w:p>
    <w:p w:rsidR="00082142" w:rsidRDefault="00082142" w:rsidP="003472E8">
      <w:pPr>
        <w:shd w:val="clear" w:color="auto" w:fill="FFFFFF"/>
        <w:spacing w:after="0" w:line="317" w:lineRule="exact"/>
        <w:rPr>
          <w:rFonts w:ascii="Times New Roman" w:hAnsi="Times New Roman" w:cs="Times New Roman"/>
          <w:sz w:val="28"/>
          <w:szCs w:val="28"/>
        </w:rPr>
      </w:pPr>
    </w:p>
    <w:p w:rsidR="00BF325E" w:rsidRPr="003472E8" w:rsidRDefault="00902574" w:rsidP="003472E8">
      <w:pPr>
        <w:shd w:val="clear" w:color="auto" w:fill="FFFFFF"/>
        <w:spacing w:after="0" w:line="317" w:lineRule="exact"/>
        <w:rPr>
          <w:rFonts w:ascii="Times New Roman" w:hAnsi="Times New Roman" w:cs="Times New Roman"/>
          <w:b/>
          <w:color w:val="0070C0"/>
          <w:spacing w:val="-2"/>
          <w:sz w:val="28"/>
          <w:szCs w:val="28"/>
        </w:rPr>
      </w:pPr>
      <w:r w:rsidRPr="003472E8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  <w:r w:rsidR="00BF325E" w:rsidRPr="003472E8">
        <w:rPr>
          <w:rFonts w:ascii="Times New Roman" w:hAnsi="Times New Roman" w:cs="Times New Roman"/>
          <w:b/>
          <w:color w:val="0070C0"/>
          <w:sz w:val="28"/>
          <w:szCs w:val="28"/>
        </w:rPr>
        <w:t>Перед коллективом ГПП были поставлены следующие задачи:</w:t>
      </w:r>
    </w:p>
    <w:p w:rsidR="00BF325E" w:rsidRPr="00BF325E" w:rsidRDefault="00BF325E" w:rsidP="00082142">
      <w:pPr>
        <w:pStyle w:val="a5"/>
        <w:spacing w:after="0" w:afterAutospacing="0"/>
      </w:pPr>
      <w:r>
        <w:rPr>
          <w:sz w:val="28"/>
          <w:szCs w:val="28"/>
        </w:rPr>
        <w:lastRenderedPageBreak/>
        <w:t>1.Обеспечение эффективного взаимодействия всех участников образовательного</w:t>
      </w:r>
      <w:r w:rsidR="00484E5C">
        <w:rPr>
          <w:sz w:val="28"/>
          <w:szCs w:val="28"/>
        </w:rPr>
        <w:t xml:space="preserve"> процесса-</w:t>
      </w:r>
      <w:r w:rsidR="003472E8">
        <w:rPr>
          <w:sz w:val="28"/>
          <w:szCs w:val="28"/>
        </w:rPr>
        <w:t xml:space="preserve"> </w:t>
      </w:r>
      <w:r w:rsidR="00484E5C">
        <w:rPr>
          <w:sz w:val="28"/>
          <w:szCs w:val="28"/>
        </w:rPr>
        <w:t>педагогов, родителей, детей для разностороннего развития личности дошкольника, сохранения и укрепление его физического и эмоционального здоровья.</w:t>
      </w:r>
    </w:p>
    <w:p w:rsidR="00BF325E" w:rsidRDefault="00484E5C" w:rsidP="00082142">
      <w:pPr>
        <w:pStyle w:val="a5"/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>2.Развитие познавательно-речевой активности детей в предметно-развивающей среде через реализацию игровых проектов.</w:t>
      </w:r>
    </w:p>
    <w:p w:rsidR="00BF325E" w:rsidRDefault="00484E5C" w:rsidP="00082142">
      <w:pPr>
        <w:pStyle w:val="a5"/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>3.Совершенствовать работу по развит</w:t>
      </w:r>
      <w:r w:rsidR="00F36E7E">
        <w:rPr>
          <w:sz w:val="28"/>
          <w:szCs w:val="28"/>
        </w:rPr>
        <w:t>и</w:t>
      </w:r>
      <w:r>
        <w:rPr>
          <w:sz w:val="28"/>
          <w:szCs w:val="28"/>
        </w:rPr>
        <w:t>ю сюжетно-ролевой игры как средство формирования ключевых компетенций дошкольников.</w:t>
      </w:r>
    </w:p>
    <w:p w:rsidR="0092418D" w:rsidRDefault="00C5794B" w:rsidP="00082142">
      <w:pPr>
        <w:pStyle w:val="a5"/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C95F0D">
        <w:rPr>
          <w:sz w:val="28"/>
          <w:szCs w:val="28"/>
        </w:rPr>
        <w:t>Первой задачей</w:t>
      </w:r>
      <w:r w:rsidR="003472E8">
        <w:rPr>
          <w:sz w:val="28"/>
          <w:szCs w:val="28"/>
        </w:rPr>
        <w:t>,</w:t>
      </w:r>
      <w:r w:rsidR="00C95F0D">
        <w:rPr>
          <w:sz w:val="28"/>
          <w:szCs w:val="28"/>
        </w:rPr>
        <w:t xml:space="preserve"> которую ставит перед нами государственный стандарт, является охрана и укрепление физического и психического здоровья детей (в том числе их эмоционального благополучия). Поэтому особое внимание в ГПП уделяется физическому развитию ребенка, как одному из важнейших условий воспитания здорового человека. Нормированная, необходимая и достаточная двигательная активность детей в детском саду обеспечивается через утреннюю ритмическую гимнастику и гимнастику после сна, физкультурные занятия</w:t>
      </w:r>
      <w:r w:rsidR="003472E8">
        <w:rPr>
          <w:sz w:val="28"/>
          <w:szCs w:val="28"/>
        </w:rPr>
        <w:t>, двигательно – игро</w:t>
      </w:r>
      <w:r w:rsidR="0092418D">
        <w:rPr>
          <w:sz w:val="28"/>
          <w:szCs w:val="28"/>
        </w:rPr>
        <w:t xml:space="preserve">вой час. Традиционным стало проведение недель здоровья . 8 мая 2019 года </w:t>
      </w:r>
      <w:r w:rsidR="0092418D">
        <w:rPr>
          <w:sz w:val="28"/>
          <w:szCs w:val="28"/>
        </w:rPr>
        <w:lastRenderedPageBreak/>
        <w:t>было прове</w:t>
      </w:r>
      <w:r w:rsidR="00082142">
        <w:rPr>
          <w:sz w:val="28"/>
          <w:szCs w:val="28"/>
        </w:rPr>
        <w:t xml:space="preserve">дено мероприятие, посвященное </w:t>
      </w:r>
      <w:r w:rsidR="0092418D">
        <w:rPr>
          <w:sz w:val="28"/>
          <w:szCs w:val="28"/>
        </w:rPr>
        <w:t xml:space="preserve"> дню Здоровья. Немалое значение в воспитании интереса к занятиям спорта имеет работа с родителями. В этом году был проведен конкурс рисунков по теме «Наша семья дружит с физкультурой».</w:t>
      </w:r>
      <w:r w:rsidR="00F767B4">
        <w:rPr>
          <w:sz w:val="28"/>
          <w:szCs w:val="28"/>
        </w:rPr>
        <w:t xml:space="preserve">   В группах создана соответствующая предметно- пространственная среда, </w:t>
      </w:r>
      <w:r w:rsidR="00430B7F">
        <w:rPr>
          <w:sz w:val="28"/>
          <w:szCs w:val="28"/>
        </w:rPr>
        <w:t>имеется физкультурный уголок в котором е</w:t>
      </w:r>
      <w:r w:rsidR="00082142">
        <w:rPr>
          <w:sz w:val="28"/>
          <w:szCs w:val="28"/>
        </w:rPr>
        <w:t>сть   оборудовани</w:t>
      </w:r>
      <w:r w:rsidR="00430B7F">
        <w:rPr>
          <w:sz w:val="28"/>
          <w:szCs w:val="28"/>
        </w:rPr>
        <w:t>е: мячи, обручи, скакалки, флажки.</w:t>
      </w:r>
    </w:p>
    <w:p w:rsidR="00C5794B" w:rsidRDefault="00C5794B" w:rsidP="00FC20DE">
      <w:pPr>
        <w:pStyle w:val="a5"/>
        <w:spacing w:before="0" w:beforeAutospacing="0" w:after="0" w:afterAutospacing="0"/>
        <w:rPr>
          <w:rFonts w:eastAsia="Calibri"/>
          <w:sz w:val="28"/>
          <w:szCs w:val="28"/>
        </w:rPr>
      </w:pPr>
      <w:r>
        <w:rPr>
          <w:sz w:val="28"/>
          <w:szCs w:val="28"/>
        </w:rPr>
        <w:t xml:space="preserve">   Вторая задача, которая стояла перед коллективом дошкольного образования в 2018-2019 учебном году- развитие познавательно-речевой активности детей в предметно-развивающей среде через реализацию игровых проектов. Развивать речь ребенка, не включая его в познавательную деятельность невозможно, так как речь сопровождает и совершенствует познавательную деятельность детей, делая её более целенаправленной и осознанной. В своей работе над познавательно- речевым развитием детей педагоги активно реализовывали игровые проекты. В результате работы над реализацией проекта у детей развилась любознательность, реализовались познавательные потребности, дети познакомились с разными свойствами окружающих предметов, с законами природы, стали менее застенчивыми, повысился уровень речи и творческих способностей. У детей увеличился объём памяти и внимания, </w:t>
      </w:r>
      <w:r w:rsidR="00FC762E">
        <w:rPr>
          <w:sz w:val="28"/>
          <w:szCs w:val="28"/>
        </w:rPr>
        <w:t>обогатился</w:t>
      </w:r>
      <w:r>
        <w:rPr>
          <w:sz w:val="28"/>
          <w:szCs w:val="28"/>
        </w:rPr>
        <w:t xml:space="preserve"> словарь, </w:t>
      </w:r>
      <w:r w:rsidR="00FC762E">
        <w:rPr>
          <w:sz w:val="28"/>
          <w:szCs w:val="28"/>
        </w:rPr>
        <w:t>возросла</w:t>
      </w:r>
      <w:r>
        <w:rPr>
          <w:sz w:val="28"/>
          <w:szCs w:val="28"/>
        </w:rPr>
        <w:t xml:space="preserve"> потребность в речевом общении</w:t>
      </w:r>
      <w:r w:rsidR="00FC762E">
        <w:rPr>
          <w:sz w:val="28"/>
          <w:szCs w:val="28"/>
        </w:rPr>
        <w:t>. П</w:t>
      </w:r>
      <w:r w:rsidR="00CE2BBE">
        <w:rPr>
          <w:sz w:val="28"/>
          <w:szCs w:val="28"/>
        </w:rPr>
        <w:t>о</w:t>
      </w:r>
      <w:r w:rsidR="00FC20DE">
        <w:rPr>
          <w:sz w:val="28"/>
          <w:szCs w:val="28"/>
        </w:rPr>
        <w:t xml:space="preserve"> </w:t>
      </w:r>
      <w:r w:rsidR="00FC20DE">
        <w:rPr>
          <w:sz w:val="28"/>
          <w:szCs w:val="28"/>
        </w:rPr>
        <w:lastRenderedPageBreak/>
        <w:t>результатам выше</w:t>
      </w:r>
      <w:r w:rsidR="00FC762E">
        <w:rPr>
          <w:sz w:val="28"/>
          <w:szCs w:val="28"/>
        </w:rPr>
        <w:t>указанной работы</w:t>
      </w:r>
      <w:r w:rsidR="00CE2BBE">
        <w:rPr>
          <w:sz w:val="28"/>
          <w:szCs w:val="28"/>
        </w:rPr>
        <w:t>,</w:t>
      </w:r>
      <w:r w:rsidR="00FC762E">
        <w:rPr>
          <w:sz w:val="28"/>
          <w:szCs w:val="28"/>
        </w:rPr>
        <w:t xml:space="preserve"> воспитанники нашего сада ежегодно</w:t>
      </w:r>
      <w:r w:rsidR="00CE2BBE">
        <w:rPr>
          <w:sz w:val="28"/>
          <w:szCs w:val="28"/>
        </w:rPr>
        <w:t xml:space="preserve"> становятся победителями и призерами муниципальных и республиканских конкурсов исследовательских работ.</w:t>
      </w:r>
      <w:r w:rsidR="00C67A8F" w:rsidRPr="00C67A8F">
        <w:rPr>
          <w:rFonts w:eastAsia="Calibri"/>
          <w:sz w:val="28"/>
          <w:szCs w:val="28"/>
        </w:rPr>
        <w:t xml:space="preserve"> </w:t>
      </w:r>
      <w:r w:rsidR="00C67A8F">
        <w:rPr>
          <w:rFonts w:eastAsia="Calibri"/>
          <w:sz w:val="28"/>
          <w:szCs w:val="28"/>
        </w:rPr>
        <w:t>В работе над реализацией проектов активное участие принимали родители. Родители являются активными участниками мини - выставок, помогают в создании предметно- развивающей среды в группах.</w:t>
      </w:r>
      <w:r w:rsidR="00FC20DE">
        <w:rPr>
          <w:rFonts w:eastAsia="Calibri"/>
          <w:sz w:val="28"/>
          <w:szCs w:val="28"/>
        </w:rPr>
        <w:t xml:space="preserve"> Незабываемо и красочно прошел  родительский конкурс новогодних поделок, в котором приняли участие около 80 % родителей . </w:t>
      </w:r>
      <w:r w:rsidR="00C67A8F">
        <w:rPr>
          <w:rFonts w:eastAsia="Calibri"/>
          <w:sz w:val="28"/>
          <w:szCs w:val="28"/>
        </w:rPr>
        <w:t xml:space="preserve"> В результате проводимой работы установился эмоциональный контакт между педагогами, родителями и детьми. Повысился педагогический опыт родителей в понимании значения совместных игр в семье для познавательно- речевого развития ребенка.</w:t>
      </w:r>
    </w:p>
    <w:p w:rsidR="007B6628" w:rsidRDefault="007B6628" w:rsidP="00FC20DE">
      <w:pPr>
        <w:pStyle w:val="a5"/>
        <w:spacing w:before="0" w:beforeAutospacing="0" w:after="0" w:afterAutospacing="0"/>
        <w:rPr>
          <w:rFonts w:eastAsia="Calibri"/>
          <w:sz w:val="28"/>
          <w:szCs w:val="28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rFonts w:eastAsia="Calibri"/>
          <w:sz w:val="28"/>
          <w:szCs w:val="28"/>
        </w:rPr>
      </w:pPr>
    </w:p>
    <w:p w:rsidR="006A2412" w:rsidRDefault="006A2412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6A2412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3151608" cy="2344366"/>
            <wp:effectExtent l="19050" t="0" r="0" b="0"/>
            <wp:docPr id="7" name="Рисунок 3" descr="G:\детский сад\tFBc0U2pj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детский сад\tFBc0U2pjDs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3905" cy="2346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2412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3181350" cy="2343326"/>
            <wp:effectExtent l="19050" t="0" r="0" b="0"/>
            <wp:docPr id="9" name="Рисунок 4" descr="G:\детский сад\YkQhqXrzWP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детский сад\YkQhqXrzWPA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4620" cy="234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P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P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A2412" w:rsidRDefault="006A2412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A2412" w:rsidRDefault="006A2412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A2412" w:rsidRDefault="006A2412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A2412" w:rsidRDefault="006A2412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A2412" w:rsidRDefault="006A2412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A2412" w:rsidRDefault="006A2412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A2412" w:rsidRDefault="006A2412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A2412" w:rsidRPr="006A2412" w:rsidRDefault="006A2412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A2412" w:rsidRDefault="006A2412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094639" cy="2893749"/>
            <wp:effectExtent l="19050" t="0" r="0" b="0"/>
            <wp:docPr id="10" name="Рисунок 5" descr="G:\детский сад\NwfYlpzZ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детский сад\NwfYlpzZoPY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233" cy="2898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2412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3229990" cy="2889115"/>
            <wp:effectExtent l="19050" t="0" r="8510" b="0"/>
            <wp:docPr id="11" name="Рисунок 6" descr="G:\детский сад\sU1DEbp9Ws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детский сад\sU1DEbp9WsQ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180" cy="2899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B6628" w:rsidRPr="007B6628" w:rsidRDefault="007B6628" w:rsidP="00FC20DE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7F1C95" w:rsidRDefault="007F1C95" w:rsidP="00FC20DE">
      <w:pPr>
        <w:pStyle w:val="a5"/>
        <w:spacing w:before="0" w:beforeAutospacing="0" w:after="0" w:afterAutospacing="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025708" cy="2359363"/>
            <wp:effectExtent l="19050" t="0" r="3242" b="0"/>
            <wp:docPr id="17" name="Рисунок 7" descr="G:\детский сад\sVg0VnVRxA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детский сад\sVg0VnVRxAY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299" cy="2362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3239716" cy="2360119"/>
            <wp:effectExtent l="19050" t="0" r="0" b="0"/>
            <wp:docPr id="18" name="Рисунок 8" descr="G:\детский сад\ibZDMJvZTZ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детский сад\ibZDMJvZTZY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971" cy="2370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1C95" w:rsidRDefault="007F1C95" w:rsidP="00FC20DE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7B6628" w:rsidRDefault="007B6628" w:rsidP="00FC20DE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902574" w:rsidRPr="00607E0E" w:rsidRDefault="00902574" w:rsidP="00FC20DE">
      <w:pPr>
        <w:pStyle w:val="a5"/>
        <w:spacing w:before="0" w:beforeAutospacing="0" w:after="0" w:afterAutospacing="0"/>
        <w:rPr>
          <w:sz w:val="28"/>
          <w:szCs w:val="28"/>
        </w:rPr>
      </w:pPr>
      <w:r w:rsidRPr="00607E0E">
        <w:rPr>
          <w:sz w:val="28"/>
          <w:szCs w:val="28"/>
        </w:rPr>
        <w:t>Приоритетными направлениями работы</w:t>
      </w:r>
      <w:r>
        <w:rPr>
          <w:sz w:val="28"/>
          <w:szCs w:val="28"/>
        </w:rPr>
        <w:t xml:space="preserve"> ГПП</w:t>
      </w:r>
      <w:r w:rsidRPr="00607E0E">
        <w:rPr>
          <w:sz w:val="28"/>
          <w:szCs w:val="28"/>
        </w:rPr>
        <w:t>:</w:t>
      </w:r>
    </w:p>
    <w:p w:rsidR="00902574" w:rsidRPr="00105089" w:rsidRDefault="00902574" w:rsidP="00FC20DE">
      <w:pPr>
        <w:pStyle w:val="a5"/>
        <w:spacing w:before="0" w:beforeAutospacing="0" w:after="0" w:afterAutospacing="0"/>
        <w:jc w:val="both"/>
      </w:pPr>
      <w:r>
        <w:rPr>
          <w:color w:val="002060"/>
          <w:sz w:val="28"/>
          <w:szCs w:val="28"/>
        </w:rPr>
        <w:t xml:space="preserve">          </w:t>
      </w:r>
      <w:r w:rsidRPr="00105089">
        <w:rPr>
          <w:sz w:val="28"/>
          <w:szCs w:val="28"/>
        </w:rPr>
        <w:t>- Познавательно-речевое  развитие детей дошкольного возраста</w:t>
      </w:r>
      <w:r w:rsidRPr="00105089">
        <w:t>.</w:t>
      </w:r>
    </w:p>
    <w:p w:rsidR="00902574" w:rsidRPr="00607E0E" w:rsidRDefault="00902574" w:rsidP="00FC20DE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- </w:t>
      </w:r>
      <w:r w:rsidRPr="00D776E7">
        <w:rPr>
          <w:sz w:val="28"/>
          <w:szCs w:val="28"/>
        </w:rPr>
        <w:t>«Формирование естественно</w:t>
      </w:r>
      <w:r>
        <w:rPr>
          <w:sz w:val="28"/>
          <w:szCs w:val="28"/>
        </w:rPr>
        <w:t xml:space="preserve"> </w:t>
      </w:r>
      <w:r w:rsidRPr="00D776E7">
        <w:rPr>
          <w:sz w:val="28"/>
          <w:szCs w:val="28"/>
        </w:rPr>
        <w:t>научных представлений</w:t>
      </w:r>
      <w:r>
        <w:rPr>
          <w:sz w:val="28"/>
          <w:szCs w:val="28"/>
        </w:rPr>
        <w:t xml:space="preserve"> </w:t>
      </w:r>
      <w:r w:rsidRPr="00D776E7">
        <w:rPr>
          <w:sz w:val="28"/>
          <w:szCs w:val="28"/>
        </w:rPr>
        <w:t>у детей старшего дошкольного возраста чер</w:t>
      </w:r>
      <w:r w:rsidRPr="00665382">
        <w:rPr>
          <w:sz w:val="28"/>
          <w:szCs w:val="28"/>
        </w:rPr>
        <w:t>ез  исследовательскую и экспериментальную деятельность»</w:t>
      </w:r>
    </w:p>
    <w:p w:rsidR="00902574" w:rsidRPr="00902574" w:rsidRDefault="00902574" w:rsidP="00FC20DE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- </w:t>
      </w:r>
      <w:r w:rsidRPr="00B172C2">
        <w:rPr>
          <w:sz w:val="28"/>
          <w:szCs w:val="28"/>
        </w:rPr>
        <w:t>«Коммуникативная деятельность дошкольников</w:t>
      </w:r>
      <w:r>
        <w:rPr>
          <w:sz w:val="28"/>
          <w:szCs w:val="28"/>
        </w:rPr>
        <w:t xml:space="preserve"> </w:t>
      </w:r>
      <w:r w:rsidRPr="00E87483">
        <w:rPr>
          <w:sz w:val="28"/>
          <w:szCs w:val="28"/>
        </w:rPr>
        <w:t>и основы театральной деятельности»</w:t>
      </w:r>
    </w:p>
    <w:p w:rsidR="00902574" w:rsidRPr="00902574" w:rsidRDefault="00902574" w:rsidP="00FC20DE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09749A">
        <w:rPr>
          <w:rFonts w:ascii="Times New Roman" w:eastAsia="Calibri" w:hAnsi="Times New Roman" w:cs="Times New Roman"/>
          <w:sz w:val="28"/>
          <w:szCs w:val="28"/>
        </w:rPr>
        <w:t xml:space="preserve">       </w:t>
      </w:r>
      <w:r>
        <w:rPr>
          <w:rFonts w:ascii="Times New Roman" w:eastAsia="Calibri" w:hAnsi="Times New Roman" w:cs="Times New Roman"/>
          <w:sz w:val="28"/>
          <w:szCs w:val="28"/>
        </w:rPr>
        <w:t xml:space="preserve">   </w:t>
      </w:r>
      <w:r w:rsidRPr="0009749A">
        <w:rPr>
          <w:rFonts w:ascii="Times New Roman" w:eastAsia="Calibri" w:hAnsi="Times New Roman" w:cs="Times New Roman"/>
          <w:sz w:val="28"/>
          <w:szCs w:val="28"/>
        </w:rPr>
        <w:t xml:space="preserve"> Реализация данного проекта позволяет заложить базовые знания у детей, способствует формированию целостной картины мира.  Кроме того, естественнонаучные представления являются тем содержанием, которое в наибольшей степени способствует развитию детского мышления, любознательности.   </w:t>
      </w:r>
    </w:p>
    <w:p w:rsidR="00902574" w:rsidRDefault="00902574" w:rsidP="00902574">
      <w:pPr>
        <w:rPr>
          <w:rStyle w:val="10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 w:rsidRPr="000974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9749A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D509EF">
        <w:rPr>
          <w:rStyle w:val="10"/>
        </w:rPr>
        <w:t>Ведется работа по выявлению и дальнейшему развитию одаренных детей.</w:t>
      </w:r>
      <w:r>
        <w:rPr>
          <w:rStyle w:val="10"/>
        </w:rPr>
        <w:t xml:space="preserve"> Воспитанники</w:t>
      </w:r>
      <w:r w:rsidR="00812046">
        <w:rPr>
          <w:rStyle w:val="10"/>
        </w:rPr>
        <w:t xml:space="preserve"> ГПП</w:t>
      </w:r>
      <w:r>
        <w:rPr>
          <w:rStyle w:val="10"/>
        </w:rPr>
        <w:t xml:space="preserve">, ежегодно принимают </w:t>
      </w:r>
      <w:r w:rsidR="00812046">
        <w:rPr>
          <w:rStyle w:val="10"/>
        </w:rPr>
        <w:t>участие в муниципальных</w:t>
      </w:r>
      <w:r w:rsidRPr="00D509EF">
        <w:rPr>
          <w:rStyle w:val="10"/>
        </w:rPr>
        <w:t xml:space="preserve"> конкурса</w:t>
      </w:r>
      <w:r w:rsidR="00812046">
        <w:rPr>
          <w:rStyle w:val="10"/>
        </w:rPr>
        <w:t xml:space="preserve">х  </w:t>
      </w:r>
      <w:r w:rsidRPr="00D509EF">
        <w:rPr>
          <w:rStyle w:val="10"/>
        </w:rPr>
        <w:t xml:space="preserve"> </w:t>
      </w:r>
      <w:r>
        <w:rPr>
          <w:rStyle w:val="10"/>
        </w:rPr>
        <w:t xml:space="preserve">  </w:t>
      </w:r>
      <w:r w:rsidRPr="00D509EF">
        <w:rPr>
          <w:rStyle w:val="10"/>
        </w:rPr>
        <w:t>«Я-исследователь»</w:t>
      </w:r>
      <w:r>
        <w:rPr>
          <w:rStyle w:val="10"/>
        </w:rPr>
        <w:t>,</w:t>
      </w:r>
      <w:r w:rsidR="00812046">
        <w:rPr>
          <w:rStyle w:val="10"/>
        </w:rPr>
        <w:t xml:space="preserve"> «Золотые россыпи», «Звездочки Буйнакска»;</w:t>
      </w:r>
      <w:r>
        <w:rPr>
          <w:rStyle w:val="10"/>
        </w:rPr>
        <w:t xml:space="preserve"> в Республиканском конкурсе «Науки юношей питают» в городе Каспийске</w:t>
      </w:r>
      <w:r w:rsidR="00812046">
        <w:rPr>
          <w:rStyle w:val="10"/>
        </w:rPr>
        <w:t xml:space="preserve">. </w:t>
      </w:r>
    </w:p>
    <w:tbl>
      <w:tblPr>
        <w:tblStyle w:val="a3"/>
        <w:tblW w:w="10490" w:type="dxa"/>
        <w:tblInd w:w="108" w:type="dxa"/>
        <w:tblLook w:val="04A0"/>
      </w:tblPr>
      <w:tblGrid>
        <w:gridCol w:w="2658"/>
        <w:gridCol w:w="2109"/>
        <w:gridCol w:w="1896"/>
        <w:gridCol w:w="2109"/>
        <w:gridCol w:w="1718"/>
      </w:tblGrid>
      <w:tr w:rsidR="00902574" w:rsidTr="00105089">
        <w:tc>
          <w:tcPr>
            <w:tcW w:w="2658" w:type="dxa"/>
          </w:tcPr>
          <w:p w:rsidR="00902574" w:rsidRPr="00902574" w:rsidRDefault="00902574" w:rsidP="00902574">
            <w:pPr>
              <w:rPr>
                <w:rStyle w:val="10"/>
                <w:sz w:val="22"/>
                <w:szCs w:val="22"/>
              </w:rPr>
            </w:pPr>
            <w:r w:rsidRPr="00902574">
              <w:rPr>
                <w:rStyle w:val="10"/>
                <w:sz w:val="22"/>
                <w:szCs w:val="22"/>
              </w:rPr>
              <w:lastRenderedPageBreak/>
              <w:t>Название конкурсо в</w:t>
            </w:r>
          </w:p>
        </w:tc>
        <w:tc>
          <w:tcPr>
            <w:tcW w:w="2109" w:type="dxa"/>
          </w:tcPr>
          <w:p w:rsidR="00902574" w:rsidRPr="00902574" w:rsidRDefault="00902574" w:rsidP="00902574">
            <w:pPr>
              <w:rPr>
                <w:rStyle w:val="10"/>
                <w:sz w:val="22"/>
                <w:szCs w:val="22"/>
              </w:rPr>
            </w:pPr>
            <w:r w:rsidRPr="00902574">
              <w:rPr>
                <w:rStyle w:val="10"/>
                <w:sz w:val="22"/>
                <w:szCs w:val="22"/>
              </w:rPr>
              <w:t>2014-2015</w:t>
            </w:r>
          </w:p>
        </w:tc>
        <w:tc>
          <w:tcPr>
            <w:tcW w:w="1896" w:type="dxa"/>
          </w:tcPr>
          <w:p w:rsidR="00902574" w:rsidRPr="00902574" w:rsidRDefault="00902574" w:rsidP="00902574">
            <w:pPr>
              <w:rPr>
                <w:rStyle w:val="10"/>
                <w:sz w:val="22"/>
                <w:szCs w:val="22"/>
              </w:rPr>
            </w:pPr>
            <w:r w:rsidRPr="00902574">
              <w:rPr>
                <w:rStyle w:val="10"/>
                <w:sz w:val="22"/>
                <w:szCs w:val="22"/>
              </w:rPr>
              <w:t>2015-2016</w:t>
            </w:r>
          </w:p>
        </w:tc>
        <w:tc>
          <w:tcPr>
            <w:tcW w:w="2109" w:type="dxa"/>
          </w:tcPr>
          <w:p w:rsidR="00902574" w:rsidRPr="00902574" w:rsidRDefault="00902574" w:rsidP="00902574">
            <w:pPr>
              <w:rPr>
                <w:rStyle w:val="10"/>
                <w:sz w:val="22"/>
                <w:szCs w:val="22"/>
              </w:rPr>
            </w:pPr>
            <w:r w:rsidRPr="00902574">
              <w:rPr>
                <w:rStyle w:val="10"/>
                <w:sz w:val="22"/>
                <w:szCs w:val="22"/>
              </w:rPr>
              <w:t>2016-2017</w:t>
            </w:r>
          </w:p>
        </w:tc>
        <w:tc>
          <w:tcPr>
            <w:tcW w:w="1718" w:type="dxa"/>
          </w:tcPr>
          <w:p w:rsidR="00902574" w:rsidRPr="00902574" w:rsidRDefault="00902574" w:rsidP="00902574">
            <w:pPr>
              <w:rPr>
                <w:rStyle w:val="10"/>
                <w:sz w:val="22"/>
                <w:szCs w:val="22"/>
              </w:rPr>
            </w:pPr>
            <w:r w:rsidRPr="00902574">
              <w:rPr>
                <w:rStyle w:val="10"/>
                <w:sz w:val="22"/>
                <w:szCs w:val="22"/>
              </w:rPr>
              <w:t>2018- 2019</w:t>
            </w:r>
          </w:p>
        </w:tc>
      </w:tr>
      <w:tr w:rsidR="00902574" w:rsidTr="00105089">
        <w:tc>
          <w:tcPr>
            <w:tcW w:w="2658" w:type="dxa"/>
          </w:tcPr>
          <w:p w:rsidR="00902574" w:rsidRPr="00902574" w:rsidRDefault="00902574" w:rsidP="00902574">
            <w:pPr>
              <w:rPr>
                <w:rStyle w:val="10"/>
                <w:sz w:val="22"/>
                <w:szCs w:val="22"/>
              </w:rPr>
            </w:pPr>
            <w:r w:rsidRPr="00902574">
              <w:rPr>
                <w:rStyle w:val="10"/>
                <w:sz w:val="22"/>
                <w:szCs w:val="22"/>
              </w:rPr>
              <w:t>Муниципальный конкурс</w:t>
            </w:r>
          </w:p>
          <w:p w:rsidR="00902574" w:rsidRPr="00902574" w:rsidRDefault="00902574" w:rsidP="00902574">
            <w:pPr>
              <w:rPr>
                <w:rStyle w:val="10"/>
                <w:b w:val="0"/>
                <w:sz w:val="22"/>
                <w:szCs w:val="22"/>
              </w:rPr>
            </w:pPr>
            <w:r w:rsidRPr="00902574">
              <w:rPr>
                <w:rStyle w:val="10"/>
                <w:b w:val="0"/>
                <w:sz w:val="22"/>
                <w:szCs w:val="22"/>
              </w:rPr>
              <w:t>«Я исследователь»</w:t>
            </w:r>
          </w:p>
        </w:tc>
        <w:tc>
          <w:tcPr>
            <w:tcW w:w="2109" w:type="dxa"/>
          </w:tcPr>
          <w:p w:rsidR="00902574" w:rsidRPr="00902574" w:rsidRDefault="00902574" w:rsidP="00902574">
            <w:pPr>
              <w:rPr>
                <w:rStyle w:val="10"/>
                <w:sz w:val="22"/>
                <w:szCs w:val="22"/>
              </w:rPr>
            </w:pPr>
            <w:r w:rsidRPr="00902574">
              <w:rPr>
                <w:rStyle w:val="10"/>
                <w:b w:val="0"/>
                <w:sz w:val="22"/>
                <w:szCs w:val="22"/>
              </w:rPr>
              <w:t>1 место</w:t>
            </w:r>
            <w:r w:rsidRPr="00902574">
              <w:rPr>
                <w:rStyle w:val="10"/>
                <w:sz w:val="22"/>
                <w:szCs w:val="22"/>
              </w:rPr>
              <w:t xml:space="preserve"> в номинации «Лучший проект»</w:t>
            </w:r>
          </w:p>
        </w:tc>
        <w:tc>
          <w:tcPr>
            <w:tcW w:w="1896" w:type="dxa"/>
          </w:tcPr>
          <w:p w:rsidR="00902574" w:rsidRPr="00902574" w:rsidRDefault="00902574" w:rsidP="00902574">
            <w:pPr>
              <w:rPr>
                <w:rStyle w:val="10"/>
                <w:sz w:val="22"/>
                <w:szCs w:val="22"/>
              </w:rPr>
            </w:pPr>
            <w:r w:rsidRPr="00902574">
              <w:rPr>
                <w:rStyle w:val="10"/>
                <w:b w:val="0"/>
                <w:sz w:val="22"/>
                <w:szCs w:val="22"/>
              </w:rPr>
              <w:t>2 место</w:t>
            </w:r>
            <w:r w:rsidRPr="00902574">
              <w:rPr>
                <w:rStyle w:val="10"/>
                <w:sz w:val="22"/>
                <w:szCs w:val="22"/>
              </w:rPr>
              <w:t xml:space="preserve"> в номинации «Эксперимент»</w:t>
            </w:r>
          </w:p>
        </w:tc>
        <w:tc>
          <w:tcPr>
            <w:tcW w:w="2109" w:type="dxa"/>
          </w:tcPr>
          <w:p w:rsidR="00902574" w:rsidRPr="00902574" w:rsidRDefault="00902574" w:rsidP="00902574">
            <w:pPr>
              <w:rPr>
                <w:rStyle w:val="10"/>
                <w:sz w:val="22"/>
                <w:szCs w:val="22"/>
              </w:rPr>
            </w:pPr>
            <w:r w:rsidRPr="00902574">
              <w:rPr>
                <w:rStyle w:val="10"/>
                <w:b w:val="0"/>
                <w:sz w:val="22"/>
                <w:szCs w:val="22"/>
              </w:rPr>
              <w:t>1 место</w:t>
            </w:r>
            <w:r w:rsidRPr="00902574">
              <w:rPr>
                <w:rStyle w:val="10"/>
                <w:sz w:val="22"/>
                <w:szCs w:val="22"/>
              </w:rPr>
              <w:t xml:space="preserve"> в номинации «Проект»</w:t>
            </w:r>
          </w:p>
        </w:tc>
        <w:tc>
          <w:tcPr>
            <w:tcW w:w="1718" w:type="dxa"/>
          </w:tcPr>
          <w:p w:rsidR="00902574" w:rsidRPr="00902574" w:rsidRDefault="00902574" w:rsidP="00902574">
            <w:pPr>
              <w:rPr>
                <w:rStyle w:val="10"/>
                <w:sz w:val="22"/>
                <w:szCs w:val="22"/>
              </w:rPr>
            </w:pPr>
            <w:r w:rsidRPr="00902574">
              <w:rPr>
                <w:rStyle w:val="10"/>
                <w:b w:val="0"/>
                <w:sz w:val="22"/>
                <w:szCs w:val="22"/>
              </w:rPr>
              <w:t>1 место</w:t>
            </w:r>
            <w:r w:rsidRPr="00902574">
              <w:rPr>
                <w:rStyle w:val="10"/>
                <w:sz w:val="22"/>
                <w:szCs w:val="22"/>
              </w:rPr>
              <w:t xml:space="preserve"> в номинации «Проект»</w:t>
            </w:r>
          </w:p>
        </w:tc>
      </w:tr>
      <w:tr w:rsidR="00902574" w:rsidTr="00105089">
        <w:tc>
          <w:tcPr>
            <w:tcW w:w="2658" w:type="dxa"/>
          </w:tcPr>
          <w:p w:rsidR="00812046" w:rsidRDefault="00902574" w:rsidP="00902574">
            <w:pPr>
              <w:rPr>
                <w:rStyle w:val="10"/>
                <w:b w:val="0"/>
                <w:sz w:val="22"/>
                <w:szCs w:val="22"/>
              </w:rPr>
            </w:pPr>
            <w:r w:rsidRPr="00902574">
              <w:rPr>
                <w:rStyle w:val="10"/>
                <w:sz w:val="22"/>
                <w:szCs w:val="22"/>
              </w:rPr>
              <w:t xml:space="preserve">Республиканский конкурс </w:t>
            </w:r>
            <w:r w:rsidRPr="00902574">
              <w:rPr>
                <w:rStyle w:val="10"/>
                <w:b w:val="0"/>
                <w:sz w:val="22"/>
                <w:szCs w:val="22"/>
              </w:rPr>
              <w:t>«Науки юношей питают»</w:t>
            </w:r>
            <w:r w:rsidR="00812046">
              <w:rPr>
                <w:rStyle w:val="10"/>
                <w:b w:val="0"/>
                <w:sz w:val="22"/>
                <w:szCs w:val="22"/>
              </w:rPr>
              <w:t xml:space="preserve"> </w:t>
            </w:r>
          </w:p>
          <w:p w:rsidR="00902574" w:rsidRPr="00812046" w:rsidRDefault="00812046" w:rsidP="00902574">
            <w:pPr>
              <w:rPr>
                <w:rStyle w:val="10"/>
                <w:sz w:val="22"/>
                <w:szCs w:val="22"/>
              </w:rPr>
            </w:pPr>
            <w:r w:rsidRPr="00812046">
              <w:rPr>
                <w:rStyle w:val="10"/>
                <w:sz w:val="22"/>
                <w:szCs w:val="22"/>
              </w:rPr>
              <w:t>г. Каспийск</w:t>
            </w:r>
          </w:p>
        </w:tc>
        <w:tc>
          <w:tcPr>
            <w:tcW w:w="2109" w:type="dxa"/>
          </w:tcPr>
          <w:p w:rsidR="00902574" w:rsidRPr="00902574" w:rsidRDefault="00902574" w:rsidP="00902574">
            <w:pPr>
              <w:rPr>
                <w:rStyle w:val="10"/>
                <w:sz w:val="22"/>
                <w:szCs w:val="22"/>
              </w:rPr>
            </w:pPr>
          </w:p>
        </w:tc>
        <w:tc>
          <w:tcPr>
            <w:tcW w:w="1896" w:type="dxa"/>
          </w:tcPr>
          <w:p w:rsidR="00902574" w:rsidRPr="00902574" w:rsidRDefault="00902574" w:rsidP="00902574">
            <w:pPr>
              <w:rPr>
                <w:rStyle w:val="10"/>
                <w:sz w:val="22"/>
                <w:szCs w:val="22"/>
              </w:rPr>
            </w:pPr>
          </w:p>
        </w:tc>
        <w:tc>
          <w:tcPr>
            <w:tcW w:w="2109" w:type="dxa"/>
          </w:tcPr>
          <w:p w:rsidR="00902574" w:rsidRPr="00902574" w:rsidRDefault="00902574" w:rsidP="00902574">
            <w:pPr>
              <w:rPr>
                <w:rStyle w:val="10"/>
                <w:sz w:val="22"/>
                <w:szCs w:val="22"/>
              </w:rPr>
            </w:pPr>
            <w:r>
              <w:rPr>
                <w:rStyle w:val="10"/>
                <w:b w:val="0"/>
                <w:sz w:val="22"/>
                <w:szCs w:val="22"/>
              </w:rPr>
              <w:t>3</w:t>
            </w:r>
            <w:r w:rsidRPr="00902574">
              <w:rPr>
                <w:rStyle w:val="10"/>
                <w:b w:val="0"/>
                <w:sz w:val="22"/>
                <w:szCs w:val="22"/>
              </w:rPr>
              <w:t xml:space="preserve"> место</w:t>
            </w:r>
            <w:r w:rsidRPr="00902574">
              <w:rPr>
                <w:rStyle w:val="10"/>
                <w:sz w:val="22"/>
                <w:szCs w:val="22"/>
              </w:rPr>
              <w:t xml:space="preserve"> в номинации «Проект»</w:t>
            </w:r>
          </w:p>
        </w:tc>
        <w:tc>
          <w:tcPr>
            <w:tcW w:w="1718" w:type="dxa"/>
          </w:tcPr>
          <w:p w:rsidR="00902574" w:rsidRPr="00902574" w:rsidRDefault="00812046" w:rsidP="00902574">
            <w:pPr>
              <w:rPr>
                <w:rStyle w:val="10"/>
                <w:sz w:val="22"/>
                <w:szCs w:val="22"/>
              </w:rPr>
            </w:pPr>
            <w:r>
              <w:rPr>
                <w:rStyle w:val="10"/>
                <w:sz w:val="22"/>
                <w:szCs w:val="22"/>
              </w:rPr>
              <w:t xml:space="preserve">Участие </w:t>
            </w:r>
          </w:p>
        </w:tc>
      </w:tr>
      <w:tr w:rsidR="00902574" w:rsidTr="00105089">
        <w:tc>
          <w:tcPr>
            <w:tcW w:w="2658" w:type="dxa"/>
          </w:tcPr>
          <w:p w:rsidR="00902574" w:rsidRPr="00902574" w:rsidRDefault="00902574" w:rsidP="00902574">
            <w:pPr>
              <w:rPr>
                <w:rStyle w:val="10"/>
                <w:sz w:val="22"/>
                <w:szCs w:val="22"/>
              </w:rPr>
            </w:pPr>
            <w:r>
              <w:rPr>
                <w:rStyle w:val="10"/>
                <w:sz w:val="22"/>
                <w:szCs w:val="22"/>
              </w:rPr>
              <w:t xml:space="preserve">Муниципальный конкурс </w:t>
            </w:r>
            <w:r w:rsidRPr="00902574">
              <w:rPr>
                <w:rStyle w:val="10"/>
                <w:b w:val="0"/>
                <w:sz w:val="22"/>
                <w:szCs w:val="22"/>
              </w:rPr>
              <w:t>«Золотые россыпи»</w:t>
            </w:r>
          </w:p>
        </w:tc>
        <w:tc>
          <w:tcPr>
            <w:tcW w:w="2109" w:type="dxa"/>
          </w:tcPr>
          <w:p w:rsidR="00902574" w:rsidRPr="00812046" w:rsidRDefault="00812046" w:rsidP="00902574">
            <w:pPr>
              <w:rPr>
                <w:rStyle w:val="10"/>
                <w:b w:val="0"/>
                <w:sz w:val="22"/>
                <w:szCs w:val="22"/>
              </w:rPr>
            </w:pPr>
            <w:r w:rsidRPr="00812046">
              <w:rPr>
                <w:rStyle w:val="10"/>
                <w:b w:val="0"/>
                <w:sz w:val="22"/>
                <w:szCs w:val="22"/>
              </w:rPr>
              <w:t>2 место</w:t>
            </w:r>
          </w:p>
        </w:tc>
        <w:tc>
          <w:tcPr>
            <w:tcW w:w="1896" w:type="dxa"/>
          </w:tcPr>
          <w:p w:rsidR="00902574" w:rsidRPr="00812046" w:rsidRDefault="00812046" w:rsidP="00902574">
            <w:pPr>
              <w:rPr>
                <w:rStyle w:val="10"/>
                <w:b w:val="0"/>
                <w:sz w:val="22"/>
                <w:szCs w:val="22"/>
              </w:rPr>
            </w:pPr>
            <w:r w:rsidRPr="00812046">
              <w:rPr>
                <w:rStyle w:val="10"/>
                <w:b w:val="0"/>
                <w:sz w:val="22"/>
                <w:szCs w:val="22"/>
              </w:rPr>
              <w:t>2 место</w:t>
            </w:r>
          </w:p>
        </w:tc>
        <w:tc>
          <w:tcPr>
            <w:tcW w:w="2109" w:type="dxa"/>
          </w:tcPr>
          <w:p w:rsidR="00902574" w:rsidRPr="00812046" w:rsidRDefault="00812046" w:rsidP="00902574">
            <w:pPr>
              <w:rPr>
                <w:rStyle w:val="10"/>
                <w:b w:val="0"/>
                <w:sz w:val="22"/>
                <w:szCs w:val="22"/>
              </w:rPr>
            </w:pPr>
            <w:r>
              <w:rPr>
                <w:rStyle w:val="10"/>
                <w:b w:val="0"/>
                <w:sz w:val="22"/>
                <w:szCs w:val="22"/>
              </w:rPr>
              <w:t>2</w:t>
            </w:r>
            <w:r w:rsidR="00902574" w:rsidRPr="00812046">
              <w:rPr>
                <w:rStyle w:val="10"/>
                <w:b w:val="0"/>
                <w:sz w:val="22"/>
                <w:szCs w:val="22"/>
              </w:rPr>
              <w:t xml:space="preserve"> место</w:t>
            </w:r>
          </w:p>
        </w:tc>
        <w:tc>
          <w:tcPr>
            <w:tcW w:w="1718" w:type="dxa"/>
          </w:tcPr>
          <w:p w:rsidR="00902574" w:rsidRPr="00812046" w:rsidRDefault="00902574" w:rsidP="00902574">
            <w:pPr>
              <w:rPr>
                <w:rStyle w:val="10"/>
                <w:b w:val="0"/>
                <w:sz w:val="22"/>
                <w:szCs w:val="22"/>
              </w:rPr>
            </w:pPr>
            <w:r w:rsidRPr="00812046">
              <w:rPr>
                <w:rStyle w:val="10"/>
                <w:b w:val="0"/>
                <w:sz w:val="22"/>
                <w:szCs w:val="22"/>
              </w:rPr>
              <w:t>3 место</w:t>
            </w:r>
          </w:p>
        </w:tc>
      </w:tr>
      <w:tr w:rsidR="00902574" w:rsidTr="00105089">
        <w:tc>
          <w:tcPr>
            <w:tcW w:w="2658" w:type="dxa"/>
          </w:tcPr>
          <w:p w:rsidR="00902574" w:rsidRPr="00902574" w:rsidRDefault="00812046" w:rsidP="00902574">
            <w:pPr>
              <w:rPr>
                <w:rStyle w:val="10"/>
                <w:sz w:val="22"/>
                <w:szCs w:val="22"/>
              </w:rPr>
            </w:pPr>
            <w:r>
              <w:rPr>
                <w:rStyle w:val="10"/>
                <w:sz w:val="22"/>
                <w:szCs w:val="22"/>
              </w:rPr>
              <w:t xml:space="preserve">Муниципальный конкурс </w:t>
            </w:r>
            <w:r w:rsidRPr="00812046">
              <w:rPr>
                <w:rStyle w:val="10"/>
                <w:b w:val="0"/>
                <w:sz w:val="22"/>
                <w:szCs w:val="22"/>
              </w:rPr>
              <w:t>«Звездочки Буйнакска»</w:t>
            </w:r>
          </w:p>
        </w:tc>
        <w:tc>
          <w:tcPr>
            <w:tcW w:w="2109" w:type="dxa"/>
          </w:tcPr>
          <w:p w:rsidR="00902574" w:rsidRPr="00902574" w:rsidRDefault="00902574" w:rsidP="00902574">
            <w:pPr>
              <w:rPr>
                <w:rStyle w:val="10"/>
                <w:sz w:val="22"/>
                <w:szCs w:val="22"/>
              </w:rPr>
            </w:pPr>
          </w:p>
        </w:tc>
        <w:tc>
          <w:tcPr>
            <w:tcW w:w="1896" w:type="dxa"/>
          </w:tcPr>
          <w:p w:rsidR="00902574" w:rsidRPr="00902574" w:rsidRDefault="00902574" w:rsidP="00902574">
            <w:pPr>
              <w:rPr>
                <w:rStyle w:val="10"/>
                <w:sz w:val="22"/>
                <w:szCs w:val="22"/>
              </w:rPr>
            </w:pPr>
          </w:p>
        </w:tc>
        <w:tc>
          <w:tcPr>
            <w:tcW w:w="2109" w:type="dxa"/>
          </w:tcPr>
          <w:p w:rsidR="00902574" w:rsidRPr="00812046" w:rsidRDefault="00812046" w:rsidP="00902574">
            <w:pPr>
              <w:rPr>
                <w:rStyle w:val="10"/>
                <w:b w:val="0"/>
                <w:sz w:val="22"/>
                <w:szCs w:val="22"/>
              </w:rPr>
            </w:pPr>
            <w:r w:rsidRPr="00812046">
              <w:rPr>
                <w:rStyle w:val="10"/>
                <w:b w:val="0"/>
                <w:sz w:val="22"/>
                <w:szCs w:val="22"/>
              </w:rPr>
              <w:t>1 место</w:t>
            </w:r>
          </w:p>
        </w:tc>
        <w:tc>
          <w:tcPr>
            <w:tcW w:w="1718" w:type="dxa"/>
          </w:tcPr>
          <w:p w:rsidR="00902574" w:rsidRPr="00812046" w:rsidRDefault="00812046" w:rsidP="00902574">
            <w:pPr>
              <w:rPr>
                <w:rStyle w:val="10"/>
                <w:b w:val="0"/>
                <w:sz w:val="22"/>
                <w:szCs w:val="22"/>
              </w:rPr>
            </w:pPr>
            <w:r w:rsidRPr="00812046">
              <w:rPr>
                <w:rStyle w:val="10"/>
                <w:b w:val="0"/>
                <w:sz w:val="22"/>
                <w:szCs w:val="22"/>
              </w:rPr>
              <w:t>3 место</w:t>
            </w:r>
          </w:p>
        </w:tc>
      </w:tr>
    </w:tbl>
    <w:p w:rsidR="00D9327B" w:rsidRDefault="00D9327B" w:rsidP="0069560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5603" w:rsidRPr="00B4228D" w:rsidRDefault="00695603" w:rsidP="00695603">
      <w:pPr>
        <w:jc w:val="center"/>
        <w:rPr>
          <w:rFonts w:ascii="Times New Roman" w:hAnsi="Times New Roman" w:cs="Times New Roman"/>
          <w:b/>
          <w:sz w:val="36"/>
        </w:rPr>
      </w:pPr>
      <w:r>
        <w:rPr>
          <w:rFonts w:ascii="Times New Roman" w:hAnsi="Times New Roman" w:cs="Times New Roman"/>
          <w:b/>
          <w:sz w:val="28"/>
          <w:szCs w:val="28"/>
        </w:rPr>
        <w:t>В целях повышения профессиональной компетентности воспитателей ГПП были проведены следующие педагогические советы:</w:t>
      </w:r>
    </w:p>
    <w:tbl>
      <w:tblPr>
        <w:tblStyle w:val="a3"/>
        <w:tblW w:w="10348" w:type="dxa"/>
        <w:tblInd w:w="250" w:type="dxa"/>
        <w:tblLayout w:type="fixed"/>
        <w:tblLook w:val="04A0"/>
      </w:tblPr>
      <w:tblGrid>
        <w:gridCol w:w="8930"/>
        <w:gridCol w:w="1418"/>
      </w:tblGrid>
      <w:tr w:rsidR="002B0BE3" w:rsidRPr="00B4228D" w:rsidTr="003472E8">
        <w:tc>
          <w:tcPr>
            <w:tcW w:w="8930" w:type="dxa"/>
          </w:tcPr>
          <w:p w:rsidR="002B0BE3" w:rsidRPr="00B4228D" w:rsidRDefault="002B0BE3" w:rsidP="002B0BE3">
            <w:pPr>
              <w:jc w:val="center"/>
              <w:rPr>
                <w:b/>
                <w:sz w:val="28"/>
              </w:rPr>
            </w:pPr>
            <w:r w:rsidRPr="00B4228D">
              <w:rPr>
                <w:b/>
                <w:sz w:val="28"/>
              </w:rPr>
              <w:t>Мероприятия</w:t>
            </w:r>
          </w:p>
        </w:tc>
        <w:tc>
          <w:tcPr>
            <w:tcW w:w="1418" w:type="dxa"/>
          </w:tcPr>
          <w:p w:rsidR="002B0BE3" w:rsidRPr="00B4228D" w:rsidRDefault="002B0BE3" w:rsidP="002B0BE3">
            <w:pPr>
              <w:jc w:val="center"/>
              <w:rPr>
                <w:b/>
                <w:sz w:val="28"/>
              </w:rPr>
            </w:pPr>
            <w:r w:rsidRPr="00B4228D">
              <w:rPr>
                <w:b/>
                <w:sz w:val="28"/>
              </w:rPr>
              <w:t>Сроки</w:t>
            </w:r>
          </w:p>
        </w:tc>
      </w:tr>
      <w:tr w:rsidR="002B0BE3" w:rsidRPr="00B4228D" w:rsidTr="003472E8">
        <w:tc>
          <w:tcPr>
            <w:tcW w:w="8930" w:type="dxa"/>
          </w:tcPr>
          <w:p w:rsidR="002B0BE3" w:rsidRPr="00695603" w:rsidRDefault="002B0BE3" w:rsidP="00695603">
            <w:pPr>
              <w:jc w:val="center"/>
              <w:rPr>
                <w:b/>
                <w:sz w:val="24"/>
                <w:szCs w:val="24"/>
              </w:rPr>
            </w:pPr>
            <w:r w:rsidRPr="00695603">
              <w:rPr>
                <w:b/>
                <w:sz w:val="24"/>
                <w:szCs w:val="24"/>
              </w:rPr>
              <w:t>Педсовеи№1</w:t>
            </w:r>
          </w:p>
          <w:p w:rsidR="002B0BE3" w:rsidRPr="00695603" w:rsidRDefault="002B0BE3" w:rsidP="00695603">
            <w:pPr>
              <w:rPr>
                <w:b/>
                <w:sz w:val="24"/>
                <w:szCs w:val="24"/>
              </w:rPr>
            </w:pPr>
            <w:r w:rsidRPr="00695603">
              <w:rPr>
                <w:b/>
                <w:sz w:val="24"/>
                <w:szCs w:val="24"/>
              </w:rPr>
              <w:t xml:space="preserve">«Организация воспитательное- </w:t>
            </w:r>
            <w:r w:rsidRPr="00695603">
              <w:rPr>
                <w:b/>
                <w:sz w:val="24"/>
                <w:szCs w:val="24"/>
              </w:rPr>
              <w:lastRenderedPageBreak/>
              <w:t>образовательной работы ОУ в новом учебном году»</w:t>
            </w:r>
          </w:p>
        </w:tc>
        <w:tc>
          <w:tcPr>
            <w:tcW w:w="1418" w:type="dxa"/>
          </w:tcPr>
          <w:p w:rsidR="002B0BE3" w:rsidRDefault="002B0BE3" w:rsidP="00695603">
            <w:pPr>
              <w:jc w:val="center"/>
              <w:rPr>
                <w:sz w:val="28"/>
              </w:rPr>
            </w:pPr>
          </w:p>
          <w:p w:rsidR="002B0BE3" w:rsidRPr="00B4228D" w:rsidRDefault="002B0BE3" w:rsidP="00695603">
            <w:pPr>
              <w:jc w:val="center"/>
              <w:rPr>
                <w:sz w:val="28"/>
              </w:rPr>
            </w:pPr>
            <w:r>
              <w:rPr>
                <w:sz w:val="28"/>
              </w:rPr>
              <w:t>Сентябрь</w:t>
            </w:r>
          </w:p>
        </w:tc>
      </w:tr>
      <w:tr w:rsidR="002B0BE3" w:rsidRPr="00B4228D" w:rsidTr="003472E8">
        <w:tc>
          <w:tcPr>
            <w:tcW w:w="8930" w:type="dxa"/>
          </w:tcPr>
          <w:p w:rsidR="002B0BE3" w:rsidRPr="00695603" w:rsidRDefault="002B0BE3" w:rsidP="002B0BE3">
            <w:pPr>
              <w:tabs>
                <w:tab w:val="left" w:pos="1186"/>
              </w:tabs>
              <w:jc w:val="both"/>
              <w:rPr>
                <w:b/>
                <w:sz w:val="24"/>
                <w:szCs w:val="24"/>
              </w:rPr>
            </w:pPr>
            <w:r w:rsidRPr="00695603">
              <w:rPr>
                <w:sz w:val="24"/>
                <w:szCs w:val="24"/>
              </w:rPr>
              <w:lastRenderedPageBreak/>
              <w:tab/>
            </w:r>
            <w:r w:rsidRPr="00695603">
              <w:rPr>
                <w:b/>
                <w:sz w:val="24"/>
                <w:szCs w:val="24"/>
              </w:rPr>
              <w:t>Педсовет №2</w:t>
            </w:r>
          </w:p>
          <w:p w:rsidR="002B0BE3" w:rsidRPr="00695603" w:rsidRDefault="002B0BE3" w:rsidP="00135B7E">
            <w:pPr>
              <w:tabs>
                <w:tab w:val="left" w:pos="1186"/>
              </w:tabs>
              <w:rPr>
                <w:b/>
                <w:sz w:val="24"/>
                <w:szCs w:val="24"/>
              </w:rPr>
            </w:pPr>
            <w:r w:rsidRPr="00695603">
              <w:rPr>
                <w:b/>
                <w:sz w:val="24"/>
                <w:szCs w:val="24"/>
              </w:rPr>
              <w:t>«Внедрение ФГОС, личностно – ориентированное обучение .</w:t>
            </w:r>
            <w:r w:rsidR="00135B7E">
              <w:rPr>
                <w:b/>
                <w:sz w:val="24"/>
                <w:szCs w:val="24"/>
              </w:rPr>
              <w:t>Подготовка детей к школе</w:t>
            </w:r>
            <w:r w:rsidRPr="00695603">
              <w:rPr>
                <w:b/>
                <w:sz w:val="24"/>
                <w:szCs w:val="24"/>
              </w:rPr>
              <w:t>»</w:t>
            </w:r>
          </w:p>
        </w:tc>
        <w:tc>
          <w:tcPr>
            <w:tcW w:w="1418" w:type="dxa"/>
          </w:tcPr>
          <w:p w:rsidR="002B0BE3" w:rsidRPr="00B4228D" w:rsidRDefault="002B0BE3" w:rsidP="00695603">
            <w:pPr>
              <w:jc w:val="center"/>
              <w:rPr>
                <w:sz w:val="28"/>
              </w:rPr>
            </w:pPr>
            <w:r>
              <w:rPr>
                <w:sz w:val="28"/>
              </w:rPr>
              <w:t>Ноябрь</w:t>
            </w:r>
          </w:p>
        </w:tc>
      </w:tr>
      <w:tr w:rsidR="002B0BE3" w:rsidRPr="00B4228D" w:rsidTr="003472E8">
        <w:tc>
          <w:tcPr>
            <w:tcW w:w="8930" w:type="dxa"/>
          </w:tcPr>
          <w:p w:rsidR="002B0BE3" w:rsidRPr="00695603" w:rsidRDefault="002B0BE3" w:rsidP="00695603">
            <w:pPr>
              <w:jc w:val="center"/>
              <w:rPr>
                <w:b/>
                <w:sz w:val="24"/>
                <w:szCs w:val="24"/>
              </w:rPr>
            </w:pPr>
            <w:r w:rsidRPr="00695603">
              <w:rPr>
                <w:b/>
                <w:sz w:val="24"/>
                <w:szCs w:val="24"/>
              </w:rPr>
              <w:t>Педсовет №3</w:t>
            </w:r>
          </w:p>
          <w:p w:rsidR="002B0BE3" w:rsidRPr="00695603" w:rsidRDefault="002B0BE3" w:rsidP="00695603">
            <w:pPr>
              <w:rPr>
                <w:b/>
                <w:sz w:val="24"/>
                <w:szCs w:val="24"/>
              </w:rPr>
            </w:pPr>
            <w:r w:rsidRPr="00695603">
              <w:rPr>
                <w:b/>
                <w:sz w:val="24"/>
                <w:szCs w:val="24"/>
              </w:rPr>
              <w:t>«Система физкультурно- оздоровительных мероприятий».</w:t>
            </w:r>
            <w:r w:rsidRPr="0069560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</w:tcPr>
          <w:p w:rsidR="002B0BE3" w:rsidRPr="00B4228D" w:rsidRDefault="002B0BE3" w:rsidP="00695603">
            <w:pPr>
              <w:jc w:val="center"/>
              <w:rPr>
                <w:sz w:val="28"/>
              </w:rPr>
            </w:pPr>
            <w:r>
              <w:rPr>
                <w:sz w:val="28"/>
              </w:rPr>
              <w:t>Январь</w:t>
            </w:r>
          </w:p>
        </w:tc>
      </w:tr>
      <w:tr w:rsidR="002B0BE3" w:rsidRPr="00B4228D" w:rsidTr="003472E8">
        <w:trPr>
          <w:trHeight w:val="775"/>
        </w:trPr>
        <w:tc>
          <w:tcPr>
            <w:tcW w:w="8930" w:type="dxa"/>
          </w:tcPr>
          <w:p w:rsidR="002B0BE3" w:rsidRPr="00695603" w:rsidRDefault="002B0BE3" w:rsidP="00695603">
            <w:pPr>
              <w:jc w:val="center"/>
              <w:rPr>
                <w:b/>
                <w:sz w:val="24"/>
                <w:szCs w:val="24"/>
              </w:rPr>
            </w:pPr>
            <w:r w:rsidRPr="00695603">
              <w:rPr>
                <w:b/>
                <w:sz w:val="24"/>
                <w:szCs w:val="24"/>
              </w:rPr>
              <w:t>Педсовет№4</w:t>
            </w:r>
          </w:p>
          <w:p w:rsidR="002B0BE3" w:rsidRPr="00695603" w:rsidRDefault="002B0BE3" w:rsidP="00695603">
            <w:pPr>
              <w:rPr>
                <w:b/>
                <w:sz w:val="24"/>
                <w:szCs w:val="24"/>
              </w:rPr>
            </w:pPr>
            <w:r w:rsidRPr="00695603">
              <w:rPr>
                <w:b/>
                <w:sz w:val="24"/>
                <w:szCs w:val="24"/>
              </w:rPr>
              <w:t xml:space="preserve"> «Формирование у детей интереса к истории  своего народа и бережного отношения к природе»</w:t>
            </w:r>
          </w:p>
        </w:tc>
        <w:tc>
          <w:tcPr>
            <w:tcW w:w="1418" w:type="dxa"/>
          </w:tcPr>
          <w:p w:rsidR="002B0BE3" w:rsidRPr="00B4228D" w:rsidRDefault="002B0BE3" w:rsidP="00695603">
            <w:pPr>
              <w:jc w:val="center"/>
              <w:rPr>
                <w:sz w:val="28"/>
              </w:rPr>
            </w:pPr>
            <w:r>
              <w:rPr>
                <w:sz w:val="28"/>
              </w:rPr>
              <w:t>Март</w:t>
            </w:r>
          </w:p>
        </w:tc>
      </w:tr>
      <w:tr w:rsidR="002B0BE3" w:rsidRPr="00B4228D" w:rsidTr="003472E8">
        <w:tc>
          <w:tcPr>
            <w:tcW w:w="8930" w:type="dxa"/>
          </w:tcPr>
          <w:p w:rsidR="002B0BE3" w:rsidRPr="00695603" w:rsidRDefault="002B0BE3" w:rsidP="00695603">
            <w:pPr>
              <w:jc w:val="center"/>
              <w:rPr>
                <w:b/>
                <w:sz w:val="24"/>
                <w:szCs w:val="24"/>
              </w:rPr>
            </w:pPr>
            <w:r w:rsidRPr="00695603">
              <w:rPr>
                <w:b/>
                <w:sz w:val="24"/>
                <w:szCs w:val="24"/>
              </w:rPr>
              <w:t>Педсовет№5</w:t>
            </w:r>
          </w:p>
          <w:p w:rsidR="002B0BE3" w:rsidRPr="00695603" w:rsidRDefault="002B0BE3" w:rsidP="00695603">
            <w:pPr>
              <w:rPr>
                <w:sz w:val="24"/>
                <w:szCs w:val="24"/>
              </w:rPr>
            </w:pPr>
            <w:r w:rsidRPr="00695603">
              <w:rPr>
                <w:b/>
                <w:sz w:val="24"/>
                <w:szCs w:val="24"/>
              </w:rPr>
              <w:t>Подведение итогов учебного года</w:t>
            </w:r>
            <w:r w:rsidRPr="00695603">
              <w:rPr>
                <w:sz w:val="24"/>
                <w:szCs w:val="24"/>
              </w:rPr>
              <w:t>.</w:t>
            </w:r>
          </w:p>
        </w:tc>
        <w:tc>
          <w:tcPr>
            <w:tcW w:w="1418" w:type="dxa"/>
          </w:tcPr>
          <w:p w:rsidR="002B0BE3" w:rsidRPr="00B4228D" w:rsidRDefault="002B0BE3" w:rsidP="00695603">
            <w:pPr>
              <w:jc w:val="center"/>
              <w:rPr>
                <w:sz w:val="28"/>
              </w:rPr>
            </w:pPr>
            <w:r>
              <w:rPr>
                <w:sz w:val="28"/>
              </w:rPr>
              <w:t>Май</w:t>
            </w:r>
          </w:p>
        </w:tc>
      </w:tr>
    </w:tbl>
    <w:p w:rsidR="00836A08" w:rsidRDefault="002B0BE3" w:rsidP="00836A0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 xml:space="preserve">      </w:t>
      </w:r>
      <w:r w:rsidR="00836A08">
        <w:rPr>
          <w:rFonts w:ascii="Times New Roman" w:hAnsi="Times New Roman" w:cs="Times New Roman"/>
          <w:sz w:val="28"/>
          <w:szCs w:val="28"/>
        </w:rPr>
        <w:t>С целью повышения  педагогического мастерства педагогов ГПП, пропаганды передового педагогического  опыта в 201</w:t>
      </w:r>
      <w:r w:rsidR="0030732F">
        <w:rPr>
          <w:rFonts w:ascii="Times New Roman" w:hAnsi="Times New Roman" w:cs="Times New Roman"/>
          <w:sz w:val="28"/>
          <w:szCs w:val="28"/>
        </w:rPr>
        <w:t>8</w:t>
      </w:r>
      <w:r w:rsidR="00836A08">
        <w:rPr>
          <w:rFonts w:ascii="Times New Roman" w:hAnsi="Times New Roman" w:cs="Times New Roman"/>
          <w:sz w:val="28"/>
          <w:szCs w:val="28"/>
        </w:rPr>
        <w:t xml:space="preserve"> -2019 уч.году были организованы недели открытых занятий</w:t>
      </w:r>
      <w:r w:rsidR="00C72232">
        <w:rPr>
          <w:rFonts w:ascii="Times New Roman" w:hAnsi="Times New Roman" w:cs="Times New Roman"/>
          <w:sz w:val="28"/>
          <w:szCs w:val="28"/>
        </w:rPr>
        <w:t>.</w:t>
      </w:r>
    </w:p>
    <w:p w:rsidR="00836A08" w:rsidRDefault="00836A08" w:rsidP="0010508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целью преемственности ГПП и начальной школы в </w:t>
      </w:r>
      <w:r w:rsidR="00105089">
        <w:rPr>
          <w:rFonts w:ascii="Times New Roman" w:hAnsi="Times New Roman" w:cs="Times New Roman"/>
          <w:sz w:val="28"/>
          <w:szCs w:val="28"/>
        </w:rPr>
        <w:t xml:space="preserve">октябре </w:t>
      </w:r>
      <w:r>
        <w:rPr>
          <w:rFonts w:ascii="Times New Roman" w:hAnsi="Times New Roman" w:cs="Times New Roman"/>
          <w:sz w:val="28"/>
          <w:szCs w:val="28"/>
        </w:rPr>
        <w:t xml:space="preserve">прошел </w:t>
      </w:r>
      <w:r w:rsidR="00105089">
        <w:rPr>
          <w:rFonts w:ascii="Times New Roman" w:hAnsi="Times New Roman" w:cs="Times New Roman"/>
          <w:sz w:val="28"/>
          <w:szCs w:val="28"/>
        </w:rPr>
        <w:t>семинар</w:t>
      </w:r>
      <w:r>
        <w:rPr>
          <w:rFonts w:ascii="Times New Roman" w:hAnsi="Times New Roman" w:cs="Times New Roman"/>
          <w:sz w:val="28"/>
          <w:szCs w:val="28"/>
        </w:rPr>
        <w:t xml:space="preserve"> по теме: «ФГОС в дошкольном образовании и в начальной школе», а так же в </w:t>
      </w:r>
      <w:r w:rsidR="00105089">
        <w:rPr>
          <w:rFonts w:ascii="Times New Roman" w:hAnsi="Times New Roman" w:cs="Times New Roman"/>
          <w:sz w:val="28"/>
          <w:szCs w:val="28"/>
        </w:rPr>
        <w:t xml:space="preserve">январе </w:t>
      </w:r>
      <w:r>
        <w:rPr>
          <w:rFonts w:ascii="Times New Roman" w:hAnsi="Times New Roman" w:cs="Times New Roman"/>
          <w:sz w:val="28"/>
          <w:szCs w:val="28"/>
        </w:rPr>
        <w:t xml:space="preserve">прошел семинар совместно  с учителями начальных классов по теме «Звукобуквенный анализ» по результатам данного семинара была организованна открытая методическая неделя воспитателей ГПП. </w:t>
      </w:r>
      <w:r w:rsidR="00105089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оспитатели имели возможность поделит</w:t>
      </w:r>
      <w:r w:rsidR="00D57E61"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 xml:space="preserve">ся </w:t>
      </w:r>
      <w:r>
        <w:rPr>
          <w:rFonts w:ascii="Times New Roman" w:hAnsi="Times New Roman" w:cs="Times New Roman"/>
          <w:sz w:val="28"/>
          <w:szCs w:val="28"/>
        </w:rPr>
        <w:lastRenderedPageBreak/>
        <w:t>методическими наработками</w:t>
      </w:r>
      <w:r w:rsidR="00105089">
        <w:rPr>
          <w:rFonts w:ascii="Times New Roman" w:hAnsi="Times New Roman" w:cs="Times New Roman"/>
          <w:sz w:val="28"/>
          <w:szCs w:val="28"/>
        </w:rPr>
        <w:t xml:space="preserve"> со своими коллегами и учителями начальных классов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36A08" w:rsidRPr="008E55F8" w:rsidRDefault="00836A08" w:rsidP="00836A08">
      <w:pPr>
        <w:rPr>
          <w:rFonts w:ascii="Times New Roman" w:hAnsi="Times New Roman" w:cs="Times New Roman"/>
          <w:sz w:val="28"/>
          <w:szCs w:val="28"/>
        </w:rPr>
      </w:pPr>
      <w:r w:rsidRPr="008E55F8">
        <w:rPr>
          <w:rFonts w:ascii="Times New Roman" w:hAnsi="Times New Roman" w:cs="Times New Roman"/>
          <w:sz w:val="28"/>
          <w:szCs w:val="28"/>
        </w:rPr>
        <w:t>Анализ кадрового обеспечения позволяет сделать вывод  о наличии тенденции к повышению профессиональной компетентности, мобильности к реализации поставленных задач в инновационном режиме развития, совершенствованию содержания, методов воспитания и обучения детей.</w:t>
      </w:r>
    </w:p>
    <w:p w:rsidR="0030231B" w:rsidRDefault="0055776F" w:rsidP="0030231B">
      <w:pPr>
        <w:shd w:val="clear" w:color="auto" w:fill="FFFFFF"/>
        <w:spacing w:after="0"/>
        <w:ind w:firstLine="360"/>
        <w:rPr>
          <w:rFonts w:ascii="Times New Roman" w:hAnsi="Times New Roman" w:cs="Times New Roman"/>
          <w:b/>
          <w:color w:val="FF0000"/>
          <w:sz w:val="28"/>
          <w:szCs w:val="24"/>
        </w:rPr>
      </w:pPr>
      <w:r w:rsidRPr="002528A1">
        <w:rPr>
          <w:rFonts w:ascii="Times New Roman" w:hAnsi="Times New Roman" w:cs="Times New Roman"/>
          <w:b/>
          <w:color w:val="FF0000"/>
          <w:sz w:val="28"/>
          <w:szCs w:val="24"/>
        </w:rPr>
        <w:t>В состав ШМО учителей начальных классов входят 13 преподавателей.</w:t>
      </w:r>
    </w:p>
    <w:p w:rsidR="002528A1" w:rsidRPr="0030231B" w:rsidRDefault="002528A1" w:rsidP="0030231B">
      <w:pPr>
        <w:shd w:val="clear" w:color="auto" w:fill="FFFFFF"/>
        <w:spacing w:after="0"/>
        <w:ind w:firstLine="360"/>
        <w:rPr>
          <w:rFonts w:ascii="Times New Roman" w:hAnsi="Times New Roman" w:cs="Times New Roman"/>
          <w:b/>
          <w:color w:val="FF0000"/>
          <w:sz w:val="28"/>
          <w:szCs w:val="24"/>
        </w:rPr>
      </w:pPr>
      <w:r w:rsidRPr="0030732F">
        <w:rPr>
          <w:rFonts w:ascii="Times New Roman" w:hAnsi="Times New Roman" w:cs="Times New Roman"/>
          <w:b/>
          <w:color w:val="000000"/>
          <w:sz w:val="24"/>
          <w:szCs w:val="24"/>
        </w:rPr>
        <w:t>Высшую</w:t>
      </w:r>
      <w:r w:rsidRPr="0030732F">
        <w:rPr>
          <w:rFonts w:ascii="Times New Roman" w:hAnsi="Times New Roman" w:cs="Times New Roman"/>
          <w:color w:val="000000"/>
          <w:sz w:val="24"/>
          <w:szCs w:val="24"/>
        </w:rPr>
        <w:t xml:space="preserve">  категорию -4 учителя : </w:t>
      </w:r>
      <w:r w:rsidRPr="0030732F">
        <w:rPr>
          <w:rFonts w:ascii="Times New Roman" w:hAnsi="Times New Roman" w:cs="Times New Roman"/>
          <w:b/>
          <w:color w:val="000000"/>
          <w:sz w:val="24"/>
          <w:szCs w:val="24"/>
        </w:rPr>
        <w:t>МагомедалиеваМ.И., Юсупова Р.Ю.,  Рамазанова Ш.М. , Акаева А.С.</w:t>
      </w:r>
    </w:p>
    <w:p w:rsidR="0055776F" w:rsidRPr="0030732F" w:rsidRDefault="0055776F" w:rsidP="0030231B">
      <w:pPr>
        <w:shd w:val="clear" w:color="auto" w:fill="FFFFFF"/>
        <w:spacing w:after="0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30732F">
        <w:rPr>
          <w:rFonts w:ascii="Times New Roman" w:hAnsi="Times New Roman" w:cs="Times New Roman"/>
          <w:b/>
          <w:color w:val="000000"/>
          <w:sz w:val="24"/>
          <w:szCs w:val="24"/>
        </w:rPr>
        <w:t>Первую</w:t>
      </w:r>
      <w:r w:rsidR="00DC3FA3" w:rsidRPr="0030732F">
        <w:rPr>
          <w:rFonts w:ascii="Times New Roman" w:hAnsi="Times New Roman" w:cs="Times New Roman"/>
          <w:color w:val="000000"/>
          <w:sz w:val="24"/>
          <w:szCs w:val="24"/>
        </w:rPr>
        <w:t xml:space="preserve"> категорию имеют 2</w:t>
      </w:r>
      <w:r w:rsidR="00FC6545" w:rsidRPr="0030732F">
        <w:rPr>
          <w:rFonts w:ascii="Times New Roman" w:hAnsi="Times New Roman" w:cs="Times New Roman"/>
          <w:color w:val="000000"/>
          <w:sz w:val="24"/>
          <w:szCs w:val="24"/>
        </w:rPr>
        <w:t xml:space="preserve"> учителя</w:t>
      </w:r>
      <w:r w:rsidR="00DE1A1A" w:rsidRPr="0030732F">
        <w:rPr>
          <w:rFonts w:ascii="Times New Roman" w:hAnsi="Times New Roman" w:cs="Times New Roman"/>
          <w:color w:val="000000"/>
          <w:sz w:val="24"/>
          <w:szCs w:val="24"/>
        </w:rPr>
        <w:t>:</w:t>
      </w:r>
      <w:r w:rsidRPr="0030732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DE1A1A" w:rsidRPr="0030732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30732F">
        <w:rPr>
          <w:rFonts w:ascii="Times New Roman" w:hAnsi="Times New Roman" w:cs="Times New Roman"/>
          <w:b/>
          <w:color w:val="000000"/>
          <w:sz w:val="24"/>
          <w:szCs w:val="24"/>
        </w:rPr>
        <w:t>Алиева Н.С.</w:t>
      </w:r>
      <w:r w:rsidR="00DC3FA3" w:rsidRPr="0030732F">
        <w:rPr>
          <w:rFonts w:ascii="Times New Roman" w:hAnsi="Times New Roman" w:cs="Times New Roman"/>
          <w:b/>
          <w:color w:val="000000"/>
          <w:sz w:val="24"/>
          <w:szCs w:val="24"/>
        </w:rPr>
        <w:t>, Мустафаева Н.Н.</w:t>
      </w:r>
    </w:p>
    <w:p w:rsidR="0055776F" w:rsidRPr="002528A1" w:rsidRDefault="0055776F" w:rsidP="0030231B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30732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FC6545" w:rsidRPr="0030732F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30732F">
        <w:rPr>
          <w:rFonts w:ascii="Times New Roman" w:hAnsi="Times New Roman" w:cs="Times New Roman"/>
          <w:b/>
          <w:color w:val="000000"/>
          <w:sz w:val="24"/>
          <w:szCs w:val="24"/>
        </w:rPr>
        <w:t>Молодые  специалисты</w:t>
      </w:r>
      <w:r w:rsidRPr="0030732F">
        <w:rPr>
          <w:rFonts w:ascii="Times New Roman" w:hAnsi="Times New Roman" w:cs="Times New Roman"/>
          <w:color w:val="000000"/>
          <w:sz w:val="24"/>
          <w:szCs w:val="24"/>
        </w:rPr>
        <w:t>:</w:t>
      </w:r>
      <w:r w:rsidR="00DE1A1A" w:rsidRPr="0030732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0732F">
        <w:rPr>
          <w:rFonts w:ascii="Times New Roman" w:hAnsi="Times New Roman" w:cs="Times New Roman"/>
          <w:b/>
          <w:color w:val="000000"/>
          <w:sz w:val="24"/>
          <w:szCs w:val="24"/>
        </w:rPr>
        <w:t>Гаджиева А.И., Сулейманова З.Р., Акаева К.А</w:t>
      </w:r>
      <w:r w:rsidRPr="0030732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DE1A1A" w:rsidRPr="0030732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732F">
        <w:rPr>
          <w:rFonts w:ascii="Times New Roman" w:hAnsi="Times New Roman" w:cs="Times New Roman"/>
          <w:color w:val="000000"/>
          <w:sz w:val="24"/>
          <w:szCs w:val="24"/>
        </w:rPr>
        <w:t xml:space="preserve"> с которыми работают наставники</w:t>
      </w:r>
      <w:r w:rsidR="00DE1A1A" w:rsidRPr="0030732F">
        <w:rPr>
          <w:rFonts w:ascii="Times New Roman" w:hAnsi="Times New Roman" w:cs="Times New Roman"/>
          <w:color w:val="000000"/>
          <w:sz w:val="24"/>
          <w:szCs w:val="24"/>
        </w:rPr>
        <w:t xml:space="preserve"> : </w:t>
      </w:r>
      <w:r w:rsidRPr="0030732F">
        <w:rPr>
          <w:rFonts w:ascii="Times New Roman" w:hAnsi="Times New Roman" w:cs="Times New Roman"/>
          <w:b/>
          <w:color w:val="000000"/>
          <w:sz w:val="24"/>
          <w:szCs w:val="24"/>
        </w:rPr>
        <w:t>Магомедалиева М.И., Умарова П.З., Алиева Н.С.</w:t>
      </w:r>
    </w:p>
    <w:p w:rsidR="002528A1" w:rsidRDefault="0055776F" w:rsidP="0030732F">
      <w:pPr>
        <w:shd w:val="clear" w:color="auto" w:fill="FFFFFF"/>
        <w:spacing w:after="0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30732F">
        <w:rPr>
          <w:rFonts w:ascii="Times New Roman" w:hAnsi="Times New Roman" w:cs="Times New Roman"/>
          <w:b/>
          <w:color w:val="000000"/>
          <w:sz w:val="24"/>
          <w:szCs w:val="24"/>
        </w:rPr>
        <w:t>Высшую</w:t>
      </w:r>
      <w:r w:rsidRPr="0030732F">
        <w:rPr>
          <w:rFonts w:ascii="Times New Roman" w:hAnsi="Times New Roman" w:cs="Times New Roman"/>
          <w:color w:val="000000"/>
          <w:sz w:val="24"/>
          <w:szCs w:val="24"/>
        </w:rPr>
        <w:t xml:space="preserve">  к</w:t>
      </w:r>
      <w:r w:rsidR="002528A1">
        <w:rPr>
          <w:rFonts w:ascii="Times New Roman" w:hAnsi="Times New Roman" w:cs="Times New Roman"/>
          <w:color w:val="000000"/>
          <w:sz w:val="24"/>
          <w:szCs w:val="24"/>
        </w:rPr>
        <w:t>валификационную категорию в 2019</w:t>
      </w:r>
      <w:r w:rsidRPr="0030732F">
        <w:rPr>
          <w:rFonts w:ascii="Times New Roman" w:hAnsi="Times New Roman" w:cs="Times New Roman"/>
          <w:color w:val="000000"/>
          <w:sz w:val="24"/>
          <w:szCs w:val="24"/>
        </w:rPr>
        <w:t xml:space="preserve"> году   </w:t>
      </w:r>
      <w:r w:rsidR="00DC3FA3" w:rsidRPr="0030732F">
        <w:rPr>
          <w:rFonts w:ascii="Times New Roman" w:hAnsi="Times New Roman" w:cs="Times New Roman"/>
          <w:color w:val="000000"/>
          <w:sz w:val="24"/>
          <w:szCs w:val="24"/>
        </w:rPr>
        <w:t xml:space="preserve">получила </w:t>
      </w:r>
      <w:r w:rsidR="002528A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DC3FA3" w:rsidRPr="0030732F">
        <w:rPr>
          <w:rFonts w:ascii="Times New Roman" w:hAnsi="Times New Roman" w:cs="Times New Roman"/>
          <w:color w:val="000000"/>
          <w:sz w:val="24"/>
          <w:szCs w:val="24"/>
        </w:rPr>
        <w:t>Магомедалиева М.И.,</w:t>
      </w:r>
    </w:p>
    <w:p w:rsidR="002528A1" w:rsidRDefault="00DC3FA3" w:rsidP="0030732F">
      <w:pPr>
        <w:shd w:val="clear" w:color="auto" w:fill="FFFFFF"/>
        <w:spacing w:after="0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30732F">
        <w:rPr>
          <w:rFonts w:ascii="Times New Roman" w:hAnsi="Times New Roman" w:cs="Times New Roman"/>
          <w:color w:val="000000"/>
          <w:sz w:val="24"/>
          <w:szCs w:val="24"/>
        </w:rPr>
        <w:t xml:space="preserve"> пер</w:t>
      </w:r>
      <w:r w:rsidR="00E53E06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Pr="0030732F">
        <w:rPr>
          <w:rFonts w:ascii="Times New Roman" w:hAnsi="Times New Roman" w:cs="Times New Roman"/>
          <w:color w:val="000000"/>
          <w:sz w:val="24"/>
          <w:szCs w:val="24"/>
        </w:rPr>
        <w:t>ую категори</w:t>
      </w:r>
      <w:proofErr w:type="gramStart"/>
      <w:r w:rsidRPr="0030732F">
        <w:rPr>
          <w:rFonts w:ascii="Times New Roman" w:hAnsi="Times New Roman" w:cs="Times New Roman"/>
          <w:color w:val="000000"/>
          <w:sz w:val="24"/>
          <w:szCs w:val="24"/>
        </w:rPr>
        <w:t>ю-</w:t>
      </w:r>
      <w:proofErr w:type="gramEnd"/>
      <w:r w:rsidRPr="0030732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30732F">
        <w:rPr>
          <w:rFonts w:ascii="Times New Roman" w:hAnsi="Times New Roman" w:cs="Times New Roman"/>
          <w:color w:val="000000"/>
          <w:sz w:val="24"/>
          <w:szCs w:val="24"/>
        </w:rPr>
        <w:t>Мустафаева</w:t>
      </w:r>
      <w:proofErr w:type="spellEnd"/>
      <w:r w:rsidRPr="0030732F">
        <w:rPr>
          <w:rFonts w:ascii="Times New Roman" w:hAnsi="Times New Roman" w:cs="Times New Roman"/>
          <w:color w:val="000000"/>
          <w:sz w:val="24"/>
          <w:szCs w:val="24"/>
        </w:rPr>
        <w:t xml:space="preserve"> Н.Н.</w:t>
      </w:r>
      <w:r w:rsidR="0055776F" w:rsidRPr="0030732F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55776F" w:rsidRPr="0030732F" w:rsidRDefault="00DE1A1A" w:rsidP="0030732F">
      <w:pPr>
        <w:shd w:val="clear" w:color="auto" w:fill="FFFFFF"/>
        <w:spacing w:after="0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30732F">
        <w:rPr>
          <w:rFonts w:ascii="Times New Roman" w:hAnsi="Times New Roman" w:cs="Times New Roman"/>
          <w:color w:val="000000"/>
          <w:sz w:val="24"/>
          <w:szCs w:val="24"/>
        </w:rPr>
        <w:t xml:space="preserve">С </w:t>
      </w:r>
      <w:r w:rsidR="0055776F" w:rsidRPr="0030732F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="00DC3FA3" w:rsidRPr="0030732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Магомедовой М.Д. </w:t>
      </w:r>
      <w:r w:rsidR="0055776F" w:rsidRPr="0030732F">
        <w:rPr>
          <w:rFonts w:ascii="Times New Roman" w:hAnsi="Times New Roman" w:cs="Times New Roman"/>
          <w:color w:val="000000"/>
          <w:sz w:val="24"/>
          <w:szCs w:val="24"/>
        </w:rPr>
        <w:t>снята высшая категория  по истечению срока.</w:t>
      </w:r>
    </w:p>
    <w:p w:rsidR="008D5C4E" w:rsidRPr="0030732F" w:rsidRDefault="002528A1" w:rsidP="0030732F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течение</w:t>
      </w:r>
      <w:r w:rsidR="008D5C4E" w:rsidRPr="0030732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года было проведено 5 заседаний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методического объединения</w:t>
      </w:r>
      <w:r w:rsidR="0055776F" w:rsidRPr="0030732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.</w:t>
      </w:r>
      <w:r w:rsidR="0055776F" w:rsidRPr="0030732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Проводились теоретические и практические семинары  на такие темы : </w:t>
      </w:r>
    </w:p>
    <w:p w:rsidR="00390E04" w:rsidRPr="0030732F" w:rsidRDefault="00390E04" w:rsidP="00FC6545">
      <w:pPr>
        <w:spacing w:after="0" w:line="240" w:lineRule="auto"/>
        <w:ind w:firstLine="708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30732F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  <w:lastRenderedPageBreak/>
        <w:t>«Развитие орфографической зоркости у учащихся 1-4 классов»</w:t>
      </w:r>
    </w:p>
    <w:p w:rsidR="00390E04" w:rsidRPr="0030732F" w:rsidRDefault="00390E04" w:rsidP="00FC6545">
      <w:pPr>
        <w:spacing w:after="0" w:line="240" w:lineRule="auto"/>
        <w:ind w:firstLine="708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30732F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  <w:t>«Подготовка учащихся к участию в олимпиадах»</w:t>
      </w:r>
    </w:p>
    <w:p w:rsidR="00390E04" w:rsidRPr="0030732F" w:rsidRDefault="00390E04" w:rsidP="00FC6545">
      <w:pPr>
        <w:spacing w:after="0" w:line="240" w:lineRule="auto"/>
        <w:ind w:firstLine="708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30732F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  <w:t>«Совершенствование теоретической и практической подготовки педагогов по вопросу использования системно-деятельностного подхода в обучении, как форма повышения качества образования»</w:t>
      </w:r>
    </w:p>
    <w:p w:rsidR="0055776F" w:rsidRPr="002528A1" w:rsidRDefault="00F244DC" w:rsidP="002528A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0732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</w:t>
      </w:r>
      <w:r w:rsidR="0055776F" w:rsidRPr="000A4CB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Методическим объединением использовались более разнообразные формы проведения плановых заседаний, что позволило проводить заседания с большей активностью. Перед каждым заседанием учителям заранее был известен круг обсуждаемых проблем, предлагался список литературы, которую можно использовать в процессе подготовки к заданию, поэтому заседания проходили в форме живого диалога. </w:t>
      </w:r>
    </w:p>
    <w:p w:rsidR="0055776F" w:rsidRPr="000A4CB2" w:rsidRDefault="0055776F" w:rsidP="00FC6545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</w:rPr>
        <w:t>Методическим объединением и заместителем директора по УВР Магомедовой У.И. постоянно осуществлялся контроль за ведением школьной документации, составлялись контрольны</w:t>
      </w:r>
      <w:r w:rsidR="002528A1">
        <w:rPr>
          <w:rFonts w:ascii="Times New Roman" w:eastAsia="Times New Roman" w:hAnsi="Times New Roman" w:cs="Times New Roman"/>
          <w:color w:val="000000"/>
          <w:sz w:val="24"/>
          <w:szCs w:val="24"/>
        </w:rPr>
        <w:t>е работы за полугодия</w:t>
      </w: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</w:rPr>
        <w:t>, проводилась проверка дневников и тетрадей учащихся. На заседании МО было отмечено, что журналы, личные дела заполнены аккуратно, без грубых нарушений. Тетради учащихся ведутся в соответствии с требованиями, выработанными методическим объединением. По сравнению с предыдущими годами более качественно составлено календарно-тематическое планирование, четко соблюдался график контрольных работ. В течение учебного года были проведены вводные, четвертные и годовые контрольные работы. А также создана комиссия   по проверке качества преподавания  в начальной школе,</w:t>
      </w:r>
      <w:r w:rsidR="008D5C4E" w:rsidRPr="000A4CB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</w:rPr>
        <w:t>где  осуществляется   проверка объективности  выставления оценок (т.е. сравнение четвертных оценок с оценками административных контрольных работ)</w:t>
      </w:r>
    </w:p>
    <w:p w:rsidR="0055776F" w:rsidRPr="000A4CB2" w:rsidRDefault="0055776F" w:rsidP="00FC654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Результаты контрольных работ показывают, что качество и успеваемость повышается. Учителями проведен анализ работ, составлены  мониторинги  </w:t>
      </w:r>
      <w:r w:rsidR="002528A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 </w:t>
      </w: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класса</w:t>
      </w:r>
      <w:r w:rsidR="002528A1"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 успеваемости и качеству ,а также мониторинг  где показаны и подтверждены  резервы  «отличников » , резервы « хорошистов ».  </w:t>
      </w:r>
    </w:p>
    <w:p w:rsidR="0055776F" w:rsidRDefault="0055776F" w:rsidP="00FC6545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Большую работу проделали учителя 4х классов в подготовке и проведению к Единому Мониторинговому Тесту (ВПР). </w:t>
      </w:r>
      <w:r w:rsidR="00C445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показали следующие результаты:</w:t>
      </w:r>
    </w:p>
    <w:p w:rsidR="00E65D40" w:rsidRPr="002528A1" w:rsidRDefault="00E65D40" w:rsidP="00E65D40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2528A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Русский язык</w:t>
      </w:r>
    </w:p>
    <w:tbl>
      <w:tblPr>
        <w:tblStyle w:val="a3"/>
        <w:tblW w:w="0" w:type="auto"/>
        <w:tblInd w:w="-176" w:type="dxa"/>
        <w:tblLook w:val="04A0"/>
      </w:tblPr>
      <w:tblGrid>
        <w:gridCol w:w="848"/>
        <w:gridCol w:w="2584"/>
        <w:gridCol w:w="964"/>
        <w:gridCol w:w="993"/>
        <w:gridCol w:w="912"/>
        <w:gridCol w:w="912"/>
        <w:gridCol w:w="911"/>
        <w:gridCol w:w="901"/>
        <w:gridCol w:w="928"/>
        <w:gridCol w:w="929"/>
      </w:tblGrid>
      <w:tr w:rsidR="00C44504" w:rsidRPr="000A4CB2" w:rsidTr="00C44504">
        <w:tc>
          <w:tcPr>
            <w:tcW w:w="851" w:type="dxa"/>
            <w:vMerge w:val="restart"/>
          </w:tcPr>
          <w:p w:rsidR="00C44504" w:rsidRPr="000A4CB2" w:rsidRDefault="00C44504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класс</w:t>
            </w:r>
          </w:p>
        </w:tc>
        <w:tc>
          <w:tcPr>
            <w:tcW w:w="2646" w:type="dxa"/>
            <w:vMerge w:val="restart"/>
          </w:tcPr>
          <w:p w:rsidR="00C44504" w:rsidRPr="000A4CB2" w:rsidRDefault="00C44504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кл.рук</w:t>
            </w:r>
          </w:p>
        </w:tc>
        <w:tc>
          <w:tcPr>
            <w:tcW w:w="964" w:type="dxa"/>
            <w:vMerge w:val="restart"/>
          </w:tcPr>
          <w:p w:rsidR="00C44504" w:rsidRPr="000A4CB2" w:rsidRDefault="00C44504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по списку</w:t>
            </w:r>
          </w:p>
        </w:tc>
        <w:tc>
          <w:tcPr>
            <w:tcW w:w="993" w:type="dxa"/>
            <w:vMerge w:val="restart"/>
          </w:tcPr>
          <w:p w:rsidR="00C44504" w:rsidRPr="000A4CB2" w:rsidRDefault="00C44504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писали</w:t>
            </w:r>
          </w:p>
        </w:tc>
        <w:tc>
          <w:tcPr>
            <w:tcW w:w="3818" w:type="dxa"/>
            <w:gridSpan w:val="4"/>
          </w:tcPr>
          <w:p w:rsidR="00C44504" w:rsidRPr="000A4CB2" w:rsidRDefault="00C44504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оценки</w:t>
            </w:r>
          </w:p>
        </w:tc>
        <w:tc>
          <w:tcPr>
            <w:tcW w:w="955" w:type="dxa"/>
            <w:vMerge w:val="restart"/>
          </w:tcPr>
          <w:p w:rsidR="00C44504" w:rsidRPr="000A4CB2" w:rsidRDefault="00E65D40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У</w:t>
            </w:r>
            <w:r w:rsidR="00C44504" w:rsidRPr="000A4CB2">
              <w:rPr>
                <w:b/>
                <w:sz w:val="24"/>
                <w:szCs w:val="24"/>
              </w:rPr>
              <w:t>сп</w:t>
            </w:r>
            <w:r>
              <w:rPr>
                <w:b/>
                <w:sz w:val="24"/>
                <w:szCs w:val="24"/>
              </w:rPr>
              <w:t xml:space="preserve"> %</w:t>
            </w:r>
          </w:p>
        </w:tc>
        <w:tc>
          <w:tcPr>
            <w:tcW w:w="956" w:type="dxa"/>
            <w:vMerge w:val="restart"/>
          </w:tcPr>
          <w:p w:rsidR="00C44504" w:rsidRPr="000A4CB2" w:rsidRDefault="00E65D40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</w:t>
            </w:r>
            <w:r w:rsidR="00C44504" w:rsidRPr="000A4CB2">
              <w:rPr>
                <w:b/>
                <w:sz w:val="24"/>
                <w:szCs w:val="24"/>
              </w:rPr>
              <w:t>ач</w:t>
            </w:r>
            <w:r>
              <w:rPr>
                <w:b/>
                <w:sz w:val="24"/>
                <w:szCs w:val="24"/>
              </w:rPr>
              <w:t xml:space="preserve"> %</w:t>
            </w:r>
          </w:p>
        </w:tc>
      </w:tr>
      <w:tr w:rsidR="00C44504" w:rsidRPr="000A4CB2" w:rsidTr="00C44504">
        <w:tc>
          <w:tcPr>
            <w:tcW w:w="851" w:type="dxa"/>
            <w:vMerge/>
          </w:tcPr>
          <w:p w:rsidR="00C44504" w:rsidRPr="000A4CB2" w:rsidRDefault="00C44504" w:rsidP="00966FB7">
            <w:pPr>
              <w:rPr>
                <w:sz w:val="24"/>
                <w:szCs w:val="24"/>
              </w:rPr>
            </w:pPr>
          </w:p>
        </w:tc>
        <w:tc>
          <w:tcPr>
            <w:tcW w:w="2646" w:type="dxa"/>
            <w:vMerge/>
          </w:tcPr>
          <w:p w:rsidR="00C44504" w:rsidRPr="000A4CB2" w:rsidRDefault="00C44504" w:rsidP="00966FB7">
            <w:pPr>
              <w:rPr>
                <w:sz w:val="24"/>
                <w:szCs w:val="24"/>
              </w:rPr>
            </w:pPr>
          </w:p>
        </w:tc>
        <w:tc>
          <w:tcPr>
            <w:tcW w:w="964" w:type="dxa"/>
            <w:vMerge/>
          </w:tcPr>
          <w:p w:rsidR="00C44504" w:rsidRPr="000A4CB2" w:rsidRDefault="00C44504" w:rsidP="00966FB7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C44504" w:rsidRPr="000A4CB2" w:rsidRDefault="00C44504" w:rsidP="00966FB7">
            <w:pPr>
              <w:rPr>
                <w:sz w:val="24"/>
                <w:szCs w:val="24"/>
              </w:rPr>
            </w:pPr>
          </w:p>
        </w:tc>
        <w:tc>
          <w:tcPr>
            <w:tcW w:w="955" w:type="dxa"/>
          </w:tcPr>
          <w:p w:rsidR="00C44504" w:rsidRPr="000A4CB2" w:rsidRDefault="00C44504" w:rsidP="00966FB7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</w:t>
            </w:r>
          </w:p>
        </w:tc>
        <w:tc>
          <w:tcPr>
            <w:tcW w:w="955" w:type="dxa"/>
          </w:tcPr>
          <w:p w:rsidR="00C44504" w:rsidRPr="000A4CB2" w:rsidRDefault="00C44504" w:rsidP="00966FB7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</w:t>
            </w:r>
          </w:p>
        </w:tc>
        <w:tc>
          <w:tcPr>
            <w:tcW w:w="954" w:type="dxa"/>
          </w:tcPr>
          <w:p w:rsidR="00C44504" w:rsidRPr="000A4CB2" w:rsidRDefault="00C44504" w:rsidP="00966FB7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</w:t>
            </w:r>
          </w:p>
        </w:tc>
        <w:tc>
          <w:tcPr>
            <w:tcW w:w="954" w:type="dxa"/>
          </w:tcPr>
          <w:p w:rsidR="00C44504" w:rsidRPr="000A4CB2" w:rsidRDefault="00C44504" w:rsidP="00966FB7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955" w:type="dxa"/>
            <w:vMerge/>
          </w:tcPr>
          <w:p w:rsidR="00C44504" w:rsidRPr="000A4CB2" w:rsidRDefault="00C44504" w:rsidP="00966FB7">
            <w:pPr>
              <w:rPr>
                <w:sz w:val="24"/>
                <w:szCs w:val="24"/>
              </w:rPr>
            </w:pPr>
          </w:p>
        </w:tc>
        <w:tc>
          <w:tcPr>
            <w:tcW w:w="956" w:type="dxa"/>
            <w:vMerge/>
          </w:tcPr>
          <w:p w:rsidR="00C44504" w:rsidRPr="000A4CB2" w:rsidRDefault="00C44504" w:rsidP="00966FB7">
            <w:pPr>
              <w:rPr>
                <w:sz w:val="24"/>
                <w:szCs w:val="24"/>
              </w:rPr>
            </w:pPr>
          </w:p>
        </w:tc>
      </w:tr>
      <w:tr w:rsidR="00E65D40" w:rsidRPr="000A4CB2" w:rsidTr="00C44504">
        <w:tc>
          <w:tcPr>
            <w:tcW w:w="851" w:type="dxa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4а</w:t>
            </w:r>
          </w:p>
        </w:tc>
        <w:tc>
          <w:tcPr>
            <w:tcW w:w="2646" w:type="dxa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Магомедалиева М.И.</w:t>
            </w:r>
          </w:p>
        </w:tc>
        <w:tc>
          <w:tcPr>
            <w:tcW w:w="964" w:type="dxa"/>
          </w:tcPr>
          <w:p w:rsidR="00E65D40" w:rsidRPr="007471A5" w:rsidRDefault="00E65D40" w:rsidP="00966FB7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993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955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955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954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954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955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956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68</w:t>
            </w:r>
          </w:p>
        </w:tc>
      </w:tr>
      <w:tr w:rsidR="00E65D40" w:rsidRPr="000A4CB2" w:rsidTr="00C44504">
        <w:tc>
          <w:tcPr>
            <w:tcW w:w="851" w:type="dxa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4б</w:t>
            </w:r>
          </w:p>
        </w:tc>
        <w:tc>
          <w:tcPr>
            <w:tcW w:w="2646" w:type="dxa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Акаева А.С.</w:t>
            </w:r>
          </w:p>
        </w:tc>
        <w:tc>
          <w:tcPr>
            <w:tcW w:w="964" w:type="dxa"/>
          </w:tcPr>
          <w:p w:rsidR="00E65D40" w:rsidRPr="007471A5" w:rsidRDefault="00E65D40" w:rsidP="00966FB7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993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955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955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954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954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955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956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69</w:t>
            </w:r>
          </w:p>
        </w:tc>
      </w:tr>
      <w:tr w:rsidR="00E65D40" w:rsidRPr="000A4CB2" w:rsidTr="00C44504">
        <w:tc>
          <w:tcPr>
            <w:tcW w:w="851" w:type="dxa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4в</w:t>
            </w:r>
          </w:p>
        </w:tc>
        <w:tc>
          <w:tcPr>
            <w:tcW w:w="2646" w:type="dxa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Акаева К.А.</w:t>
            </w:r>
          </w:p>
        </w:tc>
        <w:tc>
          <w:tcPr>
            <w:tcW w:w="964" w:type="dxa"/>
          </w:tcPr>
          <w:p w:rsidR="00E65D40" w:rsidRPr="007471A5" w:rsidRDefault="00E65D40" w:rsidP="00966FB7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993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955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955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954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954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955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956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58</w:t>
            </w:r>
          </w:p>
        </w:tc>
      </w:tr>
      <w:tr w:rsidR="00E65D40" w:rsidRPr="000A4CB2" w:rsidTr="00C44504">
        <w:tc>
          <w:tcPr>
            <w:tcW w:w="851" w:type="dxa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4г</w:t>
            </w:r>
          </w:p>
        </w:tc>
        <w:tc>
          <w:tcPr>
            <w:tcW w:w="2646" w:type="dxa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Юсупова Р.Ю.</w:t>
            </w:r>
          </w:p>
        </w:tc>
        <w:tc>
          <w:tcPr>
            <w:tcW w:w="964" w:type="dxa"/>
          </w:tcPr>
          <w:p w:rsidR="00E65D40" w:rsidRPr="007471A5" w:rsidRDefault="00E65D40" w:rsidP="00966FB7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993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</w:p>
        </w:tc>
        <w:tc>
          <w:tcPr>
            <w:tcW w:w="955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955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954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954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955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956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57</w:t>
            </w:r>
          </w:p>
        </w:tc>
      </w:tr>
      <w:tr w:rsidR="00E65D40" w:rsidRPr="000A4CB2" w:rsidTr="00C44504">
        <w:tc>
          <w:tcPr>
            <w:tcW w:w="851" w:type="dxa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2646" w:type="dxa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</w:p>
        </w:tc>
        <w:tc>
          <w:tcPr>
            <w:tcW w:w="964" w:type="dxa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95</w:t>
            </w:r>
          </w:p>
        </w:tc>
        <w:tc>
          <w:tcPr>
            <w:tcW w:w="993" w:type="dxa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93</w:t>
            </w:r>
          </w:p>
        </w:tc>
        <w:tc>
          <w:tcPr>
            <w:tcW w:w="955" w:type="dxa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</w:t>
            </w:r>
          </w:p>
        </w:tc>
        <w:tc>
          <w:tcPr>
            <w:tcW w:w="955" w:type="dxa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38</w:t>
            </w:r>
          </w:p>
        </w:tc>
        <w:tc>
          <w:tcPr>
            <w:tcW w:w="954" w:type="dxa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33</w:t>
            </w:r>
          </w:p>
        </w:tc>
        <w:tc>
          <w:tcPr>
            <w:tcW w:w="954" w:type="dxa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</w:t>
            </w:r>
          </w:p>
        </w:tc>
        <w:tc>
          <w:tcPr>
            <w:tcW w:w="955" w:type="dxa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100</w:t>
            </w:r>
          </w:p>
        </w:tc>
        <w:tc>
          <w:tcPr>
            <w:tcW w:w="956" w:type="dxa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63</w:t>
            </w:r>
          </w:p>
        </w:tc>
      </w:tr>
    </w:tbl>
    <w:p w:rsidR="00E65D40" w:rsidRPr="002528A1" w:rsidRDefault="00E65D40" w:rsidP="00E65D40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2528A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Математика</w:t>
      </w:r>
    </w:p>
    <w:tbl>
      <w:tblPr>
        <w:tblStyle w:val="a3"/>
        <w:tblW w:w="0" w:type="auto"/>
        <w:tblInd w:w="-176" w:type="dxa"/>
        <w:tblLook w:val="04A0"/>
      </w:tblPr>
      <w:tblGrid>
        <w:gridCol w:w="848"/>
        <w:gridCol w:w="2584"/>
        <w:gridCol w:w="964"/>
        <w:gridCol w:w="993"/>
        <w:gridCol w:w="912"/>
        <w:gridCol w:w="912"/>
        <w:gridCol w:w="911"/>
        <w:gridCol w:w="901"/>
        <w:gridCol w:w="928"/>
        <w:gridCol w:w="929"/>
      </w:tblGrid>
      <w:tr w:rsidR="00E65D40" w:rsidRPr="000A4CB2" w:rsidTr="00966FB7">
        <w:tc>
          <w:tcPr>
            <w:tcW w:w="851" w:type="dxa"/>
            <w:vMerge w:val="restart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класс</w:t>
            </w:r>
          </w:p>
        </w:tc>
        <w:tc>
          <w:tcPr>
            <w:tcW w:w="2646" w:type="dxa"/>
            <w:vMerge w:val="restart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кл.рук</w:t>
            </w:r>
          </w:p>
        </w:tc>
        <w:tc>
          <w:tcPr>
            <w:tcW w:w="964" w:type="dxa"/>
            <w:vMerge w:val="restart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по списку</w:t>
            </w:r>
          </w:p>
        </w:tc>
        <w:tc>
          <w:tcPr>
            <w:tcW w:w="993" w:type="dxa"/>
            <w:vMerge w:val="restart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писали</w:t>
            </w:r>
          </w:p>
        </w:tc>
        <w:tc>
          <w:tcPr>
            <w:tcW w:w="3818" w:type="dxa"/>
            <w:gridSpan w:val="4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оценки</w:t>
            </w:r>
          </w:p>
        </w:tc>
        <w:tc>
          <w:tcPr>
            <w:tcW w:w="955" w:type="dxa"/>
            <w:vMerge w:val="restart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Усп</w:t>
            </w:r>
            <w:r>
              <w:rPr>
                <w:b/>
                <w:sz w:val="24"/>
                <w:szCs w:val="24"/>
              </w:rPr>
              <w:t xml:space="preserve"> %</w:t>
            </w:r>
          </w:p>
        </w:tc>
        <w:tc>
          <w:tcPr>
            <w:tcW w:w="956" w:type="dxa"/>
            <w:vMerge w:val="restart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Кач</w:t>
            </w:r>
            <w:r>
              <w:rPr>
                <w:b/>
                <w:sz w:val="24"/>
                <w:szCs w:val="24"/>
              </w:rPr>
              <w:t xml:space="preserve"> %</w:t>
            </w:r>
          </w:p>
        </w:tc>
      </w:tr>
      <w:tr w:rsidR="00E65D40" w:rsidRPr="000A4CB2" w:rsidTr="00966FB7">
        <w:tc>
          <w:tcPr>
            <w:tcW w:w="851" w:type="dxa"/>
            <w:vMerge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</w:p>
        </w:tc>
        <w:tc>
          <w:tcPr>
            <w:tcW w:w="2646" w:type="dxa"/>
            <w:vMerge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</w:p>
        </w:tc>
        <w:tc>
          <w:tcPr>
            <w:tcW w:w="964" w:type="dxa"/>
            <w:vMerge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</w:p>
        </w:tc>
        <w:tc>
          <w:tcPr>
            <w:tcW w:w="955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</w:t>
            </w:r>
          </w:p>
        </w:tc>
        <w:tc>
          <w:tcPr>
            <w:tcW w:w="955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</w:t>
            </w:r>
          </w:p>
        </w:tc>
        <w:tc>
          <w:tcPr>
            <w:tcW w:w="954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</w:t>
            </w:r>
          </w:p>
        </w:tc>
        <w:tc>
          <w:tcPr>
            <w:tcW w:w="954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955" w:type="dxa"/>
            <w:vMerge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</w:p>
        </w:tc>
        <w:tc>
          <w:tcPr>
            <w:tcW w:w="956" w:type="dxa"/>
            <w:vMerge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</w:p>
        </w:tc>
      </w:tr>
      <w:tr w:rsidR="00E65D40" w:rsidRPr="000A4CB2" w:rsidTr="00966FB7">
        <w:tc>
          <w:tcPr>
            <w:tcW w:w="851" w:type="dxa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4а</w:t>
            </w:r>
          </w:p>
        </w:tc>
        <w:tc>
          <w:tcPr>
            <w:tcW w:w="2646" w:type="dxa"/>
          </w:tcPr>
          <w:p w:rsidR="00E65D40" w:rsidRPr="000A4CB2" w:rsidRDefault="00E65D40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Магомедалиева М.И.</w:t>
            </w:r>
          </w:p>
        </w:tc>
        <w:tc>
          <w:tcPr>
            <w:tcW w:w="964" w:type="dxa"/>
          </w:tcPr>
          <w:p w:rsidR="00E65D40" w:rsidRPr="007471A5" w:rsidRDefault="00E65D40" w:rsidP="00966FB7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993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  <w:tc>
          <w:tcPr>
            <w:tcW w:w="955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955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954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954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955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956" w:type="dxa"/>
          </w:tcPr>
          <w:p w:rsidR="00E65D40" w:rsidRPr="000A4CB2" w:rsidRDefault="00E65D40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</w:t>
            </w:r>
          </w:p>
        </w:tc>
      </w:tr>
      <w:tr w:rsidR="00F704CA" w:rsidRPr="000A4CB2" w:rsidTr="00966FB7">
        <w:tc>
          <w:tcPr>
            <w:tcW w:w="851" w:type="dxa"/>
          </w:tcPr>
          <w:p w:rsidR="00F704CA" w:rsidRPr="000A4CB2" w:rsidRDefault="00F704CA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4б</w:t>
            </w:r>
          </w:p>
        </w:tc>
        <w:tc>
          <w:tcPr>
            <w:tcW w:w="2646" w:type="dxa"/>
          </w:tcPr>
          <w:p w:rsidR="00F704CA" w:rsidRPr="000A4CB2" w:rsidRDefault="00F704CA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Акаева А.С.</w:t>
            </w:r>
          </w:p>
        </w:tc>
        <w:tc>
          <w:tcPr>
            <w:tcW w:w="964" w:type="dxa"/>
          </w:tcPr>
          <w:p w:rsidR="00F704CA" w:rsidRPr="007471A5" w:rsidRDefault="00F704CA" w:rsidP="00966FB7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993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955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955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lastRenderedPageBreak/>
              <w:t>0</w:t>
            </w:r>
          </w:p>
        </w:tc>
        <w:tc>
          <w:tcPr>
            <w:tcW w:w="954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7</w:t>
            </w:r>
          </w:p>
        </w:tc>
        <w:tc>
          <w:tcPr>
            <w:tcW w:w="954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955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956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69</w:t>
            </w:r>
          </w:p>
        </w:tc>
      </w:tr>
      <w:tr w:rsidR="00F704CA" w:rsidRPr="000A4CB2" w:rsidTr="00966FB7">
        <w:tc>
          <w:tcPr>
            <w:tcW w:w="851" w:type="dxa"/>
          </w:tcPr>
          <w:p w:rsidR="00F704CA" w:rsidRPr="000A4CB2" w:rsidRDefault="00F704CA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lastRenderedPageBreak/>
              <w:t>4в</w:t>
            </w:r>
          </w:p>
        </w:tc>
        <w:tc>
          <w:tcPr>
            <w:tcW w:w="2646" w:type="dxa"/>
          </w:tcPr>
          <w:p w:rsidR="00F704CA" w:rsidRPr="000A4CB2" w:rsidRDefault="00F704CA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Акаева К.А.</w:t>
            </w:r>
          </w:p>
        </w:tc>
        <w:tc>
          <w:tcPr>
            <w:tcW w:w="964" w:type="dxa"/>
          </w:tcPr>
          <w:p w:rsidR="00F704CA" w:rsidRPr="007471A5" w:rsidRDefault="00F704CA" w:rsidP="00966FB7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993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955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955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954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954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955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956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</w:tr>
      <w:tr w:rsidR="00F704CA" w:rsidRPr="000A4CB2" w:rsidTr="00966FB7">
        <w:tc>
          <w:tcPr>
            <w:tcW w:w="851" w:type="dxa"/>
          </w:tcPr>
          <w:p w:rsidR="00F704CA" w:rsidRPr="000A4CB2" w:rsidRDefault="00F704CA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4г</w:t>
            </w:r>
          </w:p>
        </w:tc>
        <w:tc>
          <w:tcPr>
            <w:tcW w:w="2646" w:type="dxa"/>
          </w:tcPr>
          <w:p w:rsidR="00F704CA" w:rsidRPr="000A4CB2" w:rsidRDefault="00F704CA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Юсупова Р.Ю.</w:t>
            </w:r>
          </w:p>
        </w:tc>
        <w:tc>
          <w:tcPr>
            <w:tcW w:w="964" w:type="dxa"/>
          </w:tcPr>
          <w:p w:rsidR="00F704CA" w:rsidRPr="007471A5" w:rsidRDefault="00F704CA" w:rsidP="00966FB7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993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</w:p>
        </w:tc>
        <w:tc>
          <w:tcPr>
            <w:tcW w:w="955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955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954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954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955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956" w:type="dxa"/>
          </w:tcPr>
          <w:p w:rsidR="00F704CA" w:rsidRPr="000A4CB2" w:rsidRDefault="00F704CA" w:rsidP="00966F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52</w:t>
            </w:r>
          </w:p>
        </w:tc>
      </w:tr>
      <w:tr w:rsidR="00F704CA" w:rsidRPr="000A4CB2" w:rsidTr="00966FB7">
        <w:tc>
          <w:tcPr>
            <w:tcW w:w="851" w:type="dxa"/>
          </w:tcPr>
          <w:p w:rsidR="00F704CA" w:rsidRPr="000A4CB2" w:rsidRDefault="00F704CA" w:rsidP="00966FB7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2646" w:type="dxa"/>
          </w:tcPr>
          <w:p w:rsidR="00F704CA" w:rsidRPr="000A4CB2" w:rsidRDefault="00F704CA" w:rsidP="00966FB7">
            <w:pPr>
              <w:rPr>
                <w:b/>
                <w:sz w:val="24"/>
                <w:szCs w:val="24"/>
              </w:rPr>
            </w:pPr>
          </w:p>
        </w:tc>
        <w:tc>
          <w:tcPr>
            <w:tcW w:w="964" w:type="dxa"/>
          </w:tcPr>
          <w:p w:rsidR="00F704CA" w:rsidRPr="000A4CB2" w:rsidRDefault="00F704CA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95</w:t>
            </w:r>
          </w:p>
        </w:tc>
        <w:tc>
          <w:tcPr>
            <w:tcW w:w="993" w:type="dxa"/>
          </w:tcPr>
          <w:p w:rsidR="00F704CA" w:rsidRPr="000A4CB2" w:rsidRDefault="00F704CA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94</w:t>
            </w:r>
          </w:p>
        </w:tc>
        <w:tc>
          <w:tcPr>
            <w:tcW w:w="955" w:type="dxa"/>
          </w:tcPr>
          <w:p w:rsidR="00F704CA" w:rsidRPr="000A4CB2" w:rsidRDefault="00F704CA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21</w:t>
            </w:r>
          </w:p>
        </w:tc>
        <w:tc>
          <w:tcPr>
            <w:tcW w:w="955" w:type="dxa"/>
          </w:tcPr>
          <w:p w:rsidR="00F704CA" w:rsidRPr="000A4CB2" w:rsidRDefault="00F704CA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35</w:t>
            </w:r>
          </w:p>
        </w:tc>
        <w:tc>
          <w:tcPr>
            <w:tcW w:w="954" w:type="dxa"/>
          </w:tcPr>
          <w:p w:rsidR="00F704CA" w:rsidRPr="000A4CB2" w:rsidRDefault="00F704CA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38</w:t>
            </w:r>
          </w:p>
        </w:tc>
        <w:tc>
          <w:tcPr>
            <w:tcW w:w="954" w:type="dxa"/>
          </w:tcPr>
          <w:p w:rsidR="00F704CA" w:rsidRPr="000A4CB2" w:rsidRDefault="00F704CA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</w:t>
            </w:r>
          </w:p>
        </w:tc>
        <w:tc>
          <w:tcPr>
            <w:tcW w:w="955" w:type="dxa"/>
          </w:tcPr>
          <w:p w:rsidR="00F704CA" w:rsidRPr="000A4CB2" w:rsidRDefault="00F704CA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100</w:t>
            </w:r>
          </w:p>
        </w:tc>
        <w:tc>
          <w:tcPr>
            <w:tcW w:w="956" w:type="dxa"/>
          </w:tcPr>
          <w:p w:rsidR="00F704CA" w:rsidRPr="000A4CB2" w:rsidRDefault="00F704CA" w:rsidP="00966FB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59</w:t>
            </w:r>
          </w:p>
        </w:tc>
      </w:tr>
    </w:tbl>
    <w:p w:rsidR="00C44504" w:rsidRPr="000A4CB2" w:rsidRDefault="00C44504" w:rsidP="00FC6545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5776F" w:rsidRPr="000A4CB2" w:rsidRDefault="0055776F" w:rsidP="00FC6545">
      <w:pPr>
        <w:shd w:val="clear" w:color="auto" w:fill="F6F6F6"/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В течение учебного года проводилась работа по комплектованию бу</w:t>
      </w:r>
      <w:r w:rsidR="00B9345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дущих первых классов. На основании приказа  директора школы и плана работы зам директора по УВР с 18 по 25 марта</w:t>
      </w: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команда учителей провели обход  микрорай</w:t>
      </w:r>
      <w:r w:rsidR="008D5C4E" w:rsidRPr="000A4CB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о</w:t>
      </w:r>
      <w:r w:rsidR="00B9345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на </w:t>
      </w:r>
      <w:r w:rsidR="002528A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школы </w:t>
      </w:r>
      <w:r w:rsidR="00B9345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с целью выявления отсева учащихся , а также выявления количества первоклассников на 2019-2020 учебный год. По  результатам обхода микрорайона было выявлено 89 будущих первоклассников.</w:t>
      </w:r>
      <w:r w:rsidR="00390E0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30</w:t>
      </w: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марта  был проведён День открытых дверей для будущих первоклассников и их родителей</w:t>
      </w:r>
      <w:r w:rsidR="008D5C4E" w:rsidRPr="000A4CB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</w:t>
      </w:r>
      <w:r w:rsidR="00390E0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На мероприятие пришли </w:t>
      </w:r>
      <w:r w:rsidR="00B9345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7</w:t>
      </w:r>
      <w:r w:rsidR="00390E0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4 будущих первоклассника. Коллектив учителей начальных классов подготовили  праздничное мероприятие, </w:t>
      </w:r>
      <w:r w:rsidR="00B9345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Психолог Зульфия Джамалудиновна дала рекомендации родителям будущих первоклассников по теме: «Подготовка детей в первый класс» ,</w:t>
      </w:r>
      <w:r w:rsidR="00B93459" w:rsidRPr="000A4CB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Магомедова У.И.</w:t>
      </w:r>
      <w:r w:rsidR="00B93459" w:rsidRPr="00B9345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B9345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- з</w:t>
      </w:r>
      <w:r w:rsidR="00B93459" w:rsidRPr="000A4CB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ам. директора</w:t>
      </w:r>
      <w:r w:rsidR="00B9345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 УВР начальных классов</w:t>
      </w: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подготовила выступление о показателях готовности детей к обучению в школе. </w:t>
      </w:r>
    </w:p>
    <w:p w:rsidR="0055776F" w:rsidRPr="002528A1" w:rsidRDefault="0055776F" w:rsidP="00FC6545">
      <w:pPr>
        <w:spacing w:after="0" w:line="240" w:lineRule="auto"/>
        <w:rPr>
          <w:rFonts w:ascii="Times New Roman" w:eastAsia="Times New Roman" w:hAnsi="Times New Roman" w:cs="Times New Roman"/>
          <w:b/>
          <w:color w:val="C00000"/>
          <w:sz w:val="24"/>
          <w:szCs w:val="24"/>
          <w:shd w:val="clear" w:color="auto" w:fill="FFFFFF"/>
        </w:rPr>
      </w:pPr>
      <w:r w:rsidRPr="002528A1">
        <w:rPr>
          <w:rFonts w:ascii="Times New Roman" w:eastAsia="Times New Roman" w:hAnsi="Times New Roman" w:cs="Times New Roman"/>
          <w:b/>
          <w:color w:val="C00000"/>
          <w:sz w:val="24"/>
          <w:szCs w:val="24"/>
          <w:shd w:val="clear" w:color="auto" w:fill="FFFFFF"/>
        </w:rPr>
        <w:t>Конкурсы:</w:t>
      </w:r>
    </w:p>
    <w:p w:rsidR="0055776F" w:rsidRPr="000A4CB2" w:rsidRDefault="0055776F" w:rsidP="00FC6545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Ученики начальной школы приняли  активное участие в всероссийских  конкурсах «Русский медвежонок», «Кенгуру», «Русский с Пушкиным », «Интеллектуальный Дагестан », «Учи РУ.»</w:t>
      </w:r>
    </w:p>
    <w:p w:rsidR="002528A1" w:rsidRDefault="0055776F" w:rsidP="002528A1">
      <w:pPr>
        <w:spacing w:after="0" w:line="240" w:lineRule="auto"/>
        <w:ind w:firstLine="708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 xml:space="preserve">Продолжилась работа по подготовке учащихся к интеллектуальным конкурсам разного уровня. Проведены в рамках предметных недель школьные туры олимпиад по окружающему миру, русскому языку и математике.     Все учащиеся  показали высокий уровень   подготовленности . Приятно отметить тот факт, что из </w:t>
      </w:r>
      <w:r w:rsidRPr="000A4CB2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  <w:t>10  учащихся</w:t>
      </w: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начальных классов </w:t>
      </w:r>
      <w:r w:rsidRPr="000A4CB2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  <w:t>6 учащихся</w:t>
      </w: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заняли призовые места и были награждены призами и грамотами. Три-2мест, три -3х мест .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Высокие результаты показали такие учителя как     Магомедалиева М.И-2 места , Алиева Н.С.- 2 места , Умарова П.З., Алиханова Х.Д.</w:t>
      </w:r>
    </w:p>
    <w:p w:rsidR="0055776F" w:rsidRPr="000A4CB2" w:rsidRDefault="0055776F" w:rsidP="002528A1">
      <w:pPr>
        <w:spacing w:after="0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Сравнительный анализ участия обучающихся  начальной школы </w:t>
      </w:r>
    </w:p>
    <w:p w:rsidR="002528A1" w:rsidRDefault="0055776F" w:rsidP="002528A1">
      <w:pPr>
        <w:spacing w:after="0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в различных конкурсах за последние 2 года.</w:t>
      </w: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809"/>
        <w:gridCol w:w="1134"/>
        <w:gridCol w:w="993"/>
        <w:gridCol w:w="1134"/>
        <w:gridCol w:w="1134"/>
        <w:gridCol w:w="992"/>
        <w:gridCol w:w="1134"/>
        <w:gridCol w:w="992"/>
        <w:gridCol w:w="992"/>
      </w:tblGrid>
      <w:tr w:rsidR="00B623DD" w:rsidRPr="000A4CB2" w:rsidTr="003472E8">
        <w:tc>
          <w:tcPr>
            <w:tcW w:w="1809" w:type="dxa"/>
          </w:tcPr>
          <w:p w:rsidR="00B623DD" w:rsidRPr="000A4CB2" w:rsidRDefault="00B623DD" w:rsidP="002528A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gridSpan w:val="2"/>
          </w:tcPr>
          <w:p w:rsidR="00B623DD" w:rsidRPr="000A4CB2" w:rsidRDefault="00B623DD" w:rsidP="005126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2015-2016 уч.год</w:t>
            </w:r>
          </w:p>
        </w:tc>
        <w:tc>
          <w:tcPr>
            <w:tcW w:w="2268" w:type="dxa"/>
            <w:gridSpan w:val="2"/>
          </w:tcPr>
          <w:p w:rsidR="00B623DD" w:rsidRPr="000A4CB2" w:rsidRDefault="00B623DD" w:rsidP="005126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2016-2017 уч.год</w:t>
            </w:r>
          </w:p>
        </w:tc>
        <w:tc>
          <w:tcPr>
            <w:tcW w:w="2126" w:type="dxa"/>
            <w:gridSpan w:val="2"/>
          </w:tcPr>
          <w:p w:rsidR="00B623DD" w:rsidRPr="000A4CB2" w:rsidRDefault="00B623DD" w:rsidP="005126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2017-2018уч.год</w:t>
            </w:r>
          </w:p>
        </w:tc>
        <w:tc>
          <w:tcPr>
            <w:tcW w:w="1984" w:type="dxa"/>
            <w:gridSpan w:val="2"/>
          </w:tcPr>
          <w:p w:rsidR="00B623DD" w:rsidRPr="000A4CB2" w:rsidRDefault="00B623DD" w:rsidP="00966F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2018-2019</w:t>
            </w: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уч.год</w:t>
            </w:r>
          </w:p>
        </w:tc>
      </w:tr>
      <w:tr w:rsidR="00B623DD" w:rsidRPr="000A4CB2" w:rsidTr="002528A1">
        <w:trPr>
          <w:trHeight w:val="695"/>
        </w:trPr>
        <w:tc>
          <w:tcPr>
            <w:tcW w:w="1809" w:type="dxa"/>
          </w:tcPr>
          <w:p w:rsidR="00B623DD" w:rsidRPr="000A4CB2" w:rsidRDefault="00B623DD" w:rsidP="005126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мероприятия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B623DD" w:rsidRPr="000A4CB2" w:rsidRDefault="00B623DD" w:rsidP="005126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Кол-во   участн.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B623DD" w:rsidRPr="000A4CB2" w:rsidRDefault="00B623DD" w:rsidP="005126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кол-во призер.</w:t>
            </w:r>
          </w:p>
          <w:p w:rsidR="00B623DD" w:rsidRPr="000A4CB2" w:rsidRDefault="00B623DD" w:rsidP="0051265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B623DD" w:rsidRPr="000A4CB2" w:rsidRDefault="00B623DD" w:rsidP="005126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Кол-во   участн.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623DD" w:rsidRPr="000A4CB2" w:rsidRDefault="00B623DD" w:rsidP="00966F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Кол-во   участн.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623DD" w:rsidRPr="000A4CB2" w:rsidRDefault="00B623DD" w:rsidP="00966F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кол-во призер.</w:t>
            </w:r>
          </w:p>
          <w:p w:rsidR="00B623DD" w:rsidRPr="000A4CB2" w:rsidRDefault="00B623DD" w:rsidP="00966FB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623DD" w:rsidRPr="000A4CB2" w:rsidRDefault="00B623DD" w:rsidP="005126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кол-во призер.</w:t>
            </w:r>
          </w:p>
          <w:p w:rsidR="00B623DD" w:rsidRPr="000A4CB2" w:rsidRDefault="00B623DD" w:rsidP="0051265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623DD" w:rsidRPr="000A4CB2" w:rsidRDefault="00B623DD" w:rsidP="00966F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кол-во призер.</w:t>
            </w:r>
          </w:p>
          <w:p w:rsidR="00B623DD" w:rsidRPr="000A4CB2" w:rsidRDefault="00B623DD" w:rsidP="00966FB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623DD" w:rsidRPr="000A4CB2" w:rsidRDefault="00B623DD" w:rsidP="00966F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кол-во призер.</w:t>
            </w:r>
          </w:p>
          <w:p w:rsidR="00B623DD" w:rsidRPr="000A4CB2" w:rsidRDefault="00B623DD" w:rsidP="00966FB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23DD" w:rsidRPr="000A4CB2" w:rsidTr="003472E8">
        <w:tc>
          <w:tcPr>
            <w:tcW w:w="1809" w:type="dxa"/>
          </w:tcPr>
          <w:p w:rsidR="00B623DD" w:rsidRPr="000A4CB2" w:rsidRDefault="00B623DD" w:rsidP="005126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Городской тур олимпиады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B623DD" w:rsidRPr="000A4CB2" w:rsidRDefault="00B623DD" w:rsidP="005126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B623DD" w:rsidRPr="000A4CB2" w:rsidRDefault="00B623DD" w:rsidP="005126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B623DD" w:rsidRPr="000A4CB2" w:rsidRDefault="00B623DD" w:rsidP="005126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623DD" w:rsidRPr="000A4CB2" w:rsidRDefault="00B623DD" w:rsidP="005126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623DD" w:rsidRPr="000A4CB2" w:rsidRDefault="00B623DD" w:rsidP="005126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623DD" w:rsidRPr="000A4CB2" w:rsidRDefault="00B623DD" w:rsidP="005126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623DD" w:rsidRPr="000A4CB2" w:rsidRDefault="00B623DD" w:rsidP="005126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623DD" w:rsidRPr="000A4CB2" w:rsidRDefault="00B623DD" w:rsidP="005126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</w:tbl>
    <w:p w:rsidR="0055776F" w:rsidRPr="000A4CB2" w:rsidRDefault="0055776F" w:rsidP="0055776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5776F" w:rsidRPr="000A4CB2" w:rsidRDefault="0055776F" w:rsidP="0055776F">
      <w:pPr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lastRenderedPageBreak/>
        <w:t>В сравнении с прошлым годом количество призеров в городских предметных олимпиадах</w:t>
      </w:r>
      <w:r w:rsidR="00B623DD">
        <w:rPr>
          <w:rFonts w:ascii="Times New Roman" w:eastAsia="Times New Roman" w:hAnsi="Times New Roman" w:cs="Times New Roman"/>
          <w:sz w:val="24"/>
          <w:szCs w:val="24"/>
        </w:rPr>
        <w:t xml:space="preserve"> не изменилось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B623DD">
        <w:rPr>
          <w:rFonts w:ascii="Times New Roman" w:eastAsia="Times New Roman" w:hAnsi="Times New Roman" w:cs="Times New Roman"/>
          <w:sz w:val="24"/>
          <w:szCs w:val="24"/>
        </w:rPr>
        <w:t xml:space="preserve"> Но по сравнению с 2016-2017 учебным годом количество призеров снизилось на 30 %.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По данному вопросу было</w:t>
      </w:r>
      <w:r w:rsidR="00B623DD">
        <w:rPr>
          <w:rFonts w:ascii="Times New Roman" w:eastAsia="Times New Roman" w:hAnsi="Times New Roman" w:cs="Times New Roman"/>
          <w:sz w:val="24"/>
          <w:szCs w:val="24"/>
        </w:rPr>
        <w:t xml:space="preserve"> проведено совещание при завуче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, где рассматривались причины снижения количества призеров в городской олимпиаде</w:t>
      </w:r>
      <w:r w:rsidR="00B623DD">
        <w:rPr>
          <w:rFonts w:ascii="Times New Roman" w:eastAsia="Times New Roman" w:hAnsi="Times New Roman" w:cs="Times New Roman"/>
          <w:sz w:val="24"/>
          <w:szCs w:val="24"/>
        </w:rPr>
        <w:t>. Разработан план работы на 2019-2020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учебный год по подготовке  учащихся к олимпиадам. </w:t>
      </w:r>
    </w:p>
    <w:p w:rsidR="0055776F" w:rsidRDefault="0055776F" w:rsidP="00FC6545">
      <w:pPr>
        <w:shd w:val="clear" w:color="auto" w:fill="FFFFFF"/>
        <w:spacing w:after="0" w:line="240" w:lineRule="auto"/>
        <w:ind w:firstLine="708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</w:rPr>
        <w:t>В  марте в рамках празднования дня науки была  проведена</w:t>
      </w:r>
      <w:r w:rsidR="00B623D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третья </w:t>
      </w: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научно –практическая конференция  «Звезды на земле».  Где были представлены лучшие работы   начальных классов.  В конференции приняли участие учащиеся 1-4 классов в количестве 24 учащихся; </w:t>
      </w:r>
    </w:p>
    <w:p w:rsidR="00A86291" w:rsidRDefault="00780752" w:rsidP="00780752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3025707" cy="2269281"/>
            <wp:effectExtent l="19050" t="0" r="3243" b="0"/>
            <wp:docPr id="1" name="Рисунок 68" descr="IMG-20190702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702-WA0008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9984" cy="2272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098449" cy="2275289"/>
            <wp:effectExtent l="19050" t="0" r="6701" b="0"/>
            <wp:docPr id="5" name="Рисунок 69" descr="IMG-20190702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702-WA0006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5551" cy="2280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291" w:rsidRPr="000A4CB2" w:rsidRDefault="00A86291" w:rsidP="00FC6545">
      <w:pPr>
        <w:shd w:val="clear" w:color="auto" w:fill="FFFFFF"/>
        <w:spacing w:after="0" w:line="240" w:lineRule="auto"/>
        <w:ind w:firstLine="708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</w:t>
      </w:r>
    </w:p>
    <w:p w:rsidR="0055776F" w:rsidRPr="000A4CB2" w:rsidRDefault="0055776F" w:rsidP="00FC6545">
      <w:pPr>
        <w:shd w:val="clear" w:color="auto" w:fill="FFFFFF"/>
        <w:spacing w:after="0" w:line="240" w:lineRule="auto"/>
        <w:ind w:firstLine="708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Участники показали хорошие результаты в области научно - исследовательской деятельности. Все работы актуальны, имеют высокий уровень презентаций, представляют практический интерес. Однако для участия в городском конкурсе ряд проектов </w:t>
      </w: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необходимо доработать. Следует отметить, что в этом году  активную  </w:t>
      </w:r>
      <w:hyperlink r:id="rId29" w:tooltip="Материалы конференций" w:history="1">
        <w:r w:rsidRPr="000A4CB2">
          <w:rPr>
            <w:rFonts w:ascii="Times New Roman" w:eastAsia="Times New Roman" w:hAnsi="Times New Roman" w:cs="Times New Roman"/>
            <w:color w:val="743399"/>
            <w:sz w:val="24"/>
            <w:szCs w:val="24"/>
            <w:u w:val="single"/>
            <w:bdr w:val="none" w:sz="0" w:space="0" w:color="auto" w:frame="1"/>
          </w:rPr>
          <w:t>работу конференции</w:t>
        </w:r>
      </w:hyperlink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</w:rPr>
        <w:t> . Учащиеся начальных классов   продемонстрировали разные научные фокусы, опыты и эксперименты, в игровой форме познакомили учащихся с разными свойствами химических веществ.</w:t>
      </w:r>
      <w:r w:rsidR="00B623D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 сожалении</w:t>
      </w:r>
      <w:r w:rsidR="00966FB7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="00B623D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 2018-2019 учебном году муниципальный этап республиканского конкурс</w:t>
      </w:r>
      <w:r w:rsidR="00F52A89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B623D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исследовательских работ «Первоцвет»</w:t>
      </w:r>
      <w:r w:rsidR="00F52A8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не был проведен, хотя п</w:t>
      </w: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итогам проведенной конференции </w:t>
      </w:r>
      <w:r w:rsidR="00F52A8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была </w:t>
      </w:r>
      <w:r w:rsidRPr="000A4CB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сформирована команда в составе 12  учащихся для участия в городских конкурсах «Я исследователь» - 1-2 классы; «Первоцвет» - 3-4 классы. </w:t>
      </w:r>
    </w:p>
    <w:p w:rsidR="0030231B" w:rsidRDefault="00F52A89" w:rsidP="0030231B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прошлом 2017-2018 учебном году и</w:t>
      </w:r>
      <w:r w:rsidR="0055776F" w:rsidRPr="000A4CB2">
        <w:rPr>
          <w:rFonts w:ascii="Times New Roman" w:eastAsia="Times New Roman" w:hAnsi="Times New Roman" w:cs="Times New Roman"/>
          <w:color w:val="000000"/>
          <w:sz w:val="24"/>
          <w:szCs w:val="24"/>
        </w:rPr>
        <w:t>з 12 учащихся представленных на муниципальный  конукур</w:t>
      </w:r>
      <w:r w:rsidR="00A8629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55776F" w:rsidRPr="000A4CB2">
        <w:rPr>
          <w:rFonts w:ascii="Times New Roman" w:eastAsia="Times New Roman" w:hAnsi="Times New Roman" w:cs="Times New Roman"/>
          <w:color w:val="000000"/>
          <w:sz w:val="24"/>
          <w:szCs w:val="24"/>
        </w:rPr>
        <w:t>с «Первоцвет»  все  12 учащихся заняли призовые  места.</w:t>
      </w:r>
    </w:p>
    <w:p w:rsidR="0055776F" w:rsidRPr="0030231B" w:rsidRDefault="0055776F" w:rsidP="0030231B">
      <w:pPr>
        <w:spacing w:after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C6545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Сравнительный анализ участия обучающихся  начальной школы</w:t>
      </w:r>
    </w:p>
    <w:p w:rsidR="00F244DC" w:rsidRPr="00FC6545" w:rsidRDefault="0055776F" w:rsidP="0030231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FC6545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в раз</w:t>
      </w:r>
      <w:r w:rsidR="00A86291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личных конкурсах за последние 4 </w:t>
      </w:r>
      <w:r w:rsidRPr="00FC6545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года.</w:t>
      </w:r>
    </w:p>
    <w:tbl>
      <w:tblPr>
        <w:tblW w:w="11483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403"/>
        <w:gridCol w:w="992"/>
        <w:gridCol w:w="993"/>
        <w:gridCol w:w="992"/>
        <w:gridCol w:w="992"/>
        <w:gridCol w:w="1134"/>
        <w:gridCol w:w="992"/>
        <w:gridCol w:w="993"/>
        <w:gridCol w:w="992"/>
      </w:tblGrid>
      <w:tr w:rsidR="00966FB7" w:rsidRPr="000A4CB2" w:rsidTr="002843FA">
        <w:tc>
          <w:tcPr>
            <w:tcW w:w="3403" w:type="dxa"/>
          </w:tcPr>
          <w:p w:rsidR="00966FB7" w:rsidRPr="000A4CB2" w:rsidRDefault="00966FB7" w:rsidP="0030231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gridSpan w:val="2"/>
          </w:tcPr>
          <w:p w:rsidR="00966FB7" w:rsidRPr="000A4CB2" w:rsidRDefault="00966FB7" w:rsidP="005126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2015-2016 уч.год</w:t>
            </w:r>
          </w:p>
        </w:tc>
        <w:tc>
          <w:tcPr>
            <w:tcW w:w="1984" w:type="dxa"/>
            <w:gridSpan w:val="2"/>
          </w:tcPr>
          <w:p w:rsidR="00966FB7" w:rsidRPr="000A4CB2" w:rsidRDefault="00966FB7" w:rsidP="005126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2016-2017 уч.год</w:t>
            </w:r>
          </w:p>
        </w:tc>
        <w:tc>
          <w:tcPr>
            <w:tcW w:w="2126" w:type="dxa"/>
            <w:gridSpan w:val="2"/>
          </w:tcPr>
          <w:p w:rsidR="00966FB7" w:rsidRPr="000A4CB2" w:rsidRDefault="00966FB7" w:rsidP="005126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2017-2018уч.год</w:t>
            </w:r>
          </w:p>
        </w:tc>
        <w:tc>
          <w:tcPr>
            <w:tcW w:w="1985" w:type="dxa"/>
            <w:gridSpan w:val="2"/>
          </w:tcPr>
          <w:p w:rsidR="00966FB7" w:rsidRPr="000A4CB2" w:rsidRDefault="00E53E06" w:rsidP="00966F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2018-2019</w:t>
            </w:r>
            <w:r w:rsidR="00966FB7"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уч</w:t>
            </w:r>
            <w:proofErr w:type="gramStart"/>
            <w:r w:rsidR="00966FB7"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.г</w:t>
            </w:r>
            <w:proofErr w:type="gramEnd"/>
            <w:r w:rsidR="00966FB7"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од</w:t>
            </w:r>
          </w:p>
        </w:tc>
      </w:tr>
      <w:tr w:rsidR="00966FB7" w:rsidRPr="000A4CB2" w:rsidTr="002843FA">
        <w:tc>
          <w:tcPr>
            <w:tcW w:w="3403" w:type="dxa"/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Название мероприятия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Кол-во   участн.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кол-во призер.</w:t>
            </w:r>
          </w:p>
          <w:p w:rsidR="00966FB7" w:rsidRPr="000A4CB2" w:rsidRDefault="00966FB7" w:rsidP="005126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Кол-во   участн.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966FB7" w:rsidRPr="000A4CB2" w:rsidRDefault="00966FB7" w:rsidP="00966F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кол-во призер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966FB7" w:rsidRPr="000A4CB2" w:rsidRDefault="00966FB7" w:rsidP="00966F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Кол-во   участн.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кол-во призер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966FB7" w:rsidRPr="000A4CB2" w:rsidRDefault="00966FB7" w:rsidP="00966F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Кол-во   участн.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966FB7" w:rsidRPr="000A4CB2" w:rsidRDefault="00966FB7" w:rsidP="00966F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кол-во призер</w:t>
            </w:r>
          </w:p>
        </w:tc>
      </w:tr>
      <w:tr w:rsidR="00966FB7" w:rsidRPr="000A4CB2" w:rsidTr="002843FA">
        <w:tc>
          <w:tcPr>
            <w:tcW w:w="3403" w:type="dxa"/>
          </w:tcPr>
          <w:p w:rsidR="00966FB7" w:rsidRPr="000A4CB2" w:rsidRDefault="00966FB7" w:rsidP="005126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Муниципальный этап республиканского конкурса исследовате</w:t>
            </w: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льских проектов младших школьников «Я исследователь»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966FB7" w:rsidRPr="000A4CB2" w:rsidRDefault="00966FB7" w:rsidP="00966F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966FB7" w:rsidRPr="000A4CB2" w:rsidRDefault="00966FB7" w:rsidP="00966F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66FB7" w:rsidRPr="000A4CB2" w:rsidTr="002843FA">
        <w:tc>
          <w:tcPr>
            <w:tcW w:w="3403" w:type="dxa"/>
          </w:tcPr>
          <w:p w:rsidR="00966FB7" w:rsidRPr="000A4CB2" w:rsidRDefault="00966FB7" w:rsidP="005126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Республиканский конкурс исследовательских проектов младших школьников «Первоцвет»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66FB7" w:rsidRPr="000A4CB2" w:rsidTr="002843FA">
        <w:tc>
          <w:tcPr>
            <w:tcW w:w="3403" w:type="dxa"/>
          </w:tcPr>
          <w:p w:rsidR="00966FB7" w:rsidRPr="000A4CB2" w:rsidRDefault="00966FB7" w:rsidP="005126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Республиканский конкурс «Науки юношей питают»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966FB7" w:rsidRPr="000A4CB2" w:rsidRDefault="00966FB7" w:rsidP="005126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55776F" w:rsidRPr="000A4CB2" w:rsidRDefault="0055776F" w:rsidP="0030231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5776F" w:rsidRPr="000A4CB2" w:rsidRDefault="0055776F" w:rsidP="005577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Следует отметить, что </w:t>
      </w:r>
      <w:r w:rsidR="00966FB7">
        <w:rPr>
          <w:rFonts w:ascii="Times New Roman" w:eastAsia="Times New Roman" w:hAnsi="Times New Roman" w:cs="Times New Roman"/>
          <w:sz w:val="24"/>
          <w:szCs w:val="24"/>
        </w:rPr>
        <w:t>в этом 2018-2019 учебном году учащиеся начальной школы приняли участие в Республиканском конкурсе «Науки юношей питают» в г. Каспийске, где заняли 2 призовых места.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48"/>
        <w:gridCol w:w="916"/>
        <w:gridCol w:w="2864"/>
        <w:gridCol w:w="2700"/>
        <w:gridCol w:w="2443"/>
      </w:tblGrid>
      <w:tr w:rsidR="00966FB7" w:rsidRPr="000A4CB2" w:rsidTr="00966FB7">
        <w:trPr>
          <w:jc w:val="center"/>
        </w:trPr>
        <w:tc>
          <w:tcPr>
            <w:tcW w:w="648" w:type="dxa"/>
            <w:shd w:val="clear" w:color="auto" w:fill="auto"/>
          </w:tcPr>
          <w:p w:rsidR="00966FB7" w:rsidRPr="000A4CB2" w:rsidRDefault="00966FB7" w:rsidP="00966FB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</w:tc>
        <w:tc>
          <w:tcPr>
            <w:tcW w:w="916" w:type="dxa"/>
            <w:shd w:val="clear" w:color="auto" w:fill="auto"/>
          </w:tcPr>
          <w:p w:rsidR="00966FB7" w:rsidRPr="000A4CB2" w:rsidRDefault="00966FB7" w:rsidP="00966FB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Класс</w:t>
            </w:r>
          </w:p>
        </w:tc>
        <w:tc>
          <w:tcPr>
            <w:tcW w:w="2864" w:type="dxa"/>
            <w:shd w:val="clear" w:color="auto" w:fill="auto"/>
          </w:tcPr>
          <w:p w:rsidR="00966FB7" w:rsidRPr="000A4CB2" w:rsidRDefault="00966FB7" w:rsidP="00966FB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Ф.И. ученика </w:t>
            </w:r>
          </w:p>
        </w:tc>
        <w:tc>
          <w:tcPr>
            <w:tcW w:w="2700" w:type="dxa"/>
            <w:shd w:val="clear" w:color="auto" w:fill="auto"/>
          </w:tcPr>
          <w:p w:rsidR="00966FB7" w:rsidRPr="000A4CB2" w:rsidRDefault="00966FB7" w:rsidP="00966FB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Кл.рук.</w:t>
            </w:r>
          </w:p>
        </w:tc>
        <w:tc>
          <w:tcPr>
            <w:tcW w:w="2443" w:type="dxa"/>
            <w:shd w:val="clear" w:color="auto" w:fill="auto"/>
          </w:tcPr>
          <w:p w:rsidR="00966FB7" w:rsidRPr="000A4CB2" w:rsidRDefault="00966FB7" w:rsidP="00966FB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Место в республике</w:t>
            </w:r>
          </w:p>
        </w:tc>
      </w:tr>
      <w:tr w:rsidR="00966FB7" w:rsidRPr="000A4CB2" w:rsidTr="00966FB7">
        <w:trPr>
          <w:jc w:val="center"/>
        </w:trPr>
        <w:tc>
          <w:tcPr>
            <w:tcW w:w="648" w:type="dxa"/>
            <w:shd w:val="clear" w:color="auto" w:fill="auto"/>
          </w:tcPr>
          <w:p w:rsidR="00966FB7" w:rsidRPr="000A4CB2" w:rsidRDefault="00966FB7" w:rsidP="00966FB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916" w:type="dxa"/>
            <w:shd w:val="clear" w:color="auto" w:fill="auto"/>
          </w:tcPr>
          <w:p w:rsidR="00966FB7" w:rsidRPr="000A4CB2" w:rsidRDefault="00966FB7" w:rsidP="00966FB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 « а</w:t>
            </w:r>
            <w:r w:rsidRPr="000A4C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2864" w:type="dxa"/>
            <w:shd w:val="clear" w:color="auto" w:fill="auto"/>
          </w:tcPr>
          <w:p w:rsidR="00966FB7" w:rsidRPr="000A4CB2" w:rsidRDefault="00966FB7" w:rsidP="00966FB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Абакаров Абакар</w:t>
            </w:r>
          </w:p>
        </w:tc>
        <w:tc>
          <w:tcPr>
            <w:tcW w:w="2700" w:type="dxa"/>
            <w:shd w:val="clear" w:color="auto" w:fill="auto"/>
          </w:tcPr>
          <w:p w:rsidR="00966FB7" w:rsidRPr="000A4CB2" w:rsidRDefault="00966FB7" w:rsidP="00966FB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Рамазанова Ш.М.</w:t>
            </w:r>
          </w:p>
        </w:tc>
        <w:tc>
          <w:tcPr>
            <w:tcW w:w="2443" w:type="dxa"/>
            <w:shd w:val="clear" w:color="auto" w:fill="auto"/>
          </w:tcPr>
          <w:p w:rsidR="00966FB7" w:rsidRPr="000A4CB2" w:rsidRDefault="00966FB7" w:rsidP="00966FB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966FB7" w:rsidRPr="000A4CB2" w:rsidTr="00966FB7">
        <w:trPr>
          <w:jc w:val="center"/>
        </w:trPr>
        <w:tc>
          <w:tcPr>
            <w:tcW w:w="648" w:type="dxa"/>
            <w:shd w:val="clear" w:color="auto" w:fill="auto"/>
          </w:tcPr>
          <w:p w:rsidR="00966FB7" w:rsidRPr="000A4CB2" w:rsidRDefault="00966FB7" w:rsidP="00966FB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16" w:type="dxa"/>
            <w:shd w:val="clear" w:color="auto" w:fill="auto"/>
          </w:tcPr>
          <w:p w:rsidR="00966FB7" w:rsidRPr="000A4CB2" w:rsidRDefault="00966FB7" w:rsidP="00966F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 «в</w:t>
            </w:r>
            <w:r w:rsidRPr="000A4C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2864" w:type="dxa"/>
            <w:shd w:val="clear" w:color="auto" w:fill="auto"/>
          </w:tcPr>
          <w:p w:rsidR="00966FB7" w:rsidRPr="000A4CB2" w:rsidRDefault="00966FB7" w:rsidP="00966FB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Гебеков Хамзат</w:t>
            </w:r>
          </w:p>
        </w:tc>
        <w:tc>
          <w:tcPr>
            <w:tcW w:w="2700" w:type="dxa"/>
            <w:shd w:val="clear" w:color="auto" w:fill="auto"/>
          </w:tcPr>
          <w:p w:rsidR="00966FB7" w:rsidRPr="000A4CB2" w:rsidRDefault="00966FB7" w:rsidP="00966FB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Алиева Н.С.</w:t>
            </w:r>
          </w:p>
        </w:tc>
        <w:tc>
          <w:tcPr>
            <w:tcW w:w="2443" w:type="dxa"/>
            <w:shd w:val="clear" w:color="auto" w:fill="auto"/>
          </w:tcPr>
          <w:p w:rsidR="00966FB7" w:rsidRPr="000A4CB2" w:rsidRDefault="00966FB7" w:rsidP="00966FB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</w:tbl>
    <w:p w:rsidR="0055776F" w:rsidRPr="000A4CB2" w:rsidRDefault="0055776F" w:rsidP="00780752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4C5C9D">
        <w:rPr>
          <w:rFonts w:ascii="Times New Roman" w:eastAsia="Times New Roman" w:hAnsi="Times New Roman" w:cs="Times New Roman"/>
          <w:sz w:val="24"/>
          <w:szCs w:val="24"/>
        </w:rPr>
        <w:t xml:space="preserve">По плану ШМО </w:t>
      </w:r>
      <w:r w:rsidR="00DE1A1A" w:rsidRPr="004C5C9D">
        <w:rPr>
          <w:rFonts w:ascii="Times New Roman" w:eastAsia="Times New Roman" w:hAnsi="Times New Roman" w:cs="Times New Roman"/>
          <w:sz w:val="24"/>
          <w:szCs w:val="24"/>
        </w:rPr>
        <w:t xml:space="preserve">учителей начальных классов </w:t>
      </w:r>
      <w:r w:rsidRPr="004C5C9D">
        <w:rPr>
          <w:rFonts w:ascii="Times New Roman" w:eastAsia="Times New Roman" w:hAnsi="Times New Roman" w:cs="Times New Roman"/>
          <w:sz w:val="24"/>
          <w:szCs w:val="24"/>
        </w:rPr>
        <w:t>были проведены 3 предметные недели. По результатам, которых были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эстетически красиво и методически грамотно оформлены папки. </w:t>
      </w:r>
    </w:p>
    <w:p w:rsidR="0055776F" w:rsidRPr="000A4CB2" w:rsidRDefault="0055776F" w:rsidP="0055776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1.В октябре была проведена неделя начальных классов в 1 классах по обучению грамоте</w:t>
      </w:r>
    </w:p>
    <w:p w:rsidR="0055776F" w:rsidRPr="000A4CB2" w:rsidRDefault="0055776F" w:rsidP="0055776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2.  В январе прошла неделя литературного чтения «Формирование коммуникативных навыков, активизация познавательской деятельности, развити</w:t>
      </w:r>
      <w:r w:rsidR="00FC6545">
        <w:rPr>
          <w:rFonts w:ascii="Times New Roman" w:eastAsia="Times New Roman" w:hAnsi="Times New Roman" w:cs="Times New Roman"/>
          <w:sz w:val="24"/>
          <w:szCs w:val="24"/>
        </w:rPr>
        <w:t>е творческих способностей детей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»</w:t>
      </w:r>
    </w:p>
    <w:p w:rsidR="0055776F" w:rsidRPr="000A4CB2" w:rsidRDefault="0055776F" w:rsidP="0055776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3. В феврале  прошла неделя внеурочной деятельности на тему : «   Внеурочная деятельность как средство реализации ФГОС». В рамках этой недели был проведен конкурс исследовательских работ. Где учащиеся 2- 4 классов защищали свои проекты.</w:t>
      </w:r>
    </w:p>
    <w:p w:rsidR="0055776F" w:rsidRDefault="0055776F" w:rsidP="00246EC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4. В феврале, в рамках предметной недели начальных классов по теме «Формирование УУД на уроках в начальной школе». Была организована выставка творческих работ учащихся.</w:t>
      </w:r>
    </w:p>
    <w:p w:rsidR="00F244DC" w:rsidRPr="000A4CB2" w:rsidRDefault="00F244DC" w:rsidP="00246EC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jc w:val="center"/>
        <w:tblLook w:val="04A0"/>
      </w:tblPr>
      <w:tblGrid>
        <w:gridCol w:w="817"/>
        <w:gridCol w:w="4471"/>
        <w:gridCol w:w="2645"/>
        <w:gridCol w:w="2645"/>
      </w:tblGrid>
      <w:tr w:rsidR="0055776F" w:rsidRPr="000A4CB2" w:rsidTr="00FC6545">
        <w:trPr>
          <w:trHeight w:val="274"/>
          <w:jc w:val="center"/>
        </w:trPr>
        <w:tc>
          <w:tcPr>
            <w:tcW w:w="817" w:type="dxa"/>
          </w:tcPr>
          <w:p w:rsidR="0055776F" w:rsidRPr="000A4CB2" w:rsidRDefault="0055776F" w:rsidP="00C44B04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№п/п</w:t>
            </w:r>
          </w:p>
        </w:tc>
        <w:tc>
          <w:tcPr>
            <w:tcW w:w="4471" w:type="dxa"/>
          </w:tcPr>
          <w:p w:rsidR="0055776F" w:rsidRPr="000A4CB2" w:rsidRDefault="0055776F" w:rsidP="00C44B04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Тематика</w:t>
            </w:r>
          </w:p>
        </w:tc>
        <w:tc>
          <w:tcPr>
            <w:tcW w:w="2645" w:type="dxa"/>
          </w:tcPr>
          <w:p w:rsidR="0055776F" w:rsidRPr="000A4CB2" w:rsidRDefault="0055776F" w:rsidP="00C44B04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Сроки</w:t>
            </w:r>
          </w:p>
        </w:tc>
        <w:tc>
          <w:tcPr>
            <w:tcW w:w="2645" w:type="dxa"/>
          </w:tcPr>
          <w:p w:rsidR="0055776F" w:rsidRPr="000A4CB2" w:rsidRDefault="0055776F" w:rsidP="00C44B04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Ответственные</w:t>
            </w:r>
          </w:p>
        </w:tc>
      </w:tr>
      <w:tr w:rsidR="005C058E" w:rsidRPr="000A4CB2" w:rsidTr="00FC6545">
        <w:trPr>
          <w:trHeight w:val="274"/>
          <w:jc w:val="center"/>
        </w:trPr>
        <w:tc>
          <w:tcPr>
            <w:tcW w:w="817" w:type="dxa"/>
          </w:tcPr>
          <w:p w:rsidR="005C058E" w:rsidRPr="000A4CB2" w:rsidRDefault="005C058E" w:rsidP="0051265A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4471" w:type="dxa"/>
          </w:tcPr>
          <w:p w:rsidR="005C058E" w:rsidRPr="000A4CB2" w:rsidRDefault="005C058E" w:rsidP="00590104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Неделя «Обучения грамоте»</w:t>
            </w:r>
          </w:p>
        </w:tc>
        <w:tc>
          <w:tcPr>
            <w:tcW w:w="2645" w:type="dxa"/>
          </w:tcPr>
          <w:p w:rsidR="005C058E" w:rsidRPr="000A4CB2" w:rsidRDefault="005C058E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08.10-12.10.2018</w:t>
            </w:r>
          </w:p>
        </w:tc>
        <w:tc>
          <w:tcPr>
            <w:tcW w:w="2645" w:type="dxa"/>
          </w:tcPr>
          <w:p w:rsidR="005C058E" w:rsidRPr="000A4CB2" w:rsidRDefault="005C058E" w:rsidP="0051265A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Магомедалиева М.И.</w:t>
            </w:r>
          </w:p>
        </w:tc>
      </w:tr>
      <w:tr w:rsidR="005C058E" w:rsidRPr="000A4CB2" w:rsidTr="00FC6545">
        <w:trPr>
          <w:trHeight w:val="274"/>
          <w:jc w:val="center"/>
        </w:trPr>
        <w:tc>
          <w:tcPr>
            <w:tcW w:w="817" w:type="dxa"/>
          </w:tcPr>
          <w:p w:rsidR="005C058E" w:rsidRPr="000A4CB2" w:rsidRDefault="005C058E" w:rsidP="0051265A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4471" w:type="dxa"/>
          </w:tcPr>
          <w:p w:rsidR="005C058E" w:rsidRPr="000A4CB2" w:rsidRDefault="005C058E" w:rsidP="002739A9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«Неделя начальных классов»</w:t>
            </w:r>
          </w:p>
        </w:tc>
        <w:tc>
          <w:tcPr>
            <w:tcW w:w="2645" w:type="dxa"/>
          </w:tcPr>
          <w:p w:rsidR="005C058E" w:rsidRPr="000A4CB2" w:rsidRDefault="005C058E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21.01-26.01.2019</w:t>
            </w:r>
          </w:p>
        </w:tc>
        <w:tc>
          <w:tcPr>
            <w:tcW w:w="2645" w:type="dxa"/>
          </w:tcPr>
          <w:p w:rsidR="005C058E" w:rsidRPr="000A4CB2" w:rsidRDefault="005C058E" w:rsidP="0051265A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Магомедалиева М.И.</w:t>
            </w:r>
          </w:p>
        </w:tc>
      </w:tr>
      <w:tr w:rsidR="005C058E" w:rsidRPr="000A4CB2" w:rsidTr="00780752">
        <w:trPr>
          <w:trHeight w:val="481"/>
          <w:jc w:val="center"/>
        </w:trPr>
        <w:tc>
          <w:tcPr>
            <w:tcW w:w="817" w:type="dxa"/>
          </w:tcPr>
          <w:p w:rsidR="005C058E" w:rsidRPr="000A4CB2" w:rsidRDefault="005C058E" w:rsidP="0051265A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</w:t>
            </w:r>
          </w:p>
        </w:tc>
        <w:tc>
          <w:tcPr>
            <w:tcW w:w="4471" w:type="dxa"/>
          </w:tcPr>
          <w:p w:rsidR="005C058E" w:rsidRPr="000A4CB2" w:rsidRDefault="005C058E" w:rsidP="00590104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Неделя «Внеурочная деятельность в начальной школе»</w:t>
            </w:r>
          </w:p>
        </w:tc>
        <w:tc>
          <w:tcPr>
            <w:tcW w:w="2645" w:type="dxa"/>
          </w:tcPr>
          <w:p w:rsidR="005C058E" w:rsidRPr="000A4CB2" w:rsidRDefault="005C058E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11.02-16.02.2019</w:t>
            </w:r>
          </w:p>
        </w:tc>
        <w:tc>
          <w:tcPr>
            <w:tcW w:w="2645" w:type="dxa"/>
          </w:tcPr>
          <w:p w:rsidR="005C058E" w:rsidRPr="000A4CB2" w:rsidRDefault="005C058E" w:rsidP="0051265A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Магомедалиева М.И.</w:t>
            </w:r>
          </w:p>
        </w:tc>
      </w:tr>
    </w:tbl>
    <w:p w:rsidR="0055776F" w:rsidRPr="000A4CB2" w:rsidRDefault="0055776F" w:rsidP="0055776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F244DC" w:rsidRDefault="00D302EB" w:rsidP="00780752">
      <w:pPr>
        <w:spacing w:after="0" w:line="240" w:lineRule="auto"/>
        <w:ind w:firstLine="708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</w:t>
      </w:r>
      <w:r w:rsidR="00780752">
        <w:rPr>
          <w:rFonts w:ascii="Times New Roman" w:eastAsia="Calibri" w:hAnsi="Times New Roman" w:cs="Times New Roman"/>
          <w:sz w:val="24"/>
          <w:szCs w:val="24"/>
        </w:rPr>
        <w:t xml:space="preserve">оставленные  перед ШМО задачами </w:t>
      </w:r>
      <w:r>
        <w:rPr>
          <w:rFonts w:ascii="Times New Roman" w:eastAsia="Calibri" w:hAnsi="Times New Roman" w:cs="Times New Roman"/>
          <w:sz w:val="24"/>
          <w:szCs w:val="24"/>
        </w:rPr>
        <w:t xml:space="preserve"> 2018-2019учебный год </w:t>
      </w:r>
      <w:r w:rsidR="0055776F" w:rsidRPr="000A4CB2">
        <w:rPr>
          <w:rFonts w:ascii="Times New Roman" w:eastAsia="Calibri" w:hAnsi="Times New Roman" w:cs="Times New Roman"/>
          <w:sz w:val="24"/>
          <w:szCs w:val="24"/>
        </w:rPr>
        <w:t xml:space="preserve"> были реализованы. Как показала работа, члены ШМО </w:t>
      </w:r>
      <w:r w:rsidR="0055776F" w:rsidRPr="000A4CB2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приложили максимум усилий для реализации поставленных  целей и задач. Деятельность учителей и учащихся была достаточно активной, разнообразной  и эффективной. </w:t>
      </w:r>
    </w:p>
    <w:p w:rsidR="00F244DC" w:rsidRDefault="0051265A" w:rsidP="00F244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C44B04" w:rsidRPr="002528A1" w:rsidRDefault="0051265A" w:rsidP="00F244DC">
      <w:pPr>
        <w:spacing w:after="0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2528A1"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r w:rsidR="00C44B04" w:rsidRPr="002528A1"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  <w:t>I</w:t>
      </w:r>
      <w:r w:rsidR="00C44B04" w:rsidRPr="002528A1">
        <w:rPr>
          <w:rFonts w:ascii="Times New Roman" w:hAnsi="Times New Roman" w:cs="Times New Roman"/>
          <w:b/>
          <w:color w:val="C00000"/>
          <w:sz w:val="24"/>
          <w:szCs w:val="24"/>
        </w:rPr>
        <w:t>. Общая оценка работы по выполнению задач, поставленных перед ШМО учителей гуманитарного цикла.</w:t>
      </w:r>
    </w:p>
    <w:p w:rsidR="000F4F5F" w:rsidRPr="006B7824" w:rsidRDefault="000F4F5F" w:rsidP="000F4F5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B7824">
        <w:rPr>
          <w:rFonts w:ascii="Times New Roman" w:hAnsi="Times New Roman" w:cs="Times New Roman"/>
          <w:b/>
          <w:sz w:val="24"/>
          <w:szCs w:val="24"/>
        </w:rPr>
        <w:t>Анализ работы ШМО учителей гуманитарного цикла</w:t>
      </w:r>
    </w:p>
    <w:p w:rsidR="000F4F5F" w:rsidRPr="006B7824" w:rsidRDefault="000F4F5F" w:rsidP="000F4F5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B7824">
        <w:rPr>
          <w:rFonts w:ascii="Times New Roman" w:hAnsi="Times New Roman" w:cs="Times New Roman"/>
          <w:b/>
          <w:sz w:val="24"/>
          <w:szCs w:val="24"/>
        </w:rPr>
        <w:t>за 2018-2019 учебный год</w:t>
      </w:r>
    </w:p>
    <w:p w:rsidR="000F4F5F" w:rsidRPr="006B7824" w:rsidRDefault="000F4F5F" w:rsidP="000F4F5F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F4F5F" w:rsidRPr="006B7824" w:rsidRDefault="000F4F5F" w:rsidP="000F4F5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B7824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6B7824">
        <w:rPr>
          <w:rFonts w:ascii="Times New Roman" w:hAnsi="Times New Roman" w:cs="Times New Roman"/>
          <w:b/>
          <w:sz w:val="24"/>
          <w:szCs w:val="24"/>
        </w:rPr>
        <w:t>. Общая оценка работы по выполнению задач, поставленных перед ШМО учителей гуманитарного цикла.</w:t>
      </w:r>
    </w:p>
    <w:p w:rsidR="000F4F5F" w:rsidRPr="006B7824" w:rsidRDefault="000F4F5F" w:rsidP="000F4F5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 xml:space="preserve">     Деятельность ШМО в 2018-2019 учебном году строилась в соответствии с </w:t>
      </w:r>
    </w:p>
    <w:p w:rsidR="000F4F5F" w:rsidRPr="006B7824" w:rsidRDefault="000F4F5F" w:rsidP="000F4F5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>требованиями всех нормативно – правовых документов, регламентирующих деятельность учителя в условиях современной системы школьного образования, планом работы школьного методического объединения  учителей русского языка и литературы, истории, обществознания, , общешкольной методической темой, методической темой ШМО, отражая работу по реализации задач на 2018– 2019  учебный год.</w:t>
      </w:r>
    </w:p>
    <w:p w:rsidR="000F4F5F" w:rsidRPr="006B7824" w:rsidRDefault="000F4F5F" w:rsidP="000F4F5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 xml:space="preserve">     Тема , над которой работала школа в 2018 – 2019 учебном году: </w:t>
      </w:r>
    </w:p>
    <w:p w:rsidR="000F4F5F" w:rsidRPr="006B7824" w:rsidRDefault="000F4F5F" w:rsidP="000F4F5F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6B7824">
        <w:rPr>
          <w:rFonts w:ascii="Times New Roman" w:hAnsi="Times New Roman" w:cs="Times New Roman"/>
          <w:bCs/>
          <w:sz w:val="24"/>
          <w:szCs w:val="24"/>
        </w:rPr>
        <w:t>«</w:t>
      </w:r>
      <w:r w:rsidRPr="006B7824">
        <w:rPr>
          <w:rFonts w:ascii="Times New Roman" w:hAnsi="Times New Roman" w:cs="Times New Roman"/>
          <w:b/>
          <w:i/>
          <w:iCs/>
          <w:sz w:val="24"/>
          <w:szCs w:val="24"/>
        </w:rPr>
        <w:t>Системно- деятельностный подход в обучении и воспитании обучающихся»</w:t>
      </w:r>
    </w:p>
    <w:p w:rsidR="000F4F5F" w:rsidRPr="006B7824" w:rsidRDefault="000F4F5F" w:rsidP="000F4F5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6B7824">
        <w:rPr>
          <w:rFonts w:ascii="Times New Roman" w:hAnsi="Times New Roman" w:cs="Times New Roman"/>
          <w:sz w:val="24"/>
          <w:szCs w:val="24"/>
        </w:rPr>
        <w:t>ШМО учителей гуманитарного цикла работало по теме:</w:t>
      </w:r>
      <w:r w:rsidRPr="006B782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0F4F5F" w:rsidRPr="006B7824" w:rsidRDefault="000F4F5F" w:rsidP="000F4F5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7824">
        <w:rPr>
          <w:rFonts w:ascii="Times New Roman" w:eastAsia="Times New Roman" w:hAnsi="Times New Roman" w:cs="Times New Roman"/>
          <w:b/>
          <w:iCs/>
          <w:sz w:val="24"/>
          <w:szCs w:val="24"/>
        </w:rPr>
        <w:t>«Личностно-ориентированное обучение как средство развития личности ученика»</w:t>
      </w:r>
    </w:p>
    <w:p w:rsidR="000F4F5F" w:rsidRPr="006B7824" w:rsidRDefault="000F4F5F" w:rsidP="000F4F5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lastRenderedPageBreak/>
        <w:t xml:space="preserve">  В начале учебного года определились </w:t>
      </w:r>
      <w:r w:rsidRPr="006B7824">
        <w:rPr>
          <w:rFonts w:ascii="Times New Roman" w:hAnsi="Times New Roman" w:cs="Times New Roman"/>
          <w:b/>
          <w:sz w:val="24"/>
          <w:szCs w:val="24"/>
        </w:rPr>
        <w:t>следующие цели и задачи работы  ШМО</w:t>
      </w:r>
      <w:r w:rsidRPr="006B7824">
        <w:rPr>
          <w:rFonts w:ascii="Times New Roman" w:hAnsi="Times New Roman" w:cs="Times New Roman"/>
          <w:sz w:val="24"/>
          <w:szCs w:val="24"/>
        </w:rPr>
        <w:t>:</w:t>
      </w:r>
    </w:p>
    <w:p w:rsidR="000F4F5F" w:rsidRPr="006B7824" w:rsidRDefault="000F4F5F" w:rsidP="000F4F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6B7824">
        <w:rPr>
          <w:rFonts w:ascii="Times New Roman" w:hAnsi="Times New Roman" w:cs="Times New Roman"/>
          <w:b/>
          <w:sz w:val="24"/>
          <w:szCs w:val="24"/>
          <w:u w:val="single"/>
        </w:rPr>
        <w:t>Цель:</w:t>
      </w:r>
    </w:p>
    <w:p w:rsidR="000F4F5F" w:rsidRPr="006B7824" w:rsidRDefault="000F4F5F" w:rsidP="0052471B">
      <w:pPr>
        <w:pStyle w:val="a5"/>
        <w:numPr>
          <w:ilvl w:val="0"/>
          <w:numId w:val="52"/>
        </w:numPr>
        <w:spacing w:after="0"/>
      </w:pPr>
      <w:r w:rsidRPr="006B7824">
        <w:t>Формирование профессиональной компетентности педагога через освоение современных образовательных технологий и системно-деятельностного подхода в обучении.</w:t>
      </w:r>
    </w:p>
    <w:p w:rsidR="000F4F5F" w:rsidRPr="006B7824" w:rsidRDefault="000F4F5F" w:rsidP="000F4F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6B7824">
        <w:rPr>
          <w:rFonts w:ascii="Times New Roman" w:hAnsi="Times New Roman" w:cs="Times New Roman"/>
          <w:b/>
          <w:sz w:val="24"/>
          <w:szCs w:val="24"/>
          <w:u w:val="single"/>
        </w:rPr>
        <w:t>Задачи на 2018-2019учебный год:</w:t>
      </w:r>
    </w:p>
    <w:p w:rsidR="000F4F5F" w:rsidRPr="006B7824" w:rsidRDefault="000F4F5F" w:rsidP="0052471B">
      <w:pPr>
        <w:pStyle w:val="a5"/>
        <w:numPr>
          <w:ilvl w:val="0"/>
          <w:numId w:val="51"/>
        </w:numPr>
        <w:spacing w:after="0"/>
      </w:pPr>
      <w:r w:rsidRPr="006B7824">
        <w:t>Совершенствовать качество современного урока, повышать его эффективность и направленность на сохранение здоровья учащихся и формирование жизненных компетенций.</w:t>
      </w:r>
    </w:p>
    <w:p w:rsidR="000F4F5F" w:rsidRPr="006B7824" w:rsidRDefault="000F4F5F" w:rsidP="0052471B">
      <w:pPr>
        <w:pStyle w:val="a5"/>
        <w:numPr>
          <w:ilvl w:val="0"/>
          <w:numId w:val="51"/>
        </w:numPr>
        <w:spacing w:after="0"/>
      </w:pPr>
      <w:r w:rsidRPr="006B7824">
        <w:t>Развивать профессиональную компетентность учителей через активное участие в работе ШМО,ГМО, практических семинаров, педагогических конкурсов.</w:t>
      </w:r>
    </w:p>
    <w:p w:rsidR="000F4F5F" w:rsidRPr="006B7824" w:rsidRDefault="000F4F5F" w:rsidP="0052471B">
      <w:pPr>
        <w:pStyle w:val="a5"/>
        <w:numPr>
          <w:ilvl w:val="0"/>
          <w:numId w:val="51"/>
        </w:numPr>
        <w:spacing w:after="0"/>
      </w:pPr>
      <w:r w:rsidRPr="006B7824">
        <w:t>Совершенствовать работу учителей МО с разными категориями учащихся на основе личностно-ориентированного и системно-деятельностного подходов.</w:t>
      </w:r>
    </w:p>
    <w:p w:rsidR="000F4F5F" w:rsidRPr="006B7824" w:rsidRDefault="000F4F5F" w:rsidP="0052471B">
      <w:pPr>
        <w:pStyle w:val="a5"/>
        <w:numPr>
          <w:ilvl w:val="0"/>
          <w:numId w:val="51"/>
        </w:numPr>
        <w:spacing w:after="0"/>
      </w:pPr>
      <w:r w:rsidRPr="006B7824">
        <w:t>Продолжать работу с одарёнными детьми и организовать целенаправленную работу со слабоуспевающими учащимися через индивидуальные задания.</w:t>
      </w:r>
    </w:p>
    <w:p w:rsidR="000F4F5F" w:rsidRPr="006B7824" w:rsidRDefault="000F4F5F" w:rsidP="0052471B">
      <w:pPr>
        <w:pStyle w:val="a5"/>
        <w:numPr>
          <w:ilvl w:val="0"/>
          <w:numId w:val="51"/>
        </w:numPr>
        <w:spacing w:after="0"/>
      </w:pPr>
      <w:r w:rsidRPr="006B7824">
        <w:t>Совершенствовать организацию системной подготовки к ОГЭ и ЕГЭ по русскому языку, литературе, истории и обществознанию.</w:t>
      </w:r>
    </w:p>
    <w:p w:rsidR="000F4F5F" w:rsidRPr="006B7824" w:rsidRDefault="000F4F5F" w:rsidP="0052471B">
      <w:pPr>
        <w:pStyle w:val="a5"/>
        <w:numPr>
          <w:ilvl w:val="0"/>
          <w:numId w:val="51"/>
        </w:numPr>
        <w:spacing w:after="0"/>
      </w:pPr>
      <w:r w:rsidRPr="006B7824">
        <w:t>Повышать результативность работы по самообразованию.</w:t>
      </w:r>
    </w:p>
    <w:p w:rsidR="000F4F5F" w:rsidRPr="00780752" w:rsidRDefault="000F4F5F" w:rsidP="000F4F5F">
      <w:pPr>
        <w:pStyle w:val="a5"/>
        <w:numPr>
          <w:ilvl w:val="0"/>
          <w:numId w:val="51"/>
        </w:numPr>
        <w:spacing w:after="0"/>
      </w:pPr>
      <w:r w:rsidRPr="006B7824">
        <w:lastRenderedPageBreak/>
        <w:t>Повышать качество знаний учащихся по предметам гуманитарного цикла через использование рационального методов, приёмов и технологии обучения, воспитания.</w:t>
      </w:r>
    </w:p>
    <w:p w:rsidR="000F4F5F" w:rsidRPr="006B7824" w:rsidRDefault="000F4F5F" w:rsidP="000F4F5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 xml:space="preserve">      Как показала работа, члены школьного методического объединения приложили максимум усилий для реализации поставленных  в 2018-2019 учебном году целей и задач. В течение  учебного года деятельность ШМО учителей гуманитарного цикла носила творческий характер, отличалась стремлением проводить занятия методического объединения с целью совершенствования профессиональной подготовки и методического мастерства педагогов, обогащения практического опыта учителей – предметников. </w:t>
      </w:r>
    </w:p>
    <w:p w:rsidR="00A86291" w:rsidRPr="00780752" w:rsidRDefault="000F4F5F" w:rsidP="000F4F5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 xml:space="preserve">        Роль методической работы возрастает в современных условиях в связи с необходимостью использовать новые методики, приемы, технологии обучения. Поставленные перед педагогами задачи решались через совершенствование методики проведения уроков, индивидуальной и групповой работы со слабоуспевающими и одаренными учащимися, коррекции знаний учащихся на основе диагностической деятельности учителя, развития способностей и природных задатков учащихся, ознакомления учителей с новой педагогической и методической литературой. </w:t>
      </w:r>
    </w:p>
    <w:p w:rsidR="000F4F5F" w:rsidRPr="006B7824" w:rsidRDefault="000F4F5F" w:rsidP="000F4F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F4F5F" w:rsidRPr="006B7824" w:rsidRDefault="000F4F5F" w:rsidP="0078075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B7824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6B7824">
        <w:rPr>
          <w:rFonts w:ascii="Times New Roman" w:hAnsi="Times New Roman" w:cs="Times New Roman"/>
          <w:b/>
          <w:sz w:val="24"/>
          <w:szCs w:val="24"/>
        </w:rPr>
        <w:t>. Состояние работы с педагогическими кадрами, ее результативность</w:t>
      </w:r>
    </w:p>
    <w:p w:rsidR="000F4F5F" w:rsidRPr="006B7824" w:rsidRDefault="000F4F5F" w:rsidP="000F4F5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B7824">
        <w:rPr>
          <w:rFonts w:ascii="Times New Roman" w:hAnsi="Times New Roman" w:cs="Times New Roman"/>
          <w:b/>
          <w:sz w:val="24"/>
          <w:szCs w:val="24"/>
        </w:rPr>
        <w:t>1) Анализ педагогических кадров</w:t>
      </w:r>
    </w:p>
    <w:p w:rsidR="000F4F5F" w:rsidRPr="006B7824" w:rsidRDefault="000F4F5F" w:rsidP="000F4F5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 xml:space="preserve">      Выполнению поставленных задач способствовала активная работа всех членов ШМО гуманитарного цикла. В 2018-2019 </w:t>
      </w:r>
      <w:r w:rsidRPr="006B7824">
        <w:rPr>
          <w:rFonts w:ascii="Times New Roman" w:hAnsi="Times New Roman" w:cs="Times New Roman"/>
          <w:sz w:val="24"/>
          <w:szCs w:val="24"/>
        </w:rPr>
        <w:lastRenderedPageBreak/>
        <w:t>учебном году   школьное методическое объединение учителей гуманитарного цикла  входит 6 учителей:</w:t>
      </w:r>
    </w:p>
    <w:tbl>
      <w:tblPr>
        <w:tblStyle w:val="a3"/>
        <w:tblW w:w="0" w:type="auto"/>
        <w:tblLook w:val="04A0"/>
      </w:tblPr>
      <w:tblGrid>
        <w:gridCol w:w="531"/>
        <w:gridCol w:w="4212"/>
        <w:gridCol w:w="3260"/>
        <w:gridCol w:w="1668"/>
      </w:tblGrid>
      <w:tr w:rsidR="000F4F5F" w:rsidRPr="006B7824" w:rsidTr="006E3E11">
        <w:tc>
          <w:tcPr>
            <w:tcW w:w="531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№</w:t>
            </w:r>
          </w:p>
        </w:tc>
        <w:tc>
          <w:tcPr>
            <w:tcW w:w="4212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 xml:space="preserve">ФИО учителей </w:t>
            </w:r>
          </w:p>
        </w:tc>
        <w:tc>
          <w:tcPr>
            <w:tcW w:w="3260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 xml:space="preserve">Предмет </w:t>
            </w:r>
          </w:p>
        </w:tc>
        <w:tc>
          <w:tcPr>
            <w:tcW w:w="1668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 xml:space="preserve">Категория </w:t>
            </w:r>
          </w:p>
        </w:tc>
      </w:tr>
      <w:tr w:rsidR="000F4F5F" w:rsidRPr="006B7824" w:rsidTr="006E3E11">
        <w:tc>
          <w:tcPr>
            <w:tcW w:w="531" w:type="dxa"/>
          </w:tcPr>
          <w:p w:rsidR="000F4F5F" w:rsidRPr="006B7824" w:rsidRDefault="000F4F5F" w:rsidP="000F4F5F">
            <w:pPr>
              <w:pStyle w:val="a5"/>
              <w:numPr>
                <w:ilvl w:val="0"/>
                <w:numId w:val="18"/>
              </w:numPr>
            </w:pPr>
          </w:p>
        </w:tc>
        <w:tc>
          <w:tcPr>
            <w:tcW w:w="4212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Абдулаева Муслимат Асхабовна</w:t>
            </w:r>
          </w:p>
        </w:tc>
        <w:tc>
          <w:tcPr>
            <w:tcW w:w="3260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Русский язык, литература</w:t>
            </w:r>
          </w:p>
        </w:tc>
        <w:tc>
          <w:tcPr>
            <w:tcW w:w="1668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 xml:space="preserve">Первая </w:t>
            </w:r>
          </w:p>
        </w:tc>
      </w:tr>
      <w:tr w:rsidR="000F4F5F" w:rsidRPr="006B7824" w:rsidTr="006E3E11">
        <w:tc>
          <w:tcPr>
            <w:tcW w:w="531" w:type="dxa"/>
          </w:tcPr>
          <w:p w:rsidR="000F4F5F" w:rsidRPr="006B7824" w:rsidRDefault="000F4F5F" w:rsidP="000F4F5F">
            <w:pPr>
              <w:pStyle w:val="a5"/>
              <w:numPr>
                <w:ilvl w:val="0"/>
                <w:numId w:val="18"/>
              </w:numPr>
            </w:pPr>
          </w:p>
        </w:tc>
        <w:tc>
          <w:tcPr>
            <w:tcW w:w="4212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Гаджимахадова Аминат Гаджиявовна</w:t>
            </w:r>
          </w:p>
        </w:tc>
        <w:tc>
          <w:tcPr>
            <w:tcW w:w="3260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Русский язык, литература</w:t>
            </w:r>
          </w:p>
        </w:tc>
        <w:tc>
          <w:tcPr>
            <w:tcW w:w="1668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 xml:space="preserve">Высшая  </w:t>
            </w:r>
          </w:p>
        </w:tc>
      </w:tr>
      <w:tr w:rsidR="000F4F5F" w:rsidRPr="006B7824" w:rsidTr="006E3E11">
        <w:tc>
          <w:tcPr>
            <w:tcW w:w="531" w:type="dxa"/>
          </w:tcPr>
          <w:p w:rsidR="000F4F5F" w:rsidRPr="006B7824" w:rsidRDefault="000F4F5F" w:rsidP="000F4F5F">
            <w:pPr>
              <w:pStyle w:val="a5"/>
              <w:numPr>
                <w:ilvl w:val="0"/>
                <w:numId w:val="18"/>
              </w:numPr>
            </w:pPr>
          </w:p>
        </w:tc>
        <w:tc>
          <w:tcPr>
            <w:tcW w:w="4212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Джабраилова Патимат Арсеновна</w:t>
            </w:r>
          </w:p>
        </w:tc>
        <w:tc>
          <w:tcPr>
            <w:tcW w:w="3260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Русский язык, литература</w:t>
            </w:r>
          </w:p>
        </w:tc>
        <w:tc>
          <w:tcPr>
            <w:tcW w:w="1668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 xml:space="preserve">Соответствие </w:t>
            </w:r>
          </w:p>
        </w:tc>
      </w:tr>
      <w:tr w:rsidR="000F4F5F" w:rsidRPr="006B7824" w:rsidTr="006E3E11">
        <w:tc>
          <w:tcPr>
            <w:tcW w:w="531" w:type="dxa"/>
          </w:tcPr>
          <w:p w:rsidR="000F4F5F" w:rsidRPr="006B7824" w:rsidRDefault="000F4F5F" w:rsidP="000F4F5F">
            <w:pPr>
              <w:pStyle w:val="a5"/>
              <w:numPr>
                <w:ilvl w:val="0"/>
                <w:numId w:val="18"/>
              </w:numPr>
            </w:pPr>
          </w:p>
        </w:tc>
        <w:tc>
          <w:tcPr>
            <w:tcW w:w="4212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Устарханова Дженнет Мугаррамовна</w:t>
            </w:r>
          </w:p>
        </w:tc>
        <w:tc>
          <w:tcPr>
            <w:tcW w:w="3260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Русский язык, литература</w:t>
            </w:r>
          </w:p>
        </w:tc>
        <w:tc>
          <w:tcPr>
            <w:tcW w:w="1668" w:type="dxa"/>
          </w:tcPr>
          <w:p w:rsidR="000F4F5F" w:rsidRPr="006B7824" w:rsidRDefault="000F4F5F" w:rsidP="006E3E11">
            <w:pPr>
              <w:jc w:val="center"/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Соответствие</w:t>
            </w:r>
          </w:p>
        </w:tc>
      </w:tr>
      <w:tr w:rsidR="000F4F5F" w:rsidRPr="006B7824" w:rsidTr="006E3E11">
        <w:tc>
          <w:tcPr>
            <w:tcW w:w="531" w:type="dxa"/>
          </w:tcPr>
          <w:p w:rsidR="000F4F5F" w:rsidRPr="006B7824" w:rsidRDefault="000F4F5F" w:rsidP="000F4F5F">
            <w:pPr>
              <w:pStyle w:val="a5"/>
              <w:numPr>
                <w:ilvl w:val="0"/>
                <w:numId w:val="18"/>
              </w:numPr>
            </w:pPr>
          </w:p>
        </w:tc>
        <w:tc>
          <w:tcPr>
            <w:tcW w:w="4212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Исмаилова Бурлият Расуловна</w:t>
            </w:r>
          </w:p>
        </w:tc>
        <w:tc>
          <w:tcPr>
            <w:tcW w:w="3260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Обществознание, КТНД,  история Дагестана</w:t>
            </w:r>
          </w:p>
        </w:tc>
        <w:tc>
          <w:tcPr>
            <w:tcW w:w="1668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 xml:space="preserve">Соответствие </w:t>
            </w:r>
          </w:p>
        </w:tc>
      </w:tr>
      <w:tr w:rsidR="000F4F5F" w:rsidRPr="006B7824" w:rsidTr="006E3E11">
        <w:tc>
          <w:tcPr>
            <w:tcW w:w="531" w:type="dxa"/>
          </w:tcPr>
          <w:p w:rsidR="000F4F5F" w:rsidRPr="006B7824" w:rsidRDefault="000F4F5F" w:rsidP="000F4F5F">
            <w:pPr>
              <w:pStyle w:val="a5"/>
              <w:numPr>
                <w:ilvl w:val="0"/>
                <w:numId w:val="18"/>
              </w:numPr>
            </w:pPr>
          </w:p>
        </w:tc>
        <w:tc>
          <w:tcPr>
            <w:tcW w:w="4212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Мирзоева Умукусум Багавудиновна</w:t>
            </w:r>
          </w:p>
        </w:tc>
        <w:tc>
          <w:tcPr>
            <w:tcW w:w="3260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 xml:space="preserve">История </w:t>
            </w:r>
          </w:p>
        </w:tc>
        <w:tc>
          <w:tcPr>
            <w:tcW w:w="1668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 xml:space="preserve">Первая </w:t>
            </w:r>
          </w:p>
        </w:tc>
      </w:tr>
    </w:tbl>
    <w:p w:rsidR="000F4F5F" w:rsidRPr="006B7824" w:rsidRDefault="000F4F5F" w:rsidP="000F4F5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F4F5F" w:rsidRPr="006B7824" w:rsidRDefault="000F4F5F" w:rsidP="000F4F5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 xml:space="preserve">         В школе сложился коллектив  педагогов гуманитарного цикла, способных успешно реализовать поставленные задачи. В соответствии с планом учителя-предметники регулярно и своевременно проходят курсы переподготовки, направленные на повышение профессионального мастерства. Педагогический опыт совершенствуется и в рамках МО. Это выступления на заседаниях МО с докладами по темам самообразования, освоение новых педагогических технологий, инновационная работа по предметам, выступление на семинарах.</w:t>
      </w:r>
    </w:p>
    <w:p w:rsidR="000F4F5F" w:rsidRPr="006B7824" w:rsidRDefault="000F4F5F" w:rsidP="000F4F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31230" w:rsidRDefault="00131230" w:rsidP="000F4F5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F4F5F" w:rsidRPr="006B7824" w:rsidRDefault="000F4F5F" w:rsidP="000F4F5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B7824">
        <w:rPr>
          <w:rFonts w:ascii="Times New Roman" w:hAnsi="Times New Roman" w:cs="Times New Roman"/>
          <w:b/>
          <w:sz w:val="24"/>
          <w:szCs w:val="24"/>
        </w:rPr>
        <w:t>2) Анализ работы по повышению квалификации педагогов, аттестации.</w:t>
      </w:r>
    </w:p>
    <w:p w:rsidR="000F4F5F" w:rsidRPr="006B7824" w:rsidRDefault="000F4F5F" w:rsidP="000F4F5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lastRenderedPageBreak/>
        <w:t>-  Методические разработки учителей-предметников находят отражение на страницах школьного сайта.</w:t>
      </w:r>
    </w:p>
    <w:p w:rsidR="000F4F5F" w:rsidRPr="006B7824" w:rsidRDefault="000F4F5F" w:rsidP="000F4F5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 xml:space="preserve">- В системе велась работа по методическим темам: </w:t>
      </w:r>
    </w:p>
    <w:p w:rsidR="000F4F5F" w:rsidRPr="006B7824" w:rsidRDefault="000F4F5F" w:rsidP="000F4F5F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0065" w:type="dxa"/>
        <w:tblLook w:val="04A0"/>
      </w:tblPr>
      <w:tblGrid>
        <w:gridCol w:w="675"/>
        <w:gridCol w:w="3544"/>
        <w:gridCol w:w="5846"/>
      </w:tblGrid>
      <w:tr w:rsidR="000F4F5F" w:rsidRPr="006B7824" w:rsidTr="006E3E11">
        <w:tc>
          <w:tcPr>
            <w:tcW w:w="675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№</w:t>
            </w:r>
          </w:p>
        </w:tc>
        <w:tc>
          <w:tcPr>
            <w:tcW w:w="3544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 xml:space="preserve">ФИО учителей </w:t>
            </w:r>
          </w:p>
        </w:tc>
        <w:tc>
          <w:tcPr>
            <w:tcW w:w="5846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 xml:space="preserve">Тема </w:t>
            </w:r>
          </w:p>
        </w:tc>
      </w:tr>
      <w:tr w:rsidR="000F4F5F" w:rsidRPr="006B7824" w:rsidTr="006E3E11">
        <w:tc>
          <w:tcPr>
            <w:tcW w:w="675" w:type="dxa"/>
          </w:tcPr>
          <w:p w:rsidR="000F4F5F" w:rsidRPr="006B7824" w:rsidRDefault="000F4F5F" w:rsidP="000F4F5F">
            <w:pPr>
              <w:pStyle w:val="a5"/>
              <w:numPr>
                <w:ilvl w:val="0"/>
                <w:numId w:val="19"/>
              </w:numPr>
            </w:pPr>
          </w:p>
        </w:tc>
        <w:tc>
          <w:tcPr>
            <w:tcW w:w="3544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Гаджимахадова Аминат Гаджиявовна</w:t>
            </w:r>
          </w:p>
        </w:tc>
        <w:tc>
          <w:tcPr>
            <w:tcW w:w="5846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«Переход на ФГОС проблемы и пути их решения»</w:t>
            </w:r>
          </w:p>
        </w:tc>
      </w:tr>
      <w:tr w:rsidR="000F4F5F" w:rsidRPr="006B7824" w:rsidTr="006E3E11">
        <w:tc>
          <w:tcPr>
            <w:tcW w:w="675" w:type="dxa"/>
          </w:tcPr>
          <w:p w:rsidR="000F4F5F" w:rsidRPr="006B7824" w:rsidRDefault="000F4F5F" w:rsidP="000F4F5F">
            <w:pPr>
              <w:pStyle w:val="a5"/>
              <w:numPr>
                <w:ilvl w:val="0"/>
                <w:numId w:val="19"/>
              </w:numPr>
            </w:pPr>
          </w:p>
        </w:tc>
        <w:tc>
          <w:tcPr>
            <w:tcW w:w="3544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Джабраилова Патимат Арсеновна</w:t>
            </w:r>
          </w:p>
        </w:tc>
        <w:tc>
          <w:tcPr>
            <w:tcW w:w="5846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«Системно - деятельностный подход в обучении на уроках русского языка и литературы»</w:t>
            </w:r>
          </w:p>
        </w:tc>
      </w:tr>
      <w:tr w:rsidR="000F4F5F" w:rsidRPr="006B7824" w:rsidTr="006E3E11">
        <w:tc>
          <w:tcPr>
            <w:tcW w:w="675" w:type="dxa"/>
          </w:tcPr>
          <w:p w:rsidR="000F4F5F" w:rsidRPr="006B7824" w:rsidRDefault="000F4F5F" w:rsidP="000F4F5F">
            <w:pPr>
              <w:pStyle w:val="a5"/>
              <w:numPr>
                <w:ilvl w:val="0"/>
                <w:numId w:val="19"/>
              </w:numPr>
            </w:pPr>
          </w:p>
        </w:tc>
        <w:tc>
          <w:tcPr>
            <w:tcW w:w="3544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Устарханова Дженнет Мугаррамовна</w:t>
            </w:r>
          </w:p>
        </w:tc>
        <w:tc>
          <w:tcPr>
            <w:tcW w:w="5846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«Проектная деятельность на уроках русского языка и литературы»</w:t>
            </w:r>
          </w:p>
        </w:tc>
      </w:tr>
      <w:tr w:rsidR="000F4F5F" w:rsidRPr="006B7824" w:rsidTr="006E3E11">
        <w:tc>
          <w:tcPr>
            <w:tcW w:w="675" w:type="dxa"/>
          </w:tcPr>
          <w:p w:rsidR="000F4F5F" w:rsidRPr="006B7824" w:rsidRDefault="000F4F5F" w:rsidP="000F4F5F">
            <w:pPr>
              <w:pStyle w:val="a5"/>
              <w:numPr>
                <w:ilvl w:val="0"/>
                <w:numId w:val="19"/>
              </w:numPr>
            </w:pPr>
          </w:p>
        </w:tc>
        <w:tc>
          <w:tcPr>
            <w:tcW w:w="3544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Исмаилова Бурлият Расуловна</w:t>
            </w:r>
          </w:p>
        </w:tc>
        <w:tc>
          <w:tcPr>
            <w:tcW w:w="5846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«Использование новых образовательных технологий как средство повышения качества образования»</w:t>
            </w:r>
          </w:p>
        </w:tc>
      </w:tr>
      <w:tr w:rsidR="000F4F5F" w:rsidRPr="006B7824" w:rsidTr="006E3E11">
        <w:tc>
          <w:tcPr>
            <w:tcW w:w="675" w:type="dxa"/>
          </w:tcPr>
          <w:p w:rsidR="000F4F5F" w:rsidRPr="006B7824" w:rsidRDefault="000F4F5F" w:rsidP="000F4F5F">
            <w:pPr>
              <w:pStyle w:val="a5"/>
              <w:numPr>
                <w:ilvl w:val="0"/>
                <w:numId w:val="19"/>
              </w:numPr>
            </w:pPr>
          </w:p>
        </w:tc>
        <w:tc>
          <w:tcPr>
            <w:tcW w:w="3544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Мирзоева Умукусум Багавудиновна</w:t>
            </w:r>
          </w:p>
        </w:tc>
        <w:tc>
          <w:tcPr>
            <w:tcW w:w="5846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«Воспитание патриотизма и гражданственности на уроках истории и во внеурочной деятельности»</w:t>
            </w:r>
          </w:p>
        </w:tc>
      </w:tr>
    </w:tbl>
    <w:p w:rsidR="000F4F5F" w:rsidRPr="006B7824" w:rsidRDefault="000F4F5F" w:rsidP="000F4F5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F4F5F" w:rsidRPr="006B7824" w:rsidRDefault="000F4F5F" w:rsidP="000F4F5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 xml:space="preserve">     Темы для самообразования, выбранные педагогами ШМО, свидетельствуют о том, что учителя понимают всю важность задач, стоящих перед ними. В формулировках проблем, решаемых учителями гуманитарного цикла, видятся новые подходы к образовательной деятельности. Главным в работе учителя считают заинтересовать ребят предметом, помочь им раскрыться, проявить себя творчески, дать ученикам свободно развиваться.</w:t>
      </w:r>
    </w:p>
    <w:p w:rsidR="000F4F5F" w:rsidRPr="006B7824" w:rsidRDefault="000F4F5F" w:rsidP="000F4F5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lastRenderedPageBreak/>
        <w:t xml:space="preserve"> - В течение учебного года учителя-предметники повышали свою квалификацию также и через организацию взаимопосещений уроков.  Результативность посещений: повышение профессионального и методического мастерства членов ШМО, пополнение банка методических идей, стимул для дальнейшего профессионального роста, повышение рейтинга учителя.      </w:t>
      </w:r>
    </w:p>
    <w:p w:rsidR="000F4F5F" w:rsidRPr="006B7824" w:rsidRDefault="000F4F5F" w:rsidP="000F4F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 xml:space="preserve">- Педагогами  апробированы следующие методики использования новых технологий на уроках:  защита проектов, подготовка презентации по теме урока, её защита. </w:t>
      </w:r>
      <w:r w:rsidRPr="006B782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F4F5F" w:rsidRPr="006B7824" w:rsidRDefault="000F4F5F" w:rsidP="000F4F5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eastAsia="Times New Roman" w:hAnsi="Times New Roman" w:cs="Times New Roman"/>
          <w:sz w:val="24"/>
          <w:szCs w:val="24"/>
        </w:rPr>
        <w:t xml:space="preserve">- Модернизация образования требует от каждого усилий и активного повышения квалификации. </w:t>
      </w:r>
      <w:r w:rsidRPr="006B7824">
        <w:rPr>
          <w:rFonts w:ascii="Times New Roman" w:hAnsi="Times New Roman" w:cs="Times New Roman"/>
          <w:sz w:val="24"/>
          <w:szCs w:val="24"/>
        </w:rPr>
        <w:t>Все учителя регулярно проходят курсы повышения квалификации,</w:t>
      </w:r>
      <w:r w:rsidRPr="006B782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B7824">
        <w:rPr>
          <w:rFonts w:ascii="Times New Roman" w:hAnsi="Times New Roman" w:cs="Times New Roman"/>
          <w:sz w:val="24"/>
          <w:szCs w:val="24"/>
        </w:rPr>
        <w:t xml:space="preserve">что развивает творческую активность, стимулирует деятельность, повышает их профессионализм, помогает осознать дифференцированную оценку результатов педагогического труда.  </w:t>
      </w:r>
    </w:p>
    <w:p w:rsidR="000F4F5F" w:rsidRPr="006B7824" w:rsidRDefault="000F4F5F" w:rsidP="000F4F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B7824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Pr="006B7824">
        <w:rPr>
          <w:rFonts w:ascii="Times New Roman" w:hAnsi="Times New Roman" w:cs="Times New Roman"/>
          <w:sz w:val="24"/>
          <w:szCs w:val="24"/>
        </w:rPr>
        <w:t>Педагогический опыт совершенствуется и в рамках ШМО, педсоветах. Это выступления на заседаниях ШМО и ГМО,  освоение новых педагогических технологий, инновационная  работа по предметам</w:t>
      </w:r>
      <w:r w:rsidRPr="006B7824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:rsidR="000F4F5F" w:rsidRPr="006B7824" w:rsidRDefault="000F4F5F" w:rsidP="000F4F5F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3190"/>
        <w:gridCol w:w="3722"/>
        <w:gridCol w:w="2659"/>
      </w:tblGrid>
      <w:tr w:rsidR="000F4F5F" w:rsidRPr="006B7824" w:rsidTr="006E3E11">
        <w:tc>
          <w:tcPr>
            <w:tcW w:w="3190" w:type="dxa"/>
          </w:tcPr>
          <w:p w:rsidR="000F4F5F" w:rsidRPr="006B7824" w:rsidRDefault="000F4F5F" w:rsidP="006E3E11">
            <w:pPr>
              <w:rPr>
                <w:b/>
                <w:sz w:val="24"/>
                <w:szCs w:val="24"/>
              </w:rPr>
            </w:pPr>
            <w:r w:rsidRPr="006B7824">
              <w:rPr>
                <w:b/>
                <w:sz w:val="24"/>
                <w:szCs w:val="24"/>
              </w:rPr>
              <w:t>Выступление</w:t>
            </w:r>
          </w:p>
        </w:tc>
        <w:tc>
          <w:tcPr>
            <w:tcW w:w="3722" w:type="dxa"/>
          </w:tcPr>
          <w:p w:rsidR="000F4F5F" w:rsidRPr="006B7824" w:rsidRDefault="000F4F5F" w:rsidP="006E3E11">
            <w:pPr>
              <w:rPr>
                <w:b/>
                <w:sz w:val="24"/>
                <w:szCs w:val="24"/>
              </w:rPr>
            </w:pPr>
            <w:r w:rsidRPr="006B7824">
              <w:rPr>
                <w:b/>
                <w:sz w:val="24"/>
                <w:szCs w:val="24"/>
              </w:rPr>
              <w:t>Тема</w:t>
            </w:r>
          </w:p>
        </w:tc>
        <w:tc>
          <w:tcPr>
            <w:tcW w:w="2659" w:type="dxa"/>
          </w:tcPr>
          <w:p w:rsidR="000F4F5F" w:rsidRPr="006B7824" w:rsidRDefault="000F4F5F" w:rsidP="006E3E11">
            <w:pPr>
              <w:rPr>
                <w:b/>
                <w:sz w:val="24"/>
                <w:szCs w:val="24"/>
              </w:rPr>
            </w:pPr>
            <w:r w:rsidRPr="006B7824">
              <w:rPr>
                <w:b/>
                <w:sz w:val="24"/>
                <w:szCs w:val="24"/>
              </w:rPr>
              <w:t>ФИО учителя</w:t>
            </w:r>
          </w:p>
        </w:tc>
      </w:tr>
      <w:tr w:rsidR="000F4F5F" w:rsidRPr="006B7824" w:rsidTr="006E3E11">
        <w:tc>
          <w:tcPr>
            <w:tcW w:w="3190" w:type="dxa"/>
          </w:tcPr>
          <w:p w:rsidR="000F4F5F" w:rsidRPr="006B7824" w:rsidRDefault="000F4F5F" w:rsidP="006E3E11">
            <w:pPr>
              <w:spacing w:line="276" w:lineRule="auto"/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 xml:space="preserve">ШМО учителей гуманитарного цикла. </w:t>
            </w:r>
          </w:p>
        </w:tc>
        <w:tc>
          <w:tcPr>
            <w:tcW w:w="3722" w:type="dxa"/>
          </w:tcPr>
          <w:p w:rsidR="000F4F5F" w:rsidRPr="006B7824" w:rsidRDefault="000F4F5F" w:rsidP="006E3E11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«Внедрение ФГОС ООО в 8 классе»</w:t>
            </w:r>
          </w:p>
        </w:tc>
        <w:tc>
          <w:tcPr>
            <w:tcW w:w="2659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Гаджимахадова А.Г.</w:t>
            </w:r>
          </w:p>
        </w:tc>
      </w:tr>
      <w:tr w:rsidR="000F4F5F" w:rsidRPr="006B7824" w:rsidTr="006E3E11">
        <w:tc>
          <w:tcPr>
            <w:tcW w:w="3190" w:type="dxa"/>
          </w:tcPr>
          <w:p w:rsidR="000F4F5F" w:rsidRPr="006B7824" w:rsidRDefault="000F4F5F" w:rsidP="006E3E11">
            <w:pPr>
              <w:spacing w:line="276" w:lineRule="auto"/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 xml:space="preserve">ШМО учителей гуманитарного цикла. </w:t>
            </w:r>
          </w:p>
          <w:p w:rsidR="000F4F5F" w:rsidRPr="006B7824" w:rsidRDefault="000F4F5F" w:rsidP="006E3E11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722" w:type="dxa"/>
          </w:tcPr>
          <w:p w:rsidR="000F4F5F" w:rsidRPr="006B7824" w:rsidRDefault="000F4F5F" w:rsidP="006E3E11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6B7824">
              <w:rPr>
                <w:rFonts w:eastAsia="Calibri"/>
                <w:sz w:val="24"/>
                <w:szCs w:val="24"/>
              </w:rPr>
              <w:t>Организация консультативной работы с учащимися 9, 11 классов по подготовке</w:t>
            </w:r>
            <w:r w:rsidRPr="006B7824">
              <w:rPr>
                <w:sz w:val="24"/>
                <w:szCs w:val="24"/>
              </w:rPr>
              <w:t xml:space="preserve"> </w:t>
            </w:r>
            <w:r w:rsidRPr="006B7824">
              <w:rPr>
                <w:rFonts w:eastAsia="Calibri"/>
                <w:sz w:val="24"/>
                <w:szCs w:val="24"/>
              </w:rPr>
              <w:t xml:space="preserve">к ОГЭ и </w:t>
            </w:r>
            <w:r w:rsidRPr="006B7824">
              <w:rPr>
                <w:rFonts w:eastAsia="Calibri"/>
                <w:sz w:val="24"/>
                <w:szCs w:val="24"/>
              </w:rPr>
              <w:lastRenderedPageBreak/>
              <w:t>ЕГЭ.</w:t>
            </w:r>
          </w:p>
        </w:tc>
        <w:tc>
          <w:tcPr>
            <w:tcW w:w="2659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lastRenderedPageBreak/>
              <w:t>Абдулаева М.А.</w:t>
            </w:r>
          </w:p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Гаджимахадова А.Г.</w:t>
            </w:r>
          </w:p>
        </w:tc>
      </w:tr>
      <w:tr w:rsidR="000F4F5F" w:rsidRPr="006B7824" w:rsidTr="006E3E11">
        <w:tc>
          <w:tcPr>
            <w:tcW w:w="3190" w:type="dxa"/>
          </w:tcPr>
          <w:p w:rsidR="000F4F5F" w:rsidRPr="006B7824" w:rsidRDefault="000F4F5F" w:rsidP="006E3E11">
            <w:pPr>
              <w:spacing w:line="276" w:lineRule="auto"/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lastRenderedPageBreak/>
              <w:t xml:space="preserve">ШМО учителей гуманитарного цикла. </w:t>
            </w:r>
          </w:p>
          <w:p w:rsidR="000F4F5F" w:rsidRPr="006B7824" w:rsidRDefault="000F4F5F" w:rsidP="006E3E11">
            <w:pPr>
              <w:spacing w:line="276" w:lineRule="auto"/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Круглый стол</w:t>
            </w:r>
          </w:p>
        </w:tc>
        <w:tc>
          <w:tcPr>
            <w:tcW w:w="3722" w:type="dxa"/>
          </w:tcPr>
          <w:p w:rsidR="000F4F5F" w:rsidRPr="006B7824" w:rsidRDefault="000F4F5F" w:rsidP="006E3E11">
            <w:pPr>
              <w:tabs>
                <w:tab w:val="left" w:pos="6757"/>
              </w:tabs>
              <w:rPr>
                <w:sz w:val="24"/>
                <w:szCs w:val="24"/>
              </w:rPr>
            </w:pPr>
            <w:r w:rsidRPr="006B7824">
              <w:rPr>
                <w:b/>
                <w:sz w:val="24"/>
                <w:szCs w:val="24"/>
              </w:rPr>
              <w:t>Доклад</w:t>
            </w:r>
            <w:r w:rsidRPr="006B7824">
              <w:rPr>
                <w:sz w:val="24"/>
                <w:szCs w:val="24"/>
              </w:rPr>
              <w:t xml:space="preserve"> </w:t>
            </w:r>
            <w:r w:rsidRPr="006B7824">
              <w:rPr>
                <w:i/>
                <w:sz w:val="24"/>
                <w:szCs w:val="24"/>
              </w:rPr>
              <w:t>«Проблема повышения качества образования в условиях внедрения ФГОС ООО».</w:t>
            </w:r>
          </w:p>
        </w:tc>
        <w:tc>
          <w:tcPr>
            <w:tcW w:w="2659" w:type="dxa"/>
          </w:tcPr>
          <w:p w:rsidR="000F4F5F" w:rsidRPr="006B7824" w:rsidRDefault="000F4F5F" w:rsidP="006E3E11">
            <w:pPr>
              <w:tabs>
                <w:tab w:val="left" w:pos="6757"/>
              </w:tabs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Джабраилова П.А.</w:t>
            </w:r>
          </w:p>
          <w:p w:rsidR="000F4F5F" w:rsidRPr="006B7824" w:rsidRDefault="000F4F5F" w:rsidP="006E3E11">
            <w:pPr>
              <w:pStyle w:val="a5"/>
            </w:pPr>
          </w:p>
        </w:tc>
      </w:tr>
      <w:tr w:rsidR="000F4F5F" w:rsidRPr="006B7824" w:rsidTr="006E3E11">
        <w:tc>
          <w:tcPr>
            <w:tcW w:w="3190" w:type="dxa"/>
          </w:tcPr>
          <w:p w:rsidR="000F4F5F" w:rsidRPr="006B7824" w:rsidRDefault="000F4F5F" w:rsidP="006E3E11">
            <w:pPr>
              <w:spacing w:line="276" w:lineRule="auto"/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ШМО учителей гуманитарного цикла. Круглый стол</w:t>
            </w:r>
          </w:p>
        </w:tc>
        <w:tc>
          <w:tcPr>
            <w:tcW w:w="3722" w:type="dxa"/>
          </w:tcPr>
          <w:p w:rsidR="000F4F5F" w:rsidRPr="006B7824" w:rsidRDefault="000F4F5F" w:rsidP="006E3E11">
            <w:pPr>
              <w:tabs>
                <w:tab w:val="left" w:pos="6757"/>
              </w:tabs>
              <w:rPr>
                <w:sz w:val="24"/>
                <w:szCs w:val="24"/>
              </w:rPr>
            </w:pPr>
            <w:r w:rsidRPr="006B7824">
              <w:rPr>
                <w:i/>
                <w:sz w:val="24"/>
                <w:szCs w:val="24"/>
              </w:rPr>
              <w:t>«Конкурсы профессионального мастерства как показатель педагогического совершенствования педагога».</w:t>
            </w:r>
          </w:p>
        </w:tc>
        <w:tc>
          <w:tcPr>
            <w:tcW w:w="2659" w:type="dxa"/>
          </w:tcPr>
          <w:p w:rsidR="000F4F5F" w:rsidRPr="006B7824" w:rsidRDefault="000F4F5F" w:rsidP="006E3E11">
            <w:pPr>
              <w:tabs>
                <w:tab w:val="left" w:pos="6757"/>
              </w:tabs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Учителя-предметники</w:t>
            </w:r>
          </w:p>
          <w:p w:rsidR="000F4F5F" w:rsidRPr="006B7824" w:rsidRDefault="000F4F5F" w:rsidP="006E3E11">
            <w:pPr>
              <w:pStyle w:val="a5"/>
            </w:pPr>
          </w:p>
        </w:tc>
      </w:tr>
      <w:tr w:rsidR="000F4F5F" w:rsidRPr="006B7824" w:rsidTr="006E3E11">
        <w:tc>
          <w:tcPr>
            <w:tcW w:w="3190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ШМО учителей гуманитарного цикла.</w:t>
            </w:r>
          </w:p>
        </w:tc>
        <w:tc>
          <w:tcPr>
            <w:tcW w:w="3722" w:type="dxa"/>
          </w:tcPr>
          <w:p w:rsidR="000F4F5F" w:rsidRPr="006B7824" w:rsidRDefault="000F4F5F" w:rsidP="006E3E11">
            <w:pPr>
              <w:tabs>
                <w:tab w:val="left" w:pos="6757"/>
              </w:tabs>
              <w:rPr>
                <w:sz w:val="24"/>
                <w:szCs w:val="24"/>
              </w:rPr>
            </w:pPr>
            <w:r w:rsidRPr="006B7824">
              <w:rPr>
                <w:b/>
                <w:sz w:val="24"/>
                <w:szCs w:val="24"/>
              </w:rPr>
              <w:t>Семинар</w:t>
            </w:r>
            <w:r w:rsidRPr="006B7824">
              <w:rPr>
                <w:sz w:val="24"/>
                <w:szCs w:val="24"/>
              </w:rPr>
              <w:t xml:space="preserve"> </w:t>
            </w:r>
            <w:r w:rsidRPr="006B7824">
              <w:rPr>
                <w:i/>
                <w:sz w:val="24"/>
                <w:szCs w:val="24"/>
              </w:rPr>
              <w:t>«Технология и техника проведения ВПР, ОГЭ и ЕГЭ по предметам гуманитарного цикла».</w:t>
            </w:r>
          </w:p>
        </w:tc>
        <w:tc>
          <w:tcPr>
            <w:tcW w:w="2659" w:type="dxa"/>
          </w:tcPr>
          <w:p w:rsidR="000F4F5F" w:rsidRPr="006B7824" w:rsidRDefault="000F4F5F" w:rsidP="006E3E11">
            <w:pPr>
              <w:tabs>
                <w:tab w:val="left" w:pos="6757"/>
              </w:tabs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Учителя-предметники</w:t>
            </w:r>
          </w:p>
          <w:p w:rsidR="000F4F5F" w:rsidRPr="006B7824" w:rsidRDefault="000F4F5F" w:rsidP="006E3E11">
            <w:pPr>
              <w:pStyle w:val="a5"/>
            </w:pPr>
          </w:p>
        </w:tc>
      </w:tr>
      <w:tr w:rsidR="000F4F5F" w:rsidRPr="006B7824" w:rsidTr="006E3E11">
        <w:tc>
          <w:tcPr>
            <w:tcW w:w="3190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Городское  методическое объединение учителей русского языка и литературы.</w:t>
            </w:r>
          </w:p>
        </w:tc>
        <w:tc>
          <w:tcPr>
            <w:tcW w:w="3722" w:type="dxa"/>
          </w:tcPr>
          <w:p w:rsidR="000F4F5F" w:rsidRPr="006B7824" w:rsidRDefault="000F4F5F" w:rsidP="006E3E11">
            <w:pPr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«Переход на ФГОС: проблемы и пути их решения»</w:t>
            </w:r>
          </w:p>
          <w:p w:rsidR="000F4F5F" w:rsidRPr="006B7824" w:rsidRDefault="000F4F5F" w:rsidP="006E3E11">
            <w:pPr>
              <w:rPr>
                <w:sz w:val="24"/>
                <w:szCs w:val="24"/>
              </w:rPr>
            </w:pPr>
          </w:p>
          <w:p w:rsidR="000F4F5F" w:rsidRPr="006B7824" w:rsidRDefault="000F4F5F" w:rsidP="006E3E11">
            <w:pPr>
              <w:rPr>
                <w:sz w:val="24"/>
                <w:szCs w:val="24"/>
              </w:rPr>
            </w:pPr>
          </w:p>
        </w:tc>
        <w:tc>
          <w:tcPr>
            <w:tcW w:w="2659" w:type="dxa"/>
          </w:tcPr>
          <w:p w:rsidR="000F4F5F" w:rsidRPr="006B7824" w:rsidRDefault="000F4F5F" w:rsidP="006E3E11">
            <w:pPr>
              <w:pStyle w:val="a5"/>
            </w:pPr>
            <w:r w:rsidRPr="006B7824">
              <w:t>Гаджимахадова А.Г.</w:t>
            </w:r>
          </w:p>
        </w:tc>
      </w:tr>
    </w:tbl>
    <w:p w:rsidR="000F4F5F" w:rsidRPr="006B7824" w:rsidRDefault="000F4F5F" w:rsidP="000F4F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F4F5F" w:rsidRPr="006B7824" w:rsidRDefault="000F4F5F" w:rsidP="000F4F5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>- Члены ШМО принимают самое активное участие в вебинарах по педагогике, в фестивалях педагогического творчества, организуемых в сети Интернет на сайтах "Открытый класс", " Первое сентября", "Вентана-граф", «Мультиурок»</w:t>
      </w:r>
      <w:r w:rsidRPr="006B7824">
        <w:rPr>
          <w:rFonts w:ascii="Arial" w:hAnsi="Arial" w:cs="Arial"/>
          <w:sz w:val="24"/>
          <w:szCs w:val="24"/>
        </w:rPr>
        <w:t xml:space="preserve"> </w:t>
      </w:r>
      <w:r w:rsidRPr="006B7824">
        <w:rPr>
          <w:rFonts w:ascii="Times New Roman" w:hAnsi="Times New Roman" w:cs="Times New Roman"/>
          <w:sz w:val="24"/>
          <w:szCs w:val="24"/>
        </w:rPr>
        <w:t>и др</w:t>
      </w:r>
      <w:r w:rsidRPr="006B7824">
        <w:rPr>
          <w:rFonts w:ascii="Arial" w:hAnsi="Arial" w:cs="Arial"/>
          <w:sz w:val="24"/>
          <w:szCs w:val="24"/>
        </w:rPr>
        <w:t>.</w:t>
      </w:r>
    </w:p>
    <w:p w:rsidR="000F4F5F" w:rsidRPr="006B7824" w:rsidRDefault="000F4F5F" w:rsidP="000F4F5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lastRenderedPageBreak/>
        <w:t xml:space="preserve">     Таким образом, анализируя итоги работы текущего года, можно сделать выводы, что учителя ШМО имели возможность для реализации подготовки и переподготовки педагогических кадров. </w:t>
      </w:r>
    </w:p>
    <w:p w:rsidR="000F4F5F" w:rsidRPr="006B7824" w:rsidRDefault="000F4F5F" w:rsidP="000F4F5F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F4F5F" w:rsidRPr="006B7824" w:rsidRDefault="000F4F5F" w:rsidP="000F4F5F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80752" w:rsidRDefault="00780752" w:rsidP="000F4F5F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0752" w:rsidRDefault="00780752" w:rsidP="000F4F5F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F4F5F" w:rsidRPr="006B7824" w:rsidRDefault="000F4F5F" w:rsidP="000F4F5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7824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6B7824">
        <w:rPr>
          <w:rFonts w:ascii="Times New Roman" w:hAnsi="Times New Roman" w:cs="Times New Roman"/>
          <w:b/>
          <w:sz w:val="24"/>
          <w:szCs w:val="24"/>
        </w:rPr>
        <w:t>. Анализ тематики заседаний ШМО</w:t>
      </w:r>
    </w:p>
    <w:p w:rsidR="000F4F5F" w:rsidRPr="006B7824" w:rsidRDefault="000F4F5F" w:rsidP="000F4F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782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6B7824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0F4F5F" w:rsidRPr="006B7824" w:rsidRDefault="000F4F5F" w:rsidP="000F4F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eastAsia="Times New Roman" w:hAnsi="Times New Roman" w:cs="Times New Roman"/>
          <w:b/>
          <w:bCs/>
          <w:sz w:val="24"/>
          <w:szCs w:val="24"/>
        </w:rPr>
        <w:t>Вывод:</w:t>
      </w:r>
      <w:r w:rsidRPr="006B7824">
        <w:rPr>
          <w:rFonts w:ascii="Times New Roman" w:eastAsia="Times New Roman" w:hAnsi="Times New Roman" w:cs="Times New Roman"/>
          <w:sz w:val="24"/>
          <w:szCs w:val="24"/>
        </w:rPr>
        <w:t> вынесенные вопросы на заседаниях Ш МО соответствовали цели и позволили в полном объёме решить поставленные задачи.</w:t>
      </w:r>
    </w:p>
    <w:p w:rsidR="000F4F5F" w:rsidRPr="006B7824" w:rsidRDefault="000F4F5F" w:rsidP="000F4F5F">
      <w:pPr>
        <w:tabs>
          <w:tab w:val="left" w:pos="3247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>В течение года помимо открытых уроков было проведено 5 заседаний МО. Тематика их такова:</w:t>
      </w:r>
    </w:p>
    <w:tbl>
      <w:tblPr>
        <w:tblStyle w:val="a3"/>
        <w:tblW w:w="0" w:type="auto"/>
        <w:tblLook w:val="04A0"/>
      </w:tblPr>
      <w:tblGrid>
        <w:gridCol w:w="2041"/>
        <w:gridCol w:w="8523"/>
      </w:tblGrid>
      <w:tr w:rsidR="000F4F5F" w:rsidRPr="006B7824" w:rsidTr="006E3E11">
        <w:tc>
          <w:tcPr>
            <w:tcW w:w="2041" w:type="dxa"/>
          </w:tcPr>
          <w:p w:rsidR="000F4F5F" w:rsidRPr="006B7824" w:rsidRDefault="000F4F5F" w:rsidP="006E3E11">
            <w:pPr>
              <w:tabs>
                <w:tab w:val="left" w:pos="3247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Август-сентябрь</w:t>
            </w:r>
          </w:p>
        </w:tc>
        <w:tc>
          <w:tcPr>
            <w:tcW w:w="8523" w:type="dxa"/>
          </w:tcPr>
          <w:p w:rsidR="000F4F5F" w:rsidRPr="006B7824" w:rsidRDefault="000F4F5F" w:rsidP="006E3E11">
            <w:pPr>
              <w:tabs>
                <w:tab w:val="left" w:pos="6757"/>
              </w:tabs>
              <w:rPr>
                <w:b/>
                <w:i/>
                <w:sz w:val="24"/>
                <w:szCs w:val="24"/>
              </w:rPr>
            </w:pPr>
            <w:r w:rsidRPr="006B7824">
              <w:rPr>
                <w:b/>
                <w:i/>
                <w:sz w:val="24"/>
                <w:szCs w:val="24"/>
              </w:rPr>
              <w:t>«Планирование и организация методической работы учителей МО гуманитарного цикла на 2018-2019 учебный год».</w:t>
            </w:r>
          </w:p>
        </w:tc>
      </w:tr>
      <w:tr w:rsidR="000F4F5F" w:rsidRPr="006B7824" w:rsidTr="006E3E11">
        <w:tc>
          <w:tcPr>
            <w:tcW w:w="2041" w:type="dxa"/>
          </w:tcPr>
          <w:p w:rsidR="000F4F5F" w:rsidRPr="006B7824" w:rsidRDefault="000F4F5F" w:rsidP="006E3E11">
            <w:pPr>
              <w:tabs>
                <w:tab w:val="left" w:pos="3247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Октябрь-ноябрь</w:t>
            </w:r>
          </w:p>
        </w:tc>
        <w:tc>
          <w:tcPr>
            <w:tcW w:w="8523" w:type="dxa"/>
          </w:tcPr>
          <w:p w:rsidR="000F4F5F" w:rsidRPr="006B7824" w:rsidRDefault="000F4F5F" w:rsidP="006E3E11">
            <w:pPr>
              <w:tabs>
                <w:tab w:val="left" w:pos="3247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«Особенности подготовки к итоговому сочинению»</w:t>
            </w:r>
          </w:p>
        </w:tc>
      </w:tr>
      <w:tr w:rsidR="000F4F5F" w:rsidRPr="006B7824" w:rsidTr="006E3E11">
        <w:tc>
          <w:tcPr>
            <w:tcW w:w="2041" w:type="dxa"/>
          </w:tcPr>
          <w:p w:rsidR="000F4F5F" w:rsidRPr="006B7824" w:rsidRDefault="000F4F5F" w:rsidP="006E3E11">
            <w:pPr>
              <w:tabs>
                <w:tab w:val="left" w:pos="3247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Декабрь-январь</w:t>
            </w:r>
          </w:p>
        </w:tc>
        <w:tc>
          <w:tcPr>
            <w:tcW w:w="8523" w:type="dxa"/>
          </w:tcPr>
          <w:p w:rsidR="000F4F5F" w:rsidRPr="006B7824" w:rsidRDefault="000F4F5F" w:rsidP="006E3E11">
            <w:pPr>
              <w:tabs>
                <w:tab w:val="left" w:pos="3247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«Методики, способствующие повышению качества обучения школьников»</w:t>
            </w:r>
          </w:p>
        </w:tc>
      </w:tr>
      <w:tr w:rsidR="000F4F5F" w:rsidRPr="006B7824" w:rsidTr="006E3E11">
        <w:tc>
          <w:tcPr>
            <w:tcW w:w="2041" w:type="dxa"/>
          </w:tcPr>
          <w:p w:rsidR="000F4F5F" w:rsidRPr="006B7824" w:rsidRDefault="000F4F5F" w:rsidP="006E3E11">
            <w:pPr>
              <w:tabs>
                <w:tab w:val="left" w:pos="3247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Февраль-март</w:t>
            </w:r>
          </w:p>
        </w:tc>
        <w:tc>
          <w:tcPr>
            <w:tcW w:w="8523" w:type="dxa"/>
          </w:tcPr>
          <w:p w:rsidR="000F4F5F" w:rsidRPr="006B7824" w:rsidRDefault="000F4F5F" w:rsidP="006E3E11">
            <w:pPr>
              <w:tabs>
                <w:tab w:val="left" w:pos="3247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«Внеурочная деятельность учащихся в системе работы учителя в рамках реализации ФГОС»</w:t>
            </w:r>
          </w:p>
        </w:tc>
      </w:tr>
      <w:tr w:rsidR="000F4F5F" w:rsidRPr="006B7824" w:rsidTr="006E3E11">
        <w:tc>
          <w:tcPr>
            <w:tcW w:w="2041" w:type="dxa"/>
          </w:tcPr>
          <w:p w:rsidR="000F4F5F" w:rsidRPr="006B7824" w:rsidRDefault="000F4F5F" w:rsidP="006E3E11">
            <w:pPr>
              <w:tabs>
                <w:tab w:val="left" w:pos="3247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Апрель-май</w:t>
            </w:r>
          </w:p>
        </w:tc>
        <w:tc>
          <w:tcPr>
            <w:tcW w:w="8523" w:type="dxa"/>
          </w:tcPr>
          <w:p w:rsidR="000F4F5F" w:rsidRPr="006B7824" w:rsidRDefault="000F4F5F" w:rsidP="006E3E11">
            <w:pPr>
              <w:tabs>
                <w:tab w:val="left" w:pos="3247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6B7824">
              <w:rPr>
                <w:sz w:val="24"/>
                <w:szCs w:val="24"/>
              </w:rPr>
              <w:t>«Построение современного урока»</w:t>
            </w:r>
          </w:p>
        </w:tc>
      </w:tr>
    </w:tbl>
    <w:p w:rsidR="000F4F5F" w:rsidRPr="006B7824" w:rsidRDefault="000F4F5F" w:rsidP="000F4F5F">
      <w:pPr>
        <w:tabs>
          <w:tab w:val="left" w:pos="3247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F4F5F" w:rsidRPr="006B7824" w:rsidRDefault="000F4F5F" w:rsidP="000F4F5F">
      <w:pPr>
        <w:shd w:val="clear" w:color="auto" w:fill="FFFFFF"/>
        <w:spacing w:after="0" w:line="328" w:lineRule="atLeast"/>
        <w:jc w:val="center"/>
        <w:outlineLvl w:val="0"/>
        <w:rPr>
          <w:rFonts w:ascii="Times New Roman" w:hAnsi="Times New Roman" w:cs="Times New Roman"/>
          <w:kern w:val="36"/>
          <w:sz w:val="24"/>
          <w:szCs w:val="24"/>
        </w:rPr>
      </w:pPr>
      <w:r w:rsidRPr="006B7824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IV</w:t>
      </w:r>
      <w:r w:rsidRPr="006B7824">
        <w:rPr>
          <w:rFonts w:ascii="Times New Roman" w:eastAsia="Times New Roman" w:hAnsi="Times New Roman" w:cs="Times New Roman"/>
          <w:b/>
          <w:bCs/>
          <w:sz w:val="24"/>
          <w:szCs w:val="24"/>
        </w:rPr>
        <w:t>. Анализ внеклассной деятельности ШМО</w:t>
      </w:r>
    </w:p>
    <w:p w:rsidR="000F4F5F" w:rsidRPr="006B7824" w:rsidRDefault="000F4F5F" w:rsidP="000F4F5F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6B7824">
        <w:rPr>
          <w:rFonts w:ascii="Times New Roman" w:eastAsia="Times New Roman" w:hAnsi="Times New Roman" w:cs="Times New Roman"/>
          <w:sz w:val="24"/>
          <w:szCs w:val="24"/>
        </w:rPr>
        <w:t>Внеклассная работа проходила по нескольким направлениям:</w:t>
      </w:r>
    </w:p>
    <w:p w:rsidR="000F4F5F" w:rsidRPr="006B7824" w:rsidRDefault="000F4F5F" w:rsidP="000F4F5F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6B7824">
        <w:rPr>
          <w:rFonts w:ascii="Times New Roman" w:eastAsia="Times New Roman" w:hAnsi="Times New Roman" w:cs="Times New Roman"/>
          <w:b/>
          <w:bCs/>
          <w:sz w:val="24"/>
          <w:szCs w:val="24"/>
        </w:rPr>
        <w:t>1. Олимпиады.</w:t>
      </w:r>
    </w:p>
    <w:p w:rsidR="000F4F5F" w:rsidRPr="006B7824" w:rsidRDefault="000F4F5F" w:rsidP="000F4F5F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6B7824">
        <w:rPr>
          <w:rFonts w:ascii="Times New Roman" w:eastAsia="Times New Roman" w:hAnsi="Times New Roman" w:cs="Times New Roman"/>
          <w:sz w:val="24"/>
          <w:szCs w:val="24"/>
        </w:rPr>
        <w:t xml:space="preserve">    С целью повышения интереса учащихся к предметам, повышения статуса одаренных детей в школе, диагностирования </w:t>
      </w:r>
      <w:r w:rsidRPr="006B7824">
        <w:rPr>
          <w:rFonts w:ascii="Times New Roman" w:eastAsia="Times New Roman" w:hAnsi="Times New Roman" w:cs="Times New Roman"/>
          <w:sz w:val="24"/>
          <w:szCs w:val="24"/>
        </w:rPr>
        <w:lastRenderedPageBreak/>
        <w:t>учебных возможностей ребят были проведены школьные олимпиады по предметам гуманитарного цикла, по итогам которых победители приняли участие в муниципальном этапе.</w:t>
      </w:r>
    </w:p>
    <w:p w:rsidR="000F4F5F" w:rsidRPr="006B7824" w:rsidRDefault="000F4F5F" w:rsidP="000F4F5F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/>
      </w:tblPr>
      <w:tblGrid>
        <w:gridCol w:w="666"/>
        <w:gridCol w:w="2277"/>
        <w:gridCol w:w="1771"/>
        <w:gridCol w:w="1533"/>
        <w:gridCol w:w="1799"/>
        <w:gridCol w:w="2518"/>
      </w:tblGrid>
      <w:tr w:rsidR="000F4F5F" w:rsidRPr="006B7824" w:rsidTr="00E53E06">
        <w:tc>
          <w:tcPr>
            <w:tcW w:w="666" w:type="dxa"/>
          </w:tcPr>
          <w:p w:rsidR="000F4F5F" w:rsidRPr="006B7824" w:rsidRDefault="000F4F5F" w:rsidP="006E3E11">
            <w:pPr>
              <w:spacing w:line="101" w:lineRule="atLeast"/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6B7824">
              <w:rPr>
                <w:rFonts w:eastAsia="Times New Roman"/>
                <w:b/>
                <w:sz w:val="24"/>
                <w:szCs w:val="24"/>
              </w:rPr>
              <w:t>№</w:t>
            </w:r>
          </w:p>
        </w:tc>
        <w:tc>
          <w:tcPr>
            <w:tcW w:w="2277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6B7824">
              <w:rPr>
                <w:rFonts w:eastAsia="Times New Roman"/>
                <w:b/>
                <w:sz w:val="24"/>
                <w:szCs w:val="24"/>
              </w:rPr>
              <w:t>ФИО учащегося</w:t>
            </w:r>
          </w:p>
        </w:tc>
        <w:tc>
          <w:tcPr>
            <w:tcW w:w="1771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6B7824">
              <w:rPr>
                <w:rFonts w:eastAsia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1533" w:type="dxa"/>
          </w:tcPr>
          <w:p w:rsidR="000F4F5F" w:rsidRPr="006B7824" w:rsidRDefault="000F4F5F" w:rsidP="006E3E11">
            <w:pPr>
              <w:spacing w:line="101" w:lineRule="atLeast"/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6B7824">
              <w:rPr>
                <w:rFonts w:eastAsia="Times New Roman"/>
                <w:b/>
                <w:sz w:val="24"/>
                <w:szCs w:val="24"/>
              </w:rPr>
              <w:t>Место</w:t>
            </w:r>
          </w:p>
        </w:tc>
        <w:tc>
          <w:tcPr>
            <w:tcW w:w="1799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6B7824">
              <w:rPr>
                <w:rFonts w:eastAsia="Times New Roman"/>
                <w:b/>
                <w:sz w:val="24"/>
                <w:szCs w:val="24"/>
              </w:rPr>
              <w:t>Предмет</w:t>
            </w:r>
          </w:p>
        </w:tc>
        <w:tc>
          <w:tcPr>
            <w:tcW w:w="2518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6B7824">
              <w:rPr>
                <w:rFonts w:eastAsia="Times New Roman"/>
                <w:b/>
                <w:sz w:val="24"/>
                <w:szCs w:val="24"/>
              </w:rPr>
              <w:t>Ответственный учитель</w:t>
            </w:r>
          </w:p>
        </w:tc>
      </w:tr>
      <w:tr w:rsidR="000F4F5F" w:rsidRPr="006B7824" w:rsidTr="00E53E06">
        <w:tc>
          <w:tcPr>
            <w:tcW w:w="666" w:type="dxa"/>
          </w:tcPr>
          <w:p w:rsidR="000F4F5F" w:rsidRPr="006B7824" w:rsidRDefault="000F4F5F" w:rsidP="0052471B">
            <w:pPr>
              <w:pStyle w:val="a5"/>
              <w:numPr>
                <w:ilvl w:val="0"/>
                <w:numId w:val="53"/>
              </w:numPr>
              <w:spacing w:line="101" w:lineRule="atLeast"/>
            </w:pPr>
          </w:p>
        </w:tc>
        <w:tc>
          <w:tcPr>
            <w:tcW w:w="2277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Акилова М.</w:t>
            </w:r>
          </w:p>
        </w:tc>
        <w:tc>
          <w:tcPr>
            <w:tcW w:w="1771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10 класс</w:t>
            </w:r>
          </w:p>
        </w:tc>
        <w:tc>
          <w:tcPr>
            <w:tcW w:w="1533" w:type="dxa"/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3 м.</w:t>
            </w:r>
          </w:p>
        </w:tc>
        <w:tc>
          <w:tcPr>
            <w:tcW w:w="1799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 xml:space="preserve">Литература </w:t>
            </w:r>
          </w:p>
        </w:tc>
        <w:tc>
          <w:tcPr>
            <w:tcW w:w="2518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Абдулаева М.А.</w:t>
            </w:r>
          </w:p>
        </w:tc>
      </w:tr>
      <w:tr w:rsidR="000F4F5F" w:rsidRPr="006B7824" w:rsidTr="00E53E06">
        <w:tc>
          <w:tcPr>
            <w:tcW w:w="666" w:type="dxa"/>
          </w:tcPr>
          <w:p w:rsidR="000F4F5F" w:rsidRPr="006B7824" w:rsidRDefault="000F4F5F" w:rsidP="0052471B">
            <w:pPr>
              <w:pStyle w:val="a5"/>
              <w:numPr>
                <w:ilvl w:val="0"/>
                <w:numId w:val="53"/>
              </w:numPr>
              <w:spacing w:line="101" w:lineRule="atLeast"/>
            </w:pPr>
          </w:p>
        </w:tc>
        <w:tc>
          <w:tcPr>
            <w:tcW w:w="2277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Гаджилаева К.</w:t>
            </w:r>
          </w:p>
        </w:tc>
        <w:tc>
          <w:tcPr>
            <w:tcW w:w="1771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10 класс</w:t>
            </w:r>
          </w:p>
        </w:tc>
        <w:tc>
          <w:tcPr>
            <w:tcW w:w="1533" w:type="dxa"/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3 м.</w:t>
            </w:r>
          </w:p>
        </w:tc>
        <w:tc>
          <w:tcPr>
            <w:tcW w:w="1799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литература</w:t>
            </w:r>
          </w:p>
        </w:tc>
        <w:tc>
          <w:tcPr>
            <w:tcW w:w="2518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</w:p>
        </w:tc>
      </w:tr>
      <w:tr w:rsidR="000F4F5F" w:rsidRPr="006B7824" w:rsidTr="00E53E06">
        <w:tc>
          <w:tcPr>
            <w:tcW w:w="666" w:type="dxa"/>
          </w:tcPr>
          <w:p w:rsidR="000F4F5F" w:rsidRPr="006B7824" w:rsidRDefault="000F4F5F" w:rsidP="0052471B">
            <w:pPr>
              <w:pStyle w:val="a5"/>
              <w:numPr>
                <w:ilvl w:val="0"/>
                <w:numId w:val="53"/>
              </w:numPr>
              <w:spacing w:line="101" w:lineRule="atLeast"/>
            </w:pPr>
          </w:p>
        </w:tc>
        <w:tc>
          <w:tcPr>
            <w:tcW w:w="2277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Адильгереева З.</w:t>
            </w:r>
          </w:p>
        </w:tc>
        <w:tc>
          <w:tcPr>
            <w:tcW w:w="1771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7 «а» класс</w:t>
            </w:r>
          </w:p>
        </w:tc>
        <w:tc>
          <w:tcPr>
            <w:tcW w:w="1533" w:type="dxa"/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3 м.</w:t>
            </w:r>
          </w:p>
        </w:tc>
        <w:tc>
          <w:tcPr>
            <w:tcW w:w="1799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Русский язык</w:t>
            </w:r>
          </w:p>
        </w:tc>
        <w:tc>
          <w:tcPr>
            <w:tcW w:w="2518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Джабраилова П.А.</w:t>
            </w:r>
          </w:p>
        </w:tc>
      </w:tr>
      <w:tr w:rsidR="000F4F5F" w:rsidRPr="006B7824" w:rsidTr="00E53E06">
        <w:tc>
          <w:tcPr>
            <w:tcW w:w="666" w:type="dxa"/>
          </w:tcPr>
          <w:p w:rsidR="000F4F5F" w:rsidRPr="006B7824" w:rsidRDefault="000F4F5F" w:rsidP="0052471B">
            <w:pPr>
              <w:pStyle w:val="a5"/>
              <w:numPr>
                <w:ilvl w:val="0"/>
                <w:numId w:val="53"/>
              </w:numPr>
              <w:spacing w:line="101" w:lineRule="atLeast"/>
            </w:pPr>
          </w:p>
        </w:tc>
        <w:tc>
          <w:tcPr>
            <w:tcW w:w="2277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Акилова М.</w:t>
            </w:r>
          </w:p>
        </w:tc>
        <w:tc>
          <w:tcPr>
            <w:tcW w:w="1771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 xml:space="preserve">10 класс </w:t>
            </w:r>
          </w:p>
        </w:tc>
        <w:tc>
          <w:tcPr>
            <w:tcW w:w="1533" w:type="dxa"/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2 м.</w:t>
            </w:r>
          </w:p>
        </w:tc>
        <w:tc>
          <w:tcPr>
            <w:tcW w:w="1799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 xml:space="preserve">Обществознание </w:t>
            </w:r>
          </w:p>
        </w:tc>
        <w:tc>
          <w:tcPr>
            <w:tcW w:w="2518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Исмаилова Б.Р.</w:t>
            </w:r>
          </w:p>
        </w:tc>
      </w:tr>
      <w:tr w:rsidR="000F4F5F" w:rsidRPr="006B7824" w:rsidTr="00E53E06">
        <w:tc>
          <w:tcPr>
            <w:tcW w:w="666" w:type="dxa"/>
          </w:tcPr>
          <w:p w:rsidR="000F4F5F" w:rsidRPr="006B7824" w:rsidRDefault="000F4F5F" w:rsidP="0052471B">
            <w:pPr>
              <w:pStyle w:val="a5"/>
              <w:numPr>
                <w:ilvl w:val="0"/>
                <w:numId w:val="53"/>
              </w:numPr>
              <w:spacing w:line="101" w:lineRule="atLeast"/>
            </w:pPr>
          </w:p>
        </w:tc>
        <w:tc>
          <w:tcPr>
            <w:tcW w:w="2277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Алиярбекова А.</w:t>
            </w:r>
          </w:p>
        </w:tc>
        <w:tc>
          <w:tcPr>
            <w:tcW w:w="1771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 xml:space="preserve">9 «а» класс </w:t>
            </w:r>
          </w:p>
        </w:tc>
        <w:tc>
          <w:tcPr>
            <w:tcW w:w="1533" w:type="dxa"/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3 м.</w:t>
            </w:r>
          </w:p>
        </w:tc>
        <w:tc>
          <w:tcPr>
            <w:tcW w:w="1799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 xml:space="preserve">Обществознание </w:t>
            </w:r>
          </w:p>
        </w:tc>
        <w:tc>
          <w:tcPr>
            <w:tcW w:w="2518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Исмаилова Б.Р.</w:t>
            </w:r>
          </w:p>
        </w:tc>
      </w:tr>
      <w:tr w:rsidR="000F4F5F" w:rsidRPr="006B7824" w:rsidTr="00E53E06">
        <w:tc>
          <w:tcPr>
            <w:tcW w:w="666" w:type="dxa"/>
          </w:tcPr>
          <w:p w:rsidR="000F4F5F" w:rsidRPr="006B7824" w:rsidRDefault="000F4F5F" w:rsidP="0052471B">
            <w:pPr>
              <w:pStyle w:val="a5"/>
              <w:numPr>
                <w:ilvl w:val="0"/>
                <w:numId w:val="53"/>
              </w:numPr>
              <w:spacing w:line="101" w:lineRule="atLeast"/>
            </w:pPr>
          </w:p>
        </w:tc>
        <w:tc>
          <w:tcPr>
            <w:tcW w:w="2277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Халилова П.</w:t>
            </w:r>
          </w:p>
        </w:tc>
        <w:tc>
          <w:tcPr>
            <w:tcW w:w="1771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10 класс</w:t>
            </w:r>
          </w:p>
        </w:tc>
        <w:tc>
          <w:tcPr>
            <w:tcW w:w="1533" w:type="dxa"/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3 м.</w:t>
            </w:r>
          </w:p>
        </w:tc>
        <w:tc>
          <w:tcPr>
            <w:tcW w:w="1799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 xml:space="preserve">Обществознание </w:t>
            </w:r>
          </w:p>
        </w:tc>
        <w:tc>
          <w:tcPr>
            <w:tcW w:w="2518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Исмаилова Б.Р.</w:t>
            </w:r>
          </w:p>
        </w:tc>
      </w:tr>
      <w:tr w:rsidR="000F4F5F" w:rsidRPr="006B7824" w:rsidTr="00E53E06">
        <w:tc>
          <w:tcPr>
            <w:tcW w:w="666" w:type="dxa"/>
          </w:tcPr>
          <w:p w:rsidR="000F4F5F" w:rsidRPr="006B7824" w:rsidRDefault="000F4F5F" w:rsidP="0052471B">
            <w:pPr>
              <w:pStyle w:val="a5"/>
              <w:numPr>
                <w:ilvl w:val="0"/>
                <w:numId w:val="53"/>
              </w:numPr>
              <w:spacing w:line="101" w:lineRule="atLeast"/>
            </w:pPr>
          </w:p>
        </w:tc>
        <w:tc>
          <w:tcPr>
            <w:tcW w:w="2277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Бучаев М.</w:t>
            </w:r>
          </w:p>
        </w:tc>
        <w:tc>
          <w:tcPr>
            <w:tcW w:w="1771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 xml:space="preserve">8 «б» класс </w:t>
            </w:r>
          </w:p>
        </w:tc>
        <w:tc>
          <w:tcPr>
            <w:tcW w:w="1533" w:type="dxa"/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3 м.</w:t>
            </w:r>
          </w:p>
        </w:tc>
        <w:tc>
          <w:tcPr>
            <w:tcW w:w="1799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 xml:space="preserve">Право </w:t>
            </w:r>
          </w:p>
        </w:tc>
        <w:tc>
          <w:tcPr>
            <w:tcW w:w="2518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Исмаилова Б.Р.</w:t>
            </w:r>
          </w:p>
        </w:tc>
      </w:tr>
      <w:tr w:rsidR="000F4F5F" w:rsidRPr="006B7824" w:rsidTr="00E53E06">
        <w:tc>
          <w:tcPr>
            <w:tcW w:w="666" w:type="dxa"/>
          </w:tcPr>
          <w:p w:rsidR="000F4F5F" w:rsidRPr="006B7824" w:rsidRDefault="000F4F5F" w:rsidP="0052471B">
            <w:pPr>
              <w:pStyle w:val="a5"/>
              <w:numPr>
                <w:ilvl w:val="0"/>
                <w:numId w:val="53"/>
              </w:numPr>
              <w:spacing w:line="101" w:lineRule="atLeast"/>
            </w:pPr>
          </w:p>
        </w:tc>
        <w:tc>
          <w:tcPr>
            <w:tcW w:w="2277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Бучаева З.</w:t>
            </w:r>
          </w:p>
        </w:tc>
        <w:tc>
          <w:tcPr>
            <w:tcW w:w="1771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11 класс</w:t>
            </w:r>
          </w:p>
        </w:tc>
        <w:tc>
          <w:tcPr>
            <w:tcW w:w="1533" w:type="dxa"/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1 м.</w:t>
            </w:r>
          </w:p>
        </w:tc>
        <w:tc>
          <w:tcPr>
            <w:tcW w:w="1799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История Дагестана</w:t>
            </w:r>
          </w:p>
        </w:tc>
        <w:tc>
          <w:tcPr>
            <w:tcW w:w="2518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Исмаилова Б.Р.</w:t>
            </w:r>
          </w:p>
        </w:tc>
      </w:tr>
      <w:tr w:rsidR="000F4F5F" w:rsidRPr="006B7824" w:rsidTr="00E53E06">
        <w:tc>
          <w:tcPr>
            <w:tcW w:w="666" w:type="dxa"/>
          </w:tcPr>
          <w:p w:rsidR="000F4F5F" w:rsidRPr="006B7824" w:rsidRDefault="000F4F5F" w:rsidP="0052471B">
            <w:pPr>
              <w:pStyle w:val="a5"/>
              <w:numPr>
                <w:ilvl w:val="0"/>
                <w:numId w:val="53"/>
              </w:numPr>
              <w:spacing w:line="101" w:lineRule="atLeast"/>
            </w:pPr>
          </w:p>
        </w:tc>
        <w:tc>
          <w:tcPr>
            <w:tcW w:w="2277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Сунгуров Т.</w:t>
            </w:r>
          </w:p>
        </w:tc>
        <w:tc>
          <w:tcPr>
            <w:tcW w:w="1771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10 класс</w:t>
            </w:r>
          </w:p>
        </w:tc>
        <w:tc>
          <w:tcPr>
            <w:tcW w:w="1533" w:type="dxa"/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2 м.</w:t>
            </w:r>
          </w:p>
        </w:tc>
        <w:tc>
          <w:tcPr>
            <w:tcW w:w="1799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История Дагестана</w:t>
            </w:r>
          </w:p>
        </w:tc>
        <w:tc>
          <w:tcPr>
            <w:tcW w:w="2518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Исмаилова Б.Р.</w:t>
            </w:r>
          </w:p>
        </w:tc>
      </w:tr>
      <w:tr w:rsidR="000F4F5F" w:rsidRPr="006B7824" w:rsidTr="00E53E06">
        <w:tc>
          <w:tcPr>
            <w:tcW w:w="666" w:type="dxa"/>
          </w:tcPr>
          <w:p w:rsidR="000F4F5F" w:rsidRPr="006B7824" w:rsidRDefault="000F4F5F" w:rsidP="0052471B">
            <w:pPr>
              <w:pStyle w:val="a5"/>
              <w:numPr>
                <w:ilvl w:val="0"/>
                <w:numId w:val="53"/>
              </w:numPr>
              <w:spacing w:line="101" w:lineRule="atLeast"/>
            </w:pPr>
          </w:p>
        </w:tc>
        <w:tc>
          <w:tcPr>
            <w:tcW w:w="2277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Бучаев М.</w:t>
            </w:r>
          </w:p>
        </w:tc>
        <w:tc>
          <w:tcPr>
            <w:tcW w:w="1771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8 «б» класс</w:t>
            </w:r>
          </w:p>
        </w:tc>
        <w:tc>
          <w:tcPr>
            <w:tcW w:w="1533" w:type="dxa"/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3 м.</w:t>
            </w:r>
          </w:p>
        </w:tc>
        <w:tc>
          <w:tcPr>
            <w:tcW w:w="1799" w:type="dxa"/>
            <w:tcBorders>
              <w:righ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История Дагестана</w:t>
            </w:r>
          </w:p>
        </w:tc>
        <w:tc>
          <w:tcPr>
            <w:tcW w:w="2518" w:type="dxa"/>
            <w:tcBorders>
              <w:left w:val="single" w:sz="4" w:space="0" w:color="auto"/>
            </w:tcBorders>
          </w:tcPr>
          <w:p w:rsidR="000F4F5F" w:rsidRPr="006B7824" w:rsidRDefault="000F4F5F" w:rsidP="006E3E11">
            <w:pPr>
              <w:spacing w:line="101" w:lineRule="atLeast"/>
              <w:rPr>
                <w:rFonts w:eastAsia="Times New Roman"/>
                <w:sz w:val="24"/>
                <w:szCs w:val="24"/>
              </w:rPr>
            </w:pPr>
            <w:r w:rsidRPr="006B7824">
              <w:rPr>
                <w:rFonts w:eastAsia="Times New Roman"/>
                <w:sz w:val="24"/>
                <w:szCs w:val="24"/>
              </w:rPr>
              <w:t>Исмаилова Б.Р.</w:t>
            </w:r>
          </w:p>
        </w:tc>
      </w:tr>
    </w:tbl>
    <w:p w:rsidR="000F4F5F" w:rsidRPr="006B7824" w:rsidRDefault="000F4F5F" w:rsidP="000F4F5F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0F4F5F" w:rsidRPr="006B7824" w:rsidRDefault="000F4F5F" w:rsidP="000F4F5F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B7824">
        <w:rPr>
          <w:sz w:val="24"/>
          <w:szCs w:val="24"/>
        </w:rPr>
        <w:t xml:space="preserve">     </w:t>
      </w:r>
      <w:r w:rsidRPr="006B7824">
        <w:rPr>
          <w:rFonts w:ascii="Times New Roman" w:hAnsi="Times New Roman" w:cs="Times New Roman"/>
          <w:sz w:val="24"/>
          <w:szCs w:val="24"/>
        </w:rPr>
        <w:t xml:space="preserve">Очевидно, что подготовка участников олимпиад муниципального уровня находится на низком уровне, так как </w:t>
      </w:r>
      <w:r w:rsidRPr="006B7824">
        <w:rPr>
          <w:rFonts w:ascii="Times New Roman" w:hAnsi="Times New Roman" w:cs="Times New Roman"/>
          <w:sz w:val="24"/>
          <w:szCs w:val="24"/>
        </w:rPr>
        <w:lastRenderedPageBreak/>
        <w:t>учащиеся нашей школы призовых мест в этом учебном году не заняли. Результаты школьных, муниципальных олимпиад были детально  обсуждены на заседании ШМО,  тщательно проанализированы ошибки подготовки учащихся, определены задачи и перспективы дальнейшего участия ОУ в подобных олимпиадах, обозначены проблемы работы педагогов по выявлению, поддержке и сопровождению одарённых детей.</w:t>
      </w:r>
    </w:p>
    <w:p w:rsidR="000F4F5F" w:rsidRPr="006B7824" w:rsidRDefault="000F4F5F" w:rsidP="000F4F5F">
      <w:pPr>
        <w:shd w:val="clear" w:color="auto" w:fill="FFFFFF"/>
        <w:spacing w:after="0"/>
      </w:pPr>
    </w:p>
    <w:p w:rsidR="000F4F5F" w:rsidRPr="006B7824" w:rsidRDefault="000F4F5F" w:rsidP="000F4F5F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6B7824">
        <w:rPr>
          <w:rFonts w:ascii="Times New Roman" w:eastAsia="Times New Roman" w:hAnsi="Times New Roman" w:cs="Times New Roman"/>
          <w:b/>
          <w:bCs/>
          <w:sz w:val="24"/>
          <w:szCs w:val="24"/>
        </w:rPr>
        <w:t>2. Предметная неделя.</w:t>
      </w:r>
    </w:p>
    <w:p w:rsidR="000F4F5F" w:rsidRPr="006B7824" w:rsidRDefault="000F4F5F" w:rsidP="000F4F5F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 xml:space="preserve">     Одним из средств привития любви и внимания к учебным предметам является предметная неделя, так как она предполагает развитие у школьников не только интереса к предмету, но и пробуждает желание самостоятельно работать с дополнительной литературой, словарями, справочниками, научно-популярной литературой. Кроме того, предметная неделя является одной из форм учебной деятельности, которая</w:t>
      </w:r>
      <w:r w:rsidRPr="006B782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B7824">
        <w:rPr>
          <w:rFonts w:ascii="Times New Roman" w:hAnsi="Times New Roman" w:cs="Times New Roman"/>
          <w:sz w:val="24"/>
          <w:szCs w:val="24"/>
        </w:rPr>
        <w:t xml:space="preserve">может повлиять на развитие личностных особенностей учащихся. При этом ученик стремится к самореализации, у него формируются навыки планирования и самоконтроля, ему приходится проявлять интеллектуальные способности. Предметная неделя даёт хорошую возможность и учителям лишний раз продемонстрировать значимость изучаемых в школе предметов, а также является массовым и увлекательным ученическим соревнованием. </w:t>
      </w:r>
    </w:p>
    <w:p w:rsidR="000F4F5F" w:rsidRPr="006B7824" w:rsidRDefault="000F4F5F" w:rsidP="000F4F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F4F5F" w:rsidRPr="006B7824" w:rsidRDefault="000F4F5F" w:rsidP="000F4F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B7824">
        <w:rPr>
          <w:rFonts w:ascii="Times New Roman" w:hAnsi="Times New Roman" w:cs="Times New Roman"/>
          <w:b/>
          <w:sz w:val="24"/>
          <w:szCs w:val="24"/>
        </w:rPr>
        <w:t>Цель предметной недели:</w:t>
      </w:r>
    </w:p>
    <w:p w:rsidR="000F4F5F" w:rsidRPr="006B7824" w:rsidRDefault="000F4F5F" w:rsidP="000F4F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>- развитие интереса к изучаемому предмету;</w:t>
      </w:r>
    </w:p>
    <w:p w:rsidR="000F4F5F" w:rsidRPr="006B7824" w:rsidRDefault="000F4F5F" w:rsidP="000F4F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>- развитие интеллектуального и творческого потенциала учащихся;</w:t>
      </w:r>
    </w:p>
    <w:p w:rsidR="000F4F5F" w:rsidRPr="006B7824" w:rsidRDefault="000F4F5F" w:rsidP="000F4F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>- развитие коммуникативных навыков между учениками разных возрастов.</w:t>
      </w:r>
    </w:p>
    <w:p w:rsidR="000F4F5F" w:rsidRPr="006B7824" w:rsidRDefault="000F4F5F" w:rsidP="000F4F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    При подготовке мероприятий и творческих заданий учитывались возрастные особенности учащихся.</w:t>
      </w:r>
      <w:r w:rsidRPr="006B7824">
        <w:rPr>
          <w:rFonts w:ascii="Times New Roman" w:hAnsi="Times New Roman" w:cs="Times New Roman"/>
          <w:sz w:val="24"/>
          <w:szCs w:val="24"/>
        </w:rPr>
        <w:t xml:space="preserve"> </w:t>
      </w:r>
      <w:r w:rsidRPr="006B7824">
        <w:rPr>
          <w:rFonts w:ascii="Times New Roman" w:eastAsia="Times New Roman" w:hAnsi="Times New Roman" w:cs="Times New Roman"/>
          <w:sz w:val="24"/>
          <w:szCs w:val="24"/>
        </w:rPr>
        <w:t>По итогам недели награждены  учащиеся школы.</w:t>
      </w:r>
    </w:p>
    <w:p w:rsidR="000F4F5F" w:rsidRPr="006B7824" w:rsidRDefault="000F4F5F" w:rsidP="000F4F5F">
      <w:p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F4F5F" w:rsidRPr="006B7824" w:rsidRDefault="000F4F5F" w:rsidP="000F4F5F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6B782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 Внеклассные мероприятия </w:t>
      </w:r>
    </w:p>
    <w:p w:rsidR="000F4F5F" w:rsidRPr="006B7824" w:rsidRDefault="000F4F5F" w:rsidP="000F4F5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 xml:space="preserve">    Почти ни одно внеклассное мероприятие по русскому языку и литературе, истории, обществознанию, КТНД  в нашей школе не проходит без применения ИКТ. Чаще всего используются презентации: есть наглядность, можно подобрать разнообразный иллюстративный материал. </w:t>
      </w:r>
    </w:p>
    <w:p w:rsidR="000F4F5F" w:rsidRPr="00355C97" w:rsidRDefault="000F4F5F" w:rsidP="00355C97">
      <w:pPr>
        <w:shd w:val="clear" w:color="auto" w:fill="FFFFFF"/>
        <w:spacing w:after="0"/>
      </w:pPr>
      <w:r w:rsidRPr="006B7824">
        <w:t xml:space="preserve">     В будущем учебном году внеклассная работа </w:t>
      </w:r>
      <w:r w:rsidR="00355C97">
        <w:t>среди учащихся будет продолжена</w:t>
      </w:r>
    </w:p>
    <w:p w:rsidR="000F4F5F" w:rsidRPr="006B7824" w:rsidRDefault="000F4F5F" w:rsidP="000F4F5F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F4F5F" w:rsidRPr="006B7824" w:rsidRDefault="000F4F5F" w:rsidP="000F4F5F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6B7824">
        <w:rPr>
          <w:rFonts w:ascii="Times New Roman" w:eastAsia="Times New Roman" w:hAnsi="Times New Roman" w:cs="Times New Roman"/>
          <w:b/>
          <w:bCs/>
          <w:sz w:val="24"/>
          <w:szCs w:val="24"/>
        </w:rPr>
        <w:t>4. Подготовка к ОГЭ и ЕГЭ.</w:t>
      </w:r>
    </w:p>
    <w:p w:rsidR="000F4F5F" w:rsidRPr="006B7824" w:rsidRDefault="000F4F5F" w:rsidP="000F4F5F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6B7824">
        <w:rPr>
          <w:rFonts w:ascii="Times New Roman" w:eastAsia="Times New Roman" w:hAnsi="Times New Roman" w:cs="Times New Roman"/>
          <w:sz w:val="24"/>
          <w:szCs w:val="24"/>
        </w:rPr>
        <w:t xml:space="preserve">        Гаджимахадовой А.Г. в течение учебного года проводилась дифференцированная работа по подготовке к ОГЭ и ЕГЭ:  индивидуально-групповые занятия по подготовке к ОГЭ и ЕГЭ, индивидуальные консультации, были составлены разноуровневые тесты по материалам ОГЭ и ЕГЭ, велась углубленная работа с тестовыми заданиями, подготовка к сочинениям и изложениям. Все учащиеся выпускных классов допущены к сдаче ОГЭ и ЕГЭ.</w:t>
      </w:r>
    </w:p>
    <w:p w:rsidR="000F4F5F" w:rsidRPr="006B7824" w:rsidRDefault="000F4F5F" w:rsidP="000F4F5F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F4F5F" w:rsidRPr="006B7824" w:rsidRDefault="000F4F5F" w:rsidP="000F4F5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F4F5F" w:rsidRPr="006B7824" w:rsidRDefault="000F4F5F" w:rsidP="000F4F5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B7824">
        <w:rPr>
          <w:rFonts w:ascii="Times New Roman" w:hAnsi="Times New Roman" w:cs="Times New Roman"/>
          <w:b/>
          <w:sz w:val="24"/>
          <w:szCs w:val="24"/>
          <w:lang w:val="en-US"/>
        </w:rPr>
        <w:t>V</w:t>
      </w:r>
      <w:r w:rsidRPr="006B7824">
        <w:rPr>
          <w:rFonts w:ascii="Times New Roman" w:hAnsi="Times New Roman" w:cs="Times New Roman"/>
          <w:b/>
          <w:sz w:val="24"/>
          <w:szCs w:val="24"/>
        </w:rPr>
        <w:t>. Общие выводы:</w:t>
      </w:r>
    </w:p>
    <w:p w:rsidR="000F4F5F" w:rsidRPr="006B7824" w:rsidRDefault="000F4F5F" w:rsidP="000F4F5F">
      <w:pPr>
        <w:spacing w:after="0" w:line="312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 xml:space="preserve">- проблема школы  и вытекающая из нее тема методического объединения соответствуют основным задачам, стоящим перед школой; </w:t>
      </w:r>
    </w:p>
    <w:p w:rsidR="000F4F5F" w:rsidRPr="006B7824" w:rsidRDefault="000F4F5F" w:rsidP="000F4F5F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lastRenderedPageBreak/>
        <w:t>-</w:t>
      </w:r>
      <w:r w:rsidRPr="006B7824">
        <w:rPr>
          <w:rFonts w:ascii="Times New Roman" w:eastAsia="Times New Roman" w:hAnsi="Times New Roman" w:cs="Times New Roman"/>
          <w:sz w:val="24"/>
          <w:szCs w:val="24"/>
        </w:rPr>
        <w:t xml:space="preserve"> члены ШМО гуманитарного цикла понимают значимость методической работы, принимают активное участие в жизни школы;</w:t>
      </w:r>
    </w:p>
    <w:p w:rsidR="000F4F5F" w:rsidRPr="006B7824" w:rsidRDefault="000F4F5F" w:rsidP="000F4F5F">
      <w:pPr>
        <w:spacing w:after="0" w:line="312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>- тематика заседаний отражает основные проблемы, стоящие перед учителями;</w:t>
      </w:r>
    </w:p>
    <w:p w:rsidR="000F4F5F" w:rsidRPr="006B7824" w:rsidRDefault="000F4F5F" w:rsidP="000F4F5F">
      <w:pPr>
        <w:spacing w:after="0" w:line="312" w:lineRule="atLeas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 xml:space="preserve">- заседания тщательно подготовлены и продуманы; </w:t>
      </w:r>
    </w:p>
    <w:p w:rsidR="000F4F5F" w:rsidRPr="006B7824" w:rsidRDefault="000F4F5F" w:rsidP="000F4F5F">
      <w:pPr>
        <w:spacing w:after="0" w:line="312" w:lineRule="atLeas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6B7824">
        <w:rPr>
          <w:rFonts w:ascii="Times New Roman" w:eastAsia="Times New Roman" w:hAnsi="Times New Roman" w:cs="Times New Roman"/>
          <w:sz w:val="24"/>
          <w:szCs w:val="24"/>
        </w:rPr>
        <w:t>- протоколы заседаний ШМО ведутся и хранятся.</w:t>
      </w:r>
    </w:p>
    <w:p w:rsidR="000F4F5F" w:rsidRPr="006B7824" w:rsidRDefault="000F4F5F" w:rsidP="000F4F5F">
      <w:pPr>
        <w:spacing w:after="0" w:line="312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Pr="006B7824">
        <w:rPr>
          <w:rFonts w:ascii="Times New Roman" w:hAnsi="Times New Roman" w:cs="Times New Roman"/>
          <w:sz w:val="24"/>
          <w:szCs w:val="24"/>
        </w:rPr>
        <w:t>выступления и выводы основывались на анализе, практических результатах, позволяющим сделать серьезные методические обобщения;</w:t>
      </w:r>
    </w:p>
    <w:p w:rsidR="000F4F5F" w:rsidRPr="006B7824" w:rsidRDefault="000F4F5F" w:rsidP="000F4F5F">
      <w:pPr>
        <w:spacing w:after="0" w:line="312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 xml:space="preserve">- проводилась работа по овладению учителями современными методиками и технологиями обучения; </w:t>
      </w:r>
    </w:p>
    <w:p w:rsidR="000F4F5F" w:rsidRPr="006B7824" w:rsidRDefault="000F4F5F" w:rsidP="000F4F5F">
      <w:pPr>
        <w:spacing w:after="0" w:line="312" w:lineRule="atLeas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>- уделялось внимание формированию у учащихся навыков творческой исследовательской деятельности; сохранению и поддержанию образовательной среды.</w:t>
      </w:r>
    </w:p>
    <w:p w:rsidR="000F4F5F" w:rsidRPr="006B7824" w:rsidRDefault="000F4F5F" w:rsidP="000F4F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 xml:space="preserve">      Но в работе педагогов ШМО остались ещё не решённые до конца проблемы:</w:t>
      </w:r>
    </w:p>
    <w:p w:rsidR="000F4F5F" w:rsidRPr="006B7824" w:rsidRDefault="000F4F5F" w:rsidP="000F4F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>- не в полной мере используются на уроках  современные образовательные технологии;</w:t>
      </w:r>
    </w:p>
    <w:p w:rsidR="000F4F5F" w:rsidRPr="006B7824" w:rsidRDefault="000F4F5F" w:rsidP="000F4F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>- нет достаточного опыта работы по составлению технологических карт уроков по ФГОС;</w:t>
      </w:r>
    </w:p>
    <w:p w:rsidR="000F4F5F" w:rsidRPr="006B7824" w:rsidRDefault="000F4F5F" w:rsidP="000F4F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>- не систематически ведётся работа с одарёнными и слабоуспевающими</w:t>
      </w:r>
    </w:p>
    <w:p w:rsidR="000F4F5F" w:rsidRPr="006B7824" w:rsidRDefault="000F4F5F" w:rsidP="000F4F5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t>школьниками;</w:t>
      </w:r>
    </w:p>
    <w:p w:rsidR="000F4F5F" w:rsidRPr="006B7824" w:rsidRDefault="000F4F5F" w:rsidP="000F4F5F">
      <w:pPr>
        <w:spacing w:after="0" w:line="312" w:lineRule="atLeast"/>
        <w:textAlignment w:val="baseline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B7824">
        <w:rPr>
          <w:rFonts w:ascii="Times New Roman" w:hAnsi="Times New Roman" w:cs="Times New Roman"/>
          <w:sz w:val="24"/>
          <w:szCs w:val="24"/>
        </w:rPr>
        <w:t xml:space="preserve">       </w:t>
      </w:r>
      <w:r w:rsidRPr="006B7824">
        <w:rPr>
          <w:rFonts w:ascii="Times New Roman" w:hAnsi="Times New Roman" w:cs="Times New Roman"/>
          <w:sz w:val="24"/>
          <w:szCs w:val="24"/>
          <w:shd w:val="clear" w:color="auto" w:fill="FFFFFF"/>
        </w:rPr>
        <w:t>Имеющиеся недостатки в работе анализируются, а значит, возможно их устранение.</w:t>
      </w:r>
    </w:p>
    <w:p w:rsidR="000F4F5F" w:rsidRPr="006B7824" w:rsidRDefault="000F4F5F" w:rsidP="000F4F5F">
      <w:pPr>
        <w:spacing w:after="0" w:line="312" w:lineRule="atLeast"/>
        <w:textAlignment w:val="baseline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B7824">
        <w:rPr>
          <w:rFonts w:ascii="Times New Roman" w:hAnsi="Times New Roman" w:cs="Times New Roman"/>
          <w:sz w:val="24"/>
          <w:szCs w:val="24"/>
        </w:rPr>
        <w:t>На основании вышеизложенного   работу ШМО учителей гуманитарного цикла следует признать удовлетворительной.</w:t>
      </w:r>
    </w:p>
    <w:p w:rsidR="000F4F5F" w:rsidRPr="00780752" w:rsidRDefault="000F4F5F" w:rsidP="00780752">
      <w:pPr>
        <w:spacing w:after="0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6B7824">
        <w:rPr>
          <w:rFonts w:ascii="Times New Roman" w:hAnsi="Times New Roman" w:cs="Times New Roman"/>
          <w:sz w:val="24"/>
          <w:szCs w:val="24"/>
        </w:rPr>
        <w:lastRenderedPageBreak/>
        <w:t xml:space="preserve">     </w:t>
      </w:r>
      <w:r w:rsidRPr="006B7824">
        <w:rPr>
          <w:rFonts w:ascii="Times New Roman" w:eastAsia="Times New Roman" w:hAnsi="Times New Roman" w:cs="Times New Roman"/>
          <w:sz w:val="24"/>
          <w:szCs w:val="24"/>
        </w:rPr>
        <w:t xml:space="preserve">Так как проблема совершенствования методики подготовки обучающихся к ОГЭ,ЕГЭ и проблема совершенствования методики проведения занятий согласно требованиям ФГОС ООО остаются актуальными для ШМО учителей гуманитарного цикла, в 2019-2020 учебном году мы продолжим работать над методической темой: </w:t>
      </w:r>
      <w:r w:rsidRPr="006B7824">
        <w:rPr>
          <w:rFonts w:ascii="Times New Roman" w:hAnsi="Times New Roman" w:cs="Times New Roman"/>
          <w:b/>
          <w:sz w:val="24"/>
          <w:szCs w:val="24"/>
        </w:rPr>
        <w:t>«</w:t>
      </w:r>
      <w:r w:rsidRPr="006B7824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Развитие профессиональной компетентности педагога как фактор повышения качества образования в условиях реализации ФГОС общего образования".</w:t>
      </w:r>
    </w:p>
    <w:p w:rsidR="000F4F5F" w:rsidRPr="00780752" w:rsidRDefault="000F4F5F" w:rsidP="00355C97">
      <w:pPr>
        <w:spacing w:after="0"/>
        <w:jc w:val="center"/>
        <w:rPr>
          <w:rFonts w:ascii="Times New Roman" w:hAnsi="Times New Roman" w:cs="Times New Roman"/>
          <w:b/>
          <w:position w:val="15"/>
          <w:sz w:val="24"/>
          <w:szCs w:val="24"/>
        </w:rPr>
      </w:pPr>
    </w:p>
    <w:p w:rsidR="000F4F5F" w:rsidRPr="002C1922" w:rsidRDefault="008D5C4E" w:rsidP="00355C97">
      <w:pPr>
        <w:spacing w:after="0"/>
        <w:jc w:val="center"/>
        <w:rPr>
          <w:rFonts w:ascii="Times New Roman" w:hAnsi="Times New Roman" w:cs="Times New Roman"/>
          <w:b/>
          <w:color w:val="C00000"/>
          <w:position w:val="15"/>
          <w:sz w:val="24"/>
          <w:szCs w:val="24"/>
        </w:rPr>
      </w:pPr>
      <w:r w:rsidRPr="002C1922">
        <w:rPr>
          <w:rFonts w:ascii="Times New Roman" w:hAnsi="Times New Roman" w:cs="Times New Roman"/>
          <w:b/>
          <w:color w:val="C00000"/>
          <w:position w:val="15"/>
          <w:sz w:val="24"/>
          <w:szCs w:val="24"/>
        </w:rPr>
        <w:t>РАБОТА</w:t>
      </w:r>
      <w:r w:rsidR="0051265A" w:rsidRPr="002C1922">
        <w:rPr>
          <w:rFonts w:ascii="Times New Roman" w:hAnsi="Times New Roman" w:cs="Times New Roman"/>
          <w:b/>
          <w:color w:val="C00000"/>
          <w:position w:val="15"/>
          <w:sz w:val="24"/>
          <w:szCs w:val="24"/>
        </w:rPr>
        <w:t xml:space="preserve"> ШМО</w:t>
      </w:r>
      <w:r w:rsidR="00330228" w:rsidRPr="002C1922">
        <w:rPr>
          <w:rFonts w:ascii="Times New Roman" w:hAnsi="Times New Roman" w:cs="Times New Roman"/>
          <w:b/>
          <w:color w:val="C00000"/>
          <w:position w:val="15"/>
          <w:sz w:val="24"/>
          <w:szCs w:val="24"/>
        </w:rPr>
        <w:t xml:space="preserve"> УЧИТЕЛЕЙ</w:t>
      </w:r>
      <w:r w:rsidR="0051265A" w:rsidRPr="002C1922">
        <w:rPr>
          <w:rFonts w:ascii="Times New Roman" w:hAnsi="Times New Roman" w:cs="Times New Roman"/>
          <w:b/>
          <w:color w:val="C00000"/>
          <w:position w:val="15"/>
          <w:sz w:val="24"/>
          <w:szCs w:val="24"/>
        </w:rPr>
        <w:t xml:space="preserve"> ЕСТЕСТВЕННО-МАТЕМАТИЧЕСКОГ</w:t>
      </w:r>
      <w:r w:rsidRPr="002C1922">
        <w:rPr>
          <w:rFonts w:ascii="Times New Roman" w:hAnsi="Times New Roman" w:cs="Times New Roman"/>
          <w:b/>
          <w:color w:val="C00000"/>
          <w:position w:val="15"/>
          <w:sz w:val="24"/>
          <w:szCs w:val="24"/>
        </w:rPr>
        <w:t>О ЦИКЛА</w:t>
      </w:r>
    </w:p>
    <w:p w:rsidR="000F4F5F" w:rsidRPr="00780752" w:rsidRDefault="008D5C4E" w:rsidP="00355C9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0752">
        <w:rPr>
          <w:rFonts w:ascii="Times New Roman" w:hAnsi="Times New Roman" w:cs="Times New Roman"/>
          <w:b/>
          <w:position w:val="15"/>
          <w:sz w:val="24"/>
          <w:szCs w:val="24"/>
        </w:rPr>
        <w:t xml:space="preserve"> </w:t>
      </w:r>
      <w:r w:rsidR="000F4F5F" w:rsidRPr="00780752">
        <w:rPr>
          <w:rFonts w:ascii="Times New Roman" w:hAnsi="Times New Roman" w:cs="Times New Roman"/>
          <w:b/>
          <w:sz w:val="24"/>
          <w:szCs w:val="24"/>
        </w:rPr>
        <w:t>за  2018-2019 учебный год</w:t>
      </w:r>
    </w:p>
    <w:p w:rsidR="000F4F5F" w:rsidRPr="00780752" w:rsidRDefault="000F4F5F" w:rsidP="00355C9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F4F5F" w:rsidRPr="00780752" w:rsidRDefault="000F4F5F" w:rsidP="00780752">
      <w:pPr>
        <w:pStyle w:val="normal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780752">
        <w:rPr>
          <w:rFonts w:ascii="Times New Roman" w:hAnsi="Times New Roman" w:cs="Times New Roman"/>
          <w:color w:val="auto"/>
          <w:sz w:val="24"/>
          <w:szCs w:val="28"/>
        </w:rPr>
        <w:t>Тема МО: «Внедрение ФГОС в преподавании предметов естественно-математического цикла, как условие обеспечения современного качества образования».</w:t>
      </w:r>
    </w:p>
    <w:p w:rsidR="000F4F5F" w:rsidRPr="00780752" w:rsidRDefault="000F4F5F" w:rsidP="000F4F5F">
      <w:pPr>
        <w:jc w:val="both"/>
        <w:rPr>
          <w:rFonts w:ascii="Times New Roman" w:hAnsi="Times New Roman" w:cs="Times New Roman"/>
          <w:b/>
          <w:sz w:val="24"/>
          <w:szCs w:val="28"/>
        </w:rPr>
      </w:pPr>
      <w:r w:rsidRPr="00780752">
        <w:rPr>
          <w:rFonts w:ascii="Times New Roman" w:hAnsi="Times New Roman" w:cs="Times New Roman"/>
          <w:b/>
          <w:sz w:val="24"/>
          <w:szCs w:val="28"/>
        </w:rPr>
        <w:t>Цель и задачи.</w:t>
      </w:r>
    </w:p>
    <w:p w:rsidR="000F4F5F" w:rsidRPr="006B7824" w:rsidRDefault="000F4F5F" w:rsidP="000F4F5F">
      <w:pPr>
        <w:pStyle w:val="normal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6B7824">
        <w:rPr>
          <w:rFonts w:ascii="Times New Roman" w:hAnsi="Times New Roman" w:cs="Times New Roman"/>
          <w:color w:val="auto"/>
          <w:sz w:val="28"/>
          <w:szCs w:val="28"/>
        </w:rPr>
        <w:t xml:space="preserve">        План работы ШМО на 2018/2019 учебный год составлен на основе анализа работы методического объединения в 2017/2018 учебном году. Целью работы методического объединения является </w:t>
      </w:r>
      <w:r w:rsidRPr="006B7824">
        <w:rPr>
          <w:rFonts w:ascii="Times New Roman" w:eastAsia="Times New Roman" w:hAnsi="Times New Roman" w:cs="Times New Roman"/>
          <w:color w:val="auto"/>
          <w:sz w:val="28"/>
          <w:szCs w:val="28"/>
        </w:rPr>
        <w:t>создание условий для профессионально-личностного роста педагога как одного из основных условий обеспечения качества образования.</w:t>
      </w:r>
    </w:p>
    <w:p w:rsidR="000F4F5F" w:rsidRPr="006B7824" w:rsidRDefault="000F4F5F" w:rsidP="000F4F5F">
      <w:pPr>
        <w:shd w:val="clear" w:color="auto" w:fill="FFFFFF"/>
        <w:spacing w:after="0"/>
        <w:jc w:val="both"/>
        <w:rPr>
          <w:sz w:val="28"/>
          <w:szCs w:val="28"/>
        </w:rPr>
      </w:pPr>
      <w:r w:rsidRPr="006B7824">
        <w:rPr>
          <w:sz w:val="28"/>
          <w:szCs w:val="28"/>
        </w:rPr>
        <w:lastRenderedPageBreak/>
        <w:t xml:space="preserve">. </w:t>
      </w:r>
    </w:p>
    <w:p w:rsidR="000F4F5F" w:rsidRPr="00780752" w:rsidRDefault="000F4F5F" w:rsidP="000F4F5F">
      <w:pPr>
        <w:ind w:firstLine="360"/>
        <w:jc w:val="both"/>
        <w:rPr>
          <w:rFonts w:ascii="Times New Roman" w:hAnsi="Times New Roman" w:cs="Times New Roman"/>
          <w:b/>
          <w:sz w:val="24"/>
          <w:szCs w:val="28"/>
        </w:rPr>
      </w:pPr>
      <w:r w:rsidRPr="00780752">
        <w:rPr>
          <w:rFonts w:ascii="Times New Roman" w:hAnsi="Times New Roman" w:cs="Times New Roman"/>
          <w:b/>
          <w:sz w:val="24"/>
          <w:szCs w:val="28"/>
        </w:rPr>
        <w:t xml:space="preserve">  В 2018/2019 учебном году перед учителями были поставлены следующие задачи:</w:t>
      </w:r>
    </w:p>
    <w:p w:rsidR="000F4F5F" w:rsidRPr="006B7824" w:rsidRDefault="000F4F5F" w:rsidP="0052471B">
      <w:pPr>
        <w:pStyle w:val="normal"/>
        <w:numPr>
          <w:ilvl w:val="0"/>
          <w:numId w:val="4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6B7824">
        <w:rPr>
          <w:rFonts w:ascii="Times New Roman" w:eastAsia="Times New Roman" w:hAnsi="Times New Roman" w:cs="Times New Roman"/>
          <w:color w:val="auto"/>
          <w:sz w:val="28"/>
          <w:szCs w:val="28"/>
        </w:rPr>
        <w:t>- способствовать обеспечению внедрения современных образовательных технологий как значимого компонента содержания образования;</w:t>
      </w:r>
    </w:p>
    <w:p w:rsidR="000F4F5F" w:rsidRPr="006B7824" w:rsidRDefault="000F4F5F" w:rsidP="0052471B">
      <w:pPr>
        <w:pStyle w:val="normal"/>
        <w:numPr>
          <w:ilvl w:val="0"/>
          <w:numId w:val="4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6B7824">
        <w:rPr>
          <w:rFonts w:ascii="Times New Roman" w:eastAsia="Times New Roman" w:hAnsi="Times New Roman" w:cs="Times New Roman"/>
          <w:color w:val="auto"/>
          <w:sz w:val="28"/>
          <w:szCs w:val="28"/>
        </w:rPr>
        <w:t>- создать условия для повышения уровня квалификации педагога;</w:t>
      </w:r>
    </w:p>
    <w:p w:rsidR="000F4F5F" w:rsidRPr="006B7824" w:rsidRDefault="000F4F5F" w:rsidP="0052471B">
      <w:pPr>
        <w:pStyle w:val="normal"/>
        <w:numPr>
          <w:ilvl w:val="0"/>
          <w:numId w:val="4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6B7824">
        <w:rPr>
          <w:rFonts w:ascii="Times New Roman" w:eastAsia="Times New Roman" w:hAnsi="Times New Roman" w:cs="Times New Roman"/>
          <w:color w:val="auto"/>
          <w:sz w:val="28"/>
          <w:szCs w:val="28"/>
        </w:rPr>
        <w:t>- акцентировать внимание на повышении уровня самообразования каждого учителя;</w:t>
      </w:r>
    </w:p>
    <w:p w:rsidR="000F4F5F" w:rsidRPr="006B7824" w:rsidRDefault="000F4F5F" w:rsidP="0052471B">
      <w:pPr>
        <w:pStyle w:val="normal"/>
        <w:numPr>
          <w:ilvl w:val="0"/>
          <w:numId w:val="4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6B7824">
        <w:rPr>
          <w:rFonts w:ascii="Times New Roman" w:eastAsia="Times New Roman" w:hAnsi="Times New Roman" w:cs="Times New Roman"/>
          <w:color w:val="auto"/>
          <w:sz w:val="28"/>
          <w:szCs w:val="28"/>
        </w:rPr>
        <w:t>- способствовать выявлению, изучению ценного передового педагогического опыта и его распространения;</w:t>
      </w:r>
    </w:p>
    <w:p w:rsidR="000F4F5F" w:rsidRPr="006B7824" w:rsidRDefault="000F4F5F" w:rsidP="0052471B">
      <w:pPr>
        <w:pStyle w:val="normal"/>
        <w:numPr>
          <w:ilvl w:val="0"/>
          <w:numId w:val="4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6B7824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- обеспечить методическое сопровождение функционирующих программ и проектов; </w:t>
      </w:r>
    </w:p>
    <w:p w:rsidR="000F4F5F" w:rsidRPr="006B7824" w:rsidRDefault="000F4F5F" w:rsidP="0052471B">
      <w:pPr>
        <w:pStyle w:val="normal"/>
        <w:numPr>
          <w:ilvl w:val="0"/>
          <w:numId w:val="4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6B7824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- продолжить изучение нормативной базы ФГОС; </w:t>
      </w:r>
    </w:p>
    <w:p w:rsidR="000F4F5F" w:rsidRPr="006B7824" w:rsidRDefault="000F4F5F" w:rsidP="0052471B">
      <w:pPr>
        <w:pStyle w:val="normal"/>
        <w:numPr>
          <w:ilvl w:val="0"/>
          <w:numId w:val="4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6B7824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- совершенствовать систему внеурочной работы через обогащение содержания, форм и методов внеурочной деятельности, направленных на активизацию жизнедеятельности всех участников образовательного процесса, культурных центров, организаций дополнительного образования. </w:t>
      </w:r>
    </w:p>
    <w:p w:rsidR="000F4F5F" w:rsidRPr="006B7824" w:rsidRDefault="000F4F5F" w:rsidP="0052471B">
      <w:pPr>
        <w:pStyle w:val="normal"/>
        <w:numPr>
          <w:ilvl w:val="0"/>
          <w:numId w:val="4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6B7824">
        <w:rPr>
          <w:rFonts w:ascii="Times New Roman" w:hAnsi="Times New Roman" w:cs="Times New Roman"/>
          <w:color w:val="auto"/>
          <w:sz w:val="28"/>
          <w:szCs w:val="28"/>
        </w:rPr>
        <w:t xml:space="preserve"> Повысить квалификацию педагогов по проблемам:</w:t>
      </w:r>
    </w:p>
    <w:p w:rsidR="000F4F5F" w:rsidRPr="00780752" w:rsidRDefault="000F4F5F" w:rsidP="00780752">
      <w:pPr>
        <w:pStyle w:val="a5"/>
        <w:spacing w:before="0" w:beforeAutospacing="0" w:after="0" w:afterAutospacing="0"/>
        <w:ind w:left="708"/>
        <w:jc w:val="both"/>
        <w:rPr>
          <w:szCs w:val="28"/>
        </w:rPr>
      </w:pPr>
      <w:r w:rsidRPr="00780752">
        <w:rPr>
          <w:szCs w:val="28"/>
        </w:rPr>
        <w:t>- переход на новые учебные стандарты (формировать ключевые компетентности обучающихся):</w:t>
      </w:r>
    </w:p>
    <w:p w:rsidR="000F4F5F" w:rsidRPr="00780752" w:rsidRDefault="000F4F5F" w:rsidP="00780752">
      <w:pPr>
        <w:spacing w:after="0"/>
        <w:ind w:left="696"/>
        <w:contextualSpacing/>
        <w:jc w:val="both"/>
        <w:rPr>
          <w:rFonts w:ascii="Times New Roman" w:hAnsi="Times New Roman" w:cs="Times New Roman"/>
          <w:sz w:val="24"/>
          <w:szCs w:val="28"/>
        </w:rPr>
      </w:pPr>
      <w:r w:rsidRPr="00780752">
        <w:rPr>
          <w:rFonts w:ascii="Times New Roman" w:hAnsi="Times New Roman" w:cs="Times New Roman"/>
          <w:sz w:val="24"/>
          <w:szCs w:val="28"/>
        </w:rPr>
        <w:lastRenderedPageBreak/>
        <w:t xml:space="preserve">- проектировать образовательное содержание, направленное на формирование у школьников системы ключевых компетенций; </w:t>
      </w:r>
    </w:p>
    <w:p w:rsidR="000F4F5F" w:rsidRPr="00780752" w:rsidRDefault="000F4F5F" w:rsidP="00780752">
      <w:pPr>
        <w:spacing w:after="0"/>
        <w:ind w:left="696"/>
        <w:contextualSpacing/>
        <w:jc w:val="both"/>
        <w:rPr>
          <w:rFonts w:ascii="Times New Roman" w:hAnsi="Times New Roman" w:cs="Times New Roman"/>
          <w:sz w:val="24"/>
          <w:szCs w:val="28"/>
        </w:rPr>
      </w:pPr>
      <w:r w:rsidRPr="00780752">
        <w:rPr>
          <w:rFonts w:ascii="Times New Roman" w:hAnsi="Times New Roman" w:cs="Times New Roman"/>
          <w:sz w:val="24"/>
          <w:szCs w:val="28"/>
        </w:rPr>
        <w:t>- произвести отбор методов, средств, приемов, технологий, соответствующих новым ФГОС;</w:t>
      </w:r>
    </w:p>
    <w:p w:rsidR="000F4F5F" w:rsidRPr="00780752" w:rsidRDefault="000F4F5F" w:rsidP="000F4F5F">
      <w:pPr>
        <w:pStyle w:val="msonormalcxspmiddle"/>
        <w:spacing w:before="0" w:beforeAutospacing="0" w:after="0" w:afterAutospacing="0"/>
        <w:ind w:left="696"/>
        <w:contextualSpacing/>
        <w:jc w:val="both"/>
        <w:rPr>
          <w:szCs w:val="28"/>
        </w:rPr>
      </w:pPr>
      <w:r w:rsidRPr="006B7824">
        <w:rPr>
          <w:sz w:val="28"/>
          <w:szCs w:val="28"/>
        </w:rPr>
        <w:t xml:space="preserve">- </w:t>
      </w:r>
      <w:r w:rsidRPr="00780752">
        <w:rPr>
          <w:szCs w:val="28"/>
        </w:rPr>
        <w:t>внедрить в практику работы всех учителей МО технологии, направленные на формирование компетентностей обучающихся: технологию развития критического мышления, информационно-коммуникационную технологию, игровые технологии, технологию проблемного обучения, метод проектов, метод самостоятельной работы</w:t>
      </w:r>
    </w:p>
    <w:p w:rsidR="000F4F5F" w:rsidRPr="00780752" w:rsidRDefault="000F4F5F" w:rsidP="000F4F5F">
      <w:pPr>
        <w:pStyle w:val="msonormalcxspmiddle"/>
        <w:spacing w:before="0" w:beforeAutospacing="0" w:after="0" w:afterAutospacing="0"/>
        <w:ind w:left="696"/>
        <w:contextualSpacing/>
        <w:jc w:val="both"/>
        <w:rPr>
          <w:szCs w:val="28"/>
        </w:rPr>
      </w:pPr>
      <w:r w:rsidRPr="00780752">
        <w:rPr>
          <w:szCs w:val="28"/>
        </w:rPr>
        <w:t>- накопить дидактический материал, соответствующий новым ФГОС;</w:t>
      </w:r>
    </w:p>
    <w:p w:rsidR="000F4F5F" w:rsidRPr="00780752" w:rsidRDefault="000F4F5F" w:rsidP="000F4F5F">
      <w:pPr>
        <w:pStyle w:val="msonormalcxspmiddle"/>
        <w:spacing w:before="0" w:beforeAutospacing="0" w:after="0" w:afterAutospacing="0"/>
        <w:ind w:left="696"/>
        <w:contextualSpacing/>
        <w:jc w:val="both"/>
        <w:rPr>
          <w:szCs w:val="28"/>
        </w:rPr>
      </w:pPr>
      <w:r w:rsidRPr="00780752">
        <w:rPr>
          <w:szCs w:val="28"/>
        </w:rPr>
        <w:t>-освоить технологию создания компетентностно–ориентированных заданий;</w:t>
      </w:r>
    </w:p>
    <w:p w:rsidR="000F4F5F" w:rsidRPr="00780752" w:rsidRDefault="000F4F5F" w:rsidP="000F4F5F">
      <w:pPr>
        <w:pStyle w:val="msonormalcxspmiddle"/>
        <w:spacing w:before="0" w:beforeAutospacing="0" w:after="0" w:afterAutospacing="0"/>
        <w:ind w:left="696"/>
        <w:contextualSpacing/>
        <w:jc w:val="both"/>
        <w:rPr>
          <w:szCs w:val="28"/>
        </w:rPr>
      </w:pPr>
      <w:r w:rsidRPr="00780752">
        <w:rPr>
          <w:szCs w:val="28"/>
        </w:rPr>
        <w:t>-совершенствовать формы работы с одаренными учащимися и резервом;</w:t>
      </w:r>
    </w:p>
    <w:p w:rsidR="000F4F5F" w:rsidRPr="00780752" w:rsidRDefault="000F4F5F" w:rsidP="000F4F5F">
      <w:pPr>
        <w:ind w:left="696"/>
        <w:contextualSpacing/>
        <w:jc w:val="both"/>
        <w:rPr>
          <w:rFonts w:ascii="Times New Roman" w:hAnsi="Times New Roman" w:cs="Times New Roman"/>
          <w:sz w:val="24"/>
          <w:szCs w:val="28"/>
        </w:rPr>
      </w:pPr>
      <w:r w:rsidRPr="00780752">
        <w:rPr>
          <w:rFonts w:ascii="Times New Roman" w:hAnsi="Times New Roman" w:cs="Times New Roman"/>
          <w:sz w:val="24"/>
          <w:szCs w:val="28"/>
        </w:rPr>
        <w:t>-осуществлять психолого-педагогическую поддержку слабоуспевающих учащихся;</w:t>
      </w:r>
    </w:p>
    <w:p w:rsidR="000F4F5F" w:rsidRPr="006B7824" w:rsidRDefault="000F4F5F" w:rsidP="000F4F5F">
      <w:pPr>
        <w:pStyle w:val="14"/>
        <w:ind w:left="0"/>
        <w:jc w:val="both"/>
        <w:rPr>
          <w:sz w:val="28"/>
          <w:szCs w:val="28"/>
        </w:rPr>
      </w:pPr>
      <w:r w:rsidRPr="006B7824">
        <w:rPr>
          <w:sz w:val="28"/>
          <w:szCs w:val="28"/>
        </w:rPr>
        <w:t>9. Продолжить работу по совершенствованию педагогического мастерства учителей, их профессионального уровня посредством:</w:t>
      </w:r>
    </w:p>
    <w:p w:rsidR="000F4F5F" w:rsidRPr="00780752" w:rsidRDefault="000F4F5F" w:rsidP="00780752">
      <w:pPr>
        <w:numPr>
          <w:ilvl w:val="1"/>
          <w:numId w:val="5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780752">
        <w:rPr>
          <w:rFonts w:ascii="Times New Roman" w:hAnsi="Times New Roman" w:cs="Times New Roman"/>
          <w:sz w:val="24"/>
          <w:szCs w:val="28"/>
        </w:rPr>
        <w:t>Выступления на методических советах;</w:t>
      </w:r>
    </w:p>
    <w:p w:rsidR="000F4F5F" w:rsidRPr="00780752" w:rsidRDefault="000F4F5F" w:rsidP="00780752">
      <w:pPr>
        <w:numPr>
          <w:ilvl w:val="1"/>
          <w:numId w:val="5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780752">
        <w:rPr>
          <w:rFonts w:ascii="Times New Roman" w:hAnsi="Times New Roman" w:cs="Times New Roman"/>
          <w:sz w:val="24"/>
          <w:szCs w:val="28"/>
        </w:rPr>
        <w:t>Выступления на педагогических советах;</w:t>
      </w:r>
    </w:p>
    <w:p w:rsidR="000F4F5F" w:rsidRPr="00780752" w:rsidRDefault="000F4F5F" w:rsidP="00780752">
      <w:pPr>
        <w:numPr>
          <w:ilvl w:val="1"/>
          <w:numId w:val="5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780752">
        <w:rPr>
          <w:rFonts w:ascii="Times New Roman" w:hAnsi="Times New Roman" w:cs="Times New Roman"/>
          <w:sz w:val="24"/>
          <w:szCs w:val="28"/>
        </w:rPr>
        <w:t>Работы по теме самообразования;</w:t>
      </w:r>
    </w:p>
    <w:p w:rsidR="000F4F5F" w:rsidRPr="00780752" w:rsidRDefault="000F4F5F" w:rsidP="00780752">
      <w:pPr>
        <w:numPr>
          <w:ilvl w:val="1"/>
          <w:numId w:val="5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780752">
        <w:rPr>
          <w:rFonts w:ascii="Times New Roman" w:hAnsi="Times New Roman" w:cs="Times New Roman"/>
          <w:sz w:val="24"/>
          <w:szCs w:val="28"/>
        </w:rPr>
        <w:t>Творческими отчетами;</w:t>
      </w:r>
    </w:p>
    <w:p w:rsidR="000F4F5F" w:rsidRPr="00780752" w:rsidRDefault="000F4F5F" w:rsidP="00780752">
      <w:pPr>
        <w:numPr>
          <w:ilvl w:val="1"/>
          <w:numId w:val="5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780752">
        <w:rPr>
          <w:rFonts w:ascii="Times New Roman" w:hAnsi="Times New Roman" w:cs="Times New Roman"/>
          <w:sz w:val="24"/>
          <w:szCs w:val="28"/>
        </w:rPr>
        <w:t>Публикациями в периодической печати;</w:t>
      </w:r>
    </w:p>
    <w:p w:rsidR="000F4F5F" w:rsidRPr="00780752" w:rsidRDefault="000F4F5F" w:rsidP="00780752">
      <w:pPr>
        <w:numPr>
          <w:ilvl w:val="1"/>
          <w:numId w:val="5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780752">
        <w:rPr>
          <w:rFonts w:ascii="Times New Roman" w:hAnsi="Times New Roman" w:cs="Times New Roman"/>
          <w:sz w:val="24"/>
          <w:szCs w:val="28"/>
        </w:rPr>
        <w:lastRenderedPageBreak/>
        <w:t>Открытыми уроками на ГМО;</w:t>
      </w:r>
    </w:p>
    <w:p w:rsidR="000F4F5F" w:rsidRPr="00780752" w:rsidRDefault="000F4F5F" w:rsidP="00780752">
      <w:pPr>
        <w:numPr>
          <w:ilvl w:val="1"/>
          <w:numId w:val="5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780752">
        <w:rPr>
          <w:rFonts w:ascii="Times New Roman" w:hAnsi="Times New Roman" w:cs="Times New Roman"/>
          <w:sz w:val="24"/>
          <w:szCs w:val="28"/>
        </w:rPr>
        <w:t>Открытыми уроками для учителей-предметников;</w:t>
      </w:r>
    </w:p>
    <w:p w:rsidR="000F4F5F" w:rsidRPr="00780752" w:rsidRDefault="000F4F5F" w:rsidP="00780752">
      <w:pPr>
        <w:numPr>
          <w:ilvl w:val="1"/>
          <w:numId w:val="5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780752">
        <w:rPr>
          <w:rFonts w:ascii="Times New Roman" w:hAnsi="Times New Roman" w:cs="Times New Roman"/>
          <w:sz w:val="24"/>
          <w:szCs w:val="28"/>
        </w:rPr>
        <w:t>Проведением недели естественно-математического цикла;</w:t>
      </w:r>
    </w:p>
    <w:p w:rsidR="000F4F5F" w:rsidRPr="00780752" w:rsidRDefault="000F4F5F" w:rsidP="00780752">
      <w:pPr>
        <w:numPr>
          <w:ilvl w:val="1"/>
          <w:numId w:val="5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780752">
        <w:rPr>
          <w:rFonts w:ascii="Times New Roman" w:hAnsi="Times New Roman" w:cs="Times New Roman"/>
          <w:sz w:val="24"/>
          <w:szCs w:val="28"/>
        </w:rPr>
        <w:t>Обучением на курсах повышения квалификации;</w:t>
      </w:r>
    </w:p>
    <w:p w:rsidR="000F4F5F" w:rsidRPr="00780752" w:rsidRDefault="000F4F5F" w:rsidP="00780752">
      <w:pPr>
        <w:numPr>
          <w:ilvl w:val="1"/>
          <w:numId w:val="5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780752">
        <w:rPr>
          <w:rFonts w:ascii="Times New Roman" w:hAnsi="Times New Roman" w:cs="Times New Roman"/>
          <w:sz w:val="24"/>
          <w:szCs w:val="28"/>
        </w:rPr>
        <w:t>Участием в конкурсах педагогического мастерства;</w:t>
      </w:r>
    </w:p>
    <w:p w:rsidR="000F4F5F" w:rsidRPr="00780752" w:rsidRDefault="000F4F5F" w:rsidP="00780752">
      <w:pPr>
        <w:spacing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780752">
        <w:rPr>
          <w:rFonts w:ascii="Times New Roman" w:hAnsi="Times New Roman" w:cs="Times New Roman"/>
          <w:sz w:val="24"/>
          <w:szCs w:val="28"/>
        </w:rPr>
        <w:t xml:space="preserve">      10. Изучение и активно использование инновационных технологий в учебно-воспитательном процессе с целью развития личности учащихся, их творческих и интеллектуальных способностей, а также улучшения качества обученности. </w:t>
      </w:r>
    </w:p>
    <w:p w:rsidR="000F4F5F" w:rsidRPr="00780752" w:rsidRDefault="000F4F5F" w:rsidP="00780752">
      <w:pPr>
        <w:spacing w:line="240" w:lineRule="auto"/>
        <w:rPr>
          <w:rFonts w:ascii="Times New Roman" w:hAnsi="Times New Roman" w:cs="Times New Roman"/>
          <w:sz w:val="24"/>
          <w:szCs w:val="28"/>
        </w:rPr>
      </w:pPr>
      <w:r w:rsidRPr="00780752">
        <w:rPr>
          <w:rFonts w:ascii="Times New Roman" w:hAnsi="Times New Roman" w:cs="Times New Roman"/>
          <w:sz w:val="24"/>
          <w:szCs w:val="28"/>
        </w:rPr>
        <w:t xml:space="preserve">      11. Совершенствование качества преподавания предметов естественного цикла путем внедрения современных образовательных  технологий. </w:t>
      </w:r>
    </w:p>
    <w:p w:rsidR="000F4F5F" w:rsidRPr="00780752" w:rsidRDefault="000F4F5F" w:rsidP="00780752">
      <w:pPr>
        <w:spacing w:line="240" w:lineRule="auto"/>
        <w:rPr>
          <w:rFonts w:ascii="Times New Roman" w:hAnsi="Times New Roman" w:cs="Times New Roman"/>
          <w:sz w:val="24"/>
          <w:szCs w:val="28"/>
        </w:rPr>
      </w:pPr>
      <w:r w:rsidRPr="00780752">
        <w:rPr>
          <w:rFonts w:ascii="Times New Roman" w:hAnsi="Times New Roman" w:cs="Times New Roman"/>
          <w:sz w:val="24"/>
          <w:szCs w:val="28"/>
        </w:rPr>
        <w:t xml:space="preserve">      12. Активизация работы с одарёнными детьми и организация целенаправленной работы со слабоуспевающими учащимися через индивидуальные задания, выполнение которых основано на использовании современных технологий.</w:t>
      </w:r>
    </w:p>
    <w:p w:rsidR="00355C97" w:rsidRPr="00780752" w:rsidRDefault="000F4F5F" w:rsidP="00780752">
      <w:pPr>
        <w:spacing w:line="240" w:lineRule="auto"/>
        <w:rPr>
          <w:rFonts w:ascii="Times New Roman" w:hAnsi="Times New Roman" w:cs="Times New Roman"/>
          <w:sz w:val="24"/>
          <w:szCs w:val="28"/>
        </w:rPr>
      </w:pPr>
      <w:r w:rsidRPr="00780752">
        <w:rPr>
          <w:rFonts w:ascii="Times New Roman" w:hAnsi="Times New Roman" w:cs="Times New Roman"/>
          <w:sz w:val="24"/>
          <w:szCs w:val="28"/>
        </w:rPr>
        <w:t xml:space="preserve">      13. Повышение уровня подготовки учащихся к  ГИА, ГВЭ по предметам естественно-математического цикла через внедрение современных образовательных технологий (проектной, исследовательской, ИКТ).</w:t>
      </w:r>
    </w:p>
    <w:p w:rsidR="002C1922" w:rsidRDefault="002C1922" w:rsidP="00355C97">
      <w:pPr>
        <w:rPr>
          <w:rFonts w:ascii="Times New Roman" w:hAnsi="Times New Roman" w:cs="Times New Roman"/>
          <w:sz w:val="28"/>
          <w:szCs w:val="28"/>
        </w:rPr>
      </w:pPr>
    </w:p>
    <w:p w:rsidR="002C1922" w:rsidRDefault="002C1922" w:rsidP="00355C97">
      <w:pPr>
        <w:rPr>
          <w:rFonts w:ascii="Times New Roman" w:hAnsi="Times New Roman" w:cs="Times New Roman"/>
          <w:sz w:val="28"/>
          <w:szCs w:val="28"/>
        </w:rPr>
      </w:pPr>
    </w:p>
    <w:p w:rsidR="000F4F5F" w:rsidRDefault="000F4F5F" w:rsidP="00355C97">
      <w:pPr>
        <w:rPr>
          <w:rFonts w:ascii="Times New Roman" w:hAnsi="Times New Roman" w:cs="Times New Roman"/>
          <w:sz w:val="28"/>
          <w:szCs w:val="28"/>
        </w:rPr>
      </w:pPr>
      <w:r w:rsidRPr="00355C97">
        <w:rPr>
          <w:rFonts w:ascii="Times New Roman" w:hAnsi="Times New Roman" w:cs="Times New Roman"/>
          <w:sz w:val="28"/>
          <w:szCs w:val="28"/>
        </w:rPr>
        <w:t>В состав МО входит 8 педагогов:</w:t>
      </w:r>
    </w:p>
    <w:p w:rsidR="00780752" w:rsidRPr="00780752" w:rsidRDefault="00780752" w:rsidP="00780752">
      <w:pPr>
        <w:pStyle w:val="a4"/>
        <w:numPr>
          <w:ilvl w:val="0"/>
          <w:numId w:val="63"/>
        </w:numPr>
        <w:rPr>
          <w:sz w:val="28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lastRenderedPageBreak/>
        <w:t>Хасаева З.А.</w:t>
      </w:r>
      <w:r>
        <w:rPr>
          <w:rFonts w:ascii="Times New Roman" w:hAnsi="Times New Roman" w:cs="Times New Roman"/>
          <w:sz w:val="24"/>
          <w:szCs w:val="28"/>
        </w:rPr>
        <w:t>- учитель математики;</w:t>
      </w:r>
    </w:p>
    <w:p w:rsidR="00780752" w:rsidRPr="00780752" w:rsidRDefault="00780752" w:rsidP="00780752">
      <w:pPr>
        <w:pStyle w:val="a4"/>
        <w:numPr>
          <w:ilvl w:val="0"/>
          <w:numId w:val="63"/>
        </w:numPr>
        <w:rPr>
          <w:sz w:val="28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>Бучаева У.И.</w:t>
      </w:r>
      <w:r>
        <w:rPr>
          <w:rFonts w:ascii="Times New Roman" w:hAnsi="Times New Roman" w:cs="Times New Roman"/>
          <w:sz w:val="24"/>
          <w:szCs w:val="28"/>
        </w:rPr>
        <w:t>- учитель химии;</w:t>
      </w:r>
    </w:p>
    <w:p w:rsidR="00780752" w:rsidRPr="00780752" w:rsidRDefault="00780752" w:rsidP="00780752">
      <w:pPr>
        <w:pStyle w:val="a4"/>
        <w:numPr>
          <w:ilvl w:val="0"/>
          <w:numId w:val="63"/>
        </w:numPr>
        <w:rPr>
          <w:sz w:val="28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>Батырбекова З.И.</w:t>
      </w:r>
      <w:r>
        <w:rPr>
          <w:rFonts w:ascii="Times New Roman" w:hAnsi="Times New Roman" w:cs="Times New Roman"/>
          <w:sz w:val="24"/>
          <w:szCs w:val="28"/>
        </w:rPr>
        <w:t>- учитель математики;</w:t>
      </w:r>
    </w:p>
    <w:p w:rsidR="00780752" w:rsidRPr="00780752" w:rsidRDefault="00780752" w:rsidP="00780752">
      <w:pPr>
        <w:pStyle w:val="a4"/>
        <w:numPr>
          <w:ilvl w:val="0"/>
          <w:numId w:val="63"/>
        </w:numPr>
        <w:rPr>
          <w:sz w:val="28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>Мустафаев А.С.</w:t>
      </w:r>
      <w:r>
        <w:rPr>
          <w:rFonts w:ascii="Times New Roman" w:hAnsi="Times New Roman" w:cs="Times New Roman"/>
          <w:sz w:val="24"/>
          <w:szCs w:val="28"/>
        </w:rPr>
        <w:t>- преподаватель ОБЖ;</w:t>
      </w:r>
    </w:p>
    <w:p w:rsidR="00780752" w:rsidRPr="00780752" w:rsidRDefault="00780752" w:rsidP="00780752">
      <w:pPr>
        <w:pStyle w:val="a4"/>
        <w:numPr>
          <w:ilvl w:val="0"/>
          <w:numId w:val="63"/>
        </w:numPr>
        <w:rPr>
          <w:sz w:val="28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>Балаева А.А.</w:t>
      </w:r>
      <w:r>
        <w:rPr>
          <w:rFonts w:ascii="Times New Roman" w:hAnsi="Times New Roman" w:cs="Times New Roman"/>
          <w:sz w:val="24"/>
          <w:szCs w:val="28"/>
        </w:rPr>
        <w:t>- учитель биологии;</w:t>
      </w:r>
    </w:p>
    <w:p w:rsidR="00780752" w:rsidRPr="00780752" w:rsidRDefault="00780752" w:rsidP="00780752">
      <w:pPr>
        <w:pStyle w:val="a4"/>
        <w:numPr>
          <w:ilvl w:val="0"/>
          <w:numId w:val="63"/>
        </w:numPr>
        <w:rPr>
          <w:sz w:val="28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Да</w:t>
      </w:r>
      <w:r w:rsidRPr="00355C97">
        <w:rPr>
          <w:rFonts w:ascii="Times New Roman" w:hAnsi="Times New Roman" w:cs="Times New Roman"/>
          <w:sz w:val="24"/>
          <w:szCs w:val="28"/>
        </w:rPr>
        <w:t>лгатова Н.М.</w:t>
      </w:r>
      <w:r>
        <w:rPr>
          <w:rFonts w:ascii="Times New Roman" w:hAnsi="Times New Roman" w:cs="Times New Roman"/>
          <w:sz w:val="24"/>
          <w:szCs w:val="28"/>
        </w:rPr>
        <w:t>- учитель биологии;</w:t>
      </w:r>
    </w:p>
    <w:p w:rsidR="00780752" w:rsidRPr="00780752" w:rsidRDefault="00780752" w:rsidP="00780752">
      <w:pPr>
        <w:pStyle w:val="a4"/>
        <w:numPr>
          <w:ilvl w:val="0"/>
          <w:numId w:val="63"/>
        </w:numPr>
        <w:rPr>
          <w:sz w:val="28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>Джамаева Б.Г.</w:t>
      </w:r>
      <w:r>
        <w:rPr>
          <w:rFonts w:ascii="Times New Roman" w:hAnsi="Times New Roman" w:cs="Times New Roman"/>
          <w:sz w:val="24"/>
          <w:szCs w:val="28"/>
        </w:rPr>
        <w:t>- учитель математики;</w:t>
      </w:r>
    </w:p>
    <w:p w:rsidR="000F4F5F" w:rsidRPr="00780752" w:rsidRDefault="00780752" w:rsidP="00780752">
      <w:pPr>
        <w:pStyle w:val="a4"/>
        <w:numPr>
          <w:ilvl w:val="0"/>
          <w:numId w:val="63"/>
        </w:numPr>
        <w:rPr>
          <w:sz w:val="28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>Гигаева Р.Р.</w:t>
      </w:r>
      <w:r>
        <w:rPr>
          <w:rFonts w:ascii="Times New Roman" w:hAnsi="Times New Roman" w:cs="Times New Roman"/>
          <w:sz w:val="24"/>
          <w:szCs w:val="28"/>
        </w:rPr>
        <w:t>- учитель физики.</w:t>
      </w:r>
    </w:p>
    <w:p w:rsidR="000F4F5F" w:rsidRPr="00355C97" w:rsidRDefault="000F4F5F" w:rsidP="00355C97">
      <w:pPr>
        <w:pStyle w:val="a5"/>
        <w:numPr>
          <w:ilvl w:val="0"/>
          <w:numId w:val="49"/>
        </w:numPr>
        <w:spacing w:before="0" w:beforeAutospacing="0" w:after="0"/>
        <w:jc w:val="both"/>
        <w:rPr>
          <w:bCs/>
        </w:rPr>
      </w:pPr>
      <w:r w:rsidRPr="00355C97">
        <w:rPr>
          <w:bCs/>
        </w:rPr>
        <w:t>Организационная работа методического объединения.</w:t>
      </w:r>
    </w:p>
    <w:p w:rsidR="000F4F5F" w:rsidRPr="00355C97" w:rsidRDefault="000F4F5F" w:rsidP="000F4F5F">
      <w:pPr>
        <w:jc w:val="center"/>
        <w:rPr>
          <w:rFonts w:ascii="Times New Roman" w:hAnsi="Times New Roman" w:cs="Times New Roman"/>
          <w:sz w:val="24"/>
          <w:szCs w:val="24"/>
        </w:rPr>
      </w:pPr>
      <w:r w:rsidRPr="00355C97">
        <w:rPr>
          <w:rFonts w:ascii="Times New Roman" w:hAnsi="Times New Roman" w:cs="Times New Roman"/>
          <w:sz w:val="24"/>
          <w:szCs w:val="24"/>
        </w:rPr>
        <w:t>Кадровый состав</w:t>
      </w:r>
    </w:p>
    <w:tbl>
      <w:tblPr>
        <w:tblW w:w="1063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57"/>
        <w:gridCol w:w="2694"/>
        <w:gridCol w:w="2126"/>
        <w:gridCol w:w="1985"/>
        <w:gridCol w:w="1752"/>
        <w:gridCol w:w="1418"/>
      </w:tblGrid>
      <w:tr w:rsidR="000F4F5F" w:rsidRPr="00355C97" w:rsidTr="00780752">
        <w:tc>
          <w:tcPr>
            <w:tcW w:w="657" w:type="dxa"/>
            <w:shd w:val="clear" w:color="auto" w:fill="auto"/>
          </w:tcPr>
          <w:p w:rsidR="000F4F5F" w:rsidRPr="00780752" w:rsidRDefault="000F4F5F" w:rsidP="006E3E1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0752"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2694" w:type="dxa"/>
            <w:shd w:val="clear" w:color="auto" w:fill="auto"/>
          </w:tcPr>
          <w:p w:rsidR="000F4F5F" w:rsidRPr="00780752" w:rsidRDefault="000F4F5F" w:rsidP="006E3E1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0752">
              <w:rPr>
                <w:rFonts w:ascii="Times New Roman" w:hAnsi="Times New Roman" w:cs="Times New Roman"/>
                <w:b/>
                <w:sz w:val="24"/>
                <w:szCs w:val="24"/>
              </w:rPr>
              <w:t>ФИО учителя</w:t>
            </w:r>
          </w:p>
        </w:tc>
        <w:tc>
          <w:tcPr>
            <w:tcW w:w="2126" w:type="dxa"/>
            <w:shd w:val="clear" w:color="auto" w:fill="auto"/>
          </w:tcPr>
          <w:p w:rsidR="000F4F5F" w:rsidRPr="00780752" w:rsidRDefault="000F4F5F" w:rsidP="006E3E1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0752"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образование</w:t>
            </w:r>
          </w:p>
        </w:tc>
        <w:tc>
          <w:tcPr>
            <w:tcW w:w="1985" w:type="dxa"/>
            <w:shd w:val="clear" w:color="auto" w:fill="auto"/>
          </w:tcPr>
          <w:p w:rsidR="000F4F5F" w:rsidRPr="00780752" w:rsidRDefault="000F4F5F" w:rsidP="006E3E1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075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категория, </w:t>
            </w:r>
          </w:p>
          <w:p w:rsidR="000F4F5F" w:rsidRPr="00780752" w:rsidRDefault="000F4F5F" w:rsidP="006E3E1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0752">
              <w:rPr>
                <w:rFonts w:ascii="Times New Roman" w:hAnsi="Times New Roman" w:cs="Times New Roman"/>
                <w:b/>
                <w:sz w:val="24"/>
                <w:szCs w:val="24"/>
              </w:rPr>
              <w:t>год  присвоения</w:t>
            </w:r>
          </w:p>
        </w:tc>
        <w:tc>
          <w:tcPr>
            <w:tcW w:w="1752" w:type="dxa"/>
            <w:shd w:val="clear" w:color="auto" w:fill="auto"/>
          </w:tcPr>
          <w:p w:rsidR="000F4F5F" w:rsidRPr="00780752" w:rsidRDefault="000F4F5F" w:rsidP="006E3E1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075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Нагрузка </w:t>
            </w:r>
          </w:p>
        </w:tc>
        <w:tc>
          <w:tcPr>
            <w:tcW w:w="1418" w:type="dxa"/>
          </w:tcPr>
          <w:p w:rsidR="000F4F5F" w:rsidRPr="00780752" w:rsidRDefault="000F4F5F" w:rsidP="006E3E1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0752">
              <w:rPr>
                <w:rFonts w:ascii="Times New Roman" w:hAnsi="Times New Roman" w:cs="Times New Roman"/>
                <w:b/>
                <w:sz w:val="24"/>
                <w:szCs w:val="24"/>
              </w:rPr>
              <w:t>стаж</w:t>
            </w:r>
          </w:p>
        </w:tc>
      </w:tr>
      <w:tr w:rsidR="000F4F5F" w:rsidRPr="00355C97" w:rsidTr="00780752">
        <w:tc>
          <w:tcPr>
            <w:tcW w:w="657" w:type="dxa"/>
            <w:shd w:val="clear" w:color="auto" w:fill="auto"/>
          </w:tcPr>
          <w:p w:rsidR="000F4F5F" w:rsidRPr="00355C97" w:rsidRDefault="000F4F5F" w:rsidP="006E3E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94" w:type="dxa"/>
            <w:shd w:val="clear" w:color="auto" w:fill="auto"/>
          </w:tcPr>
          <w:p w:rsidR="000F4F5F" w:rsidRPr="00355C97" w:rsidRDefault="000F4F5F" w:rsidP="006E3E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Хасаева З.А.</w:t>
            </w:r>
          </w:p>
        </w:tc>
        <w:tc>
          <w:tcPr>
            <w:tcW w:w="2126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 xml:space="preserve">Высшее </w:t>
            </w:r>
          </w:p>
        </w:tc>
        <w:tc>
          <w:tcPr>
            <w:tcW w:w="1985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 xml:space="preserve">Первая </w:t>
            </w:r>
          </w:p>
        </w:tc>
        <w:tc>
          <w:tcPr>
            <w:tcW w:w="1752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7ч.</w:t>
            </w:r>
          </w:p>
        </w:tc>
        <w:tc>
          <w:tcPr>
            <w:tcW w:w="1418" w:type="dxa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</w:tr>
      <w:tr w:rsidR="000F4F5F" w:rsidRPr="00355C97" w:rsidTr="00780752">
        <w:tc>
          <w:tcPr>
            <w:tcW w:w="657" w:type="dxa"/>
            <w:shd w:val="clear" w:color="auto" w:fill="auto"/>
          </w:tcPr>
          <w:p w:rsidR="000F4F5F" w:rsidRPr="00355C97" w:rsidRDefault="000F4F5F" w:rsidP="006E3E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94" w:type="dxa"/>
            <w:shd w:val="clear" w:color="auto" w:fill="auto"/>
          </w:tcPr>
          <w:p w:rsidR="000F4F5F" w:rsidRPr="00355C97" w:rsidRDefault="000F4F5F" w:rsidP="006E3E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Бучаева У.И.</w:t>
            </w:r>
          </w:p>
        </w:tc>
        <w:tc>
          <w:tcPr>
            <w:tcW w:w="2126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 xml:space="preserve">Высшее </w:t>
            </w:r>
          </w:p>
        </w:tc>
        <w:tc>
          <w:tcPr>
            <w:tcW w:w="1985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 xml:space="preserve">Высшая </w:t>
            </w:r>
          </w:p>
        </w:tc>
        <w:tc>
          <w:tcPr>
            <w:tcW w:w="1752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36ч.</w:t>
            </w:r>
          </w:p>
        </w:tc>
        <w:tc>
          <w:tcPr>
            <w:tcW w:w="1418" w:type="dxa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0F4F5F" w:rsidRPr="00355C97" w:rsidTr="00780752">
        <w:tc>
          <w:tcPr>
            <w:tcW w:w="657" w:type="dxa"/>
            <w:shd w:val="clear" w:color="auto" w:fill="auto"/>
          </w:tcPr>
          <w:p w:rsidR="000F4F5F" w:rsidRPr="00355C97" w:rsidRDefault="000F4F5F" w:rsidP="006E3E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94" w:type="dxa"/>
            <w:shd w:val="clear" w:color="auto" w:fill="auto"/>
          </w:tcPr>
          <w:p w:rsidR="000F4F5F" w:rsidRPr="00355C97" w:rsidRDefault="000F4F5F" w:rsidP="006E3E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Батырбекова З.И.</w:t>
            </w:r>
          </w:p>
        </w:tc>
        <w:tc>
          <w:tcPr>
            <w:tcW w:w="2126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 xml:space="preserve">Высшее </w:t>
            </w:r>
          </w:p>
        </w:tc>
        <w:tc>
          <w:tcPr>
            <w:tcW w:w="1985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 xml:space="preserve">Высшая </w:t>
            </w:r>
          </w:p>
        </w:tc>
        <w:tc>
          <w:tcPr>
            <w:tcW w:w="1752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32ч.</w:t>
            </w:r>
          </w:p>
        </w:tc>
        <w:tc>
          <w:tcPr>
            <w:tcW w:w="1418" w:type="dxa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0F4F5F" w:rsidRPr="00355C97" w:rsidTr="00780752">
        <w:tc>
          <w:tcPr>
            <w:tcW w:w="657" w:type="dxa"/>
            <w:shd w:val="clear" w:color="auto" w:fill="auto"/>
          </w:tcPr>
          <w:p w:rsidR="000F4F5F" w:rsidRPr="00355C97" w:rsidRDefault="000F4F5F" w:rsidP="006E3E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694" w:type="dxa"/>
            <w:shd w:val="clear" w:color="auto" w:fill="auto"/>
          </w:tcPr>
          <w:p w:rsidR="000F4F5F" w:rsidRPr="00355C97" w:rsidRDefault="000F4F5F" w:rsidP="006E3E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Мустафаев А.С.</w:t>
            </w:r>
          </w:p>
        </w:tc>
        <w:tc>
          <w:tcPr>
            <w:tcW w:w="2126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 xml:space="preserve">Высшее </w:t>
            </w:r>
          </w:p>
        </w:tc>
        <w:tc>
          <w:tcPr>
            <w:tcW w:w="1985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 xml:space="preserve">Высшая </w:t>
            </w:r>
          </w:p>
        </w:tc>
        <w:tc>
          <w:tcPr>
            <w:tcW w:w="1752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22ч.</w:t>
            </w:r>
          </w:p>
        </w:tc>
        <w:tc>
          <w:tcPr>
            <w:tcW w:w="1418" w:type="dxa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</w:tr>
      <w:tr w:rsidR="000F4F5F" w:rsidRPr="00355C97" w:rsidTr="00780752">
        <w:tc>
          <w:tcPr>
            <w:tcW w:w="657" w:type="dxa"/>
            <w:shd w:val="clear" w:color="auto" w:fill="auto"/>
          </w:tcPr>
          <w:p w:rsidR="000F4F5F" w:rsidRPr="00355C97" w:rsidRDefault="000F4F5F" w:rsidP="006E3E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94" w:type="dxa"/>
            <w:shd w:val="clear" w:color="auto" w:fill="auto"/>
          </w:tcPr>
          <w:p w:rsidR="000F4F5F" w:rsidRPr="00355C97" w:rsidRDefault="000F4F5F" w:rsidP="006E3E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Балаева А.А.</w:t>
            </w:r>
          </w:p>
        </w:tc>
        <w:tc>
          <w:tcPr>
            <w:tcW w:w="2126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Высшее</w:t>
            </w:r>
          </w:p>
        </w:tc>
        <w:tc>
          <w:tcPr>
            <w:tcW w:w="1985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 xml:space="preserve">Первая </w:t>
            </w:r>
          </w:p>
        </w:tc>
        <w:tc>
          <w:tcPr>
            <w:tcW w:w="1752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26ч.</w:t>
            </w:r>
          </w:p>
        </w:tc>
        <w:tc>
          <w:tcPr>
            <w:tcW w:w="1418" w:type="dxa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0F4F5F" w:rsidRPr="00355C97" w:rsidTr="00780752">
        <w:tc>
          <w:tcPr>
            <w:tcW w:w="657" w:type="dxa"/>
            <w:shd w:val="clear" w:color="auto" w:fill="auto"/>
          </w:tcPr>
          <w:p w:rsidR="000F4F5F" w:rsidRPr="00355C97" w:rsidRDefault="000F4F5F" w:rsidP="006E3E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94" w:type="dxa"/>
            <w:shd w:val="clear" w:color="auto" w:fill="auto"/>
          </w:tcPr>
          <w:p w:rsidR="000F4F5F" w:rsidRPr="00355C97" w:rsidRDefault="000F4F5F" w:rsidP="006E3E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Долгатова Н.М.</w:t>
            </w:r>
          </w:p>
        </w:tc>
        <w:tc>
          <w:tcPr>
            <w:tcW w:w="2126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 xml:space="preserve">Высшее </w:t>
            </w:r>
          </w:p>
        </w:tc>
        <w:tc>
          <w:tcPr>
            <w:tcW w:w="1985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 xml:space="preserve">Соответствие </w:t>
            </w:r>
          </w:p>
        </w:tc>
        <w:tc>
          <w:tcPr>
            <w:tcW w:w="1752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19ч.</w:t>
            </w:r>
          </w:p>
        </w:tc>
        <w:tc>
          <w:tcPr>
            <w:tcW w:w="1418" w:type="dxa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0F4F5F" w:rsidRPr="00355C97" w:rsidTr="00780752">
        <w:tc>
          <w:tcPr>
            <w:tcW w:w="657" w:type="dxa"/>
            <w:shd w:val="clear" w:color="auto" w:fill="auto"/>
          </w:tcPr>
          <w:p w:rsidR="000F4F5F" w:rsidRPr="00355C97" w:rsidRDefault="000F4F5F" w:rsidP="006E3E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94" w:type="dxa"/>
            <w:shd w:val="clear" w:color="auto" w:fill="auto"/>
          </w:tcPr>
          <w:p w:rsidR="000F4F5F" w:rsidRPr="00355C97" w:rsidRDefault="000F4F5F" w:rsidP="006E3E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Джамаева Б.Г.</w:t>
            </w:r>
          </w:p>
        </w:tc>
        <w:tc>
          <w:tcPr>
            <w:tcW w:w="2126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 xml:space="preserve">Высшее </w:t>
            </w:r>
          </w:p>
        </w:tc>
        <w:tc>
          <w:tcPr>
            <w:tcW w:w="1985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 xml:space="preserve">Соответствие </w:t>
            </w:r>
          </w:p>
        </w:tc>
        <w:tc>
          <w:tcPr>
            <w:tcW w:w="1752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30ч.</w:t>
            </w:r>
          </w:p>
        </w:tc>
        <w:tc>
          <w:tcPr>
            <w:tcW w:w="1418" w:type="dxa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0F4F5F" w:rsidRPr="00355C97" w:rsidTr="00780752">
        <w:tc>
          <w:tcPr>
            <w:tcW w:w="657" w:type="dxa"/>
            <w:shd w:val="clear" w:color="auto" w:fill="auto"/>
          </w:tcPr>
          <w:p w:rsidR="000F4F5F" w:rsidRPr="00355C97" w:rsidRDefault="000F4F5F" w:rsidP="006E3E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694" w:type="dxa"/>
            <w:shd w:val="clear" w:color="auto" w:fill="auto"/>
          </w:tcPr>
          <w:p w:rsidR="000F4F5F" w:rsidRPr="00355C97" w:rsidRDefault="000F4F5F" w:rsidP="006E3E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Гигаева Р.Р.</w:t>
            </w:r>
          </w:p>
        </w:tc>
        <w:tc>
          <w:tcPr>
            <w:tcW w:w="2126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 xml:space="preserve">Высшее </w:t>
            </w:r>
          </w:p>
        </w:tc>
        <w:tc>
          <w:tcPr>
            <w:tcW w:w="1985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 xml:space="preserve">Соответствие </w:t>
            </w:r>
          </w:p>
        </w:tc>
        <w:tc>
          <w:tcPr>
            <w:tcW w:w="1752" w:type="dxa"/>
            <w:shd w:val="clear" w:color="auto" w:fill="auto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5C97">
              <w:rPr>
                <w:rFonts w:ascii="Times New Roman" w:hAnsi="Times New Roman" w:cs="Times New Roman"/>
                <w:sz w:val="24"/>
                <w:szCs w:val="24"/>
              </w:rPr>
              <w:t>22ч.</w:t>
            </w:r>
          </w:p>
        </w:tc>
        <w:tc>
          <w:tcPr>
            <w:tcW w:w="1418" w:type="dxa"/>
          </w:tcPr>
          <w:p w:rsidR="000F4F5F" w:rsidRPr="00355C97" w:rsidRDefault="000F4F5F" w:rsidP="006E3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F4F5F" w:rsidRPr="00355C97" w:rsidRDefault="000F4F5F" w:rsidP="000F4F5F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0F4F5F" w:rsidRPr="00355C97" w:rsidRDefault="000F4F5F" w:rsidP="00355C97">
      <w:pPr>
        <w:spacing w:after="0"/>
        <w:ind w:left="-567" w:firstLine="567"/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 xml:space="preserve">          Для выполнения поставленных задач, в течение  2018- 2019 учебного года </w:t>
      </w:r>
    </w:p>
    <w:p w:rsidR="000F4F5F" w:rsidRPr="00355C97" w:rsidRDefault="000F4F5F" w:rsidP="00355C97">
      <w:pPr>
        <w:spacing w:after="0"/>
        <w:ind w:left="-567" w:firstLine="567"/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 xml:space="preserve">были запланированы и проведены шесть заседаний МО (1 заседание проведено внеплана): </w:t>
      </w:r>
    </w:p>
    <w:p w:rsidR="000F4F5F" w:rsidRPr="00355C97" w:rsidRDefault="000F4F5F" w:rsidP="00355C97">
      <w:pPr>
        <w:spacing w:after="0"/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 xml:space="preserve">     Повышение профессионального мастерства учителей МО естественно -   математического  цикла главная цель деятельности объединения – повысить профессиональную компетентность каждого педагога. Достижение этой цели было реализовано через расширение и углубление теоретической, практической и методической подготовки учителей методического объединения.</w:t>
      </w:r>
    </w:p>
    <w:p w:rsidR="000F4F5F" w:rsidRPr="00355C97" w:rsidRDefault="000F4F5F" w:rsidP="00355C97">
      <w:pPr>
        <w:spacing w:after="0"/>
        <w:ind w:left="-567" w:firstLine="567"/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lastRenderedPageBreak/>
        <w:t>Основными формами работы по повышению педагогического мастерства стали:</w:t>
      </w:r>
    </w:p>
    <w:p w:rsidR="000F4F5F" w:rsidRPr="00355C97" w:rsidRDefault="000F4F5F" w:rsidP="00355C97">
      <w:pPr>
        <w:spacing w:after="0"/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>- посещение муниципальных и республиканских семинаров, направленные на повышение профессионального мастерства;</w:t>
      </w:r>
    </w:p>
    <w:p w:rsidR="000F4F5F" w:rsidRPr="00355C97" w:rsidRDefault="000F4F5F" w:rsidP="00355C97">
      <w:pPr>
        <w:spacing w:after="0"/>
        <w:ind w:left="-567" w:firstLine="567"/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>- участие в деятельности муниципальных методических объединений;</w:t>
      </w:r>
    </w:p>
    <w:p w:rsidR="000F4F5F" w:rsidRPr="00355C97" w:rsidRDefault="000F4F5F" w:rsidP="00355C97">
      <w:pPr>
        <w:spacing w:after="0"/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>-участие в заседаниях МО, педагогических советах;</w:t>
      </w:r>
    </w:p>
    <w:p w:rsidR="000F4F5F" w:rsidRPr="00355C97" w:rsidRDefault="000F4F5F" w:rsidP="00355C97">
      <w:pPr>
        <w:spacing w:after="0"/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>- работа над темой самообразования;</w:t>
      </w:r>
    </w:p>
    <w:p w:rsidR="000F4F5F" w:rsidRPr="00355C97" w:rsidRDefault="000F4F5F" w:rsidP="00355C97">
      <w:pPr>
        <w:spacing w:after="0"/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>- взаимопосещение уроков и их анализ;</w:t>
      </w:r>
    </w:p>
    <w:p w:rsidR="000F4F5F" w:rsidRPr="00355C97" w:rsidRDefault="000F4F5F" w:rsidP="00355C97">
      <w:pPr>
        <w:spacing w:after="0"/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>- обобщение опыта собственной педагогической деятельности;</w:t>
      </w:r>
    </w:p>
    <w:p w:rsidR="000F4F5F" w:rsidRPr="00355C97" w:rsidRDefault="000F4F5F" w:rsidP="00355C97">
      <w:pPr>
        <w:spacing w:after="0"/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>- изучение опыта работы учителей;</w:t>
      </w:r>
    </w:p>
    <w:p w:rsidR="000F4F5F" w:rsidRPr="00355C97" w:rsidRDefault="000F4F5F" w:rsidP="00355C97">
      <w:pPr>
        <w:spacing w:after="0"/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>- участие в конкурсах и конференциях.</w:t>
      </w:r>
    </w:p>
    <w:p w:rsidR="000F4F5F" w:rsidRPr="00355C97" w:rsidRDefault="000F4F5F" w:rsidP="00780752">
      <w:pPr>
        <w:spacing w:after="0"/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 xml:space="preserve">      2</w:t>
      </w:r>
      <w:r w:rsidRPr="00780752">
        <w:rPr>
          <w:rFonts w:ascii="Times New Roman" w:hAnsi="Times New Roman" w:cs="Times New Roman"/>
          <w:b/>
          <w:sz w:val="24"/>
          <w:szCs w:val="28"/>
        </w:rPr>
        <w:t>.  Анализ работы по повышению квалификации педагогов, аттестации.</w:t>
      </w:r>
    </w:p>
    <w:p w:rsidR="000F4F5F" w:rsidRPr="00355C97" w:rsidRDefault="000F4F5F" w:rsidP="00355C97">
      <w:pPr>
        <w:spacing w:after="0"/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>-  Методические разработки учителей-предметников находят отражение на страницах школьного сайта.</w:t>
      </w:r>
    </w:p>
    <w:p w:rsidR="000F4F5F" w:rsidRPr="00355C97" w:rsidRDefault="000F4F5F" w:rsidP="00355C97">
      <w:pPr>
        <w:spacing w:after="0"/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 xml:space="preserve">- В системе велась работа по следующим методическим темам: </w:t>
      </w:r>
    </w:p>
    <w:p w:rsidR="000F4F5F" w:rsidRDefault="000F4F5F" w:rsidP="00355C97">
      <w:pPr>
        <w:spacing w:after="0"/>
        <w:rPr>
          <w:rFonts w:ascii="Times New Roman" w:hAnsi="Times New Roman" w:cs="Times New Roman"/>
          <w:sz w:val="24"/>
          <w:szCs w:val="28"/>
        </w:rPr>
      </w:pPr>
    </w:p>
    <w:p w:rsidR="00780752" w:rsidRDefault="00780752" w:rsidP="00355C97">
      <w:pPr>
        <w:spacing w:after="0"/>
        <w:rPr>
          <w:rFonts w:ascii="Times New Roman" w:hAnsi="Times New Roman" w:cs="Times New Roman"/>
          <w:sz w:val="24"/>
          <w:szCs w:val="28"/>
        </w:rPr>
      </w:pPr>
    </w:p>
    <w:p w:rsidR="00780752" w:rsidRDefault="00780752" w:rsidP="00355C97">
      <w:pPr>
        <w:spacing w:after="0"/>
        <w:rPr>
          <w:rFonts w:ascii="Times New Roman" w:hAnsi="Times New Roman" w:cs="Times New Roman"/>
          <w:sz w:val="24"/>
          <w:szCs w:val="28"/>
        </w:rPr>
      </w:pPr>
    </w:p>
    <w:p w:rsidR="00780752" w:rsidRPr="00355C97" w:rsidRDefault="00780752" w:rsidP="00355C97">
      <w:pPr>
        <w:spacing w:after="0"/>
        <w:rPr>
          <w:rFonts w:ascii="Times New Roman" w:hAnsi="Times New Roman" w:cs="Times New Roman"/>
          <w:sz w:val="24"/>
          <w:szCs w:val="28"/>
        </w:rPr>
      </w:pPr>
    </w:p>
    <w:tbl>
      <w:tblPr>
        <w:tblStyle w:val="a3"/>
        <w:tblW w:w="10065" w:type="dxa"/>
        <w:tblInd w:w="108" w:type="dxa"/>
        <w:tblLook w:val="04A0"/>
      </w:tblPr>
      <w:tblGrid>
        <w:gridCol w:w="675"/>
        <w:gridCol w:w="3544"/>
        <w:gridCol w:w="5846"/>
      </w:tblGrid>
      <w:tr w:rsidR="000F4F5F" w:rsidRPr="006B7824" w:rsidTr="00780752">
        <w:tc>
          <w:tcPr>
            <w:tcW w:w="675" w:type="dxa"/>
          </w:tcPr>
          <w:p w:rsidR="000F4F5F" w:rsidRPr="00780752" w:rsidRDefault="000F4F5F" w:rsidP="00780752">
            <w:pPr>
              <w:jc w:val="center"/>
              <w:rPr>
                <w:b/>
                <w:i/>
                <w:sz w:val="28"/>
                <w:szCs w:val="28"/>
              </w:rPr>
            </w:pPr>
            <w:r w:rsidRPr="00780752">
              <w:rPr>
                <w:b/>
                <w:i/>
                <w:sz w:val="28"/>
                <w:szCs w:val="28"/>
              </w:rPr>
              <w:t>№</w:t>
            </w:r>
          </w:p>
        </w:tc>
        <w:tc>
          <w:tcPr>
            <w:tcW w:w="3544" w:type="dxa"/>
          </w:tcPr>
          <w:p w:rsidR="000F4F5F" w:rsidRPr="00780752" w:rsidRDefault="000F4F5F" w:rsidP="00780752">
            <w:pPr>
              <w:jc w:val="center"/>
              <w:rPr>
                <w:b/>
                <w:i/>
                <w:sz w:val="28"/>
                <w:szCs w:val="28"/>
              </w:rPr>
            </w:pPr>
            <w:r w:rsidRPr="00780752">
              <w:rPr>
                <w:b/>
                <w:i/>
                <w:sz w:val="28"/>
                <w:szCs w:val="28"/>
              </w:rPr>
              <w:t>ФИО учителей</w:t>
            </w:r>
          </w:p>
        </w:tc>
        <w:tc>
          <w:tcPr>
            <w:tcW w:w="5846" w:type="dxa"/>
          </w:tcPr>
          <w:p w:rsidR="000F4F5F" w:rsidRPr="00780752" w:rsidRDefault="000F4F5F" w:rsidP="00780752">
            <w:pPr>
              <w:jc w:val="center"/>
              <w:rPr>
                <w:b/>
                <w:i/>
                <w:sz w:val="28"/>
                <w:szCs w:val="28"/>
              </w:rPr>
            </w:pPr>
            <w:r w:rsidRPr="00780752">
              <w:rPr>
                <w:b/>
                <w:i/>
                <w:sz w:val="28"/>
                <w:szCs w:val="28"/>
              </w:rPr>
              <w:t>Тема</w:t>
            </w:r>
          </w:p>
        </w:tc>
      </w:tr>
      <w:tr w:rsidR="000F4F5F" w:rsidRPr="006B7824" w:rsidTr="00780752">
        <w:tc>
          <w:tcPr>
            <w:tcW w:w="675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</w:p>
        </w:tc>
        <w:tc>
          <w:tcPr>
            <w:tcW w:w="3544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Хасаева Зарема Абдуловна</w:t>
            </w:r>
          </w:p>
        </w:tc>
        <w:tc>
          <w:tcPr>
            <w:tcW w:w="5846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«Игровые моменты на уроках математики»</w:t>
            </w:r>
          </w:p>
        </w:tc>
      </w:tr>
      <w:tr w:rsidR="000F4F5F" w:rsidRPr="006B7824" w:rsidTr="00780752">
        <w:tc>
          <w:tcPr>
            <w:tcW w:w="675" w:type="dxa"/>
          </w:tcPr>
          <w:p w:rsidR="000F4F5F" w:rsidRPr="006B7824" w:rsidRDefault="000F4F5F" w:rsidP="006E3E11">
            <w:pPr>
              <w:ind w:left="142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2</w:t>
            </w:r>
          </w:p>
        </w:tc>
        <w:tc>
          <w:tcPr>
            <w:tcW w:w="3544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Бучаева Ума Исакадиевна</w:t>
            </w:r>
          </w:p>
        </w:tc>
        <w:tc>
          <w:tcPr>
            <w:tcW w:w="5846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«Использование ИКТ на уроках химии»</w:t>
            </w:r>
          </w:p>
        </w:tc>
      </w:tr>
      <w:tr w:rsidR="000F4F5F" w:rsidRPr="006B7824" w:rsidTr="00780752">
        <w:tc>
          <w:tcPr>
            <w:tcW w:w="675" w:type="dxa"/>
          </w:tcPr>
          <w:p w:rsidR="000F4F5F" w:rsidRPr="006B7824" w:rsidRDefault="000F4F5F" w:rsidP="006E3E11">
            <w:pPr>
              <w:ind w:left="142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lastRenderedPageBreak/>
              <w:t>3</w:t>
            </w:r>
          </w:p>
        </w:tc>
        <w:tc>
          <w:tcPr>
            <w:tcW w:w="3544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Батырбекова Зайнаб Исаевна</w:t>
            </w:r>
          </w:p>
        </w:tc>
        <w:tc>
          <w:tcPr>
            <w:tcW w:w="5846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«Внедрение ИКТ нового поколения в учебный процесс как средство успешной реализации ФГОС»</w:t>
            </w:r>
          </w:p>
        </w:tc>
      </w:tr>
      <w:tr w:rsidR="000F4F5F" w:rsidRPr="006B7824" w:rsidTr="00780752">
        <w:tc>
          <w:tcPr>
            <w:tcW w:w="675" w:type="dxa"/>
          </w:tcPr>
          <w:p w:rsidR="000F4F5F" w:rsidRPr="006B7824" w:rsidRDefault="000F4F5F" w:rsidP="006E3E11">
            <w:pPr>
              <w:ind w:left="142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4</w:t>
            </w:r>
          </w:p>
        </w:tc>
        <w:tc>
          <w:tcPr>
            <w:tcW w:w="3544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Мустафаев Ахмед Саидович</w:t>
            </w:r>
          </w:p>
        </w:tc>
        <w:tc>
          <w:tcPr>
            <w:tcW w:w="5846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«Образовательное и воспитательное  и всестороннее развитие учащихся на уроках географии»</w:t>
            </w:r>
          </w:p>
        </w:tc>
      </w:tr>
      <w:tr w:rsidR="000F4F5F" w:rsidRPr="006B7824" w:rsidTr="00780752">
        <w:tc>
          <w:tcPr>
            <w:tcW w:w="675" w:type="dxa"/>
          </w:tcPr>
          <w:p w:rsidR="000F4F5F" w:rsidRPr="006B7824" w:rsidRDefault="000F4F5F" w:rsidP="006E3E11">
            <w:pPr>
              <w:ind w:left="142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5</w:t>
            </w:r>
          </w:p>
        </w:tc>
        <w:tc>
          <w:tcPr>
            <w:tcW w:w="3544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Балаева Аида Альбертовна</w:t>
            </w:r>
          </w:p>
        </w:tc>
        <w:tc>
          <w:tcPr>
            <w:tcW w:w="5846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«Дифференциация обучения как важный фактор развития познавательных интересов учащихся»</w:t>
            </w:r>
          </w:p>
        </w:tc>
      </w:tr>
      <w:tr w:rsidR="000F4F5F" w:rsidRPr="006B7824" w:rsidTr="00780752">
        <w:tc>
          <w:tcPr>
            <w:tcW w:w="675" w:type="dxa"/>
          </w:tcPr>
          <w:p w:rsidR="000F4F5F" w:rsidRPr="006B7824" w:rsidRDefault="000F4F5F" w:rsidP="006E3E11">
            <w:pPr>
              <w:ind w:left="142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6</w:t>
            </w:r>
          </w:p>
        </w:tc>
        <w:tc>
          <w:tcPr>
            <w:tcW w:w="3544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Далгатова Написат Магомедовна</w:t>
            </w:r>
          </w:p>
        </w:tc>
        <w:tc>
          <w:tcPr>
            <w:tcW w:w="5846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«Развитие познавательной деятельности на уроках биологии»</w:t>
            </w:r>
          </w:p>
        </w:tc>
      </w:tr>
      <w:tr w:rsidR="000F4F5F" w:rsidRPr="006B7824" w:rsidTr="00780752">
        <w:trPr>
          <w:trHeight w:val="345"/>
        </w:trPr>
        <w:tc>
          <w:tcPr>
            <w:tcW w:w="675" w:type="dxa"/>
          </w:tcPr>
          <w:p w:rsidR="000F4F5F" w:rsidRPr="006B7824" w:rsidRDefault="000F4F5F" w:rsidP="006E3E11">
            <w:pPr>
              <w:ind w:left="142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7</w:t>
            </w:r>
          </w:p>
        </w:tc>
        <w:tc>
          <w:tcPr>
            <w:tcW w:w="3544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Гигаева Рашия Руслановна</w:t>
            </w:r>
          </w:p>
        </w:tc>
        <w:tc>
          <w:tcPr>
            <w:tcW w:w="5846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«Инновационный подход при обучении на уроках физики»</w:t>
            </w:r>
          </w:p>
        </w:tc>
      </w:tr>
      <w:tr w:rsidR="000F4F5F" w:rsidRPr="006B7824" w:rsidTr="00780752">
        <w:trPr>
          <w:trHeight w:val="210"/>
        </w:trPr>
        <w:tc>
          <w:tcPr>
            <w:tcW w:w="675" w:type="dxa"/>
          </w:tcPr>
          <w:p w:rsidR="000F4F5F" w:rsidRPr="006B7824" w:rsidRDefault="000F4F5F" w:rsidP="006E3E11">
            <w:pPr>
              <w:ind w:left="142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8</w:t>
            </w:r>
          </w:p>
        </w:tc>
        <w:tc>
          <w:tcPr>
            <w:tcW w:w="3544" w:type="dxa"/>
            <w:tcBorders>
              <w:bottom w:val="single" w:sz="4" w:space="0" w:color="auto"/>
            </w:tcBorders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Джамаева Балсият Гаджиевна</w:t>
            </w:r>
          </w:p>
        </w:tc>
        <w:tc>
          <w:tcPr>
            <w:tcW w:w="5846" w:type="dxa"/>
            <w:tcBorders>
              <w:bottom w:val="single" w:sz="4" w:space="0" w:color="auto"/>
            </w:tcBorders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«Развитие логического мышления на уроках математики»</w:t>
            </w:r>
          </w:p>
        </w:tc>
      </w:tr>
    </w:tbl>
    <w:p w:rsidR="000F4F5F" w:rsidRPr="006B7824" w:rsidRDefault="000F4F5F" w:rsidP="000F4F5F">
      <w:pPr>
        <w:rPr>
          <w:sz w:val="28"/>
          <w:szCs w:val="28"/>
        </w:rPr>
      </w:pPr>
    </w:p>
    <w:p w:rsidR="000F4F5F" w:rsidRPr="00355C97" w:rsidRDefault="000F4F5F" w:rsidP="000F4F5F">
      <w:pPr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 xml:space="preserve">      Темы для самообразования, выбранные педагогами ШМО, свидетельствуют о том, что учителя понимают всю важность задач, </w:t>
      </w:r>
      <w:r w:rsidRPr="00355C97">
        <w:rPr>
          <w:rFonts w:ascii="Times New Roman" w:hAnsi="Times New Roman" w:cs="Times New Roman"/>
          <w:sz w:val="24"/>
          <w:szCs w:val="28"/>
        </w:rPr>
        <w:lastRenderedPageBreak/>
        <w:t>стоящих перед ними. В формулировках проблем, решаемых учителями гуманитарного цикла, видятся новые подходы к образовательной деятельности. Главным в работе учителя считают заинтересовать ребят предметом, помочь им раскрыться, проявить себя творчески, дать ученикам свободно развиваться.</w:t>
      </w:r>
    </w:p>
    <w:p w:rsidR="000F4F5F" w:rsidRPr="00355C97" w:rsidRDefault="000F4F5F" w:rsidP="000F4F5F">
      <w:pPr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 xml:space="preserve"> - В течение учебного года учителя-предметники повышали свою квалификацию также и через организацию взаимопосещений уроков.  Результативность посещений: повышение профессионального и методического мастерства членов ШМО, пополнение банка методических идей, стимул для дальнейшего профессионального роста, повышение рейтинга учителя.      </w:t>
      </w:r>
    </w:p>
    <w:p w:rsidR="000F4F5F" w:rsidRPr="00355C97" w:rsidRDefault="000F4F5F" w:rsidP="000F4F5F">
      <w:pPr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 xml:space="preserve">- Педагогами  апробированы следующие методики использования новых технологий на уроках:  защита проектов, подготовка презентации по теме урока, её защита.  </w:t>
      </w:r>
    </w:p>
    <w:p w:rsidR="000F4F5F" w:rsidRPr="00355C97" w:rsidRDefault="000F4F5F" w:rsidP="000F4F5F">
      <w:pPr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 xml:space="preserve">- Модернизация образования требует от каждого усилий и активного повышения квалификации. Все учителя регулярно проходят курсы повышения квалификации, что развивает творческую активность, стимулирует деятельность, повышает их профессионализм, помогает осознать дифференцированную оценку результатов педагогического труда.  </w:t>
      </w:r>
    </w:p>
    <w:p w:rsidR="000F4F5F" w:rsidRDefault="000F4F5F" w:rsidP="000F4F5F">
      <w:pPr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 xml:space="preserve">- Педагогический опыт совершенствуется и в рамках ШМО, педсоветах. Это выступления на заседаниях ШМО и ГМО,  освоение новых педагогических технологий, инновационная  работа по предметам. </w:t>
      </w:r>
    </w:p>
    <w:p w:rsidR="00355C97" w:rsidRPr="00355C97" w:rsidRDefault="00355C97" w:rsidP="000F4F5F">
      <w:pPr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</w:rPr>
        <w:lastRenderedPageBreak/>
        <w:drawing>
          <wp:inline distT="0" distB="0" distL="0" distR="0">
            <wp:extent cx="3035435" cy="1904111"/>
            <wp:effectExtent l="19050" t="0" r="0" b="0"/>
            <wp:docPr id="73" name="Рисунок 72" descr="45769700_489558664869787_192660577216312115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5769700_489558664869787_1926605772163121152_n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7995" cy="1905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8"/>
        </w:rPr>
        <w:t xml:space="preserve"> </w:t>
      </w:r>
      <w:r>
        <w:rPr>
          <w:rFonts w:ascii="Times New Roman" w:hAnsi="Times New Roman" w:cs="Times New Roman"/>
          <w:noProof/>
          <w:sz w:val="24"/>
          <w:szCs w:val="28"/>
        </w:rPr>
        <w:drawing>
          <wp:inline distT="0" distB="0" distL="0" distR="0">
            <wp:extent cx="3375904" cy="2062264"/>
            <wp:effectExtent l="19050" t="0" r="0" b="0"/>
            <wp:docPr id="77" name="Рисунок 76" descr="IMG-20181122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81122-WA0013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6960" cy="2062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/>
      </w:tblPr>
      <w:tblGrid>
        <w:gridCol w:w="2943"/>
        <w:gridCol w:w="4678"/>
        <w:gridCol w:w="2693"/>
      </w:tblGrid>
      <w:tr w:rsidR="000F4F5F" w:rsidRPr="006B7824" w:rsidTr="00780752">
        <w:tc>
          <w:tcPr>
            <w:tcW w:w="2943" w:type="dxa"/>
          </w:tcPr>
          <w:p w:rsidR="000F4F5F" w:rsidRPr="00780752" w:rsidRDefault="000F4F5F" w:rsidP="00780752">
            <w:pPr>
              <w:jc w:val="center"/>
              <w:rPr>
                <w:b/>
                <w:i/>
                <w:sz w:val="24"/>
                <w:szCs w:val="28"/>
              </w:rPr>
            </w:pPr>
            <w:r w:rsidRPr="00780752">
              <w:rPr>
                <w:b/>
                <w:i/>
                <w:sz w:val="24"/>
                <w:szCs w:val="28"/>
              </w:rPr>
              <w:t>Выступление</w:t>
            </w:r>
          </w:p>
        </w:tc>
        <w:tc>
          <w:tcPr>
            <w:tcW w:w="4678" w:type="dxa"/>
          </w:tcPr>
          <w:p w:rsidR="000F4F5F" w:rsidRPr="00780752" w:rsidRDefault="000F4F5F" w:rsidP="00780752">
            <w:pPr>
              <w:jc w:val="center"/>
              <w:rPr>
                <w:b/>
                <w:i/>
                <w:sz w:val="24"/>
                <w:szCs w:val="28"/>
              </w:rPr>
            </w:pPr>
            <w:r w:rsidRPr="00780752">
              <w:rPr>
                <w:b/>
                <w:i/>
                <w:sz w:val="24"/>
                <w:szCs w:val="28"/>
              </w:rPr>
              <w:t>Тема</w:t>
            </w:r>
          </w:p>
        </w:tc>
        <w:tc>
          <w:tcPr>
            <w:tcW w:w="2693" w:type="dxa"/>
          </w:tcPr>
          <w:p w:rsidR="000F4F5F" w:rsidRPr="00780752" w:rsidRDefault="000F4F5F" w:rsidP="00780752">
            <w:pPr>
              <w:jc w:val="center"/>
              <w:rPr>
                <w:b/>
                <w:i/>
                <w:sz w:val="24"/>
                <w:szCs w:val="28"/>
              </w:rPr>
            </w:pPr>
            <w:r w:rsidRPr="00780752">
              <w:rPr>
                <w:b/>
                <w:i/>
                <w:sz w:val="24"/>
                <w:szCs w:val="28"/>
              </w:rPr>
              <w:t>ФИО учителя</w:t>
            </w:r>
          </w:p>
        </w:tc>
      </w:tr>
      <w:tr w:rsidR="000F4F5F" w:rsidRPr="006B7824" w:rsidTr="00780752">
        <w:tc>
          <w:tcPr>
            <w:tcW w:w="2943" w:type="dxa"/>
          </w:tcPr>
          <w:p w:rsidR="000F4F5F" w:rsidRPr="00355C97" w:rsidRDefault="000F4F5F" w:rsidP="006E3E11">
            <w:pPr>
              <w:spacing w:line="276" w:lineRule="auto"/>
              <w:rPr>
                <w:sz w:val="24"/>
                <w:szCs w:val="28"/>
              </w:rPr>
            </w:pPr>
            <w:r w:rsidRPr="00355C97">
              <w:rPr>
                <w:sz w:val="24"/>
                <w:szCs w:val="28"/>
              </w:rPr>
              <w:t xml:space="preserve">ШМО учителей ЕМЦ. </w:t>
            </w:r>
          </w:p>
        </w:tc>
        <w:tc>
          <w:tcPr>
            <w:tcW w:w="4678" w:type="dxa"/>
          </w:tcPr>
          <w:p w:rsidR="000F4F5F" w:rsidRPr="00355C97" w:rsidRDefault="000F4F5F" w:rsidP="006E3E11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8"/>
              </w:rPr>
            </w:pPr>
            <w:r w:rsidRPr="00355C97">
              <w:rPr>
                <w:sz w:val="24"/>
                <w:szCs w:val="28"/>
              </w:rPr>
              <w:t>«Современный урок математики в свете требований ФГОС»</w:t>
            </w:r>
          </w:p>
        </w:tc>
        <w:tc>
          <w:tcPr>
            <w:tcW w:w="2693" w:type="dxa"/>
          </w:tcPr>
          <w:p w:rsidR="000F4F5F" w:rsidRPr="00355C97" w:rsidRDefault="000F4F5F" w:rsidP="006E3E11">
            <w:pPr>
              <w:rPr>
                <w:sz w:val="24"/>
                <w:szCs w:val="28"/>
              </w:rPr>
            </w:pPr>
            <w:r w:rsidRPr="00355C97">
              <w:rPr>
                <w:sz w:val="24"/>
                <w:szCs w:val="28"/>
              </w:rPr>
              <w:t>Бучаева Ума Исакадиевна</w:t>
            </w:r>
          </w:p>
        </w:tc>
      </w:tr>
      <w:tr w:rsidR="000F4F5F" w:rsidRPr="006B7824" w:rsidTr="00780752">
        <w:tc>
          <w:tcPr>
            <w:tcW w:w="2943" w:type="dxa"/>
          </w:tcPr>
          <w:p w:rsidR="000F4F5F" w:rsidRPr="00355C97" w:rsidRDefault="000F4F5F" w:rsidP="006E3E11">
            <w:pPr>
              <w:spacing w:line="276" w:lineRule="auto"/>
              <w:rPr>
                <w:sz w:val="24"/>
                <w:szCs w:val="28"/>
              </w:rPr>
            </w:pPr>
            <w:r w:rsidRPr="00355C97">
              <w:rPr>
                <w:sz w:val="24"/>
                <w:szCs w:val="28"/>
              </w:rPr>
              <w:t>ШМО учителей ЕМЦ.</w:t>
            </w:r>
          </w:p>
          <w:p w:rsidR="000F4F5F" w:rsidRPr="00355C97" w:rsidRDefault="000F4F5F" w:rsidP="006E3E11">
            <w:pPr>
              <w:spacing w:line="276" w:lineRule="auto"/>
              <w:rPr>
                <w:sz w:val="24"/>
                <w:szCs w:val="28"/>
              </w:rPr>
            </w:pPr>
          </w:p>
        </w:tc>
        <w:tc>
          <w:tcPr>
            <w:tcW w:w="4678" w:type="dxa"/>
          </w:tcPr>
          <w:p w:rsidR="000F4F5F" w:rsidRPr="00355C97" w:rsidRDefault="000F4F5F" w:rsidP="006E3E11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8"/>
              </w:rPr>
            </w:pPr>
            <w:r w:rsidRPr="00355C97">
              <w:rPr>
                <w:sz w:val="24"/>
                <w:szCs w:val="28"/>
              </w:rPr>
              <w:lastRenderedPageBreak/>
              <w:t xml:space="preserve">«Формирование информационных компетенций учащихся с </w:t>
            </w:r>
            <w:r w:rsidRPr="00355C97">
              <w:rPr>
                <w:sz w:val="24"/>
                <w:szCs w:val="28"/>
              </w:rPr>
              <w:lastRenderedPageBreak/>
              <w:t>помощью  современных информационных технологий</w:t>
            </w:r>
          </w:p>
        </w:tc>
        <w:tc>
          <w:tcPr>
            <w:tcW w:w="2693" w:type="dxa"/>
          </w:tcPr>
          <w:p w:rsidR="000F4F5F" w:rsidRPr="00355C97" w:rsidRDefault="000F4F5F" w:rsidP="006E3E11">
            <w:pPr>
              <w:rPr>
                <w:sz w:val="24"/>
                <w:szCs w:val="28"/>
              </w:rPr>
            </w:pPr>
            <w:r w:rsidRPr="00355C97">
              <w:rPr>
                <w:sz w:val="24"/>
                <w:szCs w:val="28"/>
              </w:rPr>
              <w:lastRenderedPageBreak/>
              <w:t xml:space="preserve">  Батырбекова Зайнаб Исаевна</w:t>
            </w:r>
          </w:p>
        </w:tc>
      </w:tr>
      <w:tr w:rsidR="000F4F5F" w:rsidRPr="006B7824" w:rsidTr="00780752">
        <w:tc>
          <w:tcPr>
            <w:tcW w:w="2943" w:type="dxa"/>
          </w:tcPr>
          <w:p w:rsidR="000F4F5F" w:rsidRPr="00355C97" w:rsidRDefault="000F4F5F" w:rsidP="006E3E11">
            <w:pPr>
              <w:spacing w:line="276" w:lineRule="auto"/>
              <w:rPr>
                <w:sz w:val="24"/>
                <w:szCs w:val="28"/>
              </w:rPr>
            </w:pPr>
            <w:r w:rsidRPr="00355C97">
              <w:rPr>
                <w:sz w:val="24"/>
                <w:szCs w:val="28"/>
              </w:rPr>
              <w:lastRenderedPageBreak/>
              <w:t xml:space="preserve">ШМО учителей ЕМЦ. </w:t>
            </w:r>
          </w:p>
          <w:p w:rsidR="000F4F5F" w:rsidRPr="00355C97" w:rsidRDefault="000F4F5F" w:rsidP="006E3E11">
            <w:pPr>
              <w:spacing w:line="276" w:lineRule="auto"/>
              <w:rPr>
                <w:sz w:val="24"/>
                <w:szCs w:val="28"/>
              </w:rPr>
            </w:pPr>
            <w:r w:rsidRPr="00355C97">
              <w:rPr>
                <w:sz w:val="24"/>
                <w:szCs w:val="28"/>
              </w:rPr>
              <w:t>Круглый стол</w:t>
            </w:r>
          </w:p>
        </w:tc>
        <w:tc>
          <w:tcPr>
            <w:tcW w:w="4678" w:type="dxa"/>
          </w:tcPr>
          <w:p w:rsidR="000F4F5F" w:rsidRPr="00355C97" w:rsidRDefault="000F4F5F" w:rsidP="006E3E11">
            <w:pPr>
              <w:tabs>
                <w:tab w:val="left" w:pos="6757"/>
              </w:tabs>
              <w:rPr>
                <w:sz w:val="24"/>
                <w:szCs w:val="28"/>
              </w:rPr>
            </w:pPr>
            <w:r w:rsidRPr="00355C97">
              <w:rPr>
                <w:i/>
                <w:sz w:val="24"/>
                <w:szCs w:val="28"/>
              </w:rPr>
              <w:t>«Конкурсы профессионального мастерства как показатель педагогического совершенствования педагога».</w:t>
            </w:r>
          </w:p>
        </w:tc>
        <w:tc>
          <w:tcPr>
            <w:tcW w:w="2693" w:type="dxa"/>
          </w:tcPr>
          <w:p w:rsidR="000F4F5F" w:rsidRPr="00355C97" w:rsidRDefault="000F4F5F" w:rsidP="006E3E11">
            <w:pPr>
              <w:pStyle w:val="a5"/>
              <w:rPr>
                <w:szCs w:val="28"/>
              </w:rPr>
            </w:pPr>
            <w:r w:rsidRPr="00355C97">
              <w:rPr>
                <w:szCs w:val="28"/>
              </w:rPr>
              <w:t>Учителя- предметники</w:t>
            </w:r>
          </w:p>
        </w:tc>
      </w:tr>
      <w:tr w:rsidR="000F4F5F" w:rsidRPr="006B7824" w:rsidTr="00780752">
        <w:tc>
          <w:tcPr>
            <w:tcW w:w="2943" w:type="dxa"/>
          </w:tcPr>
          <w:p w:rsidR="000F4F5F" w:rsidRPr="00355C97" w:rsidRDefault="000F4F5F" w:rsidP="006E3E11">
            <w:pPr>
              <w:rPr>
                <w:sz w:val="24"/>
                <w:szCs w:val="28"/>
              </w:rPr>
            </w:pPr>
            <w:r w:rsidRPr="00355C97">
              <w:rPr>
                <w:sz w:val="24"/>
                <w:szCs w:val="28"/>
              </w:rPr>
              <w:t>Городское  МО ЕМЦ.</w:t>
            </w:r>
          </w:p>
        </w:tc>
        <w:tc>
          <w:tcPr>
            <w:tcW w:w="4678" w:type="dxa"/>
          </w:tcPr>
          <w:p w:rsidR="000F4F5F" w:rsidRPr="00355C97" w:rsidRDefault="000F4F5F" w:rsidP="006E3E11">
            <w:pPr>
              <w:rPr>
                <w:sz w:val="24"/>
                <w:szCs w:val="28"/>
              </w:rPr>
            </w:pPr>
            <w:r w:rsidRPr="00355C97">
              <w:rPr>
                <w:sz w:val="24"/>
                <w:szCs w:val="28"/>
              </w:rPr>
              <w:t>«Переход на ФГОС: проблемы и пути их решения»</w:t>
            </w:r>
          </w:p>
        </w:tc>
        <w:tc>
          <w:tcPr>
            <w:tcW w:w="2693" w:type="dxa"/>
          </w:tcPr>
          <w:p w:rsidR="000F4F5F" w:rsidRPr="00355C97" w:rsidRDefault="000F4F5F" w:rsidP="006E3E11">
            <w:pPr>
              <w:pStyle w:val="a5"/>
              <w:rPr>
                <w:szCs w:val="28"/>
              </w:rPr>
            </w:pPr>
            <w:r w:rsidRPr="00355C97">
              <w:rPr>
                <w:szCs w:val="28"/>
              </w:rPr>
              <w:t>Бучаева Ума Исакадиевна</w:t>
            </w:r>
          </w:p>
        </w:tc>
      </w:tr>
    </w:tbl>
    <w:p w:rsidR="000F4F5F" w:rsidRPr="00355C97" w:rsidRDefault="000F4F5F" w:rsidP="00780752">
      <w:pPr>
        <w:ind w:firstLine="708"/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 xml:space="preserve">  - Члены ШМО принимают самое активное участие в вебинарах по педагогике, в фестивалях педагогического творчества, организуемых в сети Интернет на сайтах "Открытый класс", " Первое сентября", "Вентана-граф", «Мультиурок» и др.</w:t>
      </w:r>
    </w:p>
    <w:p w:rsidR="000F4F5F" w:rsidRPr="00355C97" w:rsidRDefault="000F4F5F" w:rsidP="00214249">
      <w:pPr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 xml:space="preserve">     Таким образом, анализируя итоги работы текущего года, можно сделать выводы, что учителя ШМО имели возможность для реализации подготовки и переподготовки педагогических кадров. </w:t>
      </w:r>
    </w:p>
    <w:p w:rsidR="000F4F5F" w:rsidRPr="00355C97" w:rsidRDefault="000F4F5F" w:rsidP="000F4F5F">
      <w:pPr>
        <w:shd w:val="clear" w:color="auto" w:fill="FFFFFF"/>
        <w:spacing w:line="328" w:lineRule="atLeast"/>
        <w:outlineLvl w:val="0"/>
        <w:rPr>
          <w:rFonts w:ascii="Times New Roman" w:hAnsi="Times New Roman" w:cs="Times New Roman"/>
          <w:b/>
          <w:color w:val="FF0000"/>
          <w:kern w:val="36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 xml:space="preserve">                         </w:t>
      </w:r>
      <w:r w:rsidRPr="00355C97">
        <w:rPr>
          <w:rFonts w:ascii="Times New Roman" w:hAnsi="Times New Roman" w:cs="Times New Roman"/>
          <w:b/>
          <w:bCs/>
          <w:color w:val="FF0000"/>
          <w:sz w:val="24"/>
          <w:szCs w:val="28"/>
        </w:rPr>
        <w:t>3. Анализ внеклассной деятельности ШМО</w:t>
      </w:r>
    </w:p>
    <w:p w:rsidR="000F4F5F" w:rsidRPr="00355C97" w:rsidRDefault="000F4F5F" w:rsidP="000F4F5F">
      <w:pPr>
        <w:shd w:val="clear" w:color="auto" w:fill="FFFFFF"/>
        <w:spacing w:line="101" w:lineRule="atLeast"/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>Внеклассная работа проходила по нескольким направлениям:</w:t>
      </w:r>
    </w:p>
    <w:p w:rsidR="000F4F5F" w:rsidRPr="00355C97" w:rsidRDefault="000F4F5F" w:rsidP="000F4F5F">
      <w:pPr>
        <w:shd w:val="clear" w:color="auto" w:fill="FFFFFF"/>
        <w:spacing w:line="101" w:lineRule="atLeast"/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bCs/>
          <w:sz w:val="24"/>
          <w:szCs w:val="28"/>
        </w:rPr>
        <w:t>1. Олимпиады.</w:t>
      </w:r>
    </w:p>
    <w:p w:rsidR="000F4F5F" w:rsidRPr="00355C97" w:rsidRDefault="000F4F5F" w:rsidP="00355C97">
      <w:pPr>
        <w:shd w:val="clear" w:color="auto" w:fill="FFFFFF"/>
        <w:spacing w:line="101" w:lineRule="atLeast"/>
        <w:rPr>
          <w:rFonts w:ascii="Times New Roman" w:hAnsi="Times New Roman" w:cs="Times New Roman"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 xml:space="preserve">    С целью повышения интереса учащихся к предметам, повышения статуса одаренных детей в школе, диагностирования </w:t>
      </w:r>
      <w:r w:rsidRPr="00355C97">
        <w:rPr>
          <w:rFonts w:ascii="Times New Roman" w:hAnsi="Times New Roman" w:cs="Times New Roman"/>
          <w:sz w:val="24"/>
          <w:szCs w:val="28"/>
        </w:rPr>
        <w:lastRenderedPageBreak/>
        <w:t>учебных возможностей ребят были проведены школьные олимпиады по предметам ЕМЦ , по итогам которых победители приняли участие в муниципальном этапе.</w:t>
      </w:r>
    </w:p>
    <w:p w:rsidR="000F4F5F" w:rsidRPr="003B1037" w:rsidRDefault="000F4F5F" w:rsidP="000F4F5F">
      <w:pPr>
        <w:rPr>
          <w:rFonts w:ascii="Times New Roman" w:hAnsi="Times New Roman" w:cs="Times New Roman"/>
          <w:b/>
          <w:i/>
          <w:sz w:val="24"/>
          <w:szCs w:val="28"/>
        </w:rPr>
      </w:pPr>
      <w:r w:rsidRPr="00355C97">
        <w:rPr>
          <w:rFonts w:ascii="Times New Roman" w:hAnsi="Times New Roman" w:cs="Times New Roman"/>
          <w:sz w:val="24"/>
          <w:szCs w:val="28"/>
        </w:rPr>
        <w:t>Учителя-предметники активно принимали участие в школьных, муниципальных и республиканских  конкурсах и  олимпиадах:</w:t>
      </w:r>
    </w:p>
    <w:tbl>
      <w:tblPr>
        <w:tblStyle w:val="a3"/>
        <w:tblW w:w="0" w:type="auto"/>
        <w:jc w:val="center"/>
        <w:tblInd w:w="-170" w:type="dxa"/>
        <w:tblLook w:val="04A0"/>
      </w:tblPr>
      <w:tblGrid>
        <w:gridCol w:w="674"/>
        <w:gridCol w:w="3318"/>
        <w:gridCol w:w="7"/>
        <w:gridCol w:w="1988"/>
        <w:gridCol w:w="6"/>
        <w:gridCol w:w="1072"/>
        <w:gridCol w:w="3084"/>
      </w:tblGrid>
      <w:tr w:rsidR="000F4F5F" w:rsidRPr="003B1037" w:rsidTr="003B1037">
        <w:trPr>
          <w:jc w:val="center"/>
        </w:trPr>
        <w:tc>
          <w:tcPr>
            <w:tcW w:w="674" w:type="dxa"/>
          </w:tcPr>
          <w:p w:rsidR="000F4F5F" w:rsidRPr="003B1037" w:rsidRDefault="000F4F5F" w:rsidP="006E3E11">
            <w:pPr>
              <w:jc w:val="center"/>
              <w:rPr>
                <w:b/>
                <w:i/>
                <w:sz w:val="28"/>
                <w:szCs w:val="28"/>
              </w:rPr>
            </w:pPr>
            <w:r w:rsidRPr="003B1037">
              <w:rPr>
                <w:b/>
                <w:i/>
                <w:sz w:val="28"/>
                <w:szCs w:val="28"/>
              </w:rPr>
              <w:t>№</w:t>
            </w:r>
          </w:p>
        </w:tc>
        <w:tc>
          <w:tcPr>
            <w:tcW w:w="3318" w:type="dxa"/>
          </w:tcPr>
          <w:p w:rsidR="000F4F5F" w:rsidRPr="003B1037" w:rsidRDefault="000F4F5F" w:rsidP="006E3E11">
            <w:pPr>
              <w:jc w:val="center"/>
              <w:rPr>
                <w:b/>
                <w:i/>
                <w:sz w:val="28"/>
                <w:szCs w:val="28"/>
              </w:rPr>
            </w:pPr>
            <w:r w:rsidRPr="003B1037">
              <w:rPr>
                <w:b/>
                <w:i/>
                <w:sz w:val="28"/>
                <w:szCs w:val="28"/>
              </w:rPr>
              <w:t>Ф И О учащегося</w:t>
            </w:r>
          </w:p>
        </w:tc>
        <w:tc>
          <w:tcPr>
            <w:tcW w:w="2001" w:type="dxa"/>
            <w:gridSpan w:val="3"/>
          </w:tcPr>
          <w:p w:rsidR="000F4F5F" w:rsidRPr="003B1037" w:rsidRDefault="000F4F5F" w:rsidP="006E3E11">
            <w:pPr>
              <w:jc w:val="center"/>
              <w:rPr>
                <w:b/>
                <w:i/>
                <w:sz w:val="28"/>
                <w:szCs w:val="28"/>
              </w:rPr>
            </w:pPr>
            <w:r w:rsidRPr="003B1037">
              <w:rPr>
                <w:b/>
                <w:i/>
                <w:sz w:val="28"/>
                <w:szCs w:val="28"/>
              </w:rPr>
              <w:t>Предмет</w:t>
            </w:r>
          </w:p>
        </w:tc>
        <w:tc>
          <w:tcPr>
            <w:tcW w:w="1072" w:type="dxa"/>
          </w:tcPr>
          <w:p w:rsidR="000F4F5F" w:rsidRPr="003B1037" w:rsidRDefault="000F4F5F" w:rsidP="006E3E11">
            <w:pPr>
              <w:jc w:val="center"/>
              <w:rPr>
                <w:b/>
                <w:i/>
                <w:sz w:val="28"/>
                <w:szCs w:val="28"/>
              </w:rPr>
            </w:pPr>
            <w:r w:rsidRPr="003B1037">
              <w:rPr>
                <w:b/>
                <w:i/>
                <w:sz w:val="28"/>
                <w:szCs w:val="28"/>
              </w:rPr>
              <w:t>Место</w:t>
            </w:r>
          </w:p>
        </w:tc>
        <w:tc>
          <w:tcPr>
            <w:tcW w:w="3084" w:type="dxa"/>
          </w:tcPr>
          <w:p w:rsidR="000F4F5F" w:rsidRPr="003B1037" w:rsidRDefault="003B1037" w:rsidP="006E3E11">
            <w:pPr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О</w:t>
            </w:r>
            <w:r w:rsidR="000F4F5F" w:rsidRPr="003B1037">
              <w:rPr>
                <w:b/>
                <w:i/>
                <w:sz w:val="28"/>
                <w:szCs w:val="28"/>
              </w:rPr>
              <w:t>тветственный</w:t>
            </w:r>
          </w:p>
        </w:tc>
      </w:tr>
      <w:tr w:rsidR="000F4F5F" w:rsidRPr="006B7824" w:rsidTr="003B1037">
        <w:trPr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1</w:t>
            </w:r>
          </w:p>
        </w:tc>
        <w:tc>
          <w:tcPr>
            <w:tcW w:w="3318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Акилова М</w:t>
            </w:r>
            <w:r w:rsidR="003B1037">
              <w:rPr>
                <w:sz w:val="28"/>
                <w:szCs w:val="28"/>
              </w:rPr>
              <w:t>уминат</w:t>
            </w:r>
          </w:p>
        </w:tc>
        <w:tc>
          <w:tcPr>
            <w:tcW w:w="2001" w:type="dxa"/>
            <w:gridSpan w:val="3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экология</w:t>
            </w:r>
          </w:p>
        </w:tc>
        <w:tc>
          <w:tcPr>
            <w:tcW w:w="1072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3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Балаева А.А.</w:t>
            </w:r>
          </w:p>
        </w:tc>
      </w:tr>
      <w:tr w:rsidR="000F4F5F" w:rsidRPr="006B7824" w:rsidTr="003B1037">
        <w:trPr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2</w:t>
            </w:r>
          </w:p>
        </w:tc>
        <w:tc>
          <w:tcPr>
            <w:tcW w:w="3318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Акилова М</w:t>
            </w:r>
            <w:r w:rsidR="003B1037">
              <w:rPr>
                <w:sz w:val="28"/>
                <w:szCs w:val="28"/>
              </w:rPr>
              <w:t>уминат</w:t>
            </w:r>
          </w:p>
        </w:tc>
        <w:tc>
          <w:tcPr>
            <w:tcW w:w="2001" w:type="dxa"/>
            <w:gridSpan w:val="3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математика</w:t>
            </w:r>
          </w:p>
        </w:tc>
        <w:tc>
          <w:tcPr>
            <w:tcW w:w="1072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3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Джамаева Б.Г.</w:t>
            </w:r>
          </w:p>
        </w:tc>
      </w:tr>
      <w:tr w:rsidR="000F4F5F" w:rsidRPr="006B7824" w:rsidTr="003B1037">
        <w:trPr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3</w:t>
            </w:r>
          </w:p>
        </w:tc>
        <w:tc>
          <w:tcPr>
            <w:tcW w:w="3318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Акилова М</w:t>
            </w:r>
            <w:r w:rsidR="003B1037">
              <w:rPr>
                <w:sz w:val="28"/>
                <w:szCs w:val="28"/>
              </w:rPr>
              <w:t>уминат</w:t>
            </w:r>
          </w:p>
        </w:tc>
        <w:tc>
          <w:tcPr>
            <w:tcW w:w="2001" w:type="dxa"/>
            <w:gridSpan w:val="3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астрономия</w:t>
            </w:r>
          </w:p>
        </w:tc>
        <w:tc>
          <w:tcPr>
            <w:tcW w:w="1072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3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Гигаева Р.Р</w:t>
            </w:r>
          </w:p>
        </w:tc>
      </w:tr>
      <w:tr w:rsidR="000F4F5F" w:rsidRPr="006B7824" w:rsidTr="003B1037">
        <w:trPr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4</w:t>
            </w:r>
          </w:p>
        </w:tc>
        <w:tc>
          <w:tcPr>
            <w:tcW w:w="3318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Бекмурзаева З</w:t>
            </w:r>
            <w:r w:rsidR="003B1037">
              <w:rPr>
                <w:sz w:val="28"/>
                <w:szCs w:val="28"/>
              </w:rPr>
              <w:t>ульфия</w:t>
            </w:r>
          </w:p>
        </w:tc>
        <w:tc>
          <w:tcPr>
            <w:tcW w:w="2001" w:type="dxa"/>
            <w:gridSpan w:val="3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биология</w:t>
            </w:r>
          </w:p>
        </w:tc>
        <w:tc>
          <w:tcPr>
            <w:tcW w:w="1072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2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Далгатова Н.М.</w:t>
            </w:r>
          </w:p>
        </w:tc>
      </w:tr>
      <w:tr w:rsidR="000F4F5F" w:rsidRPr="006B7824" w:rsidTr="003B1037">
        <w:trPr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5</w:t>
            </w:r>
          </w:p>
        </w:tc>
        <w:tc>
          <w:tcPr>
            <w:tcW w:w="3318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Бучаева З</w:t>
            </w:r>
            <w:r w:rsidR="003B1037">
              <w:rPr>
                <w:sz w:val="28"/>
                <w:szCs w:val="28"/>
              </w:rPr>
              <w:t>айгинат</w:t>
            </w:r>
          </w:p>
        </w:tc>
        <w:tc>
          <w:tcPr>
            <w:tcW w:w="2001" w:type="dxa"/>
            <w:gridSpan w:val="3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химия</w:t>
            </w:r>
          </w:p>
        </w:tc>
        <w:tc>
          <w:tcPr>
            <w:tcW w:w="1072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2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Бучаева У.И.</w:t>
            </w:r>
          </w:p>
        </w:tc>
      </w:tr>
      <w:tr w:rsidR="000F4F5F" w:rsidRPr="006B7824" w:rsidTr="003B1037">
        <w:trPr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6</w:t>
            </w:r>
          </w:p>
        </w:tc>
        <w:tc>
          <w:tcPr>
            <w:tcW w:w="3318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Байбулатова М</w:t>
            </w:r>
            <w:r w:rsidR="003B1037">
              <w:rPr>
                <w:sz w:val="28"/>
                <w:szCs w:val="28"/>
              </w:rPr>
              <w:t>арият</w:t>
            </w:r>
          </w:p>
        </w:tc>
        <w:tc>
          <w:tcPr>
            <w:tcW w:w="2001" w:type="dxa"/>
            <w:gridSpan w:val="3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математика</w:t>
            </w:r>
          </w:p>
        </w:tc>
        <w:tc>
          <w:tcPr>
            <w:tcW w:w="1072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3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Батырбекова З.И.</w:t>
            </w:r>
          </w:p>
        </w:tc>
      </w:tr>
      <w:tr w:rsidR="000F4F5F" w:rsidRPr="006B7824" w:rsidTr="003B1037">
        <w:trPr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7</w:t>
            </w:r>
          </w:p>
        </w:tc>
        <w:tc>
          <w:tcPr>
            <w:tcW w:w="3318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Казалиева Г</w:t>
            </w:r>
            <w:r w:rsidR="003B1037">
              <w:rPr>
                <w:sz w:val="28"/>
                <w:szCs w:val="28"/>
              </w:rPr>
              <w:t>алимат</w:t>
            </w:r>
          </w:p>
        </w:tc>
        <w:tc>
          <w:tcPr>
            <w:tcW w:w="2001" w:type="dxa"/>
            <w:gridSpan w:val="3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математика</w:t>
            </w:r>
          </w:p>
        </w:tc>
        <w:tc>
          <w:tcPr>
            <w:tcW w:w="1072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1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Бучаева У.И.</w:t>
            </w:r>
          </w:p>
        </w:tc>
      </w:tr>
      <w:tr w:rsidR="000F4F5F" w:rsidRPr="006B7824" w:rsidTr="003B1037">
        <w:tblPrEx>
          <w:tblLook w:val="0000"/>
        </w:tblPrEx>
        <w:trPr>
          <w:trHeight w:val="165"/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8</w:t>
            </w:r>
          </w:p>
        </w:tc>
        <w:tc>
          <w:tcPr>
            <w:tcW w:w="3325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Джамаева И</w:t>
            </w:r>
            <w:r w:rsidR="003B1037">
              <w:rPr>
                <w:sz w:val="28"/>
                <w:szCs w:val="28"/>
              </w:rPr>
              <w:t>манат</w:t>
            </w:r>
          </w:p>
        </w:tc>
        <w:tc>
          <w:tcPr>
            <w:tcW w:w="1994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математика</w:t>
            </w:r>
          </w:p>
        </w:tc>
        <w:tc>
          <w:tcPr>
            <w:tcW w:w="1072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3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Джамаева Б. Г.</w:t>
            </w:r>
          </w:p>
        </w:tc>
      </w:tr>
      <w:tr w:rsidR="000F4F5F" w:rsidRPr="006B7824" w:rsidTr="003B1037">
        <w:tblPrEx>
          <w:tblLook w:val="0000"/>
        </w:tblPrEx>
        <w:trPr>
          <w:trHeight w:val="165"/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9</w:t>
            </w:r>
          </w:p>
        </w:tc>
        <w:tc>
          <w:tcPr>
            <w:tcW w:w="3325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Бучаев М</w:t>
            </w:r>
            <w:r w:rsidR="003B1037">
              <w:rPr>
                <w:sz w:val="28"/>
                <w:szCs w:val="28"/>
              </w:rPr>
              <w:t>урад</w:t>
            </w:r>
          </w:p>
        </w:tc>
        <w:tc>
          <w:tcPr>
            <w:tcW w:w="1994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химия</w:t>
            </w:r>
          </w:p>
        </w:tc>
        <w:tc>
          <w:tcPr>
            <w:tcW w:w="1072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3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Бучаева У.И.</w:t>
            </w:r>
          </w:p>
        </w:tc>
      </w:tr>
      <w:tr w:rsidR="000F4F5F" w:rsidRPr="006B7824" w:rsidTr="003B1037">
        <w:tblPrEx>
          <w:tblLook w:val="0000"/>
        </w:tblPrEx>
        <w:trPr>
          <w:trHeight w:val="135"/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1</w:t>
            </w:r>
            <w:r w:rsidRPr="006B7824">
              <w:rPr>
                <w:sz w:val="28"/>
                <w:szCs w:val="28"/>
              </w:rPr>
              <w:lastRenderedPageBreak/>
              <w:t>0</w:t>
            </w:r>
          </w:p>
        </w:tc>
        <w:tc>
          <w:tcPr>
            <w:tcW w:w="3325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lastRenderedPageBreak/>
              <w:t xml:space="preserve">Бекмурзаева  </w:t>
            </w:r>
            <w:r w:rsidRPr="006B7824">
              <w:rPr>
                <w:sz w:val="28"/>
                <w:szCs w:val="28"/>
              </w:rPr>
              <w:lastRenderedPageBreak/>
              <w:t>З</w:t>
            </w:r>
            <w:r w:rsidR="003B1037">
              <w:rPr>
                <w:sz w:val="28"/>
                <w:szCs w:val="28"/>
              </w:rPr>
              <w:t>ульфия</w:t>
            </w:r>
          </w:p>
        </w:tc>
        <w:tc>
          <w:tcPr>
            <w:tcW w:w="1994" w:type="dxa"/>
            <w:gridSpan w:val="2"/>
          </w:tcPr>
          <w:p w:rsidR="000F4F5F" w:rsidRPr="006B7824" w:rsidRDefault="000F4F5F" w:rsidP="006E3E11">
            <w:pPr>
              <w:ind w:left="108"/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lastRenderedPageBreak/>
              <w:t>ОБЖ</w:t>
            </w:r>
          </w:p>
        </w:tc>
        <w:tc>
          <w:tcPr>
            <w:tcW w:w="1072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2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 xml:space="preserve">Мустафаев </w:t>
            </w:r>
            <w:r w:rsidRPr="006B7824">
              <w:rPr>
                <w:sz w:val="28"/>
                <w:szCs w:val="28"/>
              </w:rPr>
              <w:lastRenderedPageBreak/>
              <w:t>А.С.</w:t>
            </w:r>
          </w:p>
        </w:tc>
      </w:tr>
      <w:tr w:rsidR="000F4F5F" w:rsidRPr="006B7824" w:rsidTr="003B1037">
        <w:tblPrEx>
          <w:tblLook w:val="0000"/>
        </w:tblPrEx>
        <w:trPr>
          <w:trHeight w:val="105"/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lastRenderedPageBreak/>
              <w:t>11</w:t>
            </w:r>
          </w:p>
        </w:tc>
        <w:tc>
          <w:tcPr>
            <w:tcW w:w="3325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Акилова М</w:t>
            </w:r>
            <w:r w:rsidR="003B1037">
              <w:rPr>
                <w:sz w:val="28"/>
                <w:szCs w:val="28"/>
              </w:rPr>
              <w:t>уминат</w:t>
            </w:r>
          </w:p>
        </w:tc>
        <w:tc>
          <w:tcPr>
            <w:tcW w:w="1994" w:type="dxa"/>
            <w:gridSpan w:val="2"/>
          </w:tcPr>
          <w:p w:rsidR="000F4F5F" w:rsidRPr="006B7824" w:rsidRDefault="000F4F5F" w:rsidP="006E3E11">
            <w:pPr>
              <w:ind w:left="108"/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ОБЖ</w:t>
            </w:r>
          </w:p>
        </w:tc>
        <w:tc>
          <w:tcPr>
            <w:tcW w:w="1072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1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Мустафаев А.С.</w:t>
            </w:r>
          </w:p>
        </w:tc>
      </w:tr>
      <w:tr w:rsidR="000F4F5F" w:rsidRPr="006B7824" w:rsidTr="003B1037">
        <w:tblPrEx>
          <w:tblLook w:val="0000"/>
        </w:tblPrEx>
        <w:trPr>
          <w:trHeight w:val="105"/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12</w:t>
            </w:r>
          </w:p>
        </w:tc>
        <w:tc>
          <w:tcPr>
            <w:tcW w:w="3325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Байбулатова М</w:t>
            </w:r>
            <w:r w:rsidR="003B1037">
              <w:rPr>
                <w:sz w:val="28"/>
                <w:szCs w:val="28"/>
              </w:rPr>
              <w:t>арат</w:t>
            </w:r>
          </w:p>
        </w:tc>
        <w:tc>
          <w:tcPr>
            <w:tcW w:w="1994" w:type="dxa"/>
            <w:gridSpan w:val="2"/>
          </w:tcPr>
          <w:p w:rsidR="000F4F5F" w:rsidRPr="006B7824" w:rsidRDefault="000F4F5F" w:rsidP="006E3E11">
            <w:pPr>
              <w:ind w:left="108"/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ОБЖ</w:t>
            </w:r>
          </w:p>
        </w:tc>
        <w:tc>
          <w:tcPr>
            <w:tcW w:w="1072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1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Мустафаев А.С.</w:t>
            </w:r>
          </w:p>
        </w:tc>
      </w:tr>
      <w:tr w:rsidR="000F4F5F" w:rsidRPr="006B7824" w:rsidTr="003B1037">
        <w:tblPrEx>
          <w:tblLook w:val="0000"/>
        </w:tblPrEx>
        <w:trPr>
          <w:trHeight w:val="120"/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13</w:t>
            </w:r>
          </w:p>
        </w:tc>
        <w:tc>
          <w:tcPr>
            <w:tcW w:w="3325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Казалиева Г</w:t>
            </w:r>
            <w:r w:rsidR="003B1037">
              <w:rPr>
                <w:sz w:val="28"/>
                <w:szCs w:val="28"/>
              </w:rPr>
              <w:t>алимат</w:t>
            </w:r>
          </w:p>
        </w:tc>
        <w:tc>
          <w:tcPr>
            <w:tcW w:w="1994" w:type="dxa"/>
            <w:gridSpan w:val="2"/>
          </w:tcPr>
          <w:p w:rsidR="000F4F5F" w:rsidRPr="006B7824" w:rsidRDefault="000F4F5F" w:rsidP="006E3E11">
            <w:pPr>
              <w:ind w:left="108"/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ОБЖ</w:t>
            </w:r>
          </w:p>
        </w:tc>
        <w:tc>
          <w:tcPr>
            <w:tcW w:w="1072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2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Мустафаев А.С.</w:t>
            </w:r>
          </w:p>
        </w:tc>
      </w:tr>
      <w:tr w:rsidR="000F4F5F" w:rsidRPr="006B7824" w:rsidTr="003B1037">
        <w:tblPrEx>
          <w:tblLook w:val="0000"/>
        </w:tblPrEx>
        <w:trPr>
          <w:trHeight w:val="90"/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14</w:t>
            </w:r>
          </w:p>
        </w:tc>
        <w:tc>
          <w:tcPr>
            <w:tcW w:w="3325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Алиярбекова А</w:t>
            </w:r>
            <w:r w:rsidR="003B1037">
              <w:rPr>
                <w:sz w:val="28"/>
                <w:szCs w:val="28"/>
              </w:rPr>
              <w:t>сият</w:t>
            </w:r>
          </w:p>
        </w:tc>
        <w:tc>
          <w:tcPr>
            <w:tcW w:w="1994" w:type="dxa"/>
            <w:gridSpan w:val="2"/>
          </w:tcPr>
          <w:p w:rsidR="000F4F5F" w:rsidRPr="006B7824" w:rsidRDefault="000F4F5F" w:rsidP="006E3E11">
            <w:pPr>
              <w:ind w:left="108"/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ОБЖ</w:t>
            </w:r>
          </w:p>
        </w:tc>
        <w:tc>
          <w:tcPr>
            <w:tcW w:w="1072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2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Мустафаев А.С.</w:t>
            </w:r>
          </w:p>
        </w:tc>
      </w:tr>
      <w:tr w:rsidR="000F4F5F" w:rsidRPr="006B7824" w:rsidTr="003B1037">
        <w:tblPrEx>
          <w:tblLook w:val="0000"/>
        </w:tblPrEx>
        <w:trPr>
          <w:trHeight w:val="105"/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15</w:t>
            </w:r>
          </w:p>
        </w:tc>
        <w:tc>
          <w:tcPr>
            <w:tcW w:w="3325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Бектемирова А</w:t>
            </w:r>
            <w:r w:rsidR="003B1037">
              <w:rPr>
                <w:sz w:val="28"/>
                <w:szCs w:val="28"/>
              </w:rPr>
              <w:t>йгуль</w:t>
            </w:r>
          </w:p>
        </w:tc>
        <w:tc>
          <w:tcPr>
            <w:tcW w:w="1994" w:type="dxa"/>
            <w:gridSpan w:val="2"/>
          </w:tcPr>
          <w:p w:rsidR="000F4F5F" w:rsidRPr="006B7824" w:rsidRDefault="000F4F5F" w:rsidP="006E3E11">
            <w:pPr>
              <w:ind w:left="108"/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экология</w:t>
            </w:r>
          </w:p>
        </w:tc>
        <w:tc>
          <w:tcPr>
            <w:tcW w:w="1072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1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Далгатова Н.М.</w:t>
            </w:r>
          </w:p>
        </w:tc>
      </w:tr>
      <w:tr w:rsidR="000F4F5F" w:rsidRPr="006B7824" w:rsidTr="003B1037">
        <w:tblPrEx>
          <w:tblLook w:val="0000"/>
        </w:tblPrEx>
        <w:trPr>
          <w:trHeight w:val="180"/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16</w:t>
            </w:r>
          </w:p>
        </w:tc>
        <w:tc>
          <w:tcPr>
            <w:tcW w:w="3325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Малухина Е</w:t>
            </w:r>
            <w:r w:rsidR="003B1037">
              <w:rPr>
                <w:sz w:val="28"/>
                <w:szCs w:val="28"/>
              </w:rPr>
              <w:t>катерина</w:t>
            </w:r>
          </w:p>
        </w:tc>
        <w:tc>
          <w:tcPr>
            <w:tcW w:w="1994" w:type="dxa"/>
            <w:gridSpan w:val="2"/>
          </w:tcPr>
          <w:p w:rsidR="000F4F5F" w:rsidRPr="006B7824" w:rsidRDefault="000F4F5F" w:rsidP="006E3E11">
            <w:pPr>
              <w:ind w:left="108"/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биология</w:t>
            </w:r>
          </w:p>
        </w:tc>
        <w:tc>
          <w:tcPr>
            <w:tcW w:w="1072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3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Балаева А.А.</w:t>
            </w:r>
          </w:p>
        </w:tc>
      </w:tr>
      <w:tr w:rsidR="000F4F5F" w:rsidRPr="006B7824" w:rsidTr="003B1037">
        <w:tblPrEx>
          <w:tblLook w:val="0000"/>
        </w:tblPrEx>
        <w:trPr>
          <w:trHeight w:val="105"/>
          <w:jc w:val="center"/>
        </w:trPr>
        <w:tc>
          <w:tcPr>
            <w:tcW w:w="674" w:type="dxa"/>
            <w:tcBorders>
              <w:bottom w:val="single" w:sz="4" w:space="0" w:color="auto"/>
            </w:tcBorders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17</w:t>
            </w:r>
          </w:p>
        </w:tc>
        <w:tc>
          <w:tcPr>
            <w:tcW w:w="3325" w:type="dxa"/>
            <w:gridSpan w:val="2"/>
            <w:tcBorders>
              <w:bottom w:val="single" w:sz="4" w:space="0" w:color="auto"/>
            </w:tcBorders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Гитинова М</w:t>
            </w:r>
            <w:r w:rsidR="003B1037">
              <w:rPr>
                <w:sz w:val="28"/>
                <w:szCs w:val="28"/>
              </w:rPr>
              <w:t>услимат</w:t>
            </w:r>
          </w:p>
        </w:tc>
        <w:tc>
          <w:tcPr>
            <w:tcW w:w="1994" w:type="dxa"/>
            <w:gridSpan w:val="2"/>
            <w:tcBorders>
              <w:bottom w:val="single" w:sz="4" w:space="0" w:color="auto"/>
            </w:tcBorders>
          </w:tcPr>
          <w:p w:rsidR="000F4F5F" w:rsidRPr="006B7824" w:rsidRDefault="000F4F5F" w:rsidP="006E3E11">
            <w:pPr>
              <w:ind w:left="108"/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биология</w:t>
            </w:r>
          </w:p>
        </w:tc>
        <w:tc>
          <w:tcPr>
            <w:tcW w:w="1072" w:type="dxa"/>
            <w:tcBorders>
              <w:bottom w:val="single" w:sz="4" w:space="0" w:color="auto"/>
            </w:tcBorders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3</w:t>
            </w:r>
          </w:p>
        </w:tc>
        <w:tc>
          <w:tcPr>
            <w:tcW w:w="3084" w:type="dxa"/>
            <w:tcBorders>
              <w:bottom w:val="single" w:sz="4" w:space="0" w:color="auto"/>
            </w:tcBorders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Балаева А.А.</w:t>
            </w:r>
          </w:p>
        </w:tc>
      </w:tr>
      <w:tr w:rsidR="000F4F5F" w:rsidRPr="006B7824" w:rsidTr="003B1037">
        <w:tblPrEx>
          <w:tblLook w:val="0000"/>
        </w:tblPrEx>
        <w:trPr>
          <w:trHeight w:val="255"/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18</w:t>
            </w:r>
          </w:p>
        </w:tc>
        <w:tc>
          <w:tcPr>
            <w:tcW w:w="3318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Акаева Д</w:t>
            </w:r>
            <w:r w:rsidR="003B1037">
              <w:rPr>
                <w:sz w:val="28"/>
                <w:szCs w:val="28"/>
              </w:rPr>
              <w:t>женнет</w:t>
            </w:r>
          </w:p>
        </w:tc>
        <w:tc>
          <w:tcPr>
            <w:tcW w:w="1995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ОБЖ</w:t>
            </w:r>
          </w:p>
        </w:tc>
        <w:tc>
          <w:tcPr>
            <w:tcW w:w="1078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1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Мустафаев А.С.</w:t>
            </w:r>
          </w:p>
        </w:tc>
      </w:tr>
      <w:tr w:rsidR="000F4F5F" w:rsidRPr="006B7824" w:rsidTr="003B1037">
        <w:tblPrEx>
          <w:tblLook w:val="0000"/>
        </w:tblPrEx>
        <w:trPr>
          <w:trHeight w:val="315"/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19</w:t>
            </w:r>
          </w:p>
        </w:tc>
        <w:tc>
          <w:tcPr>
            <w:tcW w:w="3318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Абдулаев А</w:t>
            </w:r>
            <w:r w:rsidR="003B1037">
              <w:rPr>
                <w:sz w:val="28"/>
                <w:szCs w:val="28"/>
              </w:rPr>
              <w:t>бидин</w:t>
            </w:r>
          </w:p>
        </w:tc>
        <w:tc>
          <w:tcPr>
            <w:tcW w:w="1995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ОБЖ</w:t>
            </w:r>
          </w:p>
        </w:tc>
        <w:tc>
          <w:tcPr>
            <w:tcW w:w="1078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2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Мустафаев А.С.</w:t>
            </w:r>
          </w:p>
        </w:tc>
      </w:tr>
      <w:tr w:rsidR="000F4F5F" w:rsidRPr="006B7824" w:rsidTr="003B1037">
        <w:tblPrEx>
          <w:tblLook w:val="0000"/>
        </w:tblPrEx>
        <w:trPr>
          <w:trHeight w:val="270"/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20</w:t>
            </w:r>
          </w:p>
        </w:tc>
        <w:tc>
          <w:tcPr>
            <w:tcW w:w="3318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Нурасулмагомедов А</w:t>
            </w:r>
            <w:r w:rsidR="003B1037">
              <w:rPr>
                <w:sz w:val="28"/>
                <w:szCs w:val="28"/>
              </w:rPr>
              <w:t>бдурахим</w:t>
            </w:r>
          </w:p>
        </w:tc>
        <w:tc>
          <w:tcPr>
            <w:tcW w:w="1995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ОБЖ</w:t>
            </w:r>
          </w:p>
        </w:tc>
        <w:tc>
          <w:tcPr>
            <w:tcW w:w="1078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2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Мустафаев А.С.</w:t>
            </w:r>
          </w:p>
        </w:tc>
      </w:tr>
      <w:tr w:rsidR="000F4F5F" w:rsidRPr="006B7824" w:rsidTr="003B1037">
        <w:tblPrEx>
          <w:tblLook w:val="0000"/>
        </w:tblPrEx>
        <w:trPr>
          <w:trHeight w:val="270"/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21</w:t>
            </w:r>
          </w:p>
        </w:tc>
        <w:tc>
          <w:tcPr>
            <w:tcW w:w="3318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Шайманова П</w:t>
            </w:r>
            <w:r w:rsidR="003B1037">
              <w:rPr>
                <w:sz w:val="28"/>
                <w:szCs w:val="28"/>
              </w:rPr>
              <w:t>атимат</w:t>
            </w:r>
          </w:p>
        </w:tc>
        <w:tc>
          <w:tcPr>
            <w:tcW w:w="1995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ОБЖ</w:t>
            </w:r>
          </w:p>
        </w:tc>
        <w:tc>
          <w:tcPr>
            <w:tcW w:w="1078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3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Мустафаев А.С.</w:t>
            </w:r>
          </w:p>
        </w:tc>
      </w:tr>
      <w:tr w:rsidR="000F4F5F" w:rsidRPr="006B7824" w:rsidTr="003B1037">
        <w:tblPrEx>
          <w:tblLook w:val="0000"/>
        </w:tblPrEx>
        <w:trPr>
          <w:trHeight w:val="105"/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22</w:t>
            </w:r>
          </w:p>
        </w:tc>
        <w:tc>
          <w:tcPr>
            <w:tcW w:w="3318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Магомедов Г</w:t>
            </w:r>
            <w:r w:rsidR="003B1037">
              <w:rPr>
                <w:sz w:val="28"/>
                <w:szCs w:val="28"/>
              </w:rPr>
              <w:t>асан</w:t>
            </w:r>
          </w:p>
        </w:tc>
        <w:tc>
          <w:tcPr>
            <w:tcW w:w="1995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ОБЖ</w:t>
            </w:r>
          </w:p>
        </w:tc>
        <w:tc>
          <w:tcPr>
            <w:tcW w:w="1078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3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Мустафаев А.С.</w:t>
            </w:r>
          </w:p>
        </w:tc>
      </w:tr>
      <w:tr w:rsidR="000F4F5F" w:rsidRPr="006B7824" w:rsidTr="003B1037">
        <w:tblPrEx>
          <w:tblLook w:val="0000"/>
        </w:tblPrEx>
        <w:trPr>
          <w:trHeight w:val="118"/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2</w:t>
            </w:r>
            <w:r w:rsidRPr="006B7824">
              <w:rPr>
                <w:sz w:val="28"/>
                <w:szCs w:val="28"/>
              </w:rPr>
              <w:lastRenderedPageBreak/>
              <w:t>3</w:t>
            </w:r>
          </w:p>
        </w:tc>
        <w:tc>
          <w:tcPr>
            <w:tcW w:w="3318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lastRenderedPageBreak/>
              <w:t xml:space="preserve">Гусейнова </w:t>
            </w:r>
            <w:r w:rsidRPr="006B7824">
              <w:rPr>
                <w:sz w:val="28"/>
                <w:szCs w:val="28"/>
              </w:rPr>
              <w:lastRenderedPageBreak/>
              <w:t>Т</w:t>
            </w:r>
            <w:r w:rsidR="003B1037">
              <w:rPr>
                <w:sz w:val="28"/>
                <w:szCs w:val="28"/>
              </w:rPr>
              <w:t>уркян</w:t>
            </w:r>
          </w:p>
        </w:tc>
        <w:tc>
          <w:tcPr>
            <w:tcW w:w="1995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lastRenderedPageBreak/>
              <w:t>математи</w:t>
            </w:r>
            <w:r w:rsidRPr="006B7824">
              <w:rPr>
                <w:sz w:val="28"/>
                <w:szCs w:val="28"/>
              </w:rPr>
              <w:lastRenderedPageBreak/>
              <w:t>ка</w:t>
            </w:r>
          </w:p>
        </w:tc>
        <w:tc>
          <w:tcPr>
            <w:tcW w:w="1078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lastRenderedPageBreak/>
              <w:t>3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Бучаева У.И.</w:t>
            </w:r>
          </w:p>
        </w:tc>
      </w:tr>
      <w:tr w:rsidR="000F4F5F" w:rsidRPr="006B7824" w:rsidTr="003B1037">
        <w:tblPrEx>
          <w:tblLook w:val="0000"/>
        </w:tblPrEx>
        <w:trPr>
          <w:trHeight w:val="120"/>
          <w:jc w:val="center"/>
        </w:trPr>
        <w:tc>
          <w:tcPr>
            <w:tcW w:w="67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lastRenderedPageBreak/>
              <w:t>24</w:t>
            </w:r>
          </w:p>
        </w:tc>
        <w:tc>
          <w:tcPr>
            <w:tcW w:w="3318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Магдиева П</w:t>
            </w:r>
            <w:r w:rsidR="003B1037">
              <w:rPr>
                <w:sz w:val="28"/>
                <w:szCs w:val="28"/>
              </w:rPr>
              <w:t>атимат</w:t>
            </w:r>
          </w:p>
        </w:tc>
        <w:tc>
          <w:tcPr>
            <w:tcW w:w="1995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математика</w:t>
            </w:r>
          </w:p>
        </w:tc>
        <w:tc>
          <w:tcPr>
            <w:tcW w:w="1078" w:type="dxa"/>
            <w:gridSpan w:val="2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3</w:t>
            </w:r>
          </w:p>
        </w:tc>
        <w:tc>
          <w:tcPr>
            <w:tcW w:w="3084" w:type="dxa"/>
          </w:tcPr>
          <w:p w:rsidR="000F4F5F" w:rsidRPr="006B7824" w:rsidRDefault="000F4F5F" w:rsidP="006E3E11">
            <w:pPr>
              <w:jc w:val="center"/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Бучаева У.И.</w:t>
            </w:r>
          </w:p>
        </w:tc>
      </w:tr>
    </w:tbl>
    <w:p w:rsidR="000F4F5F" w:rsidRPr="006B7824" w:rsidRDefault="000F4F5F" w:rsidP="000F4F5F">
      <w:pPr>
        <w:rPr>
          <w:sz w:val="28"/>
          <w:szCs w:val="28"/>
        </w:rPr>
      </w:pPr>
    </w:p>
    <w:p w:rsidR="000F4F5F" w:rsidRPr="00780752" w:rsidRDefault="000F4F5F" w:rsidP="000F4F5F">
      <w:pPr>
        <w:rPr>
          <w:rFonts w:ascii="Times New Roman" w:hAnsi="Times New Roman" w:cs="Times New Roman"/>
          <w:b/>
          <w:sz w:val="28"/>
          <w:szCs w:val="28"/>
        </w:rPr>
      </w:pPr>
      <w:r w:rsidRPr="00780752">
        <w:rPr>
          <w:rFonts w:ascii="Times New Roman" w:hAnsi="Times New Roman" w:cs="Times New Roman"/>
          <w:b/>
          <w:sz w:val="28"/>
          <w:szCs w:val="28"/>
        </w:rPr>
        <w:t>Конкурсы:</w:t>
      </w:r>
    </w:p>
    <w:tbl>
      <w:tblPr>
        <w:tblStyle w:val="a3"/>
        <w:tblW w:w="0" w:type="auto"/>
        <w:tblInd w:w="392" w:type="dxa"/>
        <w:tblLook w:val="04A0"/>
      </w:tblPr>
      <w:tblGrid>
        <w:gridCol w:w="534"/>
        <w:gridCol w:w="2551"/>
        <w:gridCol w:w="3703"/>
        <w:gridCol w:w="905"/>
        <w:gridCol w:w="2451"/>
      </w:tblGrid>
      <w:tr w:rsidR="000F4F5F" w:rsidRPr="006B7824" w:rsidTr="003B1037">
        <w:tc>
          <w:tcPr>
            <w:tcW w:w="534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№</w:t>
            </w:r>
          </w:p>
        </w:tc>
        <w:tc>
          <w:tcPr>
            <w:tcW w:w="2551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ФИО учащегося</w:t>
            </w:r>
          </w:p>
        </w:tc>
        <w:tc>
          <w:tcPr>
            <w:tcW w:w="3703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Муниципальные и республиканские конкурсы</w:t>
            </w:r>
          </w:p>
        </w:tc>
        <w:tc>
          <w:tcPr>
            <w:tcW w:w="905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место</w:t>
            </w:r>
          </w:p>
        </w:tc>
        <w:tc>
          <w:tcPr>
            <w:tcW w:w="2451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ответственный</w:t>
            </w:r>
          </w:p>
        </w:tc>
      </w:tr>
      <w:tr w:rsidR="000F4F5F" w:rsidRPr="006B7824" w:rsidTr="003B1037">
        <w:tc>
          <w:tcPr>
            <w:tcW w:w="534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1</w:t>
            </w:r>
          </w:p>
        </w:tc>
        <w:tc>
          <w:tcPr>
            <w:tcW w:w="2551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Буч</w:t>
            </w:r>
            <w:r w:rsidR="003B1037">
              <w:rPr>
                <w:sz w:val="28"/>
                <w:szCs w:val="28"/>
              </w:rPr>
              <w:t>аев Мурад</w:t>
            </w:r>
          </w:p>
        </w:tc>
        <w:tc>
          <w:tcPr>
            <w:tcW w:w="3703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«Реки речные» -Шаг в будущее</w:t>
            </w:r>
          </w:p>
        </w:tc>
        <w:tc>
          <w:tcPr>
            <w:tcW w:w="905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1</w:t>
            </w:r>
          </w:p>
        </w:tc>
        <w:tc>
          <w:tcPr>
            <w:tcW w:w="2451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Далгатова Н.М.</w:t>
            </w:r>
          </w:p>
        </w:tc>
      </w:tr>
      <w:tr w:rsidR="000F4F5F" w:rsidRPr="006B7824" w:rsidTr="003B1037">
        <w:tc>
          <w:tcPr>
            <w:tcW w:w="534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2</w:t>
            </w:r>
          </w:p>
        </w:tc>
        <w:tc>
          <w:tcPr>
            <w:tcW w:w="2551" w:type="dxa"/>
          </w:tcPr>
          <w:p w:rsidR="000F4F5F" w:rsidRPr="006B7824" w:rsidRDefault="003B1037" w:rsidP="006E3E1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Бучаев Мурад</w:t>
            </w:r>
          </w:p>
        </w:tc>
        <w:tc>
          <w:tcPr>
            <w:tcW w:w="3703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«Моя вода»</w:t>
            </w:r>
          </w:p>
        </w:tc>
        <w:tc>
          <w:tcPr>
            <w:tcW w:w="905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3</w:t>
            </w:r>
          </w:p>
        </w:tc>
        <w:tc>
          <w:tcPr>
            <w:tcW w:w="2451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Далгатова Н.М.</w:t>
            </w:r>
          </w:p>
        </w:tc>
      </w:tr>
      <w:tr w:rsidR="000F4F5F" w:rsidRPr="006B7824" w:rsidTr="003B1037">
        <w:tc>
          <w:tcPr>
            <w:tcW w:w="534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3</w:t>
            </w:r>
          </w:p>
        </w:tc>
        <w:tc>
          <w:tcPr>
            <w:tcW w:w="2551" w:type="dxa"/>
          </w:tcPr>
          <w:p w:rsidR="000F4F5F" w:rsidRPr="006B7824" w:rsidRDefault="003B1037" w:rsidP="006E3E1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Бучаева Зайгинат</w:t>
            </w:r>
          </w:p>
        </w:tc>
        <w:tc>
          <w:tcPr>
            <w:tcW w:w="3703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«Источник жизни»</w:t>
            </w:r>
          </w:p>
        </w:tc>
        <w:tc>
          <w:tcPr>
            <w:tcW w:w="905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3</w:t>
            </w:r>
          </w:p>
        </w:tc>
        <w:tc>
          <w:tcPr>
            <w:tcW w:w="2451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Далгатова Н.М.</w:t>
            </w:r>
          </w:p>
        </w:tc>
      </w:tr>
      <w:tr w:rsidR="000F4F5F" w:rsidRPr="006B7824" w:rsidTr="003B1037">
        <w:tc>
          <w:tcPr>
            <w:tcW w:w="534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4</w:t>
            </w:r>
          </w:p>
        </w:tc>
        <w:tc>
          <w:tcPr>
            <w:tcW w:w="2551" w:type="dxa"/>
          </w:tcPr>
          <w:p w:rsidR="000F4F5F" w:rsidRPr="006B7824" w:rsidRDefault="003B1037" w:rsidP="006E3E1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Керимов А. </w:t>
            </w:r>
            <w:r w:rsidR="000F4F5F" w:rsidRPr="006B7824">
              <w:rPr>
                <w:sz w:val="28"/>
                <w:szCs w:val="28"/>
              </w:rPr>
              <w:t>Магомедов Г.</w:t>
            </w:r>
          </w:p>
        </w:tc>
        <w:tc>
          <w:tcPr>
            <w:tcW w:w="3703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«Болотное озеро»</w:t>
            </w:r>
          </w:p>
        </w:tc>
        <w:tc>
          <w:tcPr>
            <w:tcW w:w="905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2</w:t>
            </w:r>
          </w:p>
        </w:tc>
        <w:tc>
          <w:tcPr>
            <w:tcW w:w="2451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Далгатова Н.М.</w:t>
            </w:r>
          </w:p>
        </w:tc>
      </w:tr>
      <w:tr w:rsidR="000F4F5F" w:rsidRPr="006B7824" w:rsidTr="003B1037">
        <w:tc>
          <w:tcPr>
            <w:tcW w:w="534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5</w:t>
            </w:r>
          </w:p>
        </w:tc>
        <w:tc>
          <w:tcPr>
            <w:tcW w:w="2551" w:type="dxa"/>
          </w:tcPr>
          <w:p w:rsidR="000F4F5F" w:rsidRPr="006B7824" w:rsidRDefault="003B1037" w:rsidP="006E3E1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Бучаев Мурад</w:t>
            </w:r>
          </w:p>
        </w:tc>
        <w:tc>
          <w:tcPr>
            <w:tcW w:w="3703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Н.Магомедов   «Юный химик»</w:t>
            </w:r>
          </w:p>
        </w:tc>
        <w:tc>
          <w:tcPr>
            <w:tcW w:w="905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2</w:t>
            </w:r>
          </w:p>
        </w:tc>
        <w:tc>
          <w:tcPr>
            <w:tcW w:w="2451" w:type="dxa"/>
          </w:tcPr>
          <w:p w:rsidR="000F4F5F" w:rsidRPr="006B7824" w:rsidRDefault="000F4F5F" w:rsidP="006E3E11">
            <w:pPr>
              <w:rPr>
                <w:sz w:val="28"/>
                <w:szCs w:val="28"/>
              </w:rPr>
            </w:pPr>
            <w:r w:rsidRPr="006B7824">
              <w:rPr>
                <w:sz w:val="28"/>
                <w:szCs w:val="28"/>
              </w:rPr>
              <w:t>Бучаева У.И.</w:t>
            </w:r>
          </w:p>
        </w:tc>
      </w:tr>
    </w:tbl>
    <w:p w:rsidR="000F4F5F" w:rsidRPr="006B7824" w:rsidRDefault="000F4F5F" w:rsidP="003B1037">
      <w:pPr>
        <w:shd w:val="clear" w:color="auto" w:fill="FFFFFF"/>
        <w:spacing w:line="101" w:lineRule="atLeast"/>
        <w:rPr>
          <w:bCs/>
          <w:sz w:val="28"/>
          <w:szCs w:val="28"/>
        </w:rPr>
      </w:pPr>
    </w:p>
    <w:p w:rsidR="000F4F5F" w:rsidRPr="003B1037" w:rsidRDefault="000F4F5F" w:rsidP="003B1037">
      <w:pPr>
        <w:shd w:val="clear" w:color="auto" w:fill="FFFFFF"/>
        <w:spacing w:after="0" w:line="101" w:lineRule="atLeast"/>
        <w:rPr>
          <w:rFonts w:ascii="Times New Roman" w:hAnsi="Times New Roman" w:cs="Times New Roman"/>
          <w:b/>
          <w:i/>
          <w:sz w:val="24"/>
          <w:szCs w:val="28"/>
        </w:rPr>
      </w:pPr>
      <w:r w:rsidRPr="003B1037">
        <w:rPr>
          <w:rFonts w:ascii="Times New Roman" w:hAnsi="Times New Roman" w:cs="Times New Roman"/>
          <w:b/>
          <w:bCs/>
          <w:i/>
          <w:sz w:val="24"/>
          <w:szCs w:val="28"/>
        </w:rPr>
        <w:lastRenderedPageBreak/>
        <w:t>4. Предметная неделя.</w:t>
      </w:r>
    </w:p>
    <w:p w:rsidR="000F4F5F" w:rsidRPr="00214249" w:rsidRDefault="000F4F5F" w:rsidP="00214249">
      <w:pPr>
        <w:shd w:val="clear" w:color="auto" w:fill="FFFFFF"/>
        <w:spacing w:after="0" w:line="101" w:lineRule="atLeast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 xml:space="preserve">     Одним из средств привития любви и внимания к учебным предметам является предметная неделя, так как она предполагает развитие у школьников не только интереса к предмету, но и пробуждает желание самостоятельно работать с дополнительной литературой, словарями, справочниками, научно-популярной литературой. Кроме того, предметная неделя является одной из форм учебной деятельности, которая может повлиять на развитие личностных особенностей учащихся. При этом ученик стремится к самореализации, у него формируются навыки планирования и самоконтроля, ему приходится проявлять интеллектуальные способности. Предметная неделя даёт хорошую возможность и учителям лишний раз продемонстрировать значимость изучаемых в школе предметов, а также является массовым и увлекательным ученическим соревнованием. </w:t>
      </w:r>
    </w:p>
    <w:p w:rsidR="000F4F5F" w:rsidRPr="003B1037" w:rsidRDefault="000F4F5F" w:rsidP="003B1037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i/>
          <w:sz w:val="24"/>
          <w:szCs w:val="28"/>
        </w:rPr>
      </w:pPr>
      <w:r w:rsidRPr="003B1037">
        <w:rPr>
          <w:rFonts w:ascii="Times New Roman" w:hAnsi="Times New Roman" w:cs="Times New Roman"/>
          <w:b/>
          <w:i/>
          <w:sz w:val="24"/>
          <w:szCs w:val="28"/>
        </w:rPr>
        <w:t>Цель предметной недели:</w:t>
      </w:r>
    </w:p>
    <w:p w:rsidR="000F4F5F" w:rsidRPr="00214249" w:rsidRDefault="000F4F5F" w:rsidP="00214249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>- развитие интереса к изучаемому предмету;</w:t>
      </w:r>
    </w:p>
    <w:p w:rsidR="000F4F5F" w:rsidRPr="00214249" w:rsidRDefault="000F4F5F" w:rsidP="00214249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>- развитие интеллектуального и творческого потенциала учащихся;</w:t>
      </w:r>
    </w:p>
    <w:p w:rsidR="000F4F5F" w:rsidRPr="00214249" w:rsidRDefault="000F4F5F" w:rsidP="00214249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>- развитие коммуникативных навыков между учениками разных возрастов.</w:t>
      </w:r>
    </w:p>
    <w:p w:rsidR="000F4F5F" w:rsidRPr="00214249" w:rsidRDefault="000F4F5F" w:rsidP="00214249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 xml:space="preserve">     При подготовке мероприятий и творческих заданий учитывались возрастные особенности учащихся. По итогам недели награждены  учащиеся школы.</w:t>
      </w:r>
    </w:p>
    <w:p w:rsidR="000F4F5F" w:rsidRPr="00214249" w:rsidRDefault="000F4F5F" w:rsidP="00214249">
      <w:pPr>
        <w:spacing w:after="0"/>
        <w:rPr>
          <w:rFonts w:ascii="Times New Roman" w:hAnsi="Times New Roman" w:cs="Times New Roman"/>
          <w:bCs/>
          <w:sz w:val="24"/>
          <w:szCs w:val="28"/>
        </w:rPr>
      </w:pPr>
    </w:p>
    <w:p w:rsidR="000F4F5F" w:rsidRPr="00214249" w:rsidRDefault="000F4F5F" w:rsidP="00214249">
      <w:pPr>
        <w:shd w:val="clear" w:color="auto" w:fill="FFFFFF"/>
        <w:spacing w:after="0" w:line="101" w:lineRule="atLeast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bCs/>
          <w:sz w:val="24"/>
          <w:szCs w:val="28"/>
        </w:rPr>
        <w:t>3</w:t>
      </w:r>
      <w:r w:rsidRPr="003B1037">
        <w:rPr>
          <w:rFonts w:ascii="Times New Roman" w:hAnsi="Times New Roman" w:cs="Times New Roman"/>
          <w:b/>
          <w:bCs/>
          <w:i/>
          <w:sz w:val="24"/>
          <w:szCs w:val="28"/>
        </w:rPr>
        <w:t>. Внеклассные мероприятия</w:t>
      </w:r>
      <w:r w:rsidRPr="00214249">
        <w:rPr>
          <w:rFonts w:ascii="Times New Roman" w:hAnsi="Times New Roman" w:cs="Times New Roman"/>
          <w:bCs/>
          <w:sz w:val="24"/>
          <w:szCs w:val="28"/>
        </w:rPr>
        <w:t xml:space="preserve"> </w:t>
      </w:r>
    </w:p>
    <w:p w:rsidR="000F4F5F" w:rsidRPr="00214249" w:rsidRDefault="000F4F5F" w:rsidP="00214249">
      <w:pPr>
        <w:spacing w:after="0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 xml:space="preserve">    Почти ни одно внеклассное мероприятие по русскому языку и литературе, истории, обществознанию, КТНД  в нашей школе не проходит без применения ИКТ. Чаще всего используются </w:t>
      </w:r>
      <w:r w:rsidRPr="00214249">
        <w:rPr>
          <w:rFonts w:ascii="Times New Roman" w:hAnsi="Times New Roman" w:cs="Times New Roman"/>
          <w:sz w:val="24"/>
          <w:szCs w:val="28"/>
        </w:rPr>
        <w:lastRenderedPageBreak/>
        <w:t xml:space="preserve">презентации: есть наглядность, можно подобрать разнообразный иллюстративный материал. </w:t>
      </w:r>
    </w:p>
    <w:p w:rsidR="000F4F5F" w:rsidRPr="00214249" w:rsidRDefault="000F4F5F" w:rsidP="00214249">
      <w:pPr>
        <w:shd w:val="clear" w:color="auto" w:fill="FFFFFF"/>
        <w:spacing w:after="0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 xml:space="preserve">     В будущем учебном году внеклассная работа среди учащихся будет продолжена.</w:t>
      </w:r>
    </w:p>
    <w:p w:rsidR="000F4F5F" w:rsidRPr="00214249" w:rsidRDefault="000F4F5F" w:rsidP="00214249">
      <w:pPr>
        <w:shd w:val="clear" w:color="auto" w:fill="FFFFFF"/>
        <w:spacing w:after="0" w:line="101" w:lineRule="atLeast"/>
        <w:rPr>
          <w:rFonts w:ascii="Times New Roman" w:hAnsi="Times New Roman" w:cs="Times New Roman"/>
          <w:bCs/>
          <w:sz w:val="24"/>
          <w:szCs w:val="28"/>
        </w:rPr>
      </w:pPr>
    </w:p>
    <w:p w:rsidR="000F4F5F" w:rsidRPr="00214249" w:rsidRDefault="000F4F5F" w:rsidP="00214249">
      <w:pPr>
        <w:shd w:val="clear" w:color="auto" w:fill="FFFFFF"/>
        <w:spacing w:after="0" w:line="101" w:lineRule="atLeast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bCs/>
          <w:sz w:val="24"/>
          <w:szCs w:val="28"/>
        </w:rPr>
        <w:t>4</w:t>
      </w:r>
      <w:r w:rsidRPr="003B1037">
        <w:rPr>
          <w:rFonts w:ascii="Times New Roman" w:hAnsi="Times New Roman" w:cs="Times New Roman"/>
          <w:b/>
          <w:bCs/>
          <w:i/>
          <w:sz w:val="24"/>
          <w:szCs w:val="28"/>
        </w:rPr>
        <w:t>. Подготовка к ОГЭ и ЕГЭ.</w:t>
      </w:r>
    </w:p>
    <w:p w:rsidR="000F4F5F" w:rsidRPr="00214249" w:rsidRDefault="000F4F5F" w:rsidP="00214249">
      <w:pPr>
        <w:shd w:val="clear" w:color="auto" w:fill="FFFFFF"/>
        <w:spacing w:after="0" w:line="274" w:lineRule="atLeast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 xml:space="preserve">        Бучаева У.И., Батырбекова З.И., Балаева А.А., Далгатова Н.М., Мустафаев А.С.,Гигаева Р.Р. в течение учебного года проводилась дифференцированная работа по подготовке к ОГЭ и ЕГЭ:  индивидуально-групповые занятия по подготовке к ОГЭ и ЕГЭ, индивидуальные консультации, были составлены разноуровневые тесты по материалам ОГЭ и ЕГЭ, велась углубленная работа с тестовыми заданиями, подготовка к сочинениям и изложениям. Все учащиеся выпускных классов допущены к сдаче ОГЭ и ЕГЭ.</w:t>
      </w:r>
    </w:p>
    <w:p w:rsidR="000F4F5F" w:rsidRPr="00214249" w:rsidRDefault="000F4F5F" w:rsidP="00214249">
      <w:pPr>
        <w:spacing w:after="0"/>
        <w:jc w:val="center"/>
        <w:rPr>
          <w:rFonts w:ascii="Times New Roman" w:hAnsi="Times New Roman" w:cs="Times New Roman"/>
          <w:sz w:val="24"/>
          <w:szCs w:val="28"/>
        </w:rPr>
      </w:pPr>
    </w:p>
    <w:p w:rsidR="000F4F5F" w:rsidRPr="003B1037" w:rsidRDefault="000F4F5F" w:rsidP="003B1037">
      <w:pPr>
        <w:spacing w:after="0"/>
        <w:rPr>
          <w:rFonts w:ascii="Times New Roman" w:hAnsi="Times New Roman" w:cs="Times New Roman"/>
          <w:b/>
          <w:i/>
          <w:sz w:val="24"/>
          <w:szCs w:val="28"/>
        </w:rPr>
      </w:pPr>
      <w:r w:rsidRPr="003B1037">
        <w:rPr>
          <w:rFonts w:ascii="Times New Roman" w:hAnsi="Times New Roman" w:cs="Times New Roman"/>
          <w:b/>
          <w:i/>
          <w:sz w:val="24"/>
          <w:szCs w:val="28"/>
        </w:rPr>
        <w:t>5. Общие выводы:</w:t>
      </w:r>
    </w:p>
    <w:p w:rsidR="000F4F5F" w:rsidRPr="00214249" w:rsidRDefault="000F4F5F" w:rsidP="00214249">
      <w:pPr>
        <w:spacing w:after="0" w:line="312" w:lineRule="atLeast"/>
        <w:textAlignment w:val="baseline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 xml:space="preserve">- проблема школы  и вытекающая из нее тема методического объединения соответствуют основным задачам, стоящим перед школой; </w:t>
      </w:r>
    </w:p>
    <w:p w:rsidR="000F4F5F" w:rsidRPr="00214249" w:rsidRDefault="000F4F5F" w:rsidP="00214249">
      <w:pPr>
        <w:shd w:val="clear" w:color="auto" w:fill="FFFFFF"/>
        <w:spacing w:after="0" w:line="274" w:lineRule="atLeast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>- члены ШМО ЕМЦ понимают значимость методической работы, принимают активное участие в жизни школы;</w:t>
      </w:r>
    </w:p>
    <w:p w:rsidR="000F4F5F" w:rsidRPr="00214249" w:rsidRDefault="000F4F5F" w:rsidP="00214249">
      <w:pPr>
        <w:spacing w:after="0" w:line="312" w:lineRule="atLeast"/>
        <w:textAlignment w:val="baseline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>- тематика заседаний отражает основные проблемы, стоящие перед учителями;</w:t>
      </w:r>
    </w:p>
    <w:p w:rsidR="000F4F5F" w:rsidRPr="00214249" w:rsidRDefault="000F4F5F" w:rsidP="00214249">
      <w:pPr>
        <w:spacing w:after="0" w:line="312" w:lineRule="atLeast"/>
        <w:textAlignment w:val="baseline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 xml:space="preserve">- заседания тщательно подготовлены и продуманы; </w:t>
      </w:r>
    </w:p>
    <w:p w:rsidR="000F4F5F" w:rsidRPr="00214249" w:rsidRDefault="000F4F5F" w:rsidP="00214249">
      <w:pPr>
        <w:spacing w:after="0" w:line="312" w:lineRule="atLeast"/>
        <w:textAlignment w:val="baseline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>- протоколы заседаний ШМО ведутся и хранятся.</w:t>
      </w:r>
    </w:p>
    <w:p w:rsidR="000F4F5F" w:rsidRPr="00214249" w:rsidRDefault="000F4F5F" w:rsidP="00214249">
      <w:pPr>
        <w:spacing w:after="0" w:line="312" w:lineRule="atLeast"/>
        <w:textAlignment w:val="baseline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lastRenderedPageBreak/>
        <w:t>- выступления и выводы основывались на анализе, практических результатах, позволяющим сделать серьезные методические обобщения;</w:t>
      </w:r>
    </w:p>
    <w:p w:rsidR="000F4F5F" w:rsidRPr="00214249" w:rsidRDefault="000F4F5F" w:rsidP="00214249">
      <w:pPr>
        <w:spacing w:after="0" w:line="312" w:lineRule="atLeast"/>
        <w:textAlignment w:val="baseline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 xml:space="preserve">- проводилась работа по овладению учителями современными методиками и технологиями обучения; </w:t>
      </w:r>
    </w:p>
    <w:p w:rsidR="000F4F5F" w:rsidRPr="00214249" w:rsidRDefault="000F4F5F" w:rsidP="00214249">
      <w:pPr>
        <w:spacing w:after="0" w:line="312" w:lineRule="atLeast"/>
        <w:textAlignment w:val="baseline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>- уделялось внимание формированию у учащихся навыков творческой исследовательской деятельности; сохранению и поддержанию образовательной среды.</w:t>
      </w:r>
    </w:p>
    <w:p w:rsidR="000F4F5F" w:rsidRPr="00214249" w:rsidRDefault="000F4F5F" w:rsidP="00214249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 xml:space="preserve">      Но в работе педагогов ШМО остались ещё не решённые до конца проблемы:</w:t>
      </w:r>
    </w:p>
    <w:p w:rsidR="000F4F5F" w:rsidRPr="00214249" w:rsidRDefault="000F4F5F" w:rsidP="00214249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>- не в полной мере используются на уроках  современные образовательные технологии;</w:t>
      </w:r>
    </w:p>
    <w:p w:rsidR="000F4F5F" w:rsidRPr="00214249" w:rsidRDefault="000F4F5F" w:rsidP="00214249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>- нет достаточного опыта работы по составлению технологических карт уроков по ФГОС;</w:t>
      </w:r>
    </w:p>
    <w:p w:rsidR="000F4F5F" w:rsidRPr="00214249" w:rsidRDefault="000F4F5F" w:rsidP="00214249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>- не систематически ведётся работа с одарёнными и слабоуспевающими</w:t>
      </w:r>
    </w:p>
    <w:p w:rsidR="000F4F5F" w:rsidRPr="00214249" w:rsidRDefault="000F4F5F" w:rsidP="00214249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>школьниками;</w:t>
      </w:r>
    </w:p>
    <w:p w:rsidR="000F4F5F" w:rsidRPr="00214249" w:rsidRDefault="000F4F5F" w:rsidP="00214249">
      <w:pPr>
        <w:spacing w:after="0" w:line="312" w:lineRule="atLeast"/>
        <w:textAlignment w:val="baseline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214249">
        <w:rPr>
          <w:rFonts w:ascii="Times New Roman" w:hAnsi="Times New Roman" w:cs="Times New Roman"/>
          <w:sz w:val="24"/>
          <w:szCs w:val="28"/>
        </w:rPr>
        <w:t xml:space="preserve">       </w:t>
      </w:r>
      <w:r w:rsidRPr="00214249">
        <w:rPr>
          <w:rFonts w:ascii="Times New Roman" w:hAnsi="Times New Roman" w:cs="Times New Roman"/>
          <w:sz w:val="24"/>
          <w:szCs w:val="28"/>
          <w:shd w:val="clear" w:color="auto" w:fill="FFFFFF"/>
        </w:rPr>
        <w:t>Имеющиеся недостатки в работе анализируются, а значит, возможно их устранение.</w:t>
      </w:r>
    </w:p>
    <w:p w:rsidR="000F4F5F" w:rsidRPr="00214249" w:rsidRDefault="000F4F5F" w:rsidP="00214249">
      <w:pPr>
        <w:spacing w:after="0" w:line="312" w:lineRule="atLeast"/>
        <w:textAlignment w:val="baseline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214249">
        <w:rPr>
          <w:rFonts w:ascii="Times New Roman" w:hAnsi="Times New Roman" w:cs="Times New Roman"/>
          <w:sz w:val="24"/>
          <w:szCs w:val="28"/>
        </w:rPr>
        <w:t>На основании вышеизложенного   работу ШМО учителей ЕМЦ следует признать удовлетворительной.</w:t>
      </w:r>
    </w:p>
    <w:p w:rsidR="0051265A" w:rsidRPr="00214249" w:rsidRDefault="000F4F5F" w:rsidP="00214249">
      <w:pPr>
        <w:spacing w:after="0"/>
        <w:rPr>
          <w:rFonts w:ascii="Times New Roman" w:hAnsi="Times New Roman" w:cs="Times New Roman"/>
          <w:bCs/>
          <w:iCs/>
          <w:sz w:val="24"/>
          <w:szCs w:val="28"/>
        </w:rPr>
      </w:pPr>
      <w:r w:rsidRPr="00214249">
        <w:rPr>
          <w:rFonts w:ascii="Times New Roman" w:hAnsi="Times New Roman" w:cs="Times New Roman"/>
          <w:sz w:val="24"/>
          <w:szCs w:val="28"/>
        </w:rPr>
        <w:t xml:space="preserve">     Так как проблема совершенствования методики подготовки обучающихся к ОГЭ,ЕГЭ и проблема совершенствования методики проведения занятий согласно требованиям ФГОС ООО остаются актуальными для ШМО учителей ЕМЦ, в 2019-2020 учебном году мы продолжим работать над методической темой: </w:t>
      </w:r>
      <w:r w:rsidRPr="00214249">
        <w:rPr>
          <w:rFonts w:ascii="Times New Roman" w:hAnsi="Times New Roman" w:cs="Times New Roman"/>
          <w:sz w:val="24"/>
          <w:szCs w:val="28"/>
          <w:shd w:val="clear" w:color="auto" w:fill="FFFFFF"/>
        </w:rPr>
        <w:lastRenderedPageBreak/>
        <w:t>«Современные информационные технологии обучения в работе учителя – залог успешного перехода на ФГОС».</w:t>
      </w:r>
    </w:p>
    <w:p w:rsidR="0051265A" w:rsidRPr="002C1922" w:rsidRDefault="00AA2F0B" w:rsidP="0021424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C00000"/>
          <w:sz w:val="28"/>
          <w:szCs w:val="24"/>
        </w:rPr>
      </w:pPr>
      <w:r w:rsidRPr="002C1922">
        <w:rPr>
          <w:rFonts w:ascii="Times New Roman" w:eastAsia="Times New Roman" w:hAnsi="Times New Roman" w:cs="Times New Roman"/>
          <w:b/>
          <w:bCs/>
          <w:color w:val="C00000"/>
          <w:sz w:val="28"/>
          <w:szCs w:val="24"/>
        </w:rPr>
        <w:t xml:space="preserve">Работа </w:t>
      </w:r>
      <w:r w:rsidR="0051265A" w:rsidRPr="002C1922">
        <w:rPr>
          <w:rFonts w:ascii="Times New Roman" w:eastAsia="Times New Roman" w:hAnsi="Times New Roman" w:cs="Times New Roman"/>
          <w:b/>
          <w:bCs/>
          <w:color w:val="C00000"/>
          <w:sz w:val="28"/>
          <w:szCs w:val="24"/>
        </w:rPr>
        <w:t xml:space="preserve"> ШМО учителей родного языка и литературы </w:t>
      </w:r>
    </w:p>
    <w:p w:rsidR="006750FA" w:rsidRPr="003B1037" w:rsidRDefault="006750FA" w:rsidP="003B1037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Работа МО учителей родного языка и литературы в течение 2018-2019 учебного года велась в соответствии с требованиями нормативных документов.</w:t>
      </w:r>
      <w:r w:rsidRPr="003B1037">
        <w:rPr>
          <w:rFonts w:ascii="Times New Roman" w:eastAsia="Times New Roman" w:hAnsi="Times New Roman" w:cs="Times New Roman"/>
          <w:b/>
          <w:bCs/>
          <w:sz w:val="24"/>
          <w:szCs w:val="28"/>
        </w:rPr>
        <w:t> </w:t>
      </w:r>
      <w:r w:rsidRPr="003B1037">
        <w:rPr>
          <w:rFonts w:ascii="Times New Roman" w:eastAsia="Times New Roman" w:hAnsi="Times New Roman" w:cs="Times New Roman"/>
          <w:sz w:val="24"/>
          <w:szCs w:val="28"/>
        </w:rPr>
        <w:t>Тема, цель и задачи деятельности ШМО были сформулированы в начале учебного года, исходя из общешкольных  задач.</w:t>
      </w:r>
    </w:p>
    <w:p w:rsidR="006750FA" w:rsidRPr="003B1037" w:rsidRDefault="006750FA" w:rsidP="003B1037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b/>
          <w:bCs/>
          <w:sz w:val="24"/>
          <w:szCs w:val="28"/>
        </w:rPr>
        <w:t>Тема ШМО: </w:t>
      </w:r>
      <w:r w:rsidRPr="003B1037">
        <w:rPr>
          <w:rFonts w:ascii="Times New Roman" w:eastAsia="Times New Roman" w:hAnsi="Times New Roman" w:cs="Times New Roman"/>
          <w:sz w:val="24"/>
          <w:szCs w:val="28"/>
        </w:rPr>
        <w:t>«Развитие  творческих и интеллектуальных способностей в процессе обучения и воспитания  обучающихся на уроках   родного языка и литературы».</w:t>
      </w:r>
    </w:p>
    <w:p w:rsidR="006750FA" w:rsidRPr="003B1037" w:rsidRDefault="006750FA" w:rsidP="003B1037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В  2018-2019 учебном году перед методическим объединением  учителей родного языка и литературы   были поставлены конкретные </w:t>
      </w:r>
      <w:r w:rsidRPr="003B1037">
        <w:rPr>
          <w:rFonts w:ascii="Times New Roman" w:eastAsia="Times New Roman" w:hAnsi="Times New Roman" w:cs="Times New Roman"/>
          <w:b/>
          <w:bCs/>
          <w:sz w:val="24"/>
          <w:szCs w:val="28"/>
        </w:rPr>
        <w:t>цели и задачи</w:t>
      </w:r>
      <w:r w:rsidRPr="003B1037">
        <w:rPr>
          <w:rFonts w:ascii="Times New Roman" w:eastAsia="Times New Roman" w:hAnsi="Times New Roman" w:cs="Times New Roman"/>
          <w:sz w:val="24"/>
          <w:szCs w:val="28"/>
        </w:rPr>
        <w:t>:</w:t>
      </w:r>
    </w:p>
    <w:p w:rsidR="006750FA" w:rsidRPr="003B1037" w:rsidRDefault="006750FA" w:rsidP="003B1037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b/>
          <w:bCs/>
          <w:sz w:val="24"/>
          <w:szCs w:val="28"/>
        </w:rPr>
        <w:t>Цель:</w:t>
      </w:r>
    </w:p>
    <w:p w:rsidR="006750FA" w:rsidRPr="003B1037" w:rsidRDefault="006750FA" w:rsidP="003B10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           Создание условий для выявления и раскрытия творческих способностей каждого ученика.</w:t>
      </w:r>
    </w:p>
    <w:p w:rsidR="006750FA" w:rsidRPr="003B1037" w:rsidRDefault="006750FA" w:rsidP="003B1037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b/>
          <w:bCs/>
          <w:sz w:val="24"/>
          <w:szCs w:val="28"/>
        </w:rPr>
        <w:t>Задачи:</w:t>
      </w:r>
    </w:p>
    <w:p w:rsidR="006750FA" w:rsidRPr="003B1037" w:rsidRDefault="00214249" w:rsidP="003B1037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1.</w:t>
      </w:r>
      <w:r w:rsidR="006750FA" w:rsidRPr="003B1037">
        <w:rPr>
          <w:rFonts w:ascii="Times New Roman" w:eastAsia="Times New Roman" w:hAnsi="Times New Roman" w:cs="Times New Roman"/>
          <w:sz w:val="24"/>
          <w:szCs w:val="28"/>
        </w:rPr>
        <w:t>Воспитывать духовно богатую и высоконравственную личность с развитым чувством самосознания и общероссийского сознания, человека, любящего свою Родину, свой народ, язык и культуру.</w:t>
      </w:r>
    </w:p>
    <w:p w:rsidR="006750FA" w:rsidRPr="003B1037" w:rsidRDefault="003B1037" w:rsidP="003B1037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szCs w:val="24"/>
        </w:rPr>
      </w:pPr>
      <w:r>
        <w:rPr>
          <w:rFonts w:ascii="Times New Roman" w:eastAsia="Times New Roman" w:hAnsi="Times New Roman" w:cs="Times New Roman"/>
          <w:sz w:val="24"/>
          <w:szCs w:val="28"/>
        </w:rPr>
        <w:t>1.</w:t>
      </w:r>
      <w:r w:rsidR="006750FA" w:rsidRPr="003B1037">
        <w:rPr>
          <w:rFonts w:ascii="Times New Roman" w:eastAsia="Times New Roman" w:hAnsi="Times New Roman" w:cs="Times New Roman"/>
          <w:sz w:val="24"/>
          <w:szCs w:val="28"/>
        </w:rPr>
        <w:t>Разрабатывать и  проводить уроки разного типа с целью повышения интереса  к предметам гуманитарного цикла.</w:t>
      </w:r>
    </w:p>
    <w:p w:rsidR="006750FA" w:rsidRPr="003B1037" w:rsidRDefault="003B1037" w:rsidP="003B1037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szCs w:val="24"/>
        </w:rPr>
      </w:pPr>
      <w:r>
        <w:rPr>
          <w:rFonts w:ascii="Times New Roman" w:eastAsia="Times New Roman" w:hAnsi="Times New Roman" w:cs="Times New Roman"/>
          <w:sz w:val="24"/>
          <w:szCs w:val="28"/>
        </w:rPr>
        <w:t>2.</w:t>
      </w:r>
      <w:r w:rsidR="006750FA" w:rsidRPr="003B1037">
        <w:rPr>
          <w:rFonts w:ascii="Times New Roman" w:eastAsia="Times New Roman" w:hAnsi="Times New Roman" w:cs="Times New Roman"/>
          <w:sz w:val="24"/>
          <w:szCs w:val="28"/>
        </w:rPr>
        <w:t>Обеспечить  уровень  образования, соответствующего современным требованиям за счёт личностно-ориентированного подхода к учащимся.</w:t>
      </w:r>
    </w:p>
    <w:p w:rsidR="006750FA" w:rsidRPr="003B1037" w:rsidRDefault="003B1037" w:rsidP="003B1037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szCs w:val="24"/>
        </w:rPr>
      </w:pPr>
      <w:r>
        <w:rPr>
          <w:rFonts w:ascii="Times New Roman" w:eastAsia="Times New Roman" w:hAnsi="Times New Roman" w:cs="Times New Roman"/>
          <w:sz w:val="24"/>
          <w:szCs w:val="28"/>
        </w:rPr>
        <w:lastRenderedPageBreak/>
        <w:t>3.</w:t>
      </w:r>
      <w:r w:rsidR="006750FA" w:rsidRPr="003B1037">
        <w:rPr>
          <w:rFonts w:ascii="Times New Roman" w:eastAsia="Times New Roman" w:hAnsi="Times New Roman" w:cs="Times New Roman"/>
          <w:sz w:val="24"/>
          <w:szCs w:val="28"/>
        </w:rPr>
        <w:t>Развивать творческий потенциал учащихся, используя современные педагогические технологии</w:t>
      </w:r>
      <w:r w:rsidR="006750FA" w:rsidRPr="003B1037">
        <w:rPr>
          <w:rFonts w:ascii="Times New Roman" w:eastAsia="Times New Roman" w:hAnsi="Times New Roman" w:cs="Times New Roman"/>
          <w:i/>
          <w:iCs/>
          <w:sz w:val="24"/>
          <w:szCs w:val="28"/>
        </w:rPr>
        <w:t>.</w:t>
      </w:r>
    </w:p>
    <w:p w:rsidR="006750FA" w:rsidRPr="003B1037" w:rsidRDefault="006750FA" w:rsidP="003B1037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sz w:val="24"/>
          <w:szCs w:val="28"/>
        </w:rPr>
      </w:pPr>
    </w:p>
    <w:p w:rsidR="006750FA" w:rsidRPr="003B1037" w:rsidRDefault="006750FA" w:rsidP="00214249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b/>
          <w:bCs/>
          <w:sz w:val="24"/>
          <w:szCs w:val="28"/>
        </w:rPr>
        <w:t>Проблемы</w:t>
      </w:r>
      <w:r w:rsidRPr="003B1037">
        <w:rPr>
          <w:rFonts w:ascii="Times New Roman" w:eastAsia="Times New Roman" w:hAnsi="Times New Roman" w:cs="Times New Roman"/>
          <w:sz w:val="24"/>
          <w:szCs w:val="28"/>
        </w:rPr>
        <w:t>, над которыми работали члены ШМО в 2018-2019 учебном году:</w:t>
      </w:r>
    </w:p>
    <w:p w:rsidR="006750FA" w:rsidRPr="003B1037" w:rsidRDefault="006750FA" w:rsidP="00214249">
      <w:pPr>
        <w:numPr>
          <w:ilvl w:val="0"/>
          <w:numId w:val="36"/>
        </w:numPr>
        <w:shd w:val="clear" w:color="auto" w:fill="FFFFFF"/>
        <w:spacing w:after="0" w:line="240" w:lineRule="auto"/>
        <w:ind w:left="142" w:firstLine="0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Качество знаний учащихся и подготовка к олимпиадам</w:t>
      </w:r>
    </w:p>
    <w:p w:rsidR="006750FA" w:rsidRPr="003B1037" w:rsidRDefault="006750FA" w:rsidP="00214249">
      <w:pPr>
        <w:numPr>
          <w:ilvl w:val="0"/>
          <w:numId w:val="36"/>
        </w:numPr>
        <w:shd w:val="clear" w:color="auto" w:fill="FFFFFF"/>
        <w:spacing w:after="0" w:line="240" w:lineRule="auto"/>
        <w:ind w:left="142" w:firstLine="0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Воспитательный потенциал уроков родного языка и литературы.</w:t>
      </w:r>
    </w:p>
    <w:p w:rsidR="006750FA" w:rsidRPr="003B1037" w:rsidRDefault="006750FA" w:rsidP="00214249">
      <w:pPr>
        <w:numPr>
          <w:ilvl w:val="0"/>
          <w:numId w:val="36"/>
        </w:numPr>
        <w:shd w:val="clear" w:color="auto" w:fill="FFFFFF"/>
        <w:spacing w:after="0" w:line="240" w:lineRule="auto"/>
        <w:ind w:left="142" w:firstLine="0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Культура слова современных школьников.</w:t>
      </w:r>
    </w:p>
    <w:p w:rsidR="006750FA" w:rsidRPr="003B1037" w:rsidRDefault="006750FA" w:rsidP="00214249">
      <w:pPr>
        <w:numPr>
          <w:ilvl w:val="0"/>
          <w:numId w:val="36"/>
        </w:numPr>
        <w:shd w:val="clear" w:color="auto" w:fill="FFFFFF"/>
        <w:spacing w:after="0" w:line="240" w:lineRule="auto"/>
        <w:ind w:left="142" w:firstLine="0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Внеклассная деятельность учителей родных языков.</w:t>
      </w:r>
    </w:p>
    <w:p w:rsidR="006750FA" w:rsidRPr="003B1037" w:rsidRDefault="006750FA" w:rsidP="00214249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В основном, поставленные  перед ШМО цель и задачи были реализованы.</w:t>
      </w:r>
    </w:p>
    <w:p w:rsidR="006750FA" w:rsidRPr="003B1037" w:rsidRDefault="006750FA" w:rsidP="00214249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b/>
          <w:bCs/>
          <w:sz w:val="24"/>
          <w:szCs w:val="28"/>
        </w:rPr>
        <w:t>Вывод: </w:t>
      </w:r>
      <w:r w:rsidRPr="003B1037">
        <w:rPr>
          <w:rFonts w:ascii="Times New Roman" w:eastAsia="Times New Roman" w:hAnsi="Times New Roman" w:cs="Times New Roman"/>
          <w:sz w:val="24"/>
          <w:szCs w:val="28"/>
        </w:rPr>
        <w:t>как показала работа, члены ШМО приложили максимум усилий для реализации поставленных целей и задач в 2018-2019 учебном году. Деятельность учителей и учащихся была достаточно активной, были разнообразными формы работы.</w:t>
      </w:r>
    </w:p>
    <w:p w:rsidR="006750FA" w:rsidRPr="003B1037" w:rsidRDefault="006750FA" w:rsidP="00214249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В 2018-2019 учебном году состоялось 4  плановых заседаний ШМО.</w:t>
      </w:r>
    </w:p>
    <w:p w:rsidR="006750FA" w:rsidRPr="003B1037" w:rsidRDefault="006750FA" w:rsidP="00214249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Первое заседание ШМО (протокол №1 от 28.08.18г.) носило организационный характер. Был обсужден и утвержден план работы ШМО на год. Кроме того, обсуждались рабочие программы по предметам, все программы утверждены. На первом заседании рассмотрели также вопрос о проведении мероприятия ко Дню Единства народов Дагестана и мероприятие, посвященное юбилею Р. Гамзатова.</w:t>
      </w:r>
    </w:p>
    <w:p w:rsidR="006750FA" w:rsidRPr="003B1037" w:rsidRDefault="006750FA" w:rsidP="00214249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На втором заседании (протокол №2 от 10.10.18г.) рассмотрели следующие вопросы:</w:t>
      </w:r>
    </w:p>
    <w:p w:rsidR="006750FA" w:rsidRPr="003B1037" w:rsidRDefault="006750FA" w:rsidP="00214249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1.Итоги входного контроля по родному языку в 5-х классах.</w:t>
      </w:r>
    </w:p>
    <w:p w:rsidR="006750FA" w:rsidRPr="003B1037" w:rsidRDefault="006750FA" w:rsidP="00214249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2.Организация и проведение школьного этапа олимпиад 5-11 классы.</w:t>
      </w:r>
    </w:p>
    <w:p w:rsidR="006750FA" w:rsidRPr="003B1037" w:rsidRDefault="006750FA" w:rsidP="00214249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lastRenderedPageBreak/>
        <w:t>3.Выступление по методической теме.</w:t>
      </w:r>
    </w:p>
    <w:p w:rsidR="006750FA" w:rsidRPr="003B1037" w:rsidRDefault="006750FA" w:rsidP="00214249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 xml:space="preserve">4.Утверждение плана недели по родному языку и литературе, а также городской недели. </w:t>
      </w:r>
    </w:p>
    <w:p w:rsidR="006750FA" w:rsidRPr="003B1037" w:rsidRDefault="006750FA" w:rsidP="00214249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Третье заседание ШМО ( протокол№3 от 19.12.18 г.) прошло в  форме семинара на тему: «Развитие  творческих и интеллектуальных способностей в процессе обучения и воспитания  обучающихся на уроках   родного языка и литературы».</w:t>
      </w:r>
    </w:p>
    <w:p w:rsidR="006750FA" w:rsidRPr="003B1037" w:rsidRDefault="006750FA" w:rsidP="00214249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Кроме того, провели анализ срезовых работ  по родному языку за первое полугодие, рассмотрели вопрос о ходе подготовки к олимпиадам.</w:t>
      </w:r>
    </w:p>
    <w:p w:rsidR="006750FA" w:rsidRPr="003B1037" w:rsidRDefault="006750FA" w:rsidP="00214249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На четвертом заседании (протокол №4 от 31.03.19 г.) изучили проект концепции профессионального стандарта педагогов, где прописан</w:t>
      </w:r>
      <w:r w:rsidRPr="003B1037">
        <w:rPr>
          <w:rFonts w:ascii="Times New Roman" w:eastAsia="Times New Roman" w:hAnsi="Times New Roman" w:cs="Times New Roman"/>
          <w:szCs w:val="24"/>
        </w:rPr>
        <w:t xml:space="preserve"> </w:t>
      </w:r>
      <w:r w:rsidRPr="003B1037">
        <w:rPr>
          <w:rFonts w:ascii="Times New Roman" w:eastAsia="Times New Roman" w:hAnsi="Times New Roman" w:cs="Times New Roman"/>
          <w:sz w:val="24"/>
          <w:szCs w:val="28"/>
        </w:rPr>
        <w:t>профессиональный стандарт учителя родного языка. Кроме того, отдельным вопросом стояло прохождение программ.</w:t>
      </w:r>
    </w:p>
    <w:p w:rsidR="006750FA" w:rsidRPr="003B1037" w:rsidRDefault="006750FA" w:rsidP="00214249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На последнем заседании ШМО (протокол №5 от 22.05.19 г.) были рассмотрены следующие вопросы:</w:t>
      </w:r>
    </w:p>
    <w:p w:rsidR="006750FA" w:rsidRPr="003B1037" w:rsidRDefault="006750FA" w:rsidP="00214249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1.Подведение итогов работы ШМО за 2018— 2019 учебный год.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2. Утверждение задач на новый 2019— 2020 учебный год.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3. Подведение итогов работы  учителей  по своим методическим темам.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4.Прохождение программ по предметам.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5. Анализ результатов административных контрольных работ.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 xml:space="preserve">Тематика заседаний ШМО отражала основные проблемные вопросы школы. Выступления основывались на практических результатах, позволяющих делать серьезные методические обобщения. Поставленные задачи решались через совершенствование методики проведения урока, индивидуальной работы со слабоуспевающими и одаренными учащимися, коррекцию знаний учащихся на основе диагностической </w:t>
      </w:r>
      <w:r w:rsidRPr="003B1037">
        <w:rPr>
          <w:rFonts w:ascii="Times New Roman" w:eastAsia="Times New Roman" w:hAnsi="Times New Roman" w:cs="Times New Roman"/>
          <w:sz w:val="24"/>
          <w:szCs w:val="28"/>
        </w:rPr>
        <w:lastRenderedPageBreak/>
        <w:t>деятельности учителей, а также ознакомление учителей с новой педагогической и методической литературой. Для повышения качества обучения  в течение учебного года  использовались различные формы учебных занятий: урок-лекция, деловые игры, урок-зачет, урок-конференция, урок-исследование, урок-презентация. урок-проект.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b/>
          <w:bCs/>
          <w:sz w:val="24"/>
          <w:szCs w:val="28"/>
        </w:rPr>
        <w:t>В 2018-2019  учебном году ШМО работало в составе  7 человек.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Курсовую переподготовку прошла Абдусаламова Х.А.-учитель дагестанской литературы.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С 15 февраля по21 февраля в  школе прошла </w:t>
      </w:r>
      <w:r w:rsidRPr="003B1037">
        <w:rPr>
          <w:rFonts w:ascii="Times New Roman" w:eastAsia="Times New Roman" w:hAnsi="Times New Roman" w:cs="Times New Roman"/>
          <w:b/>
          <w:bCs/>
          <w:sz w:val="24"/>
          <w:szCs w:val="28"/>
        </w:rPr>
        <w:t>Неделя родного языка и литературы. Основная цель</w:t>
      </w:r>
      <w:r w:rsidRPr="003B1037">
        <w:rPr>
          <w:rFonts w:ascii="Times New Roman" w:eastAsia="Times New Roman" w:hAnsi="Times New Roman" w:cs="Times New Roman"/>
          <w:sz w:val="24"/>
          <w:szCs w:val="28"/>
        </w:rPr>
        <w:t> – повышение интереса учеников к предметам, формирование познавательной активности, расширение  кругозора знаний. Все педагоги приняли активное участие, подготовив мероприятия к открытию недели и закрытию недели, были проведены открытые уроки.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В рамках Недели родного языка и литературы прошли конкурсы для учащихся 5-11 классов: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 xml:space="preserve">1. Конкурс плакатов от каждого класса 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2.Конкурс авторских стихотворений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3.Конкурс лучших сочинений.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 xml:space="preserve">4.Конкурс рисунков,  иллюстраций к любым художественным произведениям от учащихся 5-9 классов. 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5.Конкурс «На лучшего переводчика»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Также 16.03.2019 г. в школе прошла городская неделя, с приглашением учителей родных языков и литературы всего города, где с помощью всего коллектива всё прошло на высшем уровне. Встречали гостей учащиеся  в национальной дагестанской одежде.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 xml:space="preserve">Были даны открытые уроки: 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lastRenderedPageBreak/>
        <w:t>1. Урок кумыкского языка – « Глагол»,  учитель Бабатова Д.Д.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2. Урок аварского языка – « Прилагательное»,  учитель Зубаирова М.Б.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Далее было проведено открытое мероприятие в актовом зале школы под названием «Дагестан – край мой родной». После, все гости были приглашены за уютно  и вкусно накрытые столы .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Все учителя приняли участие в  школьном этапе олимпиады школьников. Школьный  этап  проводился  по единым     олимпиадным  заданиям,  разработанным  муниципальной  комис-сией   Олимпиады школьников. В школьном этапе Олимпиады по родному языку приняли участие 12 человек</w:t>
      </w:r>
      <w:r w:rsidRPr="003B1037">
        <w:rPr>
          <w:rFonts w:ascii="Times New Roman" w:eastAsia="Times New Roman" w:hAnsi="Times New Roman" w:cs="Times New Roman"/>
          <w:szCs w:val="24"/>
        </w:rPr>
        <w:t>.</w:t>
      </w:r>
      <w:r w:rsidRPr="003B1037">
        <w:rPr>
          <w:rFonts w:ascii="Times New Roman" w:eastAsia="Times New Roman" w:hAnsi="Times New Roman" w:cs="Times New Roman"/>
          <w:sz w:val="24"/>
          <w:szCs w:val="28"/>
        </w:rPr>
        <w:t xml:space="preserve"> Победители данного этапа:  приняли участие в муниципальном этапе, где 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Авар.лит.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2 место-Сулаева Алжанат 9 «а»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3 место – Курбанова Луиза 7 «в»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Авар.яз.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2 место- Магомедова Асият 8 «в»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 xml:space="preserve">          3 место-Раджабова Патимат 9 «а»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 xml:space="preserve">          3 место- Саламова Патимат 10 кл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 xml:space="preserve">          3 место – Нуралиева Джамиля 11 кл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 xml:space="preserve"> Кум.яз.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 xml:space="preserve">3 место-Алиева Джамиля – 9 «а» 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Кум.лит.</w:t>
      </w:r>
    </w:p>
    <w:p w:rsidR="006750FA" w:rsidRPr="003B1037" w:rsidRDefault="003B1037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4"/>
        </w:rPr>
        <w:t xml:space="preserve"> Также учителя принимали активное участие в городских конкурсах : 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4"/>
        </w:rPr>
        <w:t>«Конкурс стихов на родном языке»11 кл.: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7824">
        <w:rPr>
          <w:rFonts w:ascii="Times New Roman" w:eastAsia="Times New Roman" w:hAnsi="Times New Roman" w:cs="Times New Roman"/>
          <w:sz w:val="28"/>
          <w:szCs w:val="24"/>
        </w:rPr>
        <w:t>1</w:t>
      </w:r>
      <w:r w:rsidRPr="003B1037">
        <w:rPr>
          <w:rFonts w:ascii="Times New Roman" w:eastAsia="Times New Roman" w:hAnsi="Times New Roman" w:cs="Times New Roman"/>
          <w:sz w:val="24"/>
          <w:szCs w:val="24"/>
        </w:rPr>
        <w:t>.Бучаева Зайгинат  – 1 место (кум.)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4"/>
        </w:rPr>
        <w:lastRenderedPageBreak/>
        <w:t>Бучаева Зайгинат приняла участие и заняла 3 место в этом же конкурсе на  республиканском  уровне. Учитель Абдусаидова А.О.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4"/>
        </w:rPr>
        <w:t>Конкурс «Золотые россыпи»: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4"/>
        </w:rPr>
        <w:t xml:space="preserve">Хавалмагомедова Шамсият – 3 место 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4"/>
        </w:rPr>
        <w:t>В 2018-2019 уч. году были проведены планы мероприятий -это выставки, конкурсы чтецов, конкурсы на лучшего переводчика, открытые мероприятия, посвящённые: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4"/>
        </w:rPr>
        <w:t>1.Дню Единства Дагестана;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4"/>
        </w:rPr>
        <w:t>2.Дню дагестанской культуры и языков;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4"/>
        </w:rPr>
        <w:t>3.Неделе родных языков;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4"/>
        </w:rPr>
        <w:t xml:space="preserve">4.Международному Дню родных языков 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4"/>
        </w:rPr>
        <w:t>Учителя посещали форумы, где обсуждались проблемы с которыми сталкиваются учителя родных языков.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85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Учителя проводят уроки и внеклассные мероприятия с использованием ИКТ. Также все учителя родных языков ведут мониторинг обученности обучающихся.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85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Использование нового оборудования помогает разнообразить формы и методы проведения уроков, заинтересовать ребят в изучении предмета.</w:t>
      </w:r>
    </w:p>
    <w:p w:rsidR="006750FA" w:rsidRPr="003B1037" w:rsidRDefault="006750FA" w:rsidP="006750FA">
      <w:pPr>
        <w:shd w:val="clear" w:color="auto" w:fill="FFFFFF"/>
        <w:spacing w:after="0" w:line="240" w:lineRule="auto"/>
        <w:ind w:firstLine="85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 В текущем учебном году повышение и совершенствование мастерства педагогов проходило через  посещение МО города, а также через  взаимопосещение уроков и заслушивание выступлений по темам самообразования.</w:t>
      </w:r>
    </w:p>
    <w:p w:rsidR="006750FA" w:rsidRPr="003B1037" w:rsidRDefault="006750FA" w:rsidP="006750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b/>
          <w:bCs/>
          <w:i/>
          <w:iCs/>
          <w:sz w:val="24"/>
          <w:szCs w:val="28"/>
        </w:rPr>
        <w:t>Выводы и решения</w:t>
      </w:r>
    </w:p>
    <w:p w:rsidR="006750FA" w:rsidRPr="003B1037" w:rsidRDefault="006750FA" w:rsidP="003B1037">
      <w:pPr>
        <w:shd w:val="clear" w:color="auto" w:fill="FFFFFF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 xml:space="preserve">      Работу ШМО учителей родного языка и литературы можно признать удовлетворительной. Учителя ШМО участвовали в инновационной деятельности, применяли современные образовательные технологии, участвовали активно в предметной </w:t>
      </w:r>
      <w:r w:rsidRPr="003B1037">
        <w:rPr>
          <w:rFonts w:ascii="Times New Roman" w:eastAsia="Times New Roman" w:hAnsi="Times New Roman" w:cs="Times New Roman"/>
          <w:sz w:val="24"/>
          <w:szCs w:val="28"/>
        </w:rPr>
        <w:lastRenderedPageBreak/>
        <w:t>неделе и на городском уровне предметной недели. В 2018-2019 уч. году проводилась работа по созданию условий, дающих возможность каждому учителю реализовать свой творческий потенциал в учебной деятельности, но, вместе с  тем, остаётся ряд нерешенных задач:</w:t>
      </w:r>
    </w:p>
    <w:p w:rsidR="006750FA" w:rsidRPr="003B1037" w:rsidRDefault="006750FA" w:rsidP="003B1037">
      <w:pPr>
        <w:numPr>
          <w:ilvl w:val="0"/>
          <w:numId w:val="37"/>
        </w:numPr>
        <w:shd w:val="clear" w:color="auto" w:fill="FFFFFF"/>
        <w:spacing w:after="0" w:line="240" w:lineRule="auto"/>
        <w:ind w:left="0" w:firstLine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не найдена такая форма организации урока, которая обеспечила  бы не только усвоение учебного материала всеми учащимися  на  самом уроке, но и их самостоятельную  познавательную деятельность, способствующую умственному развитию.</w:t>
      </w:r>
    </w:p>
    <w:p w:rsidR="006750FA" w:rsidRPr="003B1037" w:rsidRDefault="006750FA" w:rsidP="003B1037">
      <w:pPr>
        <w:numPr>
          <w:ilvl w:val="0"/>
          <w:numId w:val="37"/>
        </w:numPr>
        <w:shd w:val="clear" w:color="auto" w:fill="FFFFFF"/>
        <w:spacing w:after="0" w:line="240" w:lineRule="auto"/>
        <w:ind w:left="0" w:firstLine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всё ещё малоэффективной остаётся работа по формированию мотивов учения, возбуждения познавательного интереса учащихся   по теме, повышения их эмоционального настроения и обеспечения единства обучения, воспитания и развития.</w:t>
      </w:r>
    </w:p>
    <w:p w:rsidR="006750FA" w:rsidRPr="003B1037" w:rsidRDefault="006750FA" w:rsidP="003B1037">
      <w:pPr>
        <w:shd w:val="clear" w:color="auto" w:fill="FFFFFF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Есть </w:t>
      </w:r>
      <w:r w:rsidRPr="003B1037">
        <w:rPr>
          <w:rFonts w:ascii="Times New Roman" w:eastAsia="Times New Roman" w:hAnsi="Times New Roman" w:cs="Times New Roman"/>
          <w:b/>
          <w:bCs/>
          <w:sz w:val="24"/>
          <w:szCs w:val="28"/>
        </w:rPr>
        <w:t>проблемы, над которыми предстоит работать членам ШМО в следующем году:</w:t>
      </w:r>
    </w:p>
    <w:p w:rsidR="006750FA" w:rsidRPr="003B1037" w:rsidRDefault="006750FA" w:rsidP="003B1037">
      <w:pPr>
        <w:numPr>
          <w:ilvl w:val="0"/>
          <w:numId w:val="38"/>
        </w:numPr>
        <w:shd w:val="clear" w:color="auto" w:fill="FFFFFF"/>
        <w:spacing w:after="0" w:line="360" w:lineRule="atLeast"/>
        <w:ind w:left="0" w:firstLine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Организовать  работу с «сильными учениками», продумать организацию работы с одарёнными детьми;</w:t>
      </w:r>
    </w:p>
    <w:p w:rsidR="006750FA" w:rsidRPr="003B1037" w:rsidRDefault="006750FA" w:rsidP="003B1037">
      <w:pPr>
        <w:numPr>
          <w:ilvl w:val="0"/>
          <w:numId w:val="38"/>
        </w:numPr>
        <w:shd w:val="clear" w:color="auto" w:fill="FFFFFF"/>
        <w:spacing w:after="0" w:line="360" w:lineRule="atLeast"/>
        <w:ind w:left="0" w:firstLine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Продолжить процесс самообразования;</w:t>
      </w:r>
    </w:p>
    <w:p w:rsidR="006750FA" w:rsidRPr="003B1037" w:rsidRDefault="006750FA" w:rsidP="003B1037">
      <w:pPr>
        <w:numPr>
          <w:ilvl w:val="0"/>
          <w:numId w:val="38"/>
        </w:numPr>
        <w:shd w:val="clear" w:color="auto" w:fill="FFFFFF"/>
        <w:spacing w:after="0" w:line="360" w:lineRule="atLeast"/>
        <w:ind w:left="0" w:firstLine="142"/>
        <w:jc w:val="both"/>
        <w:rPr>
          <w:rFonts w:ascii="Times New Roman" w:eastAsia="Times New Roman" w:hAnsi="Times New Roman" w:cs="Times New Roman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Активизировать  использование инновационных технологий;</w:t>
      </w:r>
    </w:p>
    <w:p w:rsidR="006750FA" w:rsidRPr="006B7824" w:rsidRDefault="006750FA" w:rsidP="003B1037">
      <w:pPr>
        <w:numPr>
          <w:ilvl w:val="0"/>
          <w:numId w:val="38"/>
        </w:numPr>
        <w:shd w:val="clear" w:color="auto" w:fill="FFFFFF"/>
        <w:spacing w:after="0" w:line="360" w:lineRule="atLeast"/>
        <w:ind w:left="0" w:firstLine="14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1037">
        <w:rPr>
          <w:rFonts w:ascii="Times New Roman" w:eastAsia="Times New Roman" w:hAnsi="Times New Roman" w:cs="Times New Roman"/>
          <w:sz w:val="24"/>
          <w:szCs w:val="28"/>
        </w:rPr>
        <w:t>Работать над пополнением  методической «копилки</w:t>
      </w:r>
      <w:r w:rsidRPr="006B7824">
        <w:rPr>
          <w:rFonts w:ascii="Times New Roman" w:eastAsia="Times New Roman" w:hAnsi="Times New Roman" w:cs="Times New Roman"/>
          <w:sz w:val="28"/>
          <w:szCs w:val="28"/>
        </w:rPr>
        <w:t>» школы;</w:t>
      </w:r>
    </w:p>
    <w:p w:rsidR="003B1037" w:rsidRDefault="006750FA" w:rsidP="003B1037">
      <w:pPr>
        <w:numPr>
          <w:ilvl w:val="0"/>
          <w:numId w:val="38"/>
        </w:numPr>
        <w:shd w:val="clear" w:color="auto" w:fill="FFFFFF"/>
        <w:spacing w:after="0" w:line="360" w:lineRule="atLeast"/>
        <w:ind w:left="0" w:firstLine="142"/>
        <w:jc w:val="both"/>
      </w:pPr>
      <w:r w:rsidRPr="006B7824">
        <w:rPr>
          <w:rFonts w:ascii="Times New Roman" w:eastAsia="Times New Roman" w:hAnsi="Times New Roman" w:cs="Times New Roman"/>
          <w:sz w:val="28"/>
          <w:szCs w:val="28"/>
        </w:rPr>
        <w:t>Повышать  качество знаний обучающихся по родному языку.</w:t>
      </w:r>
    </w:p>
    <w:p w:rsidR="009B40AD" w:rsidRPr="000A4CB2" w:rsidRDefault="006B7824" w:rsidP="00E24E12">
      <w:pPr>
        <w:shd w:val="clear" w:color="auto" w:fill="FFFFFF"/>
        <w:spacing w:after="0" w:line="360" w:lineRule="atLeast"/>
        <w:ind w:left="14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3B1037">
        <w:rPr>
          <w:rFonts w:ascii="Times New Roman" w:hAnsi="Times New Roman" w:cs="Times New Roman"/>
          <w:b/>
          <w:i/>
          <w:color w:val="000000"/>
          <w:sz w:val="24"/>
          <w:szCs w:val="24"/>
        </w:rPr>
        <w:lastRenderedPageBreak/>
        <w:t>В 2018/2019</w:t>
      </w:r>
      <w:r w:rsidR="00D207CF" w:rsidRPr="003B1037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учебном году работа методического объединения </w:t>
      </w:r>
      <w:r w:rsidR="00E24E12">
        <w:rPr>
          <w:rFonts w:ascii="Times New Roman" w:hAnsi="Times New Roman" w:cs="Times New Roman"/>
          <w:b/>
          <w:i/>
          <w:color w:val="000000"/>
          <w:sz w:val="24"/>
          <w:szCs w:val="24"/>
        </w:rPr>
        <w:t>работала по следующим направлениям:</w:t>
      </w:r>
    </w:p>
    <w:tbl>
      <w:tblPr>
        <w:tblStyle w:val="a3"/>
        <w:tblW w:w="10598" w:type="dxa"/>
        <w:tblInd w:w="-34" w:type="dxa"/>
        <w:tblLayout w:type="fixed"/>
        <w:tblLook w:val="04A0"/>
      </w:tblPr>
      <w:tblGrid>
        <w:gridCol w:w="1951"/>
        <w:gridCol w:w="1843"/>
        <w:gridCol w:w="1843"/>
        <w:gridCol w:w="4961"/>
      </w:tblGrid>
      <w:tr w:rsidR="006C76F1" w:rsidRPr="000A4CB2" w:rsidTr="003B1037">
        <w:tc>
          <w:tcPr>
            <w:tcW w:w="1951" w:type="dxa"/>
          </w:tcPr>
          <w:p w:rsidR="006C76F1" w:rsidRPr="000A4CB2" w:rsidRDefault="006C76F1" w:rsidP="0081470C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Реализуемые технологии</w:t>
            </w:r>
          </w:p>
        </w:tc>
        <w:tc>
          <w:tcPr>
            <w:tcW w:w="1843" w:type="dxa"/>
          </w:tcPr>
          <w:p w:rsidR="006C76F1" w:rsidRPr="000A4CB2" w:rsidRDefault="006C76F1" w:rsidP="009B40AD">
            <w:pPr>
              <w:ind w:hanging="392"/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Предмет</w:t>
            </w:r>
          </w:p>
        </w:tc>
        <w:tc>
          <w:tcPr>
            <w:tcW w:w="1843" w:type="dxa"/>
          </w:tcPr>
          <w:p w:rsidR="00E24E12" w:rsidRDefault="006C76F1" w:rsidP="0081470C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% учителей,</w:t>
            </w:r>
          </w:p>
          <w:p w:rsidR="006C76F1" w:rsidRPr="000A4CB2" w:rsidRDefault="006C76F1" w:rsidP="0081470C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исполь-</w:t>
            </w:r>
          </w:p>
          <w:p w:rsidR="006C76F1" w:rsidRPr="000A4CB2" w:rsidRDefault="006C76F1" w:rsidP="0081470C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зующих технологию(расчет от кол-ва членов М/О)</w:t>
            </w:r>
          </w:p>
        </w:tc>
        <w:tc>
          <w:tcPr>
            <w:tcW w:w="4961" w:type="dxa"/>
          </w:tcPr>
          <w:p w:rsidR="006C76F1" w:rsidRPr="000A4CB2" w:rsidRDefault="006C76F1" w:rsidP="0081470C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Результативность</w:t>
            </w:r>
          </w:p>
          <w:p w:rsidR="006C76F1" w:rsidRPr="000A4CB2" w:rsidRDefault="006C76F1" w:rsidP="0081470C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использования</w:t>
            </w:r>
          </w:p>
        </w:tc>
      </w:tr>
      <w:tr w:rsidR="006C76F1" w:rsidRPr="000A4CB2" w:rsidTr="003B1037">
        <w:tc>
          <w:tcPr>
            <w:tcW w:w="1951" w:type="dxa"/>
          </w:tcPr>
          <w:p w:rsidR="006C76F1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1.Проблемное обучение</w:t>
            </w:r>
          </w:p>
        </w:tc>
        <w:tc>
          <w:tcPr>
            <w:tcW w:w="1843" w:type="dxa"/>
          </w:tcPr>
          <w:p w:rsidR="006C76F1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Все предметы базового компонента</w:t>
            </w:r>
          </w:p>
        </w:tc>
        <w:tc>
          <w:tcPr>
            <w:tcW w:w="1843" w:type="dxa"/>
          </w:tcPr>
          <w:p w:rsidR="006C76F1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72%</w:t>
            </w:r>
          </w:p>
        </w:tc>
        <w:tc>
          <w:tcPr>
            <w:tcW w:w="4961" w:type="dxa"/>
          </w:tcPr>
          <w:p w:rsidR="006C76F1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Сформированность</w:t>
            </w:r>
          </w:p>
          <w:p w:rsidR="009B40AD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 xml:space="preserve">умений творческого усвоения знаний (учитель организовывает «открытие»знаний). </w:t>
            </w:r>
          </w:p>
        </w:tc>
      </w:tr>
      <w:tr w:rsidR="006C76F1" w:rsidRPr="000A4CB2" w:rsidTr="003B1037">
        <w:tc>
          <w:tcPr>
            <w:tcW w:w="1951" w:type="dxa"/>
          </w:tcPr>
          <w:p w:rsidR="006C76F1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2.Разноуровне</w:t>
            </w:r>
            <w:r w:rsidR="009B40AD">
              <w:rPr>
                <w:sz w:val="24"/>
                <w:szCs w:val="24"/>
              </w:rPr>
              <w:t>-</w:t>
            </w:r>
            <w:r w:rsidRPr="000A4CB2">
              <w:rPr>
                <w:sz w:val="24"/>
                <w:szCs w:val="24"/>
              </w:rPr>
              <w:t>вое</w:t>
            </w:r>
          </w:p>
          <w:p w:rsidR="006C76F1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обучение</w:t>
            </w:r>
          </w:p>
        </w:tc>
        <w:tc>
          <w:tcPr>
            <w:tcW w:w="1843" w:type="dxa"/>
          </w:tcPr>
          <w:p w:rsidR="006C76F1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Все предметы базового компонента</w:t>
            </w:r>
          </w:p>
        </w:tc>
        <w:tc>
          <w:tcPr>
            <w:tcW w:w="1843" w:type="dxa"/>
          </w:tcPr>
          <w:p w:rsidR="006C76F1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65%</w:t>
            </w:r>
          </w:p>
        </w:tc>
        <w:tc>
          <w:tcPr>
            <w:tcW w:w="4961" w:type="dxa"/>
          </w:tcPr>
          <w:p w:rsidR="009B40AD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 xml:space="preserve">Разработка уровневых заданий. Возможность осознанного определения сферы своих интересов и возможностей. Повышение мотивации обучения </w:t>
            </w:r>
            <w:r w:rsidRPr="000A4CB2">
              <w:rPr>
                <w:sz w:val="24"/>
                <w:szCs w:val="24"/>
              </w:rPr>
              <w:lastRenderedPageBreak/>
              <w:t>учащихся школы</w:t>
            </w:r>
          </w:p>
        </w:tc>
      </w:tr>
      <w:tr w:rsidR="006C76F1" w:rsidRPr="000A4CB2" w:rsidTr="003B1037">
        <w:tc>
          <w:tcPr>
            <w:tcW w:w="1951" w:type="dxa"/>
          </w:tcPr>
          <w:p w:rsidR="006C76F1" w:rsidRPr="000A4CB2" w:rsidRDefault="00E24E12" w:rsidP="0081470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3.</w:t>
            </w:r>
            <w:r w:rsidR="006C76F1" w:rsidRPr="000A4CB2">
              <w:rPr>
                <w:sz w:val="24"/>
                <w:szCs w:val="24"/>
              </w:rPr>
              <w:t>Технология проектной деятельности.</w:t>
            </w:r>
          </w:p>
        </w:tc>
        <w:tc>
          <w:tcPr>
            <w:tcW w:w="1843" w:type="dxa"/>
          </w:tcPr>
          <w:p w:rsidR="006C76F1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История, обществознание, биология,</w:t>
            </w:r>
            <w:r w:rsidR="00C44B04">
              <w:rPr>
                <w:sz w:val="24"/>
                <w:szCs w:val="24"/>
              </w:rPr>
              <w:t xml:space="preserve"> </w:t>
            </w:r>
            <w:r w:rsidRPr="000A4CB2">
              <w:rPr>
                <w:sz w:val="24"/>
                <w:szCs w:val="24"/>
              </w:rPr>
              <w:t>трудовое обучение,</w:t>
            </w:r>
            <w:r w:rsidR="00C44B04">
              <w:rPr>
                <w:sz w:val="24"/>
                <w:szCs w:val="24"/>
              </w:rPr>
              <w:t xml:space="preserve"> </w:t>
            </w:r>
            <w:r w:rsidRPr="000A4CB2">
              <w:rPr>
                <w:sz w:val="24"/>
                <w:szCs w:val="24"/>
              </w:rPr>
              <w:t xml:space="preserve">литература </w:t>
            </w:r>
          </w:p>
        </w:tc>
        <w:tc>
          <w:tcPr>
            <w:tcW w:w="1843" w:type="dxa"/>
          </w:tcPr>
          <w:p w:rsidR="006C76F1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72%</w:t>
            </w:r>
          </w:p>
        </w:tc>
        <w:tc>
          <w:tcPr>
            <w:tcW w:w="4961" w:type="dxa"/>
          </w:tcPr>
          <w:p w:rsidR="006C76F1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Сформированность умений:</w:t>
            </w:r>
          </w:p>
          <w:p w:rsidR="006C76F1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*познавательной;</w:t>
            </w:r>
          </w:p>
          <w:p w:rsidR="006C76F1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*рефлексивной деятельности(участие и победы в конкурсах ученических проектов: «Бобовые культуры»,»Мусор»)</w:t>
            </w:r>
          </w:p>
          <w:p w:rsidR="009B40AD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*позитивная динамика победителей в исследовательских проектах,научно-практических конференциях</w:t>
            </w:r>
          </w:p>
        </w:tc>
      </w:tr>
      <w:tr w:rsidR="006C76F1" w:rsidRPr="000A4CB2" w:rsidTr="003B1037">
        <w:tc>
          <w:tcPr>
            <w:tcW w:w="1951" w:type="dxa"/>
          </w:tcPr>
          <w:p w:rsidR="006C76F1" w:rsidRPr="000A4CB2" w:rsidRDefault="00E24E12" w:rsidP="0081470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</w:t>
            </w:r>
            <w:r w:rsidR="006C76F1" w:rsidRPr="000A4CB2">
              <w:rPr>
                <w:sz w:val="24"/>
                <w:szCs w:val="24"/>
              </w:rPr>
              <w:t>Технология «Дебаты»</w:t>
            </w:r>
          </w:p>
        </w:tc>
        <w:tc>
          <w:tcPr>
            <w:tcW w:w="1843" w:type="dxa"/>
          </w:tcPr>
          <w:p w:rsidR="006C76F1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История , обществознание,</w:t>
            </w:r>
            <w:r w:rsidR="00C44B04">
              <w:rPr>
                <w:sz w:val="24"/>
                <w:szCs w:val="24"/>
              </w:rPr>
              <w:t xml:space="preserve"> </w:t>
            </w:r>
            <w:r w:rsidRPr="000A4CB2">
              <w:rPr>
                <w:sz w:val="24"/>
                <w:szCs w:val="24"/>
              </w:rPr>
              <w:t>литература</w:t>
            </w:r>
          </w:p>
        </w:tc>
        <w:tc>
          <w:tcPr>
            <w:tcW w:w="1843" w:type="dxa"/>
          </w:tcPr>
          <w:p w:rsidR="006C76F1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45%</w:t>
            </w:r>
          </w:p>
        </w:tc>
        <w:tc>
          <w:tcPr>
            <w:tcW w:w="4961" w:type="dxa"/>
          </w:tcPr>
          <w:p w:rsidR="006C76F1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Выступления на конференциях учащихся. Сформированность таких качеств, как толерантность, эмпатия;</w:t>
            </w:r>
            <w:r w:rsidR="00C44B04">
              <w:rPr>
                <w:sz w:val="24"/>
                <w:szCs w:val="24"/>
              </w:rPr>
              <w:t xml:space="preserve"> </w:t>
            </w:r>
            <w:r w:rsidRPr="000A4CB2">
              <w:rPr>
                <w:sz w:val="24"/>
                <w:szCs w:val="24"/>
              </w:rPr>
              <w:lastRenderedPageBreak/>
              <w:t>повышение активности школьников в жизни школьного и местного социума</w:t>
            </w:r>
          </w:p>
        </w:tc>
      </w:tr>
      <w:tr w:rsidR="006C76F1" w:rsidRPr="000A4CB2" w:rsidTr="003B1037">
        <w:tc>
          <w:tcPr>
            <w:tcW w:w="1951" w:type="dxa"/>
          </w:tcPr>
          <w:p w:rsidR="006C76F1" w:rsidRPr="000A4CB2" w:rsidRDefault="00E24E12" w:rsidP="0081470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5.</w:t>
            </w:r>
            <w:r w:rsidR="006C76F1" w:rsidRPr="000A4CB2">
              <w:rPr>
                <w:sz w:val="24"/>
                <w:szCs w:val="24"/>
              </w:rPr>
              <w:t>ИКТ</w:t>
            </w:r>
          </w:p>
        </w:tc>
        <w:tc>
          <w:tcPr>
            <w:tcW w:w="1843" w:type="dxa"/>
          </w:tcPr>
          <w:p w:rsidR="006C76F1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Все предметы базового компонента</w:t>
            </w:r>
          </w:p>
        </w:tc>
        <w:tc>
          <w:tcPr>
            <w:tcW w:w="1843" w:type="dxa"/>
          </w:tcPr>
          <w:p w:rsidR="006C76F1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99%</w:t>
            </w:r>
          </w:p>
        </w:tc>
        <w:tc>
          <w:tcPr>
            <w:tcW w:w="4961" w:type="dxa"/>
          </w:tcPr>
          <w:p w:rsidR="006C76F1" w:rsidRPr="000A4CB2" w:rsidRDefault="006C76F1" w:rsidP="0081470C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Конструирование урока с использованием Информационно-коммуникативных средств. Развитие навыка в интернете</w:t>
            </w:r>
          </w:p>
        </w:tc>
      </w:tr>
    </w:tbl>
    <w:p w:rsidR="009B40AD" w:rsidRDefault="006C76F1" w:rsidP="006C76F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ab/>
      </w:r>
    </w:p>
    <w:p w:rsidR="00E24E12" w:rsidRPr="00E24E12" w:rsidRDefault="006C76F1" w:rsidP="00E24E12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Выполняя программу развития школы, с целью формирования ОУУН  педагогический коллектив ведет целенаправленную работ</w:t>
      </w:r>
      <w:r w:rsidR="00E24E12">
        <w:rPr>
          <w:rFonts w:ascii="Times New Roman" w:hAnsi="Times New Roman" w:cs="Times New Roman"/>
          <w:sz w:val="24"/>
          <w:szCs w:val="24"/>
        </w:rPr>
        <w:t>у: осуществляет компетентный</w:t>
      </w:r>
      <w:r w:rsidRPr="000A4CB2">
        <w:rPr>
          <w:rFonts w:ascii="Times New Roman" w:hAnsi="Times New Roman" w:cs="Times New Roman"/>
          <w:sz w:val="24"/>
          <w:szCs w:val="24"/>
        </w:rPr>
        <w:t xml:space="preserve"> подход к преподаванию учебных предметов, разъясняет значимость ключевых компетенций, выстраивает воспитательную работу на практических примерах из жизни в социуме человека компетентного, образованного, тем самым повышает мотивацию детей к процессу обучения, желание овладевать различными видами деятельности.</w:t>
      </w:r>
    </w:p>
    <w:p w:rsidR="006C442A" w:rsidRPr="00D32786" w:rsidRDefault="006C442A" w:rsidP="006C442A">
      <w:pPr>
        <w:spacing w:line="240" w:lineRule="auto"/>
        <w:ind w:left="425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32786">
        <w:rPr>
          <w:rFonts w:ascii="Times New Roman" w:eastAsia="Times New Roman" w:hAnsi="Times New Roman" w:cs="Times New Roman"/>
          <w:b/>
          <w:sz w:val="24"/>
          <w:szCs w:val="24"/>
        </w:rPr>
        <w:t>4.</w:t>
      </w:r>
      <w:r w:rsidR="00E24E12">
        <w:rPr>
          <w:rFonts w:ascii="Times New Roman" w:eastAsia="Times New Roman" w:hAnsi="Times New Roman" w:cs="Times New Roman"/>
          <w:b/>
          <w:sz w:val="24"/>
          <w:szCs w:val="24"/>
        </w:rPr>
        <w:t>4.Формы мет</w:t>
      </w:r>
      <w:r w:rsidRPr="00D32786">
        <w:rPr>
          <w:rFonts w:ascii="Times New Roman" w:eastAsia="Times New Roman" w:hAnsi="Times New Roman" w:cs="Times New Roman"/>
          <w:b/>
          <w:sz w:val="24"/>
          <w:szCs w:val="24"/>
        </w:rPr>
        <w:t>одической работы с педагогами.</w:t>
      </w:r>
    </w:p>
    <w:p w:rsidR="006C442A" w:rsidRPr="00D32786" w:rsidRDefault="006C442A" w:rsidP="006C442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32786">
        <w:rPr>
          <w:rFonts w:ascii="Times New Roman" w:eastAsia="Times New Roman" w:hAnsi="Times New Roman" w:cs="Times New Roman"/>
          <w:sz w:val="24"/>
          <w:szCs w:val="24"/>
        </w:rPr>
        <w:lastRenderedPageBreak/>
        <w:t>Формы работы методического объединения были разнообразные: семинар – практикум, заседание круглого стола, тв</w:t>
      </w:r>
      <w:r>
        <w:rPr>
          <w:rFonts w:ascii="Times New Roman" w:eastAsia="Times New Roman" w:hAnsi="Times New Roman" w:cs="Times New Roman"/>
          <w:sz w:val="24"/>
          <w:szCs w:val="24"/>
        </w:rPr>
        <w:t>орческие отчёты, мастер – класс, предметные недели.</w:t>
      </w:r>
    </w:p>
    <w:p w:rsidR="006C442A" w:rsidRPr="00D32786" w:rsidRDefault="006C442A" w:rsidP="006C442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32786">
        <w:rPr>
          <w:rFonts w:ascii="Times New Roman" w:eastAsia="Times New Roman" w:hAnsi="Times New Roman" w:cs="Times New Roman"/>
          <w:sz w:val="24"/>
          <w:szCs w:val="24"/>
        </w:rPr>
        <w:t>Такие учителя начальных классов  как: Магомедалиева М.И., Умарова П.З., Алиева Н.С., Рамазанова Ш.М., Акаева А.С. продемонстрировали высокий уровень проведения открытых уроков. Ими накоплен богатый наглядный, раздаточный и дидактический материал по предметам, индивидуальные карточки, разноуровневые задания, контрольные работы, карточки для групповой работы.</w:t>
      </w:r>
    </w:p>
    <w:p w:rsidR="006C442A" w:rsidRPr="00D32786" w:rsidRDefault="006C442A" w:rsidP="006C442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32786">
        <w:rPr>
          <w:rFonts w:ascii="Times New Roman" w:eastAsia="Times New Roman" w:hAnsi="Times New Roman" w:cs="Times New Roman"/>
          <w:sz w:val="24"/>
          <w:szCs w:val="24"/>
        </w:rPr>
        <w:t>Все свои уроки учителя стараются строить так, чтобы дети помогали друг другу добывать знания, учитывая индивидуальные особенности каждого ребёнка.</w:t>
      </w:r>
    </w:p>
    <w:p w:rsidR="006C442A" w:rsidRPr="00D32786" w:rsidRDefault="006C442A" w:rsidP="006C442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32786">
        <w:rPr>
          <w:rFonts w:ascii="Times New Roman" w:eastAsia="Times New Roman" w:hAnsi="Times New Roman" w:cs="Times New Roman"/>
          <w:sz w:val="24"/>
          <w:szCs w:val="24"/>
        </w:rPr>
        <w:t>В течение всего учебного года большое внимание уделялось работе по формированию исследовательской деятельности учащихся начальных классо</w:t>
      </w:r>
      <w:r w:rsidR="006750FA">
        <w:rPr>
          <w:rFonts w:ascii="Times New Roman" w:eastAsia="Times New Roman" w:hAnsi="Times New Roman" w:cs="Times New Roman"/>
          <w:sz w:val="24"/>
          <w:szCs w:val="24"/>
        </w:rPr>
        <w:t xml:space="preserve">в как условие развития личности, а также велась работа по повышению качества образования учащихся. Были проведены семинары учителей родных языков, семинар для учителей 9-11 классов «Подготовка </w:t>
      </w:r>
      <w:r w:rsidR="007C2FEB">
        <w:rPr>
          <w:rFonts w:ascii="Times New Roman" w:eastAsia="Times New Roman" w:hAnsi="Times New Roman" w:cs="Times New Roman"/>
          <w:sz w:val="24"/>
          <w:szCs w:val="24"/>
        </w:rPr>
        <w:t xml:space="preserve">к </w:t>
      </w:r>
      <w:r w:rsidR="006750FA">
        <w:rPr>
          <w:rFonts w:ascii="Times New Roman" w:eastAsia="Times New Roman" w:hAnsi="Times New Roman" w:cs="Times New Roman"/>
          <w:sz w:val="24"/>
          <w:szCs w:val="24"/>
        </w:rPr>
        <w:t>ГИА -2019»</w:t>
      </w:r>
      <w:r w:rsidR="007C2FEB">
        <w:rPr>
          <w:rFonts w:ascii="Times New Roman" w:eastAsia="Times New Roman" w:hAnsi="Times New Roman" w:cs="Times New Roman"/>
          <w:sz w:val="24"/>
          <w:szCs w:val="24"/>
        </w:rPr>
        <w:t>,</w:t>
      </w:r>
      <w:r w:rsidR="006750FA">
        <w:rPr>
          <w:rFonts w:ascii="Times New Roman" w:eastAsia="Times New Roman" w:hAnsi="Times New Roman" w:cs="Times New Roman"/>
          <w:sz w:val="24"/>
          <w:szCs w:val="24"/>
        </w:rPr>
        <w:t xml:space="preserve"> учителей начальных классов «Безударная гласная в корне слова.», «Решение текстовых задач.», «Подготовка учащихся к олимпиаде.»</w:t>
      </w:r>
    </w:p>
    <w:p w:rsidR="006C442A" w:rsidRPr="00D32786" w:rsidRDefault="006C442A" w:rsidP="006C442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32786">
        <w:rPr>
          <w:rFonts w:ascii="Times New Roman" w:eastAsia="Times New Roman" w:hAnsi="Times New Roman" w:cs="Times New Roman"/>
          <w:sz w:val="24"/>
          <w:szCs w:val="24"/>
        </w:rPr>
        <w:t>Учителя начальных классов особое внимание уделяли исследовательской деятельности на уроках и во внеурочной деятельности, делились опытом работы по данной проблеме, отмечали успехи и недостатки, а также трудности при подготовке к урокам.</w:t>
      </w:r>
    </w:p>
    <w:p w:rsidR="006C442A" w:rsidRPr="00D32786" w:rsidRDefault="006C442A" w:rsidP="006C442A">
      <w:pPr>
        <w:spacing w:after="0" w:line="240" w:lineRule="auto"/>
        <w:ind w:left="426" w:right="150"/>
        <w:rPr>
          <w:rFonts w:ascii="Times New Roman" w:eastAsia="Times New Roman" w:hAnsi="Times New Roman" w:cs="Times New Roman"/>
          <w:sz w:val="24"/>
          <w:szCs w:val="24"/>
        </w:rPr>
      </w:pPr>
      <w:r w:rsidRPr="00D32786">
        <w:rPr>
          <w:rFonts w:ascii="Times New Roman" w:eastAsia="Times New Roman" w:hAnsi="Times New Roman" w:cs="Times New Roman"/>
          <w:sz w:val="24"/>
          <w:szCs w:val="24"/>
        </w:rPr>
        <w:t xml:space="preserve">Все формы можно предоставить в виде двух взаимосвязанных групп. Групповые формы методической работы, (педагогические советы, семинары, практикумы, консультации, открытые просмотры, деловые игры и. т. д.) . </w:t>
      </w:r>
      <w:r w:rsidRPr="00D32786">
        <w:rPr>
          <w:rFonts w:ascii="Times New Roman" w:eastAsia="Times New Roman" w:hAnsi="Times New Roman" w:cs="Times New Roman"/>
          <w:sz w:val="24"/>
          <w:szCs w:val="24"/>
        </w:rPr>
        <w:lastRenderedPageBreak/>
        <w:t>Индивидуальные формы методической работы (самообразование, индивидуальные консультации, собеседования, стажировка, наставничество и т. д.) . В начале учебного года был издан приказ №268 от 24.08.13г «О наставничестве» с целью оказания методической помощи молодым специалистам. Наставниками были назначены - Магомедалиева М.И., Акаева А.С., Исмаилова Б.Р., Абдусаламова З.А., которые в течение года посещали уроки, участвовали в разработке поурочного планирования молодых специалистов, оказывали методическую помощь при проведение уроков.</w:t>
      </w:r>
    </w:p>
    <w:p w:rsidR="006C442A" w:rsidRPr="00F80EB8" w:rsidRDefault="006C442A" w:rsidP="006C442A">
      <w:pPr>
        <w:spacing w:after="0" w:line="240" w:lineRule="auto"/>
        <w:ind w:left="426" w:right="150"/>
        <w:rPr>
          <w:rFonts w:ascii="Times New Roman" w:eastAsia="Times New Roman" w:hAnsi="Times New Roman" w:cs="Times New Roman"/>
          <w:sz w:val="24"/>
          <w:szCs w:val="24"/>
        </w:rPr>
      </w:pPr>
      <w:r w:rsidRPr="00F80EB8">
        <w:rPr>
          <w:rFonts w:ascii="Times New Roman" w:eastAsia="Times New Roman" w:hAnsi="Times New Roman" w:cs="Times New Roman"/>
          <w:sz w:val="24"/>
          <w:szCs w:val="24"/>
        </w:rPr>
        <w:t>Одно из самых эффективных форм методической работы является проведение семинаров, практикумов.</w:t>
      </w:r>
    </w:p>
    <w:p w:rsidR="006C442A" w:rsidRPr="00F80EB8" w:rsidRDefault="00F36EE0" w:rsidP="006C442A">
      <w:pPr>
        <w:spacing w:after="0" w:line="240" w:lineRule="auto"/>
        <w:ind w:left="426" w:right="150" w:firstLine="28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 2018/2019</w:t>
      </w:r>
      <w:r w:rsidR="006C442A" w:rsidRPr="00F80EB8">
        <w:rPr>
          <w:rFonts w:ascii="Times New Roman" w:eastAsia="Times New Roman" w:hAnsi="Times New Roman" w:cs="Times New Roman"/>
          <w:sz w:val="24"/>
          <w:szCs w:val="24"/>
        </w:rPr>
        <w:t xml:space="preserve"> учебном году прошел семинар в начальной школе по теме: «Формирование УУД на уроках в начальной школе», в старшей школе семинар «Пути повышения  качества образования».</w:t>
      </w:r>
    </w:p>
    <w:p w:rsidR="006C442A" w:rsidRPr="00F80EB8" w:rsidRDefault="006C442A" w:rsidP="006C442A">
      <w:pPr>
        <w:spacing w:after="0" w:line="240" w:lineRule="auto"/>
        <w:ind w:left="426" w:right="150" w:firstLine="282"/>
        <w:rPr>
          <w:rFonts w:ascii="Times New Roman" w:eastAsia="Times New Roman" w:hAnsi="Times New Roman" w:cs="Times New Roman"/>
          <w:sz w:val="24"/>
          <w:szCs w:val="24"/>
        </w:rPr>
      </w:pPr>
      <w:r w:rsidRPr="00F80EB8">
        <w:rPr>
          <w:rFonts w:ascii="Times New Roman" w:eastAsia="Times New Roman" w:hAnsi="Times New Roman" w:cs="Times New Roman"/>
          <w:sz w:val="24"/>
          <w:szCs w:val="24"/>
        </w:rPr>
        <w:t>Проведены педсоветы: «Пути повышения качества образования</w:t>
      </w:r>
      <w:r w:rsidR="007C2FEB">
        <w:rPr>
          <w:rFonts w:ascii="Times New Roman" w:eastAsia="Times New Roman" w:hAnsi="Times New Roman" w:cs="Times New Roman"/>
          <w:sz w:val="24"/>
          <w:szCs w:val="24"/>
        </w:rPr>
        <w:t>: успехи и проблемы</w:t>
      </w:r>
      <w:r w:rsidRPr="00F80EB8">
        <w:rPr>
          <w:rFonts w:ascii="Times New Roman" w:eastAsia="Times New Roman" w:hAnsi="Times New Roman" w:cs="Times New Roman"/>
          <w:sz w:val="24"/>
          <w:szCs w:val="24"/>
        </w:rPr>
        <w:t>»,</w:t>
      </w:r>
      <w:r w:rsidR="007C2FEB">
        <w:rPr>
          <w:rFonts w:ascii="Times New Roman" w:eastAsia="Times New Roman" w:hAnsi="Times New Roman" w:cs="Times New Roman"/>
          <w:sz w:val="24"/>
          <w:szCs w:val="24"/>
        </w:rPr>
        <w:t xml:space="preserve"> «Качество знаний учащихся: из чего оно складывается?» в форме деловой игры, «Ценности современного воспитания: проблемы, поиск, опыт</w:t>
      </w:r>
      <w:r w:rsidRPr="00F80EB8">
        <w:rPr>
          <w:rFonts w:ascii="Times New Roman" w:eastAsia="Times New Roman" w:hAnsi="Times New Roman" w:cs="Times New Roman"/>
          <w:sz w:val="24"/>
          <w:szCs w:val="24"/>
        </w:rPr>
        <w:t>»</w:t>
      </w:r>
    </w:p>
    <w:p w:rsidR="006C442A" w:rsidRPr="00F80EB8" w:rsidRDefault="006C442A" w:rsidP="006C44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80EB8">
        <w:rPr>
          <w:rFonts w:ascii="Times New Roman" w:eastAsia="Times New Roman" w:hAnsi="Times New Roman" w:cs="Times New Roman"/>
          <w:color w:val="000000"/>
          <w:sz w:val="24"/>
          <w:szCs w:val="24"/>
        </w:rPr>
        <w:t>Предметные недели приобретают с каждым годом массовый охват обучающихся,</w:t>
      </w:r>
      <w:r w:rsidRPr="00F80EB8">
        <w:rPr>
          <w:rFonts w:ascii="Times New Roman" w:eastAsia="Times New Roman" w:hAnsi="Times New Roman" w:cs="Times New Roman"/>
          <w:sz w:val="24"/>
          <w:szCs w:val="24"/>
        </w:rPr>
        <w:t xml:space="preserve"> проводятся с организацией внеклассной работы по  предметам с активным участием школьников в конкурсах, с представлением проектных работ. Это, несомненно, способствует повышению мотивации к изучению предметов, а также имеет воспитательное и развивающее значение.</w:t>
      </w:r>
    </w:p>
    <w:p w:rsidR="006C442A" w:rsidRPr="00E24E12" w:rsidRDefault="006C442A" w:rsidP="00E24E12">
      <w:pPr>
        <w:spacing w:after="0"/>
        <w:ind w:firstLine="708"/>
        <w:rPr>
          <w:rFonts w:ascii="Times New Roman" w:hAnsi="Times New Roman" w:cs="Times New Roman"/>
          <w:color w:val="000000"/>
          <w:sz w:val="24"/>
        </w:rPr>
      </w:pPr>
      <w:r w:rsidRPr="00E24E12">
        <w:rPr>
          <w:rFonts w:ascii="Times New Roman" w:hAnsi="Times New Roman" w:cs="Times New Roman"/>
          <w:color w:val="000000"/>
          <w:sz w:val="24"/>
        </w:rPr>
        <w:t xml:space="preserve">В целях повышения уровня заинтересованности учащихся школы физической культурой и ведении здорового образа жизни, в план недели были включены разные виды спорта. Поэтому </w:t>
      </w:r>
      <w:r w:rsidRPr="00E24E12">
        <w:rPr>
          <w:rFonts w:ascii="Times New Roman" w:hAnsi="Times New Roman" w:cs="Times New Roman"/>
          <w:color w:val="000000"/>
          <w:sz w:val="24"/>
        </w:rPr>
        <w:lastRenderedPageBreak/>
        <w:t>основное внимание уделялось на охват разных возрастных категорий. Мероприятия, проводимые в рамках недели, проходили живо и интересно. Учащиеся были очень активными. Активность учащихся сказывается и тем, что учащиеся нашей школы заинтересованы в здоровом образе жизни.</w:t>
      </w:r>
    </w:p>
    <w:p w:rsidR="006C442A" w:rsidRPr="00E24E12" w:rsidRDefault="006C442A" w:rsidP="00E82098">
      <w:pPr>
        <w:spacing w:after="0"/>
        <w:rPr>
          <w:rFonts w:ascii="Times New Roman" w:hAnsi="Times New Roman" w:cs="Times New Roman"/>
          <w:color w:val="000000"/>
          <w:sz w:val="24"/>
        </w:rPr>
      </w:pPr>
      <w:r w:rsidRPr="00E24E12">
        <w:rPr>
          <w:rFonts w:ascii="Times New Roman" w:hAnsi="Times New Roman" w:cs="Times New Roman"/>
          <w:color w:val="000000"/>
          <w:sz w:val="24"/>
        </w:rPr>
        <w:t>Такие учителя как Исмаилова Б.Р., Омарова М.С., Зубаирова М.Б., Абдусаламова З.А., Магомедова П.</w:t>
      </w:r>
      <w:r w:rsidR="007C2FEB" w:rsidRPr="00E24E12">
        <w:rPr>
          <w:rFonts w:ascii="Times New Roman" w:hAnsi="Times New Roman" w:cs="Times New Roman"/>
          <w:color w:val="000000"/>
          <w:sz w:val="24"/>
        </w:rPr>
        <w:t xml:space="preserve">Г.,Мирзоева У.Б.,  Батырбекова З.И. </w:t>
      </w:r>
      <w:r w:rsidRPr="00E24E12">
        <w:rPr>
          <w:rFonts w:ascii="Times New Roman" w:hAnsi="Times New Roman" w:cs="Times New Roman"/>
          <w:color w:val="000000"/>
          <w:sz w:val="24"/>
        </w:rPr>
        <w:t>провели интегрированные уроки по требованиям ФГОС на высоком уровне.</w:t>
      </w:r>
    </w:p>
    <w:p w:rsidR="00A82B51" w:rsidRPr="00BF5583" w:rsidRDefault="006C442A" w:rsidP="00BF558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0EB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Все мероприятия проведены  по  плану на соответствующем   методическом уровне. Цель и задачи, поставленные перед проведением предметной недели, реализованы  в  достаточно  полной  мере.</w:t>
      </w:r>
    </w:p>
    <w:p w:rsidR="009E66DE" w:rsidRDefault="009E66DE" w:rsidP="00E82098">
      <w:pPr>
        <w:pStyle w:val="a5"/>
        <w:spacing w:after="0"/>
        <w:ind w:left="800"/>
        <w:rPr>
          <w:b/>
          <w:color w:val="7030A0"/>
        </w:rPr>
      </w:pPr>
      <w:r w:rsidRPr="000A4CB2">
        <w:rPr>
          <w:b/>
          <w:color w:val="7030A0"/>
        </w:rPr>
        <w:t>4.5.Организация технической подготовки учителей (обучение работе с компьютером)</w:t>
      </w:r>
    </w:p>
    <w:p w:rsidR="009E66DE" w:rsidRPr="00BF5583" w:rsidRDefault="009E66DE" w:rsidP="00E24E12">
      <w:pPr>
        <w:spacing w:after="0"/>
        <w:ind w:left="142" w:firstLine="218"/>
        <w:jc w:val="both"/>
        <w:rPr>
          <w:rFonts w:ascii="Times New Roman" w:hAnsi="Times New Roman" w:cs="Times New Roman"/>
          <w:sz w:val="24"/>
        </w:rPr>
      </w:pPr>
      <w:r w:rsidRPr="00BF5583">
        <w:rPr>
          <w:rFonts w:ascii="Times New Roman" w:hAnsi="Times New Roman" w:cs="Times New Roman"/>
          <w:sz w:val="24"/>
        </w:rPr>
        <w:t xml:space="preserve">Поставленные перед педагогическим коллективом задачи решались через совершенствование методики проведения урока, индивидуальной и групповой работы, коррекцию знаний уч-ся на основе диагностической деятельности учителя, развитие способностей и природных задатков у уч-ся, а также ознакомление учителей с новой педагогической и методической литературой. </w:t>
      </w:r>
    </w:p>
    <w:p w:rsidR="009B40AD" w:rsidRPr="00BF5583" w:rsidRDefault="009E66DE" w:rsidP="002C1922">
      <w:pPr>
        <w:spacing w:after="0"/>
        <w:ind w:left="360" w:firstLine="348"/>
        <w:jc w:val="both"/>
        <w:rPr>
          <w:rFonts w:ascii="Times New Roman" w:hAnsi="Times New Roman" w:cs="Times New Roman"/>
          <w:sz w:val="24"/>
        </w:rPr>
      </w:pPr>
      <w:r w:rsidRPr="00BF5583">
        <w:rPr>
          <w:rFonts w:ascii="Times New Roman" w:hAnsi="Times New Roman" w:cs="Times New Roman"/>
          <w:sz w:val="24"/>
        </w:rPr>
        <w:t xml:space="preserve">Важным аспектом внедрения информационных технологий в учебно-воспитательный процесс является умение самого </w:t>
      </w:r>
      <w:r w:rsidRPr="00BF5583">
        <w:rPr>
          <w:rFonts w:ascii="Times New Roman" w:hAnsi="Times New Roman" w:cs="Times New Roman"/>
          <w:sz w:val="24"/>
        </w:rPr>
        <w:lastRenderedPageBreak/>
        <w:t>учителя владеть «техникой» внедрения, т.е. персональным комп</w:t>
      </w:r>
      <w:r w:rsidR="008B4A70" w:rsidRPr="00BF5583">
        <w:rPr>
          <w:rFonts w:ascii="Times New Roman" w:hAnsi="Times New Roman" w:cs="Times New Roman"/>
          <w:sz w:val="24"/>
        </w:rPr>
        <w:t>ьютером и пр</w:t>
      </w:r>
      <w:r w:rsidR="00E82098" w:rsidRPr="00BF5583">
        <w:rPr>
          <w:rFonts w:ascii="Times New Roman" w:hAnsi="Times New Roman" w:cs="Times New Roman"/>
          <w:sz w:val="24"/>
        </w:rPr>
        <w:t>интером</w:t>
      </w:r>
      <w:r w:rsidR="008B4A70" w:rsidRPr="00BF5583">
        <w:rPr>
          <w:rFonts w:ascii="Times New Roman" w:hAnsi="Times New Roman" w:cs="Times New Roman"/>
          <w:sz w:val="24"/>
        </w:rPr>
        <w:t>.</w:t>
      </w:r>
    </w:p>
    <w:p w:rsidR="00E24E12" w:rsidRDefault="00E24E12" w:rsidP="00E82098">
      <w:pPr>
        <w:spacing w:after="0"/>
        <w:jc w:val="center"/>
        <w:rPr>
          <w:rFonts w:ascii="Times New Roman" w:hAnsi="Times New Roman" w:cs="Times New Roman"/>
          <w:color w:val="FF0000"/>
          <w:sz w:val="24"/>
        </w:rPr>
      </w:pPr>
    </w:p>
    <w:p w:rsidR="009E66DE" w:rsidRPr="00BF5583" w:rsidRDefault="009E66DE" w:rsidP="00E82098">
      <w:pPr>
        <w:spacing w:after="0"/>
        <w:jc w:val="center"/>
        <w:rPr>
          <w:rFonts w:ascii="Times New Roman" w:hAnsi="Times New Roman" w:cs="Times New Roman"/>
          <w:color w:val="FF0000"/>
          <w:sz w:val="24"/>
        </w:rPr>
      </w:pPr>
      <w:r w:rsidRPr="00BF5583">
        <w:rPr>
          <w:rFonts w:ascii="Times New Roman" w:hAnsi="Times New Roman" w:cs="Times New Roman"/>
          <w:color w:val="FF0000"/>
          <w:sz w:val="24"/>
        </w:rPr>
        <w:t>АНАЛИЗ ДИНАМИКИ ИЗУЧЕНИЯ ПК УЧИТЕЛЯМИ ШКОЛЫ</w:t>
      </w:r>
    </w:p>
    <w:p w:rsidR="009B40AD" w:rsidRPr="000A4CB2" w:rsidRDefault="009B40AD" w:rsidP="005F41C9">
      <w:pPr>
        <w:spacing w:after="0"/>
        <w:rPr>
          <w:color w:val="FF0000"/>
        </w:rPr>
      </w:pPr>
    </w:p>
    <w:tbl>
      <w:tblPr>
        <w:tblW w:w="10651" w:type="dxa"/>
        <w:tblCellMar>
          <w:left w:w="0" w:type="dxa"/>
          <w:right w:w="0" w:type="dxa"/>
        </w:tblCellMar>
        <w:tblLook w:val="0000"/>
      </w:tblPr>
      <w:tblGrid>
        <w:gridCol w:w="721"/>
        <w:gridCol w:w="3796"/>
        <w:gridCol w:w="20"/>
        <w:gridCol w:w="1259"/>
        <w:gridCol w:w="1246"/>
        <w:gridCol w:w="1004"/>
        <w:gridCol w:w="1468"/>
        <w:gridCol w:w="1137"/>
      </w:tblGrid>
      <w:tr w:rsidR="007C2FEB" w:rsidRPr="00E24E12" w:rsidTr="00E24E12">
        <w:tc>
          <w:tcPr>
            <w:tcW w:w="72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C2FEB" w:rsidRPr="00E24E12" w:rsidRDefault="007C2FEB" w:rsidP="009E66D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b/>
                <w:color w:val="000000" w:themeColor="text1"/>
                <w:sz w:val="24"/>
              </w:rPr>
              <w:t xml:space="preserve">№ п/п </w:t>
            </w:r>
          </w:p>
        </w:tc>
        <w:tc>
          <w:tcPr>
            <w:tcW w:w="37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C2FEB" w:rsidRPr="00E24E12" w:rsidRDefault="007C2FEB" w:rsidP="009E66D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b/>
                <w:color w:val="000000" w:themeColor="text1"/>
                <w:sz w:val="24"/>
              </w:rPr>
              <w:t xml:space="preserve">Параметры </w:t>
            </w:r>
          </w:p>
        </w:tc>
        <w:tc>
          <w:tcPr>
            <w:tcW w:w="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</w:tcPr>
          <w:p w:rsidR="007C2FEB" w:rsidRPr="00E24E12" w:rsidRDefault="007C2FEB" w:rsidP="009E66D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</w:rPr>
            </w:pPr>
          </w:p>
        </w:tc>
        <w:tc>
          <w:tcPr>
            <w:tcW w:w="12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043E5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b/>
                <w:color w:val="000000" w:themeColor="text1"/>
                <w:sz w:val="24"/>
              </w:rPr>
              <w:t>2014-2015</w:t>
            </w:r>
          </w:p>
        </w:tc>
        <w:tc>
          <w:tcPr>
            <w:tcW w:w="12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043E5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b/>
                <w:color w:val="000000" w:themeColor="text1"/>
                <w:sz w:val="24"/>
              </w:rPr>
              <w:t>2015-2016</w:t>
            </w:r>
          </w:p>
        </w:tc>
        <w:tc>
          <w:tcPr>
            <w:tcW w:w="10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043E5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b/>
                <w:color w:val="000000" w:themeColor="text1"/>
                <w:sz w:val="24"/>
              </w:rPr>
              <w:t>2016-2017</w:t>
            </w:r>
          </w:p>
        </w:tc>
        <w:tc>
          <w:tcPr>
            <w:tcW w:w="14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043E5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b/>
                <w:color w:val="000000" w:themeColor="text1"/>
                <w:sz w:val="24"/>
              </w:rPr>
              <w:t>2017-2018</w:t>
            </w:r>
          </w:p>
        </w:tc>
        <w:tc>
          <w:tcPr>
            <w:tcW w:w="11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9E66D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b/>
                <w:color w:val="000000" w:themeColor="text1"/>
                <w:sz w:val="24"/>
              </w:rPr>
              <w:t>2018-2019</w:t>
            </w:r>
          </w:p>
        </w:tc>
      </w:tr>
      <w:tr w:rsidR="007C2FEB" w:rsidRPr="00E24E12" w:rsidTr="00E24E12">
        <w:tc>
          <w:tcPr>
            <w:tcW w:w="72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C2FEB" w:rsidRPr="00E24E12" w:rsidRDefault="007C2FEB" w:rsidP="009E66D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1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C2FEB" w:rsidRPr="00E24E12" w:rsidRDefault="007C2FEB" w:rsidP="009E66DE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 xml:space="preserve">Не владеют ПК </w:t>
            </w: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</w:tcPr>
          <w:p w:rsidR="007C2FEB" w:rsidRPr="00E24E12" w:rsidRDefault="007C2FEB" w:rsidP="009E66DE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12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043E5D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5 (10%)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043E5D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5 (9%)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043E5D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1(1)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043E5D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0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9E66D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0</w:t>
            </w:r>
          </w:p>
        </w:tc>
      </w:tr>
      <w:tr w:rsidR="007C2FEB" w:rsidRPr="00E24E12" w:rsidTr="00E24E12">
        <w:tc>
          <w:tcPr>
            <w:tcW w:w="72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C2FEB" w:rsidRPr="00E24E12" w:rsidRDefault="007C2FEB" w:rsidP="009E66D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2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C2FEB" w:rsidRPr="00E24E12" w:rsidRDefault="007C2FEB" w:rsidP="009E66DE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 xml:space="preserve">Владеют ПК на элементарном пользовательском уровне </w:t>
            </w: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</w:tcPr>
          <w:p w:rsidR="007C2FEB" w:rsidRPr="00E24E12" w:rsidRDefault="007C2FEB" w:rsidP="009E66DE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12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043E5D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19 (36%)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043E5D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13 (24%)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043E5D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15(29)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043E5D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2(3%)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9E66D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0</w:t>
            </w:r>
          </w:p>
        </w:tc>
      </w:tr>
      <w:tr w:rsidR="007C2FEB" w:rsidRPr="00E24E12" w:rsidTr="00E24E12">
        <w:tc>
          <w:tcPr>
            <w:tcW w:w="72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C2FEB" w:rsidRPr="00E24E12" w:rsidRDefault="007C2FEB" w:rsidP="009E66D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3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C2FEB" w:rsidRPr="00E24E12" w:rsidRDefault="007C2FEB" w:rsidP="009E66DE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 xml:space="preserve">Владеют ПК на достаточном пользовательском уровне  </w:t>
            </w: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</w:tcPr>
          <w:p w:rsidR="007C2FEB" w:rsidRPr="00E24E12" w:rsidRDefault="007C2FEB" w:rsidP="009E66D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12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043E5D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18 (34%)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043E5D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20  (37%)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043E5D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21(40)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043E5D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23(41%)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9E66D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25(44)</w:t>
            </w:r>
          </w:p>
        </w:tc>
      </w:tr>
      <w:tr w:rsidR="007C2FEB" w:rsidRPr="00E24E12" w:rsidTr="00E24E12">
        <w:tc>
          <w:tcPr>
            <w:tcW w:w="72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C2FEB" w:rsidRPr="00E24E12" w:rsidRDefault="007C2FEB" w:rsidP="009E66D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4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C2FEB" w:rsidRPr="00E24E12" w:rsidRDefault="007C2FEB" w:rsidP="009E66DE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Профессионально владеют ПК</w:t>
            </w: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</w:tcPr>
          <w:p w:rsidR="007C2FEB" w:rsidRPr="00E24E12" w:rsidRDefault="007C2FEB" w:rsidP="009E66D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12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043E5D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11 (21%)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043E5D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15 (28%)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043E5D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16(31)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043E5D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30(54%)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C2FEB" w:rsidRPr="00E24E12" w:rsidRDefault="007C2FEB" w:rsidP="009E66D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E24E12">
              <w:rPr>
                <w:rFonts w:ascii="Times New Roman" w:hAnsi="Times New Roman" w:cs="Times New Roman"/>
                <w:color w:val="000000" w:themeColor="text1"/>
                <w:sz w:val="24"/>
              </w:rPr>
              <w:t>31(55%)</w:t>
            </w:r>
          </w:p>
        </w:tc>
      </w:tr>
    </w:tbl>
    <w:p w:rsidR="002D3400" w:rsidRDefault="002D3400" w:rsidP="009E66DE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:rsidR="009E66DE" w:rsidRDefault="009E66DE" w:rsidP="009E66DE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Вывод</w:t>
      </w:r>
      <w:r w:rsidR="007C2FEB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: в</w:t>
      </w:r>
      <w:r w:rsidR="007040E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A5F17" w:rsidRPr="000A4CB2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40E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2018/2019</w:t>
      </w:r>
      <w:r w:rsidRPr="000A4CB2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уч</w:t>
      </w:r>
      <w:r w:rsidR="007040E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ебном </w:t>
      </w:r>
      <w:r w:rsidR="00E329C5" w:rsidRPr="000A4CB2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год</w:t>
      </w:r>
      <w:r w:rsidR="007040E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у</w:t>
      </w:r>
      <w:r w:rsidR="00E329C5" w:rsidRPr="000A4CB2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компьютером владеют</w:t>
      </w:r>
      <w:r w:rsidR="00966262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E6D9F" w:rsidRPr="000A4CB2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329C5" w:rsidRPr="000A4CB2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100</w:t>
      </w:r>
      <w:r w:rsidRPr="000A4CB2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% учителей.</w:t>
      </w:r>
      <w:r w:rsidR="00777FA5" w:rsidRPr="000A4CB2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E82098" w:rsidRDefault="00E82098" w:rsidP="009E66DE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2C1922" w:rsidRDefault="002C1922" w:rsidP="00E24E12">
      <w:pPr>
        <w:spacing w:after="0" w:line="240" w:lineRule="auto"/>
        <w:ind w:firstLine="708"/>
        <w:rPr>
          <w:rFonts w:ascii="Times New Roman" w:eastAsia="Times New Roman" w:hAnsi="Times New Roman" w:cs="Times New Roman"/>
          <w:b/>
          <w:color w:val="C00000"/>
          <w:sz w:val="24"/>
          <w:szCs w:val="24"/>
        </w:rPr>
      </w:pPr>
    </w:p>
    <w:p w:rsidR="002C1922" w:rsidRDefault="002C1922" w:rsidP="00E24E12">
      <w:pPr>
        <w:spacing w:after="0" w:line="240" w:lineRule="auto"/>
        <w:ind w:firstLine="708"/>
        <w:rPr>
          <w:rFonts w:ascii="Times New Roman" w:eastAsia="Times New Roman" w:hAnsi="Times New Roman" w:cs="Times New Roman"/>
          <w:b/>
          <w:color w:val="C00000"/>
          <w:sz w:val="24"/>
          <w:szCs w:val="24"/>
        </w:rPr>
      </w:pPr>
    </w:p>
    <w:p w:rsidR="008C42E4" w:rsidRPr="002C1922" w:rsidRDefault="009E66DE" w:rsidP="00E24E12">
      <w:pPr>
        <w:spacing w:after="0" w:line="240" w:lineRule="auto"/>
        <w:ind w:firstLine="708"/>
        <w:rPr>
          <w:rFonts w:ascii="Times New Roman" w:eastAsia="Times New Roman" w:hAnsi="Times New Roman" w:cs="Times New Roman"/>
          <w:b/>
          <w:color w:val="C00000"/>
          <w:sz w:val="24"/>
          <w:szCs w:val="24"/>
        </w:rPr>
      </w:pPr>
      <w:r w:rsidRPr="002C1922">
        <w:rPr>
          <w:rFonts w:ascii="Times New Roman" w:eastAsia="Times New Roman" w:hAnsi="Times New Roman" w:cs="Times New Roman"/>
          <w:b/>
          <w:color w:val="C00000"/>
          <w:sz w:val="24"/>
          <w:szCs w:val="24"/>
        </w:rPr>
        <w:t>5.Результативная деятельность учреждения, качество образования.</w:t>
      </w:r>
    </w:p>
    <w:p w:rsidR="00217869" w:rsidRPr="00C72232" w:rsidRDefault="00217869" w:rsidP="009E66DE">
      <w:pPr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A4CB2">
        <w:rPr>
          <w:rStyle w:val="af7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lastRenderedPageBreak/>
        <w:t>Мониторинг- это постоянное наблюдение за каким – либо процессом с целью сопоставления наличного состояния с ожидаемыми результатами, отслеживание хода каких – либо процессов по четко определенным показателям.</w:t>
      </w:r>
      <w:r w:rsidRPr="000A4CB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Главное назначение мониторинга – обеспечить всех участников образовательного процесса обратной связью, которая позволяет вносить последовательные изменения в ходе реализации учебной программы для </w:t>
      </w:r>
      <w:r w:rsidRPr="000A4CB2">
        <w:rPr>
          <w:rStyle w:val="af7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повышения качества ее результатов</w:t>
      </w:r>
      <w:r w:rsidRPr="000A4CB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.</w:t>
      </w:r>
    </w:p>
    <w:p w:rsidR="003D63E8" w:rsidRPr="000A4CB2" w:rsidRDefault="003D63E8" w:rsidP="009E66DE">
      <w:pPr>
        <w:tabs>
          <w:tab w:val="left" w:pos="5797"/>
        </w:tabs>
        <w:spacing w:after="0" w:line="240" w:lineRule="auto"/>
        <w:ind w:left="360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BF5583" w:rsidRPr="00E24E12" w:rsidRDefault="009E66DE" w:rsidP="00E24E12">
      <w:pPr>
        <w:pStyle w:val="a5"/>
        <w:numPr>
          <w:ilvl w:val="1"/>
          <w:numId w:val="19"/>
        </w:numPr>
        <w:tabs>
          <w:tab w:val="left" w:pos="5797"/>
        </w:tabs>
        <w:spacing w:after="0"/>
        <w:rPr>
          <w:b/>
          <w:color w:val="7030A0"/>
        </w:rPr>
      </w:pPr>
      <w:r w:rsidRPr="007040E1">
        <w:rPr>
          <w:b/>
          <w:color w:val="7030A0"/>
        </w:rPr>
        <w:t>Мониторинг обученности за год, по ступеням обучения. Сравнительный анализ за последние три года.</w:t>
      </w:r>
    </w:p>
    <w:p w:rsidR="00BF5583" w:rsidRDefault="00BF5583" w:rsidP="00C7223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040E1" w:rsidRPr="00C72232" w:rsidRDefault="007040E1" w:rsidP="00C7223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Общие</w:t>
      </w:r>
      <w:r w:rsidRPr="007040E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A4CB2">
        <w:rPr>
          <w:rFonts w:ascii="Times New Roman" w:hAnsi="Times New Roman" w:cs="Times New Roman"/>
          <w:b/>
          <w:sz w:val="24"/>
          <w:szCs w:val="24"/>
        </w:rPr>
        <w:t>показатели обученности за три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A4CB2">
        <w:rPr>
          <w:rFonts w:ascii="Times New Roman" w:hAnsi="Times New Roman" w:cs="Times New Roman"/>
          <w:b/>
          <w:sz w:val="24"/>
          <w:szCs w:val="24"/>
        </w:rPr>
        <w:t>года по ступеням обучения.</w:t>
      </w:r>
    </w:p>
    <w:tbl>
      <w:tblPr>
        <w:tblpPr w:leftFromText="180" w:rightFromText="180" w:vertAnchor="text" w:horzAnchor="margin" w:tblpXSpec="center" w:tblpY="331"/>
        <w:tblW w:w="84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668"/>
        <w:gridCol w:w="1276"/>
        <w:gridCol w:w="1235"/>
        <w:gridCol w:w="1069"/>
        <w:gridCol w:w="1240"/>
        <w:gridCol w:w="993"/>
        <w:gridCol w:w="993"/>
      </w:tblGrid>
      <w:tr w:rsidR="007040E1" w:rsidRPr="000A4CB2" w:rsidTr="00043E5D">
        <w:trPr>
          <w:trHeight w:val="382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25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2016-2017 уч.год</w:t>
            </w:r>
          </w:p>
        </w:tc>
        <w:tc>
          <w:tcPr>
            <w:tcW w:w="23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2017-2018 уч.год</w:t>
            </w:r>
          </w:p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2018-2019</w:t>
            </w: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уч.год</w:t>
            </w:r>
          </w:p>
        </w:tc>
      </w:tr>
      <w:tr w:rsidR="007040E1" w:rsidRPr="000A4CB2" w:rsidTr="00043E5D">
        <w:trPr>
          <w:trHeight w:val="595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7040E1" w:rsidP="00043E5D">
            <w:pPr>
              <w:spacing w:after="0" w:line="240" w:lineRule="auto"/>
              <w:ind w:left="-142" w:firstLine="14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Усп.в %</w:t>
            </w:r>
          </w:p>
        </w:tc>
        <w:tc>
          <w:tcPr>
            <w:tcW w:w="1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7040E1" w:rsidP="00043E5D">
            <w:pPr>
              <w:spacing w:after="0" w:line="240" w:lineRule="auto"/>
              <w:ind w:right="-39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Кач.</w:t>
            </w:r>
          </w:p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%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Усп.в %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7040E1" w:rsidP="00043E5D">
            <w:pPr>
              <w:spacing w:after="0" w:line="240" w:lineRule="auto"/>
              <w:ind w:right="-39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Кач.</w:t>
            </w:r>
          </w:p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%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Усп.в %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7040E1" w:rsidP="00043E5D">
            <w:pPr>
              <w:spacing w:after="0" w:line="240" w:lineRule="auto"/>
              <w:ind w:right="-39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Кач.</w:t>
            </w:r>
          </w:p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%</w:t>
            </w:r>
          </w:p>
        </w:tc>
      </w:tr>
      <w:tr w:rsidR="007040E1" w:rsidRPr="000A4CB2" w:rsidTr="00043E5D">
        <w:trPr>
          <w:trHeight w:val="276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1-4 классы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</w:tr>
      <w:tr w:rsidR="007040E1" w:rsidRPr="000A4CB2" w:rsidTr="00043E5D">
        <w:trPr>
          <w:trHeight w:val="307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5-9 классы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043E5D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043E5D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</w:tr>
      <w:tr w:rsidR="007040E1" w:rsidRPr="000A4CB2" w:rsidTr="00043E5D">
        <w:trPr>
          <w:trHeight w:val="307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10-11 классы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7040E1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043E5D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040E1" w:rsidRPr="000A4CB2" w:rsidRDefault="00043E5D" w:rsidP="00043E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</w:tbl>
    <w:p w:rsidR="007040E1" w:rsidRDefault="007040E1" w:rsidP="007040E1">
      <w:pPr>
        <w:pStyle w:val="a5"/>
        <w:tabs>
          <w:tab w:val="left" w:pos="5797"/>
        </w:tabs>
        <w:spacing w:after="0"/>
        <w:ind w:left="765"/>
        <w:rPr>
          <w:b/>
          <w:color w:val="7030A0"/>
        </w:rPr>
      </w:pPr>
    </w:p>
    <w:p w:rsidR="007040E1" w:rsidRPr="007040E1" w:rsidRDefault="007040E1" w:rsidP="007040E1">
      <w:pPr>
        <w:pStyle w:val="a5"/>
        <w:tabs>
          <w:tab w:val="left" w:pos="5797"/>
        </w:tabs>
        <w:spacing w:after="0"/>
        <w:ind w:left="765"/>
        <w:rPr>
          <w:b/>
          <w:color w:val="7030A0"/>
        </w:rPr>
      </w:pPr>
    </w:p>
    <w:p w:rsidR="008C42E4" w:rsidRDefault="008C42E4" w:rsidP="00FB717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C32EDF" w:rsidRDefault="00C32EDF" w:rsidP="00FB717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C32EDF" w:rsidRDefault="00C32EDF" w:rsidP="00FB717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C72232" w:rsidRDefault="00C72232" w:rsidP="00C72232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C72232" w:rsidRPr="000A4CB2" w:rsidRDefault="002C1922" w:rsidP="00C72232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Исходя</w:t>
      </w:r>
      <w:r w:rsidR="00C72232" w:rsidRPr="000A4CB2">
        <w:rPr>
          <w:rFonts w:ascii="Times New Roman" w:hAnsi="Times New Roman" w:cs="Times New Roman"/>
          <w:sz w:val="24"/>
          <w:szCs w:val="24"/>
        </w:rPr>
        <w:t xml:space="preserve"> из результата мониторинга можн</w:t>
      </w:r>
      <w:r w:rsidR="00C72232">
        <w:rPr>
          <w:rFonts w:ascii="Times New Roman" w:hAnsi="Times New Roman" w:cs="Times New Roman"/>
          <w:sz w:val="24"/>
          <w:szCs w:val="24"/>
        </w:rPr>
        <w:t>о сделать вывод, что в 2018-2019</w:t>
      </w:r>
      <w:r w:rsidR="00C72232" w:rsidRPr="000A4CB2">
        <w:rPr>
          <w:rFonts w:ascii="Times New Roman" w:hAnsi="Times New Roman" w:cs="Times New Roman"/>
          <w:sz w:val="24"/>
          <w:szCs w:val="24"/>
        </w:rPr>
        <w:t xml:space="preserve"> учебном году результаты  стабильны. </w:t>
      </w:r>
    </w:p>
    <w:p w:rsidR="00C72232" w:rsidRDefault="00C72232" w:rsidP="00C72232">
      <w:pPr>
        <w:spacing w:after="0" w:line="240" w:lineRule="auto"/>
        <w:rPr>
          <w:rFonts w:ascii="Times New Roman" w:eastAsiaTheme="minorHAnsi" w:hAnsi="Times New Roman" w:cs="Times New Roman"/>
          <w:b/>
          <w:color w:val="FF0000"/>
          <w:sz w:val="24"/>
          <w:szCs w:val="24"/>
          <w:lang w:eastAsia="en-US"/>
        </w:rPr>
      </w:pPr>
    </w:p>
    <w:p w:rsidR="00C72232" w:rsidRDefault="00C72232" w:rsidP="00C72232">
      <w:pPr>
        <w:spacing w:after="0" w:line="240" w:lineRule="auto"/>
        <w:rPr>
          <w:rFonts w:ascii="Times New Roman" w:eastAsiaTheme="minorHAnsi" w:hAnsi="Times New Roman" w:cs="Times New Roman"/>
          <w:b/>
          <w:color w:val="FF0000"/>
          <w:sz w:val="24"/>
          <w:szCs w:val="24"/>
          <w:lang w:eastAsia="en-US"/>
        </w:rPr>
      </w:pPr>
    </w:p>
    <w:p w:rsidR="00C72232" w:rsidRDefault="00C72232" w:rsidP="00C72232">
      <w:pPr>
        <w:spacing w:after="0" w:line="240" w:lineRule="auto"/>
        <w:rPr>
          <w:rFonts w:ascii="Times New Roman" w:eastAsiaTheme="minorHAnsi" w:hAnsi="Times New Roman" w:cs="Times New Roman"/>
          <w:b/>
          <w:color w:val="FF0000"/>
          <w:sz w:val="24"/>
          <w:szCs w:val="24"/>
          <w:lang w:eastAsia="en-US"/>
        </w:rPr>
      </w:pPr>
    </w:p>
    <w:p w:rsidR="00C72232" w:rsidRDefault="00C72232" w:rsidP="00FB717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82B51" w:rsidRDefault="00A82B51" w:rsidP="0039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24E12" w:rsidRDefault="00E24E12" w:rsidP="00395FF3">
      <w:pPr>
        <w:spacing w:after="0" w:line="240" w:lineRule="auto"/>
        <w:rPr>
          <w:rFonts w:ascii="Times New Roman" w:eastAsiaTheme="minorHAnsi" w:hAnsi="Times New Roman" w:cs="Times New Roman"/>
          <w:b/>
          <w:color w:val="FF0000"/>
          <w:sz w:val="24"/>
          <w:szCs w:val="24"/>
          <w:lang w:eastAsia="en-US"/>
        </w:rPr>
      </w:pPr>
    </w:p>
    <w:p w:rsidR="007040E1" w:rsidRPr="007040E1" w:rsidRDefault="007040E1" w:rsidP="007040E1">
      <w:pPr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7040E1" w:rsidRPr="007040E1" w:rsidRDefault="007040E1" w:rsidP="007040E1">
      <w:pPr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7040E1" w:rsidRPr="007040E1" w:rsidRDefault="007040E1" w:rsidP="007040E1">
      <w:pPr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C72232" w:rsidRDefault="00C72232" w:rsidP="007040E1">
      <w:pPr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C72232" w:rsidRDefault="00C72232" w:rsidP="007040E1">
      <w:pPr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C72232" w:rsidRDefault="00C72232" w:rsidP="007040E1">
      <w:pPr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C72232" w:rsidRDefault="00C72232" w:rsidP="007040E1">
      <w:pPr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C72232" w:rsidRDefault="00C72232" w:rsidP="007040E1">
      <w:pPr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C72232" w:rsidRDefault="00C72232" w:rsidP="007040E1">
      <w:pPr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C72232" w:rsidRDefault="00C72232" w:rsidP="007040E1">
      <w:pPr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5F41C9" w:rsidRDefault="007040E1" w:rsidP="007040E1">
      <w:pPr>
        <w:pStyle w:val="31"/>
        <w:jc w:val="center"/>
      </w:pPr>
      <w:r>
        <w:tab/>
      </w:r>
    </w:p>
    <w:p w:rsidR="005F41C9" w:rsidRDefault="005F41C9" w:rsidP="007040E1">
      <w:pPr>
        <w:pStyle w:val="31"/>
        <w:jc w:val="center"/>
      </w:pPr>
    </w:p>
    <w:p w:rsidR="005F41C9" w:rsidRDefault="005F41C9" w:rsidP="007040E1">
      <w:pPr>
        <w:pStyle w:val="31"/>
        <w:jc w:val="center"/>
      </w:pPr>
    </w:p>
    <w:p w:rsidR="002C1922" w:rsidRPr="000C050C" w:rsidRDefault="002C1922" w:rsidP="002C1922">
      <w:pPr>
        <w:pStyle w:val="31"/>
        <w:jc w:val="center"/>
        <w:rPr>
          <w:b/>
          <w:i/>
          <w:sz w:val="22"/>
        </w:rPr>
      </w:pPr>
      <w:r w:rsidRPr="000C050C">
        <w:rPr>
          <w:b/>
          <w:i/>
          <w:sz w:val="22"/>
        </w:rPr>
        <w:t>Мониторинг обученности и контингента учащихся  МКОУ СОШ № 10 (за последние 5 лет)</w:t>
      </w:r>
    </w:p>
    <w:p w:rsidR="005F41C9" w:rsidRDefault="005F41C9" w:rsidP="007040E1">
      <w:pPr>
        <w:pStyle w:val="31"/>
        <w:jc w:val="center"/>
      </w:pPr>
    </w:p>
    <w:tbl>
      <w:tblPr>
        <w:tblStyle w:val="a3"/>
        <w:tblpPr w:leftFromText="180" w:rightFromText="180" w:vertAnchor="page" w:horzAnchor="page" w:tblpX="1" w:tblpY="1871"/>
        <w:tblW w:w="11165" w:type="dxa"/>
        <w:tblLayout w:type="fixed"/>
        <w:tblLook w:val="04A0"/>
      </w:tblPr>
      <w:tblGrid>
        <w:gridCol w:w="817"/>
        <w:gridCol w:w="2355"/>
        <w:gridCol w:w="2073"/>
        <w:gridCol w:w="1950"/>
        <w:gridCol w:w="1985"/>
        <w:gridCol w:w="1985"/>
      </w:tblGrid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ind w:left="-15" w:firstLine="15"/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Класс</w:t>
            </w:r>
          </w:p>
        </w:tc>
        <w:tc>
          <w:tcPr>
            <w:tcW w:w="2355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2014-2015 уч.год</w:t>
            </w:r>
          </w:p>
        </w:tc>
        <w:tc>
          <w:tcPr>
            <w:tcW w:w="2073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2015-2016 уч.год</w:t>
            </w:r>
          </w:p>
        </w:tc>
        <w:tc>
          <w:tcPr>
            <w:tcW w:w="1950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2016-2017уч.год</w:t>
            </w:r>
          </w:p>
        </w:tc>
        <w:tc>
          <w:tcPr>
            <w:tcW w:w="1985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2017-2018 уч год</w:t>
            </w:r>
          </w:p>
        </w:tc>
        <w:tc>
          <w:tcPr>
            <w:tcW w:w="1985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2018-2019</w:t>
            </w: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 xml:space="preserve"> уч год</w:t>
            </w:r>
          </w:p>
        </w:tc>
      </w:tr>
      <w:tr w:rsidR="002C1922" w:rsidRPr="00C32EDF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lastRenderedPageBreak/>
              <w:t>11</w:t>
            </w:r>
          </w:p>
        </w:tc>
        <w:tc>
          <w:tcPr>
            <w:tcW w:w="2355" w:type="dxa"/>
            <w:shd w:val="clear" w:color="auto" w:fill="C00000"/>
          </w:tcPr>
          <w:p w:rsidR="002C1922" w:rsidRPr="000A4CB2" w:rsidRDefault="002C1922" w:rsidP="002C1922">
            <w:pPr>
              <w:rPr>
                <w:rFonts w:eastAsiaTheme="minorHAnsi"/>
                <w:b/>
                <w:i/>
                <w:color w:val="FFFFFF" w:themeColor="background1"/>
                <w:sz w:val="24"/>
                <w:szCs w:val="24"/>
                <w:highlight w:val="darkGray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FFFFFF" w:themeColor="background1"/>
                <w:sz w:val="24"/>
                <w:szCs w:val="24"/>
                <w:lang w:eastAsia="en-US"/>
              </w:rPr>
              <w:t>Акаимова А.А.(14) 50%</w:t>
            </w:r>
          </w:p>
        </w:tc>
        <w:tc>
          <w:tcPr>
            <w:tcW w:w="2073" w:type="dxa"/>
            <w:shd w:val="clear" w:color="auto" w:fill="C00000"/>
          </w:tcPr>
          <w:p w:rsidR="002C1922" w:rsidRPr="000A4CB2" w:rsidRDefault="002C1922" w:rsidP="002C1922">
            <w:pPr>
              <w:rPr>
                <w:rFonts w:eastAsiaTheme="minorHAnsi"/>
                <w:b/>
                <w:i/>
                <w:color w:val="FFFFFF" w:themeColor="background1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FFFFFF" w:themeColor="background1"/>
                <w:sz w:val="24"/>
                <w:szCs w:val="24"/>
                <w:lang w:eastAsia="en-US"/>
              </w:rPr>
              <w:t>Абдулаева М.А.</w:t>
            </w:r>
          </w:p>
        </w:tc>
        <w:tc>
          <w:tcPr>
            <w:tcW w:w="1950" w:type="dxa"/>
            <w:shd w:val="clear" w:color="auto" w:fill="C00000"/>
          </w:tcPr>
          <w:p w:rsidR="002C1922" w:rsidRPr="000A4CB2" w:rsidRDefault="002C1922" w:rsidP="002C1922">
            <w:pPr>
              <w:rPr>
                <w:rFonts w:eastAsiaTheme="minorHAnsi"/>
                <w:b/>
                <w:i/>
                <w:color w:val="FFFFFF" w:themeColor="background1"/>
                <w:sz w:val="24"/>
                <w:szCs w:val="24"/>
                <w:lang w:eastAsia="en-US"/>
              </w:rPr>
            </w:pPr>
          </w:p>
        </w:tc>
        <w:tc>
          <w:tcPr>
            <w:tcW w:w="1985" w:type="dxa"/>
            <w:shd w:val="clear" w:color="auto" w:fill="auto"/>
          </w:tcPr>
          <w:p w:rsidR="002C1922" w:rsidRPr="000A4CB2" w:rsidRDefault="002C1922" w:rsidP="002C1922">
            <w:pPr>
              <w:rPr>
                <w:rFonts w:eastAsiaTheme="minorHAnsi"/>
                <w:b/>
                <w:i/>
                <w:color w:val="FFFFFF" w:themeColor="background1"/>
                <w:sz w:val="24"/>
                <w:szCs w:val="24"/>
                <w:lang w:eastAsia="en-US"/>
              </w:rPr>
            </w:pPr>
            <w:r>
              <w:rPr>
                <w:b/>
                <w:color w:val="FF0000"/>
                <w:sz w:val="24"/>
                <w:szCs w:val="24"/>
              </w:rPr>
              <w:t>Мирзоева У.Б(18</w:t>
            </w:r>
            <w:r w:rsidRPr="000A4CB2">
              <w:rPr>
                <w:b/>
                <w:color w:val="FF0000"/>
                <w:sz w:val="24"/>
                <w:szCs w:val="24"/>
              </w:rPr>
              <w:t>)50%.</w:t>
            </w:r>
          </w:p>
        </w:tc>
        <w:tc>
          <w:tcPr>
            <w:tcW w:w="1985" w:type="dxa"/>
            <w:shd w:val="clear" w:color="auto" w:fill="D9D9D9" w:themeFill="background1" w:themeFillShade="D9"/>
          </w:tcPr>
          <w:p w:rsidR="002C1922" w:rsidRPr="00C32EDF" w:rsidRDefault="002C1922" w:rsidP="002C1922">
            <w:pPr>
              <w:rPr>
                <w:highlight w:val="lightGray"/>
              </w:rPr>
            </w:pPr>
            <w:r>
              <w:rPr>
                <w:b/>
                <w:color w:val="FFFFFF" w:themeColor="background1"/>
                <w:sz w:val="24"/>
                <w:szCs w:val="24"/>
              </w:rPr>
              <w:t>Магомедова П.Г.(18)72</w:t>
            </w:r>
            <w:r w:rsidRPr="000A4CB2">
              <w:rPr>
                <w:b/>
                <w:color w:val="FFFFFF" w:themeColor="background1"/>
                <w:sz w:val="24"/>
                <w:szCs w:val="24"/>
              </w:rPr>
              <w:t>%</w:t>
            </w:r>
          </w:p>
        </w:tc>
      </w:tr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2355" w:type="dxa"/>
            <w:shd w:val="clear" w:color="auto" w:fill="A6A6A6" w:themeFill="background1" w:themeFillShade="A6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FFFFFF" w:themeColor="background1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FFFFFF" w:themeColor="background1"/>
                <w:sz w:val="24"/>
                <w:szCs w:val="24"/>
                <w:lang w:eastAsia="en-US"/>
              </w:rPr>
              <w:t>Абдулаева М.А. (25) 43,4%</w:t>
            </w:r>
          </w:p>
        </w:tc>
        <w:tc>
          <w:tcPr>
            <w:tcW w:w="2073" w:type="dxa"/>
            <w:shd w:val="clear" w:color="auto" w:fill="A6A6A6" w:themeFill="background1" w:themeFillShade="A6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FFFFFF" w:themeColor="background1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FFFFFF" w:themeColor="background1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1950" w:type="dxa"/>
            <w:shd w:val="clear" w:color="auto" w:fill="FFFFFF" w:themeFill="background1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FF0000"/>
                <w:sz w:val="24"/>
                <w:szCs w:val="24"/>
                <w:lang w:eastAsia="en-US"/>
              </w:rPr>
            </w:pPr>
            <w:r w:rsidRPr="000A4CB2">
              <w:rPr>
                <w:b/>
                <w:color w:val="FF0000"/>
                <w:sz w:val="24"/>
                <w:szCs w:val="24"/>
              </w:rPr>
              <w:t>Мирзоева У.Б(20)50%.</w:t>
            </w:r>
          </w:p>
        </w:tc>
        <w:tc>
          <w:tcPr>
            <w:tcW w:w="1985" w:type="dxa"/>
            <w:shd w:val="clear" w:color="auto" w:fill="BFBFBF" w:themeFill="background1" w:themeFillShade="BF"/>
          </w:tcPr>
          <w:p w:rsidR="002C1922" w:rsidRPr="000A4CB2" w:rsidRDefault="002C1922" w:rsidP="002C1922">
            <w:pPr>
              <w:jc w:val="center"/>
              <w:rPr>
                <w:b/>
                <w:color w:val="FF0000"/>
                <w:sz w:val="24"/>
                <w:szCs w:val="24"/>
              </w:rPr>
            </w:pPr>
            <w:r>
              <w:rPr>
                <w:b/>
                <w:color w:val="FFFFFF" w:themeColor="background1"/>
                <w:sz w:val="24"/>
                <w:szCs w:val="24"/>
              </w:rPr>
              <w:t>Магомедова П.Г.(18)47</w:t>
            </w:r>
            <w:r w:rsidRPr="000A4CB2">
              <w:rPr>
                <w:b/>
                <w:color w:val="FFFFFF" w:themeColor="background1"/>
                <w:sz w:val="24"/>
                <w:szCs w:val="24"/>
              </w:rPr>
              <w:t>%</w:t>
            </w:r>
          </w:p>
        </w:tc>
        <w:tc>
          <w:tcPr>
            <w:tcW w:w="1985" w:type="dxa"/>
            <w:shd w:val="clear" w:color="auto" w:fill="FFFF00"/>
          </w:tcPr>
          <w:p w:rsidR="002C1922" w:rsidRPr="006E1167" w:rsidRDefault="002C1922" w:rsidP="002C1922">
            <w:pPr>
              <w:jc w:val="center"/>
              <w:rPr>
                <w:b/>
                <w:sz w:val="24"/>
                <w:szCs w:val="24"/>
                <w:highlight w:val="lightGray"/>
              </w:rPr>
            </w:pPr>
            <w:r w:rsidRPr="006E1167">
              <w:rPr>
                <w:b/>
                <w:sz w:val="24"/>
                <w:szCs w:val="24"/>
                <w:highlight w:val="yellow"/>
              </w:rPr>
              <w:t>Абдуллаева М.А. (18) 50%</w:t>
            </w:r>
          </w:p>
        </w:tc>
      </w:tr>
      <w:tr w:rsidR="002C1922" w:rsidRPr="000A4CB2" w:rsidTr="002C1922">
        <w:trPr>
          <w:trHeight w:val="561"/>
        </w:trPr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9б</w:t>
            </w:r>
          </w:p>
        </w:tc>
        <w:tc>
          <w:tcPr>
            <w:tcW w:w="2355" w:type="dxa"/>
            <w:shd w:val="clear" w:color="auto" w:fill="C2D69B" w:themeFill="accent3" w:themeFillTint="99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Умаров Ю.У.(19) 32%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2073" w:type="dxa"/>
            <w:shd w:val="clear" w:color="auto" w:fill="FFFFFF" w:themeFill="background1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FF0000"/>
                <w:sz w:val="24"/>
                <w:szCs w:val="24"/>
              </w:rPr>
            </w:pPr>
            <w:r w:rsidRPr="000A4CB2">
              <w:rPr>
                <w:b/>
                <w:color w:val="FF0000"/>
                <w:sz w:val="24"/>
                <w:szCs w:val="24"/>
              </w:rPr>
              <w:t>Мирзоева У.Б(23)35%.</w:t>
            </w:r>
          </w:p>
        </w:tc>
        <w:tc>
          <w:tcPr>
            <w:tcW w:w="1950" w:type="dxa"/>
            <w:shd w:val="clear" w:color="auto" w:fill="BFBFBF" w:themeFill="background1" w:themeFillShade="BF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FFFFFF" w:themeColor="background1"/>
                <w:sz w:val="24"/>
                <w:szCs w:val="24"/>
              </w:rPr>
            </w:pPr>
            <w:r w:rsidRPr="000A4CB2">
              <w:rPr>
                <w:b/>
                <w:color w:val="FFFFFF" w:themeColor="background1"/>
                <w:sz w:val="24"/>
                <w:szCs w:val="24"/>
              </w:rPr>
              <w:t xml:space="preserve">Гаджимахадова </w:t>
            </w:r>
            <w:r w:rsidRPr="000A4CB2">
              <w:rPr>
                <w:b/>
                <w:color w:val="FFFFFF" w:themeColor="background1"/>
                <w:sz w:val="24"/>
                <w:szCs w:val="24"/>
                <w:shd w:val="clear" w:color="auto" w:fill="BFBFBF" w:themeFill="background1" w:themeFillShade="BF"/>
              </w:rPr>
              <w:t>А.Г.(23)35%</w:t>
            </w:r>
          </w:p>
        </w:tc>
        <w:tc>
          <w:tcPr>
            <w:tcW w:w="1985" w:type="dxa"/>
            <w:shd w:val="clear" w:color="auto" w:fill="FFFF00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Мусаева А.К.(20</w:t>
            </w:r>
            <w:r w:rsidRPr="000A4CB2">
              <w:rPr>
                <w:b/>
                <w:sz w:val="24"/>
                <w:szCs w:val="24"/>
              </w:rPr>
              <w:t>)47%</w:t>
            </w:r>
          </w:p>
        </w:tc>
        <w:tc>
          <w:tcPr>
            <w:tcW w:w="1985" w:type="dxa"/>
            <w:shd w:val="clear" w:color="auto" w:fill="8064A2" w:themeFill="accent4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b/>
                <w:color w:val="FFFFFF" w:themeColor="background1"/>
                <w:sz w:val="24"/>
                <w:szCs w:val="24"/>
              </w:rPr>
              <w:t>Зубаирова М.Б.(25)28</w:t>
            </w:r>
            <w:r w:rsidRPr="000A4CB2">
              <w:rPr>
                <w:b/>
                <w:color w:val="FFFFFF" w:themeColor="background1"/>
                <w:sz w:val="24"/>
                <w:szCs w:val="24"/>
              </w:rPr>
              <w:t>%</w:t>
            </w:r>
          </w:p>
        </w:tc>
      </w:tr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9а</w:t>
            </w:r>
          </w:p>
        </w:tc>
        <w:tc>
          <w:tcPr>
            <w:tcW w:w="2355" w:type="dxa"/>
            <w:shd w:val="clear" w:color="auto" w:fill="C2D69B" w:themeFill="accent3" w:themeFillTint="99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Абдусаламова З.А. (22) 55%</w:t>
            </w:r>
          </w:p>
        </w:tc>
        <w:tc>
          <w:tcPr>
            <w:tcW w:w="2073" w:type="dxa"/>
            <w:shd w:val="clear" w:color="auto" w:fill="FFFFFF" w:themeFill="background1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FF0000"/>
                <w:sz w:val="24"/>
                <w:szCs w:val="24"/>
              </w:rPr>
            </w:pPr>
            <w:r w:rsidRPr="000A4CB2">
              <w:rPr>
                <w:b/>
                <w:color w:val="FF0000"/>
                <w:sz w:val="24"/>
                <w:szCs w:val="24"/>
              </w:rPr>
              <w:t>Сайпулаева М.Ш.(22)36%</w:t>
            </w:r>
          </w:p>
        </w:tc>
        <w:tc>
          <w:tcPr>
            <w:tcW w:w="1950" w:type="dxa"/>
            <w:shd w:val="clear" w:color="auto" w:fill="BFBFBF" w:themeFill="background1" w:themeFillShade="BF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FFFFFF" w:themeColor="background1"/>
                <w:sz w:val="24"/>
                <w:szCs w:val="24"/>
              </w:rPr>
            </w:pPr>
            <w:r w:rsidRPr="000A4CB2">
              <w:rPr>
                <w:b/>
                <w:color w:val="FFFFFF" w:themeColor="background1"/>
                <w:sz w:val="24"/>
                <w:szCs w:val="24"/>
              </w:rPr>
              <w:t>Магомедова П.Г.(27)45%</w:t>
            </w:r>
          </w:p>
        </w:tc>
        <w:tc>
          <w:tcPr>
            <w:tcW w:w="1985" w:type="dxa"/>
            <w:shd w:val="clear" w:color="auto" w:fill="FFFF00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Апаева А.Х.(27)50</w:t>
            </w:r>
            <w:r w:rsidRPr="000A4CB2">
              <w:rPr>
                <w:b/>
                <w:sz w:val="24"/>
                <w:szCs w:val="24"/>
              </w:rPr>
              <w:t>%</w:t>
            </w:r>
          </w:p>
        </w:tc>
        <w:tc>
          <w:tcPr>
            <w:tcW w:w="1985" w:type="dxa"/>
            <w:shd w:val="clear" w:color="auto" w:fill="8064A2" w:themeFill="accent4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b/>
                <w:color w:val="FFFFFF" w:themeColor="background1"/>
                <w:sz w:val="24"/>
                <w:szCs w:val="24"/>
              </w:rPr>
              <w:t>Бучаева У.И.(27)59</w:t>
            </w:r>
            <w:r w:rsidRPr="000A4CB2">
              <w:rPr>
                <w:b/>
                <w:color w:val="FFFFFF" w:themeColor="background1"/>
                <w:sz w:val="24"/>
                <w:szCs w:val="24"/>
              </w:rPr>
              <w:t>%</w:t>
            </w:r>
          </w:p>
        </w:tc>
      </w:tr>
      <w:tr w:rsidR="002C1922" w:rsidRPr="006E1167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8в</w:t>
            </w:r>
          </w:p>
        </w:tc>
        <w:tc>
          <w:tcPr>
            <w:tcW w:w="2355" w:type="dxa"/>
            <w:shd w:val="clear" w:color="auto" w:fill="C2D69B" w:themeFill="accent3" w:themeFillTint="99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2073" w:type="dxa"/>
            <w:shd w:val="clear" w:color="auto" w:fill="FFFFFF" w:themeFill="background1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FF0000"/>
                <w:sz w:val="24"/>
                <w:szCs w:val="24"/>
              </w:rPr>
            </w:pPr>
          </w:p>
        </w:tc>
        <w:tc>
          <w:tcPr>
            <w:tcW w:w="1950" w:type="dxa"/>
            <w:shd w:val="clear" w:color="auto" w:fill="BFBFBF" w:themeFill="background1" w:themeFillShade="BF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FFFF00"/>
          </w:tcPr>
          <w:p w:rsidR="002C192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auto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Гандаева П.М.(20)45</w:t>
            </w:r>
            <w:r w:rsidRPr="000A4CB2">
              <w:rPr>
                <w:b/>
                <w:sz w:val="24"/>
                <w:szCs w:val="24"/>
              </w:rPr>
              <w:t>%</w:t>
            </w:r>
          </w:p>
        </w:tc>
      </w:tr>
      <w:tr w:rsidR="002C1922" w:rsidRPr="006E1167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8б</w:t>
            </w:r>
          </w:p>
        </w:tc>
        <w:tc>
          <w:tcPr>
            <w:tcW w:w="2355" w:type="dxa"/>
            <w:shd w:val="clear" w:color="auto" w:fill="FFFFFF" w:themeFill="background1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FF0000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FF0000"/>
                <w:sz w:val="24"/>
                <w:szCs w:val="24"/>
                <w:lang w:eastAsia="en-US"/>
              </w:rPr>
              <w:t>Мирзоева У.Б.(23)30%</w:t>
            </w:r>
          </w:p>
        </w:tc>
        <w:tc>
          <w:tcPr>
            <w:tcW w:w="2073" w:type="dxa"/>
            <w:shd w:val="clear" w:color="auto" w:fill="A6A6A6" w:themeFill="background1" w:themeFillShade="A6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FFFFFF" w:themeColor="background1"/>
                <w:sz w:val="24"/>
                <w:szCs w:val="24"/>
              </w:rPr>
            </w:pPr>
            <w:r w:rsidRPr="000A4CB2">
              <w:rPr>
                <w:b/>
                <w:color w:val="FFFFFF" w:themeColor="background1"/>
                <w:sz w:val="24"/>
                <w:szCs w:val="24"/>
              </w:rPr>
              <w:t>Гаджимахадова А.Г.(22)</w:t>
            </w:r>
            <w:r w:rsidRPr="000A4CB2">
              <w:rPr>
                <w:b/>
                <w:color w:val="FFFFFF" w:themeColor="background1"/>
                <w:sz w:val="24"/>
                <w:szCs w:val="24"/>
                <w:lang w:val="en-US"/>
              </w:rPr>
              <w:t>26</w:t>
            </w:r>
            <w:r w:rsidRPr="000A4CB2">
              <w:rPr>
                <w:b/>
                <w:color w:val="FFFFFF" w:themeColor="background1"/>
                <w:sz w:val="24"/>
                <w:szCs w:val="24"/>
              </w:rPr>
              <w:t>%</w:t>
            </w:r>
          </w:p>
        </w:tc>
        <w:tc>
          <w:tcPr>
            <w:tcW w:w="1950" w:type="dxa"/>
            <w:shd w:val="clear" w:color="auto" w:fill="FFFF00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Мусаева А.К.(19)47%</w:t>
            </w:r>
          </w:p>
        </w:tc>
        <w:tc>
          <w:tcPr>
            <w:tcW w:w="1985" w:type="dxa"/>
            <w:shd w:val="clear" w:color="auto" w:fill="7030A0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b/>
                <w:color w:val="FFFFFF" w:themeColor="background1"/>
                <w:sz w:val="24"/>
                <w:szCs w:val="24"/>
              </w:rPr>
              <w:t>Зубаирова М.Б.(24)33</w:t>
            </w:r>
            <w:r w:rsidRPr="000A4CB2">
              <w:rPr>
                <w:b/>
                <w:color w:val="FFFFFF" w:themeColor="background1"/>
                <w:sz w:val="24"/>
                <w:szCs w:val="24"/>
              </w:rPr>
              <w:t>%</w:t>
            </w:r>
          </w:p>
        </w:tc>
        <w:tc>
          <w:tcPr>
            <w:tcW w:w="1985" w:type="dxa"/>
            <w:shd w:val="clear" w:color="auto" w:fill="auto"/>
          </w:tcPr>
          <w:p w:rsidR="002C1922" w:rsidRPr="000A4CB2" w:rsidRDefault="002C1922" w:rsidP="002C1922">
            <w:pPr>
              <w:pStyle w:val="1"/>
              <w:jc w:val="center"/>
              <w:outlineLvl w:val="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Акаева А.С.(23)60</w:t>
            </w:r>
            <w:r w:rsidRPr="000A4CB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%</w:t>
            </w:r>
          </w:p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  <w:highlight w:val="darkYellow"/>
              </w:rPr>
            </w:pPr>
          </w:p>
        </w:tc>
      </w:tr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lastRenderedPageBreak/>
              <w:t>8а</w:t>
            </w:r>
          </w:p>
        </w:tc>
        <w:tc>
          <w:tcPr>
            <w:tcW w:w="2355" w:type="dxa"/>
            <w:shd w:val="clear" w:color="auto" w:fill="FFFFFF" w:themeFill="background1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FF0000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FF0000"/>
                <w:sz w:val="24"/>
                <w:szCs w:val="24"/>
                <w:lang w:eastAsia="en-US"/>
              </w:rPr>
              <w:t>Сайпулаева М.Ш.(24)29%</w:t>
            </w:r>
          </w:p>
        </w:tc>
        <w:tc>
          <w:tcPr>
            <w:tcW w:w="2073" w:type="dxa"/>
            <w:shd w:val="clear" w:color="auto" w:fill="A6A6A6" w:themeFill="background1" w:themeFillShade="A6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FFFFFF" w:themeColor="background1"/>
                <w:sz w:val="24"/>
                <w:szCs w:val="24"/>
              </w:rPr>
            </w:pPr>
            <w:r w:rsidRPr="000A4CB2">
              <w:rPr>
                <w:b/>
                <w:color w:val="FFFFFF" w:themeColor="background1"/>
                <w:sz w:val="24"/>
                <w:szCs w:val="24"/>
              </w:rPr>
              <w:t>Магомедова П.Г.(25)36%</w:t>
            </w:r>
          </w:p>
        </w:tc>
        <w:tc>
          <w:tcPr>
            <w:tcW w:w="1950" w:type="dxa"/>
            <w:shd w:val="clear" w:color="auto" w:fill="FFFF00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Апаева А.Х.(25)48%</w:t>
            </w:r>
          </w:p>
        </w:tc>
        <w:tc>
          <w:tcPr>
            <w:tcW w:w="1985" w:type="dxa"/>
            <w:shd w:val="clear" w:color="auto" w:fill="7030A0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b/>
                <w:color w:val="FFFFFF" w:themeColor="background1"/>
                <w:sz w:val="24"/>
                <w:szCs w:val="24"/>
              </w:rPr>
              <w:t>Бучаева У.И.(26)50</w:t>
            </w:r>
            <w:r w:rsidRPr="000A4CB2">
              <w:rPr>
                <w:b/>
                <w:color w:val="FFFFFF" w:themeColor="background1"/>
                <w:sz w:val="24"/>
                <w:szCs w:val="24"/>
              </w:rPr>
              <w:t>%</w:t>
            </w:r>
          </w:p>
        </w:tc>
        <w:tc>
          <w:tcPr>
            <w:tcW w:w="1985" w:type="dxa"/>
            <w:shd w:val="clear" w:color="auto" w:fill="auto"/>
          </w:tcPr>
          <w:p w:rsidR="002C1922" w:rsidRPr="000A4CB2" w:rsidRDefault="002C1922" w:rsidP="002C1922">
            <w:pPr>
              <w:pStyle w:val="1"/>
              <w:outlineLvl w:val="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b w:val="0"/>
                <w:color w:val="000000" w:themeColor="text1"/>
                <w:sz w:val="24"/>
                <w:szCs w:val="24"/>
              </w:rPr>
              <w:t>Бабатова Д.Д.(28)50</w:t>
            </w:r>
            <w:r w:rsidRPr="000A4CB2">
              <w:rPr>
                <w:b w:val="0"/>
                <w:color w:val="000000" w:themeColor="text1"/>
                <w:sz w:val="24"/>
                <w:szCs w:val="24"/>
              </w:rPr>
              <w:t>%</w:t>
            </w:r>
          </w:p>
        </w:tc>
      </w:tr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7в</w:t>
            </w:r>
          </w:p>
        </w:tc>
        <w:tc>
          <w:tcPr>
            <w:tcW w:w="2355" w:type="dxa"/>
            <w:shd w:val="clear" w:color="auto" w:fill="BFBFBF" w:themeFill="background1" w:themeFillShade="BF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FFFFFF" w:themeColor="background1"/>
                <w:sz w:val="24"/>
                <w:szCs w:val="24"/>
                <w:lang w:eastAsia="en-US"/>
              </w:rPr>
            </w:pPr>
          </w:p>
        </w:tc>
        <w:tc>
          <w:tcPr>
            <w:tcW w:w="2073" w:type="dxa"/>
            <w:shd w:val="clear" w:color="auto" w:fill="FFFF00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</w:p>
        </w:tc>
        <w:tc>
          <w:tcPr>
            <w:tcW w:w="1950" w:type="dxa"/>
            <w:shd w:val="clear" w:color="auto" w:fill="8064A2" w:themeFill="accent4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F2F2F2" w:themeFill="background1" w:themeFillShade="F2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Гандаева П.М.(22</w:t>
            </w:r>
            <w:r w:rsidRPr="000A4CB2">
              <w:rPr>
                <w:b/>
                <w:sz w:val="24"/>
                <w:szCs w:val="24"/>
              </w:rPr>
              <w:t>)50%</w:t>
            </w:r>
          </w:p>
        </w:tc>
        <w:tc>
          <w:tcPr>
            <w:tcW w:w="1985" w:type="dxa"/>
            <w:shd w:val="clear" w:color="auto" w:fill="F2F2F2" w:themeFill="background1" w:themeFillShade="F2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00B0F0"/>
                <w:sz w:val="24"/>
                <w:szCs w:val="24"/>
              </w:rPr>
            </w:pPr>
            <w:r>
              <w:rPr>
                <w:b/>
                <w:color w:val="00B0F0"/>
                <w:sz w:val="24"/>
                <w:szCs w:val="24"/>
              </w:rPr>
              <w:t>Далгатова Н.М.(22)40</w:t>
            </w:r>
            <w:r w:rsidRPr="000A4CB2">
              <w:rPr>
                <w:b/>
                <w:color w:val="00B0F0"/>
                <w:sz w:val="24"/>
                <w:szCs w:val="24"/>
              </w:rPr>
              <w:t>%</w:t>
            </w:r>
          </w:p>
        </w:tc>
      </w:tr>
      <w:tr w:rsidR="002C1922" w:rsidRPr="000A4CB2" w:rsidTr="002C1922">
        <w:trPr>
          <w:trHeight w:val="591"/>
        </w:trPr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7б</w:t>
            </w:r>
          </w:p>
        </w:tc>
        <w:tc>
          <w:tcPr>
            <w:tcW w:w="2355" w:type="dxa"/>
            <w:shd w:val="clear" w:color="auto" w:fill="BFBFBF" w:themeFill="background1" w:themeFillShade="BF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FFFFFF" w:themeColor="background1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FFFFFF" w:themeColor="background1"/>
                <w:sz w:val="24"/>
                <w:szCs w:val="24"/>
                <w:lang w:eastAsia="en-US"/>
              </w:rPr>
              <w:t>Гаджимахадова А.Г.(22)45%</w:t>
            </w:r>
          </w:p>
        </w:tc>
        <w:tc>
          <w:tcPr>
            <w:tcW w:w="2073" w:type="dxa"/>
            <w:shd w:val="clear" w:color="auto" w:fill="FFFF00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Халимбекова А.Р.(19)43%</w:t>
            </w:r>
          </w:p>
        </w:tc>
        <w:tc>
          <w:tcPr>
            <w:tcW w:w="1950" w:type="dxa"/>
            <w:shd w:val="clear" w:color="auto" w:fill="8064A2" w:themeFill="accent4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FFFFFF" w:themeColor="background1"/>
                <w:sz w:val="24"/>
                <w:szCs w:val="24"/>
              </w:rPr>
            </w:pPr>
            <w:r w:rsidRPr="000A4CB2">
              <w:rPr>
                <w:b/>
                <w:color w:val="FFFFFF" w:themeColor="background1"/>
                <w:sz w:val="24"/>
                <w:szCs w:val="24"/>
              </w:rPr>
              <w:t>Зубаирова М.Б.(26)38%</w:t>
            </w:r>
          </w:p>
        </w:tc>
        <w:tc>
          <w:tcPr>
            <w:tcW w:w="1985" w:type="dxa"/>
            <w:shd w:val="clear" w:color="auto" w:fill="FFFFFF" w:themeFill="background1"/>
          </w:tcPr>
          <w:p w:rsidR="002C1922" w:rsidRPr="000A4CB2" w:rsidRDefault="002C1922" w:rsidP="002C1922">
            <w:pPr>
              <w:pStyle w:val="1"/>
              <w:jc w:val="center"/>
              <w:outlineLvl w:val="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Акаева А.С.(23)56</w:t>
            </w:r>
            <w:r w:rsidRPr="000A4CB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%</w:t>
            </w:r>
          </w:p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  <w:highlight w:val="darkYellow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00B0F0"/>
                <w:sz w:val="24"/>
                <w:szCs w:val="24"/>
              </w:rPr>
            </w:pPr>
            <w:r>
              <w:rPr>
                <w:b/>
                <w:color w:val="00B0F0"/>
                <w:sz w:val="24"/>
                <w:szCs w:val="24"/>
              </w:rPr>
              <w:t>Абдусаламова З.А.(27) 55</w:t>
            </w:r>
            <w:r w:rsidRPr="000A4CB2">
              <w:rPr>
                <w:b/>
                <w:color w:val="00B0F0"/>
                <w:sz w:val="24"/>
                <w:szCs w:val="24"/>
              </w:rPr>
              <w:t>%</w:t>
            </w:r>
          </w:p>
        </w:tc>
      </w:tr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7а</w:t>
            </w:r>
          </w:p>
        </w:tc>
        <w:tc>
          <w:tcPr>
            <w:tcW w:w="2355" w:type="dxa"/>
            <w:shd w:val="clear" w:color="auto" w:fill="BFBFBF" w:themeFill="background1" w:themeFillShade="BF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FFFFFF" w:themeColor="background1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FFFFFF" w:themeColor="background1"/>
                <w:sz w:val="24"/>
                <w:szCs w:val="24"/>
                <w:lang w:eastAsia="en-US"/>
              </w:rPr>
              <w:t>Магомедова П.Г.(23)43,4%</w:t>
            </w:r>
          </w:p>
        </w:tc>
        <w:tc>
          <w:tcPr>
            <w:tcW w:w="2073" w:type="dxa"/>
            <w:shd w:val="clear" w:color="auto" w:fill="FFFF00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Апаева А.Х.(25)48%</w:t>
            </w:r>
          </w:p>
        </w:tc>
        <w:tc>
          <w:tcPr>
            <w:tcW w:w="1950" w:type="dxa"/>
            <w:shd w:val="clear" w:color="auto" w:fill="8064A2" w:themeFill="accent4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FFFFFF" w:themeColor="background1"/>
                <w:sz w:val="24"/>
                <w:szCs w:val="24"/>
              </w:rPr>
            </w:pPr>
            <w:r w:rsidRPr="000A4CB2">
              <w:rPr>
                <w:b/>
                <w:color w:val="FFFFFF" w:themeColor="background1"/>
                <w:sz w:val="24"/>
                <w:szCs w:val="24"/>
              </w:rPr>
              <w:t>Бучаева У.И.(24)46%</w:t>
            </w:r>
          </w:p>
        </w:tc>
        <w:tc>
          <w:tcPr>
            <w:tcW w:w="1985" w:type="dxa"/>
            <w:shd w:val="clear" w:color="auto" w:fill="FFFFFF" w:themeFill="background1"/>
          </w:tcPr>
          <w:p w:rsidR="002C1922" w:rsidRPr="000A4CB2" w:rsidRDefault="002C1922" w:rsidP="002C1922">
            <w:pPr>
              <w:pStyle w:val="1"/>
              <w:outlineLvl w:val="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b w:val="0"/>
                <w:color w:val="000000" w:themeColor="text1"/>
                <w:sz w:val="24"/>
                <w:szCs w:val="24"/>
              </w:rPr>
              <w:t>Бабатова Д.Д.(27)59</w:t>
            </w:r>
            <w:r w:rsidRPr="000A4CB2">
              <w:rPr>
                <w:b w:val="0"/>
                <w:color w:val="000000" w:themeColor="text1"/>
                <w:sz w:val="24"/>
                <w:szCs w:val="24"/>
              </w:rPr>
              <w:t>%</w:t>
            </w:r>
          </w:p>
        </w:tc>
        <w:tc>
          <w:tcPr>
            <w:tcW w:w="1985" w:type="dxa"/>
            <w:shd w:val="clear" w:color="auto" w:fill="FFFFFF" w:themeFill="background1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00B0F0"/>
                <w:sz w:val="24"/>
                <w:szCs w:val="24"/>
              </w:rPr>
            </w:pPr>
            <w:r>
              <w:rPr>
                <w:b/>
                <w:color w:val="00B0F0"/>
                <w:sz w:val="24"/>
                <w:szCs w:val="24"/>
              </w:rPr>
              <w:t>Балаева А.А.(24)33</w:t>
            </w:r>
            <w:r w:rsidRPr="000A4CB2">
              <w:rPr>
                <w:b/>
                <w:color w:val="00B0F0"/>
                <w:sz w:val="24"/>
                <w:szCs w:val="24"/>
              </w:rPr>
              <w:t>%</w:t>
            </w:r>
          </w:p>
        </w:tc>
      </w:tr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6в</w:t>
            </w:r>
          </w:p>
        </w:tc>
        <w:tc>
          <w:tcPr>
            <w:tcW w:w="2355" w:type="dxa"/>
            <w:shd w:val="clear" w:color="auto" w:fill="BFBFBF" w:themeFill="background1" w:themeFillShade="BF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2073" w:type="dxa"/>
            <w:shd w:val="clear" w:color="auto" w:fill="FFFF00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</w:p>
        </w:tc>
        <w:tc>
          <w:tcPr>
            <w:tcW w:w="1950" w:type="dxa"/>
            <w:shd w:val="clear" w:color="auto" w:fill="FFFFFF" w:themeFill="background1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Гандаева П.М.(20)50%</w:t>
            </w:r>
          </w:p>
        </w:tc>
        <w:tc>
          <w:tcPr>
            <w:tcW w:w="1985" w:type="dxa"/>
            <w:shd w:val="clear" w:color="auto" w:fill="FFFFFF" w:themeFill="background1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00B0F0"/>
                <w:sz w:val="24"/>
                <w:szCs w:val="24"/>
              </w:rPr>
            </w:pPr>
            <w:r>
              <w:rPr>
                <w:b/>
                <w:color w:val="00B0F0"/>
                <w:sz w:val="24"/>
                <w:szCs w:val="24"/>
              </w:rPr>
              <w:t>Далгатова Н.М.(22)40</w:t>
            </w:r>
            <w:r w:rsidRPr="000A4CB2">
              <w:rPr>
                <w:b/>
                <w:color w:val="00B0F0"/>
                <w:sz w:val="24"/>
                <w:szCs w:val="24"/>
              </w:rPr>
              <w:t>%</w:t>
            </w:r>
          </w:p>
        </w:tc>
        <w:tc>
          <w:tcPr>
            <w:tcW w:w="1985" w:type="dxa"/>
            <w:shd w:val="clear" w:color="auto" w:fill="FFFF00"/>
          </w:tcPr>
          <w:p w:rsidR="002C192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00B0F0"/>
                <w:sz w:val="24"/>
                <w:szCs w:val="24"/>
              </w:rPr>
            </w:pPr>
          </w:p>
        </w:tc>
      </w:tr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6б</w:t>
            </w:r>
          </w:p>
        </w:tc>
        <w:tc>
          <w:tcPr>
            <w:tcW w:w="2355" w:type="dxa"/>
            <w:shd w:val="clear" w:color="auto" w:fill="FFFF0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Халимбекова А.Р.(20)45%</w:t>
            </w:r>
          </w:p>
        </w:tc>
        <w:tc>
          <w:tcPr>
            <w:tcW w:w="2073" w:type="dxa"/>
            <w:shd w:val="clear" w:color="auto" w:fill="7030A0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FFFFFF" w:themeColor="background1"/>
                <w:sz w:val="24"/>
                <w:szCs w:val="24"/>
                <w:highlight w:val="darkYellow"/>
              </w:rPr>
            </w:pPr>
            <w:r w:rsidRPr="000A4CB2">
              <w:rPr>
                <w:b/>
                <w:color w:val="FFFFFF" w:themeColor="background1"/>
                <w:sz w:val="24"/>
                <w:szCs w:val="24"/>
              </w:rPr>
              <w:t>Зубаирова М.Б.(26)38%</w:t>
            </w:r>
          </w:p>
        </w:tc>
        <w:tc>
          <w:tcPr>
            <w:tcW w:w="1950" w:type="dxa"/>
            <w:shd w:val="clear" w:color="auto" w:fill="auto"/>
          </w:tcPr>
          <w:p w:rsidR="002C1922" w:rsidRPr="000A4CB2" w:rsidRDefault="002C1922" w:rsidP="002C1922">
            <w:pPr>
              <w:pStyle w:val="1"/>
              <w:outlineLvl w:val="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Акаева А.С.(24)63%</w:t>
            </w:r>
          </w:p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  <w:highlight w:val="darkYellow"/>
              </w:rPr>
            </w:pPr>
          </w:p>
        </w:tc>
        <w:tc>
          <w:tcPr>
            <w:tcW w:w="1985" w:type="dxa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00B0F0"/>
                <w:sz w:val="24"/>
                <w:szCs w:val="24"/>
              </w:rPr>
            </w:pPr>
            <w:r>
              <w:rPr>
                <w:b/>
                <w:color w:val="00B0F0"/>
                <w:sz w:val="24"/>
                <w:szCs w:val="24"/>
              </w:rPr>
              <w:t>Абдусаламова З.А.(27) 59</w:t>
            </w:r>
            <w:r w:rsidRPr="000A4CB2">
              <w:rPr>
                <w:b/>
                <w:color w:val="00B0F0"/>
                <w:sz w:val="24"/>
                <w:szCs w:val="24"/>
              </w:rPr>
              <w:t>%</w:t>
            </w:r>
          </w:p>
        </w:tc>
        <w:tc>
          <w:tcPr>
            <w:tcW w:w="1985" w:type="dxa"/>
            <w:shd w:val="clear" w:color="auto" w:fill="FFFF00"/>
          </w:tcPr>
          <w:p w:rsidR="002C1922" w:rsidRPr="000A4CB2" w:rsidRDefault="002C1922" w:rsidP="002C1922">
            <w:pPr>
              <w:rPr>
                <w:rFonts w:eastAsiaTheme="minorHAnsi"/>
                <w:i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i/>
                <w:color w:val="000000" w:themeColor="text1"/>
                <w:sz w:val="24"/>
                <w:szCs w:val="24"/>
                <w:lang w:eastAsia="en-US"/>
              </w:rPr>
              <w:t>Мусаева А.К.- 38% (32</w:t>
            </w:r>
            <w:r w:rsidRPr="000A4CB2">
              <w:rPr>
                <w:rFonts w:eastAsiaTheme="minorHAnsi"/>
                <w:i/>
                <w:color w:val="000000" w:themeColor="text1"/>
                <w:sz w:val="24"/>
                <w:szCs w:val="24"/>
                <w:lang w:eastAsia="en-US"/>
              </w:rPr>
              <w:t>)</w:t>
            </w:r>
          </w:p>
        </w:tc>
      </w:tr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6 а</w:t>
            </w:r>
          </w:p>
        </w:tc>
        <w:tc>
          <w:tcPr>
            <w:tcW w:w="2355" w:type="dxa"/>
            <w:shd w:val="clear" w:color="auto" w:fill="FFFF0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Апаева А.Х.(24)54%</w:t>
            </w:r>
          </w:p>
        </w:tc>
        <w:tc>
          <w:tcPr>
            <w:tcW w:w="2073" w:type="dxa"/>
            <w:shd w:val="clear" w:color="auto" w:fill="7030A0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FFFFFF" w:themeColor="background1"/>
                <w:sz w:val="24"/>
                <w:szCs w:val="24"/>
                <w:highlight w:val="darkYellow"/>
              </w:rPr>
            </w:pPr>
            <w:r w:rsidRPr="000A4CB2">
              <w:rPr>
                <w:b/>
                <w:color w:val="FFFFFF" w:themeColor="background1"/>
                <w:sz w:val="24"/>
                <w:szCs w:val="24"/>
              </w:rPr>
              <w:t>Бучаева У.И.(2</w:t>
            </w:r>
            <w:r w:rsidRPr="000A4CB2">
              <w:rPr>
                <w:b/>
                <w:color w:val="FFFFFF" w:themeColor="background1"/>
                <w:sz w:val="24"/>
                <w:szCs w:val="24"/>
              </w:rPr>
              <w:lastRenderedPageBreak/>
              <w:t>5)40%</w:t>
            </w:r>
          </w:p>
        </w:tc>
        <w:tc>
          <w:tcPr>
            <w:tcW w:w="1950" w:type="dxa"/>
            <w:shd w:val="clear" w:color="auto" w:fill="auto"/>
          </w:tcPr>
          <w:p w:rsidR="002C1922" w:rsidRPr="000A4CB2" w:rsidRDefault="002C1922" w:rsidP="002C1922">
            <w:pPr>
              <w:pStyle w:val="1"/>
              <w:outlineLvl w:val="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A4CB2">
              <w:rPr>
                <w:b w:val="0"/>
                <w:color w:val="000000" w:themeColor="text1"/>
                <w:sz w:val="24"/>
                <w:szCs w:val="24"/>
              </w:rPr>
              <w:lastRenderedPageBreak/>
              <w:t xml:space="preserve">Бабатова </w:t>
            </w:r>
            <w:r w:rsidRPr="000A4CB2">
              <w:rPr>
                <w:b w:val="0"/>
                <w:color w:val="000000" w:themeColor="text1"/>
                <w:sz w:val="24"/>
                <w:szCs w:val="24"/>
              </w:rPr>
              <w:lastRenderedPageBreak/>
              <w:t>Д.Д.(27)48%</w:t>
            </w:r>
          </w:p>
        </w:tc>
        <w:tc>
          <w:tcPr>
            <w:tcW w:w="1985" w:type="dxa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00B0F0"/>
                <w:sz w:val="24"/>
                <w:szCs w:val="24"/>
              </w:rPr>
            </w:pPr>
            <w:r>
              <w:rPr>
                <w:b/>
                <w:color w:val="00B0F0"/>
                <w:sz w:val="24"/>
                <w:szCs w:val="24"/>
              </w:rPr>
              <w:lastRenderedPageBreak/>
              <w:t>Балаева А.А.(24)31</w:t>
            </w:r>
            <w:r w:rsidRPr="000A4CB2">
              <w:rPr>
                <w:b/>
                <w:color w:val="00B0F0"/>
                <w:sz w:val="24"/>
                <w:szCs w:val="24"/>
              </w:rPr>
              <w:t>%</w:t>
            </w:r>
          </w:p>
        </w:tc>
        <w:tc>
          <w:tcPr>
            <w:tcW w:w="1985" w:type="dxa"/>
            <w:shd w:val="clear" w:color="auto" w:fill="FFFF0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i/>
                <w:color w:val="000000" w:themeColor="text1"/>
                <w:sz w:val="24"/>
                <w:szCs w:val="24"/>
                <w:lang w:eastAsia="en-US"/>
              </w:rPr>
              <w:t>Абдусаламова Х.А.(27)33%</w:t>
            </w:r>
          </w:p>
        </w:tc>
      </w:tr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lastRenderedPageBreak/>
              <w:t xml:space="preserve">5 в </w:t>
            </w:r>
          </w:p>
        </w:tc>
        <w:tc>
          <w:tcPr>
            <w:tcW w:w="2355" w:type="dxa"/>
            <w:shd w:val="clear" w:color="auto" w:fill="FFFF0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FFFFFF" w:themeColor="background1"/>
                <w:sz w:val="24"/>
                <w:szCs w:val="24"/>
                <w:lang w:eastAsia="en-US"/>
              </w:rPr>
            </w:pPr>
          </w:p>
        </w:tc>
        <w:tc>
          <w:tcPr>
            <w:tcW w:w="2073" w:type="dxa"/>
            <w:shd w:val="clear" w:color="auto" w:fill="auto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  <w:highlight w:val="lightGray"/>
              </w:rPr>
            </w:pPr>
            <w:r w:rsidRPr="000A4CB2">
              <w:rPr>
                <w:b/>
                <w:sz w:val="24"/>
                <w:szCs w:val="24"/>
              </w:rPr>
              <w:t>Махмудов М.А.(17)58,8%</w:t>
            </w:r>
          </w:p>
        </w:tc>
        <w:tc>
          <w:tcPr>
            <w:tcW w:w="1950" w:type="dxa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00B0F0"/>
                <w:sz w:val="24"/>
                <w:szCs w:val="24"/>
              </w:rPr>
            </w:pPr>
            <w:r w:rsidRPr="000A4CB2">
              <w:rPr>
                <w:b/>
                <w:color w:val="00B0F0"/>
                <w:sz w:val="24"/>
                <w:szCs w:val="24"/>
              </w:rPr>
              <w:t>Далгатова Н.М.(23)43%</w:t>
            </w:r>
          </w:p>
        </w:tc>
        <w:tc>
          <w:tcPr>
            <w:tcW w:w="1985" w:type="dxa"/>
            <w:shd w:val="clear" w:color="auto" w:fill="FFFF00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00B0F0"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548DD4" w:themeFill="text2" w:themeFillTint="99"/>
          </w:tcPr>
          <w:p w:rsidR="002C1922" w:rsidRPr="008B75F8" w:rsidRDefault="002C1922" w:rsidP="002C1922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B75F8">
              <w:rPr>
                <w:sz w:val="24"/>
                <w:szCs w:val="24"/>
              </w:rPr>
              <w:t>Мирзоева У.Б. (29) 49%</w:t>
            </w:r>
          </w:p>
        </w:tc>
      </w:tr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5 б</w:t>
            </w:r>
          </w:p>
        </w:tc>
        <w:tc>
          <w:tcPr>
            <w:tcW w:w="2355" w:type="dxa"/>
            <w:shd w:val="clear" w:color="auto" w:fill="7030A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FFFFFF" w:themeColor="background1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FFFFFF" w:themeColor="background1"/>
                <w:sz w:val="24"/>
                <w:szCs w:val="24"/>
                <w:lang w:eastAsia="en-US"/>
              </w:rPr>
              <w:t>Зубаирова М.Б.(26)35%</w:t>
            </w:r>
          </w:p>
        </w:tc>
        <w:tc>
          <w:tcPr>
            <w:tcW w:w="2073" w:type="dxa"/>
            <w:shd w:val="clear" w:color="auto" w:fill="auto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Акаева А.С.(23)65%</w:t>
            </w:r>
          </w:p>
        </w:tc>
        <w:tc>
          <w:tcPr>
            <w:tcW w:w="1950" w:type="dxa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00B0F0"/>
                <w:sz w:val="24"/>
                <w:szCs w:val="24"/>
              </w:rPr>
            </w:pPr>
            <w:r w:rsidRPr="000A4CB2">
              <w:rPr>
                <w:b/>
                <w:color w:val="00B0F0"/>
                <w:sz w:val="24"/>
                <w:szCs w:val="24"/>
              </w:rPr>
              <w:t>Абдусаламова З.А.(25) 52%</w:t>
            </w:r>
          </w:p>
        </w:tc>
        <w:tc>
          <w:tcPr>
            <w:tcW w:w="1985" w:type="dxa"/>
            <w:shd w:val="clear" w:color="auto" w:fill="FFFF00"/>
          </w:tcPr>
          <w:p w:rsidR="002C1922" w:rsidRPr="000A4CB2" w:rsidRDefault="002C1922" w:rsidP="002C1922">
            <w:pPr>
              <w:rPr>
                <w:rFonts w:eastAsiaTheme="minorHAnsi"/>
                <w:i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i/>
                <w:color w:val="000000" w:themeColor="text1"/>
                <w:sz w:val="24"/>
                <w:szCs w:val="24"/>
                <w:lang w:eastAsia="en-US"/>
              </w:rPr>
              <w:t>Шангереева К.А.- 50% (32</w:t>
            </w:r>
            <w:r w:rsidRPr="000A4CB2">
              <w:rPr>
                <w:rFonts w:eastAsiaTheme="minorHAnsi"/>
                <w:i/>
                <w:color w:val="000000" w:themeColor="text1"/>
                <w:sz w:val="24"/>
                <w:szCs w:val="24"/>
                <w:lang w:eastAsia="en-US"/>
              </w:rPr>
              <w:t>)</w:t>
            </w:r>
          </w:p>
        </w:tc>
        <w:tc>
          <w:tcPr>
            <w:tcW w:w="1985" w:type="dxa"/>
            <w:shd w:val="clear" w:color="auto" w:fill="548DD4" w:themeFill="text2" w:themeFillTint="99"/>
          </w:tcPr>
          <w:p w:rsidR="002C1922" w:rsidRDefault="002C1922" w:rsidP="002C1922">
            <w:pPr>
              <w:rPr>
                <w:rFonts w:eastAsiaTheme="minorHAnsi"/>
                <w:i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i/>
                <w:color w:val="000000" w:themeColor="text1"/>
                <w:sz w:val="24"/>
                <w:szCs w:val="24"/>
                <w:lang w:eastAsia="en-US"/>
              </w:rPr>
              <w:t>Гаджимахадова А.Г. (28) 36%</w:t>
            </w:r>
          </w:p>
        </w:tc>
      </w:tr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5 а</w:t>
            </w:r>
          </w:p>
        </w:tc>
        <w:tc>
          <w:tcPr>
            <w:tcW w:w="2355" w:type="dxa"/>
            <w:shd w:val="clear" w:color="auto" w:fill="7030A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FFFFFF" w:themeColor="background1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FFFFFF" w:themeColor="background1"/>
                <w:sz w:val="24"/>
                <w:szCs w:val="24"/>
                <w:lang w:eastAsia="en-US"/>
              </w:rPr>
              <w:t>Бучаева У.Б.(25)45%</w:t>
            </w:r>
          </w:p>
        </w:tc>
        <w:tc>
          <w:tcPr>
            <w:tcW w:w="2073" w:type="dxa"/>
            <w:shd w:val="clear" w:color="auto" w:fill="auto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Бабатова Д.Д.(29)55%</w:t>
            </w:r>
          </w:p>
        </w:tc>
        <w:tc>
          <w:tcPr>
            <w:tcW w:w="1950" w:type="dxa"/>
          </w:tcPr>
          <w:p w:rsidR="002C1922" w:rsidRPr="000A4CB2" w:rsidRDefault="002C1922" w:rsidP="002C1922">
            <w:pPr>
              <w:widowControl w:val="0"/>
              <w:autoSpaceDE w:val="0"/>
              <w:autoSpaceDN w:val="0"/>
              <w:adjustRightInd w:val="0"/>
              <w:rPr>
                <w:b/>
                <w:color w:val="00B0F0"/>
                <w:sz w:val="24"/>
                <w:szCs w:val="24"/>
              </w:rPr>
            </w:pPr>
            <w:r w:rsidRPr="000A4CB2">
              <w:rPr>
                <w:b/>
                <w:color w:val="00B0F0"/>
                <w:sz w:val="24"/>
                <w:szCs w:val="24"/>
              </w:rPr>
              <w:t>Балаева А.А.(24)33%</w:t>
            </w:r>
          </w:p>
        </w:tc>
        <w:tc>
          <w:tcPr>
            <w:tcW w:w="1985" w:type="dxa"/>
            <w:shd w:val="clear" w:color="auto" w:fill="FFFF0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i/>
                <w:color w:val="000000" w:themeColor="text1"/>
                <w:sz w:val="24"/>
                <w:szCs w:val="24"/>
                <w:lang w:eastAsia="en-US"/>
              </w:rPr>
              <w:t>Абдусаламова Х.А.(28)46%</w:t>
            </w:r>
          </w:p>
        </w:tc>
        <w:tc>
          <w:tcPr>
            <w:tcW w:w="1985" w:type="dxa"/>
            <w:shd w:val="clear" w:color="auto" w:fill="548DD4" w:themeFill="text2" w:themeFillTint="99"/>
          </w:tcPr>
          <w:p w:rsidR="002C1922" w:rsidRDefault="002C1922" w:rsidP="002C1922">
            <w:pPr>
              <w:jc w:val="center"/>
              <w:rPr>
                <w:rFonts w:eastAsiaTheme="minorHAnsi"/>
                <w:i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i/>
                <w:color w:val="000000" w:themeColor="text1"/>
                <w:sz w:val="24"/>
                <w:szCs w:val="24"/>
                <w:lang w:eastAsia="en-US"/>
              </w:rPr>
              <w:t>Джамаева Б.Г. (23) 30%</w:t>
            </w:r>
          </w:p>
        </w:tc>
      </w:tr>
      <w:tr w:rsidR="002C1922" w:rsidRPr="000A4CB2" w:rsidTr="002C1922">
        <w:trPr>
          <w:trHeight w:val="726"/>
        </w:trPr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4 а</w:t>
            </w:r>
          </w:p>
        </w:tc>
        <w:tc>
          <w:tcPr>
            <w:tcW w:w="2355" w:type="dxa"/>
            <w:shd w:val="clear" w:color="auto" w:fill="FFFFFF" w:themeFill="background1"/>
          </w:tcPr>
          <w:p w:rsidR="002C1922" w:rsidRPr="000A4CB2" w:rsidRDefault="002C1922" w:rsidP="002C1922">
            <w:pPr>
              <w:shd w:val="clear" w:color="auto" w:fill="FFFFFF" w:themeFill="background1"/>
              <w:jc w:val="center"/>
              <w:rPr>
                <w:rFonts w:eastAsiaTheme="minorHAnsi"/>
                <w:b/>
                <w:i/>
                <w:color w:val="000000" w:themeColor="text1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000000" w:themeColor="text1"/>
                <w:sz w:val="24"/>
                <w:szCs w:val="24"/>
                <w:lang w:eastAsia="en-US"/>
              </w:rPr>
              <w:t>Магомедалиева М.И. (30)</w:t>
            </w:r>
          </w:p>
          <w:p w:rsidR="002C1922" w:rsidRPr="000A4CB2" w:rsidRDefault="002C1922" w:rsidP="002C1922">
            <w:pPr>
              <w:shd w:val="clear" w:color="auto" w:fill="FFFFFF" w:themeFill="background1"/>
              <w:jc w:val="center"/>
              <w:rPr>
                <w:rFonts w:eastAsiaTheme="minorHAnsi"/>
                <w:b/>
                <w:i/>
                <w:color w:val="000000" w:themeColor="text1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000000" w:themeColor="text1"/>
                <w:sz w:val="24"/>
                <w:szCs w:val="24"/>
                <w:lang w:eastAsia="en-US"/>
              </w:rPr>
              <w:t>56%</w:t>
            </w:r>
          </w:p>
        </w:tc>
        <w:tc>
          <w:tcPr>
            <w:tcW w:w="2073" w:type="dxa"/>
            <w:shd w:val="clear" w:color="auto" w:fill="FFFFFF" w:themeFill="background1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  <w:t>Алиханова Х.Д. (23)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  <w:t>59%</w:t>
            </w:r>
          </w:p>
        </w:tc>
        <w:tc>
          <w:tcPr>
            <w:tcW w:w="1950" w:type="dxa"/>
            <w:shd w:val="clear" w:color="auto" w:fill="FFFF00"/>
          </w:tcPr>
          <w:p w:rsidR="002C1922" w:rsidRPr="000A4CB2" w:rsidRDefault="002C1922" w:rsidP="002C1922">
            <w:pPr>
              <w:rPr>
                <w:rFonts w:eastAsiaTheme="minorHAnsi"/>
                <w:i/>
                <w:color w:val="000000" w:themeColor="text1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00000" w:themeColor="text1"/>
                <w:sz w:val="24"/>
                <w:szCs w:val="24"/>
                <w:lang w:eastAsia="en-US"/>
              </w:rPr>
              <w:t>Магомедова М.Д.- 52% (30)</w:t>
            </w:r>
          </w:p>
        </w:tc>
        <w:tc>
          <w:tcPr>
            <w:tcW w:w="1985" w:type="dxa"/>
            <w:shd w:val="clear" w:color="auto" w:fill="548DD4" w:themeFill="text2" w:themeFillTint="99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t>Алиханова Х.Д(29).</w:t>
            </w:r>
          </w:p>
          <w:p w:rsidR="002C192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t>59%</w:t>
            </w:r>
          </w:p>
          <w:p w:rsidR="002C192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</w:p>
          <w:p w:rsidR="002C192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  <w:tc>
          <w:tcPr>
            <w:tcW w:w="1985" w:type="dxa"/>
            <w:shd w:val="clear" w:color="auto" w:fill="76923C" w:themeFill="accent3" w:themeFillShade="BF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59</w:t>
            </w: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%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МагомедалиеваМ.И.(25</w:t>
            </w: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уч.)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59</w:t>
            </w: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%</w:t>
            </w:r>
          </w:p>
        </w:tc>
      </w:tr>
      <w:tr w:rsidR="002C1922" w:rsidRPr="000A4CB2" w:rsidTr="002C1922">
        <w:trPr>
          <w:trHeight w:val="690"/>
        </w:trPr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4б</w:t>
            </w:r>
          </w:p>
        </w:tc>
        <w:tc>
          <w:tcPr>
            <w:tcW w:w="2355" w:type="dxa"/>
            <w:shd w:val="clear" w:color="auto" w:fill="FFFFFF" w:themeFill="background1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000000" w:themeColor="text1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000000" w:themeColor="text1"/>
                <w:sz w:val="24"/>
                <w:szCs w:val="24"/>
                <w:lang w:eastAsia="en-US"/>
              </w:rPr>
              <w:t>Акаева А.С. (220</w:t>
            </w:r>
            <w:r>
              <w:rPr>
                <w:rFonts w:eastAsiaTheme="minorHAnsi"/>
                <w:b/>
                <w:i/>
                <w:color w:val="000000" w:themeColor="text1"/>
                <w:sz w:val="24"/>
                <w:szCs w:val="24"/>
                <w:lang w:eastAsia="en-US"/>
              </w:rPr>
              <w:t>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000000" w:themeColor="text1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000000" w:themeColor="text1"/>
                <w:sz w:val="24"/>
                <w:szCs w:val="24"/>
                <w:lang w:eastAsia="en-US"/>
              </w:rPr>
              <w:t>58%</w:t>
            </w:r>
          </w:p>
        </w:tc>
        <w:tc>
          <w:tcPr>
            <w:tcW w:w="2073" w:type="dxa"/>
            <w:shd w:val="clear" w:color="auto" w:fill="FFFFFF" w:themeFill="background1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  <w:t>Алиева Н.С. (25)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  <w:t>62%</w:t>
            </w:r>
          </w:p>
        </w:tc>
        <w:tc>
          <w:tcPr>
            <w:tcW w:w="1950" w:type="dxa"/>
            <w:shd w:val="clear" w:color="auto" w:fill="FFFF0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00000" w:themeColor="text1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00000" w:themeColor="text1"/>
                <w:sz w:val="24"/>
                <w:szCs w:val="24"/>
                <w:lang w:eastAsia="en-US"/>
              </w:rPr>
              <w:t>Рамазанова Ш.М. (33)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00000" w:themeColor="text1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00000" w:themeColor="text1"/>
                <w:sz w:val="24"/>
                <w:szCs w:val="24"/>
                <w:lang w:eastAsia="en-US"/>
              </w:rPr>
              <w:t>54%</w:t>
            </w:r>
          </w:p>
        </w:tc>
        <w:tc>
          <w:tcPr>
            <w:tcW w:w="1985" w:type="dxa"/>
            <w:shd w:val="clear" w:color="auto" w:fill="548DD4" w:themeFill="text2" w:themeFillTint="99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t>Умарова П.З.(29)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t>52%</w:t>
            </w:r>
          </w:p>
        </w:tc>
        <w:tc>
          <w:tcPr>
            <w:tcW w:w="1985" w:type="dxa"/>
            <w:shd w:val="clear" w:color="auto" w:fill="76923C" w:themeFill="accent3" w:themeFillShade="BF"/>
          </w:tcPr>
          <w:p w:rsidR="002C192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Акаева  А.С.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(59%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24</w:t>
            </w: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уч.)</w:t>
            </w:r>
          </w:p>
        </w:tc>
      </w:tr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 xml:space="preserve">4 в </w:t>
            </w:r>
          </w:p>
        </w:tc>
        <w:tc>
          <w:tcPr>
            <w:tcW w:w="2355" w:type="dxa"/>
            <w:shd w:val="clear" w:color="auto" w:fill="FFFFFF" w:themeFill="background1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000000" w:themeColor="text1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000000" w:themeColor="text1"/>
                <w:sz w:val="24"/>
                <w:szCs w:val="24"/>
                <w:lang w:eastAsia="en-US"/>
              </w:rPr>
              <w:t>Магомедова Н.Н. (19)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000000" w:themeColor="text1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000000" w:themeColor="text1"/>
                <w:sz w:val="24"/>
                <w:szCs w:val="24"/>
                <w:lang w:eastAsia="en-US"/>
              </w:rPr>
              <w:t>50%</w:t>
            </w:r>
          </w:p>
        </w:tc>
        <w:tc>
          <w:tcPr>
            <w:tcW w:w="2073" w:type="dxa"/>
            <w:shd w:val="clear" w:color="auto" w:fill="FFFFFF" w:themeFill="background1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  <w:t>Мустафаева Н.Н.(22)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  <w:t>57%</w:t>
            </w:r>
          </w:p>
        </w:tc>
        <w:tc>
          <w:tcPr>
            <w:tcW w:w="1950" w:type="dxa"/>
            <w:shd w:val="clear" w:color="auto" w:fill="FFFFFF" w:themeFill="background1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1985" w:type="dxa"/>
            <w:shd w:val="clear" w:color="auto" w:fill="548DD4" w:themeFill="text2" w:themeFillTint="99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>Магомедова А.У.(23)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>48%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0B0F0"/>
                <w:sz w:val="24"/>
                <w:szCs w:val="24"/>
                <w:lang w:eastAsia="en-US"/>
              </w:rPr>
            </w:pPr>
          </w:p>
        </w:tc>
        <w:tc>
          <w:tcPr>
            <w:tcW w:w="1985" w:type="dxa"/>
            <w:shd w:val="clear" w:color="auto" w:fill="76923C" w:themeFill="accent3" w:themeFillShade="BF"/>
          </w:tcPr>
          <w:p w:rsidR="002C192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>Акаева К.А.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i/>
                <w:sz w:val="24"/>
                <w:szCs w:val="24"/>
                <w:lang w:eastAsia="en-US"/>
              </w:rPr>
              <w:t>53%-24 уч-ка</w:t>
            </w:r>
          </w:p>
        </w:tc>
      </w:tr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2355" w:type="dxa"/>
            <w:shd w:val="clear" w:color="auto" w:fill="FFFFFF" w:themeFill="background1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2073" w:type="dxa"/>
            <w:shd w:val="clear" w:color="auto" w:fill="FFFFFF" w:themeFill="background1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</w:pPr>
          </w:p>
        </w:tc>
        <w:tc>
          <w:tcPr>
            <w:tcW w:w="1950" w:type="dxa"/>
            <w:shd w:val="clear" w:color="auto" w:fill="FFFFFF" w:themeFill="background1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1985" w:type="dxa"/>
            <w:shd w:val="clear" w:color="auto" w:fill="548DD4" w:themeFill="text2" w:themeFillTint="99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1985" w:type="dxa"/>
            <w:shd w:val="clear" w:color="auto" w:fill="76923C" w:themeFill="accent3" w:themeFillShade="BF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>Юсупова Р.Ю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i/>
                <w:sz w:val="24"/>
                <w:szCs w:val="24"/>
                <w:lang w:eastAsia="en-US"/>
              </w:rPr>
              <w:t>(22</w:t>
            </w: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 xml:space="preserve"> уч) 54%</w:t>
            </w:r>
          </w:p>
        </w:tc>
      </w:tr>
      <w:tr w:rsidR="002C1922" w:rsidRPr="000A4CB2" w:rsidTr="002C1922">
        <w:trPr>
          <w:trHeight w:val="1119"/>
        </w:trPr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3а</w:t>
            </w:r>
          </w:p>
        </w:tc>
        <w:tc>
          <w:tcPr>
            <w:tcW w:w="2355" w:type="dxa"/>
            <w:shd w:val="clear" w:color="auto" w:fill="FFFFFF" w:themeFill="background1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  <w:t>Алиханова Х.Д. (23)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  <w:t>55%</w:t>
            </w:r>
          </w:p>
        </w:tc>
        <w:tc>
          <w:tcPr>
            <w:tcW w:w="2073" w:type="dxa"/>
            <w:shd w:val="clear" w:color="auto" w:fill="FFFF0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t>Магомедова М.Д.(29)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t>50%</w:t>
            </w:r>
          </w:p>
        </w:tc>
        <w:tc>
          <w:tcPr>
            <w:tcW w:w="1950" w:type="dxa"/>
            <w:shd w:val="clear" w:color="auto" w:fill="548DD4" w:themeFill="text2" w:themeFillTint="99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t>Алиханова Х.Д(29).</w:t>
            </w:r>
          </w:p>
          <w:p w:rsidR="002C192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t>59%</w:t>
            </w:r>
          </w:p>
          <w:p w:rsidR="002C192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</w:p>
          <w:p w:rsidR="002C192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  <w:tc>
          <w:tcPr>
            <w:tcW w:w="1985" w:type="dxa"/>
            <w:shd w:val="clear" w:color="auto" w:fill="4F6228" w:themeFill="accent3" w:themeFillShade="8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60%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МагомедалиеваМ.И.(26уч.)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60%</w:t>
            </w:r>
          </w:p>
        </w:tc>
        <w:tc>
          <w:tcPr>
            <w:tcW w:w="1985" w:type="dxa"/>
            <w:shd w:val="clear" w:color="auto" w:fill="FABF8F" w:themeFill="accent6" w:themeFillTint="99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Магомедова М.Д. (26 уч) 59</w:t>
            </w: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%</w:t>
            </w:r>
          </w:p>
        </w:tc>
      </w:tr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3б</w:t>
            </w:r>
          </w:p>
        </w:tc>
        <w:tc>
          <w:tcPr>
            <w:tcW w:w="2355" w:type="dxa"/>
            <w:shd w:val="clear" w:color="auto" w:fill="FFFFFF" w:themeFill="background1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  <w:t>Алиева Н.С. (25)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  <w:t>62%</w:t>
            </w:r>
          </w:p>
        </w:tc>
        <w:tc>
          <w:tcPr>
            <w:tcW w:w="2073" w:type="dxa"/>
            <w:shd w:val="clear" w:color="auto" w:fill="FFFF0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t>Рамазанова Ш.М. (32)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t>61%</w:t>
            </w:r>
          </w:p>
        </w:tc>
        <w:tc>
          <w:tcPr>
            <w:tcW w:w="1950" w:type="dxa"/>
            <w:shd w:val="clear" w:color="auto" w:fill="548DD4" w:themeFill="text2" w:themeFillTint="99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t>Умарова П.З.(29)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t>52%</w:t>
            </w:r>
          </w:p>
        </w:tc>
        <w:tc>
          <w:tcPr>
            <w:tcW w:w="1985" w:type="dxa"/>
            <w:shd w:val="clear" w:color="auto" w:fill="4F6228" w:themeFill="accent3" w:themeFillShade="8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59%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Акаева А.С.(24уч.)</w:t>
            </w:r>
          </w:p>
        </w:tc>
        <w:tc>
          <w:tcPr>
            <w:tcW w:w="1985" w:type="dxa"/>
            <w:shd w:val="clear" w:color="auto" w:fill="FABF8F" w:themeFill="accent6" w:themeFillTint="99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Рамазанова Ш.М. (24 уч) 56</w:t>
            </w: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%</w:t>
            </w:r>
          </w:p>
        </w:tc>
      </w:tr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3в</w:t>
            </w:r>
          </w:p>
        </w:tc>
        <w:tc>
          <w:tcPr>
            <w:tcW w:w="2355" w:type="dxa"/>
            <w:shd w:val="clear" w:color="auto" w:fill="FFFFFF" w:themeFill="background1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  <w:t>Амирова М.Д. (21)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  <w:t>59%</w:t>
            </w:r>
          </w:p>
        </w:tc>
        <w:tc>
          <w:tcPr>
            <w:tcW w:w="2073" w:type="dxa"/>
            <w:shd w:val="clear" w:color="auto" w:fill="FFFF0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548DD4" w:themeColor="text2" w:themeTint="99"/>
                <w:sz w:val="24"/>
                <w:szCs w:val="24"/>
                <w:highlight w:val="yellow"/>
                <w:lang w:eastAsia="en-US"/>
              </w:rPr>
            </w:pPr>
          </w:p>
        </w:tc>
        <w:tc>
          <w:tcPr>
            <w:tcW w:w="1950" w:type="dxa"/>
            <w:shd w:val="clear" w:color="auto" w:fill="548DD4" w:themeFill="text2" w:themeFillTint="99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>Магомедова А.У.(23)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>48%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0B0F0"/>
                <w:sz w:val="24"/>
                <w:szCs w:val="24"/>
                <w:lang w:eastAsia="en-US"/>
              </w:rPr>
            </w:pPr>
          </w:p>
        </w:tc>
        <w:tc>
          <w:tcPr>
            <w:tcW w:w="1985" w:type="dxa"/>
            <w:shd w:val="clear" w:color="auto" w:fill="4F6228" w:themeFill="accent3" w:themeFillShade="80"/>
          </w:tcPr>
          <w:p w:rsidR="002C192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>Акаева К.А.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i/>
                <w:sz w:val="24"/>
                <w:szCs w:val="24"/>
                <w:lang w:eastAsia="en-US"/>
              </w:rPr>
              <w:t>59%-24 уч-ка</w:t>
            </w:r>
          </w:p>
        </w:tc>
        <w:tc>
          <w:tcPr>
            <w:tcW w:w="1985" w:type="dxa"/>
            <w:shd w:val="clear" w:color="auto" w:fill="FABF8F" w:themeFill="accent6" w:themeFillTint="99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 xml:space="preserve">Алиева Н.С. 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highlight w:val="red"/>
                <w:lang w:eastAsia="en-US"/>
              </w:rPr>
            </w:pPr>
            <w:r>
              <w:rPr>
                <w:rFonts w:eastAsiaTheme="minorHAnsi"/>
                <w:i/>
                <w:sz w:val="24"/>
                <w:szCs w:val="24"/>
                <w:lang w:eastAsia="en-US"/>
              </w:rPr>
              <w:t>(25уч.) 64</w:t>
            </w: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 xml:space="preserve"> %</w:t>
            </w:r>
          </w:p>
        </w:tc>
      </w:tr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3г</w:t>
            </w:r>
          </w:p>
        </w:tc>
        <w:tc>
          <w:tcPr>
            <w:tcW w:w="2355" w:type="dxa"/>
            <w:shd w:val="clear" w:color="auto" w:fill="FFFFFF" w:themeFill="background1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00B0F0"/>
                <w:sz w:val="24"/>
                <w:szCs w:val="24"/>
                <w:lang w:eastAsia="en-US"/>
              </w:rPr>
            </w:pPr>
          </w:p>
        </w:tc>
        <w:tc>
          <w:tcPr>
            <w:tcW w:w="2073" w:type="dxa"/>
            <w:shd w:val="clear" w:color="auto" w:fill="FFFF0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color w:val="548DD4" w:themeColor="text2" w:themeTint="99"/>
                <w:sz w:val="24"/>
                <w:szCs w:val="24"/>
                <w:highlight w:val="yellow"/>
                <w:lang w:eastAsia="en-US"/>
              </w:rPr>
            </w:pPr>
          </w:p>
        </w:tc>
        <w:tc>
          <w:tcPr>
            <w:tcW w:w="1950" w:type="dxa"/>
            <w:shd w:val="clear" w:color="auto" w:fill="00B0F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</w:p>
        </w:tc>
        <w:tc>
          <w:tcPr>
            <w:tcW w:w="1985" w:type="dxa"/>
            <w:shd w:val="clear" w:color="auto" w:fill="4F6228" w:themeFill="accent3" w:themeFillShade="8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>Юсупова Р.Ю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>(18 уч) 54%</w:t>
            </w:r>
          </w:p>
        </w:tc>
        <w:tc>
          <w:tcPr>
            <w:tcW w:w="1985" w:type="dxa"/>
            <w:shd w:val="clear" w:color="auto" w:fill="FABF8F" w:themeFill="accent6" w:themeFillTint="99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>Акаева А.С.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i/>
                <w:sz w:val="24"/>
                <w:szCs w:val="24"/>
                <w:lang w:eastAsia="en-US"/>
              </w:rPr>
              <w:t xml:space="preserve"> (17</w:t>
            </w: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 xml:space="preserve"> уч) 58%</w:t>
            </w:r>
          </w:p>
        </w:tc>
      </w:tr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2а</w:t>
            </w:r>
          </w:p>
        </w:tc>
        <w:tc>
          <w:tcPr>
            <w:tcW w:w="2355" w:type="dxa"/>
            <w:shd w:val="clear" w:color="auto" w:fill="FFFF0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t>Магомедова М.Д.(29)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t>55%</w:t>
            </w:r>
          </w:p>
        </w:tc>
        <w:tc>
          <w:tcPr>
            <w:tcW w:w="2073" w:type="dxa"/>
            <w:shd w:val="clear" w:color="auto" w:fill="00B0F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t>Алиханова Х.Д(22).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t>69%</w:t>
            </w:r>
          </w:p>
        </w:tc>
        <w:tc>
          <w:tcPr>
            <w:tcW w:w="1950" w:type="dxa"/>
            <w:shd w:val="clear" w:color="auto" w:fill="76923C" w:themeFill="accent3" w:themeFillShade="BF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60%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МагомедалиеваМ.И.(26уч.)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60%</w:t>
            </w:r>
          </w:p>
        </w:tc>
        <w:tc>
          <w:tcPr>
            <w:tcW w:w="1985" w:type="dxa"/>
            <w:shd w:val="clear" w:color="auto" w:fill="FABF8F" w:themeFill="accent6" w:themeFillTint="99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Магомедова М.Д. (27 уч) 62%</w:t>
            </w:r>
          </w:p>
        </w:tc>
        <w:tc>
          <w:tcPr>
            <w:tcW w:w="1985" w:type="dxa"/>
            <w:shd w:val="clear" w:color="auto" w:fill="C4BC96" w:themeFill="background2" w:themeFillShade="BF"/>
          </w:tcPr>
          <w:p w:rsidR="002C1922" w:rsidRPr="00A01664" w:rsidRDefault="002C1922" w:rsidP="002C1922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A01664">
              <w:rPr>
                <w:i/>
                <w:sz w:val="24"/>
                <w:szCs w:val="24"/>
                <w:lang w:eastAsia="en-US"/>
              </w:rPr>
              <w:t>Рамазанова Ш.М.</w:t>
            </w:r>
            <w:r>
              <w:rPr>
                <w:i/>
                <w:sz w:val="24"/>
                <w:szCs w:val="24"/>
                <w:lang w:eastAsia="en-US"/>
              </w:rPr>
              <w:t>(26уч)70%</w:t>
            </w:r>
          </w:p>
        </w:tc>
      </w:tr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2б</w:t>
            </w:r>
          </w:p>
        </w:tc>
        <w:tc>
          <w:tcPr>
            <w:tcW w:w="2355" w:type="dxa"/>
            <w:shd w:val="clear" w:color="auto" w:fill="FFFF0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t xml:space="preserve">Рамазанова Ш.М. </w:t>
            </w: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lastRenderedPageBreak/>
              <w:t>(32)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t>60%</w:t>
            </w:r>
          </w:p>
        </w:tc>
        <w:tc>
          <w:tcPr>
            <w:tcW w:w="2073" w:type="dxa"/>
            <w:shd w:val="clear" w:color="auto" w:fill="00B0F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lastRenderedPageBreak/>
              <w:t>Умарова П.З.(31</w:t>
            </w: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lastRenderedPageBreak/>
              <w:t>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D0D0D" w:themeColor="text1" w:themeTint="F2"/>
                <w:sz w:val="24"/>
                <w:szCs w:val="24"/>
                <w:lang w:eastAsia="en-US"/>
              </w:rPr>
              <w:t>70%</w:t>
            </w:r>
          </w:p>
        </w:tc>
        <w:tc>
          <w:tcPr>
            <w:tcW w:w="1950" w:type="dxa"/>
            <w:shd w:val="clear" w:color="auto" w:fill="76923C" w:themeFill="accent3" w:themeFillShade="BF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lastRenderedPageBreak/>
              <w:t>59%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Акаева А.С.(24уч.)</w:t>
            </w:r>
          </w:p>
        </w:tc>
        <w:tc>
          <w:tcPr>
            <w:tcW w:w="1985" w:type="dxa"/>
            <w:shd w:val="clear" w:color="auto" w:fill="FABF8F" w:themeFill="accent6" w:themeFillTint="99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Рамазанова Ш.М. (25 уч) 60%</w:t>
            </w:r>
          </w:p>
        </w:tc>
        <w:tc>
          <w:tcPr>
            <w:tcW w:w="1985" w:type="dxa"/>
            <w:shd w:val="clear" w:color="auto" w:fill="C4BC96" w:themeFill="background2" w:themeFillShade="BF"/>
          </w:tcPr>
          <w:p w:rsidR="002C1922" w:rsidRDefault="002C1922" w:rsidP="002C1922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A01664">
              <w:rPr>
                <w:i/>
                <w:sz w:val="24"/>
                <w:szCs w:val="24"/>
                <w:lang w:eastAsia="en-US"/>
              </w:rPr>
              <w:t>Амирова М.Д.</w:t>
            </w:r>
          </w:p>
          <w:p w:rsidR="002C1922" w:rsidRDefault="002C1922" w:rsidP="002C1922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  <w:lang w:eastAsia="en-US"/>
              </w:rPr>
              <w:t>(22уч)</w:t>
            </w:r>
          </w:p>
          <w:p w:rsidR="002C1922" w:rsidRPr="00A01664" w:rsidRDefault="002C1922" w:rsidP="002C1922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  <w:lang w:eastAsia="en-US"/>
              </w:rPr>
              <w:lastRenderedPageBreak/>
              <w:t>68%</w:t>
            </w:r>
          </w:p>
        </w:tc>
      </w:tr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lastRenderedPageBreak/>
              <w:t>2в</w:t>
            </w:r>
          </w:p>
        </w:tc>
        <w:tc>
          <w:tcPr>
            <w:tcW w:w="2355" w:type="dxa"/>
            <w:shd w:val="clear" w:color="auto" w:fill="FFFF0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0B0F0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color w:val="00B0F0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2073" w:type="dxa"/>
            <w:shd w:val="clear" w:color="auto" w:fill="00B0F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>Магомедова А.У.9240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0B0F0"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>50%</w:t>
            </w:r>
          </w:p>
        </w:tc>
        <w:tc>
          <w:tcPr>
            <w:tcW w:w="1950" w:type="dxa"/>
            <w:shd w:val="clear" w:color="auto" w:fill="76923C" w:themeFill="accent3" w:themeFillShade="BF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>Абдусаламова Ю.Д.(26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>58%)</w:t>
            </w:r>
          </w:p>
        </w:tc>
        <w:tc>
          <w:tcPr>
            <w:tcW w:w="1985" w:type="dxa"/>
            <w:shd w:val="clear" w:color="auto" w:fill="FABF8F" w:themeFill="accent6" w:themeFillTint="99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 xml:space="preserve">Алиева Н.С. 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highlight w:val="red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>(28уч.) 60 %</w:t>
            </w:r>
          </w:p>
        </w:tc>
        <w:tc>
          <w:tcPr>
            <w:tcW w:w="1985" w:type="dxa"/>
            <w:shd w:val="clear" w:color="auto" w:fill="C4BC96" w:themeFill="background2" w:themeFillShade="BF"/>
          </w:tcPr>
          <w:p w:rsidR="002C1922" w:rsidRDefault="002C1922" w:rsidP="002C1922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A01664">
              <w:rPr>
                <w:i/>
                <w:sz w:val="24"/>
                <w:szCs w:val="24"/>
                <w:lang w:eastAsia="en-US"/>
              </w:rPr>
              <w:t>Мустафаева Н.Н.</w:t>
            </w:r>
          </w:p>
          <w:p w:rsidR="002C1922" w:rsidRPr="00A01664" w:rsidRDefault="002C1922" w:rsidP="002C1922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  <w:lang w:eastAsia="en-US"/>
              </w:rPr>
              <w:t>(24уч)70%</w:t>
            </w:r>
          </w:p>
        </w:tc>
      </w:tr>
      <w:tr w:rsidR="002C1922" w:rsidRPr="000A4CB2" w:rsidTr="002C1922">
        <w:tc>
          <w:tcPr>
            <w:tcW w:w="817" w:type="dxa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2г</w:t>
            </w:r>
          </w:p>
        </w:tc>
        <w:tc>
          <w:tcPr>
            <w:tcW w:w="2355" w:type="dxa"/>
            <w:shd w:val="clear" w:color="auto" w:fill="FFFF0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color w:val="00B0F0"/>
                <w:sz w:val="24"/>
                <w:szCs w:val="24"/>
                <w:lang w:eastAsia="en-US"/>
              </w:rPr>
            </w:pPr>
          </w:p>
        </w:tc>
        <w:tc>
          <w:tcPr>
            <w:tcW w:w="2073" w:type="dxa"/>
            <w:shd w:val="clear" w:color="auto" w:fill="00B0F0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</w:p>
        </w:tc>
        <w:tc>
          <w:tcPr>
            <w:tcW w:w="1950" w:type="dxa"/>
            <w:shd w:val="clear" w:color="auto" w:fill="76923C" w:themeFill="accent3" w:themeFillShade="BF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>Юсупова Р.Ю. (18)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>50%</w:t>
            </w:r>
          </w:p>
        </w:tc>
        <w:tc>
          <w:tcPr>
            <w:tcW w:w="1985" w:type="dxa"/>
            <w:shd w:val="clear" w:color="auto" w:fill="FABF8F" w:themeFill="accent6" w:themeFillTint="99"/>
          </w:tcPr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>Акаева А.С.</w:t>
            </w:r>
          </w:p>
          <w:p w:rsidR="002C1922" w:rsidRPr="000A4CB2" w:rsidRDefault="002C1922" w:rsidP="002C1922">
            <w:pPr>
              <w:jc w:val="center"/>
              <w:rPr>
                <w:rFonts w:eastAsiaTheme="minorHAnsi"/>
                <w:i/>
                <w:sz w:val="24"/>
                <w:szCs w:val="24"/>
                <w:lang w:eastAsia="en-US"/>
              </w:rPr>
            </w:pPr>
            <w:r w:rsidRPr="000A4CB2">
              <w:rPr>
                <w:rFonts w:eastAsiaTheme="minorHAnsi"/>
                <w:i/>
                <w:sz w:val="24"/>
                <w:szCs w:val="24"/>
                <w:lang w:eastAsia="en-US"/>
              </w:rPr>
              <w:t xml:space="preserve"> (18 уч) 58%</w:t>
            </w:r>
          </w:p>
        </w:tc>
        <w:tc>
          <w:tcPr>
            <w:tcW w:w="1985" w:type="dxa"/>
            <w:shd w:val="clear" w:color="auto" w:fill="C4BC96" w:themeFill="background2" w:themeFillShade="BF"/>
          </w:tcPr>
          <w:p w:rsidR="002C1922" w:rsidRPr="00A01664" w:rsidRDefault="002C1922" w:rsidP="002C1922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A01664">
              <w:rPr>
                <w:i/>
                <w:sz w:val="24"/>
                <w:szCs w:val="24"/>
                <w:lang w:eastAsia="en-US"/>
              </w:rPr>
              <w:t>Сулейманова З.Р.</w:t>
            </w:r>
            <w:r>
              <w:rPr>
                <w:i/>
                <w:sz w:val="24"/>
                <w:szCs w:val="24"/>
                <w:lang w:eastAsia="en-US"/>
              </w:rPr>
              <w:t xml:space="preserve"> (19уч)57%</w:t>
            </w:r>
          </w:p>
        </w:tc>
      </w:tr>
    </w:tbl>
    <w:p w:rsidR="005F41C9" w:rsidRDefault="005F41C9" w:rsidP="007040E1">
      <w:pPr>
        <w:pStyle w:val="31"/>
        <w:jc w:val="center"/>
      </w:pPr>
    </w:p>
    <w:p w:rsidR="00A82B51" w:rsidRPr="000A4CB2" w:rsidRDefault="00D97421" w:rsidP="000C050C">
      <w:pPr>
        <w:spacing w:after="0" w:line="240" w:lineRule="auto"/>
        <w:ind w:firstLine="283"/>
        <w:rPr>
          <w:b/>
          <w:i/>
        </w:rPr>
      </w:pP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>В 2018-2019</w:t>
      </w:r>
      <w:r w:rsidR="00A82B51" w:rsidRPr="00A82B51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</w:t>
      </w:r>
      <w:r w:rsidR="004A02FF" w:rsidRPr="00A82B51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учебном году наблюдается повышение качества обученности на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>3-5</w:t>
      </w:r>
      <w:r w:rsidR="004A02FF" w:rsidRPr="00A82B51">
        <w:rPr>
          <w:rFonts w:ascii="Times New Roman" w:eastAsiaTheme="minorHAnsi" w:hAnsi="Times New Roman" w:cs="Times New Roman"/>
          <w:sz w:val="24"/>
          <w:szCs w:val="24"/>
          <w:lang w:eastAsia="en-US"/>
        </w:rPr>
        <w:t>%  и рост контингента</w:t>
      </w:r>
      <w:r w:rsidR="004A02FF" w:rsidRPr="000A4CB2">
        <w:rPr>
          <w:rFonts w:ascii="Times New Roman" w:eastAsiaTheme="minorHAnsi" w:hAnsi="Times New Roman" w:cs="Times New Roman"/>
          <w:color w:val="FF0000"/>
          <w:sz w:val="24"/>
          <w:szCs w:val="24"/>
          <w:lang w:eastAsia="en-US"/>
        </w:rPr>
        <w:t xml:space="preserve"> </w:t>
      </w:r>
      <w:r w:rsidR="00A82B51">
        <w:rPr>
          <w:rFonts w:ascii="Times New Roman" w:eastAsiaTheme="minorHAnsi" w:hAnsi="Times New Roman" w:cs="Times New Roman"/>
          <w:color w:val="FF0000"/>
          <w:sz w:val="24"/>
          <w:szCs w:val="24"/>
          <w:lang w:eastAsia="en-US"/>
        </w:rPr>
        <w:t>.</w:t>
      </w:r>
    </w:p>
    <w:p w:rsidR="00A82B51" w:rsidRDefault="00A82B51" w:rsidP="00FB717E">
      <w:pPr>
        <w:pStyle w:val="31"/>
        <w:jc w:val="center"/>
        <w:rPr>
          <w:b/>
          <w:i/>
        </w:rPr>
      </w:pPr>
    </w:p>
    <w:p w:rsidR="00CB1E6E" w:rsidRDefault="00FB717E" w:rsidP="00C72232">
      <w:pPr>
        <w:pStyle w:val="31"/>
        <w:jc w:val="center"/>
        <w:rPr>
          <w:sz w:val="24"/>
          <w:szCs w:val="24"/>
        </w:rPr>
      </w:pPr>
      <w:r w:rsidRPr="00C72232">
        <w:rPr>
          <w:b/>
          <w:i/>
          <w:sz w:val="24"/>
          <w:szCs w:val="24"/>
        </w:rPr>
        <w:t xml:space="preserve">              </w:t>
      </w:r>
      <w:r w:rsidR="009E66DE" w:rsidRPr="00C72232">
        <w:rPr>
          <w:sz w:val="24"/>
          <w:szCs w:val="24"/>
        </w:rPr>
        <w:t>В целях развития творческих способно</w:t>
      </w:r>
      <w:r w:rsidR="00217869" w:rsidRPr="00C72232">
        <w:rPr>
          <w:sz w:val="24"/>
          <w:szCs w:val="24"/>
        </w:rPr>
        <w:t>стей, интереса к учебе и изучае</w:t>
      </w:r>
      <w:r w:rsidR="009E66DE" w:rsidRPr="00C72232">
        <w:rPr>
          <w:sz w:val="24"/>
          <w:szCs w:val="24"/>
        </w:rPr>
        <w:t>мым предметам проводились предметные олимпиады по русскому языку, математики младших школьников, предметной не</w:t>
      </w:r>
      <w:r w:rsidR="002C1922">
        <w:rPr>
          <w:sz w:val="24"/>
          <w:szCs w:val="24"/>
        </w:rPr>
        <w:t xml:space="preserve">дели, выставка творческих работ </w:t>
      </w:r>
      <w:r w:rsidR="009E66DE" w:rsidRPr="00C72232">
        <w:rPr>
          <w:sz w:val="24"/>
          <w:szCs w:val="24"/>
        </w:rPr>
        <w:t xml:space="preserve">учащиеся начальной школы проявили высокую активность проведению мероприятий. Вместе с этим в начальной школе остаются проблемы, которые необходимо решать. Необходимо уделить внимание повышению качества знаний, </w:t>
      </w:r>
      <w:r w:rsidR="00F26DA3">
        <w:rPr>
          <w:sz w:val="24"/>
          <w:szCs w:val="24"/>
        </w:rPr>
        <w:t>у</w:t>
      </w:r>
      <w:r w:rsidR="009E66DE" w:rsidRPr="00C72232">
        <w:rPr>
          <w:sz w:val="24"/>
          <w:szCs w:val="24"/>
        </w:rPr>
        <w:t xml:space="preserve">делять </w:t>
      </w:r>
      <w:r w:rsidR="00F26DA3">
        <w:rPr>
          <w:sz w:val="24"/>
          <w:szCs w:val="24"/>
        </w:rPr>
        <w:t>в</w:t>
      </w:r>
      <w:r w:rsidR="009E66DE" w:rsidRPr="00C72232">
        <w:rPr>
          <w:sz w:val="24"/>
          <w:szCs w:val="24"/>
        </w:rPr>
        <w:t xml:space="preserve">нимание работе со слабоуспевающими детьми, использовать технологии разно-уровневого обучения. </w:t>
      </w:r>
    </w:p>
    <w:p w:rsidR="00F26DA3" w:rsidRPr="00C72232" w:rsidRDefault="00F26DA3" w:rsidP="00C72232">
      <w:pPr>
        <w:pStyle w:val="31"/>
        <w:jc w:val="center"/>
        <w:rPr>
          <w:sz w:val="24"/>
          <w:szCs w:val="24"/>
        </w:rPr>
      </w:pPr>
    </w:p>
    <w:p w:rsidR="00F26DA3" w:rsidRPr="008C42E4" w:rsidRDefault="009E66DE" w:rsidP="00E53E06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8C42E4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Анализ качества </w:t>
      </w:r>
      <w:proofErr w:type="gramStart"/>
      <w:r w:rsidRPr="008C42E4">
        <w:rPr>
          <w:rFonts w:ascii="Times New Roman" w:hAnsi="Times New Roman" w:cs="Times New Roman"/>
          <w:b/>
          <w:color w:val="FF0000"/>
          <w:sz w:val="24"/>
          <w:szCs w:val="24"/>
        </w:rPr>
        <w:t>обучения по результатам</w:t>
      </w:r>
      <w:proofErr w:type="gramEnd"/>
      <w:r w:rsidRPr="008C42E4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учебного года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42"/>
        <w:gridCol w:w="1627"/>
        <w:gridCol w:w="673"/>
        <w:gridCol w:w="1124"/>
        <w:gridCol w:w="765"/>
        <w:gridCol w:w="1259"/>
        <w:gridCol w:w="673"/>
        <w:gridCol w:w="1124"/>
        <w:gridCol w:w="807"/>
        <w:gridCol w:w="1329"/>
      </w:tblGrid>
      <w:tr w:rsidR="009E66DE" w:rsidRPr="000A4CB2" w:rsidTr="009E66DE">
        <w:tc>
          <w:tcPr>
            <w:tcW w:w="1142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27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Параллели классов</w:t>
            </w:r>
          </w:p>
        </w:tc>
        <w:tc>
          <w:tcPr>
            <w:tcW w:w="1797" w:type="dxa"/>
            <w:gridSpan w:val="2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Отличники</w:t>
            </w:r>
          </w:p>
        </w:tc>
        <w:tc>
          <w:tcPr>
            <w:tcW w:w="2024" w:type="dxa"/>
            <w:gridSpan w:val="2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Обучающиеся на "4" и "5"</w:t>
            </w:r>
          </w:p>
        </w:tc>
        <w:tc>
          <w:tcPr>
            <w:tcW w:w="1797" w:type="dxa"/>
            <w:gridSpan w:val="2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Имеющие "3"</w:t>
            </w:r>
          </w:p>
        </w:tc>
        <w:tc>
          <w:tcPr>
            <w:tcW w:w="2136" w:type="dxa"/>
            <w:gridSpan w:val="2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Неуспевающие</w:t>
            </w:r>
          </w:p>
        </w:tc>
      </w:tr>
      <w:tr w:rsidR="009E66DE" w:rsidRPr="000A4CB2" w:rsidTr="009E66DE">
        <w:tc>
          <w:tcPr>
            <w:tcW w:w="1142" w:type="dxa"/>
            <w:tcBorders>
              <w:bottom w:val="single" w:sz="4" w:space="0" w:color="auto"/>
            </w:tcBorders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27" w:type="dxa"/>
          </w:tcPr>
          <w:p w:rsidR="009E66DE" w:rsidRPr="000A4CB2" w:rsidRDefault="0042444D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Учебный год</w:t>
            </w:r>
          </w:p>
        </w:tc>
        <w:tc>
          <w:tcPr>
            <w:tcW w:w="673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Уч-ся</w:t>
            </w:r>
          </w:p>
        </w:tc>
        <w:tc>
          <w:tcPr>
            <w:tcW w:w="1124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% от общего кол-ва</w:t>
            </w:r>
          </w:p>
        </w:tc>
        <w:tc>
          <w:tcPr>
            <w:tcW w:w="765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Уч-ся</w:t>
            </w:r>
          </w:p>
        </w:tc>
        <w:tc>
          <w:tcPr>
            <w:tcW w:w="1259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% от общего кол-ва</w:t>
            </w:r>
          </w:p>
        </w:tc>
        <w:tc>
          <w:tcPr>
            <w:tcW w:w="673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Уч-ся</w:t>
            </w:r>
          </w:p>
        </w:tc>
        <w:tc>
          <w:tcPr>
            <w:tcW w:w="1124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% от общего кол-ва</w:t>
            </w:r>
          </w:p>
        </w:tc>
        <w:tc>
          <w:tcPr>
            <w:tcW w:w="807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Уч-ся</w:t>
            </w:r>
          </w:p>
        </w:tc>
        <w:tc>
          <w:tcPr>
            <w:tcW w:w="1329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% от общего кол-ва</w:t>
            </w:r>
          </w:p>
        </w:tc>
      </w:tr>
      <w:tr w:rsidR="00D97421" w:rsidRPr="000A4CB2" w:rsidTr="009E66DE">
        <w:tc>
          <w:tcPr>
            <w:tcW w:w="1142" w:type="dxa"/>
            <w:vMerge w:val="restart"/>
          </w:tcPr>
          <w:p w:rsidR="00D97421" w:rsidRPr="000A4CB2" w:rsidRDefault="00D97421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1-4-е</w:t>
            </w:r>
          </w:p>
          <w:p w:rsidR="00D97421" w:rsidRPr="000A4CB2" w:rsidRDefault="00D97421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классы</w:t>
            </w:r>
          </w:p>
        </w:tc>
        <w:tc>
          <w:tcPr>
            <w:tcW w:w="1627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2014-2015</w:t>
            </w:r>
          </w:p>
        </w:tc>
        <w:tc>
          <w:tcPr>
            <w:tcW w:w="673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35</w:t>
            </w:r>
          </w:p>
        </w:tc>
        <w:tc>
          <w:tcPr>
            <w:tcW w:w="1124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765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78</w:t>
            </w:r>
          </w:p>
        </w:tc>
        <w:tc>
          <w:tcPr>
            <w:tcW w:w="1259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38</w:t>
            </w:r>
          </w:p>
        </w:tc>
        <w:tc>
          <w:tcPr>
            <w:tcW w:w="673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88</w:t>
            </w:r>
          </w:p>
        </w:tc>
        <w:tc>
          <w:tcPr>
            <w:tcW w:w="1124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43</w:t>
            </w:r>
          </w:p>
        </w:tc>
        <w:tc>
          <w:tcPr>
            <w:tcW w:w="807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329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</w:tr>
      <w:tr w:rsidR="00D97421" w:rsidRPr="000A4CB2" w:rsidTr="009E66DE">
        <w:tc>
          <w:tcPr>
            <w:tcW w:w="1142" w:type="dxa"/>
            <w:vMerge/>
          </w:tcPr>
          <w:p w:rsidR="00D97421" w:rsidRPr="000A4CB2" w:rsidRDefault="00D97421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27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2015-2016</w:t>
            </w:r>
          </w:p>
        </w:tc>
        <w:tc>
          <w:tcPr>
            <w:tcW w:w="673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42</w:t>
            </w:r>
          </w:p>
        </w:tc>
        <w:tc>
          <w:tcPr>
            <w:tcW w:w="1124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765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98</w:t>
            </w:r>
          </w:p>
        </w:tc>
        <w:tc>
          <w:tcPr>
            <w:tcW w:w="1259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40</w:t>
            </w:r>
          </w:p>
        </w:tc>
        <w:tc>
          <w:tcPr>
            <w:tcW w:w="673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90</w:t>
            </w:r>
          </w:p>
        </w:tc>
        <w:tc>
          <w:tcPr>
            <w:tcW w:w="1124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40</w:t>
            </w:r>
          </w:p>
        </w:tc>
        <w:tc>
          <w:tcPr>
            <w:tcW w:w="807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329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</w:tr>
      <w:tr w:rsidR="00D97421" w:rsidRPr="000A4CB2" w:rsidTr="009E66DE">
        <w:tc>
          <w:tcPr>
            <w:tcW w:w="1142" w:type="dxa"/>
            <w:vMerge/>
          </w:tcPr>
          <w:p w:rsidR="00D97421" w:rsidRPr="000A4CB2" w:rsidRDefault="00D97421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27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2016-2017</w:t>
            </w:r>
          </w:p>
        </w:tc>
        <w:tc>
          <w:tcPr>
            <w:tcW w:w="673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44</w:t>
            </w:r>
          </w:p>
        </w:tc>
        <w:tc>
          <w:tcPr>
            <w:tcW w:w="1124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765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85</w:t>
            </w:r>
          </w:p>
        </w:tc>
        <w:tc>
          <w:tcPr>
            <w:tcW w:w="1259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25</w:t>
            </w:r>
          </w:p>
        </w:tc>
        <w:tc>
          <w:tcPr>
            <w:tcW w:w="673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208</w:t>
            </w:r>
          </w:p>
        </w:tc>
        <w:tc>
          <w:tcPr>
            <w:tcW w:w="1124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61</w:t>
            </w:r>
          </w:p>
        </w:tc>
        <w:tc>
          <w:tcPr>
            <w:tcW w:w="807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329" w:type="dxa"/>
          </w:tcPr>
          <w:p w:rsidR="00D97421" w:rsidRPr="000A4CB2" w:rsidRDefault="00D97421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D97421" w:rsidRPr="000A4CB2" w:rsidTr="00590104">
        <w:tc>
          <w:tcPr>
            <w:tcW w:w="1142" w:type="dxa"/>
            <w:vMerge/>
          </w:tcPr>
          <w:p w:rsidR="00D97421" w:rsidRPr="000A4CB2" w:rsidRDefault="00D97421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27" w:type="dxa"/>
          </w:tcPr>
          <w:p w:rsidR="00D97421" w:rsidRPr="000A4CB2" w:rsidRDefault="00D97421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2017-2018</w:t>
            </w:r>
          </w:p>
        </w:tc>
        <w:tc>
          <w:tcPr>
            <w:tcW w:w="673" w:type="dxa"/>
          </w:tcPr>
          <w:p w:rsidR="00D97421" w:rsidRPr="000A4CB2" w:rsidRDefault="00D97421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52</w:t>
            </w:r>
          </w:p>
        </w:tc>
        <w:tc>
          <w:tcPr>
            <w:tcW w:w="1124" w:type="dxa"/>
          </w:tcPr>
          <w:p w:rsidR="00D97421" w:rsidRPr="000A4CB2" w:rsidRDefault="00D97421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765" w:type="dxa"/>
          </w:tcPr>
          <w:p w:rsidR="00D97421" w:rsidRPr="000A4CB2" w:rsidRDefault="00D97421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98</w:t>
            </w:r>
          </w:p>
        </w:tc>
        <w:tc>
          <w:tcPr>
            <w:tcW w:w="1259" w:type="dxa"/>
          </w:tcPr>
          <w:p w:rsidR="00D97421" w:rsidRPr="000A4CB2" w:rsidRDefault="00D97421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673" w:type="dxa"/>
          </w:tcPr>
          <w:p w:rsidR="00D97421" w:rsidRPr="000A4CB2" w:rsidRDefault="00D97421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126</w:t>
            </w:r>
          </w:p>
        </w:tc>
        <w:tc>
          <w:tcPr>
            <w:tcW w:w="1124" w:type="dxa"/>
          </w:tcPr>
          <w:p w:rsidR="00D97421" w:rsidRPr="000A4CB2" w:rsidRDefault="00D97421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46</w:t>
            </w:r>
          </w:p>
        </w:tc>
        <w:tc>
          <w:tcPr>
            <w:tcW w:w="807" w:type="dxa"/>
          </w:tcPr>
          <w:p w:rsidR="00D97421" w:rsidRPr="000A4CB2" w:rsidRDefault="00D97421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329" w:type="dxa"/>
          </w:tcPr>
          <w:p w:rsidR="00D97421" w:rsidRPr="000A4CB2" w:rsidRDefault="00D97421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</w:tr>
      <w:tr w:rsidR="00D97421" w:rsidRPr="000A4CB2" w:rsidTr="009E66DE">
        <w:tc>
          <w:tcPr>
            <w:tcW w:w="1142" w:type="dxa"/>
            <w:vMerge/>
            <w:tcBorders>
              <w:bottom w:val="single" w:sz="4" w:space="0" w:color="auto"/>
            </w:tcBorders>
          </w:tcPr>
          <w:p w:rsidR="00D97421" w:rsidRPr="000A4CB2" w:rsidRDefault="00D97421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27" w:type="dxa"/>
          </w:tcPr>
          <w:p w:rsidR="00D97421" w:rsidRPr="00F26DA3" w:rsidRDefault="00D97421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2018-2019</w:t>
            </w:r>
          </w:p>
        </w:tc>
        <w:tc>
          <w:tcPr>
            <w:tcW w:w="673" w:type="dxa"/>
          </w:tcPr>
          <w:p w:rsidR="00D97421" w:rsidRPr="00F26DA3" w:rsidRDefault="00D97421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52</w:t>
            </w:r>
          </w:p>
        </w:tc>
        <w:tc>
          <w:tcPr>
            <w:tcW w:w="1124" w:type="dxa"/>
          </w:tcPr>
          <w:p w:rsidR="00D97421" w:rsidRPr="00F26DA3" w:rsidRDefault="00D97421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18</w:t>
            </w:r>
          </w:p>
        </w:tc>
        <w:tc>
          <w:tcPr>
            <w:tcW w:w="765" w:type="dxa"/>
          </w:tcPr>
          <w:p w:rsidR="00D97421" w:rsidRPr="00F26DA3" w:rsidRDefault="00D97421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112</w:t>
            </w:r>
          </w:p>
        </w:tc>
        <w:tc>
          <w:tcPr>
            <w:tcW w:w="1259" w:type="dxa"/>
          </w:tcPr>
          <w:p w:rsidR="00D97421" w:rsidRPr="00F26DA3" w:rsidRDefault="00D97421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40</w:t>
            </w:r>
          </w:p>
        </w:tc>
        <w:tc>
          <w:tcPr>
            <w:tcW w:w="673" w:type="dxa"/>
          </w:tcPr>
          <w:p w:rsidR="00D97421" w:rsidRPr="00F26DA3" w:rsidRDefault="00A31A6C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114</w:t>
            </w:r>
          </w:p>
        </w:tc>
        <w:tc>
          <w:tcPr>
            <w:tcW w:w="1124" w:type="dxa"/>
          </w:tcPr>
          <w:p w:rsidR="00D97421" w:rsidRPr="00F26DA3" w:rsidRDefault="00A31A6C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40</w:t>
            </w:r>
          </w:p>
        </w:tc>
        <w:tc>
          <w:tcPr>
            <w:tcW w:w="807" w:type="dxa"/>
          </w:tcPr>
          <w:p w:rsidR="00D97421" w:rsidRPr="00F26DA3" w:rsidRDefault="00A31A6C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-</w:t>
            </w:r>
          </w:p>
        </w:tc>
        <w:tc>
          <w:tcPr>
            <w:tcW w:w="1329" w:type="dxa"/>
          </w:tcPr>
          <w:p w:rsidR="00D97421" w:rsidRPr="00F26DA3" w:rsidRDefault="00A31A6C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-</w:t>
            </w:r>
          </w:p>
        </w:tc>
      </w:tr>
      <w:tr w:rsidR="00CB1E6E" w:rsidRPr="000A4CB2" w:rsidTr="009E66DE">
        <w:tc>
          <w:tcPr>
            <w:tcW w:w="1142" w:type="dxa"/>
            <w:vMerge w:val="restart"/>
            <w:tcBorders>
              <w:top w:val="single" w:sz="4" w:space="0" w:color="auto"/>
            </w:tcBorders>
          </w:tcPr>
          <w:p w:rsidR="00CB1E6E" w:rsidRPr="000A4CB2" w:rsidRDefault="00CB1E6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5-9-е классы</w:t>
            </w:r>
          </w:p>
        </w:tc>
        <w:tc>
          <w:tcPr>
            <w:tcW w:w="1627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2014-2015</w:t>
            </w:r>
          </w:p>
        </w:tc>
        <w:tc>
          <w:tcPr>
            <w:tcW w:w="673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28</w:t>
            </w:r>
          </w:p>
        </w:tc>
        <w:tc>
          <w:tcPr>
            <w:tcW w:w="1124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765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62</w:t>
            </w:r>
          </w:p>
        </w:tc>
        <w:tc>
          <w:tcPr>
            <w:tcW w:w="1259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27</w:t>
            </w:r>
          </w:p>
        </w:tc>
        <w:tc>
          <w:tcPr>
            <w:tcW w:w="673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138</w:t>
            </w:r>
          </w:p>
        </w:tc>
        <w:tc>
          <w:tcPr>
            <w:tcW w:w="1124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07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329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</w:tr>
      <w:tr w:rsidR="00CB1E6E" w:rsidRPr="000A4CB2" w:rsidTr="009E66DE">
        <w:tc>
          <w:tcPr>
            <w:tcW w:w="1142" w:type="dxa"/>
            <w:vMerge/>
          </w:tcPr>
          <w:p w:rsidR="00CB1E6E" w:rsidRPr="000A4CB2" w:rsidRDefault="00CB1E6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27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2015-2016</w:t>
            </w:r>
          </w:p>
        </w:tc>
        <w:tc>
          <w:tcPr>
            <w:tcW w:w="673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37</w:t>
            </w:r>
          </w:p>
        </w:tc>
        <w:tc>
          <w:tcPr>
            <w:tcW w:w="1124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  <w:tc>
          <w:tcPr>
            <w:tcW w:w="765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76</w:t>
            </w:r>
          </w:p>
        </w:tc>
        <w:tc>
          <w:tcPr>
            <w:tcW w:w="1259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29</w:t>
            </w:r>
          </w:p>
        </w:tc>
        <w:tc>
          <w:tcPr>
            <w:tcW w:w="673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144</w:t>
            </w:r>
          </w:p>
        </w:tc>
        <w:tc>
          <w:tcPr>
            <w:tcW w:w="1124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56</w:t>
            </w:r>
          </w:p>
        </w:tc>
        <w:tc>
          <w:tcPr>
            <w:tcW w:w="807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1329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-</w:t>
            </w:r>
          </w:p>
        </w:tc>
      </w:tr>
      <w:tr w:rsidR="00CB1E6E" w:rsidRPr="000A4CB2" w:rsidTr="009E66DE">
        <w:tc>
          <w:tcPr>
            <w:tcW w:w="1142" w:type="dxa"/>
            <w:vMerge/>
          </w:tcPr>
          <w:p w:rsidR="00CB1E6E" w:rsidRPr="000A4CB2" w:rsidRDefault="00CB1E6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27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2016-2017</w:t>
            </w:r>
          </w:p>
        </w:tc>
        <w:tc>
          <w:tcPr>
            <w:tcW w:w="673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</w:rPr>
              <w:t>40</w:t>
            </w:r>
          </w:p>
        </w:tc>
        <w:tc>
          <w:tcPr>
            <w:tcW w:w="1124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765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</w:rPr>
              <w:t>94</w:t>
            </w:r>
          </w:p>
        </w:tc>
        <w:tc>
          <w:tcPr>
            <w:tcW w:w="1259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</w:rPr>
              <w:t>33</w:t>
            </w:r>
          </w:p>
        </w:tc>
        <w:tc>
          <w:tcPr>
            <w:tcW w:w="673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</w:rPr>
              <w:t>154</w:t>
            </w:r>
          </w:p>
        </w:tc>
        <w:tc>
          <w:tcPr>
            <w:tcW w:w="1124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</w:rPr>
              <w:t>53</w:t>
            </w:r>
          </w:p>
        </w:tc>
        <w:tc>
          <w:tcPr>
            <w:tcW w:w="807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29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</w:tr>
      <w:tr w:rsidR="00CB1E6E" w:rsidRPr="000A4CB2" w:rsidTr="00CB1E6E">
        <w:trPr>
          <w:trHeight w:val="689"/>
        </w:trPr>
        <w:tc>
          <w:tcPr>
            <w:tcW w:w="1142" w:type="dxa"/>
            <w:vMerge/>
          </w:tcPr>
          <w:p w:rsidR="00CB1E6E" w:rsidRPr="000A4CB2" w:rsidRDefault="00CB1E6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27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2017-2018</w:t>
            </w:r>
          </w:p>
        </w:tc>
        <w:tc>
          <w:tcPr>
            <w:tcW w:w="673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</w:rPr>
              <w:t>45</w:t>
            </w:r>
          </w:p>
        </w:tc>
        <w:tc>
          <w:tcPr>
            <w:tcW w:w="1124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765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</w:rPr>
              <w:t>106</w:t>
            </w:r>
          </w:p>
        </w:tc>
        <w:tc>
          <w:tcPr>
            <w:tcW w:w="1259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</w:rPr>
              <w:t>35</w:t>
            </w:r>
          </w:p>
        </w:tc>
        <w:tc>
          <w:tcPr>
            <w:tcW w:w="673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</w:rPr>
              <w:t>151</w:t>
            </w:r>
          </w:p>
        </w:tc>
        <w:tc>
          <w:tcPr>
            <w:tcW w:w="1124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</w:rPr>
              <w:t>50</w:t>
            </w:r>
          </w:p>
        </w:tc>
        <w:tc>
          <w:tcPr>
            <w:tcW w:w="807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329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CB1E6E" w:rsidRPr="000A4CB2" w:rsidTr="009E66DE">
        <w:tc>
          <w:tcPr>
            <w:tcW w:w="1142" w:type="dxa"/>
            <w:vMerge/>
          </w:tcPr>
          <w:p w:rsidR="00CB1E6E" w:rsidRPr="000A4CB2" w:rsidRDefault="00CB1E6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27" w:type="dxa"/>
          </w:tcPr>
          <w:p w:rsidR="00CB1E6E" w:rsidRPr="00F26DA3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F26DA3">
              <w:rPr>
                <w:rFonts w:ascii="Times New Roman" w:eastAsia="Times New Roman" w:hAnsi="Times New Roman" w:cs="Times New Roman"/>
                <w:b/>
                <w:bCs/>
                <w:color w:val="0070C0"/>
                <w:sz w:val="24"/>
                <w:szCs w:val="24"/>
              </w:rPr>
              <w:t>2018-2019</w:t>
            </w:r>
          </w:p>
        </w:tc>
        <w:tc>
          <w:tcPr>
            <w:tcW w:w="673" w:type="dxa"/>
          </w:tcPr>
          <w:p w:rsidR="00CB1E6E" w:rsidRPr="00F26DA3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38</w:t>
            </w:r>
          </w:p>
        </w:tc>
        <w:tc>
          <w:tcPr>
            <w:tcW w:w="1124" w:type="dxa"/>
          </w:tcPr>
          <w:p w:rsidR="00CB1E6E" w:rsidRPr="00F26DA3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11</w:t>
            </w:r>
          </w:p>
        </w:tc>
        <w:tc>
          <w:tcPr>
            <w:tcW w:w="765" w:type="dxa"/>
          </w:tcPr>
          <w:p w:rsidR="00CB1E6E" w:rsidRPr="00F26DA3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106</w:t>
            </w:r>
          </w:p>
        </w:tc>
        <w:tc>
          <w:tcPr>
            <w:tcW w:w="1259" w:type="dxa"/>
          </w:tcPr>
          <w:p w:rsidR="00CB1E6E" w:rsidRPr="00F26DA3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32</w:t>
            </w:r>
          </w:p>
        </w:tc>
        <w:tc>
          <w:tcPr>
            <w:tcW w:w="673" w:type="dxa"/>
          </w:tcPr>
          <w:p w:rsidR="00CB1E6E" w:rsidRPr="00F26DA3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191</w:t>
            </w:r>
          </w:p>
        </w:tc>
        <w:tc>
          <w:tcPr>
            <w:tcW w:w="1124" w:type="dxa"/>
          </w:tcPr>
          <w:p w:rsidR="00CB1E6E" w:rsidRPr="00F26DA3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57</w:t>
            </w:r>
          </w:p>
        </w:tc>
        <w:tc>
          <w:tcPr>
            <w:tcW w:w="807" w:type="dxa"/>
          </w:tcPr>
          <w:p w:rsidR="00CB1E6E" w:rsidRPr="00F26DA3" w:rsidRDefault="00CB1E6E" w:rsidP="00722A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5</w:t>
            </w:r>
          </w:p>
        </w:tc>
        <w:tc>
          <w:tcPr>
            <w:tcW w:w="1329" w:type="dxa"/>
          </w:tcPr>
          <w:p w:rsidR="00CB1E6E" w:rsidRPr="00F26DA3" w:rsidRDefault="00CB1E6E" w:rsidP="00722A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1</w:t>
            </w:r>
          </w:p>
        </w:tc>
      </w:tr>
      <w:tr w:rsidR="00CB1E6E" w:rsidRPr="000A4CB2" w:rsidTr="009E66DE">
        <w:tc>
          <w:tcPr>
            <w:tcW w:w="1142" w:type="dxa"/>
            <w:vMerge w:val="restart"/>
          </w:tcPr>
          <w:p w:rsidR="00CB1E6E" w:rsidRPr="000A4CB2" w:rsidRDefault="00CB1E6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10-11-е классы</w:t>
            </w:r>
          </w:p>
        </w:tc>
        <w:tc>
          <w:tcPr>
            <w:tcW w:w="1627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2014-2015</w:t>
            </w:r>
          </w:p>
        </w:tc>
        <w:tc>
          <w:tcPr>
            <w:tcW w:w="673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124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21</w:t>
            </w:r>
          </w:p>
        </w:tc>
        <w:tc>
          <w:tcPr>
            <w:tcW w:w="765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259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673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1124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54</w:t>
            </w:r>
          </w:p>
        </w:tc>
        <w:tc>
          <w:tcPr>
            <w:tcW w:w="807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329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CB1E6E" w:rsidRPr="000A4CB2" w:rsidTr="009E66DE">
        <w:tc>
          <w:tcPr>
            <w:tcW w:w="1142" w:type="dxa"/>
            <w:vMerge/>
          </w:tcPr>
          <w:p w:rsidR="00CB1E6E" w:rsidRPr="000A4CB2" w:rsidRDefault="00CB1E6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27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2015-2016</w:t>
            </w:r>
          </w:p>
        </w:tc>
        <w:tc>
          <w:tcPr>
            <w:tcW w:w="673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1124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65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C068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259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32</w:t>
            </w:r>
          </w:p>
        </w:tc>
        <w:tc>
          <w:tcPr>
            <w:tcW w:w="673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25</w:t>
            </w:r>
          </w:p>
        </w:tc>
        <w:tc>
          <w:tcPr>
            <w:tcW w:w="1124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48</w:t>
            </w:r>
          </w:p>
        </w:tc>
        <w:tc>
          <w:tcPr>
            <w:tcW w:w="807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329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CB1E6E" w:rsidRPr="000A4CB2" w:rsidTr="009E66DE">
        <w:tc>
          <w:tcPr>
            <w:tcW w:w="1142" w:type="dxa"/>
            <w:vMerge/>
          </w:tcPr>
          <w:p w:rsidR="00CB1E6E" w:rsidRPr="000A4CB2" w:rsidRDefault="00CB1E6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27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2016-2017</w:t>
            </w:r>
          </w:p>
        </w:tc>
        <w:tc>
          <w:tcPr>
            <w:tcW w:w="673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124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765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59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25</w:t>
            </w:r>
          </w:p>
        </w:tc>
        <w:tc>
          <w:tcPr>
            <w:tcW w:w="673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124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50</w:t>
            </w:r>
          </w:p>
        </w:tc>
        <w:tc>
          <w:tcPr>
            <w:tcW w:w="807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329" w:type="dxa"/>
          </w:tcPr>
          <w:p w:rsidR="00CB1E6E" w:rsidRPr="00CC068E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CB1E6E" w:rsidRPr="000A4CB2" w:rsidTr="009E66DE">
        <w:tc>
          <w:tcPr>
            <w:tcW w:w="1142" w:type="dxa"/>
            <w:vMerge/>
          </w:tcPr>
          <w:p w:rsidR="00CB1E6E" w:rsidRPr="000A4CB2" w:rsidRDefault="00CB1E6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27" w:type="dxa"/>
          </w:tcPr>
          <w:p w:rsidR="00CB1E6E" w:rsidRPr="000A4CB2" w:rsidRDefault="00CB1E6E" w:rsidP="009E72C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2017-2018</w:t>
            </w:r>
          </w:p>
        </w:tc>
        <w:tc>
          <w:tcPr>
            <w:tcW w:w="673" w:type="dxa"/>
          </w:tcPr>
          <w:p w:rsidR="00CB1E6E" w:rsidRPr="00CC068E" w:rsidRDefault="00CB1E6E" w:rsidP="009E72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124" w:type="dxa"/>
          </w:tcPr>
          <w:p w:rsidR="00CB1E6E" w:rsidRPr="00CC068E" w:rsidRDefault="00CB1E6E" w:rsidP="009E72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65" w:type="dxa"/>
          </w:tcPr>
          <w:p w:rsidR="00CB1E6E" w:rsidRPr="00CC068E" w:rsidRDefault="00CB1E6E" w:rsidP="009E72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068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259" w:type="dxa"/>
          </w:tcPr>
          <w:p w:rsidR="00CB1E6E" w:rsidRPr="00CC068E" w:rsidRDefault="00CB1E6E" w:rsidP="009E72C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40</w:t>
            </w:r>
          </w:p>
        </w:tc>
        <w:tc>
          <w:tcPr>
            <w:tcW w:w="673" w:type="dxa"/>
          </w:tcPr>
          <w:p w:rsidR="00CB1E6E" w:rsidRPr="00CC068E" w:rsidRDefault="00CB1E6E" w:rsidP="009E72C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1124" w:type="dxa"/>
          </w:tcPr>
          <w:p w:rsidR="00CB1E6E" w:rsidRPr="00CC068E" w:rsidRDefault="00CB1E6E" w:rsidP="009E72C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51</w:t>
            </w:r>
          </w:p>
        </w:tc>
        <w:tc>
          <w:tcPr>
            <w:tcW w:w="807" w:type="dxa"/>
          </w:tcPr>
          <w:p w:rsidR="00CB1E6E" w:rsidRPr="00CC068E" w:rsidRDefault="00CB1E6E" w:rsidP="009E72C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329" w:type="dxa"/>
          </w:tcPr>
          <w:p w:rsidR="00CB1E6E" w:rsidRPr="00CC068E" w:rsidRDefault="00CB1E6E" w:rsidP="009E72C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6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CB1E6E" w:rsidRPr="000A4CB2" w:rsidTr="009E66DE">
        <w:tc>
          <w:tcPr>
            <w:tcW w:w="1142" w:type="dxa"/>
            <w:vMerge/>
          </w:tcPr>
          <w:p w:rsidR="00CB1E6E" w:rsidRPr="000A4CB2" w:rsidRDefault="00CB1E6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27" w:type="dxa"/>
          </w:tcPr>
          <w:p w:rsidR="00CB1E6E" w:rsidRPr="00F26DA3" w:rsidRDefault="00CB1E6E" w:rsidP="009E72C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F26DA3">
              <w:rPr>
                <w:rFonts w:ascii="Times New Roman" w:eastAsia="Times New Roman" w:hAnsi="Times New Roman" w:cs="Times New Roman"/>
                <w:b/>
                <w:bCs/>
                <w:color w:val="0070C0"/>
                <w:sz w:val="24"/>
                <w:szCs w:val="24"/>
              </w:rPr>
              <w:t>2018-2019</w:t>
            </w:r>
          </w:p>
        </w:tc>
        <w:tc>
          <w:tcPr>
            <w:tcW w:w="673" w:type="dxa"/>
          </w:tcPr>
          <w:p w:rsidR="00CB1E6E" w:rsidRPr="00F26DA3" w:rsidRDefault="00CB1E6E" w:rsidP="009E72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6</w:t>
            </w:r>
          </w:p>
        </w:tc>
        <w:tc>
          <w:tcPr>
            <w:tcW w:w="1124" w:type="dxa"/>
          </w:tcPr>
          <w:p w:rsidR="00CB1E6E" w:rsidRPr="00F26DA3" w:rsidRDefault="00CB1E6E" w:rsidP="009E72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1</w:t>
            </w:r>
          </w:p>
        </w:tc>
        <w:tc>
          <w:tcPr>
            <w:tcW w:w="765" w:type="dxa"/>
          </w:tcPr>
          <w:p w:rsidR="00CB1E6E" w:rsidRPr="00F26DA3" w:rsidRDefault="00CB1E6E" w:rsidP="009E72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16</w:t>
            </w:r>
          </w:p>
        </w:tc>
        <w:tc>
          <w:tcPr>
            <w:tcW w:w="1259" w:type="dxa"/>
          </w:tcPr>
          <w:p w:rsidR="00CB1E6E" w:rsidRPr="00F26DA3" w:rsidRDefault="00CB1E6E" w:rsidP="009E72C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F26DA3">
              <w:rPr>
                <w:rFonts w:ascii="Times New Roman" w:eastAsia="Times New Roman" w:hAnsi="Times New Roman" w:cs="Times New Roman"/>
                <w:b/>
                <w:bCs/>
                <w:color w:val="0070C0"/>
                <w:sz w:val="24"/>
                <w:szCs w:val="24"/>
              </w:rPr>
              <w:t>4</w:t>
            </w:r>
          </w:p>
        </w:tc>
        <w:tc>
          <w:tcPr>
            <w:tcW w:w="673" w:type="dxa"/>
          </w:tcPr>
          <w:p w:rsidR="00CB1E6E" w:rsidRPr="00F26DA3" w:rsidRDefault="00CB1E6E" w:rsidP="009E72C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F26DA3">
              <w:rPr>
                <w:rFonts w:ascii="Times New Roman" w:eastAsia="Times New Roman" w:hAnsi="Times New Roman" w:cs="Times New Roman"/>
                <w:b/>
                <w:bCs/>
                <w:color w:val="0070C0"/>
                <w:sz w:val="24"/>
                <w:szCs w:val="24"/>
              </w:rPr>
              <w:t>14</w:t>
            </w:r>
          </w:p>
        </w:tc>
        <w:tc>
          <w:tcPr>
            <w:tcW w:w="1124" w:type="dxa"/>
          </w:tcPr>
          <w:p w:rsidR="00CB1E6E" w:rsidRPr="00F26DA3" w:rsidRDefault="00CB1E6E" w:rsidP="009E72C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F26DA3">
              <w:rPr>
                <w:rFonts w:ascii="Times New Roman" w:eastAsia="Times New Roman" w:hAnsi="Times New Roman" w:cs="Times New Roman"/>
                <w:b/>
                <w:bCs/>
                <w:color w:val="0070C0"/>
                <w:sz w:val="24"/>
                <w:szCs w:val="24"/>
              </w:rPr>
              <w:t>3</w:t>
            </w:r>
          </w:p>
        </w:tc>
        <w:tc>
          <w:tcPr>
            <w:tcW w:w="807" w:type="dxa"/>
          </w:tcPr>
          <w:p w:rsidR="00CB1E6E" w:rsidRPr="00F26DA3" w:rsidRDefault="00CB1E6E" w:rsidP="009E72C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F26DA3">
              <w:rPr>
                <w:rFonts w:ascii="Times New Roman" w:eastAsia="Times New Roman" w:hAnsi="Times New Roman" w:cs="Times New Roman"/>
                <w:b/>
                <w:bCs/>
                <w:color w:val="0070C0"/>
                <w:sz w:val="24"/>
                <w:szCs w:val="24"/>
              </w:rPr>
              <w:t>-</w:t>
            </w:r>
          </w:p>
        </w:tc>
        <w:tc>
          <w:tcPr>
            <w:tcW w:w="1329" w:type="dxa"/>
          </w:tcPr>
          <w:p w:rsidR="00CB1E6E" w:rsidRPr="00F26DA3" w:rsidRDefault="00CB1E6E" w:rsidP="009E72C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F26DA3">
              <w:rPr>
                <w:rFonts w:ascii="Times New Roman" w:eastAsia="Times New Roman" w:hAnsi="Times New Roman" w:cs="Times New Roman"/>
                <w:b/>
                <w:bCs/>
                <w:color w:val="0070C0"/>
                <w:sz w:val="24"/>
                <w:szCs w:val="24"/>
              </w:rPr>
              <w:t>-</w:t>
            </w:r>
          </w:p>
        </w:tc>
      </w:tr>
      <w:tr w:rsidR="00CB1E6E" w:rsidRPr="000A4CB2" w:rsidTr="009E66DE">
        <w:tc>
          <w:tcPr>
            <w:tcW w:w="1142" w:type="dxa"/>
            <w:vMerge w:val="restart"/>
          </w:tcPr>
          <w:p w:rsidR="00CB1E6E" w:rsidRPr="000A4CB2" w:rsidRDefault="00CB1E6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 школе в целом</w:t>
            </w:r>
          </w:p>
        </w:tc>
        <w:tc>
          <w:tcPr>
            <w:tcW w:w="1627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2014-2015</w:t>
            </w:r>
          </w:p>
        </w:tc>
        <w:tc>
          <w:tcPr>
            <w:tcW w:w="673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1124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765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73</w:t>
            </w:r>
          </w:p>
        </w:tc>
        <w:tc>
          <w:tcPr>
            <w:tcW w:w="1259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28</w:t>
            </w:r>
          </w:p>
        </w:tc>
        <w:tc>
          <w:tcPr>
            <w:tcW w:w="673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158</w:t>
            </w:r>
          </w:p>
        </w:tc>
        <w:tc>
          <w:tcPr>
            <w:tcW w:w="1124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60</w:t>
            </w:r>
          </w:p>
        </w:tc>
        <w:tc>
          <w:tcPr>
            <w:tcW w:w="807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329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CB1E6E" w:rsidRPr="000A4CB2" w:rsidTr="009E66DE">
        <w:tc>
          <w:tcPr>
            <w:tcW w:w="1142" w:type="dxa"/>
            <w:vMerge/>
          </w:tcPr>
          <w:p w:rsidR="00CB1E6E" w:rsidRPr="000A4CB2" w:rsidRDefault="00CB1E6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27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2015-2016</w:t>
            </w:r>
          </w:p>
        </w:tc>
        <w:tc>
          <w:tcPr>
            <w:tcW w:w="673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42</w:t>
            </w:r>
          </w:p>
        </w:tc>
        <w:tc>
          <w:tcPr>
            <w:tcW w:w="1124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14.8</w:t>
            </w:r>
          </w:p>
        </w:tc>
        <w:tc>
          <w:tcPr>
            <w:tcW w:w="765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84</w:t>
            </w:r>
          </w:p>
        </w:tc>
        <w:tc>
          <w:tcPr>
            <w:tcW w:w="1259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29.7</w:t>
            </w:r>
          </w:p>
        </w:tc>
        <w:tc>
          <w:tcPr>
            <w:tcW w:w="673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126</w:t>
            </w:r>
          </w:p>
        </w:tc>
        <w:tc>
          <w:tcPr>
            <w:tcW w:w="1124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44</w:t>
            </w:r>
          </w:p>
        </w:tc>
        <w:tc>
          <w:tcPr>
            <w:tcW w:w="807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1329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-</w:t>
            </w:r>
          </w:p>
        </w:tc>
      </w:tr>
      <w:tr w:rsidR="00CB1E6E" w:rsidRPr="000A4CB2" w:rsidTr="009E66DE">
        <w:tc>
          <w:tcPr>
            <w:tcW w:w="1142" w:type="dxa"/>
            <w:vMerge/>
          </w:tcPr>
          <w:p w:rsidR="00CB1E6E" w:rsidRPr="000A4CB2" w:rsidRDefault="00CB1E6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27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2016-2017</w:t>
            </w:r>
          </w:p>
        </w:tc>
        <w:tc>
          <w:tcPr>
            <w:tcW w:w="673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89</w:t>
            </w:r>
          </w:p>
        </w:tc>
        <w:tc>
          <w:tcPr>
            <w:tcW w:w="1124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765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189</w:t>
            </w:r>
          </w:p>
        </w:tc>
        <w:tc>
          <w:tcPr>
            <w:tcW w:w="1259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29</w:t>
            </w:r>
          </w:p>
        </w:tc>
        <w:tc>
          <w:tcPr>
            <w:tcW w:w="673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367</w:t>
            </w:r>
          </w:p>
        </w:tc>
        <w:tc>
          <w:tcPr>
            <w:tcW w:w="1124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57</w:t>
            </w:r>
          </w:p>
        </w:tc>
        <w:tc>
          <w:tcPr>
            <w:tcW w:w="807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29" w:type="dxa"/>
          </w:tcPr>
          <w:p w:rsidR="00CB1E6E" w:rsidRPr="000A4CB2" w:rsidRDefault="00CB1E6E" w:rsidP="00722A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</w:tr>
      <w:tr w:rsidR="00CB1E6E" w:rsidRPr="000A4CB2" w:rsidTr="009E66DE">
        <w:tc>
          <w:tcPr>
            <w:tcW w:w="1142" w:type="dxa"/>
            <w:vMerge/>
          </w:tcPr>
          <w:p w:rsidR="00CB1E6E" w:rsidRPr="000A4CB2" w:rsidRDefault="00CB1E6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27" w:type="dxa"/>
          </w:tcPr>
          <w:p w:rsidR="00CB1E6E" w:rsidRPr="000A4CB2" w:rsidRDefault="00CB1E6E" w:rsidP="009E72C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2017-2018</w:t>
            </w:r>
          </w:p>
        </w:tc>
        <w:tc>
          <w:tcPr>
            <w:tcW w:w="673" w:type="dxa"/>
          </w:tcPr>
          <w:p w:rsidR="00CB1E6E" w:rsidRPr="000A4CB2" w:rsidRDefault="00CB1E6E" w:rsidP="009E72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100</w:t>
            </w:r>
          </w:p>
        </w:tc>
        <w:tc>
          <w:tcPr>
            <w:tcW w:w="1124" w:type="dxa"/>
          </w:tcPr>
          <w:p w:rsidR="00CB1E6E" w:rsidRPr="000A4CB2" w:rsidRDefault="00CB1E6E" w:rsidP="009E72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765" w:type="dxa"/>
          </w:tcPr>
          <w:p w:rsidR="00CB1E6E" w:rsidRPr="000A4CB2" w:rsidRDefault="00CB1E6E" w:rsidP="009E72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218</w:t>
            </w:r>
          </w:p>
        </w:tc>
        <w:tc>
          <w:tcPr>
            <w:tcW w:w="1259" w:type="dxa"/>
          </w:tcPr>
          <w:p w:rsidR="00CB1E6E" w:rsidRPr="000A4CB2" w:rsidRDefault="00CB1E6E" w:rsidP="009E72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</w:p>
        </w:tc>
        <w:tc>
          <w:tcPr>
            <w:tcW w:w="673" w:type="dxa"/>
          </w:tcPr>
          <w:p w:rsidR="00CB1E6E" w:rsidRPr="000A4CB2" w:rsidRDefault="00CB1E6E" w:rsidP="009E72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388</w:t>
            </w:r>
          </w:p>
        </w:tc>
        <w:tc>
          <w:tcPr>
            <w:tcW w:w="1124" w:type="dxa"/>
          </w:tcPr>
          <w:p w:rsidR="00CB1E6E" w:rsidRPr="000A4CB2" w:rsidRDefault="00CB1E6E" w:rsidP="009E72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807" w:type="dxa"/>
          </w:tcPr>
          <w:p w:rsidR="00CB1E6E" w:rsidRPr="000A4CB2" w:rsidRDefault="00CB1E6E" w:rsidP="009E72C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29" w:type="dxa"/>
          </w:tcPr>
          <w:p w:rsidR="00CB1E6E" w:rsidRPr="000A4CB2" w:rsidRDefault="00CB1E6E" w:rsidP="009E72C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4CB2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CB1E6E" w:rsidRPr="000A4CB2" w:rsidTr="009E66DE">
        <w:tc>
          <w:tcPr>
            <w:tcW w:w="1142" w:type="dxa"/>
            <w:vMerge/>
          </w:tcPr>
          <w:p w:rsidR="00CB1E6E" w:rsidRPr="000A4CB2" w:rsidRDefault="00CB1E6E" w:rsidP="009E66D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27" w:type="dxa"/>
          </w:tcPr>
          <w:p w:rsidR="00CB1E6E" w:rsidRPr="00F26DA3" w:rsidRDefault="00CB1E6E" w:rsidP="009E72C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F26DA3">
              <w:rPr>
                <w:rFonts w:ascii="Times New Roman" w:eastAsia="Times New Roman" w:hAnsi="Times New Roman" w:cs="Times New Roman"/>
                <w:b/>
                <w:bCs/>
                <w:color w:val="0070C0"/>
                <w:sz w:val="24"/>
                <w:szCs w:val="24"/>
              </w:rPr>
              <w:t>2018-2019</w:t>
            </w:r>
          </w:p>
        </w:tc>
        <w:tc>
          <w:tcPr>
            <w:tcW w:w="673" w:type="dxa"/>
          </w:tcPr>
          <w:p w:rsidR="00CB1E6E" w:rsidRPr="00F26DA3" w:rsidRDefault="00CB1E6E" w:rsidP="009E72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96</w:t>
            </w:r>
          </w:p>
        </w:tc>
        <w:tc>
          <w:tcPr>
            <w:tcW w:w="1124" w:type="dxa"/>
          </w:tcPr>
          <w:p w:rsidR="00CB1E6E" w:rsidRPr="00F26DA3" w:rsidRDefault="00CB1E6E" w:rsidP="009E72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13</w:t>
            </w:r>
          </w:p>
        </w:tc>
        <w:tc>
          <w:tcPr>
            <w:tcW w:w="765" w:type="dxa"/>
          </w:tcPr>
          <w:p w:rsidR="00CB1E6E" w:rsidRPr="00F26DA3" w:rsidRDefault="00CB1E6E" w:rsidP="009E72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234</w:t>
            </w:r>
          </w:p>
        </w:tc>
        <w:tc>
          <w:tcPr>
            <w:tcW w:w="1259" w:type="dxa"/>
          </w:tcPr>
          <w:p w:rsidR="00CB1E6E" w:rsidRPr="00F26DA3" w:rsidRDefault="00CB1E6E" w:rsidP="009E72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31</w:t>
            </w:r>
          </w:p>
        </w:tc>
        <w:tc>
          <w:tcPr>
            <w:tcW w:w="673" w:type="dxa"/>
          </w:tcPr>
          <w:p w:rsidR="00CB1E6E" w:rsidRPr="00F26DA3" w:rsidRDefault="00CB1E6E" w:rsidP="009E72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418</w:t>
            </w:r>
          </w:p>
        </w:tc>
        <w:tc>
          <w:tcPr>
            <w:tcW w:w="1124" w:type="dxa"/>
          </w:tcPr>
          <w:p w:rsidR="00CB1E6E" w:rsidRPr="00F26DA3" w:rsidRDefault="00CB1E6E" w:rsidP="009E72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56</w:t>
            </w:r>
          </w:p>
        </w:tc>
        <w:tc>
          <w:tcPr>
            <w:tcW w:w="807" w:type="dxa"/>
          </w:tcPr>
          <w:p w:rsidR="00CB1E6E" w:rsidRPr="00F26DA3" w:rsidRDefault="00CB1E6E" w:rsidP="009E72C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5</w:t>
            </w:r>
          </w:p>
        </w:tc>
        <w:tc>
          <w:tcPr>
            <w:tcW w:w="1329" w:type="dxa"/>
          </w:tcPr>
          <w:p w:rsidR="00CB1E6E" w:rsidRPr="00F26DA3" w:rsidRDefault="00CB1E6E" w:rsidP="009E72C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F26DA3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1</w:t>
            </w:r>
          </w:p>
        </w:tc>
      </w:tr>
    </w:tbl>
    <w:p w:rsidR="00CB1E6E" w:rsidRDefault="00CB1E6E" w:rsidP="009E66DE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26DA3" w:rsidRDefault="00F26DA3" w:rsidP="009E66DE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26DA3" w:rsidRDefault="00F26DA3" w:rsidP="009E66DE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26DA3" w:rsidRDefault="00F26DA3" w:rsidP="009E66DE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26DA3" w:rsidRDefault="00F26DA3" w:rsidP="009E66DE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9E66DE" w:rsidRPr="008C42E4" w:rsidRDefault="009E66DE" w:rsidP="009E66DE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8C42E4">
        <w:rPr>
          <w:rFonts w:ascii="Times New Roman" w:hAnsi="Times New Roman" w:cs="Times New Roman"/>
          <w:b/>
          <w:color w:val="FF0000"/>
          <w:sz w:val="24"/>
          <w:szCs w:val="24"/>
        </w:rPr>
        <w:t>Сравнительный анализ резерва качества обучения по параллелям (количество обучающихся с одной удовлетворительной оценкой).</w:t>
      </w:r>
    </w:p>
    <w:tbl>
      <w:tblPr>
        <w:tblStyle w:val="a3"/>
        <w:tblW w:w="10445" w:type="dxa"/>
        <w:tblLook w:val="04A0"/>
      </w:tblPr>
      <w:tblGrid>
        <w:gridCol w:w="1650"/>
        <w:gridCol w:w="1445"/>
        <w:gridCol w:w="1445"/>
        <w:gridCol w:w="1445"/>
        <w:gridCol w:w="1445"/>
        <w:gridCol w:w="1445"/>
        <w:gridCol w:w="1570"/>
      </w:tblGrid>
      <w:tr w:rsidR="00722AEE" w:rsidRPr="000A4CB2" w:rsidTr="009E66DE">
        <w:tc>
          <w:tcPr>
            <w:tcW w:w="1650" w:type="dxa"/>
          </w:tcPr>
          <w:p w:rsidR="00722AEE" w:rsidRPr="000A4CB2" w:rsidRDefault="00722AE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Параллели классов</w:t>
            </w:r>
          </w:p>
        </w:tc>
        <w:tc>
          <w:tcPr>
            <w:tcW w:w="2890" w:type="dxa"/>
            <w:gridSpan w:val="2"/>
          </w:tcPr>
          <w:p w:rsidR="00722AEE" w:rsidRPr="000A4CB2" w:rsidRDefault="00966F57" w:rsidP="00722AE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2016-2017</w:t>
            </w:r>
          </w:p>
        </w:tc>
        <w:tc>
          <w:tcPr>
            <w:tcW w:w="2890" w:type="dxa"/>
            <w:gridSpan w:val="2"/>
          </w:tcPr>
          <w:p w:rsidR="00722AEE" w:rsidRPr="000A4CB2" w:rsidRDefault="00966F57" w:rsidP="00722AE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2017-2018</w:t>
            </w:r>
          </w:p>
        </w:tc>
        <w:tc>
          <w:tcPr>
            <w:tcW w:w="3015" w:type="dxa"/>
            <w:gridSpan w:val="2"/>
          </w:tcPr>
          <w:p w:rsidR="00722AEE" w:rsidRPr="000A4CB2" w:rsidRDefault="00966F57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2018-2019</w:t>
            </w:r>
          </w:p>
        </w:tc>
      </w:tr>
      <w:tr w:rsidR="00966F57" w:rsidRPr="000A4CB2" w:rsidTr="009E66DE">
        <w:tc>
          <w:tcPr>
            <w:tcW w:w="1650" w:type="dxa"/>
          </w:tcPr>
          <w:p w:rsidR="00966F57" w:rsidRPr="000A4CB2" w:rsidRDefault="00966F57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Кол-во обуч-ся, имеющих одну"3"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В % от общего кол-ва обуч-ся в параллели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Кол-во обуч-ся, имеющих одну"3"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В % от общего кол-ва обуч-ся в параллели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Кол-во обуч-ся, имеющих одну"3"</w:t>
            </w:r>
          </w:p>
        </w:tc>
        <w:tc>
          <w:tcPr>
            <w:tcW w:w="1570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В % от общего кол-ва обуч-ся в параллели</w:t>
            </w:r>
          </w:p>
        </w:tc>
      </w:tr>
      <w:tr w:rsidR="00966F57" w:rsidRPr="000A4CB2" w:rsidTr="009E66DE">
        <w:tc>
          <w:tcPr>
            <w:tcW w:w="1650" w:type="dxa"/>
          </w:tcPr>
          <w:p w:rsidR="00966F57" w:rsidRPr="000A4CB2" w:rsidRDefault="00966F57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2-е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</w:t>
            </w:r>
          </w:p>
        </w:tc>
        <w:tc>
          <w:tcPr>
            <w:tcW w:w="1445" w:type="dxa"/>
          </w:tcPr>
          <w:p w:rsidR="00966F57" w:rsidRPr="000A4CB2" w:rsidRDefault="00AF0B18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570" w:type="dxa"/>
          </w:tcPr>
          <w:p w:rsidR="00966F57" w:rsidRPr="000A4CB2" w:rsidRDefault="00AF0B18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0,5</w:t>
            </w:r>
          </w:p>
        </w:tc>
      </w:tr>
      <w:tr w:rsidR="00966F57" w:rsidRPr="000A4CB2" w:rsidTr="009E66DE">
        <w:tc>
          <w:tcPr>
            <w:tcW w:w="1650" w:type="dxa"/>
          </w:tcPr>
          <w:p w:rsidR="00966F57" w:rsidRPr="000A4CB2" w:rsidRDefault="00966F57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lastRenderedPageBreak/>
              <w:t>3-е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</w:t>
            </w:r>
          </w:p>
        </w:tc>
        <w:tc>
          <w:tcPr>
            <w:tcW w:w="1445" w:type="dxa"/>
          </w:tcPr>
          <w:p w:rsidR="00966F57" w:rsidRPr="000A4CB2" w:rsidRDefault="00AF0B18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570" w:type="dxa"/>
          </w:tcPr>
          <w:p w:rsidR="00966F57" w:rsidRPr="000A4CB2" w:rsidRDefault="00AF0B18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966F57" w:rsidRPr="000A4CB2" w:rsidTr="009E66DE">
        <w:tc>
          <w:tcPr>
            <w:tcW w:w="1650" w:type="dxa"/>
          </w:tcPr>
          <w:p w:rsidR="00966F57" w:rsidRPr="000A4CB2" w:rsidRDefault="00966F57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4-е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6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7</w:t>
            </w:r>
          </w:p>
        </w:tc>
        <w:tc>
          <w:tcPr>
            <w:tcW w:w="1445" w:type="dxa"/>
          </w:tcPr>
          <w:p w:rsidR="00966F57" w:rsidRPr="000A4CB2" w:rsidRDefault="00AF0B18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570" w:type="dxa"/>
          </w:tcPr>
          <w:p w:rsidR="00966F57" w:rsidRPr="000A4CB2" w:rsidRDefault="00AF0B18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2,5</w:t>
            </w:r>
          </w:p>
        </w:tc>
      </w:tr>
      <w:tr w:rsidR="00966F57" w:rsidRPr="000A4CB2" w:rsidTr="009E66DE">
        <w:tc>
          <w:tcPr>
            <w:tcW w:w="1650" w:type="dxa"/>
          </w:tcPr>
          <w:p w:rsidR="00966F57" w:rsidRPr="000A4CB2" w:rsidRDefault="00966F57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5-е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1,3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1445" w:type="dxa"/>
          </w:tcPr>
          <w:p w:rsidR="00966F57" w:rsidRPr="000A4CB2" w:rsidRDefault="00CB1E6E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570" w:type="dxa"/>
          </w:tcPr>
          <w:p w:rsidR="00966F57" w:rsidRPr="000A4CB2" w:rsidRDefault="00CB1E6E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66F57" w:rsidRPr="000A4CB2" w:rsidTr="009E66DE">
        <w:tc>
          <w:tcPr>
            <w:tcW w:w="1650" w:type="dxa"/>
          </w:tcPr>
          <w:p w:rsidR="00966F57" w:rsidRPr="000A4CB2" w:rsidRDefault="00966F57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6-е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1445" w:type="dxa"/>
          </w:tcPr>
          <w:p w:rsidR="00966F57" w:rsidRPr="000A4CB2" w:rsidRDefault="00CB1E6E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570" w:type="dxa"/>
          </w:tcPr>
          <w:p w:rsidR="00966F57" w:rsidRPr="000A4CB2" w:rsidRDefault="00CB1E6E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66F57" w:rsidRPr="000A4CB2" w:rsidTr="009E66DE">
        <w:tc>
          <w:tcPr>
            <w:tcW w:w="1650" w:type="dxa"/>
          </w:tcPr>
          <w:p w:rsidR="00966F57" w:rsidRPr="000A4CB2" w:rsidRDefault="00966F57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7-е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1445" w:type="dxa"/>
          </w:tcPr>
          <w:p w:rsidR="00966F57" w:rsidRPr="000A4CB2" w:rsidRDefault="00CB1E6E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570" w:type="dxa"/>
          </w:tcPr>
          <w:p w:rsidR="00966F57" w:rsidRPr="000A4CB2" w:rsidRDefault="00CB1E6E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966F57" w:rsidRPr="000A4CB2" w:rsidTr="009E66DE">
        <w:tc>
          <w:tcPr>
            <w:tcW w:w="1650" w:type="dxa"/>
          </w:tcPr>
          <w:p w:rsidR="00966F57" w:rsidRPr="000A4CB2" w:rsidRDefault="00966F57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8-е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2,2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445" w:type="dxa"/>
          </w:tcPr>
          <w:p w:rsidR="00966F57" w:rsidRPr="000A4CB2" w:rsidRDefault="00CB1E6E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570" w:type="dxa"/>
          </w:tcPr>
          <w:p w:rsidR="00966F57" w:rsidRPr="000A4CB2" w:rsidRDefault="00CB1E6E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966F57" w:rsidRPr="000A4CB2" w:rsidTr="009E66DE">
        <w:tc>
          <w:tcPr>
            <w:tcW w:w="1650" w:type="dxa"/>
          </w:tcPr>
          <w:p w:rsidR="00966F57" w:rsidRPr="000A4CB2" w:rsidRDefault="00966F57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9-е</w:t>
            </w:r>
          </w:p>
        </w:tc>
        <w:tc>
          <w:tcPr>
            <w:tcW w:w="1445" w:type="dxa"/>
          </w:tcPr>
          <w:p w:rsidR="00966F57" w:rsidRPr="000A4CB2" w:rsidRDefault="00966F57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445" w:type="dxa"/>
          </w:tcPr>
          <w:p w:rsidR="00966F57" w:rsidRPr="000A4CB2" w:rsidRDefault="00966F57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1445" w:type="dxa"/>
          </w:tcPr>
          <w:p w:rsidR="00966F57" w:rsidRPr="000A4CB2" w:rsidRDefault="00966F57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570" w:type="dxa"/>
          </w:tcPr>
          <w:p w:rsidR="00966F57" w:rsidRPr="000A4CB2" w:rsidRDefault="00966F57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</w:tr>
      <w:tr w:rsidR="00966F57" w:rsidRPr="000A4CB2" w:rsidTr="009E66DE">
        <w:tc>
          <w:tcPr>
            <w:tcW w:w="1650" w:type="dxa"/>
          </w:tcPr>
          <w:p w:rsidR="00966F57" w:rsidRPr="000A4CB2" w:rsidRDefault="00966F57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10-й</w:t>
            </w:r>
          </w:p>
        </w:tc>
        <w:tc>
          <w:tcPr>
            <w:tcW w:w="1445" w:type="dxa"/>
          </w:tcPr>
          <w:p w:rsidR="00966F57" w:rsidRPr="000A4CB2" w:rsidRDefault="00966F57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445" w:type="dxa"/>
          </w:tcPr>
          <w:p w:rsidR="00966F57" w:rsidRPr="000A4CB2" w:rsidRDefault="00966F57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18</w:t>
            </w:r>
          </w:p>
        </w:tc>
        <w:tc>
          <w:tcPr>
            <w:tcW w:w="1445" w:type="dxa"/>
          </w:tcPr>
          <w:p w:rsidR="00966F57" w:rsidRPr="000A4CB2" w:rsidRDefault="00CB1E6E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570" w:type="dxa"/>
          </w:tcPr>
          <w:p w:rsidR="00966F57" w:rsidRPr="000A4CB2" w:rsidRDefault="00CB1E6E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966F57" w:rsidRPr="000A4CB2" w:rsidTr="009E66DE">
        <w:tc>
          <w:tcPr>
            <w:tcW w:w="1650" w:type="dxa"/>
          </w:tcPr>
          <w:p w:rsidR="00966F57" w:rsidRPr="000A4CB2" w:rsidRDefault="00966F57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11-й</w:t>
            </w:r>
          </w:p>
        </w:tc>
        <w:tc>
          <w:tcPr>
            <w:tcW w:w="1445" w:type="dxa"/>
          </w:tcPr>
          <w:p w:rsidR="00966F57" w:rsidRPr="000A4CB2" w:rsidRDefault="00966F57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445" w:type="dxa"/>
          </w:tcPr>
          <w:p w:rsidR="00966F57" w:rsidRPr="000A4CB2" w:rsidRDefault="00966F57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-</w:t>
            </w:r>
          </w:p>
        </w:tc>
        <w:tc>
          <w:tcPr>
            <w:tcW w:w="1445" w:type="dxa"/>
          </w:tcPr>
          <w:p w:rsidR="00966F57" w:rsidRPr="000A4CB2" w:rsidRDefault="00966F57" w:rsidP="00590104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445" w:type="dxa"/>
          </w:tcPr>
          <w:p w:rsidR="00966F57" w:rsidRPr="000A4CB2" w:rsidRDefault="00966F57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570" w:type="dxa"/>
          </w:tcPr>
          <w:p w:rsidR="00966F57" w:rsidRPr="000A4CB2" w:rsidRDefault="00966F57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</w:tr>
    </w:tbl>
    <w:p w:rsidR="00E82098" w:rsidRDefault="00E82098" w:rsidP="000C050C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9E66DE" w:rsidRPr="008C42E4" w:rsidRDefault="009E66DE" w:rsidP="009E66DE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8C42E4">
        <w:rPr>
          <w:rFonts w:ascii="Times New Roman" w:hAnsi="Times New Roman" w:cs="Times New Roman"/>
          <w:b/>
          <w:color w:val="FF0000"/>
          <w:sz w:val="24"/>
          <w:szCs w:val="24"/>
        </w:rPr>
        <w:t>Сравнительные результаты качества обучения за последние три года</w:t>
      </w:r>
    </w:p>
    <w:p w:rsidR="009E66DE" w:rsidRPr="008C42E4" w:rsidRDefault="009E66DE" w:rsidP="009E66DE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8C42E4">
        <w:rPr>
          <w:rFonts w:ascii="Times New Roman" w:hAnsi="Times New Roman" w:cs="Times New Roman"/>
          <w:b/>
          <w:color w:val="FF0000"/>
          <w:sz w:val="24"/>
          <w:szCs w:val="24"/>
        </w:rPr>
        <w:t>Старшая школа</w:t>
      </w:r>
    </w:p>
    <w:tbl>
      <w:tblPr>
        <w:tblStyle w:val="a3"/>
        <w:tblW w:w="11023" w:type="dxa"/>
        <w:tblLayout w:type="fixed"/>
        <w:tblLook w:val="04A0"/>
      </w:tblPr>
      <w:tblGrid>
        <w:gridCol w:w="1809"/>
        <w:gridCol w:w="1985"/>
        <w:gridCol w:w="1559"/>
        <w:gridCol w:w="1134"/>
        <w:gridCol w:w="1540"/>
        <w:gridCol w:w="1153"/>
        <w:gridCol w:w="993"/>
        <w:gridCol w:w="850"/>
      </w:tblGrid>
      <w:tr w:rsidR="009E66DE" w:rsidRPr="000A4CB2" w:rsidTr="000C050C">
        <w:tc>
          <w:tcPr>
            <w:tcW w:w="1809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Учебный год</w:t>
            </w:r>
          </w:p>
        </w:tc>
        <w:tc>
          <w:tcPr>
            <w:tcW w:w="1985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Отличники</w:t>
            </w:r>
          </w:p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(%)</w:t>
            </w:r>
          </w:p>
        </w:tc>
        <w:tc>
          <w:tcPr>
            <w:tcW w:w="1559" w:type="dxa"/>
          </w:tcPr>
          <w:p w:rsidR="009E66DE" w:rsidRPr="000A4CB2" w:rsidRDefault="000F00E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 «4»и «</w:t>
            </w:r>
            <w:r w:rsidR="009E66DE" w:rsidRPr="000A4CB2">
              <w:rPr>
                <w:b/>
                <w:sz w:val="24"/>
                <w:szCs w:val="24"/>
              </w:rPr>
              <w:t>5</w:t>
            </w:r>
            <w:r w:rsidR="00AF0B18">
              <w:rPr>
                <w:b/>
                <w:sz w:val="24"/>
                <w:szCs w:val="24"/>
              </w:rPr>
              <w:t>»</w:t>
            </w:r>
          </w:p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(%)</w:t>
            </w:r>
          </w:p>
        </w:tc>
        <w:tc>
          <w:tcPr>
            <w:tcW w:w="1134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С одной «3» (%)</w:t>
            </w:r>
          </w:p>
        </w:tc>
        <w:tc>
          <w:tcPr>
            <w:tcW w:w="1540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На «3»(%)</w:t>
            </w:r>
          </w:p>
        </w:tc>
        <w:tc>
          <w:tcPr>
            <w:tcW w:w="1153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Неуспе-щие</w:t>
            </w:r>
          </w:p>
        </w:tc>
        <w:tc>
          <w:tcPr>
            <w:tcW w:w="993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Усп-щие</w:t>
            </w:r>
          </w:p>
        </w:tc>
        <w:tc>
          <w:tcPr>
            <w:tcW w:w="850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Кач-во</w:t>
            </w:r>
          </w:p>
        </w:tc>
      </w:tr>
      <w:tr w:rsidR="00722AEE" w:rsidRPr="000A4CB2" w:rsidTr="000C050C">
        <w:tc>
          <w:tcPr>
            <w:tcW w:w="1809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2014-2015</w:t>
            </w:r>
          </w:p>
        </w:tc>
        <w:tc>
          <w:tcPr>
            <w:tcW w:w="1985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36(13,5%)</w:t>
            </w:r>
          </w:p>
        </w:tc>
        <w:tc>
          <w:tcPr>
            <w:tcW w:w="1559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73(27,5%)</w:t>
            </w:r>
          </w:p>
        </w:tc>
        <w:tc>
          <w:tcPr>
            <w:tcW w:w="1134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1540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156 (58%)</w:t>
            </w:r>
          </w:p>
        </w:tc>
        <w:tc>
          <w:tcPr>
            <w:tcW w:w="1153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262</w:t>
            </w:r>
          </w:p>
        </w:tc>
        <w:tc>
          <w:tcPr>
            <w:tcW w:w="850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41,1</w:t>
            </w:r>
          </w:p>
        </w:tc>
      </w:tr>
      <w:tr w:rsidR="00722AEE" w:rsidRPr="000A4CB2" w:rsidTr="000C050C">
        <w:tc>
          <w:tcPr>
            <w:tcW w:w="1809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2015-2016</w:t>
            </w:r>
          </w:p>
        </w:tc>
        <w:tc>
          <w:tcPr>
            <w:tcW w:w="1985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42(5%)</w:t>
            </w:r>
          </w:p>
        </w:tc>
        <w:tc>
          <w:tcPr>
            <w:tcW w:w="1559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84(29%)</w:t>
            </w:r>
          </w:p>
        </w:tc>
        <w:tc>
          <w:tcPr>
            <w:tcW w:w="1134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</w:t>
            </w:r>
          </w:p>
        </w:tc>
        <w:tc>
          <w:tcPr>
            <w:tcW w:w="1540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156 (55%)</w:t>
            </w:r>
          </w:p>
        </w:tc>
        <w:tc>
          <w:tcPr>
            <w:tcW w:w="1153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-</w:t>
            </w:r>
          </w:p>
        </w:tc>
        <w:tc>
          <w:tcPr>
            <w:tcW w:w="993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282</w:t>
            </w:r>
          </w:p>
        </w:tc>
        <w:tc>
          <w:tcPr>
            <w:tcW w:w="850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45</w:t>
            </w:r>
          </w:p>
        </w:tc>
      </w:tr>
      <w:tr w:rsidR="00722AEE" w:rsidRPr="000A4CB2" w:rsidTr="000C050C">
        <w:tc>
          <w:tcPr>
            <w:tcW w:w="1809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2016-2017</w:t>
            </w:r>
          </w:p>
        </w:tc>
        <w:tc>
          <w:tcPr>
            <w:tcW w:w="1985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45</w:t>
            </w:r>
          </w:p>
        </w:tc>
        <w:tc>
          <w:tcPr>
            <w:tcW w:w="1559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104</w:t>
            </w:r>
          </w:p>
        </w:tc>
        <w:tc>
          <w:tcPr>
            <w:tcW w:w="1134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</w:t>
            </w:r>
          </w:p>
        </w:tc>
        <w:tc>
          <w:tcPr>
            <w:tcW w:w="1540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159</w:t>
            </w:r>
          </w:p>
        </w:tc>
        <w:tc>
          <w:tcPr>
            <w:tcW w:w="1153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993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307</w:t>
            </w:r>
          </w:p>
        </w:tc>
        <w:tc>
          <w:tcPr>
            <w:tcW w:w="850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48</w:t>
            </w:r>
          </w:p>
        </w:tc>
      </w:tr>
      <w:tr w:rsidR="00722AEE" w:rsidRPr="000A4CB2" w:rsidTr="000C050C">
        <w:tc>
          <w:tcPr>
            <w:tcW w:w="1809" w:type="dxa"/>
          </w:tcPr>
          <w:p w:rsidR="00722AEE" w:rsidRPr="000A4CB2" w:rsidRDefault="00722AE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2017-2018</w:t>
            </w:r>
          </w:p>
        </w:tc>
        <w:tc>
          <w:tcPr>
            <w:tcW w:w="1985" w:type="dxa"/>
          </w:tcPr>
          <w:p w:rsidR="00722AEE" w:rsidRPr="000A4CB2" w:rsidRDefault="002E032B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48(14%)</w:t>
            </w:r>
          </w:p>
        </w:tc>
        <w:tc>
          <w:tcPr>
            <w:tcW w:w="1559" w:type="dxa"/>
          </w:tcPr>
          <w:p w:rsidR="00722AEE" w:rsidRPr="000A4CB2" w:rsidRDefault="002E032B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120(36%)</w:t>
            </w:r>
          </w:p>
        </w:tc>
        <w:tc>
          <w:tcPr>
            <w:tcW w:w="1134" w:type="dxa"/>
          </w:tcPr>
          <w:p w:rsidR="00722AEE" w:rsidRPr="000A4CB2" w:rsidRDefault="002E032B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9(2%)</w:t>
            </w:r>
          </w:p>
        </w:tc>
        <w:tc>
          <w:tcPr>
            <w:tcW w:w="1540" w:type="dxa"/>
          </w:tcPr>
          <w:p w:rsidR="00722AEE" w:rsidRPr="000A4CB2" w:rsidRDefault="002E032B" w:rsidP="002E032B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169(50%</w:t>
            </w:r>
          </w:p>
        </w:tc>
        <w:tc>
          <w:tcPr>
            <w:tcW w:w="1153" w:type="dxa"/>
          </w:tcPr>
          <w:p w:rsidR="00722AEE" w:rsidRPr="000A4CB2" w:rsidRDefault="002E032B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1(2%)</w:t>
            </w:r>
          </w:p>
        </w:tc>
        <w:tc>
          <w:tcPr>
            <w:tcW w:w="993" w:type="dxa"/>
          </w:tcPr>
          <w:p w:rsidR="00722AEE" w:rsidRPr="000A4CB2" w:rsidRDefault="002E032B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336</w:t>
            </w:r>
          </w:p>
        </w:tc>
        <w:tc>
          <w:tcPr>
            <w:tcW w:w="850" w:type="dxa"/>
          </w:tcPr>
          <w:p w:rsidR="00722AEE" w:rsidRPr="000A4CB2" w:rsidRDefault="002E032B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49,8</w:t>
            </w:r>
          </w:p>
        </w:tc>
      </w:tr>
      <w:tr w:rsidR="00D27A29" w:rsidRPr="000A4CB2" w:rsidTr="000C050C">
        <w:tc>
          <w:tcPr>
            <w:tcW w:w="1809" w:type="dxa"/>
          </w:tcPr>
          <w:p w:rsidR="00D27A29" w:rsidRPr="000A4CB2" w:rsidRDefault="00D27A29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2018-</w:t>
            </w:r>
            <w:r>
              <w:rPr>
                <w:b/>
                <w:sz w:val="24"/>
                <w:szCs w:val="24"/>
              </w:rPr>
              <w:lastRenderedPageBreak/>
              <w:t>2019</w:t>
            </w:r>
          </w:p>
        </w:tc>
        <w:tc>
          <w:tcPr>
            <w:tcW w:w="1985" w:type="dxa"/>
          </w:tcPr>
          <w:p w:rsidR="00D27A29" w:rsidRPr="000A4CB2" w:rsidRDefault="00D27A29" w:rsidP="00D27A29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44(12%)</w:t>
            </w:r>
          </w:p>
        </w:tc>
        <w:tc>
          <w:tcPr>
            <w:tcW w:w="1559" w:type="dxa"/>
          </w:tcPr>
          <w:p w:rsidR="00D27A29" w:rsidRPr="000A4CB2" w:rsidRDefault="00D27A29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122(33</w:t>
            </w:r>
            <w:r>
              <w:rPr>
                <w:sz w:val="24"/>
                <w:szCs w:val="24"/>
              </w:rPr>
              <w:lastRenderedPageBreak/>
              <w:t>%)</w:t>
            </w:r>
          </w:p>
        </w:tc>
        <w:tc>
          <w:tcPr>
            <w:tcW w:w="1134" w:type="dxa"/>
          </w:tcPr>
          <w:p w:rsidR="00D27A29" w:rsidRPr="000A4CB2" w:rsidRDefault="00D27A29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3(1</w:t>
            </w:r>
            <w:r>
              <w:rPr>
                <w:sz w:val="24"/>
                <w:szCs w:val="24"/>
              </w:rPr>
              <w:lastRenderedPageBreak/>
              <w:t>%)</w:t>
            </w:r>
          </w:p>
        </w:tc>
        <w:tc>
          <w:tcPr>
            <w:tcW w:w="1540" w:type="dxa"/>
          </w:tcPr>
          <w:p w:rsidR="00D27A29" w:rsidRPr="000A4CB2" w:rsidRDefault="00D27A29" w:rsidP="002E032B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205(55</w:t>
            </w:r>
            <w:r>
              <w:rPr>
                <w:sz w:val="24"/>
                <w:szCs w:val="24"/>
              </w:rPr>
              <w:lastRenderedPageBreak/>
              <w:t>%)</w:t>
            </w:r>
          </w:p>
        </w:tc>
        <w:tc>
          <w:tcPr>
            <w:tcW w:w="1153" w:type="dxa"/>
          </w:tcPr>
          <w:p w:rsidR="00D27A29" w:rsidRPr="000A4CB2" w:rsidRDefault="00D27A29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5(33%</w:t>
            </w:r>
            <w:r>
              <w:rPr>
                <w:sz w:val="24"/>
                <w:szCs w:val="24"/>
              </w:rPr>
              <w:lastRenderedPageBreak/>
              <w:t>)</w:t>
            </w:r>
          </w:p>
        </w:tc>
        <w:tc>
          <w:tcPr>
            <w:tcW w:w="993" w:type="dxa"/>
          </w:tcPr>
          <w:p w:rsidR="00D27A29" w:rsidRPr="000A4CB2" w:rsidRDefault="00D27A29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366</w:t>
            </w:r>
          </w:p>
        </w:tc>
        <w:tc>
          <w:tcPr>
            <w:tcW w:w="850" w:type="dxa"/>
          </w:tcPr>
          <w:p w:rsidR="00D27A29" w:rsidRPr="000A4CB2" w:rsidRDefault="00D27A29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</w:t>
            </w:r>
          </w:p>
        </w:tc>
      </w:tr>
    </w:tbl>
    <w:p w:rsidR="009E66DE" w:rsidRPr="000A4CB2" w:rsidRDefault="009E66DE" w:rsidP="007369E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lastRenderedPageBreak/>
        <w:t>Начальная школа</w:t>
      </w:r>
    </w:p>
    <w:tbl>
      <w:tblPr>
        <w:tblStyle w:val="a3"/>
        <w:tblW w:w="11023" w:type="dxa"/>
        <w:tblLayout w:type="fixed"/>
        <w:tblLook w:val="04A0"/>
      </w:tblPr>
      <w:tblGrid>
        <w:gridCol w:w="1809"/>
        <w:gridCol w:w="1985"/>
        <w:gridCol w:w="1559"/>
        <w:gridCol w:w="1134"/>
        <w:gridCol w:w="1540"/>
        <w:gridCol w:w="1153"/>
        <w:gridCol w:w="993"/>
        <w:gridCol w:w="850"/>
      </w:tblGrid>
      <w:tr w:rsidR="009E66DE" w:rsidRPr="000A4CB2" w:rsidTr="000C050C">
        <w:tc>
          <w:tcPr>
            <w:tcW w:w="1809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Учебный год</w:t>
            </w:r>
          </w:p>
        </w:tc>
        <w:tc>
          <w:tcPr>
            <w:tcW w:w="1985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Отличники</w:t>
            </w:r>
          </w:p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(%)</w:t>
            </w:r>
          </w:p>
        </w:tc>
        <w:tc>
          <w:tcPr>
            <w:tcW w:w="1559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На «4»и»5</w:t>
            </w:r>
          </w:p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«(%)</w:t>
            </w:r>
          </w:p>
        </w:tc>
        <w:tc>
          <w:tcPr>
            <w:tcW w:w="1134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С одной «3» (%)</w:t>
            </w:r>
          </w:p>
        </w:tc>
        <w:tc>
          <w:tcPr>
            <w:tcW w:w="1540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На «3»(%)</w:t>
            </w:r>
          </w:p>
        </w:tc>
        <w:tc>
          <w:tcPr>
            <w:tcW w:w="1153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Неуспе-щие</w:t>
            </w:r>
          </w:p>
        </w:tc>
        <w:tc>
          <w:tcPr>
            <w:tcW w:w="993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Усп-щие</w:t>
            </w:r>
          </w:p>
        </w:tc>
        <w:tc>
          <w:tcPr>
            <w:tcW w:w="850" w:type="dxa"/>
          </w:tcPr>
          <w:p w:rsidR="009E66DE" w:rsidRPr="000A4CB2" w:rsidRDefault="009E66D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Кач-во</w:t>
            </w:r>
          </w:p>
        </w:tc>
      </w:tr>
      <w:tr w:rsidR="00722AEE" w:rsidRPr="000A4CB2" w:rsidTr="000C050C">
        <w:tc>
          <w:tcPr>
            <w:tcW w:w="1809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2014-2015</w:t>
            </w:r>
          </w:p>
        </w:tc>
        <w:tc>
          <w:tcPr>
            <w:tcW w:w="1985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35 (17%)</w:t>
            </w:r>
          </w:p>
        </w:tc>
        <w:tc>
          <w:tcPr>
            <w:tcW w:w="1559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78 (38%)</w:t>
            </w:r>
          </w:p>
        </w:tc>
        <w:tc>
          <w:tcPr>
            <w:tcW w:w="1134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 (2%)</w:t>
            </w:r>
          </w:p>
        </w:tc>
        <w:tc>
          <w:tcPr>
            <w:tcW w:w="1540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88 (43%)</w:t>
            </w:r>
          </w:p>
        </w:tc>
        <w:tc>
          <w:tcPr>
            <w:tcW w:w="1153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-</w:t>
            </w:r>
          </w:p>
        </w:tc>
        <w:tc>
          <w:tcPr>
            <w:tcW w:w="993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285</w:t>
            </w:r>
          </w:p>
        </w:tc>
        <w:tc>
          <w:tcPr>
            <w:tcW w:w="850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55</w:t>
            </w:r>
          </w:p>
        </w:tc>
      </w:tr>
      <w:tr w:rsidR="00722AEE" w:rsidRPr="000A4CB2" w:rsidTr="000C050C">
        <w:tc>
          <w:tcPr>
            <w:tcW w:w="1809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2015-2016</w:t>
            </w:r>
          </w:p>
        </w:tc>
        <w:tc>
          <w:tcPr>
            <w:tcW w:w="1985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12 (19%)</w:t>
            </w:r>
          </w:p>
        </w:tc>
        <w:tc>
          <w:tcPr>
            <w:tcW w:w="1559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88 (40%)</w:t>
            </w:r>
          </w:p>
        </w:tc>
        <w:tc>
          <w:tcPr>
            <w:tcW w:w="1134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8 (3%)</w:t>
            </w:r>
          </w:p>
        </w:tc>
        <w:tc>
          <w:tcPr>
            <w:tcW w:w="1540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90(40%)</w:t>
            </w:r>
          </w:p>
        </w:tc>
        <w:tc>
          <w:tcPr>
            <w:tcW w:w="1153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-</w:t>
            </w:r>
          </w:p>
        </w:tc>
        <w:tc>
          <w:tcPr>
            <w:tcW w:w="993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318</w:t>
            </w:r>
          </w:p>
        </w:tc>
        <w:tc>
          <w:tcPr>
            <w:tcW w:w="850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59</w:t>
            </w:r>
          </w:p>
        </w:tc>
      </w:tr>
      <w:tr w:rsidR="00722AEE" w:rsidRPr="000A4CB2" w:rsidTr="000C050C">
        <w:tc>
          <w:tcPr>
            <w:tcW w:w="1809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2016-2017</w:t>
            </w:r>
          </w:p>
        </w:tc>
        <w:tc>
          <w:tcPr>
            <w:tcW w:w="1985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44 (13%)</w:t>
            </w:r>
          </w:p>
        </w:tc>
        <w:tc>
          <w:tcPr>
            <w:tcW w:w="1559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85 (25%)</w:t>
            </w:r>
          </w:p>
        </w:tc>
        <w:tc>
          <w:tcPr>
            <w:tcW w:w="1134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11 (3%)</w:t>
            </w:r>
          </w:p>
        </w:tc>
        <w:tc>
          <w:tcPr>
            <w:tcW w:w="1540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208 (61%)</w:t>
            </w:r>
          </w:p>
        </w:tc>
        <w:tc>
          <w:tcPr>
            <w:tcW w:w="1153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93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337</w:t>
            </w:r>
          </w:p>
        </w:tc>
        <w:tc>
          <w:tcPr>
            <w:tcW w:w="850" w:type="dxa"/>
          </w:tcPr>
          <w:p w:rsidR="00722AEE" w:rsidRPr="000A4CB2" w:rsidRDefault="00722AEE" w:rsidP="00722AE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55</w:t>
            </w:r>
          </w:p>
        </w:tc>
      </w:tr>
      <w:tr w:rsidR="00722AEE" w:rsidRPr="000A4CB2" w:rsidTr="000C050C">
        <w:tc>
          <w:tcPr>
            <w:tcW w:w="1809" w:type="dxa"/>
          </w:tcPr>
          <w:p w:rsidR="00722AEE" w:rsidRPr="000A4CB2" w:rsidRDefault="00722AEE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2017-2018</w:t>
            </w:r>
          </w:p>
        </w:tc>
        <w:tc>
          <w:tcPr>
            <w:tcW w:w="1985" w:type="dxa"/>
          </w:tcPr>
          <w:p w:rsidR="00722AEE" w:rsidRPr="000A4CB2" w:rsidRDefault="002E032B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52(19%)</w:t>
            </w:r>
          </w:p>
        </w:tc>
        <w:tc>
          <w:tcPr>
            <w:tcW w:w="1559" w:type="dxa"/>
          </w:tcPr>
          <w:p w:rsidR="00722AEE" w:rsidRPr="000A4CB2" w:rsidRDefault="002E032B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98(36%)</w:t>
            </w:r>
          </w:p>
        </w:tc>
        <w:tc>
          <w:tcPr>
            <w:tcW w:w="1134" w:type="dxa"/>
          </w:tcPr>
          <w:p w:rsidR="00722AEE" w:rsidRPr="000A4CB2" w:rsidRDefault="002E032B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15(5%)</w:t>
            </w:r>
          </w:p>
        </w:tc>
        <w:tc>
          <w:tcPr>
            <w:tcW w:w="1540" w:type="dxa"/>
          </w:tcPr>
          <w:p w:rsidR="00722AEE" w:rsidRPr="000A4CB2" w:rsidRDefault="002E032B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126(34%)</w:t>
            </w:r>
          </w:p>
        </w:tc>
        <w:tc>
          <w:tcPr>
            <w:tcW w:w="1153" w:type="dxa"/>
          </w:tcPr>
          <w:p w:rsidR="00722AEE" w:rsidRPr="000A4CB2" w:rsidRDefault="00722AEE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993" w:type="dxa"/>
          </w:tcPr>
          <w:p w:rsidR="00722AEE" w:rsidRPr="000A4CB2" w:rsidRDefault="002E032B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369</w:t>
            </w:r>
          </w:p>
        </w:tc>
        <w:tc>
          <w:tcPr>
            <w:tcW w:w="850" w:type="dxa"/>
          </w:tcPr>
          <w:p w:rsidR="00722AEE" w:rsidRPr="000A4CB2" w:rsidRDefault="002E032B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55</w:t>
            </w:r>
          </w:p>
        </w:tc>
      </w:tr>
      <w:tr w:rsidR="007D253B" w:rsidRPr="000A4CB2" w:rsidTr="000C050C">
        <w:tc>
          <w:tcPr>
            <w:tcW w:w="1809" w:type="dxa"/>
          </w:tcPr>
          <w:p w:rsidR="007D253B" w:rsidRPr="000A4CB2" w:rsidRDefault="007D253B" w:rsidP="009E66DE">
            <w:pPr>
              <w:widowControl w:val="0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2018-2019</w:t>
            </w:r>
          </w:p>
        </w:tc>
        <w:tc>
          <w:tcPr>
            <w:tcW w:w="1985" w:type="dxa"/>
          </w:tcPr>
          <w:p w:rsidR="007D253B" w:rsidRPr="000A4CB2" w:rsidRDefault="00CA1314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52 (18%)</w:t>
            </w:r>
          </w:p>
        </w:tc>
        <w:tc>
          <w:tcPr>
            <w:tcW w:w="1559" w:type="dxa"/>
          </w:tcPr>
          <w:p w:rsidR="007D253B" w:rsidRPr="000A4CB2" w:rsidRDefault="00093333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112 (40%)</w:t>
            </w:r>
          </w:p>
        </w:tc>
        <w:tc>
          <w:tcPr>
            <w:tcW w:w="1134" w:type="dxa"/>
          </w:tcPr>
          <w:p w:rsidR="007D253B" w:rsidRPr="000A4CB2" w:rsidRDefault="00093333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 (3%)</w:t>
            </w:r>
          </w:p>
        </w:tc>
        <w:tc>
          <w:tcPr>
            <w:tcW w:w="1540" w:type="dxa"/>
          </w:tcPr>
          <w:p w:rsidR="007D253B" w:rsidRPr="000A4CB2" w:rsidRDefault="00093333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114 (40%)</w:t>
            </w:r>
          </w:p>
        </w:tc>
        <w:tc>
          <w:tcPr>
            <w:tcW w:w="1153" w:type="dxa"/>
          </w:tcPr>
          <w:p w:rsidR="007D253B" w:rsidRPr="000A4CB2" w:rsidRDefault="00093333" w:rsidP="009E66DE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3" w:type="dxa"/>
          </w:tcPr>
          <w:p w:rsidR="007D253B" w:rsidRPr="000A4CB2" w:rsidRDefault="00093333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278</w:t>
            </w:r>
          </w:p>
        </w:tc>
        <w:tc>
          <w:tcPr>
            <w:tcW w:w="850" w:type="dxa"/>
          </w:tcPr>
          <w:p w:rsidR="007D253B" w:rsidRPr="000A4CB2" w:rsidRDefault="00093333" w:rsidP="009E66DE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59</w:t>
            </w:r>
          </w:p>
        </w:tc>
      </w:tr>
    </w:tbl>
    <w:p w:rsidR="009B40AD" w:rsidRDefault="009B40AD" w:rsidP="000C050C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E66DE" w:rsidRPr="00F26DA3" w:rsidRDefault="00FB717E" w:rsidP="00C805F1">
      <w:pPr>
        <w:spacing w:line="240" w:lineRule="auto"/>
        <w:ind w:left="425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                    </w:t>
      </w:r>
      <w:r w:rsidRPr="00F26DA3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 </w:t>
      </w:r>
      <w:r w:rsidR="002C2F4B" w:rsidRPr="00F26DA3">
        <w:rPr>
          <w:rFonts w:ascii="Times New Roman" w:hAnsi="Times New Roman" w:cs="Times New Roman"/>
          <w:b/>
          <w:color w:val="FF0000"/>
          <w:sz w:val="24"/>
          <w:szCs w:val="24"/>
        </w:rPr>
        <w:t>5.2.</w:t>
      </w:r>
      <w:r w:rsidR="009E66DE" w:rsidRPr="00F26DA3">
        <w:rPr>
          <w:rFonts w:ascii="Times New Roman" w:hAnsi="Times New Roman" w:cs="Times New Roman"/>
          <w:b/>
          <w:color w:val="FF0000"/>
          <w:sz w:val="24"/>
          <w:szCs w:val="24"/>
        </w:rPr>
        <w:t>Мониторинг диагностических административных работ за год.</w:t>
      </w:r>
    </w:p>
    <w:p w:rsidR="009E66DE" w:rsidRPr="000A4CB2" w:rsidRDefault="009E66DE" w:rsidP="009E66DE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A4CB2">
        <w:rPr>
          <w:rFonts w:ascii="Times New Roman" w:hAnsi="Times New Roman" w:cs="Times New Roman"/>
          <w:color w:val="000000"/>
          <w:sz w:val="24"/>
          <w:szCs w:val="24"/>
        </w:rPr>
        <w:t>Составной частью плана ВШК являлось организация классно - обобщающего контроля. В течение всего учебного года на классно – обобщающий контроль были поставлены   4-е классы. Основными целями классно-обобщающего контроля являлись</w:t>
      </w:r>
      <w:r w:rsidRPr="000A4CB2">
        <w:rPr>
          <w:rFonts w:ascii="Times New Roman" w:hAnsi="Times New Roman" w:cs="Times New Roman"/>
          <w:b/>
          <w:bCs/>
          <w:color w:val="000000"/>
          <w:sz w:val="24"/>
          <w:szCs w:val="24"/>
        </w:rPr>
        <w:t>: </w:t>
      </w:r>
      <w:r w:rsidRPr="000A4CB2">
        <w:rPr>
          <w:rFonts w:ascii="Times New Roman" w:hAnsi="Times New Roman" w:cs="Times New Roman"/>
          <w:color w:val="000000"/>
          <w:sz w:val="24"/>
          <w:szCs w:val="24"/>
        </w:rPr>
        <w:t>проверить сохранность базовых знаний, умений и навыков  учащихся по русскому языку, математике и литературному  чтению, а также  готовность учащихся к продолжению образования в средней школе.</w:t>
      </w:r>
    </w:p>
    <w:p w:rsidR="009E66DE" w:rsidRPr="000A4CB2" w:rsidRDefault="009E66DE" w:rsidP="009E66DE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A4CB2">
        <w:rPr>
          <w:rFonts w:ascii="Times New Roman" w:hAnsi="Times New Roman" w:cs="Times New Roman"/>
          <w:color w:val="000000"/>
          <w:sz w:val="24"/>
          <w:szCs w:val="24"/>
        </w:rPr>
        <w:lastRenderedPageBreak/>
        <w:t>         В ходе контроля посещались уроки, внеклассные мероприятия, </w:t>
      </w:r>
      <w:hyperlink r:id="rId32" w:tgtFrame="_blank" w:history="1">
        <w:r w:rsidRPr="000A4CB2">
          <w:rPr>
            <w:rFonts w:ascii="Times New Roman" w:hAnsi="Times New Roman" w:cs="Times New Roman"/>
            <w:color w:val="323232"/>
            <w:sz w:val="24"/>
            <w:szCs w:val="24"/>
          </w:rPr>
          <w:t>проводились</w:t>
        </w:r>
      </w:hyperlink>
      <w:r w:rsidRPr="000A4CB2">
        <w:rPr>
          <w:rFonts w:ascii="Times New Roman" w:hAnsi="Times New Roman" w:cs="Times New Roman"/>
          <w:color w:val="000000"/>
          <w:sz w:val="24"/>
          <w:szCs w:val="24"/>
        </w:rPr>
        <w:t> срезы знаний по основным предметам учебного плана. Наряду с контролем образовательной подготовки учащихся психологом школы изучались индивидуальные и психологические особенности учащихся.</w:t>
      </w:r>
    </w:p>
    <w:p w:rsidR="009E66DE" w:rsidRPr="000A4CB2" w:rsidRDefault="009E66DE" w:rsidP="009E66DE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0A4CB2">
        <w:rPr>
          <w:rFonts w:ascii="Times New Roman" w:hAnsi="Times New Roman" w:cs="Times New Roman"/>
          <w:color w:val="000000"/>
          <w:sz w:val="24"/>
          <w:szCs w:val="24"/>
        </w:rPr>
        <w:t>   На основании обобщения и систематизации полученных данных были сделаны следующие </w:t>
      </w:r>
      <w:r w:rsidRPr="000A4CB2">
        <w:rPr>
          <w:rFonts w:ascii="Times New Roman" w:hAnsi="Times New Roman" w:cs="Times New Roman"/>
          <w:b/>
          <w:bCs/>
          <w:color w:val="000000"/>
          <w:sz w:val="24"/>
          <w:szCs w:val="24"/>
        </w:rPr>
        <w:t>выводы:</w:t>
      </w:r>
    </w:p>
    <w:p w:rsidR="009E66DE" w:rsidRPr="000A4CB2" w:rsidRDefault="009E66DE" w:rsidP="009E66DE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A4CB2">
        <w:rPr>
          <w:rFonts w:ascii="Times New Roman" w:hAnsi="Times New Roman" w:cs="Times New Roman"/>
          <w:color w:val="000000"/>
          <w:sz w:val="24"/>
          <w:szCs w:val="24"/>
        </w:rPr>
        <w:t>В основном все учащиеся успешно осваивают  программу по  русскому языку, математике  и другим предметам учебного плана.</w:t>
      </w:r>
    </w:p>
    <w:p w:rsidR="009E66DE" w:rsidRPr="000A4CB2" w:rsidRDefault="009E66DE" w:rsidP="00F45C4D">
      <w:pPr>
        <w:pStyle w:val="a5"/>
        <w:numPr>
          <w:ilvl w:val="0"/>
          <w:numId w:val="8"/>
        </w:numPr>
        <w:shd w:val="clear" w:color="auto" w:fill="FFFFFF"/>
        <w:spacing w:after="0"/>
        <w:rPr>
          <w:color w:val="000000"/>
        </w:rPr>
      </w:pPr>
      <w:r w:rsidRPr="000A4CB2">
        <w:rPr>
          <w:color w:val="000000"/>
        </w:rPr>
        <w:t>Основная часть  обучающихся   имеют достаточный уровень образовательной  подготовки, соответствующий программе и возрастным особенностям.</w:t>
      </w:r>
    </w:p>
    <w:p w:rsidR="009E66DE" w:rsidRPr="000A4CB2" w:rsidRDefault="009E66DE" w:rsidP="00F45C4D">
      <w:pPr>
        <w:pStyle w:val="a5"/>
        <w:numPr>
          <w:ilvl w:val="0"/>
          <w:numId w:val="8"/>
        </w:numPr>
        <w:shd w:val="clear" w:color="auto" w:fill="FFFFFF"/>
        <w:spacing w:after="0"/>
        <w:rPr>
          <w:color w:val="000000"/>
        </w:rPr>
      </w:pPr>
      <w:r w:rsidRPr="000A4CB2">
        <w:rPr>
          <w:color w:val="000000"/>
        </w:rPr>
        <w:t>Учащиеся, в соответствие со своим возрастом,  обладает необходимыми навыками и умениями. </w:t>
      </w:r>
    </w:p>
    <w:p w:rsidR="009E66DE" w:rsidRPr="000A4CB2" w:rsidRDefault="009E66DE" w:rsidP="00F45C4D">
      <w:pPr>
        <w:pStyle w:val="a5"/>
        <w:numPr>
          <w:ilvl w:val="0"/>
          <w:numId w:val="8"/>
        </w:numPr>
        <w:shd w:val="clear" w:color="auto" w:fill="FFFFFF"/>
        <w:spacing w:after="0"/>
        <w:rPr>
          <w:color w:val="000000"/>
        </w:rPr>
      </w:pPr>
      <w:r w:rsidRPr="000A4CB2">
        <w:rPr>
          <w:color w:val="000000"/>
        </w:rPr>
        <w:t xml:space="preserve">Психологическое и интеллектуальное развитие детей соответствует возрастным особенностям. </w:t>
      </w:r>
    </w:p>
    <w:p w:rsidR="009E66DE" w:rsidRPr="000A4CB2" w:rsidRDefault="009E66DE" w:rsidP="00F45C4D">
      <w:pPr>
        <w:pStyle w:val="a5"/>
        <w:numPr>
          <w:ilvl w:val="0"/>
          <w:numId w:val="8"/>
        </w:numPr>
        <w:shd w:val="clear" w:color="auto" w:fill="FFFFFF"/>
        <w:spacing w:after="0"/>
        <w:rPr>
          <w:color w:val="000000"/>
        </w:rPr>
      </w:pPr>
      <w:r w:rsidRPr="000A4CB2">
        <w:rPr>
          <w:color w:val="000000"/>
        </w:rPr>
        <w:t>Наблюдается широкий разброс показателей интеллектуального развития учащихся. Там есть дети, имеющие достаточно высокий уровень интеллектуального развития, а также и очень низкий уровень интеллектуального развития.</w:t>
      </w:r>
    </w:p>
    <w:p w:rsidR="00E82098" w:rsidRPr="000C050C" w:rsidRDefault="009E66DE" w:rsidP="000C050C">
      <w:pPr>
        <w:pStyle w:val="a5"/>
        <w:numPr>
          <w:ilvl w:val="0"/>
          <w:numId w:val="8"/>
        </w:numPr>
        <w:shd w:val="clear" w:color="auto" w:fill="FFFFFF"/>
        <w:spacing w:after="0"/>
        <w:rPr>
          <w:color w:val="000000"/>
        </w:rPr>
      </w:pPr>
      <w:r w:rsidRPr="000A4CB2">
        <w:rPr>
          <w:color w:val="000000"/>
        </w:rPr>
        <w:t>Учителя, преподающие в данных классах, работают добросовестно, отношение к детям доброжелательное и корректное. На уроках используются различные методы обучения и контроля знаний</w:t>
      </w:r>
    </w:p>
    <w:p w:rsidR="00763317" w:rsidRPr="000A4CB2" w:rsidRDefault="009E66DE" w:rsidP="009E66DE">
      <w:pPr>
        <w:spacing w:line="240" w:lineRule="auto"/>
        <w:ind w:left="567" w:hanging="567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В выпускных классах  </w:t>
      </w:r>
      <w:r w:rsidR="009D4C68" w:rsidRPr="000A4CB2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администрацией школы </w:t>
      </w:r>
      <w:r w:rsidR="004A02FF" w:rsidRPr="000A4CB2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Pr="000A4CB2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проводились итоговые </w:t>
      </w:r>
      <w:r w:rsidR="009D4C68" w:rsidRPr="000A4CB2">
        <w:rPr>
          <w:rFonts w:ascii="Times New Roman" w:hAnsi="Times New Roman" w:cs="Times New Roman"/>
          <w:b/>
          <w:color w:val="FF0000"/>
          <w:sz w:val="24"/>
          <w:szCs w:val="24"/>
        </w:rPr>
        <w:t>контрольные работы</w:t>
      </w:r>
      <w:r w:rsidRPr="000A4CB2">
        <w:rPr>
          <w:rFonts w:ascii="Times New Roman" w:hAnsi="Times New Roman" w:cs="Times New Roman"/>
          <w:b/>
          <w:color w:val="FF0000"/>
          <w:sz w:val="24"/>
          <w:szCs w:val="24"/>
        </w:rPr>
        <w:t>работы, которые показали следующие результаты:</w:t>
      </w:r>
    </w:p>
    <w:p w:rsidR="009E66DE" w:rsidRPr="00F26DA3" w:rsidRDefault="009E66DE" w:rsidP="009E66DE">
      <w:pPr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F26DA3">
        <w:rPr>
          <w:rFonts w:ascii="Times New Roman" w:hAnsi="Times New Roman" w:cs="Times New Roman"/>
          <w:b/>
          <w:color w:val="FF0000"/>
          <w:sz w:val="24"/>
          <w:szCs w:val="24"/>
        </w:rPr>
        <w:lastRenderedPageBreak/>
        <w:t xml:space="preserve">Результаты </w:t>
      </w:r>
      <w:r w:rsidR="0098456C" w:rsidRPr="00F26DA3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контрольных </w:t>
      </w:r>
      <w:r w:rsidRPr="00F26DA3">
        <w:rPr>
          <w:rFonts w:ascii="Times New Roman" w:hAnsi="Times New Roman" w:cs="Times New Roman"/>
          <w:b/>
          <w:color w:val="FF0000"/>
          <w:sz w:val="24"/>
          <w:szCs w:val="24"/>
        </w:rPr>
        <w:t>работ (математика)</w:t>
      </w:r>
    </w:p>
    <w:tbl>
      <w:tblPr>
        <w:tblStyle w:val="a3"/>
        <w:tblW w:w="0" w:type="auto"/>
        <w:tblInd w:w="-176" w:type="dxa"/>
        <w:tblLook w:val="04A0"/>
      </w:tblPr>
      <w:tblGrid>
        <w:gridCol w:w="848"/>
        <w:gridCol w:w="2584"/>
        <w:gridCol w:w="964"/>
        <w:gridCol w:w="993"/>
        <w:gridCol w:w="912"/>
        <w:gridCol w:w="912"/>
        <w:gridCol w:w="911"/>
        <w:gridCol w:w="901"/>
        <w:gridCol w:w="928"/>
        <w:gridCol w:w="929"/>
      </w:tblGrid>
      <w:tr w:rsidR="00BD07E0" w:rsidRPr="000A4CB2" w:rsidTr="00590104">
        <w:tc>
          <w:tcPr>
            <w:tcW w:w="851" w:type="dxa"/>
            <w:vMerge w:val="restart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класс</w:t>
            </w:r>
          </w:p>
        </w:tc>
        <w:tc>
          <w:tcPr>
            <w:tcW w:w="2646" w:type="dxa"/>
            <w:vMerge w:val="restart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кл.рук</w:t>
            </w:r>
          </w:p>
        </w:tc>
        <w:tc>
          <w:tcPr>
            <w:tcW w:w="964" w:type="dxa"/>
            <w:vMerge w:val="restart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по списку</w:t>
            </w:r>
          </w:p>
        </w:tc>
        <w:tc>
          <w:tcPr>
            <w:tcW w:w="993" w:type="dxa"/>
            <w:vMerge w:val="restart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писали</w:t>
            </w:r>
          </w:p>
        </w:tc>
        <w:tc>
          <w:tcPr>
            <w:tcW w:w="3818" w:type="dxa"/>
            <w:gridSpan w:val="4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оценки</w:t>
            </w:r>
          </w:p>
        </w:tc>
        <w:tc>
          <w:tcPr>
            <w:tcW w:w="955" w:type="dxa"/>
            <w:vMerge w:val="restart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Усп</w:t>
            </w:r>
            <w:r>
              <w:rPr>
                <w:b/>
                <w:sz w:val="24"/>
                <w:szCs w:val="24"/>
              </w:rPr>
              <w:t xml:space="preserve"> %</w:t>
            </w:r>
          </w:p>
        </w:tc>
        <w:tc>
          <w:tcPr>
            <w:tcW w:w="956" w:type="dxa"/>
            <w:vMerge w:val="restart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Кач</w:t>
            </w:r>
            <w:r>
              <w:rPr>
                <w:b/>
                <w:sz w:val="24"/>
                <w:szCs w:val="24"/>
              </w:rPr>
              <w:t xml:space="preserve"> %</w:t>
            </w:r>
          </w:p>
        </w:tc>
      </w:tr>
      <w:tr w:rsidR="00BD07E0" w:rsidRPr="000A4CB2" w:rsidTr="00590104">
        <w:tc>
          <w:tcPr>
            <w:tcW w:w="851" w:type="dxa"/>
            <w:vMerge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</w:p>
        </w:tc>
        <w:tc>
          <w:tcPr>
            <w:tcW w:w="2646" w:type="dxa"/>
            <w:vMerge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</w:p>
        </w:tc>
        <w:tc>
          <w:tcPr>
            <w:tcW w:w="964" w:type="dxa"/>
            <w:vMerge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</w:p>
        </w:tc>
        <w:tc>
          <w:tcPr>
            <w:tcW w:w="955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</w:t>
            </w:r>
          </w:p>
        </w:tc>
        <w:tc>
          <w:tcPr>
            <w:tcW w:w="955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</w:t>
            </w:r>
          </w:p>
        </w:tc>
        <w:tc>
          <w:tcPr>
            <w:tcW w:w="954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</w:t>
            </w:r>
          </w:p>
        </w:tc>
        <w:tc>
          <w:tcPr>
            <w:tcW w:w="954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955" w:type="dxa"/>
            <w:vMerge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</w:p>
        </w:tc>
        <w:tc>
          <w:tcPr>
            <w:tcW w:w="956" w:type="dxa"/>
            <w:vMerge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</w:p>
        </w:tc>
      </w:tr>
      <w:tr w:rsidR="00BD07E0" w:rsidRPr="000A4CB2" w:rsidTr="00590104">
        <w:tc>
          <w:tcPr>
            <w:tcW w:w="851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4а</w:t>
            </w:r>
          </w:p>
        </w:tc>
        <w:tc>
          <w:tcPr>
            <w:tcW w:w="2646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Магомедалиева М.И.</w:t>
            </w:r>
          </w:p>
        </w:tc>
        <w:tc>
          <w:tcPr>
            <w:tcW w:w="964" w:type="dxa"/>
          </w:tcPr>
          <w:p w:rsidR="00BD07E0" w:rsidRPr="007471A5" w:rsidRDefault="00BD07E0" w:rsidP="0059010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993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955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955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954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954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55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95</w:t>
            </w:r>
          </w:p>
        </w:tc>
        <w:tc>
          <w:tcPr>
            <w:tcW w:w="956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</w:tr>
      <w:tr w:rsidR="00BD07E0" w:rsidRPr="000A4CB2" w:rsidTr="00590104">
        <w:tc>
          <w:tcPr>
            <w:tcW w:w="851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4б</w:t>
            </w:r>
          </w:p>
        </w:tc>
        <w:tc>
          <w:tcPr>
            <w:tcW w:w="2646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Акаева А.С.</w:t>
            </w:r>
          </w:p>
        </w:tc>
        <w:tc>
          <w:tcPr>
            <w:tcW w:w="964" w:type="dxa"/>
          </w:tcPr>
          <w:p w:rsidR="00BD07E0" w:rsidRPr="007471A5" w:rsidRDefault="00BD07E0" w:rsidP="0059010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993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955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955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954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954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5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956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62</w:t>
            </w:r>
          </w:p>
        </w:tc>
      </w:tr>
      <w:tr w:rsidR="00BD07E0" w:rsidRPr="000A4CB2" w:rsidTr="00590104">
        <w:tc>
          <w:tcPr>
            <w:tcW w:w="851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4в</w:t>
            </w:r>
          </w:p>
        </w:tc>
        <w:tc>
          <w:tcPr>
            <w:tcW w:w="2646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Акаева К.А.</w:t>
            </w:r>
          </w:p>
        </w:tc>
        <w:tc>
          <w:tcPr>
            <w:tcW w:w="964" w:type="dxa"/>
          </w:tcPr>
          <w:p w:rsidR="00BD07E0" w:rsidRPr="007471A5" w:rsidRDefault="00BD07E0" w:rsidP="0059010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993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</w:p>
        </w:tc>
        <w:tc>
          <w:tcPr>
            <w:tcW w:w="955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955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954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954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955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91</w:t>
            </w:r>
          </w:p>
        </w:tc>
        <w:tc>
          <w:tcPr>
            <w:tcW w:w="956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</w:tr>
      <w:tr w:rsidR="00BD07E0" w:rsidRPr="000A4CB2" w:rsidTr="00590104">
        <w:tc>
          <w:tcPr>
            <w:tcW w:w="851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4г</w:t>
            </w:r>
          </w:p>
        </w:tc>
        <w:tc>
          <w:tcPr>
            <w:tcW w:w="2646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Юсупова Р.Ю.</w:t>
            </w:r>
          </w:p>
        </w:tc>
        <w:tc>
          <w:tcPr>
            <w:tcW w:w="964" w:type="dxa"/>
          </w:tcPr>
          <w:p w:rsidR="00BD07E0" w:rsidRPr="007471A5" w:rsidRDefault="00BD07E0" w:rsidP="0059010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993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</w:p>
        </w:tc>
        <w:tc>
          <w:tcPr>
            <w:tcW w:w="955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955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954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954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955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</w:t>
            </w:r>
          </w:p>
        </w:tc>
        <w:tc>
          <w:tcPr>
            <w:tcW w:w="956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52</w:t>
            </w:r>
          </w:p>
        </w:tc>
      </w:tr>
      <w:tr w:rsidR="00BD07E0" w:rsidRPr="000A4CB2" w:rsidTr="00590104">
        <w:tc>
          <w:tcPr>
            <w:tcW w:w="851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2646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</w:p>
        </w:tc>
        <w:tc>
          <w:tcPr>
            <w:tcW w:w="964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95</w:t>
            </w:r>
          </w:p>
        </w:tc>
        <w:tc>
          <w:tcPr>
            <w:tcW w:w="993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92</w:t>
            </w:r>
          </w:p>
        </w:tc>
        <w:tc>
          <w:tcPr>
            <w:tcW w:w="955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17</w:t>
            </w:r>
          </w:p>
        </w:tc>
        <w:tc>
          <w:tcPr>
            <w:tcW w:w="955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34</w:t>
            </w:r>
          </w:p>
        </w:tc>
        <w:tc>
          <w:tcPr>
            <w:tcW w:w="954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36</w:t>
            </w:r>
          </w:p>
        </w:tc>
        <w:tc>
          <w:tcPr>
            <w:tcW w:w="954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</w:p>
        </w:tc>
        <w:tc>
          <w:tcPr>
            <w:tcW w:w="955" w:type="dxa"/>
          </w:tcPr>
          <w:p w:rsidR="00BD07E0" w:rsidRPr="000A4CB2" w:rsidRDefault="00B0271B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94</w:t>
            </w:r>
          </w:p>
        </w:tc>
        <w:tc>
          <w:tcPr>
            <w:tcW w:w="956" w:type="dxa"/>
          </w:tcPr>
          <w:p w:rsidR="00BD07E0" w:rsidRPr="000A4CB2" w:rsidRDefault="00B0271B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55</w:t>
            </w:r>
          </w:p>
        </w:tc>
      </w:tr>
    </w:tbl>
    <w:p w:rsidR="00BD07E0" w:rsidRPr="009B40AD" w:rsidRDefault="00BD07E0" w:rsidP="000C050C">
      <w:pPr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9E66DE" w:rsidRPr="00F26DA3" w:rsidRDefault="009E66DE" w:rsidP="009E66DE">
      <w:pPr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F26DA3">
        <w:rPr>
          <w:rFonts w:ascii="Times New Roman" w:hAnsi="Times New Roman" w:cs="Times New Roman"/>
          <w:b/>
          <w:color w:val="FF0000"/>
          <w:sz w:val="24"/>
          <w:szCs w:val="24"/>
        </w:rPr>
        <w:t>Результаты к</w:t>
      </w:r>
      <w:r w:rsidR="0098456C" w:rsidRPr="00F26DA3">
        <w:rPr>
          <w:rFonts w:ascii="Times New Roman" w:hAnsi="Times New Roman" w:cs="Times New Roman"/>
          <w:b/>
          <w:color w:val="FF0000"/>
          <w:sz w:val="24"/>
          <w:szCs w:val="24"/>
        </w:rPr>
        <w:t>онтрольных</w:t>
      </w:r>
      <w:r w:rsidRPr="00F26DA3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работ (окружающий мир)</w:t>
      </w:r>
    </w:p>
    <w:tbl>
      <w:tblPr>
        <w:tblStyle w:val="a3"/>
        <w:tblW w:w="0" w:type="auto"/>
        <w:tblInd w:w="-176" w:type="dxa"/>
        <w:tblLook w:val="04A0"/>
      </w:tblPr>
      <w:tblGrid>
        <w:gridCol w:w="848"/>
        <w:gridCol w:w="2584"/>
        <w:gridCol w:w="964"/>
        <w:gridCol w:w="993"/>
        <w:gridCol w:w="912"/>
        <w:gridCol w:w="912"/>
        <w:gridCol w:w="911"/>
        <w:gridCol w:w="901"/>
        <w:gridCol w:w="928"/>
        <w:gridCol w:w="929"/>
      </w:tblGrid>
      <w:tr w:rsidR="00BD07E0" w:rsidRPr="000A4CB2" w:rsidTr="00590104">
        <w:tc>
          <w:tcPr>
            <w:tcW w:w="851" w:type="dxa"/>
            <w:vMerge w:val="restart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класс</w:t>
            </w:r>
          </w:p>
        </w:tc>
        <w:tc>
          <w:tcPr>
            <w:tcW w:w="2646" w:type="dxa"/>
            <w:vMerge w:val="restart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кл.рук</w:t>
            </w:r>
          </w:p>
        </w:tc>
        <w:tc>
          <w:tcPr>
            <w:tcW w:w="964" w:type="dxa"/>
            <w:vMerge w:val="restart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по списку</w:t>
            </w:r>
          </w:p>
        </w:tc>
        <w:tc>
          <w:tcPr>
            <w:tcW w:w="993" w:type="dxa"/>
            <w:vMerge w:val="restart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писали</w:t>
            </w:r>
          </w:p>
        </w:tc>
        <w:tc>
          <w:tcPr>
            <w:tcW w:w="3818" w:type="dxa"/>
            <w:gridSpan w:val="4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оценки</w:t>
            </w:r>
          </w:p>
        </w:tc>
        <w:tc>
          <w:tcPr>
            <w:tcW w:w="955" w:type="dxa"/>
            <w:vMerge w:val="restart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Усп</w:t>
            </w:r>
            <w:r>
              <w:rPr>
                <w:b/>
                <w:sz w:val="24"/>
                <w:szCs w:val="24"/>
              </w:rPr>
              <w:t xml:space="preserve"> %</w:t>
            </w:r>
          </w:p>
        </w:tc>
        <w:tc>
          <w:tcPr>
            <w:tcW w:w="956" w:type="dxa"/>
            <w:vMerge w:val="restart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Кач</w:t>
            </w:r>
            <w:r>
              <w:rPr>
                <w:b/>
                <w:sz w:val="24"/>
                <w:szCs w:val="24"/>
              </w:rPr>
              <w:t xml:space="preserve"> %</w:t>
            </w:r>
          </w:p>
        </w:tc>
      </w:tr>
      <w:tr w:rsidR="00BD07E0" w:rsidRPr="000A4CB2" w:rsidTr="00590104">
        <w:tc>
          <w:tcPr>
            <w:tcW w:w="851" w:type="dxa"/>
            <w:vMerge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</w:p>
        </w:tc>
        <w:tc>
          <w:tcPr>
            <w:tcW w:w="2646" w:type="dxa"/>
            <w:vMerge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</w:p>
        </w:tc>
        <w:tc>
          <w:tcPr>
            <w:tcW w:w="964" w:type="dxa"/>
            <w:vMerge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</w:p>
        </w:tc>
        <w:tc>
          <w:tcPr>
            <w:tcW w:w="955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</w:t>
            </w:r>
          </w:p>
        </w:tc>
        <w:tc>
          <w:tcPr>
            <w:tcW w:w="955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</w:t>
            </w:r>
          </w:p>
        </w:tc>
        <w:tc>
          <w:tcPr>
            <w:tcW w:w="954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</w:t>
            </w:r>
          </w:p>
        </w:tc>
        <w:tc>
          <w:tcPr>
            <w:tcW w:w="954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955" w:type="dxa"/>
            <w:vMerge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</w:p>
        </w:tc>
        <w:tc>
          <w:tcPr>
            <w:tcW w:w="956" w:type="dxa"/>
            <w:vMerge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</w:p>
        </w:tc>
      </w:tr>
      <w:tr w:rsidR="00BD07E0" w:rsidRPr="000A4CB2" w:rsidTr="00590104">
        <w:tc>
          <w:tcPr>
            <w:tcW w:w="851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4а</w:t>
            </w:r>
          </w:p>
        </w:tc>
        <w:tc>
          <w:tcPr>
            <w:tcW w:w="2646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Магомедалиева М.И.</w:t>
            </w:r>
          </w:p>
        </w:tc>
        <w:tc>
          <w:tcPr>
            <w:tcW w:w="964" w:type="dxa"/>
          </w:tcPr>
          <w:p w:rsidR="00BD07E0" w:rsidRPr="007471A5" w:rsidRDefault="00BD07E0" w:rsidP="0059010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993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955" w:type="dxa"/>
          </w:tcPr>
          <w:p w:rsidR="00BD07E0" w:rsidRPr="000A4CB2" w:rsidRDefault="00F946C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955" w:type="dxa"/>
          </w:tcPr>
          <w:p w:rsidR="00BD07E0" w:rsidRPr="000A4CB2" w:rsidRDefault="00F946C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954" w:type="dxa"/>
          </w:tcPr>
          <w:p w:rsidR="00BD07E0" w:rsidRPr="000A4CB2" w:rsidRDefault="00F946C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954" w:type="dxa"/>
          </w:tcPr>
          <w:p w:rsidR="00BD07E0" w:rsidRPr="000A4CB2" w:rsidRDefault="00F946C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5" w:type="dxa"/>
          </w:tcPr>
          <w:p w:rsidR="00BD07E0" w:rsidRPr="000A4CB2" w:rsidRDefault="00F946C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956" w:type="dxa"/>
          </w:tcPr>
          <w:p w:rsidR="00BD07E0" w:rsidRPr="000A4CB2" w:rsidRDefault="00F946C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58</w:t>
            </w:r>
          </w:p>
        </w:tc>
      </w:tr>
      <w:tr w:rsidR="00BD07E0" w:rsidRPr="000A4CB2" w:rsidTr="00590104">
        <w:tc>
          <w:tcPr>
            <w:tcW w:w="851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4б</w:t>
            </w:r>
          </w:p>
        </w:tc>
        <w:tc>
          <w:tcPr>
            <w:tcW w:w="2646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Акаева А.С.</w:t>
            </w:r>
          </w:p>
        </w:tc>
        <w:tc>
          <w:tcPr>
            <w:tcW w:w="964" w:type="dxa"/>
          </w:tcPr>
          <w:p w:rsidR="00BD07E0" w:rsidRPr="007471A5" w:rsidRDefault="00BD07E0" w:rsidP="0059010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993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955" w:type="dxa"/>
          </w:tcPr>
          <w:p w:rsidR="00BD07E0" w:rsidRPr="000A4CB2" w:rsidRDefault="00F946C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955" w:type="dxa"/>
          </w:tcPr>
          <w:p w:rsidR="00BD07E0" w:rsidRPr="000A4CB2" w:rsidRDefault="00F946C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954" w:type="dxa"/>
          </w:tcPr>
          <w:p w:rsidR="00BD07E0" w:rsidRPr="000A4CB2" w:rsidRDefault="00F946C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954" w:type="dxa"/>
          </w:tcPr>
          <w:p w:rsidR="00BD07E0" w:rsidRPr="000A4CB2" w:rsidRDefault="00F946C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5" w:type="dxa"/>
          </w:tcPr>
          <w:p w:rsidR="00BD07E0" w:rsidRPr="000A4CB2" w:rsidRDefault="00F946C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956" w:type="dxa"/>
          </w:tcPr>
          <w:p w:rsidR="00BD07E0" w:rsidRPr="000A4CB2" w:rsidRDefault="00F946C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66</w:t>
            </w:r>
          </w:p>
        </w:tc>
      </w:tr>
      <w:tr w:rsidR="00BD07E0" w:rsidRPr="000A4CB2" w:rsidTr="00590104">
        <w:tc>
          <w:tcPr>
            <w:tcW w:w="851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4в</w:t>
            </w:r>
          </w:p>
        </w:tc>
        <w:tc>
          <w:tcPr>
            <w:tcW w:w="2646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Акаева К.А.</w:t>
            </w:r>
          </w:p>
        </w:tc>
        <w:tc>
          <w:tcPr>
            <w:tcW w:w="964" w:type="dxa"/>
          </w:tcPr>
          <w:p w:rsidR="00BD07E0" w:rsidRPr="007471A5" w:rsidRDefault="00BD07E0" w:rsidP="0059010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993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955" w:type="dxa"/>
          </w:tcPr>
          <w:p w:rsidR="00BD07E0" w:rsidRPr="000A4CB2" w:rsidRDefault="00F946C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955" w:type="dxa"/>
          </w:tcPr>
          <w:p w:rsidR="00BD07E0" w:rsidRPr="000A4CB2" w:rsidRDefault="00F946C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954" w:type="dxa"/>
          </w:tcPr>
          <w:p w:rsidR="00BD07E0" w:rsidRPr="000A4CB2" w:rsidRDefault="00F946C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954" w:type="dxa"/>
          </w:tcPr>
          <w:p w:rsidR="00BD07E0" w:rsidRPr="000A4CB2" w:rsidRDefault="00F946C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55" w:type="dxa"/>
          </w:tcPr>
          <w:p w:rsidR="00BD07E0" w:rsidRPr="000A4CB2" w:rsidRDefault="00F946C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95</w:t>
            </w:r>
          </w:p>
        </w:tc>
        <w:tc>
          <w:tcPr>
            <w:tcW w:w="956" w:type="dxa"/>
          </w:tcPr>
          <w:p w:rsidR="00BD07E0" w:rsidRPr="000A4CB2" w:rsidRDefault="00F946C4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58</w:t>
            </w:r>
          </w:p>
        </w:tc>
      </w:tr>
      <w:tr w:rsidR="00BD07E0" w:rsidRPr="000A4CB2" w:rsidTr="00590104">
        <w:tc>
          <w:tcPr>
            <w:tcW w:w="851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4г</w:t>
            </w:r>
          </w:p>
        </w:tc>
        <w:tc>
          <w:tcPr>
            <w:tcW w:w="2646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Юсупова Р.Ю.</w:t>
            </w:r>
          </w:p>
        </w:tc>
        <w:tc>
          <w:tcPr>
            <w:tcW w:w="964" w:type="dxa"/>
          </w:tcPr>
          <w:p w:rsidR="00BD07E0" w:rsidRPr="007471A5" w:rsidRDefault="00BD07E0" w:rsidP="0059010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993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</w:p>
        </w:tc>
        <w:tc>
          <w:tcPr>
            <w:tcW w:w="955" w:type="dxa"/>
          </w:tcPr>
          <w:p w:rsidR="00BD07E0" w:rsidRPr="000A4CB2" w:rsidRDefault="00B5095C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955" w:type="dxa"/>
          </w:tcPr>
          <w:p w:rsidR="00BD07E0" w:rsidRPr="000A4CB2" w:rsidRDefault="00B5095C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954" w:type="dxa"/>
          </w:tcPr>
          <w:p w:rsidR="00BD07E0" w:rsidRPr="000A4CB2" w:rsidRDefault="00B5095C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954" w:type="dxa"/>
          </w:tcPr>
          <w:p w:rsidR="00BD07E0" w:rsidRPr="000A4CB2" w:rsidRDefault="00B5095C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55" w:type="dxa"/>
          </w:tcPr>
          <w:p w:rsidR="00BD07E0" w:rsidRPr="000A4CB2" w:rsidRDefault="00B5095C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956" w:type="dxa"/>
          </w:tcPr>
          <w:p w:rsidR="00BD07E0" w:rsidRPr="000A4CB2" w:rsidRDefault="00B5095C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47</w:t>
            </w:r>
          </w:p>
        </w:tc>
      </w:tr>
      <w:tr w:rsidR="00BD07E0" w:rsidRPr="000A4CB2" w:rsidTr="00590104">
        <w:tc>
          <w:tcPr>
            <w:tcW w:w="851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2646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</w:p>
        </w:tc>
        <w:tc>
          <w:tcPr>
            <w:tcW w:w="964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95</w:t>
            </w:r>
          </w:p>
        </w:tc>
        <w:tc>
          <w:tcPr>
            <w:tcW w:w="993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93</w:t>
            </w:r>
          </w:p>
        </w:tc>
        <w:tc>
          <w:tcPr>
            <w:tcW w:w="955" w:type="dxa"/>
          </w:tcPr>
          <w:p w:rsidR="00BD07E0" w:rsidRPr="000A4CB2" w:rsidRDefault="00B5095C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</w:t>
            </w:r>
          </w:p>
        </w:tc>
        <w:tc>
          <w:tcPr>
            <w:tcW w:w="955" w:type="dxa"/>
          </w:tcPr>
          <w:p w:rsidR="00BD07E0" w:rsidRPr="000A4CB2" w:rsidRDefault="00B5095C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34</w:t>
            </w:r>
          </w:p>
        </w:tc>
        <w:tc>
          <w:tcPr>
            <w:tcW w:w="954" w:type="dxa"/>
          </w:tcPr>
          <w:p w:rsidR="00BD07E0" w:rsidRPr="000A4CB2" w:rsidRDefault="00B5095C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38</w:t>
            </w:r>
          </w:p>
        </w:tc>
        <w:tc>
          <w:tcPr>
            <w:tcW w:w="954" w:type="dxa"/>
          </w:tcPr>
          <w:p w:rsidR="00BD07E0" w:rsidRPr="000A4CB2" w:rsidRDefault="00B5095C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955" w:type="dxa"/>
          </w:tcPr>
          <w:p w:rsidR="00BD07E0" w:rsidRPr="000A4CB2" w:rsidRDefault="00B5095C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98</w:t>
            </w:r>
          </w:p>
        </w:tc>
        <w:tc>
          <w:tcPr>
            <w:tcW w:w="956" w:type="dxa"/>
          </w:tcPr>
          <w:p w:rsidR="00BD07E0" w:rsidRPr="000A4CB2" w:rsidRDefault="00BD6C9D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58</w:t>
            </w:r>
          </w:p>
        </w:tc>
      </w:tr>
    </w:tbl>
    <w:p w:rsidR="009E66DE" w:rsidRPr="00F26DA3" w:rsidRDefault="009E66DE" w:rsidP="000C050C">
      <w:pPr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F26DA3">
        <w:rPr>
          <w:rFonts w:ascii="Times New Roman" w:hAnsi="Times New Roman" w:cs="Times New Roman"/>
          <w:b/>
          <w:color w:val="FF0000"/>
          <w:sz w:val="24"/>
          <w:szCs w:val="24"/>
        </w:rPr>
        <w:t>Результаты к</w:t>
      </w:r>
      <w:r w:rsidR="0098456C" w:rsidRPr="00F26DA3">
        <w:rPr>
          <w:rFonts w:ascii="Times New Roman" w:hAnsi="Times New Roman" w:cs="Times New Roman"/>
          <w:b/>
          <w:color w:val="FF0000"/>
          <w:sz w:val="24"/>
          <w:szCs w:val="24"/>
        </w:rPr>
        <w:t>онтрольны</w:t>
      </w:r>
      <w:r w:rsidRPr="00F26DA3">
        <w:rPr>
          <w:rFonts w:ascii="Times New Roman" w:hAnsi="Times New Roman" w:cs="Times New Roman"/>
          <w:b/>
          <w:color w:val="FF0000"/>
          <w:sz w:val="24"/>
          <w:szCs w:val="24"/>
        </w:rPr>
        <w:t>х работ (русский язык)</w:t>
      </w:r>
    </w:p>
    <w:tbl>
      <w:tblPr>
        <w:tblStyle w:val="a3"/>
        <w:tblW w:w="0" w:type="auto"/>
        <w:tblInd w:w="-176" w:type="dxa"/>
        <w:tblLook w:val="04A0"/>
      </w:tblPr>
      <w:tblGrid>
        <w:gridCol w:w="848"/>
        <w:gridCol w:w="2584"/>
        <w:gridCol w:w="964"/>
        <w:gridCol w:w="993"/>
        <w:gridCol w:w="912"/>
        <w:gridCol w:w="912"/>
        <w:gridCol w:w="911"/>
        <w:gridCol w:w="901"/>
        <w:gridCol w:w="928"/>
        <w:gridCol w:w="929"/>
      </w:tblGrid>
      <w:tr w:rsidR="00BD07E0" w:rsidRPr="000A4CB2" w:rsidTr="00590104">
        <w:tc>
          <w:tcPr>
            <w:tcW w:w="851" w:type="dxa"/>
            <w:vMerge w:val="restart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lastRenderedPageBreak/>
              <w:t>класс</w:t>
            </w:r>
          </w:p>
        </w:tc>
        <w:tc>
          <w:tcPr>
            <w:tcW w:w="2646" w:type="dxa"/>
            <w:vMerge w:val="restart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кл.рук</w:t>
            </w:r>
          </w:p>
        </w:tc>
        <w:tc>
          <w:tcPr>
            <w:tcW w:w="964" w:type="dxa"/>
            <w:vMerge w:val="restart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по списку</w:t>
            </w:r>
          </w:p>
        </w:tc>
        <w:tc>
          <w:tcPr>
            <w:tcW w:w="993" w:type="dxa"/>
            <w:vMerge w:val="restart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писали</w:t>
            </w:r>
          </w:p>
        </w:tc>
        <w:tc>
          <w:tcPr>
            <w:tcW w:w="3818" w:type="dxa"/>
            <w:gridSpan w:val="4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оценки</w:t>
            </w:r>
          </w:p>
        </w:tc>
        <w:tc>
          <w:tcPr>
            <w:tcW w:w="955" w:type="dxa"/>
            <w:vMerge w:val="restart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Усп</w:t>
            </w:r>
            <w:r>
              <w:rPr>
                <w:b/>
                <w:sz w:val="24"/>
                <w:szCs w:val="24"/>
              </w:rPr>
              <w:t xml:space="preserve"> %</w:t>
            </w:r>
          </w:p>
        </w:tc>
        <w:tc>
          <w:tcPr>
            <w:tcW w:w="956" w:type="dxa"/>
            <w:vMerge w:val="restart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Кач</w:t>
            </w:r>
            <w:r>
              <w:rPr>
                <w:b/>
                <w:sz w:val="24"/>
                <w:szCs w:val="24"/>
              </w:rPr>
              <w:t xml:space="preserve"> %</w:t>
            </w:r>
          </w:p>
        </w:tc>
      </w:tr>
      <w:tr w:rsidR="00BD07E0" w:rsidRPr="000A4CB2" w:rsidTr="00590104">
        <w:tc>
          <w:tcPr>
            <w:tcW w:w="851" w:type="dxa"/>
            <w:vMerge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</w:p>
        </w:tc>
        <w:tc>
          <w:tcPr>
            <w:tcW w:w="2646" w:type="dxa"/>
            <w:vMerge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</w:p>
        </w:tc>
        <w:tc>
          <w:tcPr>
            <w:tcW w:w="964" w:type="dxa"/>
            <w:vMerge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</w:p>
        </w:tc>
        <w:tc>
          <w:tcPr>
            <w:tcW w:w="955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</w:t>
            </w:r>
          </w:p>
        </w:tc>
        <w:tc>
          <w:tcPr>
            <w:tcW w:w="955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</w:t>
            </w:r>
          </w:p>
        </w:tc>
        <w:tc>
          <w:tcPr>
            <w:tcW w:w="954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</w:t>
            </w:r>
          </w:p>
        </w:tc>
        <w:tc>
          <w:tcPr>
            <w:tcW w:w="954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955" w:type="dxa"/>
            <w:vMerge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</w:p>
        </w:tc>
        <w:tc>
          <w:tcPr>
            <w:tcW w:w="956" w:type="dxa"/>
            <w:vMerge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</w:p>
        </w:tc>
      </w:tr>
      <w:tr w:rsidR="00BD07E0" w:rsidRPr="000A4CB2" w:rsidTr="00590104">
        <w:tc>
          <w:tcPr>
            <w:tcW w:w="851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4а</w:t>
            </w:r>
          </w:p>
        </w:tc>
        <w:tc>
          <w:tcPr>
            <w:tcW w:w="2646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Магомедалиева М.И.</w:t>
            </w:r>
          </w:p>
        </w:tc>
        <w:tc>
          <w:tcPr>
            <w:tcW w:w="964" w:type="dxa"/>
          </w:tcPr>
          <w:p w:rsidR="00BD07E0" w:rsidRPr="007471A5" w:rsidRDefault="00BD07E0" w:rsidP="0059010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993" w:type="dxa"/>
          </w:tcPr>
          <w:p w:rsidR="00BD07E0" w:rsidRPr="000A4CB2" w:rsidRDefault="00BD6C9D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955" w:type="dxa"/>
          </w:tcPr>
          <w:p w:rsidR="00BD07E0" w:rsidRPr="000A4CB2" w:rsidRDefault="00BD6C9D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955" w:type="dxa"/>
          </w:tcPr>
          <w:p w:rsidR="00BD07E0" w:rsidRPr="000A4CB2" w:rsidRDefault="00BD6C9D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954" w:type="dxa"/>
          </w:tcPr>
          <w:p w:rsidR="00BD07E0" w:rsidRPr="000A4CB2" w:rsidRDefault="0023440B" w:rsidP="0023440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954" w:type="dxa"/>
          </w:tcPr>
          <w:p w:rsidR="00BD07E0" w:rsidRPr="000A4CB2" w:rsidRDefault="00BD6C9D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55" w:type="dxa"/>
          </w:tcPr>
          <w:p w:rsidR="00BD07E0" w:rsidRPr="000A4CB2" w:rsidRDefault="0023440B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95</w:t>
            </w:r>
          </w:p>
        </w:tc>
        <w:tc>
          <w:tcPr>
            <w:tcW w:w="956" w:type="dxa"/>
          </w:tcPr>
          <w:p w:rsidR="00BD07E0" w:rsidRPr="000A4CB2" w:rsidRDefault="00BD6C9D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58</w:t>
            </w:r>
          </w:p>
        </w:tc>
      </w:tr>
      <w:tr w:rsidR="00BD07E0" w:rsidRPr="000A4CB2" w:rsidTr="00590104">
        <w:tc>
          <w:tcPr>
            <w:tcW w:w="851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4б</w:t>
            </w:r>
          </w:p>
        </w:tc>
        <w:tc>
          <w:tcPr>
            <w:tcW w:w="2646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Акаева А.С.</w:t>
            </w:r>
          </w:p>
        </w:tc>
        <w:tc>
          <w:tcPr>
            <w:tcW w:w="964" w:type="dxa"/>
          </w:tcPr>
          <w:p w:rsidR="00BD07E0" w:rsidRPr="007471A5" w:rsidRDefault="00BD07E0" w:rsidP="0059010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993" w:type="dxa"/>
          </w:tcPr>
          <w:p w:rsidR="00BD07E0" w:rsidRPr="000A4CB2" w:rsidRDefault="00225A7F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955" w:type="dxa"/>
          </w:tcPr>
          <w:p w:rsidR="00BD07E0" w:rsidRPr="000A4CB2" w:rsidRDefault="00225A7F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955" w:type="dxa"/>
          </w:tcPr>
          <w:p w:rsidR="00BD07E0" w:rsidRPr="000A4CB2" w:rsidRDefault="00225A7F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954" w:type="dxa"/>
          </w:tcPr>
          <w:p w:rsidR="00BD07E0" w:rsidRPr="000A4CB2" w:rsidRDefault="00225A7F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954" w:type="dxa"/>
          </w:tcPr>
          <w:p w:rsidR="00BD07E0" w:rsidRPr="000A4CB2" w:rsidRDefault="00BD07E0" w:rsidP="00590104">
            <w:pPr>
              <w:rPr>
                <w:sz w:val="24"/>
                <w:szCs w:val="24"/>
              </w:rPr>
            </w:pPr>
          </w:p>
        </w:tc>
        <w:tc>
          <w:tcPr>
            <w:tcW w:w="955" w:type="dxa"/>
          </w:tcPr>
          <w:p w:rsidR="00BD07E0" w:rsidRPr="000A4CB2" w:rsidRDefault="00225A7F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956" w:type="dxa"/>
          </w:tcPr>
          <w:p w:rsidR="00BD07E0" w:rsidRPr="000A4CB2" w:rsidRDefault="00225A7F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66</w:t>
            </w:r>
          </w:p>
        </w:tc>
      </w:tr>
      <w:tr w:rsidR="00BD07E0" w:rsidRPr="000A4CB2" w:rsidTr="00590104">
        <w:tc>
          <w:tcPr>
            <w:tcW w:w="851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4в</w:t>
            </w:r>
          </w:p>
        </w:tc>
        <w:tc>
          <w:tcPr>
            <w:tcW w:w="2646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Акаева К.А.</w:t>
            </w:r>
          </w:p>
        </w:tc>
        <w:tc>
          <w:tcPr>
            <w:tcW w:w="964" w:type="dxa"/>
          </w:tcPr>
          <w:p w:rsidR="00BD07E0" w:rsidRPr="007471A5" w:rsidRDefault="00BD07E0" w:rsidP="0059010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993" w:type="dxa"/>
          </w:tcPr>
          <w:p w:rsidR="00BD07E0" w:rsidRPr="000A4CB2" w:rsidRDefault="00225A7F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955" w:type="dxa"/>
          </w:tcPr>
          <w:p w:rsidR="00BD07E0" w:rsidRPr="000A4CB2" w:rsidRDefault="00225A7F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955" w:type="dxa"/>
          </w:tcPr>
          <w:p w:rsidR="00BD07E0" w:rsidRPr="000A4CB2" w:rsidRDefault="00225A7F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954" w:type="dxa"/>
          </w:tcPr>
          <w:p w:rsidR="00BD07E0" w:rsidRPr="000A4CB2" w:rsidRDefault="00225A7F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954" w:type="dxa"/>
          </w:tcPr>
          <w:p w:rsidR="00BD07E0" w:rsidRPr="000A4CB2" w:rsidRDefault="00225A7F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55" w:type="dxa"/>
          </w:tcPr>
          <w:p w:rsidR="00BD07E0" w:rsidRPr="000A4CB2" w:rsidRDefault="0023440B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95</w:t>
            </w:r>
          </w:p>
        </w:tc>
        <w:tc>
          <w:tcPr>
            <w:tcW w:w="956" w:type="dxa"/>
          </w:tcPr>
          <w:p w:rsidR="00BD07E0" w:rsidRPr="000A4CB2" w:rsidRDefault="00225A7F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</w:tr>
      <w:tr w:rsidR="00BD07E0" w:rsidRPr="000A4CB2" w:rsidTr="00590104">
        <w:tc>
          <w:tcPr>
            <w:tcW w:w="851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4г</w:t>
            </w:r>
          </w:p>
        </w:tc>
        <w:tc>
          <w:tcPr>
            <w:tcW w:w="2646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Юсупова Р.Ю.</w:t>
            </w:r>
          </w:p>
        </w:tc>
        <w:tc>
          <w:tcPr>
            <w:tcW w:w="964" w:type="dxa"/>
          </w:tcPr>
          <w:p w:rsidR="00BD07E0" w:rsidRPr="007471A5" w:rsidRDefault="00BD07E0" w:rsidP="0059010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7471A5">
              <w:rPr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993" w:type="dxa"/>
          </w:tcPr>
          <w:p w:rsidR="00BD07E0" w:rsidRPr="000A4CB2" w:rsidRDefault="0023440B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  <w:tc>
          <w:tcPr>
            <w:tcW w:w="955" w:type="dxa"/>
          </w:tcPr>
          <w:p w:rsidR="00BD07E0" w:rsidRPr="000A4CB2" w:rsidRDefault="0023440B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955" w:type="dxa"/>
          </w:tcPr>
          <w:p w:rsidR="00BD07E0" w:rsidRPr="000A4CB2" w:rsidRDefault="0023440B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954" w:type="dxa"/>
          </w:tcPr>
          <w:p w:rsidR="00BD07E0" w:rsidRPr="000A4CB2" w:rsidRDefault="0023440B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954" w:type="dxa"/>
          </w:tcPr>
          <w:p w:rsidR="00BD07E0" w:rsidRPr="000A4CB2" w:rsidRDefault="0023440B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55" w:type="dxa"/>
          </w:tcPr>
          <w:p w:rsidR="00BD07E0" w:rsidRPr="000A4CB2" w:rsidRDefault="0023440B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95</w:t>
            </w:r>
          </w:p>
        </w:tc>
        <w:tc>
          <w:tcPr>
            <w:tcW w:w="956" w:type="dxa"/>
          </w:tcPr>
          <w:p w:rsidR="00BD07E0" w:rsidRPr="000A4CB2" w:rsidRDefault="0023440B" w:rsidP="005901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</w:tr>
      <w:tr w:rsidR="00BD07E0" w:rsidRPr="000A4CB2" w:rsidTr="00590104">
        <w:tc>
          <w:tcPr>
            <w:tcW w:w="851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2646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</w:p>
        </w:tc>
        <w:tc>
          <w:tcPr>
            <w:tcW w:w="964" w:type="dxa"/>
          </w:tcPr>
          <w:p w:rsidR="00BD07E0" w:rsidRPr="000A4CB2" w:rsidRDefault="00BD07E0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95</w:t>
            </w:r>
          </w:p>
        </w:tc>
        <w:tc>
          <w:tcPr>
            <w:tcW w:w="993" w:type="dxa"/>
          </w:tcPr>
          <w:p w:rsidR="00BD07E0" w:rsidRPr="000A4CB2" w:rsidRDefault="0023440B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94</w:t>
            </w:r>
          </w:p>
        </w:tc>
        <w:tc>
          <w:tcPr>
            <w:tcW w:w="955" w:type="dxa"/>
          </w:tcPr>
          <w:p w:rsidR="00BD07E0" w:rsidRPr="000A4CB2" w:rsidRDefault="0023440B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16</w:t>
            </w:r>
          </w:p>
        </w:tc>
        <w:tc>
          <w:tcPr>
            <w:tcW w:w="955" w:type="dxa"/>
          </w:tcPr>
          <w:p w:rsidR="00BD07E0" w:rsidRPr="000A4CB2" w:rsidRDefault="0023440B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38</w:t>
            </w:r>
          </w:p>
        </w:tc>
        <w:tc>
          <w:tcPr>
            <w:tcW w:w="954" w:type="dxa"/>
          </w:tcPr>
          <w:p w:rsidR="00BD07E0" w:rsidRPr="000A4CB2" w:rsidRDefault="0023440B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37</w:t>
            </w:r>
          </w:p>
        </w:tc>
        <w:tc>
          <w:tcPr>
            <w:tcW w:w="954" w:type="dxa"/>
          </w:tcPr>
          <w:p w:rsidR="00BD07E0" w:rsidRPr="000A4CB2" w:rsidRDefault="0023440B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955" w:type="dxa"/>
          </w:tcPr>
          <w:p w:rsidR="00BD07E0" w:rsidRPr="000A4CB2" w:rsidRDefault="0023440B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96</w:t>
            </w:r>
          </w:p>
        </w:tc>
        <w:tc>
          <w:tcPr>
            <w:tcW w:w="956" w:type="dxa"/>
          </w:tcPr>
          <w:p w:rsidR="00BD07E0" w:rsidRPr="000A4CB2" w:rsidRDefault="0023440B" w:rsidP="0059010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57</w:t>
            </w:r>
          </w:p>
        </w:tc>
      </w:tr>
    </w:tbl>
    <w:p w:rsidR="00BD07E0" w:rsidRPr="009B40AD" w:rsidRDefault="00BD07E0" w:rsidP="004A02FF">
      <w:pPr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9E66DE" w:rsidRPr="000A4CB2" w:rsidRDefault="009E66DE" w:rsidP="007C50E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В целях развития интереса к учебе и изучаемым предметам для учащихся на уроках учителя  используют разнообразные формы и методы работы, применять ИКТ, осуществляет индивидуальный подход к каждому ребенку. В целях развития познавательного интереса младших школьников проводятся нестандартные уроки по предметам (</w:t>
      </w:r>
      <w:r w:rsidR="00BD07E0">
        <w:rPr>
          <w:rFonts w:ascii="Times New Roman" w:hAnsi="Times New Roman" w:cs="Times New Roman"/>
          <w:sz w:val="24"/>
          <w:szCs w:val="24"/>
        </w:rPr>
        <w:t>урок-КВН,</w:t>
      </w:r>
      <w:r w:rsidRPr="000A4CB2">
        <w:rPr>
          <w:rFonts w:ascii="Times New Roman" w:hAnsi="Times New Roman" w:cs="Times New Roman"/>
          <w:sz w:val="24"/>
          <w:szCs w:val="24"/>
        </w:rPr>
        <w:t>урок- сказка, урок-соревнование, урок-путешествие), посещение учащимися занятий внеурочной деятельности - это позволяет сделать учебный процесс более интересным.</w:t>
      </w:r>
    </w:p>
    <w:p w:rsidR="009E66DE" w:rsidRPr="000A4CB2" w:rsidRDefault="009E66DE" w:rsidP="007C50E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 xml:space="preserve"> Проблема</w:t>
      </w:r>
      <w:r w:rsidRPr="000A4CB2">
        <w:rPr>
          <w:rFonts w:ascii="Times New Roman" w:hAnsi="Times New Roman" w:cs="Times New Roman"/>
          <w:sz w:val="24"/>
          <w:szCs w:val="24"/>
        </w:rPr>
        <w:t>: слабый  рост качества слабоуспевающих учащихся</w:t>
      </w:r>
    </w:p>
    <w:p w:rsidR="009E66DE" w:rsidRPr="000A4CB2" w:rsidRDefault="009E66DE" w:rsidP="007C50E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Причины</w:t>
      </w:r>
      <w:r w:rsidRPr="000A4CB2">
        <w:rPr>
          <w:rFonts w:ascii="Times New Roman" w:hAnsi="Times New Roman" w:cs="Times New Roman"/>
          <w:sz w:val="24"/>
          <w:szCs w:val="24"/>
        </w:rPr>
        <w:t xml:space="preserve">: различный уровень подготовки учащихся к обучению в школе. Недостаточная заинтересованность родителей в успешности обучения детей и мотивации их учебной </w:t>
      </w:r>
      <w:r w:rsidRPr="000A4CB2">
        <w:rPr>
          <w:rFonts w:ascii="Times New Roman" w:hAnsi="Times New Roman" w:cs="Times New Roman"/>
          <w:sz w:val="24"/>
          <w:szCs w:val="24"/>
        </w:rPr>
        <w:lastRenderedPageBreak/>
        <w:t xml:space="preserve">деятельности. Есть дети из неполных семей, где мать вынуждена постоянно быть на работе и тем самым очень мало времени уделяют детям.  </w:t>
      </w:r>
    </w:p>
    <w:p w:rsidR="009E66DE" w:rsidRPr="000A4CB2" w:rsidRDefault="009E66DE" w:rsidP="007C50E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Задачи</w:t>
      </w:r>
      <w:r w:rsidRPr="000A4CB2">
        <w:rPr>
          <w:rFonts w:ascii="Times New Roman" w:hAnsi="Times New Roman" w:cs="Times New Roman"/>
          <w:sz w:val="24"/>
          <w:szCs w:val="24"/>
        </w:rPr>
        <w:t xml:space="preserve">: обеспечение преемственности между дошкольным и школьным образованием, , активизация работы с родителями. Внедрение через МО педагогических технологий, повышающих успешность обучения учащихся. Своевременное определение учащихся, нуждающихся в психолого-педагогической поддержке. </w:t>
      </w:r>
    </w:p>
    <w:p w:rsidR="00E82098" w:rsidRPr="000C050C" w:rsidRDefault="009E66DE" w:rsidP="000C05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Пути решения</w:t>
      </w:r>
      <w:r w:rsidRPr="000A4CB2">
        <w:rPr>
          <w:rFonts w:ascii="Times New Roman" w:hAnsi="Times New Roman" w:cs="Times New Roman"/>
          <w:sz w:val="24"/>
          <w:szCs w:val="24"/>
        </w:rPr>
        <w:t>: индивидуальные и дополнительные занятия, предметные кружки и помощь учащимся.</w:t>
      </w:r>
    </w:p>
    <w:p w:rsidR="009E66DE" w:rsidRPr="000A4CB2" w:rsidRDefault="009E66DE" w:rsidP="009E66DE">
      <w:pPr>
        <w:spacing w:after="0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FF0000"/>
          <w:sz w:val="24"/>
          <w:szCs w:val="24"/>
        </w:rPr>
        <w:t>Мониторинг диагностических административных контрольных работ</w:t>
      </w:r>
    </w:p>
    <w:p w:rsidR="009E66DE" w:rsidRDefault="00155508" w:rsidP="009E66DE">
      <w:pPr>
        <w:spacing w:after="0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за </w:t>
      </w:r>
      <w:r w:rsidR="00CC068E">
        <w:rPr>
          <w:rFonts w:ascii="Times New Roman" w:hAnsi="Times New Roman" w:cs="Times New Roman"/>
          <w:b/>
          <w:color w:val="FF0000"/>
          <w:sz w:val="24"/>
          <w:szCs w:val="24"/>
        </w:rPr>
        <w:t>2018-2019</w:t>
      </w:r>
      <w:r w:rsidR="009E66DE" w:rsidRPr="000A4CB2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учебный год.</w:t>
      </w:r>
    </w:p>
    <w:tbl>
      <w:tblPr>
        <w:tblStyle w:val="a3"/>
        <w:tblW w:w="0" w:type="auto"/>
        <w:tblLayout w:type="fixed"/>
        <w:tblLook w:val="04A0"/>
      </w:tblPr>
      <w:tblGrid>
        <w:gridCol w:w="1838"/>
        <w:gridCol w:w="1276"/>
        <w:gridCol w:w="1134"/>
        <w:gridCol w:w="567"/>
        <w:gridCol w:w="567"/>
        <w:gridCol w:w="709"/>
        <w:gridCol w:w="850"/>
        <w:gridCol w:w="1559"/>
        <w:gridCol w:w="2268"/>
      </w:tblGrid>
      <w:tr w:rsidR="00397365" w:rsidRPr="00F36832" w:rsidTr="00133112">
        <w:tc>
          <w:tcPr>
            <w:tcW w:w="1838" w:type="dxa"/>
            <w:vMerge w:val="restart"/>
          </w:tcPr>
          <w:p w:rsidR="00397365" w:rsidRPr="00720EDF" w:rsidRDefault="00397365" w:rsidP="00133112">
            <w:pPr>
              <w:rPr>
                <w:b/>
                <w:sz w:val="24"/>
                <w:szCs w:val="24"/>
              </w:rPr>
            </w:pPr>
            <w:r w:rsidRPr="00720EDF">
              <w:rPr>
                <w:b/>
                <w:sz w:val="24"/>
                <w:szCs w:val="24"/>
              </w:rPr>
              <w:t>Ф.И.О.учителя</w:t>
            </w:r>
          </w:p>
        </w:tc>
        <w:tc>
          <w:tcPr>
            <w:tcW w:w="1276" w:type="dxa"/>
            <w:vMerge w:val="restart"/>
          </w:tcPr>
          <w:p w:rsidR="00397365" w:rsidRPr="00720EDF" w:rsidRDefault="00397365" w:rsidP="00133112">
            <w:pPr>
              <w:rPr>
                <w:b/>
                <w:sz w:val="24"/>
                <w:szCs w:val="24"/>
              </w:rPr>
            </w:pPr>
            <w:r w:rsidRPr="00720EDF">
              <w:rPr>
                <w:b/>
                <w:sz w:val="24"/>
                <w:szCs w:val="24"/>
              </w:rPr>
              <w:t xml:space="preserve">Предмет </w:t>
            </w:r>
          </w:p>
        </w:tc>
        <w:tc>
          <w:tcPr>
            <w:tcW w:w="1134" w:type="dxa"/>
            <w:vMerge w:val="restart"/>
          </w:tcPr>
          <w:p w:rsidR="00397365" w:rsidRPr="00720EDF" w:rsidRDefault="00397365" w:rsidP="00133112">
            <w:pPr>
              <w:rPr>
                <w:b/>
                <w:sz w:val="24"/>
                <w:szCs w:val="24"/>
              </w:rPr>
            </w:pPr>
            <w:r w:rsidRPr="00720EDF">
              <w:rPr>
                <w:b/>
                <w:sz w:val="24"/>
                <w:szCs w:val="24"/>
              </w:rPr>
              <w:t xml:space="preserve">Классы </w:t>
            </w:r>
          </w:p>
        </w:tc>
        <w:tc>
          <w:tcPr>
            <w:tcW w:w="2693" w:type="dxa"/>
            <w:gridSpan w:val="4"/>
          </w:tcPr>
          <w:p w:rsidR="00397365" w:rsidRPr="00720EDF" w:rsidRDefault="00397365" w:rsidP="00133112">
            <w:pPr>
              <w:rPr>
                <w:b/>
                <w:sz w:val="24"/>
                <w:szCs w:val="24"/>
              </w:rPr>
            </w:pPr>
            <w:r w:rsidRPr="00720EDF">
              <w:rPr>
                <w:b/>
                <w:sz w:val="24"/>
                <w:szCs w:val="24"/>
              </w:rPr>
              <w:t xml:space="preserve">        Оценки </w:t>
            </w:r>
          </w:p>
        </w:tc>
        <w:tc>
          <w:tcPr>
            <w:tcW w:w="1559" w:type="dxa"/>
            <w:vMerge w:val="restart"/>
          </w:tcPr>
          <w:p w:rsidR="00397365" w:rsidRPr="00720EDF" w:rsidRDefault="00397365" w:rsidP="00133112">
            <w:pPr>
              <w:rPr>
                <w:b/>
                <w:sz w:val="24"/>
                <w:szCs w:val="24"/>
              </w:rPr>
            </w:pPr>
            <w:r w:rsidRPr="00720EDF">
              <w:rPr>
                <w:b/>
                <w:sz w:val="24"/>
                <w:szCs w:val="24"/>
              </w:rPr>
              <w:t>% усп.</w:t>
            </w:r>
          </w:p>
        </w:tc>
        <w:tc>
          <w:tcPr>
            <w:tcW w:w="2268" w:type="dxa"/>
            <w:vMerge w:val="restart"/>
          </w:tcPr>
          <w:p w:rsidR="00397365" w:rsidRPr="00720EDF" w:rsidRDefault="00397365" w:rsidP="00133112">
            <w:pPr>
              <w:rPr>
                <w:b/>
                <w:sz w:val="24"/>
                <w:szCs w:val="24"/>
              </w:rPr>
            </w:pPr>
            <w:r w:rsidRPr="00720EDF">
              <w:rPr>
                <w:b/>
                <w:sz w:val="24"/>
                <w:szCs w:val="24"/>
              </w:rPr>
              <w:t xml:space="preserve">% качества </w:t>
            </w:r>
          </w:p>
        </w:tc>
      </w:tr>
      <w:tr w:rsidR="00397365" w:rsidRPr="00F36832" w:rsidTr="00133112">
        <w:tc>
          <w:tcPr>
            <w:tcW w:w="1838" w:type="dxa"/>
            <w:vMerge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</w:p>
        </w:tc>
        <w:tc>
          <w:tcPr>
            <w:tcW w:w="567" w:type="dxa"/>
          </w:tcPr>
          <w:p w:rsidR="00397365" w:rsidRPr="00720EDF" w:rsidRDefault="00397365" w:rsidP="00133112">
            <w:pPr>
              <w:rPr>
                <w:b/>
                <w:sz w:val="22"/>
                <w:szCs w:val="24"/>
              </w:rPr>
            </w:pPr>
            <w:r w:rsidRPr="00720EDF">
              <w:rPr>
                <w:b/>
                <w:sz w:val="22"/>
                <w:szCs w:val="24"/>
              </w:rPr>
              <w:t>«5»</w:t>
            </w:r>
          </w:p>
        </w:tc>
        <w:tc>
          <w:tcPr>
            <w:tcW w:w="567" w:type="dxa"/>
          </w:tcPr>
          <w:p w:rsidR="00397365" w:rsidRPr="00720EDF" w:rsidRDefault="00397365" w:rsidP="00133112">
            <w:pPr>
              <w:rPr>
                <w:b/>
                <w:sz w:val="22"/>
                <w:szCs w:val="24"/>
              </w:rPr>
            </w:pPr>
            <w:r w:rsidRPr="00720EDF">
              <w:rPr>
                <w:b/>
                <w:sz w:val="22"/>
                <w:szCs w:val="24"/>
              </w:rPr>
              <w:t>«4»</w:t>
            </w:r>
          </w:p>
        </w:tc>
        <w:tc>
          <w:tcPr>
            <w:tcW w:w="709" w:type="dxa"/>
          </w:tcPr>
          <w:p w:rsidR="00397365" w:rsidRPr="00720EDF" w:rsidRDefault="00397365" w:rsidP="00133112">
            <w:pPr>
              <w:rPr>
                <w:b/>
                <w:sz w:val="22"/>
                <w:szCs w:val="24"/>
              </w:rPr>
            </w:pPr>
            <w:r w:rsidRPr="00720EDF">
              <w:rPr>
                <w:b/>
                <w:sz w:val="22"/>
                <w:szCs w:val="24"/>
              </w:rPr>
              <w:t>«3»</w:t>
            </w:r>
          </w:p>
        </w:tc>
        <w:tc>
          <w:tcPr>
            <w:tcW w:w="850" w:type="dxa"/>
          </w:tcPr>
          <w:p w:rsidR="00397365" w:rsidRPr="00720EDF" w:rsidRDefault="00397365" w:rsidP="00133112">
            <w:pPr>
              <w:rPr>
                <w:b/>
                <w:sz w:val="22"/>
                <w:szCs w:val="24"/>
              </w:rPr>
            </w:pPr>
            <w:r w:rsidRPr="00720EDF">
              <w:rPr>
                <w:b/>
                <w:sz w:val="22"/>
                <w:szCs w:val="24"/>
              </w:rPr>
              <w:t>«2»</w:t>
            </w:r>
          </w:p>
        </w:tc>
        <w:tc>
          <w:tcPr>
            <w:tcW w:w="1559" w:type="dxa"/>
            <w:vMerge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</w:p>
        </w:tc>
      </w:tr>
      <w:tr w:rsidR="00397365" w:rsidRPr="00F36832" w:rsidTr="00133112">
        <w:tc>
          <w:tcPr>
            <w:tcW w:w="1838" w:type="dxa"/>
          </w:tcPr>
          <w:p w:rsidR="00397365" w:rsidRPr="00720EDF" w:rsidRDefault="00397365" w:rsidP="00133112">
            <w:pPr>
              <w:rPr>
                <w:b/>
                <w:sz w:val="24"/>
                <w:szCs w:val="24"/>
              </w:rPr>
            </w:pPr>
            <w:r w:rsidRPr="00720EDF">
              <w:rPr>
                <w:b/>
                <w:sz w:val="24"/>
                <w:szCs w:val="24"/>
              </w:rPr>
              <w:t>Бабатова Д.Д.</w:t>
            </w:r>
          </w:p>
        </w:tc>
        <w:tc>
          <w:tcPr>
            <w:tcW w:w="1276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Родной язык</w:t>
            </w:r>
          </w:p>
        </w:tc>
        <w:tc>
          <w:tcPr>
            <w:tcW w:w="1134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8а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8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2</w:t>
            </w:r>
          </w:p>
        </w:tc>
        <w:tc>
          <w:tcPr>
            <w:tcW w:w="70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-</w:t>
            </w:r>
          </w:p>
        </w:tc>
        <w:tc>
          <w:tcPr>
            <w:tcW w:w="155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100</w:t>
            </w:r>
          </w:p>
        </w:tc>
        <w:tc>
          <w:tcPr>
            <w:tcW w:w="2268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90</w:t>
            </w:r>
          </w:p>
        </w:tc>
      </w:tr>
      <w:tr w:rsidR="00397365" w:rsidRPr="00F36832" w:rsidTr="00133112">
        <w:tc>
          <w:tcPr>
            <w:tcW w:w="1838" w:type="dxa"/>
          </w:tcPr>
          <w:p w:rsidR="00397365" w:rsidRPr="00720EDF" w:rsidRDefault="00397365" w:rsidP="00133112">
            <w:pPr>
              <w:rPr>
                <w:b/>
                <w:sz w:val="24"/>
                <w:szCs w:val="24"/>
              </w:rPr>
            </w:pPr>
            <w:r w:rsidRPr="00720EDF">
              <w:rPr>
                <w:b/>
                <w:sz w:val="24"/>
                <w:szCs w:val="24"/>
              </w:rPr>
              <w:t>Гандаева П.М.</w:t>
            </w:r>
          </w:p>
        </w:tc>
        <w:tc>
          <w:tcPr>
            <w:tcW w:w="1276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Иностр.язык</w:t>
            </w:r>
          </w:p>
        </w:tc>
        <w:tc>
          <w:tcPr>
            <w:tcW w:w="1134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9а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1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5</w:t>
            </w:r>
          </w:p>
        </w:tc>
        <w:tc>
          <w:tcPr>
            <w:tcW w:w="70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89</w:t>
            </w:r>
          </w:p>
        </w:tc>
        <w:tc>
          <w:tcPr>
            <w:tcW w:w="2268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60</w:t>
            </w:r>
          </w:p>
        </w:tc>
      </w:tr>
      <w:tr w:rsidR="00397365" w:rsidRPr="00F36832" w:rsidTr="00133112">
        <w:tc>
          <w:tcPr>
            <w:tcW w:w="1838" w:type="dxa"/>
          </w:tcPr>
          <w:p w:rsidR="00397365" w:rsidRPr="00720EDF" w:rsidRDefault="00397365" w:rsidP="00133112">
            <w:pPr>
              <w:rPr>
                <w:b/>
                <w:sz w:val="24"/>
                <w:szCs w:val="24"/>
              </w:rPr>
            </w:pPr>
            <w:r w:rsidRPr="00720EDF">
              <w:rPr>
                <w:b/>
                <w:sz w:val="24"/>
                <w:szCs w:val="24"/>
              </w:rPr>
              <w:t>Мирзоева У.Б.</w:t>
            </w:r>
          </w:p>
        </w:tc>
        <w:tc>
          <w:tcPr>
            <w:tcW w:w="1276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 xml:space="preserve">История </w:t>
            </w:r>
          </w:p>
        </w:tc>
        <w:tc>
          <w:tcPr>
            <w:tcW w:w="1134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11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-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9</w:t>
            </w:r>
          </w:p>
        </w:tc>
        <w:tc>
          <w:tcPr>
            <w:tcW w:w="850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100</w:t>
            </w:r>
          </w:p>
        </w:tc>
        <w:tc>
          <w:tcPr>
            <w:tcW w:w="2268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60</w:t>
            </w:r>
          </w:p>
        </w:tc>
      </w:tr>
      <w:tr w:rsidR="00397365" w:rsidRPr="00F36832" w:rsidTr="00133112">
        <w:tc>
          <w:tcPr>
            <w:tcW w:w="1838" w:type="dxa"/>
          </w:tcPr>
          <w:p w:rsidR="00397365" w:rsidRPr="00720EDF" w:rsidRDefault="00397365" w:rsidP="00133112">
            <w:pPr>
              <w:rPr>
                <w:b/>
                <w:sz w:val="24"/>
                <w:szCs w:val="24"/>
              </w:rPr>
            </w:pPr>
            <w:r w:rsidRPr="00720EDF">
              <w:rPr>
                <w:b/>
                <w:sz w:val="24"/>
                <w:szCs w:val="24"/>
              </w:rPr>
              <w:t>Бучаева У.И.</w:t>
            </w:r>
          </w:p>
        </w:tc>
        <w:tc>
          <w:tcPr>
            <w:tcW w:w="1276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 xml:space="preserve">Химия </w:t>
            </w:r>
          </w:p>
        </w:tc>
        <w:tc>
          <w:tcPr>
            <w:tcW w:w="1134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8б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10</w:t>
            </w:r>
          </w:p>
        </w:tc>
        <w:tc>
          <w:tcPr>
            <w:tcW w:w="70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4</w:t>
            </w:r>
          </w:p>
        </w:tc>
        <w:tc>
          <w:tcPr>
            <w:tcW w:w="850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89,4</w:t>
            </w:r>
          </w:p>
        </w:tc>
        <w:tc>
          <w:tcPr>
            <w:tcW w:w="2268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68,4</w:t>
            </w:r>
          </w:p>
        </w:tc>
      </w:tr>
      <w:tr w:rsidR="00397365" w:rsidRPr="00F36832" w:rsidTr="00133112">
        <w:tc>
          <w:tcPr>
            <w:tcW w:w="1838" w:type="dxa"/>
          </w:tcPr>
          <w:p w:rsidR="00397365" w:rsidRPr="00720EDF" w:rsidRDefault="00397365" w:rsidP="00133112">
            <w:pPr>
              <w:rPr>
                <w:b/>
                <w:sz w:val="24"/>
                <w:szCs w:val="24"/>
              </w:rPr>
            </w:pPr>
            <w:r w:rsidRPr="00720EDF">
              <w:rPr>
                <w:b/>
                <w:sz w:val="24"/>
                <w:szCs w:val="24"/>
              </w:rPr>
              <w:t>Мусаева А.К.</w:t>
            </w:r>
          </w:p>
        </w:tc>
        <w:tc>
          <w:tcPr>
            <w:tcW w:w="1276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Иностр.язык</w:t>
            </w:r>
          </w:p>
        </w:tc>
        <w:tc>
          <w:tcPr>
            <w:tcW w:w="1134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6б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4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2</w:t>
            </w:r>
          </w:p>
        </w:tc>
        <w:tc>
          <w:tcPr>
            <w:tcW w:w="70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80</w:t>
            </w:r>
          </w:p>
        </w:tc>
        <w:tc>
          <w:tcPr>
            <w:tcW w:w="2268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60</w:t>
            </w:r>
          </w:p>
        </w:tc>
      </w:tr>
      <w:tr w:rsidR="00397365" w:rsidRPr="00F36832" w:rsidTr="00133112">
        <w:tc>
          <w:tcPr>
            <w:tcW w:w="1838" w:type="dxa"/>
          </w:tcPr>
          <w:p w:rsidR="00397365" w:rsidRPr="00720EDF" w:rsidRDefault="00397365" w:rsidP="00133112">
            <w:pPr>
              <w:rPr>
                <w:b/>
                <w:sz w:val="24"/>
                <w:szCs w:val="24"/>
              </w:rPr>
            </w:pPr>
            <w:r w:rsidRPr="00720EDF">
              <w:rPr>
                <w:b/>
                <w:sz w:val="24"/>
                <w:szCs w:val="24"/>
              </w:rPr>
              <w:t>Далгатова Н.М.</w:t>
            </w:r>
          </w:p>
        </w:tc>
        <w:tc>
          <w:tcPr>
            <w:tcW w:w="1276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 xml:space="preserve">Биология </w:t>
            </w:r>
          </w:p>
        </w:tc>
        <w:tc>
          <w:tcPr>
            <w:tcW w:w="1134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7в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2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8</w:t>
            </w:r>
          </w:p>
        </w:tc>
        <w:tc>
          <w:tcPr>
            <w:tcW w:w="70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9</w:t>
            </w:r>
          </w:p>
        </w:tc>
        <w:tc>
          <w:tcPr>
            <w:tcW w:w="850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95</w:t>
            </w:r>
          </w:p>
        </w:tc>
        <w:tc>
          <w:tcPr>
            <w:tcW w:w="2268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50</w:t>
            </w:r>
          </w:p>
        </w:tc>
      </w:tr>
      <w:tr w:rsidR="00397365" w:rsidRPr="00F36832" w:rsidTr="00133112">
        <w:tc>
          <w:tcPr>
            <w:tcW w:w="1838" w:type="dxa"/>
          </w:tcPr>
          <w:p w:rsidR="00397365" w:rsidRPr="00720EDF" w:rsidRDefault="00397365" w:rsidP="00133112">
            <w:pPr>
              <w:rPr>
                <w:b/>
                <w:sz w:val="24"/>
                <w:szCs w:val="24"/>
              </w:rPr>
            </w:pPr>
            <w:r w:rsidRPr="00720EDF">
              <w:rPr>
                <w:b/>
                <w:sz w:val="24"/>
                <w:szCs w:val="24"/>
              </w:rPr>
              <w:lastRenderedPageBreak/>
              <w:t>Магомедова П.Г.</w:t>
            </w:r>
          </w:p>
        </w:tc>
        <w:tc>
          <w:tcPr>
            <w:tcW w:w="1276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Иностр.язык</w:t>
            </w:r>
          </w:p>
        </w:tc>
        <w:tc>
          <w:tcPr>
            <w:tcW w:w="1134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11а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8</w:t>
            </w:r>
          </w:p>
        </w:tc>
        <w:tc>
          <w:tcPr>
            <w:tcW w:w="70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6</w:t>
            </w:r>
          </w:p>
        </w:tc>
        <w:tc>
          <w:tcPr>
            <w:tcW w:w="850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94</w:t>
            </w:r>
          </w:p>
        </w:tc>
        <w:tc>
          <w:tcPr>
            <w:tcW w:w="2268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61</w:t>
            </w:r>
          </w:p>
        </w:tc>
      </w:tr>
      <w:tr w:rsidR="00397365" w:rsidRPr="00F36832" w:rsidTr="00133112">
        <w:tc>
          <w:tcPr>
            <w:tcW w:w="1838" w:type="dxa"/>
          </w:tcPr>
          <w:p w:rsidR="00397365" w:rsidRPr="00720EDF" w:rsidRDefault="00397365" w:rsidP="00133112">
            <w:pPr>
              <w:rPr>
                <w:b/>
                <w:sz w:val="24"/>
                <w:szCs w:val="24"/>
              </w:rPr>
            </w:pPr>
            <w:r w:rsidRPr="00720EDF">
              <w:rPr>
                <w:b/>
                <w:sz w:val="24"/>
                <w:szCs w:val="24"/>
              </w:rPr>
              <w:t>Гаджимахадова А.Г.</w:t>
            </w:r>
          </w:p>
        </w:tc>
        <w:tc>
          <w:tcPr>
            <w:tcW w:w="1276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 xml:space="preserve">Русский язык </w:t>
            </w:r>
          </w:p>
        </w:tc>
        <w:tc>
          <w:tcPr>
            <w:tcW w:w="1134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5б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6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11</w:t>
            </w:r>
          </w:p>
        </w:tc>
        <w:tc>
          <w:tcPr>
            <w:tcW w:w="70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10</w:t>
            </w:r>
          </w:p>
        </w:tc>
        <w:tc>
          <w:tcPr>
            <w:tcW w:w="850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96</w:t>
            </w:r>
          </w:p>
        </w:tc>
        <w:tc>
          <w:tcPr>
            <w:tcW w:w="2268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60</w:t>
            </w:r>
          </w:p>
        </w:tc>
      </w:tr>
      <w:tr w:rsidR="00397365" w:rsidRPr="00F36832" w:rsidTr="00133112">
        <w:tc>
          <w:tcPr>
            <w:tcW w:w="1838" w:type="dxa"/>
          </w:tcPr>
          <w:p w:rsidR="00397365" w:rsidRPr="00720EDF" w:rsidRDefault="00397365" w:rsidP="00133112">
            <w:pPr>
              <w:rPr>
                <w:b/>
                <w:sz w:val="24"/>
                <w:szCs w:val="24"/>
              </w:rPr>
            </w:pPr>
            <w:r w:rsidRPr="00720EDF">
              <w:rPr>
                <w:b/>
                <w:sz w:val="24"/>
                <w:szCs w:val="24"/>
              </w:rPr>
              <w:t>Джамаева Б.Г.</w:t>
            </w:r>
          </w:p>
        </w:tc>
        <w:tc>
          <w:tcPr>
            <w:tcW w:w="1276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 xml:space="preserve">Математика </w:t>
            </w:r>
          </w:p>
        </w:tc>
        <w:tc>
          <w:tcPr>
            <w:tcW w:w="1134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5б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6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8</w:t>
            </w:r>
          </w:p>
        </w:tc>
        <w:tc>
          <w:tcPr>
            <w:tcW w:w="70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10</w:t>
            </w:r>
          </w:p>
        </w:tc>
        <w:tc>
          <w:tcPr>
            <w:tcW w:w="850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85,6</w:t>
            </w:r>
          </w:p>
        </w:tc>
        <w:tc>
          <w:tcPr>
            <w:tcW w:w="2268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50</w:t>
            </w:r>
          </w:p>
        </w:tc>
      </w:tr>
      <w:tr w:rsidR="00397365" w:rsidRPr="00F36832" w:rsidTr="00133112">
        <w:tc>
          <w:tcPr>
            <w:tcW w:w="1838" w:type="dxa"/>
          </w:tcPr>
          <w:p w:rsidR="00397365" w:rsidRPr="00720EDF" w:rsidRDefault="00397365" w:rsidP="00133112">
            <w:pPr>
              <w:rPr>
                <w:b/>
                <w:sz w:val="24"/>
                <w:szCs w:val="24"/>
              </w:rPr>
            </w:pPr>
            <w:r w:rsidRPr="00720EDF">
              <w:rPr>
                <w:b/>
                <w:sz w:val="24"/>
                <w:szCs w:val="24"/>
              </w:rPr>
              <w:t>Балаева А.А.</w:t>
            </w:r>
          </w:p>
        </w:tc>
        <w:tc>
          <w:tcPr>
            <w:tcW w:w="1276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 xml:space="preserve">Биология </w:t>
            </w:r>
          </w:p>
        </w:tc>
        <w:tc>
          <w:tcPr>
            <w:tcW w:w="1134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9а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-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13</w:t>
            </w:r>
          </w:p>
        </w:tc>
        <w:tc>
          <w:tcPr>
            <w:tcW w:w="70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7</w:t>
            </w:r>
          </w:p>
        </w:tc>
        <w:tc>
          <w:tcPr>
            <w:tcW w:w="850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86,9</w:t>
            </w:r>
          </w:p>
        </w:tc>
        <w:tc>
          <w:tcPr>
            <w:tcW w:w="2268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56,5</w:t>
            </w:r>
          </w:p>
        </w:tc>
      </w:tr>
      <w:tr w:rsidR="00397365" w:rsidRPr="00F36832" w:rsidTr="00133112">
        <w:tc>
          <w:tcPr>
            <w:tcW w:w="1838" w:type="dxa"/>
          </w:tcPr>
          <w:p w:rsidR="00397365" w:rsidRPr="00720EDF" w:rsidRDefault="00397365" w:rsidP="0013311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Устарханова Д.М.</w:t>
            </w:r>
          </w:p>
        </w:tc>
        <w:tc>
          <w:tcPr>
            <w:tcW w:w="1276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 xml:space="preserve">Русский язык </w:t>
            </w:r>
          </w:p>
        </w:tc>
        <w:tc>
          <w:tcPr>
            <w:tcW w:w="1134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6б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13</w:t>
            </w:r>
          </w:p>
        </w:tc>
        <w:tc>
          <w:tcPr>
            <w:tcW w:w="70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85,7</w:t>
            </w:r>
          </w:p>
        </w:tc>
        <w:tc>
          <w:tcPr>
            <w:tcW w:w="2268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57</w:t>
            </w:r>
          </w:p>
        </w:tc>
      </w:tr>
      <w:tr w:rsidR="00397365" w:rsidRPr="00F36832" w:rsidTr="00133112">
        <w:tc>
          <w:tcPr>
            <w:tcW w:w="1838" w:type="dxa"/>
          </w:tcPr>
          <w:p w:rsidR="00397365" w:rsidRPr="00720EDF" w:rsidRDefault="00397365" w:rsidP="00133112">
            <w:pPr>
              <w:rPr>
                <w:b/>
                <w:sz w:val="24"/>
                <w:szCs w:val="24"/>
              </w:rPr>
            </w:pPr>
            <w:r w:rsidRPr="00720EDF">
              <w:rPr>
                <w:b/>
                <w:sz w:val="24"/>
                <w:szCs w:val="24"/>
              </w:rPr>
              <w:t>Батырбекова З.И.</w:t>
            </w:r>
          </w:p>
        </w:tc>
        <w:tc>
          <w:tcPr>
            <w:tcW w:w="1276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Математика</w:t>
            </w:r>
          </w:p>
        </w:tc>
        <w:tc>
          <w:tcPr>
            <w:tcW w:w="1134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8б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70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850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70</w:t>
            </w:r>
          </w:p>
        </w:tc>
        <w:tc>
          <w:tcPr>
            <w:tcW w:w="2268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</w:tr>
      <w:tr w:rsidR="00397365" w:rsidRPr="00F36832" w:rsidTr="00133112">
        <w:tc>
          <w:tcPr>
            <w:tcW w:w="1838" w:type="dxa"/>
          </w:tcPr>
          <w:p w:rsidR="00397365" w:rsidRPr="00720EDF" w:rsidRDefault="00397365" w:rsidP="00133112">
            <w:pPr>
              <w:rPr>
                <w:b/>
                <w:sz w:val="24"/>
                <w:szCs w:val="24"/>
              </w:rPr>
            </w:pPr>
            <w:r w:rsidRPr="00720EDF">
              <w:rPr>
                <w:b/>
                <w:sz w:val="24"/>
                <w:szCs w:val="24"/>
              </w:rPr>
              <w:t>Исмаилова Б.Р.</w:t>
            </w:r>
          </w:p>
        </w:tc>
        <w:tc>
          <w:tcPr>
            <w:tcW w:w="1276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 xml:space="preserve">Обществознание </w:t>
            </w:r>
          </w:p>
        </w:tc>
        <w:tc>
          <w:tcPr>
            <w:tcW w:w="1134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9а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4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11</w:t>
            </w:r>
          </w:p>
        </w:tc>
        <w:tc>
          <w:tcPr>
            <w:tcW w:w="850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86,9</w:t>
            </w:r>
          </w:p>
        </w:tc>
        <w:tc>
          <w:tcPr>
            <w:tcW w:w="2268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43,4</w:t>
            </w:r>
          </w:p>
        </w:tc>
      </w:tr>
      <w:tr w:rsidR="00397365" w:rsidRPr="00F36832" w:rsidTr="00133112">
        <w:tc>
          <w:tcPr>
            <w:tcW w:w="1838" w:type="dxa"/>
          </w:tcPr>
          <w:p w:rsidR="00397365" w:rsidRPr="00720EDF" w:rsidRDefault="00397365" w:rsidP="00133112">
            <w:pPr>
              <w:rPr>
                <w:b/>
                <w:sz w:val="24"/>
                <w:szCs w:val="24"/>
              </w:rPr>
            </w:pPr>
            <w:r w:rsidRPr="00720EDF">
              <w:rPr>
                <w:b/>
                <w:sz w:val="24"/>
                <w:szCs w:val="24"/>
              </w:rPr>
              <w:t>Мустафаев А.С.</w:t>
            </w:r>
          </w:p>
        </w:tc>
        <w:tc>
          <w:tcPr>
            <w:tcW w:w="1276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География </w:t>
            </w:r>
          </w:p>
        </w:tc>
        <w:tc>
          <w:tcPr>
            <w:tcW w:w="1134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8б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9</w:t>
            </w:r>
          </w:p>
        </w:tc>
        <w:tc>
          <w:tcPr>
            <w:tcW w:w="70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89</w:t>
            </w:r>
          </w:p>
        </w:tc>
        <w:tc>
          <w:tcPr>
            <w:tcW w:w="2268" w:type="dxa"/>
          </w:tcPr>
          <w:p w:rsidR="00397365" w:rsidRPr="00F36832" w:rsidRDefault="00397365" w:rsidP="00133112">
            <w:pPr>
              <w:rPr>
                <w:sz w:val="24"/>
                <w:szCs w:val="24"/>
              </w:rPr>
            </w:pPr>
            <w:r w:rsidRPr="00F36832">
              <w:rPr>
                <w:sz w:val="24"/>
                <w:szCs w:val="24"/>
              </w:rPr>
              <w:t>63</w:t>
            </w:r>
          </w:p>
        </w:tc>
      </w:tr>
    </w:tbl>
    <w:p w:rsidR="00397365" w:rsidRDefault="00397365" w:rsidP="00397365">
      <w:pPr>
        <w:spacing w:after="0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0C050C" w:rsidRPr="000C050C" w:rsidRDefault="00397365" w:rsidP="000C050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</w:pPr>
      <w:r w:rsidRPr="000C050C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Общие рекомендации для учителей по итогам  административных контрольных работ :</w:t>
      </w:r>
    </w:p>
    <w:p w:rsidR="000C050C" w:rsidRDefault="00397365" w:rsidP="000C050C">
      <w:pPr>
        <w:pStyle w:val="a4"/>
        <w:numPr>
          <w:ilvl w:val="0"/>
          <w:numId w:val="6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C050C">
        <w:rPr>
          <w:rFonts w:ascii="Times New Roman" w:eastAsia="Times New Roman" w:hAnsi="Times New Roman" w:cs="Times New Roman"/>
          <w:color w:val="000000"/>
          <w:sz w:val="24"/>
          <w:szCs w:val="24"/>
        </w:rPr>
        <w:t>проведение консультативных мероприятий на уроке (как этап повторения на уроке);</w:t>
      </w:r>
      <w:r w:rsidRPr="000C050C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</w:p>
    <w:p w:rsidR="000C050C" w:rsidRDefault="00397365" w:rsidP="000C050C">
      <w:pPr>
        <w:pStyle w:val="a4"/>
        <w:numPr>
          <w:ilvl w:val="0"/>
          <w:numId w:val="6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C050C">
        <w:rPr>
          <w:rFonts w:ascii="Times New Roman" w:eastAsia="Times New Roman" w:hAnsi="Times New Roman" w:cs="Times New Roman"/>
          <w:color w:val="000000"/>
          <w:sz w:val="24"/>
          <w:szCs w:val="24"/>
        </w:rPr>
        <w:t>активное введение в работу на уроке материала с применением тестовых форм;</w:t>
      </w:r>
    </w:p>
    <w:p w:rsidR="000C050C" w:rsidRDefault="000C050C" w:rsidP="000C050C">
      <w:pPr>
        <w:pStyle w:val="a4"/>
        <w:numPr>
          <w:ilvl w:val="0"/>
          <w:numId w:val="6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 w:rsidR="00397365" w:rsidRPr="000C050C">
        <w:rPr>
          <w:rFonts w:ascii="Times New Roman" w:eastAsia="Times New Roman" w:hAnsi="Times New Roman" w:cs="Times New Roman"/>
          <w:color w:val="000000"/>
          <w:sz w:val="24"/>
          <w:szCs w:val="24"/>
        </w:rPr>
        <w:t>при составлении тематического планирования включать вопросы повторения пройденных тем, с целью предотвращения затруднений у учащихся;</w:t>
      </w:r>
    </w:p>
    <w:p w:rsidR="000C050C" w:rsidRDefault="00397365" w:rsidP="000C050C">
      <w:pPr>
        <w:pStyle w:val="a4"/>
        <w:numPr>
          <w:ilvl w:val="0"/>
          <w:numId w:val="6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C050C">
        <w:rPr>
          <w:rFonts w:ascii="Times New Roman" w:eastAsia="Times New Roman" w:hAnsi="Times New Roman" w:cs="Times New Roman"/>
          <w:color w:val="000000"/>
          <w:sz w:val="24"/>
          <w:szCs w:val="24"/>
        </w:rPr>
        <w:t>на занятиях применять разнообразные приемы проверки и отработки знаний и умений;</w:t>
      </w:r>
    </w:p>
    <w:p w:rsidR="000C050C" w:rsidRDefault="00397365" w:rsidP="000C050C">
      <w:pPr>
        <w:pStyle w:val="a4"/>
        <w:numPr>
          <w:ilvl w:val="0"/>
          <w:numId w:val="6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C050C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 в работе использовать дополнительные дидактические материалы, нестандартные формулировки заданий;</w:t>
      </w:r>
    </w:p>
    <w:p w:rsidR="000C050C" w:rsidRDefault="00397365" w:rsidP="000C050C">
      <w:pPr>
        <w:pStyle w:val="a4"/>
        <w:numPr>
          <w:ilvl w:val="0"/>
          <w:numId w:val="6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C050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внесение изменений в индивидуальные маршруты учащихся;</w:t>
      </w:r>
    </w:p>
    <w:p w:rsidR="00397365" w:rsidRPr="000C050C" w:rsidRDefault="00397365" w:rsidP="000C050C">
      <w:pPr>
        <w:pStyle w:val="a4"/>
        <w:numPr>
          <w:ilvl w:val="0"/>
          <w:numId w:val="6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C050C">
        <w:rPr>
          <w:rFonts w:ascii="Times New Roman" w:eastAsia="Times New Roman" w:hAnsi="Times New Roman" w:cs="Times New Roman"/>
          <w:color w:val="000000"/>
          <w:sz w:val="24"/>
          <w:szCs w:val="24"/>
        </w:rPr>
        <w:t>отработать систему дополнительных занятий по ликвидации и предотвращению пробелов в знаниях учащихся.</w:t>
      </w:r>
    </w:p>
    <w:p w:rsidR="007C4644" w:rsidRPr="00397365" w:rsidRDefault="007C4644" w:rsidP="000C050C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C4644" w:rsidRPr="007C4644" w:rsidRDefault="007C4644" w:rsidP="007C4644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7C4644">
        <w:rPr>
          <w:rFonts w:ascii="Times New Roman" w:eastAsia="Times New Roman" w:hAnsi="Times New Roman" w:cs="Times New Roman"/>
          <w:sz w:val="24"/>
          <w:szCs w:val="24"/>
        </w:rPr>
        <w:t xml:space="preserve">Проблемы </w:t>
      </w:r>
      <w:r w:rsidR="00836144">
        <w:rPr>
          <w:rFonts w:ascii="Times New Roman" w:eastAsia="Times New Roman" w:hAnsi="Times New Roman" w:cs="Times New Roman"/>
          <w:sz w:val="24"/>
          <w:szCs w:val="24"/>
        </w:rPr>
        <w:t xml:space="preserve">, которые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учителя -предметники</w:t>
      </w:r>
      <w:r w:rsidR="00836144">
        <w:rPr>
          <w:rFonts w:ascii="Times New Roman" w:eastAsia="Times New Roman" w:hAnsi="Times New Roman" w:cs="Times New Roman"/>
          <w:sz w:val="24"/>
          <w:szCs w:val="24"/>
        </w:rPr>
        <w:t xml:space="preserve"> стараются успешно преодолеть, повышая качество предмета по программе "Повышение качества образования "</w:t>
      </w:r>
    </w:p>
    <w:p w:rsidR="001A2840" w:rsidRPr="007C4644" w:rsidRDefault="001A2840" w:rsidP="001A284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C4644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7C464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C4644">
        <w:rPr>
          <w:rFonts w:ascii="Times New Roman" w:hAnsi="Times New Roman" w:cs="Times New Roman"/>
          <w:b/>
          <w:sz w:val="24"/>
          <w:szCs w:val="24"/>
        </w:rPr>
        <w:t>Наличие детей переведенных условно</w:t>
      </w:r>
    </w:p>
    <w:p w:rsidR="001A2840" w:rsidRPr="005E2C19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II</w:t>
      </w:r>
      <w:r w:rsidRPr="0095029B">
        <w:rPr>
          <w:rFonts w:ascii="Times New Roman" w:eastAsia="Times New Roman" w:hAnsi="Times New Roman" w:cs="Times New Roman"/>
          <w:color w:val="000000"/>
          <w:sz w:val="24"/>
          <w:szCs w:val="24"/>
        </w:rPr>
        <w:t>.1.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Недостаточная готовность обучающихся к продолжению обучения в школе</w:t>
      </w:r>
    </w:p>
    <w:p w:rsidR="001A2840" w:rsidRPr="0095029B" w:rsidRDefault="001A2840" w:rsidP="001A2840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2,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Проблема преемственности при переходе на  2-й уровень обучения</w:t>
      </w:r>
    </w:p>
    <w:p w:rsidR="001A2840" w:rsidRPr="005E2C19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III</w:t>
      </w:r>
      <w:r w:rsidRPr="0095029B">
        <w:rPr>
          <w:rFonts w:ascii="Times New Roman" w:eastAsia="Times New Roman" w:hAnsi="Times New Roman" w:cs="Times New Roman"/>
          <w:color w:val="000000"/>
          <w:sz w:val="24"/>
          <w:szCs w:val="24"/>
        </w:rPr>
        <w:t>.1.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Возможные пробелы в знаниях и трудности в освоении отдельных тем у некоторых обучащихся, в том числе и по новым предметам.</w:t>
      </w:r>
    </w:p>
    <w:p w:rsidR="001A2840" w:rsidRPr="001C2A71" w:rsidRDefault="001A2840" w:rsidP="001A284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29B"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Трудности, вызванные изучением новых предметов.</w:t>
      </w:r>
    </w:p>
    <w:p w:rsidR="001A2840" w:rsidRPr="0095029B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C2A71">
        <w:rPr>
          <w:rFonts w:ascii="Times New Roman" w:eastAsia="Times New Roman" w:hAnsi="Times New Roman" w:cs="Times New Roman"/>
          <w:color w:val="000000"/>
          <w:sz w:val="24"/>
          <w:szCs w:val="24"/>
        </w:rPr>
        <w:t>3.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Снижение учебной мотивации.</w:t>
      </w:r>
    </w:p>
    <w:p w:rsidR="001A2840" w:rsidRDefault="001A2840" w:rsidP="001A2840">
      <w:pPr>
        <w:spacing w:after="0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5E2C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Мероприятия по повышению качества обучения  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на 2019-2020 учебный год.</w:t>
      </w:r>
    </w:p>
    <w:p w:rsidR="001A2840" w:rsidRPr="005E2C19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  <w:r w:rsidRPr="009B40AD"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  <w:t>I</w:t>
      </w:r>
      <w:r w:rsidRPr="009B40AD">
        <w:rPr>
          <w:rFonts w:ascii="Times New Roman" w:hAnsi="Times New Roman" w:cs="Times New Roman"/>
          <w:b/>
          <w:color w:val="7030A0"/>
          <w:sz w:val="24"/>
          <w:szCs w:val="24"/>
        </w:rPr>
        <w:t>.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1. На основе анализа результатов работы за предыдущий год, подготовка тематического планирования, дидактических материалов, презентаций на новый учебный год.</w:t>
      </w:r>
    </w:p>
    <w:p w:rsidR="001A2840" w:rsidRDefault="001A2840" w:rsidP="001A2840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2. Разработка планов подготовки обучающихся к олимпиадам по предмету</w:t>
      </w:r>
    </w:p>
    <w:p w:rsidR="001A2840" w:rsidRPr="005E2C19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II</w:t>
      </w:r>
      <w:r w:rsidRPr="001C2A7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1.  Проведение родительских собраний, знакомство родителей с итогами аттестации за предыдущий год и с проблемами при подготовке детей к итоговой аттестации (9 и 11 класс).</w:t>
      </w:r>
    </w:p>
    <w:p w:rsidR="001A2840" w:rsidRDefault="001A2840" w:rsidP="001A2840">
      <w:pPr>
        <w:spacing w:after="0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комплекса мер, развивающих учебную мотивацию: творческие задания, система поощрения</w:t>
      </w:r>
    </w:p>
    <w:p w:rsidR="001A2840" w:rsidRPr="00E15D26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  <w:sz w:val="20"/>
          <w:u w:val="single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III</w:t>
      </w:r>
      <w:r w:rsidRPr="007C464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1. Проведение пе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дагогического совета на </w:t>
      </w:r>
      <w:r w:rsidRPr="00E15D26">
        <w:rPr>
          <w:rFonts w:ascii="Times New Roman" w:eastAsia="Times New Roman" w:hAnsi="Times New Roman" w:cs="Times New Roman"/>
          <w:color w:val="000000"/>
          <w:szCs w:val="24"/>
          <w:u w:val="single"/>
        </w:rPr>
        <w:t xml:space="preserve">тему </w:t>
      </w:r>
      <w:r w:rsidRPr="00E15D26">
        <w:rPr>
          <w:rFonts w:ascii="Times New Roman" w:hAnsi="Times New Roman" w:cs="Times New Roman"/>
          <w:sz w:val="24"/>
          <w:szCs w:val="28"/>
          <w:u w:val="single"/>
        </w:rPr>
        <w:t>«Качество знаний учащихся: из чего оно складывается?»</w:t>
      </w:r>
    </w:p>
    <w:p w:rsidR="001A2840" w:rsidRPr="005E2C19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2. Организация дополнительных занятий с обучающимися, имеющими спорные оценки по предмету, а также со слабоуспевающими.</w:t>
      </w:r>
    </w:p>
    <w:p w:rsidR="001A2840" w:rsidRPr="005E2C19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3. Оперативная связь с родителями посредством</w:t>
      </w:r>
    </w:p>
    <w:p w:rsidR="001A2840" w:rsidRPr="005E2C19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контроля за  ведением дневников, индивидуальная работа с родителями.</w:t>
      </w:r>
    </w:p>
    <w:p w:rsidR="001A2840" w:rsidRPr="005E2C19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4. Проведение промежуточного контроля знаний.</w:t>
      </w:r>
    </w:p>
    <w:p w:rsidR="001A2840" w:rsidRPr="005E2C19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5. Создание групп «взаимопомощи» среди старшеклассников, для помощи слабоуспевающим.</w:t>
      </w:r>
    </w:p>
    <w:p w:rsidR="001A2840" w:rsidRPr="005E2C19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6. Консультирование обучающихся выпускных классов по вопросам Г(И)А и ЕГЭ.</w:t>
      </w:r>
    </w:p>
    <w:p w:rsidR="001A2840" w:rsidRPr="005E2C19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. Подготовка обучающихся выпускных классов к итоговой аттестации в формате Г(И)А и ЕГЭ. Проведение диагностических работ и 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ониторинговых работ по плану ВШК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1A2840" w:rsidRDefault="001A2840" w:rsidP="001A2840">
      <w:pPr>
        <w:spacing w:after="0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. Подготовка и учас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тие детей в муниципальном и республиканских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этапах предметных олимпиад.</w:t>
      </w:r>
    </w:p>
    <w:p w:rsidR="001A2840" w:rsidRPr="001C2A71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</w:p>
    <w:p w:rsidR="001A2840" w:rsidRPr="005E2C19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IV</w:t>
      </w:r>
      <w:r w:rsidRPr="007C4644">
        <w:rPr>
          <w:rFonts w:ascii="Times New Roman" w:eastAsia="Times New Roman" w:hAnsi="Times New Roman" w:cs="Times New Roman"/>
          <w:color w:val="000000"/>
          <w:sz w:val="24"/>
          <w:szCs w:val="24"/>
        </w:rPr>
        <w:t>.1.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Выявление групп детей с неблагоприятной оценочной ситуацией. Организация дополнительных занятий с 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обучающимися, имеющими спорные оценки по предмету, а так же со слабоуспевающими.</w:t>
      </w:r>
    </w:p>
    <w:p w:rsidR="001A2840" w:rsidRPr="005E2C19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  <w:r w:rsidRPr="007C4644">
        <w:rPr>
          <w:rFonts w:ascii="Times New Roman" w:eastAsia="Times New Roman" w:hAnsi="Times New Roman" w:cs="Times New Roman"/>
          <w:color w:val="000000"/>
          <w:sz w:val="24"/>
          <w:szCs w:val="24"/>
        </w:rPr>
        <w:t>2/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Подготовка учащихся выпускных классов к итоговой аттестации в формате Г(И)А и ЕГЭ. Родительское собрание.</w:t>
      </w:r>
    </w:p>
    <w:p w:rsidR="001A2840" w:rsidRPr="005E2C19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  <w:r w:rsidRPr="007C4644">
        <w:rPr>
          <w:rFonts w:ascii="Times New Roman" w:eastAsia="Times New Roman" w:hAnsi="Times New Roman" w:cs="Times New Roman"/>
          <w:color w:val="000000"/>
          <w:sz w:val="24"/>
          <w:szCs w:val="24"/>
        </w:rPr>
        <w:t>3/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Консультирование по вопросам Г(И)А и ЕГЭ. Проведение репетиционных экзаменов по плану округа по разным предметам учебного плана.</w:t>
      </w:r>
    </w:p>
    <w:p w:rsidR="001A2840" w:rsidRPr="005E2C19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  <w:r w:rsidRPr="007C4644"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. Открытые уроки педагогов по теме «Новые технологии обучения как способ повышения качества знаний».</w:t>
      </w:r>
    </w:p>
    <w:p w:rsidR="001A2840" w:rsidRPr="005E2C19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</w:t>
      </w:r>
      <w:r w:rsidRPr="007C464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 Уча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стие детей в городских 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научно-практических конференциях.</w:t>
      </w:r>
    </w:p>
    <w:p w:rsidR="001A2840" w:rsidRDefault="001A2840" w:rsidP="001A2840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C4644">
        <w:rPr>
          <w:rFonts w:ascii="Times New Roman" w:eastAsia="Times New Roman" w:hAnsi="Times New Roman" w:cs="Times New Roman"/>
          <w:color w:val="000000"/>
          <w:sz w:val="24"/>
          <w:szCs w:val="24"/>
        </w:rPr>
        <w:t>6.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 Посещение  педагогами курсов повышения квалификации, внешкольных семинаров и круглых столов.</w:t>
      </w:r>
    </w:p>
    <w:p w:rsidR="001A2840" w:rsidRPr="005E2C19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V</w:t>
      </w:r>
      <w:r w:rsidRPr="007C464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1. Подготовка обучающихся выпускных классов к итоговой аттестации в формате Г(И)А и ЕГЭ (в том числе психологическая).</w:t>
      </w:r>
    </w:p>
    <w:p w:rsidR="001A2840" w:rsidRPr="005E2C19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2. Анализ результатов итоговой аттестации.</w:t>
      </w:r>
    </w:p>
    <w:p w:rsidR="001A2840" w:rsidRPr="005E2C19" w:rsidRDefault="001A2840" w:rsidP="001A2840">
      <w:pPr>
        <w:spacing w:after="0" w:line="240" w:lineRule="auto"/>
        <w:rPr>
          <w:rFonts w:ascii="Arial" w:eastAsia="Times New Roman" w:hAnsi="Arial" w:cs="Arial"/>
          <w:color w:val="000000"/>
        </w:rPr>
      </w:pP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3. Организация индивидуальных занятий с условно переведёнными обучающимися.</w:t>
      </w:r>
    </w:p>
    <w:p w:rsidR="001A2840" w:rsidRDefault="001A2840" w:rsidP="001A2840">
      <w:pPr>
        <w:spacing w:after="0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5E2C19">
        <w:rPr>
          <w:rFonts w:ascii="Times New Roman" w:eastAsia="Times New Roman" w:hAnsi="Times New Roman" w:cs="Times New Roman"/>
          <w:color w:val="000000"/>
          <w:sz w:val="24"/>
          <w:szCs w:val="24"/>
        </w:rPr>
        <w:t>4. Проведение индивидуальных бесед с родителями об организации летних занятий с детьми.</w:t>
      </w:r>
    </w:p>
    <w:p w:rsidR="001A2840" w:rsidRDefault="001A2840" w:rsidP="001A2840">
      <w:pPr>
        <w:spacing w:after="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1A2840" w:rsidRDefault="001A2840" w:rsidP="001A2840">
      <w:pPr>
        <w:spacing w:after="0"/>
        <w:ind w:firstLine="708"/>
        <w:rPr>
          <w:rFonts w:ascii="Arial" w:hAnsi="Arial" w:cs="Arial"/>
          <w:color w:val="333333"/>
          <w:shd w:val="clear" w:color="auto" w:fill="FFFFFF"/>
        </w:rPr>
      </w:pPr>
      <w:r w:rsidRPr="00E15D26">
        <w:rPr>
          <w:rFonts w:ascii="Arial" w:hAnsi="Arial" w:cs="Arial"/>
          <w:color w:val="333333"/>
          <w:shd w:val="clear" w:color="auto" w:fill="FFFFFF"/>
        </w:rPr>
        <w:t>.</w:t>
      </w:r>
    </w:p>
    <w:p w:rsidR="001A2840" w:rsidRDefault="001A2840" w:rsidP="001A2840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апреле месяце 2019 года согласно приказа МОН РД и приказа УОГБ №101 от 23 марта 2018года</w:t>
      </w:r>
    </w:p>
    <w:p w:rsidR="001A2840" w:rsidRDefault="001A2840" w:rsidP="001A284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"О проведении Всероссийских проверочных работ"   проведены Всероссийские проверочные контрольные работы в 5-х и 6-х классах.</w:t>
      </w:r>
    </w:p>
    <w:p w:rsidR="001A2840" w:rsidRDefault="001A2840" w:rsidP="001A284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Введение ВПР связано с повышенным контролем качества образования. Обучающиеся и их родители еще не совсем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понимают, что ВПР оценивает не только учащихся, но и еще качество работы учителя. </w:t>
      </w:r>
    </w:p>
    <w:p w:rsidR="001A2840" w:rsidRPr="00B16C0F" w:rsidRDefault="001A2840" w:rsidP="001A2840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540" w:right="-153" w:hanging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Цель ВПР  в 2019 году</w:t>
      </w:r>
      <w:r w:rsidRPr="00B16C0F">
        <w:rPr>
          <w:rFonts w:ascii="Times New Roman" w:hAnsi="Times New Roman" w:cs="Times New Roman"/>
          <w:sz w:val="24"/>
          <w:szCs w:val="24"/>
        </w:rPr>
        <w:t xml:space="preserve"> оценить качество общеобразоват</w:t>
      </w:r>
      <w:r>
        <w:rPr>
          <w:rFonts w:ascii="Times New Roman" w:hAnsi="Times New Roman" w:cs="Times New Roman"/>
          <w:sz w:val="24"/>
          <w:szCs w:val="24"/>
        </w:rPr>
        <w:t xml:space="preserve">ельной подготовки обучающихся 5-6 классов  </w:t>
      </w:r>
      <w:r w:rsidRPr="00B16C0F">
        <w:rPr>
          <w:rFonts w:ascii="Times New Roman" w:hAnsi="Times New Roman" w:cs="Times New Roman"/>
          <w:sz w:val="24"/>
          <w:szCs w:val="24"/>
        </w:rPr>
        <w:t xml:space="preserve"> в соотве</w:t>
      </w:r>
      <w:r>
        <w:rPr>
          <w:rFonts w:ascii="Times New Roman" w:hAnsi="Times New Roman" w:cs="Times New Roman"/>
          <w:sz w:val="24"/>
          <w:szCs w:val="24"/>
        </w:rPr>
        <w:t xml:space="preserve">тствии с требованиями ФГОС </w:t>
      </w:r>
      <w:r w:rsidRPr="00B16C0F">
        <w:rPr>
          <w:rFonts w:ascii="Times New Roman" w:hAnsi="Times New Roman" w:cs="Times New Roman"/>
          <w:sz w:val="24"/>
          <w:szCs w:val="24"/>
        </w:rPr>
        <w:t>ООО.</w:t>
      </w:r>
    </w:p>
    <w:p w:rsidR="001A2840" w:rsidRDefault="001A2840" w:rsidP="001A284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Результаты   ВПР 5-6-х классов:</w:t>
      </w:r>
    </w:p>
    <w:tbl>
      <w:tblPr>
        <w:tblStyle w:val="a3"/>
        <w:tblpPr w:leftFromText="180" w:rightFromText="180" w:vertAnchor="text" w:tblpY="1"/>
        <w:tblOverlap w:val="never"/>
        <w:tblW w:w="0" w:type="auto"/>
        <w:tblLook w:val="04A0"/>
      </w:tblPr>
      <w:tblGrid>
        <w:gridCol w:w="1815"/>
        <w:gridCol w:w="1128"/>
        <w:gridCol w:w="1134"/>
        <w:gridCol w:w="850"/>
        <w:gridCol w:w="993"/>
        <w:gridCol w:w="709"/>
        <w:gridCol w:w="609"/>
        <w:gridCol w:w="910"/>
        <w:gridCol w:w="1181"/>
        <w:gridCol w:w="1087"/>
      </w:tblGrid>
      <w:tr w:rsidR="00FC5DF7" w:rsidRPr="00FC5DF7" w:rsidTr="00BF5583">
        <w:tc>
          <w:tcPr>
            <w:tcW w:w="1815" w:type="dxa"/>
          </w:tcPr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 xml:space="preserve">   Предмет/</w:t>
            </w:r>
          </w:p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ВПР-5 класс</w:t>
            </w:r>
          </w:p>
        </w:tc>
        <w:tc>
          <w:tcPr>
            <w:tcW w:w="1128" w:type="dxa"/>
          </w:tcPr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Класс</w:t>
            </w:r>
          </w:p>
        </w:tc>
        <w:tc>
          <w:tcPr>
            <w:tcW w:w="1134" w:type="dxa"/>
          </w:tcPr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«5»</w:t>
            </w:r>
          </w:p>
        </w:tc>
        <w:tc>
          <w:tcPr>
            <w:tcW w:w="850" w:type="dxa"/>
          </w:tcPr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«4»</w:t>
            </w:r>
          </w:p>
        </w:tc>
        <w:tc>
          <w:tcPr>
            <w:tcW w:w="993" w:type="dxa"/>
          </w:tcPr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«3»</w:t>
            </w:r>
          </w:p>
        </w:tc>
        <w:tc>
          <w:tcPr>
            <w:tcW w:w="709" w:type="dxa"/>
          </w:tcPr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«2»</w:t>
            </w:r>
          </w:p>
        </w:tc>
        <w:tc>
          <w:tcPr>
            <w:tcW w:w="609" w:type="dxa"/>
          </w:tcPr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Отс.</w:t>
            </w:r>
          </w:p>
        </w:tc>
        <w:tc>
          <w:tcPr>
            <w:tcW w:w="910" w:type="dxa"/>
          </w:tcPr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% усп.</w:t>
            </w:r>
          </w:p>
        </w:tc>
        <w:tc>
          <w:tcPr>
            <w:tcW w:w="1181" w:type="dxa"/>
          </w:tcPr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%</w:t>
            </w:r>
          </w:p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кач.</w:t>
            </w:r>
          </w:p>
        </w:tc>
        <w:tc>
          <w:tcPr>
            <w:tcW w:w="1087" w:type="dxa"/>
          </w:tcPr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Ср.балл</w:t>
            </w:r>
          </w:p>
        </w:tc>
      </w:tr>
      <w:tr w:rsidR="00FC5DF7" w:rsidRPr="00FC5DF7" w:rsidTr="00BF5583">
        <w:tc>
          <w:tcPr>
            <w:tcW w:w="1815" w:type="dxa"/>
            <w:vMerge w:val="restart"/>
          </w:tcPr>
          <w:p w:rsidR="00FC5DF7" w:rsidRPr="00FC5DF7" w:rsidRDefault="00FC5DF7" w:rsidP="00133112">
            <w:r w:rsidRPr="00FC5DF7">
              <w:t xml:space="preserve">Русский язык </w:t>
            </w:r>
          </w:p>
        </w:tc>
        <w:tc>
          <w:tcPr>
            <w:tcW w:w="1128" w:type="dxa"/>
          </w:tcPr>
          <w:p w:rsidR="00FC5DF7" w:rsidRPr="00FC5DF7" w:rsidRDefault="00FC5DF7" w:rsidP="00133112">
            <w:r w:rsidRPr="00FC5DF7">
              <w:t>5а-29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5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11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5</w:t>
            </w:r>
          </w:p>
        </w:tc>
        <w:tc>
          <w:tcPr>
            <w:tcW w:w="709" w:type="dxa"/>
          </w:tcPr>
          <w:p w:rsidR="00FC5DF7" w:rsidRPr="00FC5DF7" w:rsidRDefault="00FC5DF7" w:rsidP="00133112">
            <w:r w:rsidRPr="00FC5DF7">
              <w:t>5</w:t>
            </w:r>
          </w:p>
        </w:tc>
        <w:tc>
          <w:tcPr>
            <w:tcW w:w="609" w:type="dxa"/>
          </w:tcPr>
          <w:p w:rsidR="00FC5DF7" w:rsidRPr="00FC5DF7" w:rsidRDefault="00FC5DF7" w:rsidP="00133112">
            <w:r w:rsidRPr="00FC5DF7">
              <w:t>2</w:t>
            </w:r>
          </w:p>
        </w:tc>
        <w:tc>
          <w:tcPr>
            <w:tcW w:w="910" w:type="dxa"/>
          </w:tcPr>
          <w:p w:rsidR="00FC5DF7" w:rsidRPr="00FC5DF7" w:rsidRDefault="00FC5DF7" w:rsidP="00133112">
            <w:r w:rsidRPr="00FC5DF7">
              <w:t>100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61,5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3,4</w:t>
            </w:r>
          </w:p>
        </w:tc>
      </w:tr>
      <w:tr w:rsidR="00FC5DF7" w:rsidRPr="00FC5DF7" w:rsidTr="00BF5583">
        <w:tc>
          <w:tcPr>
            <w:tcW w:w="1815" w:type="dxa"/>
            <w:vMerge/>
          </w:tcPr>
          <w:p w:rsidR="00FC5DF7" w:rsidRPr="00FC5DF7" w:rsidRDefault="00FC5DF7" w:rsidP="00133112"/>
        </w:tc>
        <w:tc>
          <w:tcPr>
            <w:tcW w:w="1128" w:type="dxa"/>
          </w:tcPr>
          <w:p w:rsidR="00FC5DF7" w:rsidRPr="00FC5DF7" w:rsidRDefault="00FC5DF7" w:rsidP="00133112">
            <w:r w:rsidRPr="00FC5DF7">
              <w:t>5б-28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7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9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7</w:t>
            </w:r>
          </w:p>
        </w:tc>
        <w:tc>
          <w:tcPr>
            <w:tcW w:w="709" w:type="dxa"/>
          </w:tcPr>
          <w:p w:rsidR="00FC5DF7" w:rsidRPr="00FC5DF7" w:rsidRDefault="00FC5DF7" w:rsidP="00133112">
            <w:r w:rsidRPr="00FC5DF7">
              <w:t>3</w:t>
            </w:r>
          </w:p>
        </w:tc>
        <w:tc>
          <w:tcPr>
            <w:tcW w:w="609" w:type="dxa"/>
          </w:tcPr>
          <w:p w:rsidR="00FC5DF7" w:rsidRPr="00FC5DF7" w:rsidRDefault="00FC5DF7" w:rsidP="00133112">
            <w:r w:rsidRPr="00FC5DF7">
              <w:t>2</w:t>
            </w:r>
          </w:p>
        </w:tc>
        <w:tc>
          <w:tcPr>
            <w:tcW w:w="910" w:type="dxa"/>
          </w:tcPr>
          <w:p w:rsidR="00FC5DF7" w:rsidRPr="00FC5DF7" w:rsidRDefault="00FC5DF7" w:rsidP="00133112">
            <w:r w:rsidRPr="00FC5DF7">
              <w:t>100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61,5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3,7</w:t>
            </w:r>
          </w:p>
        </w:tc>
      </w:tr>
      <w:tr w:rsidR="00FC5DF7" w:rsidRPr="00FC5DF7" w:rsidTr="00BF5583">
        <w:tc>
          <w:tcPr>
            <w:tcW w:w="1815" w:type="dxa"/>
            <w:vMerge/>
          </w:tcPr>
          <w:p w:rsidR="00FC5DF7" w:rsidRPr="00FC5DF7" w:rsidRDefault="00FC5DF7" w:rsidP="00133112"/>
        </w:tc>
        <w:tc>
          <w:tcPr>
            <w:tcW w:w="1128" w:type="dxa"/>
          </w:tcPr>
          <w:p w:rsidR="00FC5DF7" w:rsidRPr="00FC5DF7" w:rsidRDefault="00FC5DF7" w:rsidP="00133112">
            <w:r w:rsidRPr="00FC5DF7">
              <w:t>5в-23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2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4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13</w:t>
            </w:r>
          </w:p>
        </w:tc>
        <w:tc>
          <w:tcPr>
            <w:tcW w:w="709" w:type="dxa"/>
          </w:tcPr>
          <w:p w:rsidR="00FC5DF7" w:rsidRPr="00FC5DF7" w:rsidRDefault="00FC5DF7" w:rsidP="00133112">
            <w:r w:rsidRPr="00FC5DF7">
              <w:t>2</w:t>
            </w:r>
          </w:p>
        </w:tc>
        <w:tc>
          <w:tcPr>
            <w:tcW w:w="609" w:type="dxa"/>
          </w:tcPr>
          <w:p w:rsidR="00FC5DF7" w:rsidRPr="00FC5DF7" w:rsidRDefault="00FC5DF7" w:rsidP="00133112">
            <w:r w:rsidRPr="00FC5DF7">
              <w:t>2</w:t>
            </w:r>
          </w:p>
        </w:tc>
        <w:tc>
          <w:tcPr>
            <w:tcW w:w="910" w:type="dxa"/>
          </w:tcPr>
          <w:p w:rsidR="00FC5DF7" w:rsidRPr="00FC5DF7" w:rsidRDefault="00FC5DF7" w:rsidP="00133112">
            <w:r w:rsidRPr="00FC5DF7">
              <w:t>90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29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3,2</w:t>
            </w:r>
          </w:p>
        </w:tc>
      </w:tr>
      <w:tr w:rsidR="00FC5DF7" w:rsidRPr="00FC5DF7" w:rsidTr="00BF5583">
        <w:tc>
          <w:tcPr>
            <w:tcW w:w="1815" w:type="dxa"/>
            <w:vMerge w:val="restart"/>
          </w:tcPr>
          <w:p w:rsidR="00FC5DF7" w:rsidRPr="00FC5DF7" w:rsidRDefault="00FC5DF7" w:rsidP="00133112">
            <w:r w:rsidRPr="00FC5DF7">
              <w:t xml:space="preserve">Математика </w:t>
            </w:r>
          </w:p>
        </w:tc>
        <w:tc>
          <w:tcPr>
            <w:tcW w:w="1128" w:type="dxa"/>
          </w:tcPr>
          <w:p w:rsidR="00FC5DF7" w:rsidRPr="00FC5DF7" w:rsidRDefault="00FC5DF7" w:rsidP="00133112">
            <w:r w:rsidRPr="00FC5DF7">
              <w:t>5а-29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13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7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5</w:t>
            </w:r>
          </w:p>
        </w:tc>
        <w:tc>
          <w:tcPr>
            <w:tcW w:w="709" w:type="dxa"/>
          </w:tcPr>
          <w:p w:rsidR="00FC5DF7" w:rsidRPr="00FC5DF7" w:rsidRDefault="00FC5DF7" w:rsidP="00133112">
            <w:r w:rsidRPr="00FC5DF7">
              <w:t>2</w:t>
            </w:r>
          </w:p>
        </w:tc>
        <w:tc>
          <w:tcPr>
            <w:tcW w:w="609" w:type="dxa"/>
          </w:tcPr>
          <w:p w:rsidR="00FC5DF7" w:rsidRPr="00FC5DF7" w:rsidRDefault="00FC5DF7" w:rsidP="00133112">
            <w:r w:rsidRPr="00FC5DF7">
              <w:t>1</w:t>
            </w:r>
          </w:p>
        </w:tc>
        <w:tc>
          <w:tcPr>
            <w:tcW w:w="910" w:type="dxa"/>
          </w:tcPr>
          <w:p w:rsidR="00FC5DF7" w:rsidRPr="00FC5DF7" w:rsidRDefault="00FC5DF7" w:rsidP="00133112">
            <w:r w:rsidRPr="00FC5DF7">
              <w:t>93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74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4</w:t>
            </w:r>
          </w:p>
        </w:tc>
      </w:tr>
      <w:tr w:rsidR="00FC5DF7" w:rsidRPr="00FC5DF7" w:rsidTr="00BF5583">
        <w:tc>
          <w:tcPr>
            <w:tcW w:w="1815" w:type="dxa"/>
            <w:vMerge/>
          </w:tcPr>
          <w:p w:rsidR="00FC5DF7" w:rsidRPr="00FC5DF7" w:rsidRDefault="00FC5DF7" w:rsidP="00133112"/>
        </w:tc>
        <w:tc>
          <w:tcPr>
            <w:tcW w:w="1128" w:type="dxa"/>
          </w:tcPr>
          <w:p w:rsidR="00FC5DF7" w:rsidRPr="00FC5DF7" w:rsidRDefault="00FC5DF7" w:rsidP="00133112">
            <w:r w:rsidRPr="00FC5DF7">
              <w:t>5б-28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3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9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14</w:t>
            </w:r>
          </w:p>
        </w:tc>
        <w:tc>
          <w:tcPr>
            <w:tcW w:w="709" w:type="dxa"/>
          </w:tcPr>
          <w:p w:rsidR="00FC5DF7" w:rsidRPr="00FC5DF7" w:rsidRDefault="00FC5DF7" w:rsidP="00133112">
            <w:r w:rsidRPr="00FC5DF7">
              <w:t>2</w:t>
            </w:r>
          </w:p>
        </w:tc>
        <w:tc>
          <w:tcPr>
            <w:tcW w:w="609" w:type="dxa"/>
          </w:tcPr>
          <w:p w:rsidR="00FC5DF7" w:rsidRPr="00FC5DF7" w:rsidRDefault="00FC5DF7" w:rsidP="00133112">
            <w:r w:rsidRPr="00FC5DF7">
              <w:t>-</w:t>
            </w:r>
          </w:p>
        </w:tc>
        <w:tc>
          <w:tcPr>
            <w:tcW w:w="910" w:type="dxa"/>
          </w:tcPr>
          <w:p w:rsidR="00FC5DF7" w:rsidRPr="00FC5DF7" w:rsidRDefault="00FC5DF7" w:rsidP="00133112">
            <w:r w:rsidRPr="00FC5DF7">
              <w:t>93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43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3,4</w:t>
            </w:r>
          </w:p>
        </w:tc>
      </w:tr>
      <w:tr w:rsidR="00FC5DF7" w:rsidRPr="00FC5DF7" w:rsidTr="00BF5583">
        <w:tc>
          <w:tcPr>
            <w:tcW w:w="1815" w:type="dxa"/>
            <w:vMerge/>
          </w:tcPr>
          <w:p w:rsidR="00FC5DF7" w:rsidRPr="00FC5DF7" w:rsidRDefault="00FC5DF7" w:rsidP="00133112"/>
        </w:tc>
        <w:tc>
          <w:tcPr>
            <w:tcW w:w="1128" w:type="dxa"/>
          </w:tcPr>
          <w:p w:rsidR="00FC5DF7" w:rsidRPr="00FC5DF7" w:rsidRDefault="00FC5DF7" w:rsidP="00133112">
            <w:r w:rsidRPr="00FC5DF7">
              <w:t>5в-23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2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7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10</w:t>
            </w:r>
          </w:p>
        </w:tc>
        <w:tc>
          <w:tcPr>
            <w:tcW w:w="709" w:type="dxa"/>
          </w:tcPr>
          <w:p w:rsidR="00FC5DF7" w:rsidRPr="00FC5DF7" w:rsidRDefault="00FC5DF7" w:rsidP="00133112">
            <w:r w:rsidRPr="00FC5DF7">
              <w:t>2</w:t>
            </w:r>
          </w:p>
        </w:tc>
        <w:tc>
          <w:tcPr>
            <w:tcW w:w="609" w:type="dxa"/>
          </w:tcPr>
          <w:p w:rsidR="00FC5DF7" w:rsidRPr="00FC5DF7" w:rsidRDefault="00FC5DF7" w:rsidP="00133112">
            <w:r w:rsidRPr="00FC5DF7">
              <w:t>2</w:t>
            </w:r>
          </w:p>
        </w:tc>
        <w:tc>
          <w:tcPr>
            <w:tcW w:w="910" w:type="dxa"/>
          </w:tcPr>
          <w:p w:rsidR="00FC5DF7" w:rsidRPr="00FC5DF7" w:rsidRDefault="00FC5DF7" w:rsidP="00133112">
            <w:r w:rsidRPr="00FC5DF7">
              <w:t>90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43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3,4</w:t>
            </w:r>
          </w:p>
        </w:tc>
      </w:tr>
      <w:tr w:rsidR="00FC5DF7" w:rsidRPr="00FC5DF7" w:rsidTr="00BF5583">
        <w:tc>
          <w:tcPr>
            <w:tcW w:w="1815" w:type="dxa"/>
            <w:vMerge w:val="restart"/>
          </w:tcPr>
          <w:p w:rsidR="00FC5DF7" w:rsidRPr="00FC5DF7" w:rsidRDefault="00FC5DF7" w:rsidP="00133112">
            <w:r w:rsidRPr="00FC5DF7">
              <w:t xml:space="preserve">Биология </w:t>
            </w:r>
          </w:p>
        </w:tc>
        <w:tc>
          <w:tcPr>
            <w:tcW w:w="1128" w:type="dxa"/>
          </w:tcPr>
          <w:p w:rsidR="00FC5DF7" w:rsidRPr="00FC5DF7" w:rsidRDefault="00FC5DF7" w:rsidP="00133112">
            <w:r w:rsidRPr="00FC5DF7">
              <w:t>5а-29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5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12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10</w:t>
            </w:r>
          </w:p>
        </w:tc>
        <w:tc>
          <w:tcPr>
            <w:tcW w:w="709" w:type="dxa"/>
          </w:tcPr>
          <w:p w:rsidR="00FC5DF7" w:rsidRPr="00FC5DF7" w:rsidRDefault="00FC5DF7" w:rsidP="00133112">
            <w:r w:rsidRPr="00FC5DF7">
              <w:t>2</w:t>
            </w:r>
          </w:p>
        </w:tc>
        <w:tc>
          <w:tcPr>
            <w:tcW w:w="609" w:type="dxa"/>
          </w:tcPr>
          <w:p w:rsidR="00FC5DF7" w:rsidRPr="00FC5DF7" w:rsidRDefault="00FC5DF7" w:rsidP="00133112">
            <w:r w:rsidRPr="00FC5DF7">
              <w:t>-</w:t>
            </w:r>
          </w:p>
        </w:tc>
        <w:tc>
          <w:tcPr>
            <w:tcW w:w="910" w:type="dxa"/>
          </w:tcPr>
          <w:p w:rsidR="00FC5DF7" w:rsidRPr="00FC5DF7" w:rsidRDefault="00FC5DF7" w:rsidP="00133112">
            <w:r w:rsidRPr="00FC5DF7">
              <w:t>100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62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3,8</w:t>
            </w:r>
          </w:p>
        </w:tc>
      </w:tr>
      <w:tr w:rsidR="00FC5DF7" w:rsidRPr="00FC5DF7" w:rsidTr="00BF5583">
        <w:tc>
          <w:tcPr>
            <w:tcW w:w="1815" w:type="dxa"/>
            <w:vMerge/>
          </w:tcPr>
          <w:p w:rsidR="00FC5DF7" w:rsidRPr="00FC5DF7" w:rsidRDefault="00FC5DF7" w:rsidP="00133112"/>
        </w:tc>
        <w:tc>
          <w:tcPr>
            <w:tcW w:w="1128" w:type="dxa"/>
          </w:tcPr>
          <w:p w:rsidR="00FC5DF7" w:rsidRPr="00FC5DF7" w:rsidRDefault="00FC5DF7" w:rsidP="00133112">
            <w:r w:rsidRPr="00FC5DF7">
              <w:t>5б-28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4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14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9</w:t>
            </w:r>
          </w:p>
        </w:tc>
        <w:tc>
          <w:tcPr>
            <w:tcW w:w="709" w:type="dxa"/>
          </w:tcPr>
          <w:p w:rsidR="00FC5DF7" w:rsidRPr="00FC5DF7" w:rsidRDefault="00FC5DF7" w:rsidP="00133112">
            <w:r w:rsidRPr="00FC5DF7">
              <w:t>1</w:t>
            </w:r>
          </w:p>
        </w:tc>
        <w:tc>
          <w:tcPr>
            <w:tcW w:w="609" w:type="dxa"/>
          </w:tcPr>
          <w:p w:rsidR="00FC5DF7" w:rsidRPr="00FC5DF7" w:rsidRDefault="00FC5DF7" w:rsidP="00133112">
            <w:r w:rsidRPr="00FC5DF7">
              <w:t>-</w:t>
            </w:r>
          </w:p>
        </w:tc>
        <w:tc>
          <w:tcPr>
            <w:tcW w:w="910" w:type="dxa"/>
          </w:tcPr>
          <w:p w:rsidR="00FC5DF7" w:rsidRPr="00FC5DF7" w:rsidRDefault="00FC5DF7" w:rsidP="00133112">
            <w:r w:rsidRPr="00FC5DF7">
              <w:t>100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66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3,8</w:t>
            </w:r>
          </w:p>
        </w:tc>
      </w:tr>
      <w:tr w:rsidR="00FC5DF7" w:rsidRPr="00FC5DF7" w:rsidTr="00BF5583">
        <w:tc>
          <w:tcPr>
            <w:tcW w:w="1815" w:type="dxa"/>
            <w:vMerge/>
          </w:tcPr>
          <w:p w:rsidR="00FC5DF7" w:rsidRPr="00FC5DF7" w:rsidRDefault="00FC5DF7" w:rsidP="00133112"/>
        </w:tc>
        <w:tc>
          <w:tcPr>
            <w:tcW w:w="1128" w:type="dxa"/>
          </w:tcPr>
          <w:p w:rsidR="00FC5DF7" w:rsidRPr="00FC5DF7" w:rsidRDefault="00FC5DF7" w:rsidP="00133112">
            <w:r w:rsidRPr="00FC5DF7">
              <w:t>5в-23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4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6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11</w:t>
            </w:r>
          </w:p>
        </w:tc>
        <w:tc>
          <w:tcPr>
            <w:tcW w:w="709" w:type="dxa"/>
          </w:tcPr>
          <w:p w:rsidR="00FC5DF7" w:rsidRPr="00FC5DF7" w:rsidRDefault="00FC5DF7" w:rsidP="00133112">
            <w:r w:rsidRPr="00FC5DF7">
              <w:t>2</w:t>
            </w:r>
          </w:p>
        </w:tc>
        <w:tc>
          <w:tcPr>
            <w:tcW w:w="609" w:type="dxa"/>
          </w:tcPr>
          <w:p w:rsidR="00FC5DF7" w:rsidRPr="00FC5DF7" w:rsidRDefault="00FC5DF7" w:rsidP="00133112">
            <w:r w:rsidRPr="00FC5DF7">
              <w:t>-</w:t>
            </w:r>
          </w:p>
        </w:tc>
        <w:tc>
          <w:tcPr>
            <w:tcW w:w="910" w:type="dxa"/>
          </w:tcPr>
          <w:p w:rsidR="00FC5DF7" w:rsidRPr="00FC5DF7" w:rsidRDefault="00FC5DF7" w:rsidP="00133112">
            <w:r w:rsidRPr="00FC5DF7">
              <w:t>100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43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3,6</w:t>
            </w:r>
          </w:p>
        </w:tc>
      </w:tr>
      <w:tr w:rsidR="00FC5DF7" w:rsidRPr="00FC5DF7" w:rsidTr="00BF5583">
        <w:tc>
          <w:tcPr>
            <w:tcW w:w="1815" w:type="dxa"/>
            <w:vMerge w:val="restart"/>
          </w:tcPr>
          <w:p w:rsidR="00FC5DF7" w:rsidRPr="00FC5DF7" w:rsidRDefault="00FC5DF7" w:rsidP="00133112">
            <w:r w:rsidRPr="00FC5DF7">
              <w:t xml:space="preserve">История </w:t>
            </w:r>
          </w:p>
        </w:tc>
        <w:tc>
          <w:tcPr>
            <w:tcW w:w="1128" w:type="dxa"/>
          </w:tcPr>
          <w:p w:rsidR="00FC5DF7" w:rsidRPr="00FC5DF7" w:rsidRDefault="00FC5DF7" w:rsidP="00133112">
            <w:r w:rsidRPr="00FC5DF7">
              <w:t>5а-29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6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11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10</w:t>
            </w:r>
          </w:p>
        </w:tc>
        <w:tc>
          <w:tcPr>
            <w:tcW w:w="709" w:type="dxa"/>
          </w:tcPr>
          <w:p w:rsidR="00FC5DF7" w:rsidRPr="00FC5DF7" w:rsidRDefault="00FC5DF7" w:rsidP="00133112">
            <w:r w:rsidRPr="00FC5DF7">
              <w:t>0</w:t>
            </w:r>
          </w:p>
        </w:tc>
        <w:tc>
          <w:tcPr>
            <w:tcW w:w="609" w:type="dxa"/>
          </w:tcPr>
          <w:p w:rsidR="00FC5DF7" w:rsidRPr="00FC5DF7" w:rsidRDefault="00FC5DF7" w:rsidP="00133112">
            <w:r w:rsidRPr="00FC5DF7">
              <w:t>2</w:t>
            </w:r>
          </w:p>
        </w:tc>
        <w:tc>
          <w:tcPr>
            <w:tcW w:w="910" w:type="dxa"/>
          </w:tcPr>
          <w:p w:rsidR="00FC5DF7" w:rsidRPr="00FC5DF7" w:rsidRDefault="00FC5DF7" w:rsidP="00133112">
            <w:r w:rsidRPr="00FC5DF7">
              <w:t>93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63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3,8</w:t>
            </w:r>
          </w:p>
        </w:tc>
      </w:tr>
      <w:tr w:rsidR="00FC5DF7" w:rsidRPr="00FC5DF7" w:rsidTr="00BF5583">
        <w:tc>
          <w:tcPr>
            <w:tcW w:w="1815" w:type="dxa"/>
            <w:vMerge/>
          </w:tcPr>
          <w:p w:rsidR="00FC5DF7" w:rsidRPr="00FC5DF7" w:rsidRDefault="00FC5DF7" w:rsidP="00133112"/>
        </w:tc>
        <w:tc>
          <w:tcPr>
            <w:tcW w:w="1128" w:type="dxa"/>
          </w:tcPr>
          <w:p w:rsidR="00FC5DF7" w:rsidRPr="00FC5DF7" w:rsidRDefault="00FC5DF7" w:rsidP="00133112">
            <w:r w:rsidRPr="00FC5DF7">
              <w:t>5б-28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3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11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12</w:t>
            </w:r>
          </w:p>
        </w:tc>
        <w:tc>
          <w:tcPr>
            <w:tcW w:w="709" w:type="dxa"/>
          </w:tcPr>
          <w:p w:rsidR="00FC5DF7" w:rsidRPr="00FC5DF7" w:rsidRDefault="00FC5DF7" w:rsidP="00133112">
            <w:r w:rsidRPr="00FC5DF7">
              <w:t>1</w:t>
            </w:r>
          </w:p>
        </w:tc>
        <w:tc>
          <w:tcPr>
            <w:tcW w:w="609" w:type="dxa"/>
          </w:tcPr>
          <w:p w:rsidR="00FC5DF7" w:rsidRPr="00FC5DF7" w:rsidRDefault="00FC5DF7" w:rsidP="00133112">
            <w:r w:rsidRPr="00FC5DF7">
              <w:t>1</w:t>
            </w:r>
          </w:p>
        </w:tc>
        <w:tc>
          <w:tcPr>
            <w:tcW w:w="910" w:type="dxa"/>
          </w:tcPr>
          <w:p w:rsidR="00FC5DF7" w:rsidRPr="00FC5DF7" w:rsidRDefault="00FC5DF7" w:rsidP="00133112">
            <w:r w:rsidRPr="00FC5DF7">
              <w:t>96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50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3,5</w:t>
            </w:r>
          </w:p>
        </w:tc>
      </w:tr>
      <w:tr w:rsidR="00FC5DF7" w:rsidRPr="00FC5DF7" w:rsidTr="00BF5583">
        <w:tc>
          <w:tcPr>
            <w:tcW w:w="1815" w:type="dxa"/>
            <w:vMerge/>
          </w:tcPr>
          <w:p w:rsidR="00FC5DF7" w:rsidRPr="00FC5DF7" w:rsidRDefault="00FC5DF7" w:rsidP="00133112"/>
        </w:tc>
        <w:tc>
          <w:tcPr>
            <w:tcW w:w="1128" w:type="dxa"/>
          </w:tcPr>
          <w:p w:rsidR="00FC5DF7" w:rsidRPr="00FC5DF7" w:rsidRDefault="00FC5DF7" w:rsidP="00133112">
            <w:r w:rsidRPr="00FC5DF7">
              <w:t>5в-23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-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7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11</w:t>
            </w:r>
          </w:p>
        </w:tc>
        <w:tc>
          <w:tcPr>
            <w:tcW w:w="709" w:type="dxa"/>
          </w:tcPr>
          <w:p w:rsidR="00FC5DF7" w:rsidRPr="00FC5DF7" w:rsidRDefault="00FC5DF7" w:rsidP="00133112">
            <w:r w:rsidRPr="00FC5DF7">
              <w:t>2</w:t>
            </w:r>
          </w:p>
        </w:tc>
        <w:tc>
          <w:tcPr>
            <w:tcW w:w="609" w:type="dxa"/>
          </w:tcPr>
          <w:p w:rsidR="00FC5DF7" w:rsidRPr="00FC5DF7" w:rsidRDefault="00FC5DF7" w:rsidP="00133112">
            <w:r w:rsidRPr="00FC5DF7">
              <w:t>3</w:t>
            </w:r>
          </w:p>
        </w:tc>
        <w:tc>
          <w:tcPr>
            <w:tcW w:w="910" w:type="dxa"/>
          </w:tcPr>
          <w:p w:rsidR="00FC5DF7" w:rsidRPr="00FC5DF7" w:rsidRDefault="00FC5DF7" w:rsidP="00133112">
            <w:r w:rsidRPr="00FC5DF7">
              <w:t>90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35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39</w:t>
            </w:r>
          </w:p>
        </w:tc>
      </w:tr>
      <w:tr w:rsidR="00FC5DF7" w:rsidRPr="00FC5DF7" w:rsidTr="00BF5583">
        <w:tc>
          <w:tcPr>
            <w:tcW w:w="1815" w:type="dxa"/>
          </w:tcPr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 xml:space="preserve">   Предмет/</w:t>
            </w:r>
          </w:p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ВПР-6класс</w:t>
            </w:r>
          </w:p>
        </w:tc>
        <w:tc>
          <w:tcPr>
            <w:tcW w:w="1128" w:type="dxa"/>
          </w:tcPr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Класс</w:t>
            </w:r>
          </w:p>
        </w:tc>
        <w:tc>
          <w:tcPr>
            <w:tcW w:w="1134" w:type="dxa"/>
          </w:tcPr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«5»</w:t>
            </w:r>
          </w:p>
        </w:tc>
        <w:tc>
          <w:tcPr>
            <w:tcW w:w="850" w:type="dxa"/>
          </w:tcPr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«4»</w:t>
            </w:r>
          </w:p>
        </w:tc>
        <w:tc>
          <w:tcPr>
            <w:tcW w:w="993" w:type="dxa"/>
          </w:tcPr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«3»</w:t>
            </w:r>
          </w:p>
        </w:tc>
        <w:tc>
          <w:tcPr>
            <w:tcW w:w="709" w:type="dxa"/>
          </w:tcPr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«2»</w:t>
            </w:r>
          </w:p>
        </w:tc>
        <w:tc>
          <w:tcPr>
            <w:tcW w:w="609" w:type="dxa"/>
          </w:tcPr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Отс.</w:t>
            </w:r>
          </w:p>
        </w:tc>
        <w:tc>
          <w:tcPr>
            <w:tcW w:w="910" w:type="dxa"/>
          </w:tcPr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% усп.</w:t>
            </w:r>
          </w:p>
        </w:tc>
        <w:tc>
          <w:tcPr>
            <w:tcW w:w="1181" w:type="dxa"/>
          </w:tcPr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%</w:t>
            </w:r>
          </w:p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кач.</w:t>
            </w:r>
          </w:p>
        </w:tc>
        <w:tc>
          <w:tcPr>
            <w:tcW w:w="1087" w:type="dxa"/>
          </w:tcPr>
          <w:p w:rsidR="00FC5DF7" w:rsidRPr="00FC5DF7" w:rsidRDefault="00FC5DF7" w:rsidP="00133112">
            <w:pPr>
              <w:rPr>
                <w:b/>
              </w:rPr>
            </w:pPr>
            <w:r w:rsidRPr="00FC5DF7">
              <w:rPr>
                <w:b/>
              </w:rPr>
              <w:t>Ср.балл</w:t>
            </w:r>
          </w:p>
        </w:tc>
      </w:tr>
      <w:tr w:rsidR="00FC5DF7" w:rsidRPr="00FC5DF7" w:rsidTr="00BF5583">
        <w:tc>
          <w:tcPr>
            <w:tcW w:w="1815" w:type="dxa"/>
          </w:tcPr>
          <w:p w:rsidR="00FC5DF7" w:rsidRPr="00FC5DF7" w:rsidRDefault="00FC5DF7" w:rsidP="00133112">
            <w:r w:rsidRPr="00FC5DF7">
              <w:t xml:space="preserve">Русский язык </w:t>
            </w:r>
          </w:p>
        </w:tc>
        <w:tc>
          <w:tcPr>
            <w:tcW w:w="1128" w:type="dxa"/>
          </w:tcPr>
          <w:p w:rsidR="00FC5DF7" w:rsidRPr="00FC5DF7" w:rsidRDefault="00FC5DF7" w:rsidP="00133112">
            <w:r w:rsidRPr="00FC5DF7">
              <w:t>6а-27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6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12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9</w:t>
            </w:r>
          </w:p>
        </w:tc>
        <w:tc>
          <w:tcPr>
            <w:tcW w:w="709" w:type="dxa"/>
          </w:tcPr>
          <w:p w:rsidR="00FC5DF7" w:rsidRPr="00FC5DF7" w:rsidRDefault="00FC5DF7" w:rsidP="00133112">
            <w:r w:rsidRPr="00FC5DF7">
              <w:t>-</w:t>
            </w:r>
          </w:p>
        </w:tc>
        <w:tc>
          <w:tcPr>
            <w:tcW w:w="609" w:type="dxa"/>
          </w:tcPr>
          <w:p w:rsidR="00FC5DF7" w:rsidRPr="00FC5DF7" w:rsidRDefault="00FC5DF7" w:rsidP="00133112">
            <w:r w:rsidRPr="00FC5DF7">
              <w:t>-</w:t>
            </w:r>
          </w:p>
        </w:tc>
        <w:tc>
          <w:tcPr>
            <w:tcW w:w="910" w:type="dxa"/>
          </w:tcPr>
          <w:p w:rsidR="00FC5DF7" w:rsidRPr="00FC5DF7" w:rsidRDefault="00FC5DF7" w:rsidP="00133112">
            <w:r w:rsidRPr="00FC5DF7">
              <w:t>100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75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3,8</w:t>
            </w:r>
          </w:p>
        </w:tc>
      </w:tr>
      <w:tr w:rsidR="00FC5DF7" w:rsidRPr="00FC5DF7" w:rsidTr="00BF5583">
        <w:tc>
          <w:tcPr>
            <w:tcW w:w="1815" w:type="dxa"/>
          </w:tcPr>
          <w:p w:rsidR="00FC5DF7" w:rsidRPr="00FC5DF7" w:rsidRDefault="00FC5DF7" w:rsidP="00133112"/>
        </w:tc>
        <w:tc>
          <w:tcPr>
            <w:tcW w:w="1128" w:type="dxa"/>
          </w:tcPr>
          <w:p w:rsidR="00FC5DF7" w:rsidRPr="00FC5DF7" w:rsidRDefault="00FC5DF7" w:rsidP="00133112">
            <w:r w:rsidRPr="00FC5DF7">
              <w:t>6б-32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5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9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18</w:t>
            </w:r>
          </w:p>
        </w:tc>
        <w:tc>
          <w:tcPr>
            <w:tcW w:w="709" w:type="dxa"/>
          </w:tcPr>
          <w:p w:rsidR="00FC5DF7" w:rsidRPr="00FC5DF7" w:rsidRDefault="00FC5DF7" w:rsidP="00133112"/>
        </w:tc>
        <w:tc>
          <w:tcPr>
            <w:tcW w:w="609" w:type="dxa"/>
          </w:tcPr>
          <w:p w:rsidR="00FC5DF7" w:rsidRPr="00FC5DF7" w:rsidRDefault="00FC5DF7" w:rsidP="00133112"/>
        </w:tc>
        <w:tc>
          <w:tcPr>
            <w:tcW w:w="910" w:type="dxa"/>
          </w:tcPr>
          <w:p w:rsidR="00FC5DF7" w:rsidRPr="00FC5DF7" w:rsidRDefault="00FC5DF7" w:rsidP="00133112">
            <w:r w:rsidRPr="00FC5DF7">
              <w:t>100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44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3,5</w:t>
            </w:r>
          </w:p>
        </w:tc>
      </w:tr>
      <w:tr w:rsidR="00FC5DF7" w:rsidRPr="00FC5DF7" w:rsidTr="00BF5583">
        <w:tc>
          <w:tcPr>
            <w:tcW w:w="1815" w:type="dxa"/>
          </w:tcPr>
          <w:p w:rsidR="00FC5DF7" w:rsidRPr="00FC5DF7" w:rsidRDefault="00FC5DF7" w:rsidP="00133112">
            <w:r w:rsidRPr="00FC5DF7">
              <w:t>Математика</w:t>
            </w:r>
          </w:p>
        </w:tc>
        <w:tc>
          <w:tcPr>
            <w:tcW w:w="1128" w:type="dxa"/>
          </w:tcPr>
          <w:p w:rsidR="00FC5DF7" w:rsidRPr="00FC5DF7" w:rsidRDefault="00FC5DF7" w:rsidP="00133112">
            <w:r w:rsidRPr="00FC5DF7">
              <w:t>6а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2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11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14</w:t>
            </w:r>
          </w:p>
        </w:tc>
        <w:tc>
          <w:tcPr>
            <w:tcW w:w="709" w:type="dxa"/>
          </w:tcPr>
          <w:p w:rsidR="00FC5DF7" w:rsidRPr="00FC5DF7" w:rsidRDefault="00FC5DF7" w:rsidP="00133112">
            <w:r w:rsidRPr="00FC5DF7">
              <w:t>-</w:t>
            </w:r>
          </w:p>
        </w:tc>
        <w:tc>
          <w:tcPr>
            <w:tcW w:w="609" w:type="dxa"/>
          </w:tcPr>
          <w:p w:rsidR="00FC5DF7" w:rsidRPr="00FC5DF7" w:rsidRDefault="00FC5DF7" w:rsidP="00133112">
            <w:r w:rsidRPr="00FC5DF7">
              <w:t>1</w:t>
            </w:r>
          </w:p>
        </w:tc>
        <w:tc>
          <w:tcPr>
            <w:tcW w:w="910" w:type="dxa"/>
          </w:tcPr>
          <w:p w:rsidR="00FC5DF7" w:rsidRPr="00FC5DF7" w:rsidRDefault="00FC5DF7" w:rsidP="00133112">
            <w:r w:rsidRPr="00FC5DF7">
              <w:t>100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48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3,5</w:t>
            </w:r>
          </w:p>
        </w:tc>
      </w:tr>
      <w:tr w:rsidR="00FC5DF7" w:rsidRPr="00FC5DF7" w:rsidTr="00BF5583">
        <w:tc>
          <w:tcPr>
            <w:tcW w:w="1815" w:type="dxa"/>
          </w:tcPr>
          <w:p w:rsidR="00FC5DF7" w:rsidRPr="00FC5DF7" w:rsidRDefault="00FC5DF7" w:rsidP="00133112"/>
        </w:tc>
        <w:tc>
          <w:tcPr>
            <w:tcW w:w="1128" w:type="dxa"/>
          </w:tcPr>
          <w:p w:rsidR="00FC5DF7" w:rsidRPr="00FC5DF7" w:rsidRDefault="00FC5DF7" w:rsidP="00133112">
            <w:r w:rsidRPr="00FC5DF7">
              <w:t>6б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1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15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16</w:t>
            </w:r>
          </w:p>
        </w:tc>
        <w:tc>
          <w:tcPr>
            <w:tcW w:w="709" w:type="dxa"/>
          </w:tcPr>
          <w:p w:rsidR="00FC5DF7" w:rsidRPr="00FC5DF7" w:rsidRDefault="00FC5DF7" w:rsidP="00133112"/>
        </w:tc>
        <w:tc>
          <w:tcPr>
            <w:tcW w:w="609" w:type="dxa"/>
          </w:tcPr>
          <w:p w:rsidR="00FC5DF7" w:rsidRPr="00FC5DF7" w:rsidRDefault="00FC5DF7" w:rsidP="00133112"/>
        </w:tc>
        <w:tc>
          <w:tcPr>
            <w:tcW w:w="910" w:type="dxa"/>
          </w:tcPr>
          <w:p w:rsidR="00FC5DF7" w:rsidRPr="00FC5DF7" w:rsidRDefault="00FC5DF7" w:rsidP="00133112">
            <w:r w:rsidRPr="00FC5DF7">
              <w:t>100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50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3,5</w:t>
            </w:r>
          </w:p>
        </w:tc>
      </w:tr>
      <w:tr w:rsidR="00FC5DF7" w:rsidRPr="00FC5DF7" w:rsidTr="00BF5583">
        <w:tc>
          <w:tcPr>
            <w:tcW w:w="1815" w:type="dxa"/>
          </w:tcPr>
          <w:p w:rsidR="00FC5DF7" w:rsidRPr="00FC5DF7" w:rsidRDefault="00FC5DF7" w:rsidP="00133112">
            <w:r w:rsidRPr="00FC5DF7">
              <w:t xml:space="preserve">Обществознание </w:t>
            </w:r>
          </w:p>
        </w:tc>
        <w:tc>
          <w:tcPr>
            <w:tcW w:w="1128" w:type="dxa"/>
          </w:tcPr>
          <w:p w:rsidR="00FC5DF7" w:rsidRPr="00FC5DF7" w:rsidRDefault="00FC5DF7" w:rsidP="00133112">
            <w:r w:rsidRPr="00FC5DF7">
              <w:t>6а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6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14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7</w:t>
            </w:r>
          </w:p>
        </w:tc>
        <w:tc>
          <w:tcPr>
            <w:tcW w:w="709" w:type="dxa"/>
          </w:tcPr>
          <w:p w:rsidR="00FC5DF7" w:rsidRPr="00FC5DF7" w:rsidRDefault="00FC5DF7" w:rsidP="00133112"/>
        </w:tc>
        <w:tc>
          <w:tcPr>
            <w:tcW w:w="609" w:type="dxa"/>
          </w:tcPr>
          <w:p w:rsidR="00FC5DF7" w:rsidRPr="00FC5DF7" w:rsidRDefault="00FC5DF7" w:rsidP="00133112"/>
        </w:tc>
        <w:tc>
          <w:tcPr>
            <w:tcW w:w="910" w:type="dxa"/>
          </w:tcPr>
          <w:p w:rsidR="00FC5DF7" w:rsidRPr="00FC5DF7" w:rsidRDefault="00FC5DF7" w:rsidP="00133112">
            <w:r w:rsidRPr="00FC5DF7">
              <w:t>100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73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3,9</w:t>
            </w:r>
          </w:p>
        </w:tc>
      </w:tr>
      <w:tr w:rsidR="00FC5DF7" w:rsidRPr="00FC5DF7" w:rsidTr="00BF5583">
        <w:tc>
          <w:tcPr>
            <w:tcW w:w="1815" w:type="dxa"/>
          </w:tcPr>
          <w:p w:rsidR="00FC5DF7" w:rsidRPr="00FC5DF7" w:rsidRDefault="00FC5DF7" w:rsidP="00133112"/>
        </w:tc>
        <w:tc>
          <w:tcPr>
            <w:tcW w:w="1128" w:type="dxa"/>
          </w:tcPr>
          <w:p w:rsidR="00FC5DF7" w:rsidRPr="00FC5DF7" w:rsidRDefault="00FC5DF7" w:rsidP="00133112">
            <w:r w:rsidRPr="00FC5DF7">
              <w:t>6б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5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11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14</w:t>
            </w:r>
          </w:p>
        </w:tc>
        <w:tc>
          <w:tcPr>
            <w:tcW w:w="709" w:type="dxa"/>
          </w:tcPr>
          <w:p w:rsidR="00FC5DF7" w:rsidRPr="00FC5DF7" w:rsidRDefault="00FC5DF7" w:rsidP="00133112">
            <w:r w:rsidRPr="00FC5DF7">
              <w:t>1</w:t>
            </w:r>
          </w:p>
        </w:tc>
        <w:tc>
          <w:tcPr>
            <w:tcW w:w="609" w:type="dxa"/>
          </w:tcPr>
          <w:p w:rsidR="00FC5DF7" w:rsidRPr="00FC5DF7" w:rsidRDefault="00FC5DF7" w:rsidP="00133112">
            <w:r w:rsidRPr="00FC5DF7">
              <w:t>1</w:t>
            </w:r>
          </w:p>
        </w:tc>
        <w:tc>
          <w:tcPr>
            <w:tcW w:w="910" w:type="dxa"/>
          </w:tcPr>
          <w:p w:rsidR="00FC5DF7" w:rsidRPr="00FC5DF7" w:rsidRDefault="00FC5DF7" w:rsidP="00133112">
            <w:r w:rsidRPr="00FC5DF7">
              <w:t>97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52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3,9</w:t>
            </w:r>
          </w:p>
        </w:tc>
      </w:tr>
      <w:tr w:rsidR="00FC5DF7" w:rsidRPr="00FC5DF7" w:rsidTr="00BF5583">
        <w:tc>
          <w:tcPr>
            <w:tcW w:w="1815" w:type="dxa"/>
          </w:tcPr>
          <w:p w:rsidR="00FC5DF7" w:rsidRPr="00FC5DF7" w:rsidRDefault="00FC5DF7" w:rsidP="00133112">
            <w:r w:rsidRPr="00FC5DF7">
              <w:t xml:space="preserve">Биология </w:t>
            </w:r>
          </w:p>
        </w:tc>
        <w:tc>
          <w:tcPr>
            <w:tcW w:w="1128" w:type="dxa"/>
          </w:tcPr>
          <w:p w:rsidR="00FC5DF7" w:rsidRPr="00FC5DF7" w:rsidRDefault="00FC5DF7" w:rsidP="00133112">
            <w:r w:rsidRPr="00FC5DF7">
              <w:t>6а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3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14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10</w:t>
            </w:r>
          </w:p>
        </w:tc>
        <w:tc>
          <w:tcPr>
            <w:tcW w:w="709" w:type="dxa"/>
          </w:tcPr>
          <w:p w:rsidR="00FC5DF7" w:rsidRPr="00FC5DF7" w:rsidRDefault="00FC5DF7" w:rsidP="00133112"/>
        </w:tc>
        <w:tc>
          <w:tcPr>
            <w:tcW w:w="609" w:type="dxa"/>
          </w:tcPr>
          <w:p w:rsidR="00FC5DF7" w:rsidRPr="00FC5DF7" w:rsidRDefault="00FC5DF7" w:rsidP="00133112"/>
        </w:tc>
        <w:tc>
          <w:tcPr>
            <w:tcW w:w="910" w:type="dxa"/>
          </w:tcPr>
          <w:p w:rsidR="00FC5DF7" w:rsidRPr="00FC5DF7" w:rsidRDefault="00FC5DF7" w:rsidP="00133112">
            <w:r w:rsidRPr="00FC5DF7">
              <w:t>100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63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3,7</w:t>
            </w:r>
          </w:p>
        </w:tc>
      </w:tr>
      <w:tr w:rsidR="00FC5DF7" w:rsidRPr="00FC5DF7" w:rsidTr="00BF5583">
        <w:tc>
          <w:tcPr>
            <w:tcW w:w="1815" w:type="dxa"/>
          </w:tcPr>
          <w:p w:rsidR="00FC5DF7" w:rsidRPr="00FC5DF7" w:rsidRDefault="00FC5DF7" w:rsidP="00133112"/>
        </w:tc>
        <w:tc>
          <w:tcPr>
            <w:tcW w:w="1128" w:type="dxa"/>
          </w:tcPr>
          <w:p w:rsidR="00FC5DF7" w:rsidRPr="00FC5DF7" w:rsidRDefault="00FC5DF7" w:rsidP="00133112">
            <w:r w:rsidRPr="00FC5DF7">
              <w:t>6б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8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11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9</w:t>
            </w:r>
          </w:p>
        </w:tc>
        <w:tc>
          <w:tcPr>
            <w:tcW w:w="709" w:type="dxa"/>
          </w:tcPr>
          <w:p w:rsidR="00FC5DF7" w:rsidRPr="00FC5DF7" w:rsidRDefault="00FC5DF7" w:rsidP="00133112">
            <w:r w:rsidRPr="00FC5DF7">
              <w:t>1</w:t>
            </w:r>
          </w:p>
        </w:tc>
        <w:tc>
          <w:tcPr>
            <w:tcW w:w="609" w:type="dxa"/>
          </w:tcPr>
          <w:p w:rsidR="00FC5DF7" w:rsidRPr="00FC5DF7" w:rsidRDefault="00FC5DF7" w:rsidP="00133112">
            <w:r w:rsidRPr="00FC5DF7">
              <w:t>3</w:t>
            </w:r>
          </w:p>
        </w:tc>
        <w:tc>
          <w:tcPr>
            <w:tcW w:w="910" w:type="dxa"/>
          </w:tcPr>
          <w:p w:rsidR="00FC5DF7" w:rsidRPr="00FC5DF7" w:rsidRDefault="00FC5DF7" w:rsidP="00133112">
            <w:r w:rsidRPr="00FC5DF7">
              <w:t>97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66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3,8</w:t>
            </w:r>
          </w:p>
        </w:tc>
      </w:tr>
      <w:tr w:rsidR="00FC5DF7" w:rsidRPr="00FC5DF7" w:rsidTr="00BF5583">
        <w:tc>
          <w:tcPr>
            <w:tcW w:w="1815" w:type="dxa"/>
          </w:tcPr>
          <w:p w:rsidR="00FC5DF7" w:rsidRPr="00FC5DF7" w:rsidRDefault="00FC5DF7" w:rsidP="00133112">
            <w:r w:rsidRPr="00FC5DF7">
              <w:t xml:space="preserve">История </w:t>
            </w:r>
          </w:p>
        </w:tc>
        <w:tc>
          <w:tcPr>
            <w:tcW w:w="1128" w:type="dxa"/>
          </w:tcPr>
          <w:p w:rsidR="00FC5DF7" w:rsidRPr="00FC5DF7" w:rsidRDefault="00FC5DF7" w:rsidP="00133112">
            <w:r w:rsidRPr="00FC5DF7">
              <w:t>6а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1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9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13</w:t>
            </w:r>
          </w:p>
        </w:tc>
        <w:tc>
          <w:tcPr>
            <w:tcW w:w="709" w:type="dxa"/>
          </w:tcPr>
          <w:p w:rsidR="00FC5DF7" w:rsidRPr="00FC5DF7" w:rsidRDefault="00FC5DF7" w:rsidP="00133112">
            <w:r w:rsidRPr="00FC5DF7">
              <w:t>3</w:t>
            </w:r>
          </w:p>
        </w:tc>
        <w:tc>
          <w:tcPr>
            <w:tcW w:w="609" w:type="dxa"/>
          </w:tcPr>
          <w:p w:rsidR="00FC5DF7" w:rsidRPr="00FC5DF7" w:rsidRDefault="00FC5DF7" w:rsidP="00133112"/>
        </w:tc>
        <w:tc>
          <w:tcPr>
            <w:tcW w:w="910" w:type="dxa"/>
          </w:tcPr>
          <w:p w:rsidR="00FC5DF7" w:rsidRPr="00FC5DF7" w:rsidRDefault="00FC5DF7" w:rsidP="00133112">
            <w:r w:rsidRPr="00FC5DF7">
              <w:t>88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38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3,6</w:t>
            </w:r>
          </w:p>
        </w:tc>
      </w:tr>
      <w:tr w:rsidR="00FC5DF7" w:rsidRPr="00FC5DF7" w:rsidTr="00BF5583">
        <w:tc>
          <w:tcPr>
            <w:tcW w:w="1815" w:type="dxa"/>
          </w:tcPr>
          <w:p w:rsidR="00FC5DF7" w:rsidRPr="00FC5DF7" w:rsidRDefault="00FC5DF7" w:rsidP="00133112"/>
        </w:tc>
        <w:tc>
          <w:tcPr>
            <w:tcW w:w="1128" w:type="dxa"/>
          </w:tcPr>
          <w:p w:rsidR="00FC5DF7" w:rsidRPr="00FC5DF7" w:rsidRDefault="00FC5DF7" w:rsidP="00133112">
            <w:r w:rsidRPr="00FC5DF7">
              <w:t>6б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3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17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11</w:t>
            </w:r>
          </w:p>
        </w:tc>
        <w:tc>
          <w:tcPr>
            <w:tcW w:w="709" w:type="dxa"/>
          </w:tcPr>
          <w:p w:rsidR="00FC5DF7" w:rsidRPr="00FC5DF7" w:rsidRDefault="00FC5DF7" w:rsidP="00133112">
            <w:r w:rsidRPr="00FC5DF7">
              <w:t>-</w:t>
            </w:r>
          </w:p>
        </w:tc>
        <w:tc>
          <w:tcPr>
            <w:tcW w:w="609" w:type="dxa"/>
          </w:tcPr>
          <w:p w:rsidR="00FC5DF7" w:rsidRPr="00FC5DF7" w:rsidRDefault="00FC5DF7" w:rsidP="00133112">
            <w:r w:rsidRPr="00FC5DF7">
              <w:t>1</w:t>
            </w:r>
          </w:p>
        </w:tc>
        <w:tc>
          <w:tcPr>
            <w:tcW w:w="910" w:type="dxa"/>
          </w:tcPr>
          <w:p w:rsidR="00FC5DF7" w:rsidRPr="00FC5DF7" w:rsidRDefault="00FC5DF7" w:rsidP="00133112">
            <w:r w:rsidRPr="00FC5DF7">
              <w:t>100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64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3,7</w:t>
            </w:r>
          </w:p>
        </w:tc>
      </w:tr>
      <w:tr w:rsidR="00FC5DF7" w:rsidRPr="00FC5DF7" w:rsidTr="00BF5583">
        <w:tc>
          <w:tcPr>
            <w:tcW w:w="1815" w:type="dxa"/>
          </w:tcPr>
          <w:p w:rsidR="00FC5DF7" w:rsidRPr="00FC5DF7" w:rsidRDefault="00FC5DF7" w:rsidP="00133112">
            <w:r w:rsidRPr="00FC5DF7">
              <w:t>География</w:t>
            </w:r>
          </w:p>
        </w:tc>
        <w:tc>
          <w:tcPr>
            <w:tcW w:w="1128" w:type="dxa"/>
          </w:tcPr>
          <w:p w:rsidR="00FC5DF7" w:rsidRPr="00FC5DF7" w:rsidRDefault="00FC5DF7" w:rsidP="00133112">
            <w:r w:rsidRPr="00FC5DF7">
              <w:t>6а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2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13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13</w:t>
            </w:r>
          </w:p>
        </w:tc>
        <w:tc>
          <w:tcPr>
            <w:tcW w:w="709" w:type="dxa"/>
          </w:tcPr>
          <w:p w:rsidR="00FC5DF7" w:rsidRPr="00FC5DF7" w:rsidRDefault="00FC5DF7" w:rsidP="00133112">
            <w:r w:rsidRPr="00FC5DF7">
              <w:t>2</w:t>
            </w:r>
          </w:p>
        </w:tc>
        <w:tc>
          <w:tcPr>
            <w:tcW w:w="609" w:type="dxa"/>
          </w:tcPr>
          <w:p w:rsidR="00FC5DF7" w:rsidRPr="00FC5DF7" w:rsidRDefault="00FC5DF7" w:rsidP="00133112">
            <w:r w:rsidRPr="00FC5DF7">
              <w:t>-</w:t>
            </w:r>
          </w:p>
        </w:tc>
        <w:tc>
          <w:tcPr>
            <w:tcW w:w="910" w:type="dxa"/>
          </w:tcPr>
          <w:p w:rsidR="00FC5DF7" w:rsidRPr="00FC5DF7" w:rsidRDefault="00FC5DF7" w:rsidP="00133112">
            <w:r w:rsidRPr="00FC5DF7">
              <w:t>93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50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3,5</w:t>
            </w:r>
          </w:p>
        </w:tc>
      </w:tr>
      <w:tr w:rsidR="00FC5DF7" w:rsidRPr="00FC5DF7" w:rsidTr="00BF5583">
        <w:tc>
          <w:tcPr>
            <w:tcW w:w="1815" w:type="dxa"/>
          </w:tcPr>
          <w:p w:rsidR="00FC5DF7" w:rsidRPr="00FC5DF7" w:rsidRDefault="00FC5DF7" w:rsidP="00133112"/>
        </w:tc>
        <w:tc>
          <w:tcPr>
            <w:tcW w:w="1128" w:type="dxa"/>
          </w:tcPr>
          <w:p w:rsidR="00FC5DF7" w:rsidRPr="00FC5DF7" w:rsidRDefault="00FC5DF7" w:rsidP="00133112">
            <w:r w:rsidRPr="00FC5DF7">
              <w:t>6б</w:t>
            </w:r>
          </w:p>
        </w:tc>
        <w:tc>
          <w:tcPr>
            <w:tcW w:w="1134" w:type="dxa"/>
          </w:tcPr>
          <w:p w:rsidR="00FC5DF7" w:rsidRPr="00FC5DF7" w:rsidRDefault="00FC5DF7" w:rsidP="00133112">
            <w:r w:rsidRPr="00FC5DF7">
              <w:t>2</w:t>
            </w:r>
          </w:p>
        </w:tc>
        <w:tc>
          <w:tcPr>
            <w:tcW w:w="850" w:type="dxa"/>
          </w:tcPr>
          <w:p w:rsidR="00FC5DF7" w:rsidRPr="00FC5DF7" w:rsidRDefault="00FC5DF7" w:rsidP="00133112">
            <w:r w:rsidRPr="00FC5DF7">
              <w:t>13</w:t>
            </w:r>
          </w:p>
        </w:tc>
        <w:tc>
          <w:tcPr>
            <w:tcW w:w="993" w:type="dxa"/>
          </w:tcPr>
          <w:p w:rsidR="00FC5DF7" w:rsidRPr="00FC5DF7" w:rsidRDefault="00FC5DF7" w:rsidP="00133112">
            <w:r w:rsidRPr="00FC5DF7">
              <w:t>13</w:t>
            </w:r>
          </w:p>
        </w:tc>
        <w:tc>
          <w:tcPr>
            <w:tcW w:w="709" w:type="dxa"/>
          </w:tcPr>
          <w:p w:rsidR="00FC5DF7" w:rsidRPr="00FC5DF7" w:rsidRDefault="00FC5DF7" w:rsidP="00133112">
            <w:r w:rsidRPr="00FC5DF7">
              <w:t>2</w:t>
            </w:r>
          </w:p>
        </w:tc>
        <w:tc>
          <w:tcPr>
            <w:tcW w:w="609" w:type="dxa"/>
          </w:tcPr>
          <w:p w:rsidR="00FC5DF7" w:rsidRPr="00FC5DF7" w:rsidRDefault="00FC5DF7" w:rsidP="00133112">
            <w:r w:rsidRPr="00FC5DF7">
              <w:t>1</w:t>
            </w:r>
          </w:p>
        </w:tc>
        <w:tc>
          <w:tcPr>
            <w:tcW w:w="910" w:type="dxa"/>
          </w:tcPr>
          <w:p w:rsidR="00FC5DF7" w:rsidRPr="00FC5DF7" w:rsidRDefault="00FC5DF7" w:rsidP="00133112">
            <w:r w:rsidRPr="00FC5DF7">
              <w:t>93</w:t>
            </w:r>
          </w:p>
        </w:tc>
        <w:tc>
          <w:tcPr>
            <w:tcW w:w="1181" w:type="dxa"/>
          </w:tcPr>
          <w:p w:rsidR="00FC5DF7" w:rsidRPr="00FC5DF7" w:rsidRDefault="00FC5DF7" w:rsidP="00133112">
            <w:r w:rsidRPr="00FC5DF7">
              <w:t>50</w:t>
            </w:r>
          </w:p>
        </w:tc>
        <w:tc>
          <w:tcPr>
            <w:tcW w:w="1087" w:type="dxa"/>
          </w:tcPr>
          <w:p w:rsidR="00FC5DF7" w:rsidRPr="00FC5DF7" w:rsidRDefault="00FC5DF7" w:rsidP="00133112">
            <w:r w:rsidRPr="00FC5DF7">
              <w:t>3,5</w:t>
            </w:r>
          </w:p>
        </w:tc>
      </w:tr>
    </w:tbl>
    <w:p w:rsidR="00FC5DF7" w:rsidRPr="00FC5DF7" w:rsidRDefault="00FC5DF7" w:rsidP="00FC5DF7"/>
    <w:p w:rsidR="00FC5DF7" w:rsidRPr="00FC5DF7" w:rsidRDefault="00FC5DF7" w:rsidP="00FC5DF7"/>
    <w:p w:rsidR="00C72232" w:rsidRDefault="00C72232" w:rsidP="00FC5DF7"/>
    <w:p w:rsidR="000C050C" w:rsidRDefault="000C050C" w:rsidP="00FC5DF7"/>
    <w:p w:rsidR="00FC5DF7" w:rsidRPr="009B40AD" w:rsidRDefault="00FC5DF7" w:rsidP="00FC5DF7">
      <w:pPr>
        <w:widowControl w:val="0"/>
        <w:overflowPunct w:val="0"/>
        <w:autoSpaceDE w:val="0"/>
        <w:autoSpaceDN w:val="0"/>
        <w:adjustRightInd w:val="0"/>
        <w:spacing w:after="0" w:line="223" w:lineRule="auto"/>
        <w:ind w:right="4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9B40AD">
        <w:rPr>
          <w:rFonts w:ascii="Times New Roman" w:hAnsi="Times New Roman" w:cs="Times New Roman"/>
          <w:b/>
          <w:color w:val="002060"/>
          <w:sz w:val="24"/>
          <w:szCs w:val="24"/>
        </w:rPr>
        <w:t>Выводы:</w:t>
      </w:r>
    </w:p>
    <w:p w:rsidR="00FC5DF7" w:rsidRDefault="00FC5DF7" w:rsidP="00FC5DF7">
      <w:pPr>
        <w:widowControl w:val="0"/>
        <w:overflowPunct w:val="0"/>
        <w:autoSpaceDE w:val="0"/>
        <w:autoSpaceDN w:val="0"/>
        <w:adjustRightInd w:val="0"/>
        <w:spacing w:after="0" w:line="223" w:lineRule="auto"/>
        <w:ind w:right="40"/>
        <w:rPr>
          <w:rFonts w:ascii="Times New Roman" w:hAnsi="Times New Roman" w:cs="Times New Roman"/>
          <w:sz w:val="24"/>
          <w:szCs w:val="24"/>
        </w:rPr>
      </w:pPr>
    </w:p>
    <w:p w:rsidR="00FC5DF7" w:rsidRDefault="00FC5DF7" w:rsidP="00FC5DF7">
      <w:pPr>
        <w:widowControl w:val="0"/>
        <w:overflowPunct w:val="0"/>
        <w:autoSpaceDE w:val="0"/>
        <w:autoSpaceDN w:val="0"/>
        <w:adjustRightInd w:val="0"/>
        <w:spacing w:after="0" w:line="223" w:lineRule="auto"/>
        <w:ind w:right="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целом проведение ВПР в 5--6 классах</w:t>
      </w:r>
      <w:r w:rsidRPr="00B16C0F">
        <w:rPr>
          <w:rFonts w:ascii="Times New Roman" w:hAnsi="Times New Roman" w:cs="Times New Roman"/>
          <w:sz w:val="24"/>
          <w:szCs w:val="24"/>
        </w:rPr>
        <w:t xml:space="preserve"> показало, что </w:t>
      </w:r>
      <w:r>
        <w:rPr>
          <w:rFonts w:ascii="Times New Roman" w:hAnsi="Times New Roman" w:cs="Times New Roman"/>
          <w:sz w:val="24"/>
          <w:szCs w:val="24"/>
        </w:rPr>
        <w:t xml:space="preserve">не </w:t>
      </w:r>
      <w:r w:rsidRPr="00B16C0F">
        <w:rPr>
          <w:rFonts w:ascii="Times New Roman" w:hAnsi="Times New Roman" w:cs="Times New Roman"/>
          <w:sz w:val="24"/>
          <w:szCs w:val="24"/>
        </w:rPr>
        <w:t>все учащиеся достигли базового уров</w:t>
      </w:r>
      <w:r>
        <w:rPr>
          <w:rFonts w:ascii="Times New Roman" w:hAnsi="Times New Roman" w:cs="Times New Roman"/>
          <w:sz w:val="24"/>
          <w:szCs w:val="24"/>
        </w:rPr>
        <w:t xml:space="preserve">ня подготовки по русскому языку, математике и истории, географии и биологии </w:t>
      </w:r>
      <w:r w:rsidRPr="00B16C0F">
        <w:rPr>
          <w:rFonts w:ascii="Times New Roman" w:hAnsi="Times New Roman" w:cs="Times New Roman"/>
          <w:sz w:val="24"/>
          <w:szCs w:val="24"/>
        </w:rPr>
        <w:t>в с</w:t>
      </w:r>
      <w:r>
        <w:rPr>
          <w:rFonts w:ascii="Times New Roman" w:hAnsi="Times New Roman" w:cs="Times New Roman"/>
          <w:sz w:val="24"/>
          <w:szCs w:val="24"/>
        </w:rPr>
        <w:t xml:space="preserve">оответствии с требованиями ФГОС. Среди 5-х классов сравнительно низкие результаты   по качеству в   </w:t>
      </w:r>
    </w:p>
    <w:p w:rsidR="00FC5DF7" w:rsidRDefault="00FC5DF7" w:rsidP="00FC5DF7">
      <w:pPr>
        <w:widowControl w:val="0"/>
        <w:overflowPunct w:val="0"/>
        <w:autoSpaceDE w:val="0"/>
        <w:autoSpaceDN w:val="0"/>
        <w:adjustRightInd w:val="0"/>
        <w:spacing w:after="0" w:line="223" w:lineRule="auto"/>
        <w:ind w:right="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5в классе:русский язык -29%, по математике  и биологии - 43%, по истории -35%.</w:t>
      </w:r>
    </w:p>
    <w:p w:rsidR="00FC5DF7" w:rsidRPr="00CD5893" w:rsidRDefault="00FC5DF7" w:rsidP="00FC5DF7">
      <w:pPr>
        <w:widowControl w:val="0"/>
        <w:overflowPunct w:val="0"/>
        <w:autoSpaceDE w:val="0"/>
        <w:autoSpaceDN w:val="0"/>
        <w:adjustRightInd w:val="0"/>
        <w:spacing w:after="0" w:line="223" w:lineRule="auto"/>
        <w:ind w:right="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ВПР среди 6-х классов показал  стабильные результаты.</w:t>
      </w:r>
    </w:p>
    <w:p w:rsidR="00FC5DF7" w:rsidRPr="00B16C0F" w:rsidRDefault="00FC5DF7" w:rsidP="00FC5DF7">
      <w:pPr>
        <w:widowControl w:val="0"/>
        <w:overflowPunct w:val="0"/>
        <w:autoSpaceDE w:val="0"/>
        <w:autoSpaceDN w:val="0"/>
        <w:adjustRightInd w:val="0"/>
        <w:spacing w:after="0" w:line="223" w:lineRule="auto"/>
        <w:rPr>
          <w:rFonts w:ascii="Times New Roman" w:hAnsi="Times New Roman" w:cs="Times New Roman"/>
          <w:sz w:val="24"/>
          <w:szCs w:val="24"/>
        </w:rPr>
      </w:pPr>
      <w:r w:rsidRPr="00B16C0F">
        <w:rPr>
          <w:rFonts w:ascii="Times New Roman" w:hAnsi="Times New Roman" w:cs="Times New Roman"/>
          <w:sz w:val="24"/>
          <w:szCs w:val="24"/>
        </w:rPr>
        <w:t>На основе анализа индивидуальных результатов участников ВПР определена группа учащихся, которы</w:t>
      </w:r>
      <w:r>
        <w:rPr>
          <w:rFonts w:ascii="Times New Roman" w:hAnsi="Times New Roman" w:cs="Times New Roman"/>
          <w:sz w:val="24"/>
          <w:szCs w:val="24"/>
        </w:rPr>
        <w:t xml:space="preserve">е нуждаются в усилении внимания, то есть необходимо </w:t>
      </w:r>
      <w:r w:rsidRPr="00B16C0F">
        <w:rPr>
          <w:rFonts w:ascii="Times New Roman" w:hAnsi="Times New Roman" w:cs="Times New Roman"/>
          <w:sz w:val="24"/>
          <w:szCs w:val="24"/>
        </w:rPr>
        <w:t xml:space="preserve">осуществлять дифференцированный подход к обучению различных групп учащихся на основе определения уровня их подготовки, постоянно выявлять проблемы и повышать уровень знаний каждого учащегося. </w:t>
      </w:r>
    </w:p>
    <w:p w:rsidR="00FC5DF7" w:rsidRPr="00B16C0F" w:rsidRDefault="00FC5DF7" w:rsidP="00FC5DF7">
      <w:pPr>
        <w:widowControl w:val="0"/>
        <w:autoSpaceDE w:val="0"/>
        <w:autoSpaceDN w:val="0"/>
        <w:adjustRightInd w:val="0"/>
        <w:spacing w:after="0" w:line="59" w:lineRule="exact"/>
        <w:rPr>
          <w:rFonts w:ascii="Times New Roman" w:hAnsi="Times New Roman" w:cs="Times New Roman"/>
          <w:sz w:val="24"/>
          <w:szCs w:val="24"/>
        </w:rPr>
      </w:pPr>
    </w:p>
    <w:p w:rsidR="00FC5DF7" w:rsidRPr="00B16C0F" w:rsidRDefault="00FC5DF7" w:rsidP="00FC5DF7">
      <w:pPr>
        <w:widowControl w:val="0"/>
        <w:overflowPunct w:val="0"/>
        <w:autoSpaceDE w:val="0"/>
        <w:autoSpaceDN w:val="0"/>
        <w:adjustRightInd w:val="0"/>
        <w:spacing w:after="0" w:line="229" w:lineRule="auto"/>
        <w:ind w:right="140"/>
        <w:rPr>
          <w:rFonts w:ascii="Times New Roman" w:hAnsi="Times New Roman" w:cs="Times New Roman"/>
          <w:sz w:val="24"/>
          <w:szCs w:val="24"/>
        </w:rPr>
      </w:pPr>
      <w:r w:rsidRPr="00B16C0F">
        <w:rPr>
          <w:rFonts w:ascii="Times New Roman" w:hAnsi="Times New Roman" w:cs="Times New Roman"/>
          <w:sz w:val="24"/>
          <w:szCs w:val="24"/>
        </w:rPr>
        <w:t>Для достижения положительной динамики или стабильности продолжить работу и организовать сопутствующее повторение тем</w:t>
      </w:r>
      <w:r>
        <w:rPr>
          <w:rFonts w:ascii="Times New Roman" w:hAnsi="Times New Roman" w:cs="Times New Roman"/>
          <w:sz w:val="24"/>
          <w:szCs w:val="24"/>
        </w:rPr>
        <w:t xml:space="preserve"> по данным предметам , где выявлены пробелы у учащихся.</w:t>
      </w:r>
      <w:r w:rsidRPr="00B16C0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C5DF7" w:rsidRPr="00B16C0F" w:rsidRDefault="00FC5DF7" w:rsidP="00FC5DF7">
      <w:pPr>
        <w:widowControl w:val="0"/>
        <w:autoSpaceDE w:val="0"/>
        <w:autoSpaceDN w:val="0"/>
        <w:adjustRightInd w:val="0"/>
        <w:spacing w:after="0" w:line="63" w:lineRule="exact"/>
        <w:rPr>
          <w:rFonts w:ascii="Times New Roman" w:hAnsi="Times New Roman" w:cs="Times New Roman"/>
          <w:sz w:val="24"/>
          <w:szCs w:val="24"/>
        </w:rPr>
      </w:pPr>
    </w:p>
    <w:p w:rsidR="00FC5DF7" w:rsidRPr="00B16C0F" w:rsidRDefault="00FC5DF7" w:rsidP="00FC5DF7">
      <w:pPr>
        <w:widowControl w:val="0"/>
        <w:overflowPunct w:val="0"/>
        <w:autoSpaceDE w:val="0"/>
        <w:autoSpaceDN w:val="0"/>
        <w:adjustRightInd w:val="0"/>
        <w:spacing w:after="0" w:line="223" w:lineRule="auto"/>
        <w:ind w:right="80"/>
        <w:jc w:val="both"/>
        <w:rPr>
          <w:rFonts w:ascii="Times New Roman" w:hAnsi="Times New Roman" w:cs="Times New Roman"/>
          <w:sz w:val="24"/>
          <w:szCs w:val="24"/>
        </w:rPr>
      </w:pPr>
      <w:r w:rsidRPr="00B16C0F">
        <w:rPr>
          <w:rFonts w:ascii="Times New Roman" w:hAnsi="Times New Roman" w:cs="Times New Roman"/>
          <w:sz w:val="24"/>
          <w:szCs w:val="24"/>
        </w:rPr>
        <w:t xml:space="preserve">Продолжить работу по повышению качества образования за счет внедрения форм и методов, обеспечивающих формирование УУД у учащихся, повышение качества образования. </w:t>
      </w:r>
    </w:p>
    <w:p w:rsidR="00FC5DF7" w:rsidRPr="000A4CB2" w:rsidRDefault="00FC5DF7" w:rsidP="00FC5DF7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>5.3.Мониторинг обученности в профильных классах, в классах с углубленным изучением предметов.</w:t>
      </w:r>
    </w:p>
    <w:p w:rsidR="00FC5DF7" w:rsidRDefault="00FC5DF7" w:rsidP="00FC5DF7">
      <w:pPr>
        <w:spacing w:after="0" w:line="240" w:lineRule="auto"/>
        <w:ind w:firstLine="708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FC5DF7" w:rsidRPr="000A4CB2" w:rsidRDefault="00FC5DF7" w:rsidP="00FC5DF7">
      <w:pPr>
        <w:spacing w:after="0" w:line="240" w:lineRule="auto"/>
        <w:ind w:firstLine="708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В 2018-2019</w:t>
      </w:r>
      <w:r w:rsidRPr="000A4CB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учебном году профильного обучения школа не предоставляла, так как классов с углубленным изучением отдельных предметов нет.</w:t>
      </w:r>
    </w:p>
    <w:p w:rsidR="00FC5DF7" w:rsidRDefault="00FC5DF7" w:rsidP="00BF5583">
      <w:pPr>
        <w:spacing w:line="240" w:lineRule="auto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                              </w:t>
      </w:r>
    </w:p>
    <w:p w:rsidR="00FC5DF7" w:rsidRPr="000A4CB2" w:rsidRDefault="00FC5DF7" w:rsidP="00FC5DF7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</w:t>
      </w: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>5.5. Результаты ГИА. Сравнительный анализ за три года.</w:t>
      </w:r>
    </w:p>
    <w:p w:rsidR="00FC5DF7" w:rsidRPr="000A4CB2" w:rsidRDefault="00FC5DF7" w:rsidP="00FC5DF7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>Результаты ЕГЭ.</w:t>
      </w:r>
    </w:p>
    <w:p w:rsidR="00FC5DF7" w:rsidRDefault="00FC5DF7" w:rsidP="00FC5DF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82098">
        <w:rPr>
          <w:rFonts w:ascii="Times New Roman" w:hAnsi="Times New Roman" w:cs="Times New Roman"/>
          <w:sz w:val="24"/>
          <w:szCs w:val="24"/>
        </w:rPr>
        <w:t>На конец учебного года в 11а классе обучалось 18 у</w:t>
      </w:r>
      <w:r>
        <w:rPr>
          <w:rFonts w:ascii="Times New Roman" w:hAnsi="Times New Roman" w:cs="Times New Roman"/>
          <w:sz w:val="24"/>
          <w:szCs w:val="24"/>
        </w:rPr>
        <w:t xml:space="preserve">чащихся. </w:t>
      </w:r>
    </w:p>
    <w:p w:rsidR="00FC5DF7" w:rsidRDefault="00FC5DF7" w:rsidP="00FC5DF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декабре 2018 года выпускники  успешно сдали экзамен :  писали </w:t>
      </w:r>
      <w:r>
        <w:t xml:space="preserve">итоговое сочинение   как условие допуска к государственной итоговой аттестации по образовательным программам среднего общего образования </w:t>
      </w:r>
      <w:r>
        <w:rPr>
          <w:rFonts w:ascii="Times New Roman" w:hAnsi="Times New Roman" w:cs="Times New Roman"/>
          <w:sz w:val="24"/>
          <w:szCs w:val="24"/>
        </w:rPr>
        <w:t>.  В результате к ГИА-2019 допущены 18 выпускников 11-го класса.</w:t>
      </w:r>
    </w:p>
    <w:p w:rsidR="00FC5DF7" w:rsidRPr="00E82098" w:rsidRDefault="00FC5DF7" w:rsidP="00FC5DF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82098">
        <w:rPr>
          <w:rFonts w:ascii="Times New Roman" w:hAnsi="Times New Roman" w:cs="Times New Roman"/>
          <w:sz w:val="24"/>
          <w:szCs w:val="24"/>
        </w:rPr>
        <w:t>Золотую медаль «За особые успехи в учении» получили :</w:t>
      </w:r>
    </w:p>
    <w:p w:rsidR="00FC5DF7" w:rsidRPr="00E82098" w:rsidRDefault="00FC5DF7" w:rsidP="00FC5DF7">
      <w:pPr>
        <w:spacing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>1.Байбулатов Марат</w:t>
      </w:r>
      <w:r w:rsidRPr="00E82098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</w:p>
    <w:p w:rsidR="00FC5DF7" w:rsidRDefault="00FC5DF7" w:rsidP="00FC5DF7">
      <w:pPr>
        <w:spacing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>2. Бучаева Зайгинат</w:t>
      </w:r>
    </w:p>
    <w:p w:rsidR="00FC5DF7" w:rsidRDefault="00FC5DF7" w:rsidP="00FC5DF7">
      <w:pPr>
        <w:spacing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>3.Магомедова Наиля</w:t>
      </w:r>
    </w:p>
    <w:tbl>
      <w:tblPr>
        <w:tblStyle w:val="a3"/>
        <w:tblW w:w="0" w:type="auto"/>
        <w:tblInd w:w="-176" w:type="dxa"/>
        <w:tblLook w:val="04A0"/>
      </w:tblPr>
      <w:tblGrid>
        <w:gridCol w:w="1890"/>
        <w:gridCol w:w="938"/>
        <w:gridCol w:w="1022"/>
        <w:gridCol w:w="1273"/>
        <w:gridCol w:w="969"/>
        <w:gridCol w:w="816"/>
        <w:gridCol w:w="1160"/>
        <w:gridCol w:w="892"/>
        <w:gridCol w:w="1062"/>
        <w:gridCol w:w="860"/>
      </w:tblGrid>
      <w:tr w:rsidR="00FC5DF7" w:rsidRPr="003179B6" w:rsidTr="00F26DA3">
        <w:tc>
          <w:tcPr>
            <w:tcW w:w="203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lastRenderedPageBreak/>
              <w:t>Ф.И.О.</w:t>
            </w:r>
          </w:p>
        </w:tc>
        <w:tc>
          <w:tcPr>
            <w:tcW w:w="923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Русский язык</w:t>
            </w:r>
          </w:p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 xml:space="preserve">24 балла </w:t>
            </w:r>
          </w:p>
        </w:tc>
        <w:tc>
          <w:tcPr>
            <w:tcW w:w="1006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Матем</w:t>
            </w:r>
          </w:p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 xml:space="preserve">.(проф.)-27баллов </w:t>
            </w:r>
          </w:p>
        </w:tc>
        <w:tc>
          <w:tcPr>
            <w:tcW w:w="125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Матем.</w:t>
            </w:r>
          </w:p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Баз.уровень</w:t>
            </w:r>
          </w:p>
        </w:tc>
        <w:tc>
          <w:tcPr>
            <w:tcW w:w="95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История</w:t>
            </w:r>
          </w:p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 xml:space="preserve">32 </w:t>
            </w:r>
          </w:p>
        </w:tc>
        <w:tc>
          <w:tcPr>
            <w:tcW w:w="80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Химия</w:t>
            </w:r>
          </w:p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 xml:space="preserve">36 </w:t>
            </w:r>
          </w:p>
        </w:tc>
        <w:tc>
          <w:tcPr>
            <w:tcW w:w="1141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Общество-</w:t>
            </w:r>
          </w:p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 xml:space="preserve">знание </w:t>
            </w:r>
          </w:p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42</w:t>
            </w:r>
          </w:p>
        </w:tc>
        <w:tc>
          <w:tcPr>
            <w:tcW w:w="878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 xml:space="preserve">Физика </w:t>
            </w:r>
          </w:p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36</w:t>
            </w:r>
          </w:p>
        </w:tc>
        <w:tc>
          <w:tcPr>
            <w:tcW w:w="1045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 xml:space="preserve">Биология </w:t>
            </w:r>
          </w:p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36</w:t>
            </w:r>
          </w:p>
        </w:tc>
        <w:tc>
          <w:tcPr>
            <w:tcW w:w="847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 xml:space="preserve">Всего </w:t>
            </w:r>
          </w:p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 xml:space="preserve">Баллов </w:t>
            </w:r>
          </w:p>
        </w:tc>
      </w:tr>
      <w:tr w:rsidR="00FC5DF7" w:rsidRPr="003179B6" w:rsidTr="00F26DA3">
        <w:tc>
          <w:tcPr>
            <w:tcW w:w="203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Абдулгапуров М.</w:t>
            </w:r>
          </w:p>
        </w:tc>
        <w:tc>
          <w:tcPr>
            <w:tcW w:w="923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50</w:t>
            </w:r>
          </w:p>
        </w:tc>
        <w:tc>
          <w:tcPr>
            <w:tcW w:w="1006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50</w:t>
            </w:r>
          </w:p>
        </w:tc>
        <w:tc>
          <w:tcPr>
            <w:tcW w:w="125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95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0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141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78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>
              <w:rPr>
                <w:b/>
                <w:color w:val="002060"/>
                <w:sz w:val="24"/>
                <w:szCs w:val="24"/>
              </w:rPr>
              <w:t>40</w:t>
            </w:r>
          </w:p>
        </w:tc>
        <w:tc>
          <w:tcPr>
            <w:tcW w:w="1045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47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>
              <w:rPr>
                <w:b/>
                <w:color w:val="002060"/>
                <w:sz w:val="24"/>
                <w:szCs w:val="24"/>
              </w:rPr>
              <w:t>140</w:t>
            </w:r>
          </w:p>
        </w:tc>
      </w:tr>
      <w:tr w:rsidR="00FC5DF7" w:rsidRPr="003179B6" w:rsidTr="00F26DA3">
        <w:tc>
          <w:tcPr>
            <w:tcW w:w="203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Алиев О.</w:t>
            </w:r>
          </w:p>
        </w:tc>
        <w:tc>
          <w:tcPr>
            <w:tcW w:w="923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67</w:t>
            </w:r>
          </w:p>
        </w:tc>
        <w:tc>
          <w:tcPr>
            <w:tcW w:w="1006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25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4</w:t>
            </w:r>
          </w:p>
        </w:tc>
        <w:tc>
          <w:tcPr>
            <w:tcW w:w="95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68</w:t>
            </w:r>
          </w:p>
        </w:tc>
        <w:tc>
          <w:tcPr>
            <w:tcW w:w="80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141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62</w:t>
            </w:r>
          </w:p>
        </w:tc>
        <w:tc>
          <w:tcPr>
            <w:tcW w:w="878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045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47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197</w:t>
            </w:r>
          </w:p>
        </w:tc>
      </w:tr>
      <w:tr w:rsidR="00FC5DF7" w:rsidRPr="003179B6" w:rsidTr="00F26DA3">
        <w:tc>
          <w:tcPr>
            <w:tcW w:w="203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Аташева С.</w:t>
            </w:r>
          </w:p>
        </w:tc>
        <w:tc>
          <w:tcPr>
            <w:tcW w:w="923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82</w:t>
            </w:r>
          </w:p>
        </w:tc>
        <w:tc>
          <w:tcPr>
            <w:tcW w:w="1006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25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4</w:t>
            </w:r>
          </w:p>
        </w:tc>
        <w:tc>
          <w:tcPr>
            <w:tcW w:w="95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0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53</w:t>
            </w:r>
          </w:p>
        </w:tc>
        <w:tc>
          <w:tcPr>
            <w:tcW w:w="1141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78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045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56</w:t>
            </w:r>
          </w:p>
        </w:tc>
        <w:tc>
          <w:tcPr>
            <w:tcW w:w="847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191</w:t>
            </w:r>
          </w:p>
        </w:tc>
      </w:tr>
      <w:tr w:rsidR="00FC5DF7" w:rsidRPr="003179B6" w:rsidTr="00F26DA3">
        <w:tc>
          <w:tcPr>
            <w:tcW w:w="203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Ахмедов А.</w:t>
            </w:r>
          </w:p>
        </w:tc>
        <w:tc>
          <w:tcPr>
            <w:tcW w:w="923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64</w:t>
            </w:r>
          </w:p>
        </w:tc>
        <w:tc>
          <w:tcPr>
            <w:tcW w:w="1006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25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4</w:t>
            </w:r>
          </w:p>
        </w:tc>
        <w:tc>
          <w:tcPr>
            <w:tcW w:w="95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67</w:t>
            </w:r>
          </w:p>
        </w:tc>
        <w:tc>
          <w:tcPr>
            <w:tcW w:w="80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141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51</w:t>
            </w:r>
          </w:p>
        </w:tc>
        <w:tc>
          <w:tcPr>
            <w:tcW w:w="878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045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47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182</w:t>
            </w:r>
          </w:p>
        </w:tc>
      </w:tr>
      <w:tr w:rsidR="00FC5DF7" w:rsidRPr="003179B6" w:rsidTr="00F26DA3">
        <w:tc>
          <w:tcPr>
            <w:tcW w:w="203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Байбулатов М.</w:t>
            </w:r>
          </w:p>
        </w:tc>
        <w:tc>
          <w:tcPr>
            <w:tcW w:w="923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94</w:t>
            </w:r>
          </w:p>
        </w:tc>
        <w:tc>
          <w:tcPr>
            <w:tcW w:w="1006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70</w:t>
            </w:r>
          </w:p>
        </w:tc>
        <w:tc>
          <w:tcPr>
            <w:tcW w:w="125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95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0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141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78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>
              <w:rPr>
                <w:b/>
                <w:color w:val="002060"/>
                <w:sz w:val="24"/>
                <w:szCs w:val="24"/>
              </w:rPr>
              <w:t>51</w:t>
            </w:r>
          </w:p>
        </w:tc>
        <w:tc>
          <w:tcPr>
            <w:tcW w:w="1045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47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>
              <w:rPr>
                <w:b/>
                <w:color w:val="002060"/>
                <w:sz w:val="24"/>
                <w:szCs w:val="24"/>
              </w:rPr>
              <w:t>215</w:t>
            </w:r>
          </w:p>
        </w:tc>
      </w:tr>
      <w:tr w:rsidR="00FC5DF7" w:rsidRPr="003179B6" w:rsidTr="00F26DA3">
        <w:tc>
          <w:tcPr>
            <w:tcW w:w="203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Бучаева З.</w:t>
            </w:r>
          </w:p>
        </w:tc>
        <w:tc>
          <w:tcPr>
            <w:tcW w:w="923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87</w:t>
            </w:r>
          </w:p>
        </w:tc>
        <w:tc>
          <w:tcPr>
            <w:tcW w:w="1006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25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5</w:t>
            </w:r>
          </w:p>
        </w:tc>
        <w:tc>
          <w:tcPr>
            <w:tcW w:w="95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0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72</w:t>
            </w:r>
          </w:p>
        </w:tc>
        <w:tc>
          <w:tcPr>
            <w:tcW w:w="1141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78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045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61</w:t>
            </w:r>
          </w:p>
        </w:tc>
        <w:tc>
          <w:tcPr>
            <w:tcW w:w="847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220</w:t>
            </w:r>
          </w:p>
        </w:tc>
      </w:tr>
      <w:tr w:rsidR="00FC5DF7" w:rsidRPr="003179B6" w:rsidTr="00F26DA3">
        <w:tc>
          <w:tcPr>
            <w:tcW w:w="203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Гитинова М.</w:t>
            </w:r>
          </w:p>
        </w:tc>
        <w:tc>
          <w:tcPr>
            <w:tcW w:w="923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67</w:t>
            </w:r>
          </w:p>
        </w:tc>
        <w:tc>
          <w:tcPr>
            <w:tcW w:w="1006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25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3</w:t>
            </w:r>
          </w:p>
        </w:tc>
        <w:tc>
          <w:tcPr>
            <w:tcW w:w="95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0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42</w:t>
            </w:r>
          </w:p>
        </w:tc>
        <w:tc>
          <w:tcPr>
            <w:tcW w:w="1141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78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045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39</w:t>
            </w:r>
          </w:p>
        </w:tc>
        <w:tc>
          <w:tcPr>
            <w:tcW w:w="847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148</w:t>
            </w:r>
          </w:p>
        </w:tc>
      </w:tr>
      <w:tr w:rsidR="00FC5DF7" w:rsidRPr="003179B6" w:rsidTr="00F26DA3">
        <w:tc>
          <w:tcPr>
            <w:tcW w:w="203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lastRenderedPageBreak/>
              <w:t>Гусейнов А.</w:t>
            </w:r>
          </w:p>
        </w:tc>
        <w:tc>
          <w:tcPr>
            <w:tcW w:w="923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72</w:t>
            </w:r>
          </w:p>
        </w:tc>
        <w:tc>
          <w:tcPr>
            <w:tcW w:w="1006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25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4</w:t>
            </w:r>
          </w:p>
        </w:tc>
        <w:tc>
          <w:tcPr>
            <w:tcW w:w="95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0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67</w:t>
            </w:r>
          </w:p>
        </w:tc>
        <w:tc>
          <w:tcPr>
            <w:tcW w:w="1141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78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045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27</w:t>
            </w:r>
          </w:p>
        </w:tc>
        <w:tc>
          <w:tcPr>
            <w:tcW w:w="847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166</w:t>
            </w:r>
          </w:p>
        </w:tc>
      </w:tr>
      <w:tr w:rsidR="00FC5DF7" w:rsidRPr="003179B6" w:rsidTr="00F26DA3">
        <w:tc>
          <w:tcPr>
            <w:tcW w:w="203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Дациев Д.</w:t>
            </w:r>
          </w:p>
        </w:tc>
        <w:tc>
          <w:tcPr>
            <w:tcW w:w="923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54</w:t>
            </w:r>
          </w:p>
        </w:tc>
        <w:tc>
          <w:tcPr>
            <w:tcW w:w="1006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25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4</w:t>
            </w:r>
          </w:p>
        </w:tc>
        <w:tc>
          <w:tcPr>
            <w:tcW w:w="95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0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46</w:t>
            </w:r>
          </w:p>
        </w:tc>
        <w:tc>
          <w:tcPr>
            <w:tcW w:w="1141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78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045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55</w:t>
            </w:r>
          </w:p>
        </w:tc>
        <w:tc>
          <w:tcPr>
            <w:tcW w:w="847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155</w:t>
            </w:r>
          </w:p>
        </w:tc>
      </w:tr>
      <w:tr w:rsidR="00FC5DF7" w:rsidRPr="003179B6" w:rsidTr="00F26DA3">
        <w:tc>
          <w:tcPr>
            <w:tcW w:w="203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Заидова С.</w:t>
            </w:r>
          </w:p>
        </w:tc>
        <w:tc>
          <w:tcPr>
            <w:tcW w:w="923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65</w:t>
            </w:r>
          </w:p>
        </w:tc>
        <w:tc>
          <w:tcPr>
            <w:tcW w:w="1006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25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4</w:t>
            </w:r>
          </w:p>
        </w:tc>
        <w:tc>
          <w:tcPr>
            <w:tcW w:w="95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0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63</w:t>
            </w:r>
          </w:p>
        </w:tc>
        <w:tc>
          <w:tcPr>
            <w:tcW w:w="1141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78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045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56</w:t>
            </w:r>
          </w:p>
        </w:tc>
        <w:tc>
          <w:tcPr>
            <w:tcW w:w="847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184</w:t>
            </w:r>
          </w:p>
        </w:tc>
      </w:tr>
      <w:tr w:rsidR="00FC5DF7" w:rsidRPr="003179B6" w:rsidTr="00F26DA3">
        <w:tc>
          <w:tcPr>
            <w:tcW w:w="203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Магомедов М.</w:t>
            </w:r>
          </w:p>
        </w:tc>
        <w:tc>
          <w:tcPr>
            <w:tcW w:w="923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67</w:t>
            </w:r>
          </w:p>
        </w:tc>
        <w:tc>
          <w:tcPr>
            <w:tcW w:w="1006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68</w:t>
            </w:r>
          </w:p>
        </w:tc>
        <w:tc>
          <w:tcPr>
            <w:tcW w:w="125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95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0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141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78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>
              <w:rPr>
                <w:b/>
                <w:color w:val="002060"/>
                <w:sz w:val="24"/>
                <w:szCs w:val="24"/>
              </w:rPr>
              <w:t>46</w:t>
            </w:r>
          </w:p>
        </w:tc>
        <w:tc>
          <w:tcPr>
            <w:tcW w:w="1045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47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>
              <w:rPr>
                <w:b/>
                <w:color w:val="002060"/>
                <w:sz w:val="24"/>
                <w:szCs w:val="24"/>
              </w:rPr>
              <w:t>181</w:t>
            </w:r>
          </w:p>
        </w:tc>
      </w:tr>
      <w:tr w:rsidR="00FC5DF7" w:rsidRPr="003179B6" w:rsidTr="00F26DA3">
        <w:tc>
          <w:tcPr>
            <w:tcW w:w="203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Магомедова Н.</w:t>
            </w:r>
          </w:p>
        </w:tc>
        <w:tc>
          <w:tcPr>
            <w:tcW w:w="923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76</w:t>
            </w:r>
          </w:p>
        </w:tc>
        <w:tc>
          <w:tcPr>
            <w:tcW w:w="1006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25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5</w:t>
            </w:r>
          </w:p>
        </w:tc>
        <w:tc>
          <w:tcPr>
            <w:tcW w:w="95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0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68</w:t>
            </w:r>
          </w:p>
        </w:tc>
        <w:tc>
          <w:tcPr>
            <w:tcW w:w="1141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78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045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69</w:t>
            </w:r>
          </w:p>
        </w:tc>
        <w:tc>
          <w:tcPr>
            <w:tcW w:w="847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213</w:t>
            </w:r>
          </w:p>
        </w:tc>
      </w:tr>
      <w:tr w:rsidR="00FC5DF7" w:rsidRPr="003179B6" w:rsidTr="00F26DA3">
        <w:tc>
          <w:tcPr>
            <w:tcW w:w="203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Меджидова Д.</w:t>
            </w:r>
          </w:p>
        </w:tc>
        <w:tc>
          <w:tcPr>
            <w:tcW w:w="923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80</w:t>
            </w:r>
          </w:p>
        </w:tc>
        <w:tc>
          <w:tcPr>
            <w:tcW w:w="1006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25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4</w:t>
            </w:r>
          </w:p>
        </w:tc>
        <w:tc>
          <w:tcPr>
            <w:tcW w:w="95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0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67</w:t>
            </w:r>
          </w:p>
        </w:tc>
        <w:tc>
          <w:tcPr>
            <w:tcW w:w="1141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78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045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50</w:t>
            </w:r>
          </w:p>
        </w:tc>
        <w:tc>
          <w:tcPr>
            <w:tcW w:w="847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197</w:t>
            </w:r>
          </w:p>
        </w:tc>
      </w:tr>
      <w:tr w:rsidR="00FC5DF7" w:rsidRPr="003179B6" w:rsidTr="00F26DA3">
        <w:tc>
          <w:tcPr>
            <w:tcW w:w="203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Нуралиева Д.</w:t>
            </w:r>
          </w:p>
        </w:tc>
        <w:tc>
          <w:tcPr>
            <w:tcW w:w="923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85</w:t>
            </w:r>
          </w:p>
        </w:tc>
        <w:tc>
          <w:tcPr>
            <w:tcW w:w="1006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25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4</w:t>
            </w:r>
          </w:p>
        </w:tc>
        <w:tc>
          <w:tcPr>
            <w:tcW w:w="95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0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76</w:t>
            </w:r>
          </w:p>
        </w:tc>
        <w:tc>
          <w:tcPr>
            <w:tcW w:w="1141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78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045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60</w:t>
            </w:r>
          </w:p>
        </w:tc>
        <w:tc>
          <w:tcPr>
            <w:tcW w:w="847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221</w:t>
            </w:r>
          </w:p>
        </w:tc>
      </w:tr>
      <w:tr w:rsidR="00FC5DF7" w:rsidRPr="003179B6" w:rsidTr="00F26DA3">
        <w:tc>
          <w:tcPr>
            <w:tcW w:w="203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Нурасулмагомедов А.</w:t>
            </w:r>
          </w:p>
        </w:tc>
        <w:tc>
          <w:tcPr>
            <w:tcW w:w="923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80</w:t>
            </w:r>
          </w:p>
        </w:tc>
        <w:tc>
          <w:tcPr>
            <w:tcW w:w="1006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25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5</w:t>
            </w:r>
          </w:p>
        </w:tc>
        <w:tc>
          <w:tcPr>
            <w:tcW w:w="95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0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63</w:t>
            </w:r>
          </w:p>
        </w:tc>
        <w:tc>
          <w:tcPr>
            <w:tcW w:w="1141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78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045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66</w:t>
            </w:r>
          </w:p>
        </w:tc>
        <w:tc>
          <w:tcPr>
            <w:tcW w:w="847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>
              <w:rPr>
                <w:b/>
                <w:color w:val="002060"/>
                <w:sz w:val="24"/>
                <w:szCs w:val="24"/>
              </w:rPr>
              <w:t>209</w:t>
            </w:r>
          </w:p>
        </w:tc>
      </w:tr>
      <w:tr w:rsidR="00FC5DF7" w:rsidRPr="003179B6" w:rsidTr="00F26DA3">
        <w:tc>
          <w:tcPr>
            <w:tcW w:w="203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Сагитов А.</w:t>
            </w:r>
          </w:p>
        </w:tc>
        <w:tc>
          <w:tcPr>
            <w:tcW w:w="923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34</w:t>
            </w:r>
          </w:p>
        </w:tc>
        <w:tc>
          <w:tcPr>
            <w:tcW w:w="1006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25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3</w:t>
            </w:r>
          </w:p>
        </w:tc>
        <w:tc>
          <w:tcPr>
            <w:tcW w:w="95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63</w:t>
            </w:r>
          </w:p>
        </w:tc>
        <w:tc>
          <w:tcPr>
            <w:tcW w:w="80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141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55</w:t>
            </w:r>
          </w:p>
        </w:tc>
        <w:tc>
          <w:tcPr>
            <w:tcW w:w="878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045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47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152</w:t>
            </w:r>
          </w:p>
        </w:tc>
      </w:tr>
      <w:tr w:rsidR="00FC5DF7" w:rsidRPr="003179B6" w:rsidTr="00F26DA3">
        <w:tc>
          <w:tcPr>
            <w:tcW w:w="203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Салаватова Б.</w:t>
            </w:r>
          </w:p>
        </w:tc>
        <w:tc>
          <w:tcPr>
            <w:tcW w:w="923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80</w:t>
            </w:r>
          </w:p>
        </w:tc>
        <w:tc>
          <w:tcPr>
            <w:tcW w:w="1006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25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3</w:t>
            </w:r>
          </w:p>
        </w:tc>
        <w:tc>
          <w:tcPr>
            <w:tcW w:w="95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40</w:t>
            </w:r>
          </w:p>
        </w:tc>
        <w:tc>
          <w:tcPr>
            <w:tcW w:w="80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141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49</w:t>
            </w:r>
          </w:p>
        </w:tc>
        <w:tc>
          <w:tcPr>
            <w:tcW w:w="878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045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47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169</w:t>
            </w:r>
          </w:p>
        </w:tc>
      </w:tr>
      <w:tr w:rsidR="00FC5DF7" w:rsidRPr="003179B6" w:rsidTr="00F26DA3">
        <w:tc>
          <w:tcPr>
            <w:tcW w:w="203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Темирха</w:t>
            </w:r>
            <w:r w:rsidRPr="003179B6">
              <w:rPr>
                <w:b/>
                <w:color w:val="002060"/>
                <w:sz w:val="24"/>
                <w:szCs w:val="24"/>
              </w:rPr>
              <w:lastRenderedPageBreak/>
              <w:t>нова Ж.</w:t>
            </w:r>
          </w:p>
        </w:tc>
        <w:tc>
          <w:tcPr>
            <w:tcW w:w="923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lastRenderedPageBreak/>
              <w:t>71</w:t>
            </w:r>
          </w:p>
        </w:tc>
        <w:tc>
          <w:tcPr>
            <w:tcW w:w="1006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25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5</w:t>
            </w:r>
          </w:p>
        </w:tc>
        <w:tc>
          <w:tcPr>
            <w:tcW w:w="95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40</w:t>
            </w:r>
          </w:p>
        </w:tc>
        <w:tc>
          <w:tcPr>
            <w:tcW w:w="80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141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44</w:t>
            </w:r>
          </w:p>
        </w:tc>
        <w:tc>
          <w:tcPr>
            <w:tcW w:w="878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1045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</w:p>
        </w:tc>
        <w:tc>
          <w:tcPr>
            <w:tcW w:w="847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155</w:t>
            </w:r>
          </w:p>
        </w:tc>
      </w:tr>
      <w:tr w:rsidR="00FC5DF7" w:rsidRPr="003179B6" w:rsidTr="00F26DA3">
        <w:tc>
          <w:tcPr>
            <w:tcW w:w="203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lastRenderedPageBreak/>
              <w:t xml:space="preserve">Средний балл </w:t>
            </w:r>
          </w:p>
        </w:tc>
        <w:tc>
          <w:tcPr>
            <w:tcW w:w="923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71</w:t>
            </w:r>
          </w:p>
        </w:tc>
        <w:tc>
          <w:tcPr>
            <w:tcW w:w="1006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62,6</w:t>
            </w:r>
          </w:p>
        </w:tc>
        <w:tc>
          <w:tcPr>
            <w:tcW w:w="1252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4</w:t>
            </w:r>
          </w:p>
        </w:tc>
        <w:tc>
          <w:tcPr>
            <w:tcW w:w="95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55,6</w:t>
            </w:r>
          </w:p>
        </w:tc>
        <w:tc>
          <w:tcPr>
            <w:tcW w:w="804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61,7</w:t>
            </w:r>
          </w:p>
        </w:tc>
        <w:tc>
          <w:tcPr>
            <w:tcW w:w="1141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52,2</w:t>
            </w:r>
          </w:p>
        </w:tc>
        <w:tc>
          <w:tcPr>
            <w:tcW w:w="878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>
              <w:rPr>
                <w:b/>
                <w:color w:val="002060"/>
                <w:sz w:val="24"/>
                <w:szCs w:val="24"/>
              </w:rPr>
              <w:t>46</w:t>
            </w:r>
          </w:p>
        </w:tc>
        <w:tc>
          <w:tcPr>
            <w:tcW w:w="1045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 w:rsidRPr="003179B6">
              <w:rPr>
                <w:b/>
                <w:color w:val="002060"/>
                <w:sz w:val="24"/>
                <w:szCs w:val="24"/>
              </w:rPr>
              <w:t>53,3</w:t>
            </w:r>
          </w:p>
        </w:tc>
        <w:tc>
          <w:tcPr>
            <w:tcW w:w="847" w:type="dxa"/>
          </w:tcPr>
          <w:p w:rsidR="00FC5DF7" w:rsidRPr="003179B6" w:rsidRDefault="00FC5DF7" w:rsidP="00133112">
            <w:pPr>
              <w:spacing w:after="200"/>
              <w:rPr>
                <w:b/>
                <w:color w:val="002060"/>
                <w:sz w:val="24"/>
                <w:szCs w:val="24"/>
              </w:rPr>
            </w:pPr>
            <w:r>
              <w:rPr>
                <w:b/>
                <w:color w:val="002060"/>
                <w:sz w:val="24"/>
                <w:szCs w:val="24"/>
              </w:rPr>
              <w:t>3295</w:t>
            </w:r>
          </w:p>
        </w:tc>
      </w:tr>
    </w:tbl>
    <w:p w:rsidR="00FC5DF7" w:rsidRDefault="00FC5DF7" w:rsidP="00FC5DF7">
      <w:pPr>
        <w:spacing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F6B4D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098">
        <w:rPr>
          <w:rFonts w:ascii="Times New Roman" w:hAnsi="Times New Roman" w:cs="Times New Roman"/>
          <w:sz w:val="24"/>
          <w:szCs w:val="24"/>
        </w:rPr>
        <w:t xml:space="preserve">Высокие баллы </w:t>
      </w:r>
      <w:r>
        <w:rPr>
          <w:rFonts w:ascii="Times New Roman" w:hAnsi="Times New Roman" w:cs="Times New Roman"/>
          <w:sz w:val="24"/>
          <w:szCs w:val="24"/>
        </w:rPr>
        <w:t xml:space="preserve">по русскому языку </w:t>
      </w:r>
      <w:r w:rsidRPr="00E82098">
        <w:rPr>
          <w:rFonts w:ascii="Times New Roman" w:hAnsi="Times New Roman" w:cs="Times New Roman"/>
          <w:sz w:val="24"/>
          <w:szCs w:val="24"/>
        </w:rPr>
        <w:t xml:space="preserve"> :</w:t>
      </w:r>
    </w:p>
    <w:p w:rsidR="003F6B4D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Байбулатов М.-94</w:t>
      </w:r>
    </w:p>
    <w:p w:rsidR="003F6B4D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Бучаева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З.-87</w:t>
      </w:r>
    </w:p>
    <w:p w:rsidR="003F6B4D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Нуралиева Д-85</w:t>
      </w:r>
    </w:p>
    <w:p w:rsidR="003F6B4D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179B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Аташева С.-82 </w:t>
      </w:r>
    </w:p>
    <w:p w:rsidR="003F6B4D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Меджидова Д.-80</w:t>
      </w:r>
    </w:p>
    <w:p w:rsidR="003F6B4D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Нурасулмагомедов А.-80</w:t>
      </w:r>
    </w:p>
    <w:p w:rsidR="003F6B4D" w:rsidRPr="00E82098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F6B4D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Высокие баллы по математике (проф.) : Байбулатов М.-70</w:t>
      </w:r>
    </w:p>
    <w:p w:rsidR="003F6B4D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F6B4D" w:rsidRPr="00E82098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098">
        <w:rPr>
          <w:rFonts w:ascii="Times New Roman" w:hAnsi="Times New Roman" w:cs="Times New Roman"/>
          <w:sz w:val="24"/>
          <w:szCs w:val="24"/>
        </w:rPr>
        <w:t>Результаты по истории (3уч-ся):</w:t>
      </w:r>
    </w:p>
    <w:p w:rsidR="003F6B4D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Высокий результат у Алиева О.- 68</w:t>
      </w:r>
      <w:r w:rsidRPr="00E82098">
        <w:rPr>
          <w:rFonts w:ascii="Times New Roman" w:hAnsi="Times New Roman" w:cs="Times New Roman"/>
          <w:sz w:val="24"/>
          <w:szCs w:val="24"/>
        </w:rPr>
        <w:t xml:space="preserve"> баллов </w:t>
      </w:r>
    </w:p>
    <w:p w:rsidR="003F6B4D" w:rsidRPr="00E82098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Ахмедов А.-67 баллов</w:t>
      </w:r>
    </w:p>
    <w:p w:rsidR="003F6B4D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Сагитов А.-63</w:t>
      </w:r>
    </w:p>
    <w:p w:rsidR="003F6B4D" w:rsidRPr="00E82098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F6B4D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F6B4D" w:rsidRPr="00E82098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Результаты  по химии </w:t>
      </w:r>
      <w:r w:rsidRPr="00E82098">
        <w:rPr>
          <w:rFonts w:ascii="Times New Roman" w:hAnsi="Times New Roman" w:cs="Times New Roman"/>
          <w:sz w:val="24"/>
          <w:szCs w:val="24"/>
        </w:rPr>
        <w:t>:</w:t>
      </w:r>
    </w:p>
    <w:p w:rsidR="003F6B4D" w:rsidRPr="00E82098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098">
        <w:rPr>
          <w:rFonts w:ascii="Times New Roman" w:hAnsi="Times New Roman" w:cs="Times New Roman"/>
          <w:sz w:val="24"/>
          <w:szCs w:val="24"/>
        </w:rPr>
        <w:t>Вы</w:t>
      </w:r>
      <w:r>
        <w:rPr>
          <w:rFonts w:ascii="Times New Roman" w:hAnsi="Times New Roman" w:cs="Times New Roman"/>
          <w:sz w:val="24"/>
          <w:szCs w:val="24"/>
        </w:rPr>
        <w:t>сокие баллы у Нуралиевой Д.- 76 баллов, и Бучаевой З.- 7</w:t>
      </w:r>
      <w:r w:rsidRPr="00E82098">
        <w:rPr>
          <w:rFonts w:ascii="Times New Roman" w:hAnsi="Times New Roman" w:cs="Times New Roman"/>
          <w:sz w:val="24"/>
          <w:szCs w:val="24"/>
        </w:rPr>
        <w:t>2 балла</w:t>
      </w:r>
    </w:p>
    <w:p w:rsidR="003F6B4D" w:rsidRPr="00E82098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098">
        <w:rPr>
          <w:rFonts w:ascii="Times New Roman" w:hAnsi="Times New Roman" w:cs="Times New Roman"/>
          <w:sz w:val="24"/>
          <w:szCs w:val="24"/>
        </w:rPr>
        <w:t>Средний балл  по химии - 53,8</w:t>
      </w:r>
    </w:p>
    <w:p w:rsidR="003F6B4D" w:rsidRPr="00E82098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F6B4D" w:rsidRPr="00E82098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F6B4D" w:rsidRPr="00E82098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098">
        <w:rPr>
          <w:rFonts w:ascii="Times New Roman" w:hAnsi="Times New Roman" w:cs="Times New Roman"/>
          <w:sz w:val="24"/>
          <w:szCs w:val="24"/>
        </w:rPr>
        <w:t>Результ</w:t>
      </w:r>
      <w:r>
        <w:rPr>
          <w:rFonts w:ascii="Times New Roman" w:hAnsi="Times New Roman" w:cs="Times New Roman"/>
          <w:sz w:val="24"/>
          <w:szCs w:val="24"/>
        </w:rPr>
        <w:t xml:space="preserve">аты  по обществознанию </w:t>
      </w:r>
      <w:r w:rsidRPr="00E82098">
        <w:rPr>
          <w:rFonts w:ascii="Times New Roman" w:hAnsi="Times New Roman" w:cs="Times New Roman"/>
          <w:sz w:val="24"/>
          <w:szCs w:val="24"/>
        </w:rPr>
        <w:t xml:space="preserve"> :</w:t>
      </w:r>
    </w:p>
    <w:p w:rsidR="003F6B4D" w:rsidRPr="00E82098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098">
        <w:rPr>
          <w:rFonts w:ascii="Times New Roman" w:hAnsi="Times New Roman" w:cs="Times New Roman"/>
          <w:sz w:val="24"/>
          <w:szCs w:val="24"/>
        </w:rPr>
        <w:t>Вы</w:t>
      </w:r>
      <w:r>
        <w:rPr>
          <w:rFonts w:ascii="Times New Roman" w:hAnsi="Times New Roman" w:cs="Times New Roman"/>
          <w:sz w:val="24"/>
          <w:szCs w:val="24"/>
        </w:rPr>
        <w:t>сокий результат у Алиева О.- 62 балла</w:t>
      </w:r>
      <w:r w:rsidRPr="00E82098">
        <w:rPr>
          <w:rFonts w:ascii="Times New Roman" w:hAnsi="Times New Roman" w:cs="Times New Roman"/>
          <w:sz w:val="24"/>
          <w:szCs w:val="24"/>
        </w:rPr>
        <w:t>,</w:t>
      </w:r>
    </w:p>
    <w:p w:rsidR="003F6B4D" w:rsidRPr="00E82098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098">
        <w:rPr>
          <w:rFonts w:ascii="Times New Roman" w:hAnsi="Times New Roman" w:cs="Times New Roman"/>
          <w:sz w:val="24"/>
          <w:szCs w:val="24"/>
        </w:rPr>
        <w:lastRenderedPageBreak/>
        <w:t xml:space="preserve">   </w:t>
      </w:r>
    </w:p>
    <w:p w:rsidR="003F6B4D" w:rsidRPr="00E82098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Результаты по биологии </w:t>
      </w:r>
      <w:r w:rsidRPr="00E82098">
        <w:rPr>
          <w:rFonts w:ascii="Times New Roman" w:hAnsi="Times New Roman" w:cs="Times New Roman"/>
          <w:sz w:val="24"/>
          <w:szCs w:val="24"/>
        </w:rPr>
        <w:t>:</w:t>
      </w:r>
    </w:p>
    <w:p w:rsidR="003F6B4D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098">
        <w:rPr>
          <w:rFonts w:ascii="Times New Roman" w:hAnsi="Times New Roman" w:cs="Times New Roman"/>
          <w:sz w:val="24"/>
          <w:szCs w:val="24"/>
        </w:rPr>
        <w:t>Высокий р</w:t>
      </w:r>
      <w:r>
        <w:rPr>
          <w:rFonts w:ascii="Times New Roman" w:hAnsi="Times New Roman" w:cs="Times New Roman"/>
          <w:sz w:val="24"/>
          <w:szCs w:val="24"/>
        </w:rPr>
        <w:t>езультат у Магомедовой Н. - 69</w:t>
      </w:r>
      <w:r w:rsidRPr="00E82098">
        <w:rPr>
          <w:rFonts w:ascii="Times New Roman" w:hAnsi="Times New Roman" w:cs="Times New Roman"/>
          <w:sz w:val="24"/>
          <w:szCs w:val="24"/>
        </w:rPr>
        <w:t xml:space="preserve"> баллов </w:t>
      </w:r>
    </w:p>
    <w:p w:rsidR="003F6B4D" w:rsidRPr="00E82098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Нурасулмагомедов А.-66</w:t>
      </w:r>
    </w:p>
    <w:p w:rsidR="003F6B4D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Бучаевой З.-61</w:t>
      </w:r>
    </w:p>
    <w:p w:rsidR="003F6B4D" w:rsidRPr="00E82098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Нуралиевой д.-60</w:t>
      </w:r>
    </w:p>
    <w:p w:rsidR="003F6B4D" w:rsidRPr="00E82098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F6B4D" w:rsidRPr="00E82098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Результаты по физике </w:t>
      </w:r>
      <w:r w:rsidRPr="00E82098">
        <w:rPr>
          <w:rFonts w:ascii="Times New Roman" w:hAnsi="Times New Roman" w:cs="Times New Roman"/>
          <w:sz w:val="24"/>
          <w:szCs w:val="24"/>
        </w:rPr>
        <w:t>:</w:t>
      </w:r>
    </w:p>
    <w:p w:rsidR="003F6B4D" w:rsidRDefault="003F6B4D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098">
        <w:rPr>
          <w:rFonts w:ascii="Times New Roman" w:hAnsi="Times New Roman" w:cs="Times New Roman"/>
          <w:sz w:val="24"/>
          <w:szCs w:val="24"/>
        </w:rPr>
        <w:t>Высокий р</w:t>
      </w:r>
      <w:r>
        <w:rPr>
          <w:rFonts w:ascii="Times New Roman" w:hAnsi="Times New Roman" w:cs="Times New Roman"/>
          <w:sz w:val="24"/>
          <w:szCs w:val="24"/>
        </w:rPr>
        <w:t>езультат у Байбулатова М. - 51</w:t>
      </w:r>
      <w:r w:rsidRPr="00E82098">
        <w:rPr>
          <w:rFonts w:ascii="Times New Roman" w:hAnsi="Times New Roman" w:cs="Times New Roman"/>
          <w:sz w:val="24"/>
          <w:szCs w:val="24"/>
        </w:rPr>
        <w:t xml:space="preserve"> баллов </w:t>
      </w:r>
    </w:p>
    <w:p w:rsidR="00BF5583" w:rsidRDefault="00BF5583" w:rsidP="003F6B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F5583" w:rsidRDefault="00BF5583" w:rsidP="004D248D">
      <w:pPr>
        <w:spacing w:line="240" w:lineRule="auto"/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</w:p>
    <w:p w:rsidR="004D248D" w:rsidRPr="000A4CB2" w:rsidRDefault="004D248D" w:rsidP="004D248D">
      <w:pPr>
        <w:spacing w:line="240" w:lineRule="auto"/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00B050"/>
          <w:sz w:val="24"/>
          <w:szCs w:val="24"/>
        </w:rPr>
        <w:t>Результаты ЕГЭ. Сравнительный анализ за три года.</w:t>
      </w:r>
    </w:p>
    <w:p w:rsidR="004D248D" w:rsidRPr="003F4551" w:rsidRDefault="004D248D" w:rsidP="004D248D">
      <w:pPr>
        <w:spacing w:line="240" w:lineRule="auto"/>
        <w:rPr>
          <w:rFonts w:ascii="Times New Roman" w:hAnsi="Times New Roman" w:cs="Times New Roman"/>
          <w:b/>
          <w:color w:val="00B050"/>
          <w:sz w:val="20"/>
          <w:szCs w:val="24"/>
        </w:rPr>
      </w:pPr>
      <w:r w:rsidRPr="003F4551">
        <w:rPr>
          <w:rFonts w:ascii="Times New Roman" w:hAnsi="Times New Roman" w:cs="Times New Roman"/>
          <w:b/>
          <w:color w:val="00B050"/>
          <w:sz w:val="20"/>
          <w:szCs w:val="24"/>
        </w:rPr>
        <w:t xml:space="preserve"> </w:t>
      </w:r>
    </w:p>
    <w:tbl>
      <w:tblPr>
        <w:tblStyle w:val="a3"/>
        <w:tblW w:w="0" w:type="auto"/>
        <w:tblLook w:val="04A0"/>
      </w:tblPr>
      <w:tblGrid>
        <w:gridCol w:w="2093"/>
        <w:gridCol w:w="1701"/>
        <w:gridCol w:w="1843"/>
        <w:gridCol w:w="2693"/>
        <w:gridCol w:w="1701"/>
      </w:tblGrid>
      <w:tr w:rsidR="009C0117" w:rsidTr="00C72232">
        <w:tc>
          <w:tcPr>
            <w:tcW w:w="20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Предмет </w:t>
            </w: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2015-2016</w:t>
            </w:r>
          </w:p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учебный год/ Средний балл</w:t>
            </w:r>
          </w:p>
        </w:tc>
        <w:tc>
          <w:tcPr>
            <w:tcW w:w="184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2016-2017</w:t>
            </w:r>
          </w:p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учебный год /Средний балл </w:t>
            </w:r>
          </w:p>
        </w:tc>
        <w:tc>
          <w:tcPr>
            <w:tcW w:w="26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2017-2018</w:t>
            </w:r>
          </w:p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учебный год / Средний балл</w:t>
            </w: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2018-2019</w:t>
            </w:r>
          </w:p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учебный год/</w:t>
            </w:r>
          </w:p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Средний балл </w:t>
            </w:r>
          </w:p>
        </w:tc>
      </w:tr>
      <w:tr w:rsidR="009C0117" w:rsidTr="00C72232">
        <w:tc>
          <w:tcPr>
            <w:tcW w:w="20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Русский язык </w:t>
            </w: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55</w:t>
            </w:r>
          </w:p>
        </w:tc>
        <w:tc>
          <w:tcPr>
            <w:tcW w:w="184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</w:t>
            </w:r>
          </w:p>
        </w:tc>
        <w:tc>
          <w:tcPr>
            <w:tcW w:w="26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61</w:t>
            </w: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70,8</w:t>
            </w:r>
          </w:p>
        </w:tc>
      </w:tr>
      <w:tr w:rsidR="009C0117" w:rsidTr="00C72232">
        <w:tc>
          <w:tcPr>
            <w:tcW w:w="20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Математика (проф.)</w:t>
            </w: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38</w:t>
            </w:r>
          </w:p>
        </w:tc>
        <w:tc>
          <w:tcPr>
            <w:tcW w:w="184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</w:t>
            </w:r>
          </w:p>
        </w:tc>
        <w:tc>
          <w:tcPr>
            <w:tcW w:w="26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33</w:t>
            </w: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62,6</w:t>
            </w:r>
          </w:p>
        </w:tc>
      </w:tr>
      <w:tr w:rsidR="009C0117" w:rsidTr="00C72232">
        <w:tc>
          <w:tcPr>
            <w:tcW w:w="20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Обществознание </w:t>
            </w: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40</w:t>
            </w:r>
          </w:p>
        </w:tc>
        <w:tc>
          <w:tcPr>
            <w:tcW w:w="184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</w:t>
            </w:r>
          </w:p>
        </w:tc>
        <w:tc>
          <w:tcPr>
            <w:tcW w:w="26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56</w:t>
            </w: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52,2</w:t>
            </w:r>
          </w:p>
        </w:tc>
      </w:tr>
      <w:tr w:rsidR="009C0117" w:rsidTr="00C72232">
        <w:tc>
          <w:tcPr>
            <w:tcW w:w="20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Химия </w:t>
            </w: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44</w:t>
            </w:r>
          </w:p>
        </w:tc>
        <w:tc>
          <w:tcPr>
            <w:tcW w:w="184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</w:t>
            </w:r>
          </w:p>
        </w:tc>
        <w:tc>
          <w:tcPr>
            <w:tcW w:w="26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54</w:t>
            </w: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61,7</w:t>
            </w:r>
          </w:p>
        </w:tc>
      </w:tr>
      <w:tr w:rsidR="009C0117" w:rsidTr="00C72232">
        <w:tc>
          <w:tcPr>
            <w:tcW w:w="20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История </w:t>
            </w: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45</w:t>
            </w:r>
          </w:p>
        </w:tc>
        <w:tc>
          <w:tcPr>
            <w:tcW w:w="184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</w:t>
            </w:r>
          </w:p>
        </w:tc>
        <w:tc>
          <w:tcPr>
            <w:tcW w:w="26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57</w:t>
            </w: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55,6</w:t>
            </w:r>
          </w:p>
        </w:tc>
      </w:tr>
      <w:tr w:rsidR="009C0117" w:rsidTr="00C72232">
        <w:tc>
          <w:tcPr>
            <w:tcW w:w="20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Биология </w:t>
            </w: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30</w:t>
            </w:r>
          </w:p>
        </w:tc>
        <w:tc>
          <w:tcPr>
            <w:tcW w:w="184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</w:t>
            </w:r>
          </w:p>
        </w:tc>
        <w:tc>
          <w:tcPr>
            <w:tcW w:w="26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48,2</w:t>
            </w: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53,3</w:t>
            </w:r>
          </w:p>
        </w:tc>
      </w:tr>
      <w:tr w:rsidR="009C0117" w:rsidTr="00C72232">
        <w:tc>
          <w:tcPr>
            <w:tcW w:w="20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Литература </w:t>
            </w: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36</w:t>
            </w:r>
          </w:p>
        </w:tc>
        <w:tc>
          <w:tcPr>
            <w:tcW w:w="184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</w:t>
            </w:r>
          </w:p>
        </w:tc>
        <w:tc>
          <w:tcPr>
            <w:tcW w:w="26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42</w:t>
            </w: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</w:t>
            </w:r>
          </w:p>
        </w:tc>
      </w:tr>
      <w:tr w:rsidR="009C0117" w:rsidTr="00C72232">
        <w:tc>
          <w:tcPr>
            <w:tcW w:w="20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ИВТ</w:t>
            </w: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36</w:t>
            </w:r>
          </w:p>
        </w:tc>
        <w:tc>
          <w:tcPr>
            <w:tcW w:w="184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</w:t>
            </w:r>
          </w:p>
        </w:tc>
        <w:tc>
          <w:tcPr>
            <w:tcW w:w="26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</w:t>
            </w:r>
          </w:p>
        </w:tc>
      </w:tr>
      <w:tr w:rsidR="009C0117" w:rsidTr="00C72232">
        <w:tc>
          <w:tcPr>
            <w:tcW w:w="20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 xml:space="preserve">География </w:t>
            </w: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29</w:t>
            </w:r>
          </w:p>
        </w:tc>
        <w:tc>
          <w:tcPr>
            <w:tcW w:w="184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</w:t>
            </w:r>
          </w:p>
        </w:tc>
        <w:tc>
          <w:tcPr>
            <w:tcW w:w="26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</w:t>
            </w:r>
          </w:p>
        </w:tc>
      </w:tr>
      <w:tr w:rsidR="009C0117" w:rsidTr="00C72232">
        <w:tc>
          <w:tcPr>
            <w:tcW w:w="20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Физика </w:t>
            </w: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44</w:t>
            </w:r>
          </w:p>
        </w:tc>
        <w:tc>
          <w:tcPr>
            <w:tcW w:w="184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</w:t>
            </w:r>
          </w:p>
        </w:tc>
        <w:tc>
          <w:tcPr>
            <w:tcW w:w="26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46</w:t>
            </w:r>
          </w:p>
        </w:tc>
      </w:tr>
    </w:tbl>
    <w:p w:rsidR="009C0117" w:rsidRDefault="009C0117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F5583" w:rsidRDefault="00BF5583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F5583" w:rsidRDefault="00BF5583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F5583" w:rsidRDefault="00BF5583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F5583" w:rsidRDefault="00BF5583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F5583" w:rsidRDefault="00BF5583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F5583" w:rsidRDefault="00BF5583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F5583" w:rsidRDefault="00BF5583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F5583" w:rsidRDefault="00BF5583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F5583" w:rsidRDefault="00BF5583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F5583" w:rsidRDefault="00BF5583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F5583" w:rsidRDefault="00BF5583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  <w:sectPr w:rsidR="00BF5583" w:rsidSect="005F41C9">
          <w:footerReference w:type="default" r:id="rId33"/>
          <w:pgSz w:w="11906" w:h="16838"/>
          <w:pgMar w:top="567" w:right="707" w:bottom="249" w:left="709" w:header="709" w:footer="709" w:gutter="0"/>
          <w:cols w:space="708"/>
          <w:docGrid w:linePitch="360"/>
        </w:sectPr>
      </w:pPr>
    </w:p>
    <w:tbl>
      <w:tblPr>
        <w:tblStyle w:val="a3"/>
        <w:tblpPr w:leftFromText="180" w:rightFromText="180" w:vertAnchor="page" w:horzAnchor="margin" w:tblpX="-318" w:tblpY="859"/>
        <w:tblW w:w="16551" w:type="dxa"/>
        <w:tblLayout w:type="fixed"/>
        <w:tblLook w:val="04A0"/>
      </w:tblPr>
      <w:tblGrid>
        <w:gridCol w:w="1101"/>
        <w:gridCol w:w="567"/>
        <w:gridCol w:w="725"/>
        <w:gridCol w:w="550"/>
        <w:gridCol w:w="851"/>
        <w:gridCol w:w="567"/>
        <w:gridCol w:w="709"/>
        <w:gridCol w:w="851"/>
        <w:gridCol w:w="709"/>
        <w:gridCol w:w="706"/>
        <w:gridCol w:w="709"/>
        <w:gridCol w:w="706"/>
        <w:gridCol w:w="706"/>
        <w:gridCol w:w="570"/>
        <w:gridCol w:w="706"/>
        <w:gridCol w:w="706"/>
        <w:gridCol w:w="716"/>
        <w:gridCol w:w="709"/>
        <w:gridCol w:w="711"/>
        <w:gridCol w:w="714"/>
        <w:gridCol w:w="561"/>
        <w:gridCol w:w="704"/>
        <w:gridCol w:w="459"/>
        <w:gridCol w:w="538"/>
      </w:tblGrid>
      <w:tr w:rsidR="00BF5583" w:rsidRPr="003F4551" w:rsidTr="00BF5583">
        <w:trPr>
          <w:trHeight w:val="841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color w:val="FF0000"/>
                <w:szCs w:val="24"/>
              </w:rPr>
            </w:pPr>
          </w:p>
        </w:tc>
        <w:tc>
          <w:tcPr>
            <w:tcW w:w="18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FF0000"/>
                <w:szCs w:val="24"/>
              </w:rPr>
            </w:pPr>
            <w:r w:rsidRPr="003F4551">
              <w:rPr>
                <w:b/>
                <w:color w:val="FF0000"/>
                <w:szCs w:val="24"/>
              </w:rPr>
              <w:t>Не набрали минимальный балл</w:t>
            </w:r>
          </w:p>
        </w:tc>
        <w:tc>
          <w:tcPr>
            <w:tcW w:w="21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FF0000"/>
                <w:szCs w:val="24"/>
              </w:rPr>
            </w:pPr>
            <w:r w:rsidRPr="003F4551">
              <w:rPr>
                <w:b/>
                <w:color w:val="FF0000"/>
                <w:szCs w:val="24"/>
              </w:rPr>
              <w:t>До 40 баллов</w:t>
            </w:r>
          </w:p>
        </w:tc>
        <w:tc>
          <w:tcPr>
            <w:tcW w:w="22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FF0000"/>
                <w:szCs w:val="24"/>
              </w:rPr>
            </w:pPr>
            <w:r w:rsidRPr="003F4551">
              <w:rPr>
                <w:b/>
                <w:color w:val="FF0000"/>
                <w:szCs w:val="24"/>
              </w:rPr>
              <w:t>От 40 до 50 баллов</w:t>
            </w:r>
          </w:p>
        </w:tc>
        <w:tc>
          <w:tcPr>
            <w:tcW w:w="212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FF0000"/>
                <w:szCs w:val="24"/>
              </w:rPr>
            </w:pPr>
            <w:r w:rsidRPr="003F4551">
              <w:rPr>
                <w:b/>
                <w:color w:val="FF0000"/>
                <w:szCs w:val="24"/>
              </w:rPr>
              <w:t>От 50 до 60 баллов</w:t>
            </w:r>
          </w:p>
        </w:tc>
        <w:tc>
          <w:tcPr>
            <w:tcW w:w="19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FF0000"/>
                <w:szCs w:val="24"/>
              </w:rPr>
            </w:pPr>
            <w:r w:rsidRPr="003F4551">
              <w:rPr>
                <w:b/>
                <w:color w:val="FF0000"/>
                <w:szCs w:val="24"/>
              </w:rPr>
              <w:t>От 60 до 70 баллов</w:t>
            </w:r>
          </w:p>
        </w:tc>
        <w:tc>
          <w:tcPr>
            <w:tcW w:w="213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FF0000"/>
                <w:szCs w:val="24"/>
              </w:rPr>
            </w:pPr>
            <w:r w:rsidRPr="003F4551">
              <w:rPr>
                <w:b/>
                <w:color w:val="FF0000"/>
                <w:szCs w:val="24"/>
              </w:rPr>
              <w:t>От 70 до 80 баллов</w:t>
            </w:r>
          </w:p>
        </w:tc>
        <w:tc>
          <w:tcPr>
            <w:tcW w:w="19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FF0000"/>
                <w:szCs w:val="24"/>
              </w:rPr>
            </w:pPr>
            <w:r w:rsidRPr="003F4551">
              <w:rPr>
                <w:b/>
                <w:color w:val="FF0000"/>
                <w:szCs w:val="24"/>
              </w:rPr>
              <w:t xml:space="preserve">От 80 до 90 баллов 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FF0000"/>
                <w:szCs w:val="24"/>
              </w:rPr>
            </w:pPr>
            <w:r w:rsidRPr="003F4551">
              <w:rPr>
                <w:b/>
                <w:color w:val="FF0000"/>
                <w:szCs w:val="24"/>
              </w:rPr>
              <w:t>От 90 до 100</w:t>
            </w:r>
          </w:p>
        </w:tc>
      </w:tr>
      <w:tr w:rsidR="00BF5583" w:rsidRPr="003F4551" w:rsidTr="00BF5583">
        <w:trPr>
          <w:trHeight w:val="1608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Предмет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2C7CAF">
              <w:rPr>
                <w:b/>
                <w:szCs w:val="24"/>
              </w:rPr>
              <w:t>2 016</w:t>
            </w:r>
          </w:p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2C7CAF">
              <w:rPr>
                <w:b/>
                <w:szCs w:val="24"/>
              </w:rPr>
              <w:t>25 уч-ся</w:t>
            </w: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  <w:r w:rsidRPr="002C7CAF">
              <w:rPr>
                <w:b/>
                <w:szCs w:val="24"/>
                <w:u w:val="single"/>
              </w:rPr>
              <w:t>2018</w:t>
            </w:r>
          </w:p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  <w:r w:rsidRPr="002C7CAF">
              <w:rPr>
                <w:b/>
                <w:szCs w:val="24"/>
                <w:u w:val="single"/>
              </w:rPr>
              <w:t>17уч-ся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8638E2" w:rsidRDefault="00BF5583" w:rsidP="00BF5583">
            <w:pPr>
              <w:spacing w:after="160" w:line="259" w:lineRule="auto"/>
              <w:rPr>
                <w:b/>
                <w:color w:val="0070C0"/>
                <w:szCs w:val="24"/>
                <w:u w:val="single"/>
              </w:rPr>
            </w:pPr>
            <w:r w:rsidRPr="008638E2">
              <w:rPr>
                <w:b/>
                <w:color w:val="0070C0"/>
                <w:szCs w:val="24"/>
                <w:u w:val="single"/>
              </w:rPr>
              <w:t>2019</w:t>
            </w:r>
          </w:p>
          <w:p w:rsidR="00BF5583" w:rsidRPr="008638E2" w:rsidRDefault="00BF5583" w:rsidP="00BF5583">
            <w:pPr>
              <w:spacing w:after="160" w:line="259" w:lineRule="auto"/>
              <w:rPr>
                <w:b/>
                <w:color w:val="0070C0"/>
                <w:szCs w:val="24"/>
                <w:u w:val="single"/>
              </w:rPr>
            </w:pPr>
            <w:r w:rsidRPr="008638E2">
              <w:rPr>
                <w:b/>
                <w:color w:val="0070C0"/>
                <w:szCs w:val="24"/>
                <w:u w:val="single"/>
              </w:rPr>
              <w:t>18уч-ся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2C7CAF">
              <w:rPr>
                <w:b/>
                <w:szCs w:val="24"/>
              </w:rPr>
              <w:t>2016</w:t>
            </w:r>
          </w:p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2C7CAF">
              <w:rPr>
                <w:b/>
                <w:szCs w:val="24"/>
              </w:rPr>
              <w:t>25 уч-ся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  <w:r w:rsidRPr="002C7CAF">
              <w:rPr>
                <w:b/>
                <w:szCs w:val="24"/>
                <w:u w:val="single"/>
              </w:rPr>
              <w:t>2018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8638E2" w:rsidRDefault="00BF5583" w:rsidP="00BF5583">
            <w:pPr>
              <w:spacing w:after="160" w:line="259" w:lineRule="auto"/>
              <w:rPr>
                <w:b/>
                <w:color w:val="0070C0"/>
                <w:szCs w:val="24"/>
                <w:u w:val="single"/>
              </w:rPr>
            </w:pPr>
            <w:r w:rsidRPr="008638E2">
              <w:rPr>
                <w:b/>
                <w:color w:val="0070C0"/>
                <w:szCs w:val="24"/>
                <w:u w:val="single"/>
              </w:rPr>
              <w:t>2019</w:t>
            </w:r>
          </w:p>
          <w:p w:rsidR="00BF5583" w:rsidRPr="008638E2" w:rsidRDefault="00BF5583" w:rsidP="00BF5583">
            <w:pPr>
              <w:spacing w:after="160" w:line="259" w:lineRule="auto"/>
              <w:rPr>
                <w:b/>
                <w:color w:val="0070C0"/>
                <w:szCs w:val="24"/>
                <w:u w:val="single"/>
              </w:rPr>
            </w:pPr>
            <w:r w:rsidRPr="008638E2">
              <w:rPr>
                <w:b/>
                <w:color w:val="0070C0"/>
                <w:szCs w:val="24"/>
                <w:u w:val="single"/>
              </w:rPr>
              <w:t>18уч-ся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2C7CAF">
              <w:rPr>
                <w:b/>
                <w:szCs w:val="24"/>
              </w:rPr>
              <w:t>2016</w:t>
            </w:r>
          </w:p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2C7CAF">
              <w:rPr>
                <w:b/>
                <w:szCs w:val="24"/>
              </w:rPr>
              <w:t>25 уч-ся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  <w:r w:rsidRPr="002C7CAF">
              <w:rPr>
                <w:b/>
                <w:szCs w:val="24"/>
                <w:u w:val="single"/>
              </w:rPr>
              <w:t>2018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8638E2" w:rsidRDefault="00BF5583" w:rsidP="00BF5583">
            <w:pPr>
              <w:spacing w:after="160" w:line="259" w:lineRule="auto"/>
              <w:rPr>
                <w:b/>
                <w:color w:val="0070C0"/>
                <w:szCs w:val="24"/>
                <w:u w:val="single"/>
              </w:rPr>
            </w:pPr>
            <w:r w:rsidRPr="008638E2">
              <w:rPr>
                <w:b/>
                <w:color w:val="0070C0"/>
                <w:szCs w:val="24"/>
                <w:u w:val="single"/>
              </w:rPr>
              <w:t>2019</w:t>
            </w:r>
          </w:p>
          <w:p w:rsidR="00BF5583" w:rsidRPr="008638E2" w:rsidRDefault="00BF5583" w:rsidP="00BF5583">
            <w:pPr>
              <w:spacing w:after="160" w:line="259" w:lineRule="auto"/>
              <w:rPr>
                <w:b/>
                <w:color w:val="0070C0"/>
                <w:szCs w:val="24"/>
                <w:u w:val="single"/>
              </w:rPr>
            </w:pPr>
            <w:r w:rsidRPr="008638E2">
              <w:rPr>
                <w:b/>
                <w:color w:val="0070C0"/>
                <w:szCs w:val="24"/>
                <w:u w:val="single"/>
              </w:rPr>
              <w:t>18уч-ся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2C7CAF">
              <w:rPr>
                <w:b/>
                <w:szCs w:val="24"/>
              </w:rPr>
              <w:t>2016</w:t>
            </w:r>
          </w:p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2C7CAF">
              <w:rPr>
                <w:b/>
                <w:szCs w:val="24"/>
              </w:rPr>
              <w:t>25 уч-ся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  <w:r w:rsidRPr="002C7CAF">
              <w:rPr>
                <w:b/>
                <w:szCs w:val="24"/>
                <w:u w:val="single"/>
              </w:rPr>
              <w:t>2018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8638E2" w:rsidRDefault="00BF5583" w:rsidP="00BF5583">
            <w:pPr>
              <w:spacing w:after="160" w:line="259" w:lineRule="auto"/>
              <w:rPr>
                <w:b/>
                <w:color w:val="0070C0"/>
                <w:szCs w:val="24"/>
                <w:u w:val="single"/>
              </w:rPr>
            </w:pPr>
            <w:r w:rsidRPr="008638E2">
              <w:rPr>
                <w:b/>
                <w:color w:val="0070C0"/>
                <w:szCs w:val="24"/>
                <w:u w:val="single"/>
              </w:rPr>
              <w:t>2019</w:t>
            </w:r>
          </w:p>
          <w:p w:rsidR="00BF5583" w:rsidRPr="008638E2" w:rsidRDefault="00BF5583" w:rsidP="00BF5583">
            <w:pPr>
              <w:spacing w:after="160" w:line="259" w:lineRule="auto"/>
              <w:rPr>
                <w:b/>
                <w:color w:val="0070C0"/>
                <w:szCs w:val="24"/>
                <w:u w:val="single"/>
              </w:rPr>
            </w:pPr>
            <w:r w:rsidRPr="008638E2">
              <w:rPr>
                <w:b/>
                <w:color w:val="0070C0"/>
                <w:szCs w:val="24"/>
                <w:u w:val="single"/>
              </w:rPr>
              <w:t>18уч-ся</w:t>
            </w:r>
          </w:p>
        </w:tc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2C7CAF">
              <w:rPr>
                <w:b/>
                <w:szCs w:val="24"/>
              </w:rPr>
              <w:t>2016</w:t>
            </w:r>
          </w:p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2C7CAF">
              <w:rPr>
                <w:b/>
                <w:szCs w:val="24"/>
              </w:rPr>
              <w:t>25 уч-ся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  <w:r w:rsidRPr="002C7CAF">
              <w:rPr>
                <w:b/>
                <w:szCs w:val="24"/>
                <w:u w:val="single"/>
              </w:rPr>
              <w:t>2018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8638E2" w:rsidRDefault="00BF5583" w:rsidP="00BF5583">
            <w:pPr>
              <w:spacing w:after="160" w:line="259" w:lineRule="auto"/>
              <w:rPr>
                <w:b/>
                <w:color w:val="0070C0"/>
                <w:szCs w:val="24"/>
                <w:u w:val="single"/>
              </w:rPr>
            </w:pPr>
            <w:r w:rsidRPr="008638E2">
              <w:rPr>
                <w:b/>
                <w:color w:val="0070C0"/>
                <w:szCs w:val="24"/>
                <w:u w:val="single"/>
              </w:rPr>
              <w:t>2019</w:t>
            </w:r>
          </w:p>
          <w:p w:rsidR="00BF5583" w:rsidRPr="008638E2" w:rsidRDefault="00BF5583" w:rsidP="00BF5583">
            <w:pPr>
              <w:spacing w:after="160" w:line="259" w:lineRule="auto"/>
              <w:rPr>
                <w:b/>
                <w:color w:val="0070C0"/>
                <w:szCs w:val="24"/>
                <w:u w:val="single"/>
              </w:rPr>
            </w:pPr>
            <w:r w:rsidRPr="008638E2">
              <w:rPr>
                <w:b/>
                <w:color w:val="0070C0"/>
                <w:szCs w:val="24"/>
                <w:u w:val="single"/>
              </w:rPr>
              <w:t>18уч-ся</w:t>
            </w: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2C7CAF">
              <w:rPr>
                <w:b/>
                <w:szCs w:val="24"/>
              </w:rPr>
              <w:t>2016</w:t>
            </w:r>
          </w:p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2C7CAF">
              <w:rPr>
                <w:b/>
                <w:szCs w:val="24"/>
              </w:rPr>
              <w:t>25 уч-ся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  <w:r w:rsidRPr="002C7CAF">
              <w:rPr>
                <w:b/>
                <w:szCs w:val="24"/>
                <w:u w:val="single"/>
              </w:rPr>
              <w:t>2018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8638E2" w:rsidRDefault="00BF5583" w:rsidP="00BF5583">
            <w:pPr>
              <w:spacing w:after="160" w:line="259" w:lineRule="auto"/>
              <w:rPr>
                <w:b/>
                <w:color w:val="0070C0"/>
                <w:szCs w:val="24"/>
                <w:u w:val="single"/>
              </w:rPr>
            </w:pPr>
            <w:r w:rsidRPr="008638E2">
              <w:rPr>
                <w:b/>
                <w:color w:val="0070C0"/>
                <w:szCs w:val="24"/>
                <w:u w:val="single"/>
              </w:rPr>
              <w:t>2019</w:t>
            </w:r>
          </w:p>
          <w:p w:rsidR="00BF5583" w:rsidRPr="008638E2" w:rsidRDefault="00BF5583" w:rsidP="00BF5583">
            <w:pPr>
              <w:spacing w:after="160" w:line="259" w:lineRule="auto"/>
              <w:rPr>
                <w:b/>
                <w:color w:val="0070C0"/>
                <w:szCs w:val="24"/>
                <w:u w:val="single"/>
              </w:rPr>
            </w:pPr>
            <w:r w:rsidRPr="008638E2">
              <w:rPr>
                <w:b/>
                <w:color w:val="0070C0"/>
                <w:szCs w:val="24"/>
                <w:u w:val="single"/>
              </w:rPr>
              <w:t>18уч-ся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2C7CAF">
              <w:rPr>
                <w:b/>
                <w:szCs w:val="24"/>
              </w:rPr>
              <w:t>2016</w:t>
            </w:r>
          </w:p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2C7CAF">
              <w:rPr>
                <w:b/>
                <w:szCs w:val="24"/>
              </w:rPr>
              <w:t>25 уч-ся</w:t>
            </w: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2C7CAF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2C7CAF">
              <w:rPr>
                <w:b/>
                <w:szCs w:val="24"/>
              </w:rPr>
              <w:t>2018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8638E2" w:rsidRDefault="00BF5583" w:rsidP="00BF5583">
            <w:pPr>
              <w:spacing w:after="160" w:line="259" w:lineRule="auto"/>
              <w:rPr>
                <w:b/>
                <w:color w:val="0070C0"/>
                <w:szCs w:val="24"/>
                <w:u w:val="single"/>
              </w:rPr>
            </w:pPr>
            <w:r w:rsidRPr="008638E2">
              <w:rPr>
                <w:b/>
                <w:color w:val="0070C0"/>
                <w:szCs w:val="24"/>
                <w:u w:val="single"/>
              </w:rPr>
              <w:t>2019</w:t>
            </w:r>
          </w:p>
          <w:p w:rsidR="00BF5583" w:rsidRPr="008638E2" w:rsidRDefault="00BF5583" w:rsidP="00BF5583">
            <w:pPr>
              <w:spacing w:after="160" w:line="259" w:lineRule="auto"/>
              <w:rPr>
                <w:b/>
                <w:color w:val="0070C0"/>
                <w:szCs w:val="24"/>
                <w:u w:val="single"/>
              </w:rPr>
            </w:pPr>
            <w:r w:rsidRPr="008638E2">
              <w:rPr>
                <w:b/>
                <w:color w:val="0070C0"/>
                <w:szCs w:val="24"/>
                <w:u w:val="single"/>
              </w:rPr>
              <w:t>18уч-ся</w:t>
            </w:r>
          </w:p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FF0000"/>
                <w:szCs w:val="24"/>
              </w:rPr>
            </w:pPr>
            <w:r w:rsidRPr="002C7CAF">
              <w:rPr>
                <w:b/>
                <w:szCs w:val="24"/>
              </w:rPr>
              <w:t>2018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8638E2" w:rsidRDefault="00BF5583" w:rsidP="00BF5583">
            <w:pPr>
              <w:spacing w:after="160" w:line="259" w:lineRule="auto"/>
              <w:rPr>
                <w:b/>
                <w:color w:val="0070C0"/>
                <w:szCs w:val="24"/>
                <w:u w:val="single"/>
              </w:rPr>
            </w:pPr>
            <w:r w:rsidRPr="008638E2">
              <w:rPr>
                <w:b/>
                <w:color w:val="0070C0"/>
                <w:szCs w:val="24"/>
                <w:u w:val="single"/>
              </w:rPr>
              <w:t>2019</w:t>
            </w:r>
          </w:p>
          <w:p w:rsidR="00BF5583" w:rsidRPr="008638E2" w:rsidRDefault="00BF5583" w:rsidP="00BF5583">
            <w:pPr>
              <w:spacing w:after="160" w:line="259" w:lineRule="auto"/>
              <w:rPr>
                <w:b/>
                <w:color w:val="0070C0"/>
                <w:szCs w:val="24"/>
                <w:u w:val="single"/>
              </w:rPr>
            </w:pPr>
            <w:r w:rsidRPr="008638E2">
              <w:rPr>
                <w:b/>
                <w:color w:val="0070C0"/>
                <w:szCs w:val="24"/>
                <w:u w:val="single"/>
              </w:rPr>
              <w:t>18уч-ся</w:t>
            </w:r>
          </w:p>
        </w:tc>
      </w:tr>
      <w:tr w:rsidR="00BF5583" w:rsidRPr="003F4551" w:rsidTr="00BF5583">
        <w:trPr>
          <w:trHeight w:val="307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Русский язык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-</w:t>
            </w: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  <w:r w:rsidRPr="003F4551">
              <w:rPr>
                <w:b/>
                <w:szCs w:val="24"/>
                <w:u w:val="single"/>
              </w:rPr>
              <w:t>1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 w:rsidRPr="003F4551">
              <w:rPr>
                <w:b/>
                <w:color w:val="7030A0"/>
                <w:szCs w:val="24"/>
                <w:u w:val="single"/>
              </w:rPr>
              <w:t>2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6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 w:rsidRPr="003F4551">
              <w:rPr>
                <w:b/>
                <w:color w:val="7030A0"/>
                <w:szCs w:val="24"/>
                <w:u w:val="single"/>
              </w:rPr>
              <w:t>1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1</w:t>
            </w:r>
          </w:p>
        </w:tc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6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 w:rsidRPr="003F4551">
              <w:rPr>
                <w:b/>
                <w:color w:val="7030A0"/>
                <w:szCs w:val="24"/>
                <w:u w:val="single"/>
              </w:rPr>
              <w:t>4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5</w:t>
            </w: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 w:rsidRPr="003F4551">
              <w:rPr>
                <w:b/>
                <w:color w:val="7030A0"/>
                <w:szCs w:val="24"/>
                <w:u w:val="single"/>
              </w:rPr>
              <w:t>7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6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</w:rPr>
            </w:pPr>
            <w:r w:rsidRPr="003F4551">
              <w:rPr>
                <w:b/>
                <w:color w:val="7030A0"/>
                <w:szCs w:val="24"/>
              </w:rPr>
              <w:t>1</w:t>
            </w: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</w:rPr>
            </w:pPr>
            <w:r>
              <w:rPr>
                <w:b/>
                <w:color w:val="7030A0"/>
                <w:szCs w:val="24"/>
              </w:rPr>
              <w:t>3</w:t>
            </w:r>
          </w:p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>
              <w:rPr>
                <w:b/>
                <w:szCs w:val="24"/>
              </w:rPr>
              <w:t>1</w:t>
            </w:r>
          </w:p>
        </w:tc>
      </w:tr>
      <w:tr w:rsidR="00BF5583" w:rsidRPr="003F4551" w:rsidTr="00BF5583">
        <w:trPr>
          <w:trHeight w:val="764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hideMark/>
          </w:tcPr>
          <w:p w:rsidR="00BF5583" w:rsidRPr="003F4551" w:rsidRDefault="00BF5583" w:rsidP="00BF5583">
            <w:pPr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 xml:space="preserve">Математика </w:t>
            </w:r>
          </w:p>
          <w:p w:rsidR="00BF5583" w:rsidRPr="003F4551" w:rsidRDefault="00BF5583" w:rsidP="00BF5583">
            <w:pPr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Баз.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-</w:t>
            </w: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  <w:r w:rsidRPr="003F4551">
              <w:rPr>
                <w:b/>
                <w:szCs w:val="24"/>
                <w:u w:val="single"/>
              </w:rPr>
              <w:t>2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23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</w:rPr>
            </w:pPr>
          </w:p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</w:tr>
      <w:tr w:rsidR="00BF5583" w:rsidRPr="003F4551" w:rsidTr="00BF5583">
        <w:trPr>
          <w:trHeight w:val="307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Матем. Проф.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3</w:t>
            </w: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 w:rsidRPr="003F4551">
              <w:rPr>
                <w:b/>
                <w:color w:val="7030A0"/>
                <w:szCs w:val="24"/>
                <w:u w:val="single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1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1</w:t>
            </w:r>
          </w:p>
        </w:tc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1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2</w:t>
            </w: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</w:rPr>
            </w:pPr>
          </w:p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</w:tr>
      <w:tr w:rsidR="00BF5583" w:rsidRPr="003F4551" w:rsidTr="00BF5583">
        <w:trPr>
          <w:trHeight w:val="307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Биология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>
              <w:rPr>
                <w:b/>
                <w:szCs w:val="24"/>
              </w:rPr>
              <w:t>2</w:t>
            </w: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  <w:r>
              <w:rPr>
                <w:b/>
                <w:szCs w:val="24"/>
                <w:u w:val="single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1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4</w:t>
            </w:r>
          </w:p>
        </w:tc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1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4</w:t>
            </w: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</w:rPr>
            </w:pPr>
          </w:p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</w:tr>
      <w:tr w:rsidR="00BF5583" w:rsidRPr="003F4551" w:rsidTr="00BF5583">
        <w:trPr>
          <w:trHeight w:val="307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Обществознание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>
              <w:rPr>
                <w:b/>
                <w:szCs w:val="24"/>
              </w:rPr>
              <w:t>2</w:t>
            </w: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2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3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 w:rsidRPr="003F4551">
              <w:rPr>
                <w:b/>
                <w:color w:val="7030A0"/>
                <w:szCs w:val="24"/>
                <w:u w:val="single"/>
              </w:rPr>
              <w:t>3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2</w:t>
            </w:r>
          </w:p>
        </w:tc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1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1</w:t>
            </w: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</w:rPr>
            </w:pPr>
          </w:p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</w:tr>
      <w:tr w:rsidR="00BF5583" w:rsidRPr="003F4551" w:rsidTr="00BF5583">
        <w:trPr>
          <w:trHeight w:val="307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История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1</w:t>
            </w: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 w:rsidRPr="003F4551">
              <w:rPr>
                <w:b/>
                <w:color w:val="7030A0"/>
                <w:szCs w:val="24"/>
                <w:u w:val="single"/>
              </w:rPr>
              <w:t>1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 w:rsidRPr="003F4551">
              <w:rPr>
                <w:b/>
                <w:color w:val="7030A0"/>
                <w:szCs w:val="24"/>
                <w:u w:val="single"/>
              </w:rPr>
              <w:t>1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1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 w:rsidRPr="003F4551">
              <w:rPr>
                <w:b/>
                <w:color w:val="7030A0"/>
                <w:szCs w:val="24"/>
                <w:u w:val="single"/>
              </w:rPr>
              <w:t>1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3</w:t>
            </w: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</w:rPr>
            </w:pPr>
          </w:p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</w:tr>
      <w:tr w:rsidR="00BF5583" w:rsidRPr="003F4551" w:rsidTr="00BF5583">
        <w:trPr>
          <w:trHeight w:val="325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Физика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</w:rPr>
            </w:pPr>
          </w:p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</w:tr>
      <w:tr w:rsidR="00BF5583" w:rsidRPr="003F4551" w:rsidTr="00BF5583">
        <w:trPr>
          <w:trHeight w:val="325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Химия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 w:rsidRPr="003F4551">
              <w:rPr>
                <w:b/>
                <w:color w:val="7030A0"/>
                <w:szCs w:val="24"/>
                <w:u w:val="single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 w:rsidRPr="003F4551">
              <w:rPr>
                <w:b/>
                <w:color w:val="7030A0"/>
                <w:szCs w:val="24"/>
                <w:u w:val="single"/>
              </w:rPr>
              <w:t>1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 w:rsidRPr="003F4551">
              <w:rPr>
                <w:b/>
                <w:color w:val="7030A0"/>
                <w:szCs w:val="24"/>
                <w:u w:val="single"/>
              </w:rPr>
              <w:t>3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1</w:t>
            </w:r>
          </w:p>
        </w:tc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 w:rsidRPr="003F4551">
              <w:rPr>
                <w:b/>
                <w:color w:val="7030A0"/>
                <w:szCs w:val="24"/>
                <w:u w:val="single"/>
              </w:rPr>
              <w:t>3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5</w:t>
            </w: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2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</w:rPr>
            </w:pPr>
          </w:p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</w:tr>
      <w:tr w:rsidR="00BF5583" w:rsidRPr="003F4551" w:rsidTr="00BF5583">
        <w:trPr>
          <w:trHeight w:val="325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ИВТ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2</w:t>
            </w: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>
              <w:rPr>
                <w:b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-</w:t>
            </w:r>
          </w:p>
        </w:tc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-</w:t>
            </w: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  <w:r>
              <w:rPr>
                <w:b/>
                <w:color w:val="7030A0"/>
                <w:szCs w:val="24"/>
                <w:u w:val="single"/>
              </w:rPr>
              <w:t>-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</w:rPr>
            </w:pPr>
          </w:p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>
              <w:rPr>
                <w:b/>
                <w:szCs w:val="24"/>
              </w:rPr>
              <w:t>-</w:t>
            </w:r>
          </w:p>
        </w:tc>
      </w:tr>
      <w:tr w:rsidR="00BF5583" w:rsidRPr="003F4551" w:rsidTr="00BF5583">
        <w:trPr>
          <w:trHeight w:val="325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lastRenderedPageBreak/>
              <w:t>География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4</w:t>
            </w: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</w:rPr>
            </w:pPr>
          </w:p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</w:tr>
      <w:tr w:rsidR="00BF5583" w:rsidRPr="003F4551" w:rsidTr="00BF5583">
        <w:trPr>
          <w:trHeight w:val="325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 xml:space="preserve">Литература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1</w:t>
            </w: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</w:rPr>
            </w:pPr>
          </w:p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</w:tr>
      <w:tr w:rsidR="00BF5583" w:rsidRPr="003F4551" w:rsidTr="00BF5583">
        <w:trPr>
          <w:trHeight w:val="833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Английский язык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  <w:r w:rsidRPr="003F4551">
              <w:rPr>
                <w:b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  <w:u w:val="single"/>
              </w:rPr>
            </w:pP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color w:val="7030A0"/>
                <w:szCs w:val="24"/>
              </w:rPr>
            </w:pPr>
          </w:p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583" w:rsidRPr="003F4551" w:rsidRDefault="00BF5583" w:rsidP="00BF5583">
            <w:pPr>
              <w:spacing w:after="160" w:line="259" w:lineRule="auto"/>
              <w:rPr>
                <w:b/>
                <w:szCs w:val="24"/>
              </w:rPr>
            </w:pPr>
          </w:p>
        </w:tc>
      </w:tr>
    </w:tbl>
    <w:p w:rsidR="00BF5583" w:rsidRDefault="00BF5583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  <w:sectPr w:rsidR="00BF5583" w:rsidSect="005F41C9">
          <w:pgSz w:w="16838" w:h="11906" w:orient="landscape"/>
          <w:pgMar w:top="709" w:right="249" w:bottom="709" w:left="567" w:header="709" w:footer="709" w:gutter="0"/>
          <w:cols w:space="708"/>
          <w:docGrid w:linePitch="360"/>
        </w:sectPr>
      </w:pPr>
    </w:p>
    <w:p w:rsidR="00BF5583" w:rsidRDefault="00BF5583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C0117" w:rsidRDefault="009C0117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Результаты  по математике (базовой) за три года :</w:t>
      </w:r>
    </w:p>
    <w:tbl>
      <w:tblPr>
        <w:tblStyle w:val="a3"/>
        <w:tblW w:w="8472" w:type="dxa"/>
        <w:tblLayout w:type="fixed"/>
        <w:tblLook w:val="04A0"/>
      </w:tblPr>
      <w:tblGrid>
        <w:gridCol w:w="2349"/>
        <w:gridCol w:w="1445"/>
        <w:gridCol w:w="567"/>
        <w:gridCol w:w="567"/>
        <w:gridCol w:w="567"/>
        <w:gridCol w:w="284"/>
        <w:gridCol w:w="850"/>
        <w:gridCol w:w="850"/>
        <w:gridCol w:w="993"/>
      </w:tblGrid>
      <w:tr w:rsidR="009C0117" w:rsidRPr="00464B1B" w:rsidTr="000C050C">
        <w:tc>
          <w:tcPr>
            <w:tcW w:w="2349" w:type="dxa"/>
            <w:vMerge w:val="restart"/>
          </w:tcPr>
          <w:p w:rsidR="009C0117" w:rsidRPr="000A4CB2" w:rsidRDefault="009C0117" w:rsidP="00C72232">
            <w:pPr>
              <w:rPr>
                <w:b/>
                <w:sz w:val="24"/>
                <w:szCs w:val="24"/>
              </w:rPr>
            </w:pPr>
            <w:r w:rsidRPr="00464B1B">
              <w:rPr>
                <w:b/>
                <w:szCs w:val="24"/>
              </w:rPr>
              <w:t>Предмет</w:t>
            </w:r>
            <w:r>
              <w:rPr>
                <w:b/>
                <w:szCs w:val="24"/>
              </w:rPr>
              <w:t xml:space="preserve"> </w:t>
            </w:r>
          </w:p>
        </w:tc>
        <w:tc>
          <w:tcPr>
            <w:tcW w:w="1445" w:type="dxa"/>
            <w:vMerge w:val="restart"/>
          </w:tcPr>
          <w:p w:rsidR="009C0117" w:rsidRPr="00464B1B" w:rsidRDefault="009C0117" w:rsidP="00C72232">
            <w:pPr>
              <w:rPr>
                <w:b/>
                <w:szCs w:val="24"/>
              </w:rPr>
            </w:pPr>
            <w:r>
              <w:rPr>
                <w:b/>
                <w:szCs w:val="24"/>
              </w:rPr>
              <w:t>Учебный год</w:t>
            </w:r>
          </w:p>
        </w:tc>
        <w:tc>
          <w:tcPr>
            <w:tcW w:w="1985" w:type="dxa"/>
            <w:gridSpan w:val="4"/>
          </w:tcPr>
          <w:p w:rsidR="009C0117" w:rsidRPr="00464B1B" w:rsidRDefault="009C0117" w:rsidP="00C72232">
            <w:pPr>
              <w:rPr>
                <w:b/>
                <w:szCs w:val="24"/>
              </w:rPr>
            </w:pPr>
            <w:r w:rsidRPr="00464B1B">
              <w:rPr>
                <w:b/>
                <w:szCs w:val="24"/>
              </w:rPr>
              <w:t>Оценки</w:t>
            </w:r>
            <w:r>
              <w:rPr>
                <w:b/>
                <w:szCs w:val="24"/>
              </w:rPr>
              <w:t xml:space="preserve"> </w:t>
            </w:r>
          </w:p>
        </w:tc>
        <w:tc>
          <w:tcPr>
            <w:tcW w:w="850" w:type="dxa"/>
            <w:vMerge w:val="restart"/>
          </w:tcPr>
          <w:p w:rsidR="009C0117" w:rsidRPr="00464B1B" w:rsidRDefault="009C0117" w:rsidP="00C72232">
            <w:pPr>
              <w:rPr>
                <w:b/>
                <w:szCs w:val="24"/>
              </w:rPr>
            </w:pPr>
            <w:r w:rsidRPr="00464B1B">
              <w:rPr>
                <w:b/>
                <w:szCs w:val="24"/>
              </w:rPr>
              <w:t>%</w:t>
            </w:r>
          </w:p>
          <w:p w:rsidR="009C0117" w:rsidRPr="00464B1B" w:rsidRDefault="009C0117" w:rsidP="00C72232">
            <w:pPr>
              <w:rPr>
                <w:b/>
                <w:szCs w:val="24"/>
              </w:rPr>
            </w:pPr>
            <w:r w:rsidRPr="00464B1B">
              <w:rPr>
                <w:b/>
                <w:szCs w:val="24"/>
              </w:rPr>
              <w:t>усп</w:t>
            </w:r>
          </w:p>
        </w:tc>
        <w:tc>
          <w:tcPr>
            <w:tcW w:w="850" w:type="dxa"/>
            <w:vMerge w:val="restart"/>
          </w:tcPr>
          <w:p w:rsidR="009C0117" w:rsidRPr="00464B1B" w:rsidRDefault="009C0117" w:rsidP="00C72232">
            <w:pPr>
              <w:rPr>
                <w:b/>
                <w:szCs w:val="24"/>
              </w:rPr>
            </w:pPr>
            <w:r w:rsidRPr="00464B1B">
              <w:rPr>
                <w:b/>
                <w:szCs w:val="24"/>
              </w:rPr>
              <w:t>% кач.</w:t>
            </w:r>
          </w:p>
        </w:tc>
        <w:tc>
          <w:tcPr>
            <w:tcW w:w="993" w:type="dxa"/>
            <w:vMerge w:val="restart"/>
          </w:tcPr>
          <w:p w:rsidR="009C0117" w:rsidRPr="00464B1B" w:rsidRDefault="009C0117" w:rsidP="00C72232">
            <w:pPr>
              <w:rPr>
                <w:b/>
                <w:szCs w:val="24"/>
              </w:rPr>
            </w:pPr>
            <w:r>
              <w:rPr>
                <w:b/>
                <w:szCs w:val="24"/>
              </w:rPr>
              <w:t>Средний балл</w:t>
            </w:r>
          </w:p>
        </w:tc>
      </w:tr>
      <w:tr w:rsidR="009C0117" w:rsidRPr="000A4CB2" w:rsidTr="000C050C">
        <w:tc>
          <w:tcPr>
            <w:tcW w:w="2349" w:type="dxa"/>
            <w:vMerge/>
          </w:tcPr>
          <w:p w:rsidR="009C0117" w:rsidRPr="000A4CB2" w:rsidRDefault="009C0117" w:rsidP="00C72232">
            <w:pPr>
              <w:rPr>
                <w:sz w:val="24"/>
                <w:szCs w:val="24"/>
              </w:rPr>
            </w:pPr>
          </w:p>
        </w:tc>
        <w:tc>
          <w:tcPr>
            <w:tcW w:w="1445" w:type="dxa"/>
            <w:vMerge/>
          </w:tcPr>
          <w:p w:rsidR="009C0117" w:rsidRPr="000A4CB2" w:rsidRDefault="009C0117" w:rsidP="00C72232">
            <w:pPr>
              <w:rPr>
                <w:sz w:val="24"/>
                <w:szCs w:val="24"/>
              </w:rPr>
            </w:pPr>
          </w:p>
        </w:tc>
        <w:tc>
          <w:tcPr>
            <w:tcW w:w="567" w:type="dxa"/>
          </w:tcPr>
          <w:p w:rsidR="009C0117" w:rsidRPr="000A4CB2" w:rsidRDefault="009C0117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</w:t>
            </w:r>
          </w:p>
        </w:tc>
        <w:tc>
          <w:tcPr>
            <w:tcW w:w="567" w:type="dxa"/>
          </w:tcPr>
          <w:p w:rsidR="009C0117" w:rsidRPr="000A4CB2" w:rsidRDefault="009C0117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</w:t>
            </w:r>
          </w:p>
        </w:tc>
        <w:tc>
          <w:tcPr>
            <w:tcW w:w="567" w:type="dxa"/>
          </w:tcPr>
          <w:p w:rsidR="009C0117" w:rsidRPr="000A4CB2" w:rsidRDefault="009C0117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</w:t>
            </w:r>
          </w:p>
        </w:tc>
        <w:tc>
          <w:tcPr>
            <w:tcW w:w="284" w:type="dxa"/>
          </w:tcPr>
          <w:p w:rsidR="009C0117" w:rsidRPr="000A4CB2" w:rsidRDefault="009C0117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  <w:vMerge/>
          </w:tcPr>
          <w:p w:rsidR="009C0117" w:rsidRPr="000A4CB2" w:rsidRDefault="009C0117" w:rsidP="00C72232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9C0117" w:rsidRPr="000A4CB2" w:rsidRDefault="009C0117" w:rsidP="00C72232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9C0117" w:rsidRPr="000A4CB2" w:rsidRDefault="009C0117" w:rsidP="00C72232">
            <w:pPr>
              <w:rPr>
                <w:sz w:val="24"/>
                <w:szCs w:val="24"/>
              </w:rPr>
            </w:pPr>
          </w:p>
        </w:tc>
      </w:tr>
      <w:tr w:rsidR="009C0117" w:rsidRPr="000A4CB2" w:rsidTr="000C050C">
        <w:tc>
          <w:tcPr>
            <w:tcW w:w="2349" w:type="dxa"/>
            <w:vMerge w:val="restart"/>
          </w:tcPr>
          <w:p w:rsidR="009C0117" w:rsidRDefault="009C0117" w:rsidP="00C72232">
            <w:pPr>
              <w:rPr>
                <w:b/>
                <w:szCs w:val="24"/>
              </w:rPr>
            </w:pPr>
          </w:p>
          <w:p w:rsidR="009C0117" w:rsidRDefault="009C0117" w:rsidP="00C72232">
            <w:pPr>
              <w:rPr>
                <w:b/>
                <w:szCs w:val="24"/>
              </w:rPr>
            </w:pPr>
          </w:p>
          <w:p w:rsidR="009C0117" w:rsidRPr="000A4CB2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Cs w:val="24"/>
              </w:rPr>
              <w:t>Математика(базовая )</w:t>
            </w:r>
          </w:p>
        </w:tc>
        <w:tc>
          <w:tcPr>
            <w:tcW w:w="1445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2015-2016</w:t>
            </w:r>
          </w:p>
        </w:tc>
        <w:tc>
          <w:tcPr>
            <w:tcW w:w="567" w:type="dxa"/>
          </w:tcPr>
          <w:p w:rsidR="009C0117" w:rsidRPr="000A4CB2" w:rsidRDefault="009C0117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567" w:type="dxa"/>
          </w:tcPr>
          <w:p w:rsidR="009C0117" w:rsidRPr="000A4CB2" w:rsidRDefault="009C0117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567" w:type="dxa"/>
          </w:tcPr>
          <w:p w:rsidR="009C0117" w:rsidRPr="000A4CB2" w:rsidRDefault="009C0117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284" w:type="dxa"/>
          </w:tcPr>
          <w:p w:rsidR="009C0117" w:rsidRPr="000A4CB2" w:rsidRDefault="009C0117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</w:tcPr>
          <w:p w:rsidR="009C0117" w:rsidRPr="000A4CB2" w:rsidRDefault="009C0117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  <w:tc>
          <w:tcPr>
            <w:tcW w:w="850" w:type="dxa"/>
          </w:tcPr>
          <w:p w:rsidR="009C0117" w:rsidRPr="000A4CB2" w:rsidRDefault="009C0117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52</w:t>
            </w:r>
          </w:p>
        </w:tc>
        <w:tc>
          <w:tcPr>
            <w:tcW w:w="993" w:type="dxa"/>
          </w:tcPr>
          <w:p w:rsidR="009C0117" w:rsidRDefault="009C0117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3,6</w:t>
            </w:r>
          </w:p>
        </w:tc>
      </w:tr>
      <w:tr w:rsidR="009C0117" w:rsidRPr="000A4CB2" w:rsidTr="000C050C">
        <w:tc>
          <w:tcPr>
            <w:tcW w:w="2349" w:type="dxa"/>
            <w:vMerge/>
          </w:tcPr>
          <w:p w:rsidR="009C0117" w:rsidRPr="000A4CB2" w:rsidRDefault="009C0117" w:rsidP="00C72232">
            <w:pPr>
              <w:rPr>
                <w:b/>
                <w:sz w:val="24"/>
                <w:szCs w:val="24"/>
              </w:rPr>
            </w:pPr>
          </w:p>
        </w:tc>
        <w:tc>
          <w:tcPr>
            <w:tcW w:w="1445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2017-2018</w:t>
            </w:r>
          </w:p>
        </w:tc>
        <w:tc>
          <w:tcPr>
            <w:tcW w:w="567" w:type="dxa"/>
          </w:tcPr>
          <w:p w:rsidR="009C0117" w:rsidRPr="000A4CB2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67" w:type="dxa"/>
          </w:tcPr>
          <w:p w:rsidR="009C0117" w:rsidRPr="000A4CB2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7</w:t>
            </w:r>
          </w:p>
        </w:tc>
        <w:tc>
          <w:tcPr>
            <w:tcW w:w="567" w:type="dxa"/>
          </w:tcPr>
          <w:p w:rsidR="009C0117" w:rsidRPr="000A4CB2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</w:p>
        </w:tc>
        <w:tc>
          <w:tcPr>
            <w:tcW w:w="284" w:type="dxa"/>
          </w:tcPr>
          <w:p w:rsidR="009C0117" w:rsidRPr="000A4CB2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9C0117" w:rsidRPr="000A4CB2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88,2</w:t>
            </w:r>
          </w:p>
        </w:tc>
        <w:tc>
          <w:tcPr>
            <w:tcW w:w="850" w:type="dxa"/>
          </w:tcPr>
          <w:p w:rsidR="009C0117" w:rsidRPr="000A4CB2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59</w:t>
            </w:r>
          </w:p>
        </w:tc>
        <w:tc>
          <w:tcPr>
            <w:tcW w:w="9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3,6</w:t>
            </w:r>
          </w:p>
        </w:tc>
      </w:tr>
      <w:tr w:rsidR="009C0117" w:rsidRPr="000A4CB2" w:rsidTr="000C050C">
        <w:tc>
          <w:tcPr>
            <w:tcW w:w="2349" w:type="dxa"/>
            <w:vMerge/>
          </w:tcPr>
          <w:p w:rsidR="009C0117" w:rsidRPr="000A4CB2" w:rsidRDefault="009C0117" w:rsidP="00C72232">
            <w:pPr>
              <w:rPr>
                <w:b/>
                <w:sz w:val="24"/>
                <w:szCs w:val="24"/>
              </w:rPr>
            </w:pPr>
          </w:p>
        </w:tc>
        <w:tc>
          <w:tcPr>
            <w:tcW w:w="1445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2018-2019</w:t>
            </w:r>
          </w:p>
        </w:tc>
        <w:tc>
          <w:tcPr>
            <w:tcW w:w="567" w:type="dxa"/>
          </w:tcPr>
          <w:p w:rsidR="009C0117" w:rsidRPr="000A4CB2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67" w:type="dxa"/>
          </w:tcPr>
          <w:p w:rsidR="009C0117" w:rsidRPr="000A4CB2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</w:t>
            </w:r>
          </w:p>
        </w:tc>
        <w:tc>
          <w:tcPr>
            <w:tcW w:w="567" w:type="dxa"/>
          </w:tcPr>
          <w:p w:rsidR="009C0117" w:rsidRPr="000A4CB2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284" w:type="dxa"/>
          </w:tcPr>
          <w:p w:rsidR="009C0117" w:rsidRPr="000A4CB2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9C0117" w:rsidRPr="000A4CB2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100</w:t>
            </w:r>
          </w:p>
        </w:tc>
        <w:tc>
          <w:tcPr>
            <w:tcW w:w="850" w:type="dxa"/>
          </w:tcPr>
          <w:p w:rsidR="009C0117" w:rsidRPr="000A4CB2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66,6</w:t>
            </w:r>
          </w:p>
        </w:tc>
        <w:tc>
          <w:tcPr>
            <w:tcW w:w="993" w:type="dxa"/>
          </w:tcPr>
          <w:p w:rsidR="009C0117" w:rsidRDefault="009C0117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</w:tr>
    </w:tbl>
    <w:p w:rsidR="00BF5583" w:rsidRDefault="00BF5583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C0117" w:rsidRDefault="009C0117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C050C"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 xml:space="preserve">Исходя из данных, представленных в таблицах, наблюдается положительная динамика по предметам ЕГЭ в сравнении с результатами 2017-2018 учебного года. Необходимо отметить результаты </w:t>
      </w:r>
    </w:p>
    <w:p w:rsidR="009C0117" w:rsidRDefault="009C0117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Исмаиловой Б.Р., учителя обществознания, </w:t>
      </w:r>
      <w:r w:rsidRPr="001F781D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средний балл  -52;</w:t>
      </w:r>
    </w:p>
    <w:p w:rsidR="009C0117" w:rsidRDefault="009C0117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Бучаевой У.И.-учителя химии, средний балл -62;</w:t>
      </w:r>
    </w:p>
    <w:p w:rsidR="009C0117" w:rsidRDefault="009C0117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Мирзоевой У.Б.-учителя истории,</w:t>
      </w:r>
      <w:r w:rsidRPr="001F781D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средний балл -56;</w:t>
      </w:r>
    </w:p>
    <w:p w:rsidR="009C0117" w:rsidRDefault="009C0117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Балаевой А.А.-учителя биологии,</w:t>
      </w:r>
      <w:r w:rsidRPr="001F781D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средний балл-53.</w:t>
      </w:r>
    </w:p>
    <w:p w:rsidR="009C0117" w:rsidRDefault="009C0117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Высокий средний балл   по русскому языку-71% и математике: 63проф. и базовый уровень 67% качества.  Результат достигнут в результате   совместной работы администрации  и учителей с родителями и учащимися .  Системность , требовательность, профессионализм Гаджимахадовой А.Г., учителя русского </w:t>
      </w:r>
      <w:r>
        <w:rPr>
          <w:rFonts w:ascii="Times New Roman" w:hAnsi="Times New Roman" w:cs="Times New Roman"/>
          <w:b/>
          <w:sz w:val="24"/>
          <w:szCs w:val="24"/>
        </w:rPr>
        <w:lastRenderedPageBreak/>
        <w:t>языка и литературы и   Батырбековой З.И., учителя математики, дали высокие результаты по ЕГЭ.</w:t>
      </w:r>
    </w:p>
    <w:p w:rsidR="009C0117" w:rsidRDefault="009C0117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A7453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Выводы и рекомендации </w:t>
      </w:r>
      <w:r>
        <w:rPr>
          <w:rFonts w:ascii="Times New Roman" w:hAnsi="Times New Roman" w:cs="Times New Roman"/>
          <w:b/>
          <w:sz w:val="24"/>
          <w:szCs w:val="24"/>
        </w:rPr>
        <w:t>:  продолжить работу по Дорожной карте подготовки учащихся к ЕГЭ по основным предметам и предметам по выбору;</w:t>
      </w:r>
    </w:p>
    <w:p w:rsidR="009C0117" w:rsidRDefault="009C0117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в 2019-2020 году   продолжить  работу по  мониторингу пробных ЕГЭ  каждого учащегося;</w:t>
      </w:r>
    </w:p>
    <w:p w:rsidR="009C0117" w:rsidRDefault="009C0117" w:rsidP="009C011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рекомендовать для подготовки выпускников 2020 года по математике Батырбекову З.И.</w:t>
      </w:r>
    </w:p>
    <w:p w:rsidR="009C0117" w:rsidRDefault="00BF5583" w:rsidP="006C442A">
      <w:pPr>
        <w:spacing w:line="240" w:lineRule="auto"/>
        <w:rPr>
          <w:rFonts w:ascii="Times New Roman" w:hAnsi="Times New Roman" w:cs="Times New Roman"/>
          <w:b/>
          <w:color w:val="00B050"/>
          <w:sz w:val="20"/>
          <w:szCs w:val="24"/>
        </w:rPr>
      </w:pPr>
      <w:r>
        <w:rPr>
          <w:rFonts w:ascii="Times New Roman" w:hAnsi="Times New Roman" w:cs="Times New Roman"/>
          <w:b/>
          <w:noProof/>
          <w:color w:val="00B050"/>
          <w:sz w:val="20"/>
          <w:szCs w:val="24"/>
        </w:rPr>
        <w:lastRenderedPageBreak/>
        <w:drawing>
          <wp:inline distT="0" distB="0" distL="0" distR="0">
            <wp:extent cx="3336993" cy="2502745"/>
            <wp:effectExtent l="19050" t="0" r="0" b="0"/>
            <wp:docPr id="79" name="Рисунок 78" descr="IMG_20181205_104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1205_104628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0082" cy="2505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0B050"/>
          <w:sz w:val="20"/>
          <w:szCs w:val="24"/>
        </w:rPr>
        <w:t xml:space="preserve">   </w:t>
      </w:r>
      <w:r>
        <w:rPr>
          <w:rFonts w:ascii="Times New Roman" w:hAnsi="Times New Roman" w:cs="Times New Roman"/>
          <w:b/>
          <w:noProof/>
          <w:color w:val="00B050"/>
          <w:sz w:val="20"/>
          <w:szCs w:val="24"/>
        </w:rPr>
        <w:drawing>
          <wp:inline distT="0" distB="0" distL="0" distR="0">
            <wp:extent cx="2889521" cy="2509736"/>
            <wp:effectExtent l="19050" t="0" r="6079" b="0"/>
            <wp:docPr id="81" name="Рисунок 80" descr="IMG_20181205_104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1205_104550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2196" cy="2512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544E" w:rsidRPr="000A4CB2" w:rsidRDefault="00C72232" w:rsidP="006E544E">
      <w:pPr>
        <w:pStyle w:val="a4"/>
        <w:spacing w:line="240" w:lineRule="auto"/>
        <w:ind w:left="502"/>
        <w:rPr>
          <w:rFonts w:ascii="Times New Roman" w:hAnsi="Times New Roman" w:cs="Times New Roman"/>
          <w:b/>
          <w:color w:val="0070C0"/>
          <w:sz w:val="24"/>
          <w:szCs w:val="24"/>
        </w:rPr>
      </w:pPr>
      <w:r>
        <w:rPr>
          <w:rFonts w:ascii="Times New Roman" w:hAnsi="Times New Roman" w:cs="Times New Roman"/>
          <w:b/>
          <w:color w:val="0070C0"/>
          <w:sz w:val="24"/>
          <w:szCs w:val="24"/>
        </w:rPr>
        <w:t>Р</w:t>
      </w:r>
      <w:r w:rsidR="006E544E" w:rsidRPr="000A4CB2">
        <w:rPr>
          <w:rFonts w:ascii="Times New Roman" w:hAnsi="Times New Roman" w:cs="Times New Roman"/>
          <w:b/>
          <w:color w:val="0070C0"/>
          <w:sz w:val="24"/>
          <w:szCs w:val="24"/>
        </w:rPr>
        <w:t>езультаты ОГЭ в 9-х классов.</w:t>
      </w:r>
    </w:p>
    <w:p w:rsidR="006E544E" w:rsidRDefault="006E544E" w:rsidP="006E544E">
      <w:pPr>
        <w:pStyle w:val="a4"/>
        <w:spacing w:line="240" w:lineRule="auto"/>
        <w:ind w:left="108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lastRenderedPageBreak/>
        <w:t>На конец учебного</w:t>
      </w:r>
      <w:r>
        <w:rPr>
          <w:rFonts w:ascii="Times New Roman" w:hAnsi="Times New Roman" w:cs="Times New Roman"/>
          <w:sz w:val="24"/>
          <w:szCs w:val="24"/>
        </w:rPr>
        <w:t xml:space="preserve"> года в 9-х классах обучалось 52</w:t>
      </w:r>
      <w:r w:rsidRPr="000A4CB2">
        <w:rPr>
          <w:rFonts w:ascii="Times New Roman" w:hAnsi="Times New Roman" w:cs="Times New Roman"/>
          <w:sz w:val="24"/>
          <w:szCs w:val="24"/>
        </w:rPr>
        <w:t xml:space="preserve"> учащихся. К государстве</w:t>
      </w:r>
      <w:r>
        <w:rPr>
          <w:rFonts w:ascii="Times New Roman" w:hAnsi="Times New Roman" w:cs="Times New Roman"/>
          <w:sz w:val="24"/>
          <w:szCs w:val="24"/>
        </w:rPr>
        <w:t>нной аттестации были допущены 52 учащихся. В 2018-2019</w:t>
      </w:r>
      <w:r w:rsidRPr="000A4CB2">
        <w:rPr>
          <w:rFonts w:ascii="Times New Roman" w:hAnsi="Times New Roman" w:cs="Times New Roman"/>
          <w:sz w:val="24"/>
          <w:szCs w:val="24"/>
        </w:rPr>
        <w:t xml:space="preserve"> учебном году  выпускники 9-х классов сдают 4 экзамена</w:t>
      </w:r>
      <w:r w:rsidR="00D83045">
        <w:rPr>
          <w:rFonts w:ascii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hAnsi="Times New Roman" w:cs="Times New Roman"/>
          <w:sz w:val="24"/>
          <w:szCs w:val="24"/>
        </w:rPr>
        <w:t>(русский язык и математика как обязательные и два предмета по выбору).</w:t>
      </w:r>
    </w:p>
    <w:p w:rsidR="006E544E" w:rsidRPr="00147110" w:rsidRDefault="006E544E" w:rsidP="006E544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E544E" w:rsidRPr="000A4CB2" w:rsidRDefault="006E544E" w:rsidP="006E544E">
      <w:pPr>
        <w:pStyle w:val="a4"/>
        <w:spacing w:line="240" w:lineRule="auto"/>
        <w:ind w:left="1080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1967"/>
        <w:gridCol w:w="1655"/>
        <w:gridCol w:w="665"/>
        <w:gridCol w:w="665"/>
        <w:gridCol w:w="663"/>
        <w:gridCol w:w="525"/>
        <w:gridCol w:w="1919"/>
        <w:gridCol w:w="1353"/>
        <w:gridCol w:w="1292"/>
      </w:tblGrid>
      <w:tr w:rsidR="006E544E" w:rsidRPr="000A4CB2" w:rsidTr="00C72232">
        <w:trPr>
          <w:trHeight w:val="457"/>
        </w:trPr>
        <w:tc>
          <w:tcPr>
            <w:tcW w:w="2004" w:type="dxa"/>
            <w:vMerge w:val="restart"/>
          </w:tcPr>
          <w:p w:rsidR="006E544E" w:rsidRPr="000A4CB2" w:rsidRDefault="006E544E" w:rsidP="00C7223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Предмет</w:t>
            </w:r>
          </w:p>
        </w:tc>
        <w:tc>
          <w:tcPr>
            <w:tcW w:w="1673" w:type="dxa"/>
            <w:vMerge w:val="restart"/>
          </w:tcPr>
          <w:p w:rsidR="006E544E" w:rsidRPr="000A4CB2" w:rsidRDefault="006E544E" w:rsidP="00C7223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Количество участников ОГЭ</w:t>
            </w:r>
          </w:p>
        </w:tc>
        <w:tc>
          <w:tcPr>
            <w:tcW w:w="2614" w:type="dxa"/>
            <w:gridSpan w:val="4"/>
          </w:tcPr>
          <w:p w:rsidR="006E544E" w:rsidRPr="000A4CB2" w:rsidRDefault="006E544E" w:rsidP="00C7223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Результаты</w:t>
            </w:r>
          </w:p>
        </w:tc>
        <w:tc>
          <w:tcPr>
            <w:tcW w:w="1940" w:type="dxa"/>
            <w:vMerge w:val="restart"/>
          </w:tcPr>
          <w:p w:rsidR="006E544E" w:rsidRPr="000A4CB2" w:rsidRDefault="006E544E" w:rsidP="00C7223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Успеваемость</w:t>
            </w:r>
          </w:p>
        </w:tc>
        <w:tc>
          <w:tcPr>
            <w:tcW w:w="1367" w:type="dxa"/>
            <w:vMerge w:val="restart"/>
          </w:tcPr>
          <w:p w:rsidR="006E544E" w:rsidRPr="000A4CB2" w:rsidRDefault="006E544E" w:rsidP="00C7223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Качество</w:t>
            </w:r>
          </w:p>
        </w:tc>
        <w:tc>
          <w:tcPr>
            <w:tcW w:w="1306" w:type="dxa"/>
            <w:vMerge w:val="restart"/>
          </w:tcPr>
          <w:p w:rsidR="006E544E" w:rsidRPr="000A4CB2" w:rsidRDefault="006E544E" w:rsidP="00C7223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Средний балл</w:t>
            </w:r>
          </w:p>
        </w:tc>
      </w:tr>
      <w:tr w:rsidR="006E544E" w:rsidRPr="000A4CB2" w:rsidTr="00C72232">
        <w:trPr>
          <w:trHeight w:val="565"/>
        </w:trPr>
        <w:tc>
          <w:tcPr>
            <w:tcW w:w="2004" w:type="dxa"/>
            <w:vMerge/>
          </w:tcPr>
          <w:p w:rsidR="006E544E" w:rsidRPr="000A4CB2" w:rsidRDefault="006E544E" w:rsidP="00C722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73" w:type="dxa"/>
            <w:vMerge/>
          </w:tcPr>
          <w:p w:rsidR="006E544E" w:rsidRPr="000A4CB2" w:rsidRDefault="006E544E" w:rsidP="00C722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93" w:type="dxa"/>
          </w:tcPr>
          <w:p w:rsidR="006E544E" w:rsidRPr="000A4CB2" w:rsidRDefault="006E544E" w:rsidP="00C7223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693" w:type="dxa"/>
          </w:tcPr>
          <w:p w:rsidR="006E544E" w:rsidRPr="000A4CB2" w:rsidRDefault="006E544E" w:rsidP="00C7223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681" w:type="dxa"/>
          </w:tcPr>
          <w:p w:rsidR="006E544E" w:rsidRPr="000A4CB2" w:rsidRDefault="006E544E" w:rsidP="00C7223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47" w:type="dxa"/>
          </w:tcPr>
          <w:p w:rsidR="006E544E" w:rsidRPr="000A4CB2" w:rsidRDefault="006E544E" w:rsidP="00C72232">
            <w:pPr>
              <w:jc w:val="center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1940" w:type="dxa"/>
            <w:vMerge/>
          </w:tcPr>
          <w:p w:rsidR="006E544E" w:rsidRPr="000A4CB2" w:rsidRDefault="006E544E" w:rsidP="00C722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67" w:type="dxa"/>
            <w:vMerge/>
          </w:tcPr>
          <w:p w:rsidR="006E544E" w:rsidRPr="000A4CB2" w:rsidRDefault="006E544E" w:rsidP="00C722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06" w:type="dxa"/>
            <w:vMerge/>
          </w:tcPr>
          <w:p w:rsidR="006E544E" w:rsidRPr="000A4CB2" w:rsidRDefault="006E544E" w:rsidP="00C72232">
            <w:pPr>
              <w:jc w:val="center"/>
              <w:rPr>
                <w:sz w:val="24"/>
                <w:szCs w:val="24"/>
              </w:rPr>
            </w:pPr>
          </w:p>
        </w:tc>
      </w:tr>
      <w:tr w:rsidR="006E544E" w:rsidRPr="000A4CB2" w:rsidTr="00C72232">
        <w:trPr>
          <w:trHeight w:val="471"/>
        </w:trPr>
        <w:tc>
          <w:tcPr>
            <w:tcW w:w="2004" w:type="dxa"/>
          </w:tcPr>
          <w:p w:rsidR="006E544E" w:rsidRPr="00BF1E6D" w:rsidRDefault="006E544E" w:rsidP="00C72232">
            <w:r w:rsidRPr="00BF1E6D">
              <w:t xml:space="preserve">Русский язык </w:t>
            </w:r>
          </w:p>
        </w:tc>
        <w:tc>
          <w:tcPr>
            <w:tcW w:w="1673" w:type="dxa"/>
          </w:tcPr>
          <w:p w:rsidR="006E544E" w:rsidRPr="00BF1E6D" w:rsidRDefault="006E544E" w:rsidP="00C72232">
            <w:r w:rsidRPr="00BF1E6D">
              <w:t>52</w:t>
            </w:r>
          </w:p>
        </w:tc>
        <w:tc>
          <w:tcPr>
            <w:tcW w:w="693" w:type="dxa"/>
          </w:tcPr>
          <w:p w:rsidR="006E544E" w:rsidRPr="00BF1E6D" w:rsidRDefault="006E544E" w:rsidP="00C72232">
            <w:r w:rsidRPr="00BF1E6D">
              <w:t>26</w:t>
            </w:r>
          </w:p>
        </w:tc>
        <w:tc>
          <w:tcPr>
            <w:tcW w:w="693" w:type="dxa"/>
          </w:tcPr>
          <w:p w:rsidR="006E544E" w:rsidRPr="00BF1E6D" w:rsidRDefault="006E544E" w:rsidP="00C72232">
            <w:r w:rsidRPr="00BF1E6D">
              <w:t>10</w:t>
            </w:r>
          </w:p>
        </w:tc>
        <w:tc>
          <w:tcPr>
            <w:tcW w:w="681" w:type="dxa"/>
            <w:tcBorders>
              <w:bottom w:val="single" w:sz="4" w:space="0" w:color="auto"/>
            </w:tcBorders>
          </w:tcPr>
          <w:p w:rsidR="006E544E" w:rsidRPr="00BF1E6D" w:rsidRDefault="006E544E" w:rsidP="00C72232">
            <w:pPr>
              <w:keepNext/>
              <w:keepLines/>
              <w:spacing w:before="40"/>
              <w:outlineLvl w:val="1"/>
              <w:rPr>
                <w:rFonts w:asciiTheme="majorHAnsi" w:eastAsiaTheme="majorEastAsia" w:hAnsiTheme="majorHAnsi" w:cstheme="majorBidi"/>
                <w:color w:val="365F91" w:themeColor="accent1" w:themeShade="BF"/>
                <w:sz w:val="26"/>
                <w:szCs w:val="26"/>
              </w:rPr>
            </w:pPr>
            <w:r>
              <w:rPr>
                <w:rFonts w:asciiTheme="majorHAnsi" w:eastAsiaTheme="majorEastAsia" w:hAnsiTheme="majorHAnsi" w:cstheme="majorBidi"/>
                <w:color w:val="365F91" w:themeColor="accent1" w:themeShade="BF"/>
                <w:sz w:val="26"/>
                <w:szCs w:val="26"/>
              </w:rPr>
              <w:t>15</w:t>
            </w:r>
          </w:p>
        </w:tc>
        <w:tc>
          <w:tcPr>
            <w:tcW w:w="547" w:type="dxa"/>
            <w:tcBorders>
              <w:bottom w:val="single" w:sz="4" w:space="0" w:color="auto"/>
            </w:tcBorders>
          </w:tcPr>
          <w:p w:rsidR="006E544E" w:rsidRPr="00BF1E6D" w:rsidRDefault="006E544E" w:rsidP="00C72232">
            <w:r w:rsidRPr="00BF1E6D">
              <w:t>1</w:t>
            </w:r>
          </w:p>
        </w:tc>
        <w:tc>
          <w:tcPr>
            <w:tcW w:w="1940" w:type="dxa"/>
          </w:tcPr>
          <w:p w:rsidR="006E544E" w:rsidRPr="00BF1E6D" w:rsidRDefault="006E544E" w:rsidP="00C72232">
            <w:r w:rsidRPr="00BF1E6D">
              <w:t>98</w:t>
            </w:r>
          </w:p>
        </w:tc>
        <w:tc>
          <w:tcPr>
            <w:tcW w:w="1367" w:type="dxa"/>
          </w:tcPr>
          <w:p w:rsidR="006E544E" w:rsidRPr="00BF1E6D" w:rsidRDefault="006E544E" w:rsidP="00C72232">
            <w:r w:rsidRPr="00BF1E6D">
              <w:t>69</w:t>
            </w:r>
          </w:p>
        </w:tc>
        <w:tc>
          <w:tcPr>
            <w:tcW w:w="1306" w:type="dxa"/>
          </w:tcPr>
          <w:p w:rsidR="006E544E" w:rsidRPr="00BF1E6D" w:rsidRDefault="006E544E" w:rsidP="00C72232">
            <w:r w:rsidRPr="00BF1E6D">
              <w:t>4,1</w:t>
            </w:r>
          </w:p>
        </w:tc>
      </w:tr>
      <w:tr w:rsidR="006E544E" w:rsidRPr="000A4CB2" w:rsidTr="00C72232">
        <w:trPr>
          <w:trHeight w:val="444"/>
        </w:trPr>
        <w:tc>
          <w:tcPr>
            <w:tcW w:w="2004" w:type="dxa"/>
          </w:tcPr>
          <w:p w:rsidR="006E544E" w:rsidRPr="00BF1E6D" w:rsidRDefault="006E544E" w:rsidP="00C72232">
            <w:r w:rsidRPr="00BF1E6D">
              <w:t xml:space="preserve">Математика </w:t>
            </w:r>
          </w:p>
        </w:tc>
        <w:tc>
          <w:tcPr>
            <w:tcW w:w="1673" w:type="dxa"/>
          </w:tcPr>
          <w:p w:rsidR="006E544E" w:rsidRPr="00BF1E6D" w:rsidRDefault="006E544E" w:rsidP="00C72232">
            <w:r w:rsidRPr="00BF1E6D">
              <w:t>52</w:t>
            </w:r>
          </w:p>
        </w:tc>
        <w:tc>
          <w:tcPr>
            <w:tcW w:w="693" w:type="dxa"/>
          </w:tcPr>
          <w:p w:rsidR="006E544E" w:rsidRPr="00BF1E6D" w:rsidRDefault="006E544E" w:rsidP="00C72232">
            <w:r>
              <w:t>48</w:t>
            </w:r>
          </w:p>
        </w:tc>
        <w:tc>
          <w:tcPr>
            <w:tcW w:w="693" w:type="dxa"/>
          </w:tcPr>
          <w:p w:rsidR="006E544E" w:rsidRPr="00BF1E6D" w:rsidRDefault="006E544E" w:rsidP="00C72232">
            <w:r>
              <w:t>6</w:t>
            </w:r>
          </w:p>
        </w:tc>
        <w:tc>
          <w:tcPr>
            <w:tcW w:w="681" w:type="dxa"/>
            <w:tcBorders>
              <w:top w:val="single" w:sz="4" w:space="0" w:color="auto"/>
            </w:tcBorders>
          </w:tcPr>
          <w:p w:rsidR="006E544E" w:rsidRPr="00BF1E6D" w:rsidRDefault="006E544E" w:rsidP="00C72232"/>
        </w:tc>
        <w:tc>
          <w:tcPr>
            <w:tcW w:w="547" w:type="dxa"/>
            <w:tcBorders>
              <w:top w:val="single" w:sz="4" w:space="0" w:color="auto"/>
            </w:tcBorders>
          </w:tcPr>
          <w:p w:rsidR="006E544E" w:rsidRPr="00BF1E6D" w:rsidRDefault="006E544E" w:rsidP="00C72232"/>
        </w:tc>
        <w:tc>
          <w:tcPr>
            <w:tcW w:w="1940" w:type="dxa"/>
          </w:tcPr>
          <w:p w:rsidR="006E544E" w:rsidRPr="00BF1E6D" w:rsidRDefault="006E544E" w:rsidP="00C72232">
            <w:r>
              <w:t>100</w:t>
            </w:r>
          </w:p>
        </w:tc>
        <w:tc>
          <w:tcPr>
            <w:tcW w:w="1367" w:type="dxa"/>
          </w:tcPr>
          <w:p w:rsidR="006E544E" w:rsidRPr="00BF1E6D" w:rsidRDefault="006E544E" w:rsidP="00C72232">
            <w:r>
              <w:t>100</w:t>
            </w:r>
          </w:p>
        </w:tc>
        <w:tc>
          <w:tcPr>
            <w:tcW w:w="1306" w:type="dxa"/>
          </w:tcPr>
          <w:p w:rsidR="006E544E" w:rsidRPr="00BF1E6D" w:rsidRDefault="006E544E" w:rsidP="00C72232">
            <w:r>
              <w:t>5</w:t>
            </w:r>
          </w:p>
        </w:tc>
      </w:tr>
      <w:tr w:rsidR="006E544E" w:rsidRPr="000A4CB2" w:rsidTr="00C72232">
        <w:trPr>
          <w:trHeight w:val="444"/>
        </w:trPr>
        <w:tc>
          <w:tcPr>
            <w:tcW w:w="2004" w:type="dxa"/>
          </w:tcPr>
          <w:p w:rsidR="006E544E" w:rsidRPr="00BF1E6D" w:rsidRDefault="006E544E" w:rsidP="00C72232">
            <w:r w:rsidRPr="00BF1E6D">
              <w:t xml:space="preserve">Биология </w:t>
            </w:r>
          </w:p>
        </w:tc>
        <w:tc>
          <w:tcPr>
            <w:tcW w:w="1673" w:type="dxa"/>
          </w:tcPr>
          <w:p w:rsidR="006E544E" w:rsidRPr="00BF1E6D" w:rsidRDefault="006E544E" w:rsidP="00C72232">
            <w:r>
              <w:t>47</w:t>
            </w:r>
          </w:p>
        </w:tc>
        <w:tc>
          <w:tcPr>
            <w:tcW w:w="693" w:type="dxa"/>
          </w:tcPr>
          <w:p w:rsidR="006E544E" w:rsidRPr="00BF1E6D" w:rsidRDefault="006E544E" w:rsidP="00C72232">
            <w:r>
              <w:t>16</w:t>
            </w:r>
          </w:p>
        </w:tc>
        <w:tc>
          <w:tcPr>
            <w:tcW w:w="693" w:type="dxa"/>
          </w:tcPr>
          <w:p w:rsidR="006E544E" w:rsidRPr="00BF1E6D" w:rsidRDefault="006E544E" w:rsidP="00C72232">
            <w:r>
              <w:t>31</w:t>
            </w:r>
          </w:p>
        </w:tc>
        <w:tc>
          <w:tcPr>
            <w:tcW w:w="681" w:type="dxa"/>
          </w:tcPr>
          <w:p w:rsidR="006E544E" w:rsidRPr="00BF1E6D" w:rsidRDefault="006E544E" w:rsidP="00C72232"/>
        </w:tc>
        <w:tc>
          <w:tcPr>
            <w:tcW w:w="547" w:type="dxa"/>
          </w:tcPr>
          <w:p w:rsidR="006E544E" w:rsidRPr="00BF1E6D" w:rsidRDefault="006E544E" w:rsidP="00C72232"/>
        </w:tc>
        <w:tc>
          <w:tcPr>
            <w:tcW w:w="1940" w:type="dxa"/>
          </w:tcPr>
          <w:p w:rsidR="006E544E" w:rsidRPr="00BF1E6D" w:rsidRDefault="006E544E" w:rsidP="00C72232">
            <w:r>
              <w:t>100</w:t>
            </w:r>
          </w:p>
        </w:tc>
        <w:tc>
          <w:tcPr>
            <w:tcW w:w="1367" w:type="dxa"/>
          </w:tcPr>
          <w:p w:rsidR="006E544E" w:rsidRPr="00BF1E6D" w:rsidRDefault="006E544E" w:rsidP="00C72232">
            <w:r>
              <w:t>100</w:t>
            </w:r>
          </w:p>
        </w:tc>
        <w:tc>
          <w:tcPr>
            <w:tcW w:w="1306" w:type="dxa"/>
          </w:tcPr>
          <w:p w:rsidR="006E544E" w:rsidRPr="00BF1E6D" w:rsidRDefault="006E544E" w:rsidP="00C72232">
            <w:r>
              <w:t>4,3</w:t>
            </w:r>
          </w:p>
        </w:tc>
      </w:tr>
      <w:tr w:rsidR="006E544E" w:rsidRPr="000A4CB2" w:rsidTr="00C72232">
        <w:trPr>
          <w:trHeight w:val="444"/>
        </w:trPr>
        <w:tc>
          <w:tcPr>
            <w:tcW w:w="2004" w:type="dxa"/>
          </w:tcPr>
          <w:p w:rsidR="006E544E" w:rsidRPr="00BF1E6D" w:rsidRDefault="006E544E" w:rsidP="00C72232">
            <w:r>
              <w:t xml:space="preserve">Физика </w:t>
            </w:r>
          </w:p>
        </w:tc>
        <w:tc>
          <w:tcPr>
            <w:tcW w:w="1673" w:type="dxa"/>
          </w:tcPr>
          <w:p w:rsidR="006E544E" w:rsidRPr="00BF1E6D" w:rsidRDefault="006E544E" w:rsidP="00C72232">
            <w:r>
              <w:t>3</w:t>
            </w:r>
          </w:p>
        </w:tc>
        <w:tc>
          <w:tcPr>
            <w:tcW w:w="693" w:type="dxa"/>
          </w:tcPr>
          <w:p w:rsidR="006E544E" w:rsidRPr="00BF1E6D" w:rsidRDefault="006E544E" w:rsidP="00C72232"/>
        </w:tc>
        <w:tc>
          <w:tcPr>
            <w:tcW w:w="693" w:type="dxa"/>
          </w:tcPr>
          <w:p w:rsidR="006E544E" w:rsidRPr="00BF1E6D" w:rsidRDefault="006E544E" w:rsidP="00C72232"/>
        </w:tc>
        <w:tc>
          <w:tcPr>
            <w:tcW w:w="681" w:type="dxa"/>
          </w:tcPr>
          <w:p w:rsidR="006E544E" w:rsidRPr="00BF1E6D" w:rsidRDefault="006E544E" w:rsidP="00C72232">
            <w:r>
              <w:t>3</w:t>
            </w:r>
          </w:p>
        </w:tc>
        <w:tc>
          <w:tcPr>
            <w:tcW w:w="547" w:type="dxa"/>
          </w:tcPr>
          <w:p w:rsidR="006E544E" w:rsidRPr="00BF1E6D" w:rsidRDefault="006E544E" w:rsidP="00C72232"/>
        </w:tc>
        <w:tc>
          <w:tcPr>
            <w:tcW w:w="1940" w:type="dxa"/>
          </w:tcPr>
          <w:p w:rsidR="006E544E" w:rsidRPr="00BF1E6D" w:rsidRDefault="006E544E" w:rsidP="00C72232">
            <w:r>
              <w:t>100</w:t>
            </w:r>
          </w:p>
        </w:tc>
        <w:tc>
          <w:tcPr>
            <w:tcW w:w="1367" w:type="dxa"/>
          </w:tcPr>
          <w:p w:rsidR="006E544E" w:rsidRPr="00BF1E6D" w:rsidRDefault="006E544E" w:rsidP="00C72232">
            <w:r>
              <w:t>-</w:t>
            </w:r>
          </w:p>
        </w:tc>
        <w:tc>
          <w:tcPr>
            <w:tcW w:w="1306" w:type="dxa"/>
          </w:tcPr>
          <w:p w:rsidR="006E544E" w:rsidRPr="00BF1E6D" w:rsidRDefault="006E544E" w:rsidP="00C72232">
            <w:r>
              <w:t>3</w:t>
            </w:r>
          </w:p>
        </w:tc>
      </w:tr>
      <w:tr w:rsidR="006E544E" w:rsidRPr="000A4CB2" w:rsidTr="00C72232">
        <w:trPr>
          <w:trHeight w:val="444"/>
        </w:trPr>
        <w:tc>
          <w:tcPr>
            <w:tcW w:w="2004" w:type="dxa"/>
          </w:tcPr>
          <w:p w:rsidR="006E544E" w:rsidRPr="00BF1E6D" w:rsidRDefault="006E544E" w:rsidP="00C72232">
            <w:r w:rsidRPr="00BF1E6D">
              <w:t xml:space="preserve">Химия </w:t>
            </w:r>
          </w:p>
        </w:tc>
        <w:tc>
          <w:tcPr>
            <w:tcW w:w="1673" w:type="dxa"/>
          </w:tcPr>
          <w:p w:rsidR="006E544E" w:rsidRPr="00BF1E6D" w:rsidRDefault="006E544E" w:rsidP="00C72232">
            <w:r w:rsidRPr="00BF1E6D">
              <w:t>15</w:t>
            </w:r>
          </w:p>
        </w:tc>
        <w:tc>
          <w:tcPr>
            <w:tcW w:w="693" w:type="dxa"/>
          </w:tcPr>
          <w:p w:rsidR="006E544E" w:rsidRPr="00BF1E6D" w:rsidRDefault="006E544E" w:rsidP="00C72232">
            <w:r w:rsidRPr="00BF1E6D">
              <w:t>15</w:t>
            </w:r>
          </w:p>
        </w:tc>
        <w:tc>
          <w:tcPr>
            <w:tcW w:w="693" w:type="dxa"/>
          </w:tcPr>
          <w:p w:rsidR="006E544E" w:rsidRPr="00BF1E6D" w:rsidRDefault="006E544E" w:rsidP="00C72232"/>
        </w:tc>
        <w:tc>
          <w:tcPr>
            <w:tcW w:w="681" w:type="dxa"/>
          </w:tcPr>
          <w:p w:rsidR="006E544E" w:rsidRPr="00BF1E6D" w:rsidRDefault="006E544E" w:rsidP="00C72232"/>
        </w:tc>
        <w:tc>
          <w:tcPr>
            <w:tcW w:w="547" w:type="dxa"/>
          </w:tcPr>
          <w:p w:rsidR="006E544E" w:rsidRPr="00BF1E6D" w:rsidRDefault="006E544E" w:rsidP="00C72232"/>
        </w:tc>
        <w:tc>
          <w:tcPr>
            <w:tcW w:w="1940" w:type="dxa"/>
          </w:tcPr>
          <w:p w:rsidR="006E544E" w:rsidRPr="00BF1E6D" w:rsidRDefault="006E544E" w:rsidP="00C72232">
            <w:r w:rsidRPr="00BF1E6D">
              <w:t>100</w:t>
            </w:r>
          </w:p>
        </w:tc>
        <w:tc>
          <w:tcPr>
            <w:tcW w:w="1367" w:type="dxa"/>
          </w:tcPr>
          <w:p w:rsidR="006E544E" w:rsidRPr="00BF1E6D" w:rsidRDefault="006E544E" w:rsidP="00C72232">
            <w:r w:rsidRPr="00BF1E6D">
              <w:t>100</w:t>
            </w:r>
          </w:p>
        </w:tc>
        <w:tc>
          <w:tcPr>
            <w:tcW w:w="1306" w:type="dxa"/>
          </w:tcPr>
          <w:p w:rsidR="006E544E" w:rsidRPr="00BF1E6D" w:rsidRDefault="006E544E" w:rsidP="00C72232">
            <w:r w:rsidRPr="00BF1E6D">
              <w:t>5</w:t>
            </w:r>
          </w:p>
        </w:tc>
      </w:tr>
      <w:tr w:rsidR="006E544E" w:rsidRPr="000A4CB2" w:rsidTr="00C72232">
        <w:trPr>
          <w:trHeight w:val="444"/>
        </w:trPr>
        <w:tc>
          <w:tcPr>
            <w:tcW w:w="2004" w:type="dxa"/>
          </w:tcPr>
          <w:p w:rsidR="006E544E" w:rsidRPr="00BF1E6D" w:rsidRDefault="006E544E" w:rsidP="00C72232">
            <w:r w:rsidRPr="00BF1E6D">
              <w:t xml:space="preserve">География </w:t>
            </w:r>
          </w:p>
        </w:tc>
        <w:tc>
          <w:tcPr>
            <w:tcW w:w="1673" w:type="dxa"/>
          </w:tcPr>
          <w:p w:rsidR="006E544E" w:rsidRPr="00BF1E6D" w:rsidRDefault="006E544E" w:rsidP="00C72232">
            <w:r w:rsidRPr="00BF1E6D">
              <w:t>1</w:t>
            </w:r>
          </w:p>
        </w:tc>
        <w:tc>
          <w:tcPr>
            <w:tcW w:w="693" w:type="dxa"/>
          </w:tcPr>
          <w:p w:rsidR="006E544E" w:rsidRPr="00BF1E6D" w:rsidRDefault="006E544E" w:rsidP="00C72232"/>
        </w:tc>
        <w:tc>
          <w:tcPr>
            <w:tcW w:w="693" w:type="dxa"/>
          </w:tcPr>
          <w:p w:rsidR="006E544E" w:rsidRPr="00BF1E6D" w:rsidRDefault="006E544E" w:rsidP="00C72232">
            <w:r w:rsidRPr="00BF1E6D">
              <w:t>1</w:t>
            </w:r>
          </w:p>
        </w:tc>
        <w:tc>
          <w:tcPr>
            <w:tcW w:w="681" w:type="dxa"/>
          </w:tcPr>
          <w:p w:rsidR="006E544E" w:rsidRPr="00BF1E6D" w:rsidRDefault="006E544E" w:rsidP="00C72232"/>
        </w:tc>
        <w:tc>
          <w:tcPr>
            <w:tcW w:w="547" w:type="dxa"/>
          </w:tcPr>
          <w:p w:rsidR="006E544E" w:rsidRPr="00BF1E6D" w:rsidRDefault="006E544E" w:rsidP="00C72232"/>
        </w:tc>
        <w:tc>
          <w:tcPr>
            <w:tcW w:w="1940" w:type="dxa"/>
          </w:tcPr>
          <w:p w:rsidR="006E544E" w:rsidRPr="00BF1E6D" w:rsidRDefault="006E544E" w:rsidP="00C72232">
            <w:r w:rsidRPr="00BF1E6D">
              <w:t>100</w:t>
            </w:r>
          </w:p>
        </w:tc>
        <w:tc>
          <w:tcPr>
            <w:tcW w:w="1367" w:type="dxa"/>
          </w:tcPr>
          <w:p w:rsidR="006E544E" w:rsidRPr="00BF1E6D" w:rsidRDefault="006E544E" w:rsidP="00C72232">
            <w:r w:rsidRPr="00BF1E6D">
              <w:t>100</w:t>
            </w:r>
          </w:p>
        </w:tc>
        <w:tc>
          <w:tcPr>
            <w:tcW w:w="1306" w:type="dxa"/>
          </w:tcPr>
          <w:p w:rsidR="006E544E" w:rsidRPr="00BF1E6D" w:rsidRDefault="006E544E" w:rsidP="00C72232">
            <w:r w:rsidRPr="00BF1E6D">
              <w:t>4</w:t>
            </w:r>
          </w:p>
        </w:tc>
      </w:tr>
      <w:tr w:rsidR="006E544E" w:rsidRPr="000A4CB2" w:rsidTr="00C72232">
        <w:trPr>
          <w:trHeight w:val="444"/>
        </w:trPr>
        <w:tc>
          <w:tcPr>
            <w:tcW w:w="2004" w:type="dxa"/>
          </w:tcPr>
          <w:p w:rsidR="006E544E" w:rsidRPr="00BF1E6D" w:rsidRDefault="006E544E" w:rsidP="00C72232">
            <w:r w:rsidRPr="00BF1E6D">
              <w:t xml:space="preserve">Обществознание </w:t>
            </w:r>
          </w:p>
        </w:tc>
        <w:tc>
          <w:tcPr>
            <w:tcW w:w="1673" w:type="dxa"/>
          </w:tcPr>
          <w:p w:rsidR="006E544E" w:rsidRPr="00BF1E6D" w:rsidRDefault="006E544E" w:rsidP="00C72232">
            <w:r w:rsidRPr="00BF1E6D">
              <w:t>38</w:t>
            </w:r>
          </w:p>
        </w:tc>
        <w:tc>
          <w:tcPr>
            <w:tcW w:w="693" w:type="dxa"/>
          </w:tcPr>
          <w:p w:rsidR="006E544E" w:rsidRPr="00BF1E6D" w:rsidRDefault="006E544E" w:rsidP="00C72232">
            <w:r w:rsidRPr="00BF1E6D">
              <w:t>7</w:t>
            </w:r>
          </w:p>
        </w:tc>
        <w:tc>
          <w:tcPr>
            <w:tcW w:w="693" w:type="dxa"/>
          </w:tcPr>
          <w:p w:rsidR="006E544E" w:rsidRPr="00BF1E6D" w:rsidRDefault="006E544E" w:rsidP="00C72232">
            <w:r w:rsidRPr="00BF1E6D">
              <w:t>26</w:t>
            </w:r>
          </w:p>
        </w:tc>
        <w:tc>
          <w:tcPr>
            <w:tcW w:w="681" w:type="dxa"/>
          </w:tcPr>
          <w:p w:rsidR="006E544E" w:rsidRPr="00BF1E6D" w:rsidRDefault="006E544E" w:rsidP="00C72232">
            <w:r w:rsidRPr="00BF1E6D">
              <w:t>5</w:t>
            </w:r>
          </w:p>
        </w:tc>
        <w:tc>
          <w:tcPr>
            <w:tcW w:w="547" w:type="dxa"/>
          </w:tcPr>
          <w:p w:rsidR="006E544E" w:rsidRPr="00BF1E6D" w:rsidRDefault="006E544E" w:rsidP="00C72232"/>
        </w:tc>
        <w:tc>
          <w:tcPr>
            <w:tcW w:w="1940" w:type="dxa"/>
          </w:tcPr>
          <w:p w:rsidR="006E544E" w:rsidRPr="00BF1E6D" w:rsidRDefault="006E544E" w:rsidP="00C72232">
            <w:r w:rsidRPr="00BF1E6D">
              <w:t>100</w:t>
            </w:r>
          </w:p>
        </w:tc>
        <w:tc>
          <w:tcPr>
            <w:tcW w:w="1367" w:type="dxa"/>
          </w:tcPr>
          <w:p w:rsidR="006E544E" w:rsidRPr="00BF1E6D" w:rsidRDefault="006E544E" w:rsidP="00C72232">
            <w:r w:rsidRPr="00BF1E6D">
              <w:t>81,5</w:t>
            </w:r>
          </w:p>
        </w:tc>
        <w:tc>
          <w:tcPr>
            <w:tcW w:w="1306" w:type="dxa"/>
          </w:tcPr>
          <w:p w:rsidR="006E544E" w:rsidRPr="00BF1E6D" w:rsidRDefault="006E544E" w:rsidP="00C72232">
            <w:r w:rsidRPr="00BF1E6D">
              <w:t>4</w:t>
            </w:r>
          </w:p>
        </w:tc>
      </w:tr>
    </w:tbl>
    <w:p w:rsidR="006E544E" w:rsidRPr="000A4CB2" w:rsidRDefault="006E544E" w:rsidP="006E544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результатам ОГЭ 52 из 52</w:t>
      </w:r>
      <w:r w:rsidRPr="000A4CB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учащихся </w:t>
      </w:r>
      <w:r w:rsidR="002A33D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(Саадуев Магомедхабиб –</w:t>
      </w:r>
      <w:r w:rsidR="002A33D1">
        <w:rPr>
          <w:rFonts w:ascii="Times New Roman" w:hAnsi="Times New Roman" w:cs="Times New Roman"/>
          <w:sz w:val="24"/>
          <w:szCs w:val="24"/>
        </w:rPr>
        <w:t xml:space="preserve"> ученик 9б </w:t>
      </w:r>
      <w:r w:rsidRPr="000A4CB2">
        <w:rPr>
          <w:rFonts w:ascii="Times New Roman" w:hAnsi="Times New Roman" w:cs="Times New Roman"/>
          <w:sz w:val="24"/>
          <w:szCs w:val="24"/>
        </w:rPr>
        <w:t xml:space="preserve"> класса сдает ОГЭ</w:t>
      </w:r>
      <w:r>
        <w:rPr>
          <w:rFonts w:ascii="Times New Roman" w:hAnsi="Times New Roman" w:cs="Times New Roman"/>
          <w:sz w:val="24"/>
          <w:szCs w:val="24"/>
        </w:rPr>
        <w:t xml:space="preserve"> в форме ГВЭ </w:t>
      </w:r>
      <w:r w:rsidRPr="000A4CB2">
        <w:rPr>
          <w:rFonts w:ascii="Times New Roman" w:hAnsi="Times New Roman" w:cs="Times New Roman"/>
          <w:sz w:val="24"/>
          <w:szCs w:val="24"/>
        </w:rPr>
        <w:t xml:space="preserve">) </w:t>
      </w:r>
      <w:r w:rsidRPr="000A4CB2">
        <w:rPr>
          <w:rFonts w:ascii="Times New Roman" w:hAnsi="Times New Roman" w:cs="Times New Roman"/>
          <w:sz w:val="24"/>
          <w:szCs w:val="24"/>
        </w:rPr>
        <w:lastRenderedPageBreak/>
        <w:t xml:space="preserve">успешно сдали ОГЭ и получили аттестаты об основном общем образовании. </w:t>
      </w:r>
    </w:p>
    <w:p w:rsidR="006E544E" w:rsidRPr="000A4CB2" w:rsidRDefault="006E544E" w:rsidP="006E544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 из 52</w:t>
      </w:r>
      <w:r w:rsidRPr="000A4CB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hAnsi="Times New Roman" w:cs="Times New Roman"/>
          <w:sz w:val="24"/>
          <w:szCs w:val="24"/>
        </w:rPr>
        <w:t xml:space="preserve"> выпускников 9-х классов получили аттестат особого образца:</w:t>
      </w:r>
    </w:p>
    <w:p w:rsidR="006E544E" w:rsidRDefault="006E544E" w:rsidP="006E544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846"/>
        <w:gridCol w:w="3826"/>
        <w:gridCol w:w="2336"/>
      </w:tblGrid>
      <w:tr w:rsidR="006E544E" w:rsidTr="00C72232">
        <w:tc>
          <w:tcPr>
            <w:tcW w:w="846" w:type="dxa"/>
          </w:tcPr>
          <w:p w:rsidR="006E544E" w:rsidRPr="00C03564" w:rsidRDefault="006E544E" w:rsidP="00C72232">
            <w:pPr>
              <w:rPr>
                <w:b/>
                <w:i/>
                <w:sz w:val="24"/>
              </w:rPr>
            </w:pPr>
            <w:r w:rsidRPr="00C03564">
              <w:rPr>
                <w:b/>
                <w:i/>
                <w:sz w:val="24"/>
              </w:rPr>
              <w:t>№</w:t>
            </w:r>
          </w:p>
        </w:tc>
        <w:tc>
          <w:tcPr>
            <w:tcW w:w="3826" w:type="dxa"/>
          </w:tcPr>
          <w:p w:rsidR="006E544E" w:rsidRPr="00C03564" w:rsidRDefault="006E544E" w:rsidP="00C72232">
            <w:pPr>
              <w:rPr>
                <w:b/>
                <w:i/>
                <w:sz w:val="24"/>
              </w:rPr>
            </w:pPr>
            <w:r w:rsidRPr="00C03564">
              <w:rPr>
                <w:b/>
                <w:i/>
                <w:sz w:val="24"/>
              </w:rPr>
              <w:t xml:space="preserve">ФИО уч-ся </w:t>
            </w:r>
          </w:p>
        </w:tc>
        <w:tc>
          <w:tcPr>
            <w:tcW w:w="2336" w:type="dxa"/>
          </w:tcPr>
          <w:p w:rsidR="006E544E" w:rsidRPr="00C03564" w:rsidRDefault="006E544E" w:rsidP="00C72232">
            <w:pPr>
              <w:rPr>
                <w:b/>
                <w:i/>
                <w:sz w:val="24"/>
              </w:rPr>
            </w:pPr>
            <w:r w:rsidRPr="00C03564">
              <w:rPr>
                <w:b/>
                <w:i/>
                <w:sz w:val="24"/>
              </w:rPr>
              <w:t xml:space="preserve">Класс </w:t>
            </w:r>
          </w:p>
        </w:tc>
      </w:tr>
      <w:tr w:rsidR="006E544E" w:rsidTr="00C72232">
        <w:tc>
          <w:tcPr>
            <w:tcW w:w="84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>1</w:t>
            </w:r>
          </w:p>
        </w:tc>
        <w:tc>
          <w:tcPr>
            <w:tcW w:w="382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 xml:space="preserve">Абидинов Абидин </w:t>
            </w:r>
          </w:p>
        </w:tc>
        <w:tc>
          <w:tcPr>
            <w:tcW w:w="233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>9 «А»</w:t>
            </w:r>
          </w:p>
        </w:tc>
      </w:tr>
      <w:tr w:rsidR="006E544E" w:rsidTr="00C72232">
        <w:tc>
          <w:tcPr>
            <w:tcW w:w="84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>2</w:t>
            </w:r>
          </w:p>
        </w:tc>
        <w:tc>
          <w:tcPr>
            <w:tcW w:w="382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 xml:space="preserve">Малухина Екатерина </w:t>
            </w:r>
          </w:p>
        </w:tc>
        <w:tc>
          <w:tcPr>
            <w:tcW w:w="233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>9 «А»</w:t>
            </w:r>
          </w:p>
        </w:tc>
      </w:tr>
      <w:tr w:rsidR="006E544E" w:rsidTr="00C72232">
        <w:tc>
          <w:tcPr>
            <w:tcW w:w="84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>3</w:t>
            </w:r>
          </w:p>
        </w:tc>
        <w:tc>
          <w:tcPr>
            <w:tcW w:w="382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 xml:space="preserve">Абдулаев Магомед </w:t>
            </w:r>
          </w:p>
        </w:tc>
        <w:tc>
          <w:tcPr>
            <w:tcW w:w="233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>9 «А»</w:t>
            </w:r>
          </w:p>
        </w:tc>
      </w:tr>
      <w:tr w:rsidR="006E544E" w:rsidTr="00C72232">
        <w:tc>
          <w:tcPr>
            <w:tcW w:w="84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>4</w:t>
            </w:r>
          </w:p>
        </w:tc>
        <w:tc>
          <w:tcPr>
            <w:tcW w:w="382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>Абдулаев Ахмед</w:t>
            </w:r>
          </w:p>
        </w:tc>
        <w:tc>
          <w:tcPr>
            <w:tcW w:w="233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>9 «А»</w:t>
            </w:r>
          </w:p>
        </w:tc>
      </w:tr>
      <w:tr w:rsidR="006E544E" w:rsidTr="00C72232">
        <w:tc>
          <w:tcPr>
            <w:tcW w:w="84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>5</w:t>
            </w:r>
          </w:p>
        </w:tc>
        <w:tc>
          <w:tcPr>
            <w:tcW w:w="382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>Алиярбекова Асият</w:t>
            </w:r>
          </w:p>
        </w:tc>
        <w:tc>
          <w:tcPr>
            <w:tcW w:w="233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>9 «А»</w:t>
            </w:r>
          </w:p>
        </w:tc>
      </w:tr>
      <w:tr w:rsidR="006E544E" w:rsidTr="00C72232">
        <w:tc>
          <w:tcPr>
            <w:tcW w:w="84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>6</w:t>
            </w:r>
          </w:p>
        </w:tc>
        <w:tc>
          <w:tcPr>
            <w:tcW w:w="382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 xml:space="preserve">Акаева Дженнет </w:t>
            </w:r>
          </w:p>
        </w:tc>
        <w:tc>
          <w:tcPr>
            <w:tcW w:w="233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>9 «Б»</w:t>
            </w:r>
          </w:p>
        </w:tc>
      </w:tr>
      <w:tr w:rsidR="006E544E" w:rsidTr="00C72232">
        <w:tc>
          <w:tcPr>
            <w:tcW w:w="84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>7</w:t>
            </w:r>
          </w:p>
        </w:tc>
        <w:tc>
          <w:tcPr>
            <w:tcW w:w="382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 xml:space="preserve">Акаева Заира </w:t>
            </w:r>
          </w:p>
        </w:tc>
        <w:tc>
          <w:tcPr>
            <w:tcW w:w="2336" w:type="dxa"/>
          </w:tcPr>
          <w:p w:rsidR="006E544E" w:rsidRPr="00C03564" w:rsidRDefault="006E544E" w:rsidP="00C72232">
            <w:pPr>
              <w:rPr>
                <w:sz w:val="24"/>
              </w:rPr>
            </w:pPr>
            <w:r w:rsidRPr="00C03564">
              <w:rPr>
                <w:sz w:val="24"/>
              </w:rPr>
              <w:t>9 «Б»</w:t>
            </w:r>
          </w:p>
        </w:tc>
      </w:tr>
    </w:tbl>
    <w:p w:rsidR="006E544E" w:rsidRPr="000A4CB2" w:rsidRDefault="006E544E" w:rsidP="006E544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E544E" w:rsidRPr="000A4CB2" w:rsidRDefault="006E544E" w:rsidP="006E544E">
      <w:pPr>
        <w:pStyle w:val="a4"/>
        <w:spacing w:after="0" w:line="240" w:lineRule="auto"/>
        <w:ind w:left="1080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Итоги успеваемости 9-х классов (за три года)</w:t>
      </w:r>
    </w:p>
    <w:tbl>
      <w:tblPr>
        <w:tblStyle w:val="a3"/>
        <w:tblpPr w:leftFromText="180" w:rightFromText="180" w:vertAnchor="text" w:horzAnchor="margin" w:tblpY="171"/>
        <w:tblOverlap w:val="never"/>
        <w:tblW w:w="0" w:type="auto"/>
        <w:tblLook w:val="04A0"/>
      </w:tblPr>
      <w:tblGrid>
        <w:gridCol w:w="1710"/>
        <w:gridCol w:w="2850"/>
        <w:gridCol w:w="2785"/>
      </w:tblGrid>
      <w:tr w:rsidR="00C03564" w:rsidRPr="000A4CB2" w:rsidTr="00C03564">
        <w:tc>
          <w:tcPr>
            <w:tcW w:w="1710" w:type="dxa"/>
          </w:tcPr>
          <w:p w:rsidR="00C03564" w:rsidRPr="000A4CB2" w:rsidRDefault="00C03564" w:rsidP="00C03564">
            <w:pPr>
              <w:pStyle w:val="a4"/>
              <w:ind w:left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9-е классы</w:t>
            </w:r>
          </w:p>
        </w:tc>
        <w:tc>
          <w:tcPr>
            <w:tcW w:w="2850" w:type="dxa"/>
          </w:tcPr>
          <w:p w:rsidR="00C03564" w:rsidRPr="000A4CB2" w:rsidRDefault="00C03564" w:rsidP="00C03564">
            <w:pPr>
              <w:pStyle w:val="a4"/>
              <w:ind w:left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 xml:space="preserve">Успеваемость </w:t>
            </w:r>
          </w:p>
        </w:tc>
        <w:tc>
          <w:tcPr>
            <w:tcW w:w="2785" w:type="dxa"/>
          </w:tcPr>
          <w:p w:rsidR="00C03564" w:rsidRPr="000A4CB2" w:rsidRDefault="00C03564" w:rsidP="00C03564">
            <w:pPr>
              <w:pStyle w:val="a4"/>
              <w:ind w:left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 xml:space="preserve">Качество </w:t>
            </w:r>
          </w:p>
        </w:tc>
      </w:tr>
      <w:tr w:rsidR="00C03564" w:rsidRPr="000A4CB2" w:rsidTr="00C03564">
        <w:tc>
          <w:tcPr>
            <w:tcW w:w="1710" w:type="dxa"/>
          </w:tcPr>
          <w:p w:rsidR="00C03564" w:rsidRPr="000A4CB2" w:rsidRDefault="00C03564" w:rsidP="00C03564">
            <w:pPr>
              <w:pStyle w:val="a4"/>
              <w:ind w:left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2016-2017</w:t>
            </w:r>
          </w:p>
        </w:tc>
        <w:tc>
          <w:tcPr>
            <w:tcW w:w="2850" w:type="dxa"/>
          </w:tcPr>
          <w:p w:rsidR="00C03564" w:rsidRPr="000A4CB2" w:rsidRDefault="00C03564" w:rsidP="00C03564">
            <w:pPr>
              <w:pStyle w:val="a4"/>
              <w:ind w:left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100</w:t>
            </w:r>
          </w:p>
        </w:tc>
        <w:tc>
          <w:tcPr>
            <w:tcW w:w="2785" w:type="dxa"/>
          </w:tcPr>
          <w:p w:rsidR="00C03564" w:rsidRPr="000A4CB2" w:rsidRDefault="00C03564" w:rsidP="00C03564">
            <w:pPr>
              <w:pStyle w:val="a4"/>
              <w:ind w:left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42</w:t>
            </w:r>
          </w:p>
        </w:tc>
      </w:tr>
      <w:tr w:rsidR="00C03564" w:rsidRPr="000A4CB2" w:rsidTr="00C03564">
        <w:tc>
          <w:tcPr>
            <w:tcW w:w="1710" w:type="dxa"/>
          </w:tcPr>
          <w:p w:rsidR="00C03564" w:rsidRPr="000A4CB2" w:rsidRDefault="00C03564" w:rsidP="00C03564">
            <w:pPr>
              <w:pStyle w:val="a4"/>
              <w:ind w:left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2017-2018</w:t>
            </w:r>
          </w:p>
        </w:tc>
        <w:tc>
          <w:tcPr>
            <w:tcW w:w="2850" w:type="dxa"/>
          </w:tcPr>
          <w:p w:rsidR="00C03564" w:rsidRPr="000A4CB2" w:rsidRDefault="00C03564" w:rsidP="00C03564">
            <w:pPr>
              <w:pStyle w:val="a4"/>
              <w:ind w:left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100</w:t>
            </w:r>
          </w:p>
        </w:tc>
        <w:tc>
          <w:tcPr>
            <w:tcW w:w="2785" w:type="dxa"/>
          </w:tcPr>
          <w:p w:rsidR="00C03564" w:rsidRPr="000A4CB2" w:rsidRDefault="00C03564" w:rsidP="00C03564">
            <w:pPr>
              <w:pStyle w:val="a4"/>
              <w:ind w:left="0"/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50</w:t>
            </w:r>
          </w:p>
        </w:tc>
      </w:tr>
      <w:tr w:rsidR="00C03564" w:rsidRPr="000A4CB2" w:rsidTr="00C03564">
        <w:tc>
          <w:tcPr>
            <w:tcW w:w="1710" w:type="dxa"/>
          </w:tcPr>
          <w:p w:rsidR="00C03564" w:rsidRPr="000A4CB2" w:rsidRDefault="00C03564" w:rsidP="00C03564">
            <w:pPr>
              <w:pStyle w:val="a4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2018-2019</w:t>
            </w:r>
          </w:p>
        </w:tc>
        <w:tc>
          <w:tcPr>
            <w:tcW w:w="2850" w:type="dxa"/>
          </w:tcPr>
          <w:p w:rsidR="00C03564" w:rsidRPr="000A4CB2" w:rsidRDefault="00C03564" w:rsidP="00C03564">
            <w:pPr>
              <w:pStyle w:val="a4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100</w:t>
            </w:r>
          </w:p>
        </w:tc>
        <w:tc>
          <w:tcPr>
            <w:tcW w:w="2785" w:type="dxa"/>
          </w:tcPr>
          <w:p w:rsidR="00C03564" w:rsidRPr="000A4CB2" w:rsidRDefault="00C03564" w:rsidP="00C03564">
            <w:pPr>
              <w:pStyle w:val="a4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44</w:t>
            </w:r>
          </w:p>
        </w:tc>
      </w:tr>
    </w:tbl>
    <w:p w:rsidR="006E544E" w:rsidRPr="000A4CB2" w:rsidRDefault="006E544E" w:rsidP="006E544E">
      <w:pPr>
        <w:pStyle w:val="a4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E544E" w:rsidRPr="000A4CB2" w:rsidRDefault="006E544E" w:rsidP="006E544E">
      <w:pPr>
        <w:pStyle w:val="a4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E544E" w:rsidRPr="000A4CB2" w:rsidRDefault="006E544E" w:rsidP="006E544E">
      <w:pPr>
        <w:pStyle w:val="a4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E544E" w:rsidRPr="000A4CB2" w:rsidRDefault="006E544E" w:rsidP="006E544E">
      <w:pPr>
        <w:pStyle w:val="a4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E544E" w:rsidRPr="00C03564" w:rsidRDefault="006E544E" w:rsidP="00C03564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E544E" w:rsidRPr="00C03564" w:rsidRDefault="006E544E" w:rsidP="006E544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Вывод: а</w:t>
      </w:r>
      <w:r w:rsidRPr="000A4CB2">
        <w:rPr>
          <w:rFonts w:ascii="Times New Roman" w:hAnsi="Times New Roman" w:cs="Times New Roman"/>
          <w:b/>
          <w:sz w:val="24"/>
          <w:szCs w:val="24"/>
        </w:rPr>
        <w:t>нализ результатов за 3 года</w:t>
      </w:r>
      <w:r w:rsidRPr="000A4CB2">
        <w:rPr>
          <w:rFonts w:ascii="Times New Roman" w:hAnsi="Times New Roman" w:cs="Times New Roman"/>
          <w:sz w:val="24"/>
          <w:szCs w:val="24"/>
        </w:rPr>
        <w:t xml:space="preserve"> показыв</w:t>
      </w:r>
      <w:r>
        <w:rPr>
          <w:rFonts w:ascii="Times New Roman" w:hAnsi="Times New Roman" w:cs="Times New Roman"/>
          <w:sz w:val="24"/>
          <w:szCs w:val="24"/>
        </w:rPr>
        <w:t>ает снижение процента качества</w:t>
      </w:r>
      <w:r w:rsidRPr="000A4CB2">
        <w:rPr>
          <w:rFonts w:ascii="Times New Roman" w:hAnsi="Times New Roman" w:cs="Times New Roman"/>
          <w:sz w:val="24"/>
          <w:szCs w:val="24"/>
        </w:rPr>
        <w:t xml:space="preserve"> за этот</w:t>
      </w:r>
      <w:r>
        <w:rPr>
          <w:rFonts w:ascii="Times New Roman" w:hAnsi="Times New Roman" w:cs="Times New Roman"/>
          <w:sz w:val="24"/>
          <w:szCs w:val="24"/>
        </w:rPr>
        <w:t xml:space="preserve">  год. По сравнению с 2017-2018 </w:t>
      </w:r>
      <w:r w:rsidRPr="000A4CB2">
        <w:rPr>
          <w:rFonts w:ascii="Times New Roman" w:hAnsi="Times New Roman" w:cs="Times New Roman"/>
          <w:sz w:val="24"/>
          <w:szCs w:val="24"/>
        </w:rPr>
        <w:t xml:space="preserve">учебным </w:t>
      </w:r>
      <w:r>
        <w:rPr>
          <w:rFonts w:ascii="Times New Roman" w:hAnsi="Times New Roman" w:cs="Times New Roman"/>
          <w:sz w:val="24"/>
          <w:szCs w:val="24"/>
        </w:rPr>
        <w:t>годом процент качества снизился  на 6</w:t>
      </w:r>
      <w:r w:rsidRPr="000A4CB2">
        <w:rPr>
          <w:rFonts w:ascii="Times New Roman" w:hAnsi="Times New Roman" w:cs="Times New Roman"/>
          <w:sz w:val="24"/>
          <w:szCs w:val="24"/>
        </w:rPr>
        <w:t>%.</w:t>
      </w:r>
      <w:r>
        <w:rPr>
          <w:rFonts w:ascii="Times New Roman" w:hAnsi="Times New Roman" w:cs="Times New Roman"/>
          <w:sz w:val="24"/>
          <w:szCs w:val="24"/>
        </w:rPr>
        <w:t xml:space="preserve"> Снижение качества в 9-х </w:t>
      </w:r>
      <w:r>
        <w:rPr>
          <w:rFonts w:ascii="Times New Roman" w:hAnsi="Times New Roman" w:cs="Times New Roman"/>
          <w:sz w:val="24"/>
          <w:szCs w:val="24"/>
        </w:rPr>
        <w:lastRenderedPageBreak/>
        <w:t>классах объясняется за счет низкого качества в 9б классе-28</w:t>
      </w:r>
      <w:r w:rsidRPr="003A7453">
        <w:rPr>
          <w:rFonts w:ascii="Times New Roman" w:hAnsi="Times New Roman" w:cs="Times New Roman"/>
          <w:b/>
          <w:sz w:val="24"/>
          <w:szCs w:val="24"/>
        </w:rPr>
        <w:t>%</w:t>
      </w:r>
      <w:r w:rsidRPr="003A7453">
        <w:rPr>
          <w:rFonts w:ascii="Times New Roman" w:hAnsi="Times New Roman" w:cs="Times New Roman"/>
          <w:b/>
          <w:sz w:val="28"/>
          <w:szCs w:val="24"/>
        </w:rPr>
        <w:t xml:space="preserve">,   </w:t>
      </w:r>
      <w:r w:rsidRPr="003A7453">
        <w:rPr>
          <w:rFonts w:ascii="Times New Roman" w:hAnsi="Times New Roman" w:cs="Times New Roman"/>
          <w:b/>
          <w:i/>
          <w:sz w:val="28"/>
          <w:szCs w:val="24"/>
          <w:u w:val="single"/>
        </w:rPr>
        <w:t>в сравнении</w:t>
      </w:r>
      <w:r w:rsidRPr="003A7453">
        <w:rPr>
          <w:rFonts w:ascii="Times New Roman" w:hAnsi="Times New Roman" w:cs="Times New Roman"/>
          <w:b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в 9а классе стабильный результат ы с 5-го класса по 9-й класс от 50 до 59% качества.</w:t>
      </w:r>
    </w:p>
    <w:p w:rsidR="00935DDC" w:rsidRPr="000A4CB2" w:rsidRDefault="00935DDC" w:rsidP="00935DDC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>
        <w:rPr>
          <w:rFonts w:ascii="Times New Roman" w:hAnsi="Times New Roman" w:cs="Times New Roman"/>
          <w:b/>
          <w:color w:val="7030A0"/>
          <w:sz w:val="24"/>
          <w:szCs w:val="24"/>
        </w:rPr>
        <w:t>5</w:t>
      </w: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>.6. Мониторинг участия в предметных олимпиадах. Результаты.</w:t>
      </w:r>
    </w:p>
    <w:p w:rsidR="00935DDC" w:rsidRPr="00C03564" w:rsidRDefault="00935DDC" w:rsidP="00C03564">
      <w:pPr>
        <w:spacing w:line="240" w:lineRule="auto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0A4CB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Предметная олимпиада – это форма интеллектуального соревнования учащихся в определенной образовательной области, позволяющая выявить не только знания фактического материала, но и умение применять эти знания в новых нестандартных ситуациях, требующих творческого мышления. Предметные олимпиады проводятся для выявления одаренных и талантливых детей, развития познавательных интересов обучающихс</w:t>
      </w:r>
      <w:r w:rsidR="00C0356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я</w:t>
      </w:r>
    </w:p>
    <w:p w:rsidR="00935DDC" w:rsidRPr="000A4CB2" w:rsidRDefault="00935DDC" w:rsidP="00935DD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 xml:space="preserve">Таблица достижений учителей, подготовивших участников ВОШ  </w:t>
      </w:r>
    </w:p>
    <w:p w:rsidR="00935DDC" w:rsidRPr="000A4CB2" w:rsidRDefault="00935DDC" w:rsidP="00935DD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муниципального этапа МКОУ СОШ №10 (за три года).</w:t>
      </w:r>
    </w:p>
    <w:tbl>
      <w:tblPr>
        <w:tblStyle w:val="a3"/>
        <w:tblW w:w="0" w:type="auto"/>
        <w:jc w:val="center"/>
        <w:tblLook w:val="04A0"/>
      </w:tblPr>
      <w:tblGrid>
        <w:gridCol w:w="817"/>
        <w:gridCol w:w="3908"/>
        <w:gridCol w:w="1396"/>
        <w:gridCol w:w="1336"/>
        <w:gridCol w:w="1447"/>
      </w:tblGrid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Предмет</w:t>
            </w:r>
            <w:r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2016-2017</w:t>
            </w: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2017-2018</w:t>
            </w: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2018-2019</w:t>
            </w: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Русский язык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Литература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Математика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Английский язык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ОБЖ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География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 xml:space="preserve">Физика 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</w:t>
            </w: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 xml:space="preserve">История 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5</w:t>
            </w: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Физкультура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Родной (кумыкский)язык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Родная (кумыкская)литература 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Родной (аварский)язык </w:t>
            </w:r>
          </w:p>
        </w:tc>
        <w:tc>
          <w:tcPr>
            <w:tcW w:w="1396" w:type="dxa"/>
          </w:tcPr>
          <w:p w:rsidR="00935DDC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36" w:type="dxa"/>
          </w:tcPr>
          <w:p w:rsidR="00935DDC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Родная</w:t>
            </w:r>
          </w:p>
          <w:p w:rsidR="00935DDC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(аварская) литература </w:t>
            </w:r>
          </w:p>
        </w:tc>
        <w:tc>
          <w:tcPr>
            <w:tcW w:w="1396" w:type="dxa"/>
          </w:tcPr>
          <w:p w:rsidR="00935DDC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1336" w:type="dxa"/>
          </w:tcPr>
          <w:p w:rsidR="00935DDC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Биология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 xml:space="preserve">Экология 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ИВТ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Технология</w:t>
            </w:r>
            <w:r>
              <w:rPr>
                <w:sz w:val="24"/>
                <w:szCs w:val="24"/>
              </w:rPr>
              <w:t>(мальч.)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</w:t>
            </w: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 xml:space="preserve">Технология </w:t>
            </w:r>
            <w:r>
              <w:rPr>
                <w:sz w:val="24"/>
                <w:szCs w:val="24"/>
              </w:rPr>
              <w:t>(дев.)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История Дагестана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 xml:space="preserve">Обществознание 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</w:t>
            </w: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</w:t>
            </w: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Право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8</w:t>
            </w: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Астрономия 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pStyle w:val="a4"/>
              <w:numPr>
                <w:ilvl w:val="0"/>
                <w:numId w:val="6"/>
              </w:numPr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Химия</w:t>
            </w: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</w:t>
            </w: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935DDC" w:rsidRPr="000A4CB2" w:rsidTr="00C03564">
        <w:trPr>
          <w:jc w:val="center"/>
        </w:trPr>
        <w:tc>
          <w:tcPr>
            <w:tcW w:w="817" w:type="dxa"/>
          </w:tcPr>
          <w:p w:rsidR="00935DDC" w:rsidRPr="000A4CB2" w:rsidRDefault="00935DDC" w:rsidP="00C72232">
            <w:pPr>
              <w:ind w:left="360"/>
              <w:rPr>
                <w:sz w:val="24"/>
                <w:szCs w:val="24"/>
              </w:rPr>
            </w:pPr>
          </w:p>
        </w:tc>
        <w:tc>
          <w:tcPr>
            <w:tcW w:w="3908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139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33</w:t>
            </w:r>
          </w:p>
        </w:tc>
        <w:tc>
          <w:tcPr>
            <w:tcW w:w="1336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46</w:t>
            </w:r>
          </w:p>
        </w:tc>
        <w:tc>
          <w:tcPr>
            <w:tcW w:w="1447" w:type="dxa"/>
          </w:tcPr>
          <w:p w:rsidR="00935DDC" w:rsidRPr="000A4CB2" w:rsidRDefault="00935DDC" w:rsidP="00C7223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47</w:t>
            </w:r>
          </w:p>
        </w:tc>
      </w:tr>
    </w:tbl>
    <w:p w:rsidR="00935DDC" w:rsidRPr="000A4CB2" w:rsidRDefault="00935DDC" w:rsidP="00935D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35DDC" w:rsidRDefault="00935DDC" w:rsidP="00935D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35DDC" w:rsidRDefault="00935DDC" w:rsidP="00935D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Вывод: наблюдается положительная динамика роста призовых мест; нет призовых мест по истории, ИВТ, географии, физике, физкультуре.</w:t>
      </w:r>
    </w:p>
    <w:p w:rsidR="00935DDC" w:rsidRPr="000A4CB2" w:rsidRDefault="00935DDC" w:rsidP="00935D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jc w:val="center"/>
        <w:tblLayout w:type="fixed"/>
        <w:tblLook w:val="04A0"/>
      </w:tblPr>
      <w:tblGrid>
        <w:gridCol w:w="1134"/>
        <w:gridCol w:w="2147"/>
        <w:gridCol w:w="1631"/>
        <w:gridCol w:w="1973"/>
        <w:gridCol w:w="1006"/>
        <w:gridCol w:w="884"/>
        <w:gridCol w:w="866"/>
        <w:gridCol w:w="866"/>
      </w:tblGrid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DDC" w:rsidRPr="000A4CB2" w:rsidRDefault="00935DDC" w:rsidP="00C72232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2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DDC" w:rsidRPr="000A4CB2" w:rsidRDefault="00935DDC" w:rsidP="00C72232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Ф.И.О. учителя</w:t>
            </w: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DDC" w:rsidRPr="000A4CB2" w:rsidRDefault="00935DDC" w:rsidP="00C72232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 xml:space="preserve">Предмет </w:t>
            </w:r>
          </w:p>
        </w:tc>
        <w:tc>
          <w:tcPr>
            <w:tcW w:w="1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0A4CB2" w:rsidRDefault="00935DDC" w:rsidP="00C72232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Ф.И.О.уч-ся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0A4CB2" w:rsidRDefault="00935DDC" w:rsidP="00C72232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 xml:space="preserve">Класс 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DDC" w:rsidRPr="000A4CB2" w:rsidRDefault="00935DDC" w:rsidP="00C72232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1-е место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0A4CB2" w:rsidRDefault="00935DDC" w:rsidP="00C72232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2-е место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0A4CB2" w:rsidRDefault="00935DDC" w:rsidP="00C72232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>3-е место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Далгатова Н.М.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Экология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Бектемирова А.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7а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Балаева А.А.</w:t>
            </w:r>
          </w:p>
        </w:tc>
        <w:tc>
          <w:tcPr>
            <w:tcW w:w="1631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Экология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Акилова М.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10а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Далгатова Н.М.</w:t>
            </w:r>
          </w:p>
        </w:tc>
        <w:tc>
          <w:tcPr>
            <w:tcW w:w="1631" w:type="dxa"/>
          </w:tcPr>
          <w:p w:rsidR="00935DDC" w:rsidRPr="00C03564" w:rsidRDefault="00935DDC" w:rsidP="00C72232">
            <w:pPr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Биология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Бекмурзаева З.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8б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2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Балаева А.А.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Биология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Малухина Е.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9а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Балаева А.А.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Биология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Гитинова М.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11а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Абдулаева М.А.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Литература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Акилова М.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10а</w:t>
            </w:r>
          </w:p>
        </w:tc>
        <w:tc>
          <w:tcPr>
            <w:tcW w:w="884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Абдулаева М.А.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Литература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Гаджилаева К.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10а</w:t>
            </w:r>
          </w:p>
        </w:tc>
        <w:tc>
          <w:tcPr>
            <w:tcW w:w="884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Мустафаев А.С.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jc w:val="center"/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ОБЖ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Байбулатова М.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8б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Мустафаев А.С.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jc w:val="center"/>
              <w:rPr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ОБЖ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Акилова М.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10а</w:t>
            </w:r>
          </w:p>
        </w:tc>
        <w:tc>
          <w:tcPr>
            <w:tcW w:w="884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Мустафаев А.С.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jc w:val="center"/>
              <w:rPr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ОБЖ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Акаева Д.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9б</w:t>
            </w:r>
          </w:p>
        </w:tc>
        <w:tc>
          <w:tcPr>
            <w:tcW w:w="884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Мустафаев А.С.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jc w:val="center"/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ОБЖ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Казалиева Г.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7в</w:t>
            </w:r>
          </w:p>
        </w:tc>
        <w:tc>
          <w:tcPr>
            <w:tcW w:w="884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2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Мустафаев А.С.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jc w:val="center"/>
              <w:rPr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ОБЖ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Бекмурзаева З.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8б</w:t>
            </w:r>
          </w:p>
        </w:tc>
        <w:tc>
          <w:tcPr>
            <w:tcW w:w="884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2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Мустафаев А.С.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jc w:val="center"/>
              <w:rPr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ОБЖ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Алиярбекова А.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9а</w:t>
            </w:r>
          </w:p>
        </w:tc>
        <w:tc>
          <w:tcPr>
            <w:tcW w:w="884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2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Мустафаев А.С.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jc w:val="center"/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ОБЖ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Абдулаев А.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9а</w:t>
            </w:r>
          </w:p>
        </w:tc>
        <w:tc>
          <w:tcPr>
            <w:tcW w:w="884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2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Мустафаев А.С.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jc w:val="center"/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ОБЖ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Нурасулмагомедов А.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11</w:t>
            </w:r>
          </w:p>
        </w:tc>
        <w:tc>
          <w:tcPr>
            <w:tcW w:w="884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2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Мустафа</w:t>
            </w:r>
            <w:r w:rsidRPr="00C03564">
              <w:rPr>
                <w:sz w:val="24"/>
                <w:szCs w:val="24"/>
              </w:rPr>
              <w:lastRenderedPageBreak/>
              <w:t>ев А.С.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jc w:val="center"/>
              <w:rPr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lastRenderedPageBreak/>
              <w:t>ОБЖ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 xml:space="preserve">Шайманова </w:t>
            </w:r>
            <w:r w:rsidRPr="00C03564">
              <w:rPr>
                <w:sz w:val="24"/>
                <w:szCs w:val="24"/>
              </w:rPr>
              <w:lastRenderedPageBreak/>
              <w:t>П.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lastRenderedPageBreak/>
              <w:t>7а</w:t>
            </w:r>
          </w:p>
        </w:tc>
        <w:tc>
          <w:tcPr>
            <w:tcW w:w="884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Мустафаев А.С.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jc w:val="center"/>
              <w:rPr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ОБЖ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Магомедов Г.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8в</w:t>
            </w:r>
          </w:p>
        </w:tc>
        <w:tc>
          <w:tcPr>
            <w:tcW w:w="884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Исмаилова Б.Р.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 xml:space="preserve">Обществознание 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Акилова М.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10а</w:t>
            </w:r>
          </w:p>
        </w:tc>
        <w:tc>
          <w:tcPr>
            <w:tcW w:w="884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2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Исмаилова Б.Р.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Обществознание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Алиярбекова А.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9а</w:t>
            </w:r>
          </w:p>
        </w:tc>
        <w:tc>
          <w:tcPr>
            <w:tcW w:w="884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Исмаилова Б.Р.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Обществознание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Халилова П.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9а</w:t>
            </w:r>
          </w:p>
        </w:tc>
        <w:tc>
          <w:tcPr>
            <w:tcW w:w="884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Исмаилова Б.Р.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 xml:space="preserve">Право 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 xml:space="preserve">Бучаев Мурад 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8б</w:t>
            </w:r>
          </w:p>
        </w:tc>
        <w:tc>
          <w:tcPr>
            <w:tcW w:w="884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Джабраилова П.А.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 xml:space="preserve">Русский язык 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Адильгереева З.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7а</w:t>
            </w:r>
          </w:p>
        </w:tc>
        <w:tc>
          <w:tcPr>
            <w:tcW w:w="884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Магомедов М.Н.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 xml:space="preserve">Технология 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Хасбулатов А.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7в</w:t>
            </w:r>
          </w:p>
        </w:tc>
        <w:tc>
          <w:tcPr>
            <w:tcW w:w="884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2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Магомедова З.И.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 xml:space="preserve">Технология 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Бадабиева Х.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8б</w:t>
            </w:r>
          </w:p>
        </w:tc>
        <w:tc>
          <w:tcPr>
            <w:tcW w:w="884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Бучаева У.И.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 xml:space="preserve">Математика 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Казалиева Галимат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7а</w:t>
            </w:r>
          </w:p>
        </w:tc>
        <w:tc>
          <w:tcPr>
            <w:tcW w:w="884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Бучаева У.И.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Математика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Гусейнова Т.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7а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Бучаева У.И.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Математика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Магдиева П.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7а</w:t>
            </w:r>
          </w:p>
        </w:tc>
        <w:tc>
          <w:tcPr>
            <w:tcW w:w="884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Батырбекова З.И.</w:t>
            </w:r>
          </w:p>
        </w:tc>
        <w:tc>
          <w:tcPr>
            <w:tcW w:w="1631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Математика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Байбулатова М.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8б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Джамаева Б.Г.</w:t>
            </w:r>
          </w:p>
        </w:tc>
        <w:tc>
          <w:tcPr>
            <w:tcW w:w="1631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Математика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Акилова М.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10а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Джамаев</w:t>
            </w:r>
            <w:r w:rsidRPr="00C03564">
              <w:rPr>
                <w:sz w:val="24"/>
                <w:szCs w:val="24"/>
              </w:rPr>
              <w:lastRenderedPageBreak/>
              <w:t>а Б.Г.</w:t>
            </w:r>
          </w:p>
        </w:tc>
        <w:tc>
          <w:tcPr>
            <w:tcW w:w="1631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lastRenderedPageBreak/>
              <w:t>Математи</w:t>
            </w:r>
            <w:r w:rsidRPr="00C03564">
              <w:rPr>
                <w:b/>
                <w:sz w:val="24"/>
                <w:szCs w:val="24"/>
              </w:rPr>
              <w:lastRenderedPageBreak/>
              <w:t>ка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lastRenderedPageBreak/>
              <w:t xml:space="preserve">Джамаева </w:t>
            </w:r>
            <w:r w:rsidRPr="00C03564">
              <w:rPr>
                <w:sz w:val="24"/>
                <w:szCs w:val="24"/>
              </w:rPr>
              <w:lastRenderedPageBreak/>
              <w:t>И.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lastRenderedPageBreak/>
              <w:t>10а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Бучаева У.И.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Химия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Бучаева З.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2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72232">
        <w:trPr>
          <w:trHeight w:val="1131"/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Бучаева У.И.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Химия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Бучаев М.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8б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2147" w:type="dxa"/>
            <w:hideMark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Гигаева Р.Р.</w:t>
            </w:r>
          </w:p>
        </w:tc>
        <w:tc>
          <w:tcPr>
            <w:tcW w:w="1631" w:type="dxa"/>
            <w:hideMark/>
          </w:tcPr>
          <w:p w:rsidR="00935DDC" w:rsidRPr="00C03564" w:rsidRDefault="00935DDC" w:rsidP="00C72232">
            <w:pPr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 xml:space="preserve">Астрономия 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Акилова М.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10а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Магомедова П.Г.</w:t>
            </w:r>
          </w:p>
        </w:tc>
        <w:tc>
          <w:tcPr>
            <w:tcW w:w="1631" w:type="dxa"/>
          </w:tcPr>
          <w:p w:rsidR="00935DDC" w:rsidRPr="00C03564" w:rsidRDefault="00935DDC" w:rsidP="00C72232">
            <w:pPr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Английский язык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Бучаева З.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11а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2147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Далгатов К.А.</w:t>
            </w:r>
          </w:p>
        </w:tc>
        <w:tc>
          <w:tcPr>
            <w:tcW w:w="1631" w:type="dxa"/>
          </w:tcPr>
          <w:p w:rsidR="00935DDC" w:rsidRPr="00C03564" w:rsidRDefault="00935DDC" w:rsidP="00C72232">
            <w:pPr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Родной язык (ав.)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 xml:space="preserve">Магомедова Асият 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8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2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2147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Зубаирова М.Б.</w:t>
            </w:r>
          </w:p>
        </w:tc>
        <w:tc>
          <w:tcPr>
            <w:tcW w:w="1631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 xml:space="preserve">Раджабова Патимат 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9б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2147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Далгатов К.А.</w:t>
            </w:r>
          </w:p>
        </w:tc>
        <w:tc>
          <w:tcPr>
            <w:tcW w:w="1631" w:type="dxa"/>
          </w:tcPr>
          <w:p w:rsidR="00935DDC" w:rsidRPr="00C03564" w:rsidRDefault="00935DDC" w:rsidP="00C72232">
            <w:pPr>
              <w:rPr>
                <w:b/>
                <w:sz w:val="24"/>
                <w:szCs w:val="24"/>
              </w:rPr>
            </w:pP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Саламова Патимат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10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2147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Далгатов К.А.</w:t>
            </w:r>
          </w:p>
        </w:tc>
        <w:tc>
          <w:tcPr>
            <w:tcW w:w="1631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 xml:space="preserve">Нуралиева Джамилят 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11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2147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Абдусаидова А.О.</w:t>
            </w:r>
          </w:p>
        </w:tc>
        <w:tc>
          <w:tcPr>
            <w:tcW w:w="1631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Родной язык (к)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Джамаева Иманат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10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2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2147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Абдусаидова А.О.</w:t>
            </w:r>
          </w:p>
        </w:tc>
        <w:tc>
          <w:tcPr>
            <w:tcW w:w="1631" w:type="dxa"/>
          </w:tcPr>
          <w:p w:rsidR="00935DDC" w:rsidRPr="00C03564" w:rsidRDefault="00935DDC" w:rsidP="00C72232">
            <w:pPr>
              <w:rPr>
                <w:b/>
                <w:sz w:val="24"/>
                <w:szCs w:val="24"/>
              </w:rPr>
            </w:pP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Бектемирова Айгуль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7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2147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Абдусаламова Х.А.</w:t>
            </w:r>
          </w:p>
        </w:tc>
        <w:tc>
          <w:tcPr>
            <w:tcW w:w="1631" w:type="dxa"/>
          </w:tcPr>
          <w:p w:rsidR="00935DDC" w:rsidRPr="00C03564" w:rsidRDefault="00935DDC" w:rsidP="00C72232">
            <w:pPr>
              <w:rPr>
                <w:b/>
                <w:sz w:val="24"/>
                <w:szCs w:val="24"/>
              </w:rPr>
            </w:pP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 xml:space="preserve">Алиева Джамиля 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9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2147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Зубаиров</w:t>
            </w:r>
            <w:r w:rsidRPr="00C03564">
              <w:rPr>
                <w:sz w:val="24"/>
                <w:szCs w:val="24"/>
              </w:rPr>
              <w:lastRenderedPageBreak/>
              <w:t>а М.</w:t>
            </w:r>
          </w:p>
        </w:tc>
        <w:tc>
          <w:tcPr>
            <w:tcW w:w="1631" w:type="dxa"/>
          </w:tcPr>
          <w:p w:rsidR="00935DDC" w:rsidRPr="00C03564" w:rsidRDefault="00935DDC" w:rsidP="00C72232">
            <w:pPr>
              <w:jc w:val="center"/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lastRenderedPageBreak/>
              <w:t xml:space="preserve">Родная </w:t>
            </w:r>
            <w:r w:rsidRPr="00C03564">
              <w:rPr>
                <w:b/>
                <w:sz w:val="24"/>
                <w:szCs w:val="24"/>
              </w:rPr>
              <w:lastRenderedPageBreak/>
              <w:t>литература (ав)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lastRenderedPageBreak/>
              <w:t xml:space="preserve">Сулаева </w:t>
            </w:r>
            <w:r w:rsidRPr="00C03564">
              <w:rPr>
                <w:sz w:val="24"/>
                <w:szCs w:val="24"/>
              </w:rPr>
              <w:lastRenderedPageBreak/>
              <w:t xml:space="preserve">Алжанат 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lastRenderedPageBreak/>
              <w:t>9а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2147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Далгатов К.А.</w:t>
            </w:r>
          </w:p>
        </w:tc>
        <w:tc>
          <w:tcPr>
            <w:tcW w:w="1631" w:type="dxa"/>
          </w:tcPr>
          <w:p w:rsidR="00935DDC" w:rsidRPr="00C03564" w:rsidRDefault="00935DDC" w:rsidP="00C72232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 xml:space="preserve">Курбанова Луиза 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7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3</w:t>
            </w: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2147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Абдусаидова А.О.</w:t>
            </w:r>
          </w:p>
        </w:tc>
        <w:tc>
          <w:tcPr>
            <w:tcW w:w="1631" w:type="dxa"/>
          </w:tcPr>
          <w:p w:rsidR="00935DDC" w:rsidRPr="00C03564" w:rsidRDefault="00935DDC" w:rsidP="00C72232">
            <w:pPr>
              <w:jc w:val="center"/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>Родная литература (кум)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 xml:space="preserve">Бектемирова Айгуль 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7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2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2147" w:type="dxa"/>
          </w:tcPr>
          <w:p w:rsidR="00935DDC" w:rsidRPr="00C03564" w:rsidRDefault="00935DDC" w:rsidP="00C72232">
            <w:pPr>
              <w:rPr>
                <w:color w:val="5F497A" w:themeColor="accent4" w:themeShade="BF"/>
                <w:sz w:val="24"/>
                <w:szCs w:val="24"/>
              </w:rPr>
            </w:pPr>
          </w:p>
        </w:tc>
        <w:tc>
          <w:tcPr>
            <w:tcW w:w="1631" w:type="dxa"/>
          </w:tcPr>
          <w:p w:rsidR="00935DDC" w:rsidRPr="00C03564" w:rsidRDefault="00935DDC" w:rsidP="00C72232">
            <w:pPr>
              <w:jc w:val="center"/>
              <w:rPr>
                <w:b/>
                <w:color w:val="5F497A" w:themeColor="accent4" w:themeShade="BF"/>
                <w:sz w:val="24"/>
                <w:szCs w:val="24"/>
              </w:rPr>
            </w:pP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color w:val="5F497A" w:themeColor="accent4" w:themeShade="BF"/>
                <w:sz w:val="24"/>
                <w:szCs w:val="24"/>
              </w:rPr>
            </w:pP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color w:val="5F497A" w:themeColor="accent4" w:themeShade="BF"/>
                <w:sz w:val="24"/>
                <w:szCs w:val="24"/>
              </w:rPr>
            </w:pP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color w:val="5F497A" w:themeColor="accent4" w:themeShade="BF"/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color w:val="5F497A" w:themeColor="accent4" w:themeShade="BF"/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color w:val="5F497A" w:themeColor="accent4" w:themeShade="BF"/>
                <w:sz w:val="24"/>
                <w:szCs w:val="24"/>
              </w:rPr>
            </w:pP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52471B">
            <w:pPr>
              <w:pStyle w:val="a4"/>
              <w:numPr>
                <w:ilvl w:val="0"/>
                <w:numId w:val="26"/>
              </w:num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2147" w:type="dxa"/>
          </w:tcPr>
          <w:p w:rsidR="00935DDC" w:rsidRPr="00C03564" w:rsidRDefault="00935DDC" w:rsidP="00C72232">
            <w:pPr>
              <w:rPr>
                <w:color w:val="5F497A" w:themeColor="accent4" w:themeShade="BF"/>
                <w:sz w:val="24"/>
                <w:szCs w:val="24"/>
              </w:rPr>
            </w:pPr>
          </w:p>
        </w:tc>
        <w:tc>
          <w:tcPr>
            <w:tcW w:w="1631" w:type="dxa"/>
          </w:tcPr>
          <w:p w:rsidR="00935DDC" w:rsidRPr="00C03564" w:rsidRDefault="00935DDC" w:rsidP="00C72232">
            <w:pPr>
              <w:jc w:val="center"/>
              <w:rPr>
                <w:b/>
                <w:color w:val="5F497A" w:themeColor="accent4" w:themeShade="BF"/>
                <w:sz w:val="24"/>
                <w:szCs w:val="24"/>
              </w:rPr>
            </w:pP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color w:val="5F497A" w:themeColor="accent4" w:themeShade="BF"/>
                <w:sz w:val="24"/>
                <w:szCs w:val="24"/>
              </w:rPr>
            </w:pP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color w:val="5F497A" w:themeColor="accent4" w:themeShade="BF"/>
                <w:sz w:val="24"/>
                <w:szCs w:val="24"/>
              </w:rPr>
            </w:pP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color w:val="5F497A" w:themeColor="accent4" w:themeShade="BF"/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color w:val="5F497A" w:themeColor="accent4" w:themeShade="BF"/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color w:val="5F497A" w:themeColor="accent4" w:themeShade="BF"/>
                <w:sz w:val="24"/>
                <w:szCs w:val="24"/>
              </w:rPr>
            </w:pP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C72232">
            <w:pPr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 xml:space="preserve">        47.</w:t>
            </w:r>
          </w:p>
        </w:tc>
        <w:tc>
          <w:tcPr>
            <w:tcW w:w="2147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Исмаилова Б.Р.</w:t>
            </w:r>
          </w:p>
        </w:tc>
        <w:tc>
          <w:tcPr>
            <w:tcW w:w="1631" w:type="dxa"/>
          </w:tcPr>
          <w:p w:rsidR="00935DDC" w:rsidRPr="00C03564" w:rsidRDefault="00935DDC" w:rsidP="00C72232">
            <w:pPr>
              <w:jc w:val="center"/>
              <w:rPr>
                <w:b/>
                <w:sz w:val="24"/>
                <w:szCs w:val="24"/>
              </w:rPr>
            </w:pPr>
            <w:r w:rsidRPr="00C03564">
              <w:rPr>
                <w:b/>
                <w:sz w:val="24"/>
                <w:szCs w:val="24"/>
              </w:rPr>
              <w:t xml:space="preserve">История Дагестана </w:t>
            </w: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Бучаева Зайгинат</w:t>
            </w: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11</w:t>
            </w: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</w:tr>
      <w:tr w:rsidR="00935DDC" w:rsidRPr="000A4CB2" w:rsidTr="00C72232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DDC" w:rsidRPr="00C03564" w:rsidRDefault="00935DDC" w:rsidP="00C72232">
            <w:pPr>
              <w:rPr>
                <w:b/>
                <w:sz w:val="24"/>
                <w:szCs w:val="24"/>
              </w:rPr>
            </w:pPr>
          </w:p>
        </w:tc>
        <w:tc>
          <w:tcPr>
            <w:tcW w:w="2147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1631" w:type="dxa"/>
          </w:tcPr>
          <w:p w:rsidR="00935DDC" w:rsidRPr="00C03564" w:rsidRDefault="00935DDC" w:rsidP="00C72232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973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100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</w:p>
        </w:tc>
        <w:tc>
          <w:tcPr>
            <w:tcW w:w="884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7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13</w:t>
            </w:r>
          </w:p>
        </w:tc>
        <w:tc>
          <w:tcPr>
            <w:tcW w:w="866" w:type="dxa"/>
          </w:tcPr>
          <w:p w:rsidR="00935DDC" w:rsidRPr="00C03564" w:rsidRDefault="00935DDC" w:rsidP="00C72232">
            <w:pPr>
              <w:rPr>
                <w:sz w:val="24"/>
                <w:szCs w:val="24"/>
              </w:rPr>
            </w:pPr>
            <w:r w:rsidRPr="00C03564">
              <w:rPr>
                <w:sz w:val="24"/>
                <w:szCs w:val="24"/>
              </w:rPr>
              <w:t>27</w:t>
            </w:r>
          </w:p>
        </w:tc>
      </w:tr>
    </w:tbl>
    <w:p w:rsidR="00935DDC" w:rsidRPr="000A4CB2" w:rsidRDefault="00935DDC" w:rsidP="00935DDC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935DDC" w:rsidRPr="000A4CB2" w:rsidRDefault="00935DDC" w:rsidP="00935DD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Всего 47 призовых мест, из них: 7 победителй, 13 учащихся заняли вторые места, 27 учащихся- третьи призовые места. Учителя, занявшие 2 и более призовых мест:</w:t>
      </w:r>
    </w:p>
    <w:p w:rsidR="00935DDC" w:rsidRPr="00BF5583" w:rsidRDefault="00935DDC" w:rsidP="00BF55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F5583">
        <w:rPr>
          <w:rFonts w:ascii="Times New Roman" w:hAnsi="Times New Roman" w:cs="Times New Roman"/>
          <w:b/>
          <w:sz w:val="24"/>
          <w:szCs w:val="24"/>
        </w:rPr>
        <w:t>Мустафаев А.С.-</w:t>
      </w:r>
      <w:r w:rsidRPr="00BF5583">
        <w:rPr>
          <w:rFonts w:ascii="Times New Roman" w:hAnsi="Times New Roman" w:cs="Times New Roman"/>
          <w:sz w:val="24"/>
          <w:szCs w:val="24"/>
        </w:rPr>
        <w:t>учитель ОБЖ и географии -10 призовых мест по ОБЖ,</w:t>
      </w:r>
    </w:p>
    <w:p w:rsidR="00935DDC" w:rsidRPr="00BF5583" w:rsidRDefault="00935DDC" w:rsidP="00BF55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F5583">
        <w:rPr>
          <w:rFonts w:ascii="Times New Roman" w:hAnsi="Times New Roman" w:cs="Times New Roman"/>
          <w:sz w:val="24"/>
          <w:szCs w:val="24"/>
        </w:rPr>
        <w:t xml:space="preserve"> </w:t>
      </w:r>
      <w:r w:rsidRPr="00BF5583">
        <w:rPr>
          <w:rFonts w:ascii="Times New Roman" w:hAnsi="Times New Roman" w:cs="Times New Roman"/>
          <w:b/>
          <w:sz w:val="24"/>
          <w:szCs w:val="24"/>
        </w:rPr>
        <w:t>Исмаилова Б.Р.-</w:t>
      </w:r>
      <w:r w:rsidRPr="00BF5583">
        <w:rPr>
          <w:rFonts w:ascii="Times New Roman" w:hAnsi="Times New Roman" w:cs="Times New Roman"/>
          <w:sz w:val="24"/>
          <w:szCs w:val="24"/>
        </w:rPr>
        <w:t>7 мест по праву, обществознанию и истории Дагестана,</w:t>
      </w:r>
    </w:p>
    <w:p w:rsidR="00935DDC" w:rsidRPr="00BF5583" w:rsidRDefault="00935DDC" w:rsidP="00BF55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F5583">
        <w:rPr>
          <w:rFonts w:ascii="Times New Roman" w:hAnsi="Times New Roman" w:cs="Times New Roman"/>
          <w:b/>
          <w:sz w:val="24"/>
          <w:szCs w:val="24"/>
        </w:rPr>
        <w:t xml:space="preserve"> Бучаева У.И.-</w:t>
      </w:r>
      <w:r w:rsidRPr="00BF5583">
        <w:rPr>
          <w:rFonts w:ascii="Times New Roman" w:hAnsi="Times New Roman" w:cs="Times New Roman"/>
          <w:sz w:val="24"/>
          <w:szCs w:val="24"/>
        </w:rPr>
        <w:t>5 мест по математике и химии,</w:t>
      </w:r>
    </w:p>
    <w:p w:rsidR="00935DDC" w:rsidRPr="00BF5583" w:rsidRDefault="00935DDC" w:rsidP="00BF55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F5583">
        <w:rPr>
          <w:rFonts w:ascii="Times New Roman" w:hAnsi="Times New Roman" w:cs="Times New Roman"/>
          <w:b/>
          <w:sz w:val="24"/>
          <w:szCs w:val="24"/>
        </w:rPr>
        <w:t>Балаева А.А.-</w:t>
      </w:r>
      <w:r w:rsidRPr="00BF5583">
        <w:rPr>
          <w:rFonts w:ascii="Times New Roman" w:hAnsi="Times New Roman" w:cs="Times New Roman"/>
          <w:sz w:val="24"/>
          <w:szCs w:val="24"/>
        </w:rPr>
        <w:t>3 места по биологии и экологии,</w:t>
      </w:r>
    </w:p>
    <w:p w:rsidR="00935DDC" w:rsidRPr="00BF5583" w:rsidRDefault="00935DDC" w:rsidP="00BF55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F5583">
        <w:rPr>
          <w:rFonts w:ascii="Times New Roman" w:hAnsi="Times New Roman" w:cs="Times New Roman"/>
          <w:b/>
          <w:sz w:val="24"/>
          <w:szCs w:val="24"/>
        </w:rPr>
        <w:t>Абдусаидова А.О.-</w:t>
      </w:r>
      <w:r w:rsidRPr="00BF5583">
        <w:rPr>
          <w:rFonts w:ascii="Times New Roman" w:hAnsi="Times New Roman" w:cs="Times New Roman"/>
          <w:sz w:val="24"/>
          <w:szCs w:val="24"/>
        </w:rPr>
        <w:t>3 места по родному языку и родной литературе(кум),</w:t>
      </w:r>
    </w:p>
    <w:p w:rsidR="00935DDC" w:rsidRPr="00BF5583" w:rsidRDefault="00935DDC" w:rsidP="00BF55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F55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F5583">
        <w:rPr>
          <w:rFonts w:ascii="Times New Roman" w:hAnsi="Times New Roman" w:cs="Times New Roman"/>
          <w:b/>
          <w:sz w:val="24"/>
          <w:szCs w:val="24"/>
        </w:rPr>
        <w:t>Далгатов</w:t>
      </w:r>
      <w:proofErr w:type="spellEnd"/>
      <w:r w:rsidRPr="00BF5583">
        <w:rPr>
          <w:rFonts w:ascii="Times New Roman" w:hAnsi="Times New Roman" w:cs="Times New Roman"/>
          <w:b/>
          <w:sz w:val="24"/>
          <w:szCs w:val="24"/>
        </w:rPr>
        <w:t xml:space="preserve"> К.А.-</w:t>
      </w:r>
      <w:r w:rsidR="00E53E06">
        <w:rPr>
          <w:rFonts w:ascii="Times New Roman" w:hAnsi="Times New Roman" w:cs="Times New Roman"/>
          <w:sz w:val="24"/>
          <w:szCs w:val="24"/>
        </w:rPr>
        <w:t>4</w:t>
      </w:r>
      <w:r w:rsidRPr="00BF5583">
        <w:rPr>
          <w:rFonts w:ascii="Times New Roman" w:hAnsi="Times New Roman" w:cs="Times New Roman"/>
          <w:sz w:val="24"/>
          <w:szCs w:val="24"/>
        </w:rPr>
        <w:t xml:space="preserve"> по родному аварскому языку и родной литературе,</w:t>
      </w:r>
    </w:p>
    <w:p w:rsidR="00935DDC" w:rsidRPr="00BF5583" w:rsidRDefault="00935DDC" w:rsidP="00BF55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F5583">
        <w:rPr>
          <w:rFonts w:ascii="Times New Roman" w:hAnsi="Times New Roman" w:cs="Times New Roman"/>
          <w:b/>
          <w:sz w:val="24"/>
          <w:szCs w:val="24"/>
        </w:rPr>
        <w:lastRenderedPageBreak/>
        <w:t>Джамаева Б.Г.-</w:t>
      </w:r>
      <w:r w:rsidRPr="00BF5583">
        <w:rPr>
          <w:rFonts w:ascii="Times New Roman" w:hAnsi="Times New Roman" w:cs="Times New Roman"/>
          <w:sz w:val="24"/>
          <w:szCs w:val="24"/>
        </w:rPr>
        <w:t>2 по математике,</w:t>
      </w:r>
    </w:p>
    <w:p w:rsidR="00935DDC" w:rsidRPr="00BF5583" w:rsidRDefault="00935DDC" w:rsidP="00BF558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BF5583">
        <w:rPr>
          <w:rFonts w:ascii="Times New Roman" w:hAnsi="Times New Roman" w:cs="Times New Roman"/>
          <w:b/>
          <w:sz w:val="24"/>
          <w:szCs w:val="24"/>
        </w:rPr>
        <w:t>Далгатова Н.М.-</w:t>
      </w:r>
      <w:r w:rsidRPr="00BF5583">
        <w:rPr>
          <w:rFonts w:ascii="Times New Roman" w:hAnsi="Times New Roman" w:cs="Times New Roman"/>
          <w:sz w:val="24"/>
          <w:szCs w:val="24"/>
        </w:rPr>
        <w:t>2 по биологии и экологии,</w:t>
      </w:r>
    </w:p>
    <w:p w:rsidR="00935DDC" w:rsidRPr="00BF5583" w:rsidRDefault="00935DDC" w:rsidP="00BF55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F5583">
        <w:rPr>
          <w:rFonts w:ascii="Times New Roman" w:hAnsi="Times New Roman" w:cs="Times New Roman"/>
          <w:b/>
          <w:sz w:val="24"/>
          <w:szCs w:val="24"/>
        </w:rPr>
        <w:t>Абдулаева М.А.-</w:t>
      </w:r>
      <w:r w:rsidRPr="00BF5583">
        <w:rPr>
          <w:rFonts w:ascii="Times New Roman" w:hAnsi="Times New Roman" w:cs="Times New Roman"/>
          <w:sz w:val="24"/>
          <w:szCs w:val="24"/>
        </w:rPr>
        <w:t>2 места по русской литературе,</w:t>
      </w:r>
    </w:p>
    <w:p w:rsidR="00935DDC" w:rsidRPr="00BF5583" w:rsidRDefault="00935DDC" w:rsidP="00BF55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F5583">
        <w:rPr>
          <w:rFonts w:ascii="Times New Roman" w:hAnsi="Times New Roman" w:cs="Times New Roman"/>
          <w:b/>
          <w:sz w:val="24"/>
          <w:szCs w:val="24"/>
        </w:rPr>
        <w:t>Зубаирова М.Б.-</w:t>
      </w:r>
      <w:r w:rsidRPr="00BF5583">
        <w:rPr>
          <w:rFonts w:ascii="Times New Roman" w:hAnsi="Times New Roman" w:cs="Times New Roman"/>
          <w:sz w:val="24"/>
          <w:szCs w:val="24"/>
        </w:rPr>
        <w:t>2 места по родному аварскому языку и родной литературе.</w:t>
      </w:r>
    </w:p>
    <w:p w:rsidR="00935DDC" w:rsidRPr="00BF5583" w:rsidRDefault="00935DDC" w:rsidP="00BF55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F5583">
        <w:rPr>
          <w:rFonts w:ascii="Times New Roman" w:hAnsi="Times New Roman" w:cs="Times New Roman"/>
          <w:sz w:val="24"/>
          <w:szCs w:val="24"/>
        </w:rPr>
        <w:t>Для участия в третьем республиканском этапе олимпиады были командированы:</w:t>
      </w:r>
    </w:p>
    <w:p w:rsidR="00935DDC" w:rsidRPr="00BF5583" w:rsidRDefault="00935DDC" w:rsidP="00BF55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F5583">
        <w:rPr>
          <w:rFonts w:ascii="Times New Roman" w:hAnsi="Times New Roman" w:cs="Times New Roman"/>
          <w:b/>
          <w:sz w:val="24"/>
          <w:szCs w:val="24"/>
          <w:u w:val="single"/>
        </w:rPr>
        <w:t xml:space="preserve"> Бучаева Зайгинат</w:t>
      </w:r>
      <w:r w:rsidRPr="00BF5583">
        <w:rPr>
          <w:rFonts w:ascii="Times New Roman" w:hAnsi="Times New Roman" w:cs="Times New Roman"/>
          <w:sz w:val="24"/>
          <w:szCs w:val="24"/>
        </w:rPr>
        <w:t>- уч-ся 11а класса по предмету «Химия» 15-16 января и по предмету «История Дагестана» 23 марта,</w:t>
      </w:r>
    </w:p>
    <w:p w:rsidR="00935DDC" w:rsidRPr="00BF5583" w:rsidRDefault="00935DDC" w:rsidP="00BF55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F5583">
        <w:rPr>
          <w:rFonts w:ascii="Times New Roman" w:hAnsi="Times New Roman" w:cs="Times New Roman"/>
          <w:b/>
          <w:sz w:val="24"/>
          <w:szCs w:val="24"/>
          <w:u w:val="single"/>
        </w:rPr>
        <w:t>Акилова Муминат</w:t>
      </w:r>
      <w:r w:rsidRPr="00BF5583">
        <w:rPr>
          <w:rFonts w:ascii="Times New Roman" w:hAnsi="Times New Roman" w:cs="Times New Roman"/>
          <w:sz w:val="24"/>
          <w:szCs w:val="24"/>
        </w:rPr>
        <w:t>- уч-ся 10а класса по предмету «Астрономия»25 января,</w:t>
      </w:r>
    </w:p>
    <w:p w:rsidR="00935DDC" w:rsidRPr="00BF5583" w:rsidRDefault="00935DDC" w:rsidP="00BF55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F5583">
        <w:rPr>
          <w:rFonts w:ascii="Times New Roman" w:hAnsi="Times New Roman" w:cs="Times New Roman"/>
          <w:b/>
          <w:sz w:val="24"/>
          <w:szCs w:val="24"/>
          <w:u w:val="single"/>
        </w:rPr>
        <w:t>Нурасулмагомедов А</w:t>
      </w:r>
      <w:r w:rsidRPr="00BF5583">
        <w:rPr>
          <w:rFonts w:ascii="Times New Roman" w:hAnsi="Times New Roman" w:cs="Times New Roman"/>
          <w:sz w:val="24"/>
          <w:szCs w:val="24"/>
        </w:rPr>
        <w:t xml:space="preserve">.-уч-ся 11а кл., </w:t>
      </w:r>
    </w:p>
    <w:p w:rsidR="00935DDC" w:rsidRPr="00BF5583" w:rsidRDefault="00935DDC" w:rsidP="00BF55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F5583">
        <w:rPr>
          <w:rFonts w:ascii="Times New Roman" w:hAnsi="Times New Roman" w:cs="Times New Roman"/>
          <w:b/>
          <w:sz w:val="24"/>
          <w:szCs w:val="24"/>
          <w:u w:val="single"/>
        </w:rPr>
        <w:t>Акаева Дженнет-</w:t>
      </w:r>
      <w:r w:rsidRPr="00BF5583">
        <w:rPr>
          <w:rFonts w:ascii="Times New Roman" w:hAnsi="Times New Roman" w:cs="Times New Roman"/>
          <w:sz w:val="24"/>
          <w:szCs w:val="24"/>
        </w:rPr>
        <w:t xml:space="preserve">уч-ся 9б кл., </w:t>
      </w:r>
    </w:p>
    <w:p w:rsidR="00935DDC" w:rsidRPr="00BF5583" w:rsidRDefault="00935DDC" w:rsidP="00BF55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F5583">
        <w:rPr>
          <w:rFonts w:ascii="Times New Roman" w:hAnsi="Times New Roman" w:cs="Times New Roman"/>
          <w:b/>
          <w:sz w:val="24"/>
          <w:szCs w:val="24"/>
          <w:u w:val="single"/>
        </w:rPr>
        <w:t>Алиярбекова Асият</w:t>
      </w:r>
      <w:r w:rsidRPr="00BF5583">
        <w:rPr>
          <w:rFonts w:ascii="Times New Roman" w:hAnsi="Times New Roman" w:cs="Times New Roman"/>
          <w:sz w:val="24"/>
          <w:szCs w:val="24"/>
        </w:rPr>
        <w:t xml:space="preserve">-уч-ся 9а кл., </w:t>
      </w:r>
    </w:p>
    <w:p w:rsidR="00935DDC" w:rsidRPr="00BF5583" w:rsidRDefault="00935DDC" w:rsidP="00BF55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F5583">
        <w:rPr>
          <w:rFonts w:ascii="Times New Roman" w:hAnsi="Times New Roman" w:cs="Times New Roman"/>
          <w:b/>
          <w:sz w:val="24"/>
          <w:szCs w:val="24"/>
          <w:u w:val="single"/>
        </w:rPr>
        <w:t>Акилова М.-</w:t>
      </w:r>
      <w:r w:rsidRPr="00BF5583">
        <w:rPr>
          <w:rFonts w:ascii="Times New Roman" w:hAnsi="Times New Roman" w:cs="Times New Roman"/>
          <w:sz w:val="24"/>
          <w:szCs w:val="24"/>
        </w:rPr>
        <w:t xml:space="preserve">уч-ся 10а кл. по предмету ОБЖ 8-9 февраля. </w:t>
      </w:r>
    </w:p>
    <w:p w:rsidR="00935DDC" w:rsidRPr="00BF5583" w:rsidRDefault="00935DDC" w:rsidP="00BF55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F5583">
        <w:rPr>
          <w:rFonts w:ascii="Times New Roman" w:hAnsi="Times New Roman" w:cs="Times New Roman"/>
          <w:sz w:val="24"/>
          <w:szCs w:val="24"/>
        </w:rPr>
        <w:t xml:space="preserve">Из них </w:t>
      </w:r>
      <w:r w:rsidRPr="00BF5583">
        <w:rPr>
          <w:rFonts w:ascii="Times New Roman" w:hAnsi="Times New Roman" w:cs="Times New Roman"/>
          <w:b/>
          <w:sz w:val="24"/>
          <w:szCs w:val="24"/>
          <w:u w:val="single"/>
        </w:rPr>
        <w:t>Алиярбекова А.-</w:t>
      </w:r>
      <w:r w:rsidR="00E53E06">
        <w:rPr>
          <w:rFonts w:ascii="Times New Roman" w:hAnsi="Times New Roman" w:cs="Times New Roman"/>
          <w:sz w:val="24"/>
          <w:szCs w:val="24"/>
        </w:rPr>
        <w:t>ученица 9а класса заняла 2</w:t>
      </w:r>
      <w:r w:rsidRPr="00BF5583">
        <w:rPr>
          <w:rFonts w:ascii="Times New Roman" w:hAnsi="Times New Roman" w:cs="Times New Roman"/>
          <w:sz w:val="24"/>
          <w:szCs w:val="24"/>
        </w:rPr>
        <w:t xml:space="preserve">-е призовое место по ОБЖ в Республике </w:t>
      </w:r>
    </w:p>
    <w:p w:rsidR="00935DDC" w:rsidRPr="00BF5583" w:rsidRDefault="00935DDC" w:rsidP="00BF558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BF5583">
        <w:rPr>
          <w:rFonts w:ascii="Times New Roman" w:hAnsi="Times New Roman" w:cs="Times New Roman"/>
          <w:b/>
          <w:sz w:val="24"/>
          <w:szCs w:val="24"/>
        </w:rPr>
        <w:t xml:space="preserve">Рекомендации : </w:t>
      </w:r>
    </w:p>
    <w:p w:rsidR="00935DDC" w:rsidRDefault="00935DDC" w:rsidP="00BF55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F5583">
        <w:rPr>
          <w:rFonts w:ascii="Times New Roman" w:hAnsi="Times New Roman" w:cs="Times New Roman"/>
          <w:sz w:val="24"/>
          <w:szCs w:val="24"/>
        </w:rPr>
        <w:t>1.Руководителям МО разработать план работы с учащимися, имеющих повышенную мотивацию к познавательной деятельности.</w:t>
      </w:r>
    </w:p>
    <w:p w:rsidR="008E1540" w:rsidRPr="00BF5583" w:rsidRDefault="008E1540" w:rsidP="008E154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626874" cy="1970156"/>
            <wp:effectExtent l="19050" t="0" r="2026" b="0"/>
            <wp:docPr id="82" name="Рисунок 81" descr="1c0ad6db84c79a0ed6e0241ff3af6e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c0ad6db84c79a0ed6e0241ff3af6eb3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3139" cy="1974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7574D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8E1540" w:rsidRDefault="008E1540" w:rsidP="008E1540">
      <w:pPr>
        <w:tabs>
          <w:tab w:val="left" w:pos="337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C03564" w:rsidRDefault="00C03564" w:rsidP="008E1540">
      <w:pPr>
        <w:tabs>
          <w:tab w:val="left" w:pos="337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C03564" w:rsidRDefault="00C03564" w:rsidP="008E1540">
      <w:pPr>
        <w:tabs>
          <w:tab w:val="left" w:pos="337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C03564" w:rsidRDefault="00C03564" w:rsidP="008E1540">
      <w:pPr>
        <w:tabs>
          <w:tab w:val="left" w:pos="337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C03564" w:rsidRPr="000A4CB2" w:rsidRDefault="00C03564" w:rsidP="008E1540">
      <w:pPr>
        <w:tabs>
          <w:tab w:val="left" w:pos="337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935DDC" w:rsidRPr="000A4CB2" w:rsidRDefault="00935DDC" w:rsidP="00935DDC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>5.7.Мониторинг участия в конкурсах, соревнованиях. Результаты.</w:t>
      </w:r>
    </w:p>
    <w:p w:rsidR="00935DDC" w:rsidRPr="000A4CB2" w:rsidRDefault="00935DDC" w:rsidP="00935DDC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color w:val="0070C0"/>
          <w:sz w:val="24"/>
          <w:szCs w:val="24"/>
        </w:rPr>
      </w:pPr>
    </w:p>
    <w:p w:rsidR="00935DDC" w:rsidRPr="00C72232" w:rsidRDefault="00935DDC" w:rsidP="00C0356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 xml:space="preserve">В современную эпоху, когда значение интеллектуального и творческого потенциала возрастает, работа с  одаренными  и высоко мотивированными детьми является крайне необходимой. </w:t>
      </w:r>
    </w:p>
    <w:p w:rsidR="00935DDC" w:rsidRPr="00C72232" w:rsidRDefault="00935DDC" w:rsidP="00C722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 xml:space="preserve">     Работа с одаренными детьми в школе продолжает оставаться одним из приоритетных направлений.</w:t>
      </w:r>
    </w:p>
    <w:p w:rsidR="00935DDC" w:rsidRPr="00C72232" w:rsidRDefault="00935DDC" w:rsidP="00C722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 xml:space="preserve"> Выявление способных детей  в нашей школе  начинается с момента поступления ребенка в школу. Диагностическая работа, психологическое  сопровождение детей, вовлечение ребят в различные интеллектуальные творческие, спортивные мероприятия позволяют вовремя выявить мотивированных  детей </w:t>
      </w:r>
      <w:r w:rsidRPr="00C72232">
        <w:rPr>
          <w:rFonts w:ascii="Times New Roman" w:hAnsi="Times New Roman" w:cs="Times New Roman"/>
          <w:sz w:val="24"/>
          <w:szCs w:val="24"/>
        </w:rPr>
        <w:lastRenderedPageBreak/>
        <w:t xml:space="preserve">и спланировать дальнейшую работу по развитию этих способностей. </w:t>
      </w:r>
    </w:p>
    <w:p w:rsidR="00935DDC" w:rsidRPr="00C72232" w:rsidRDefault="00935DDC" w:rsidP="00C722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Учитывая, что  за последние годы сложилась система работы с одаренными детьми (конкурсы, предметные олимпиады,  проекты, научные общества учащихся, выставки), а также созданы определенные условия для личностно ориентированного образования, администрация  и учителя школы предприняли усилия для создания собственной системы работы с одаренными детьми.</w:t>
      </w:r>
    </w:p>
    <w:p w:rsidR="00935DDC" w:rsidRPr="00C72232" w:rsidRDefault="00935DDC" w:rsidP="00C722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В соответствие с Программой «Одаренные дети, дети с повышенной мотивацией к учебе» и планом работы на 2018-2019 учебный год   в сентябре - октябре 2019 года был скорректирован банк данных способностей  учащихся, их одаренности на основе психолого-педагогического тестирования, индивидуальных собеседований и непосредственной практической деятельности  учащихся.</w:t>
      </w:r>
    </w:p>
    <w:p w:rsidR="00935DDC" w:rsidRPr="00C72232" w:rsidRDefault="00935DDC" w:rsidP="00C7223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И в  2018-2019 учебном году была продолжена работа по реализации школьной программы «Одаренные дети».</w:t>
      </w:r>
    </w:p>
    <w:p w:rsidR="00935DDC" w:rsidRPr="00C72232" w:rsidRDefault="00935DDC" w:rsidP="00C7223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Цели и задачи на этот год были поставлены, исходя из проблем прошлого года.</w:t>
      </w:r>
    </w:p>
    <w:p w:rsidR="00935DDC" w:rsidRPr="00C72232" w:rsidRDefault="00935DDC" w:rsidP="00C7223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Цель – поиск и поддержка талантливых детей в школе, создание образовательной среды, способствующей успешности ученика.</w:t>
      </w:r>
    </w:p>
    <w:p w:rsidR="00935DDC" w:rsidRPr="00C03564" w:rsidRDefault="00935DDC" w:rsidP="00C72232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03564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935DDC" w:rsidRPr="00C72232" w:rsidRDefault="00935DDC" w:rsidP="00C7223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- вывести на новый уровень работу учителей, которая связана с учебно- исследовательский деятельностью;</w:t>
      </w:r>
    </w:p>
    <w:p w:rsidR="00935DDC" w:rsidRPr="00C72232" w:rsidRDefault="00935DDC" w:rsidP="00C7223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- отследить участие детей в муниципальном туре ВОШ;</w:t>
      </w:r>
    </w:p>
    <w:p w:rsidR="00935DDC" w:rsidRPr="00C72232" w:rsidRDefault="00935DDC" w:rsidP="00C7223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- проводить занятия с одаренными детьми в системе;</w:t>
      </w:r>
    </w:p>
    <w:p w:rsidR="00935DDC" w:rsidRPr="00C72232" w:rsidRDefault="00935DDC" w:rsidP="00C7223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- организовать индивидуальную работу с одаренными детьми;</w:t>
      </w:r>
    </w:p>
    <w:p w:rsidR="00935DDC" w:rsidRPr="00C72232" w:rsidRDefault="00935DDC" w:rsidP="00C7223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lastRenderedPageBreak/>
        <w:t>- учителям – предметникам – выявлять и поддерживать способных учащихся по своим предметам;</w:t>
      </w:r>
    </w:p>
    <w:p w:rsidR="00935DDC" w:rsidRPr="00C72232" w:rsidRDefault="00935DDC" w:rsidP="00C7223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-классным руководителям –провести диагностику с целью выявления одаренности учащихся.</w:t>
      </w:r>
    </w:p>
    <w:p w:rsidR="00935DDC" w:rsidRPr="00C72232" w:rsidRDefault="00935DDC" w:rsidP="00C7223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Исходя из поставленных задач и в соответствии с программой «Одаренные дети», были обозначены основные направления работы с одаренными детьми:</w:t>
      </w:r>
    </w:p>
    <w:p w:rsidR="00935DDC" w:rsidRPr="00C72232" w:rsidRDefault="00935DDC" w:rsidP="00C72232">
      <w:pPr>
        <w:pStyle w:val="a4"/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 xml:space="preserve"> Диагностическое направление</w:t>
      </w:r>
    </w:p>
    <w:p w:rsidR="00935DDC" w:rsidRPr="00C72232" w:rsidRDefault="00935DDC" w:rsidP="00C72232">
      <w:pPr>
        <w:pStyle w:val="a4"/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Информационное направление</w:t>
      </w:r>
    </w:p>
    <w:p w:rsidR="00935DDC" w:rsidRPr="00C72232" w:rsidRDefault="00935DDC" w:rsidP="00C72232">
      <w:pPr>
        <w:pStyle w:val="a4"/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Развивающее направление</w:t>
      </w:r>
    </w:p>
    <w:p w:rsidR="00935DDC" w:rsidRPr="00C72232" w:rsidRDefault="00935DDC" w:rsidP="00C72232">
      <w:pPr>
        <w:pStyle w:val="a4"/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Здоровьесберегающее направление.</w:t>
      </w:r>
    </w:p>
    <w:p w:rsidR="00935DDC" w:rsidRPr="00C72232" w:rsidRDefault="00935DDC" w:rsidP="00C72232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 xml:space="preserve">Формы работы с одаренными детьми в школе в данном году: разноуровневые задания, марафоны, игры, конкурсы, олимпиады, викторины. 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В школе в системе ведётся кружковая работа.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935DDC" w:rsidRPr="00C72232" w:rsidRDefault="00935DDC" w:rsidP="00C72232">
      <w:pPr>
        <w:pStyle w:val="a4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72232">
        <w:rPr>
          <w:rFonts w:ascii="Times New Roman" w:hAnsi="Times New Roman" w:cs="Times New Roman"/>
          <w:b/>
          <w:sz w:val="24"/>
          <w:szCs w:val="24"/>
        </w:rPr>
        <w:t>Мониторинг внеурочной деятельности учащихся в 2018-2019.</w:t>
      </w:r>
    </w:p>
    <w:p w:rsidR="00935DDC" w:rsidRPr="00C72232" w:rsidRDefault="00935DDC" w:rsidP="00C72232">
      <w:pPr>
        <w:pStyle w:val="a4"/>
        <w:spacing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3115"/>
        <w:gridCol w:w="3115"/>
        <w:gridCol w:w="3115"/>
      </w:tblGrid>
      <w:tr w:rsidR="00935DDC" w:rsidRPr="00C72232" w:rsidTr="00C72232">
        <w:tc>
          <w:tcPr>
            <w:tcW w:w="3115" w:type="dxa"/>
          </w:tcPr>
          <w:p w:rsidR="00935DDC" w:rsidRPr="00C72232" w:rsidRDefault="00935DDC" w:rsidP="00C72232">
            <w:pPr>
              <w:pStyle w:val="a4"/>
              <w:ind w:left="0"/>
              <w:jc w:val="center"/>
              <w:rPr>
                <w:b/>
                <w:sz w:val="24"/>
                <w:szCs w:val="24"/>
              </w:rPr>
            </w:pPr>
            <w:r w:rsidRPr="00C72232">
              <w:rPr>
                <w:b/>
                <w:sz w:val="24"/>
                <w:szCs w:val="24"/>
              </w:rPr>
              <w:t>Всего детей в школе</w:t>
            </w:r>
          </w:p>
        </w:tc>
        <w:tc>
          <w:tcPr>
            <w:tcW w:w="3115" w:type="dxa"/>
          </w:tcPr>
          <w:p w:rsidR="00935DDC" w:rsidRPr="00C72232" w:rsidRDefault="00935DDC" w:rsidP="00C72232">
            <w:pPr>
              <w:pStyle w:val="a4"/>
              <w:ind w:left="0"/>
              <w:jc w:val="center"/>
              <w:rPr>
                <w:b/>
                <w:sz w:val="24"/>
                <w:szCs w:val="24"/>
              </w:rPr>
            </w:pPr>
            <w:r w:rsidRPr="00C72232">
              <w:rPr>
                <w:b/>
                <w:sz w:val="24"/>
                <w:szCs w:val="24"/>
              </w:rPr>
              <w:t>Посещают кружки, творческие объединения, секции</w:t>
            </w:r>
          </w:p>
        </w:tc>
        <w:tc>
          <w:tcPr>
            <w:tcW w:w="3115" w:type="dxa"/>
          </w:tcPr>
          <w:p w:rsidR="00935DDC" w:rsidRPr="00C72232" w:rsidRDefault="00935DDC" w:rsidP="00C72232">
            <w:pPr>
              <w:pStyle w:val="a4"/>
              <w:ind w:left="0"/>
              <w:jc w:val="center"/>
              <w:rPr>
                <w:b/>
                <w:sz w:val="24"/>
                <w:szCs w:val="24"/>
              </w:rPr>
            </w:pPr>
            <w:r w:rsidRPr="00C72232">
              <w:rPr>
                <w:b/>
                <w:sz w:val="24"/>
                <w:szCs w:val="24"/>
              </w:rPr>
              <w:t>Охват%</w:t>
            </w:r>
          </w:p>
        </w:tc>
      </w:tr>
      <w:tr w:rsidR="00935DDC" w:rsidRPr="00C72232" w:rsidTr="00C72232">
        <w:tc>
          <w:tcPr>
            <w:tcW w:w="3115" w:type="dxa"/>
          </w:tcPr>
          <w:p w:rsidR="00935DDC" w:rsidRPr="00C72232" w:rsidRDefault="00935DDC" w:rsidP="00C72232">
            <w:pPr>
              <w:pStyle w:val="a4"/>
              <w:ind w:left="0"/>
              <w:rPr>
                <w:sz w:val="24"/>
                <w:szCs w:val="24"/>
                <w:lang w:val="en-US"/>
              </w:rPr>
            </w:pPr>
            <w:r w:rsidRPr="00C72232">
              <w:rPr>
                <w:sz w:val="24"/>
                <w:szCs w:val="24"/>
              </w:rPr>
              <w:t xml:space="preserve">                 373</w:t>
            </w:r>
          </w:p>
        </w:tc>
        <w:tc>
          <w:tcPr>
            <w:tcW w:w="3115" w:type="dxa"/>
          </w:tcPr>
          <w:p w:rsidR="00935DDC" w:rsidRPr="00C72232" w:rsidRDefault="00935DDC" w:rsidP="00C72232">
            <w:pPr>
              <w:pStyle w:val="a4"/>
              <w:ind w:left="0"/>
              <w:jc w:val="center"/>
              <w:rPr>
                <w:sz w:val="24"/>
                <w:szCs w:val="24"/>
              </w:rPr>
            </w:pPr>
            <w:r w:rsidRPr="00C72232">
              <w:rPr>
                <w:sz w:val="24"/>
                <w:szCs w:val="24"/>
              </w:rPr>
              <w:t>208</w:t>
            </w:r>
          </w:p>
        </w:tc>
        <w:tc>
          <w:tcPr>
            <w:tcW w:w="3115" w:type="dxa"/>
          </w:tcPr>
          <w:p w:rsidR="00935DDC" w:rsidRPr="00C72232" w:rsidRDefault="00935DDC" w:rsidP="00C72232">
            <w:pPr>
              <w:pStyle w:val="a4"/>
              <w:ind w:left="0"/>
              <w:jc w:val="center"/>
              <w:rPr>
                <w:sz w:val="24"/>
                <w:szCs w:val="24"/>
                <w:lang w:val="en-US"/>
              </w:rPr>
            </w:pPr>
            <w:r w:rsidRPr="00C72232">
              <w:rPr>
                <w:sz w:val="24"/>
                <w:szCs w:val="24"/>
              </w:rPr>
              <w:t>40</w:t>
            </w:r>
            <w:r w:rsidRPr="00C72232">
              <w:rPr>
                <w:sz w:val="24"/>
                <w:szCs w:val="24"/>
                <w:lang w:val="en-US"/>
              </w:rPr>
              <w:t>%</w:t>
            </w:r>
          </w:p>
        </w:tc>
      </w:tr>
    </w:tbl>
    <w:p w:rsidR="00935DDC" w:rsidRPr="00C72232" w:rsidRDefault="00935DDC" w:rsidP="00C72232">
      <w:pPr>
        <w:pStyle w:val="a4"/>
        <w:spacing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35DDC" w:rsidRPr="00C72232" w:rsidRDefault="00935DDC" w:rsidP="00C72232">
      <w:pPr>
        <w:pStyle w:val="a4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b/>
          <w:sz w:val="24"/>
          <w:szCs w:val="24"/>
        </w:rPr>
        <w:tab/>
      </w:r>
      <w:r w:rsidRPr="00C72232">
        <w:rPr>
          <w:rFonts w:ascii="Times New Roman" w:hAnsi="Times New Roman" w:cs="Times New Roman"/>
          <w:sz w:val="24"/>
          <w:szCs w:val="24"/>
        </w:rPr>
        <w:t>Сравнивая показатели 2017-18 и 2018 -19 учебных годов, можно сделать вывод, что посещение учащимися  кружков стало больше.</w:t>
      </w:r>
    </w:p>
    <w:p w:rsidR="00935DDC" w:rsidRPr="00C72232" w:rsidRDefault="00935DDC" w:rsidP="00C72232">
      <w:pPr>
        <w:pStyle w:val="a4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4672"/>
        <w:gridCol w:w="4673"/>
      </w:tblGrid>
      <w:tr w:rsidR="00935DDC" w:rsidRPr="00C72232" w:rsidTr="00C72232">
        <w:tc>
          <w:tcPr>
            <w:tcW w:w="4672" w:type="dxa"/>
          </w:tcPr>
          <w:p w:rsidR="00935DDC" w:rsidRPr="00C72232" w:rsidRDefault="00935DDC" w:rsidP="00C72232">
            <w:pPr>
              <w:pStyle w:val="a4"/>
              <w:ind w:left="0"/>
              <w:jc w:val="center"/>
              <w:rPr>
                <w:b/>
                <w:sz w:val="24"/>
                <w:szCs w:val="24"/>
              </w:rPr>
            </w:pPr>
            <w:r w:rsidRPr="00C72232">
              <w:rPr>
                <w:b/>
                <w:sz w:val="24"/>
                <w:szCs w:val="24"/>
              </w:rPr>
              <w:t>2017-2018</w:t>
            </w:r>
          </w:p>
          <w:p w:rsidR="00935DDC" w:rsidRPr="00C72232" w:rsidRDefault="00935DDC" w:rsidP="00C72232">
            <w:pPr>
              <w:pStyle w:val="a4"/>
              <w:ind w:left="0"/>
              <w:jc w:val="center"/>
              <w:rPr>
                <w:b/>
                <w:sz w:val="24"/>
                <w:szCs w:val="24"/>
              </w:rPr>
            </w:pPr>
            <w:r w:rsidRPr="00C72232">
              <w:rPr>
                <w:b/>
                <w:sz w:val="24"/>
                <w:szCs w:val="24"/>
              </w:rPr>
              <w:t>Охват %</w:t>
            </w:r>
          </w:p>
        </w:tc>
        <w:tc>
          <w:tcPr>
            <w:tcW w:w="4673" w:type="dxa"/>
          </w:tcPr>
          <w:p w:rsidR="00935DDC" w:rsidRPr="00C72232" w:rsidRDefault="00935DDC" w:rsidP="00C72232">
            <w:pPr>
              <w:pStyle w:val="a4"/>
              <w:ind w:left="0"/>
              <w:jc w:val="center"/>
              <w:rPr>
                <w:b/>
                <w:sz w:val="24"/>
                <w:szCs w:val="24"/>
              </w:rPr>
            </w:pPr>
            <w:r w:rsidRPr="00C72232">
              <w:rPr>
                <w:b/>
                <w:sz w:val="24"/>
                <w:szCs w:val="24"/>
              </w:rPr>
              <w:t>2018-2019</w:t>
            </w:r>
          </w:p>
          <w:p w:rsidR="00935DDC" w:rsidRPr="00C72232" w:rsidRDefault="00935DDC" w:rsidP="00C72232">
            <w:pPr>
              <w:pStyle w:val="a4"/>
              <w:ind w:left="0"/>
              <w:jc w:val="center"/>
              <w:rPr>
                <w:b/>
                <w:sz w:val="24"/>
                <w:szCs w:val="24"/>
              </w:rPr>
            </w:pPr>
            <w:r w:rsidRPr="00C72232">
              <w:rPr>
                <w:b/>
                <w:sz w:val="24"/>
                <w:szCs w:val="24"/>
              </w:rPr>
              <w:t>Охват %</w:t>
            </w:r>
          </w:p>
        </w:tc>
      </w:tr>
      <w:tr w:rsidR="00935DDC" w:rsidRPr="00C72232" w:rsidTr="00C72232">
        <w:tc>
          <w:tcPr>
            <w:tcW w:w="4672" w:type="dxa"/>
          </w:tcPr>
          <w:p w:rsidR="00935DDC" w:rsidRPr="00C72232" w:rsidRDefault="00935DDC" w:rsidP="00C72232">
            <w:pPr>
              <w:pStyle w:val="a4"/>
              <w:ind w:left="0"/>
              <w:jc w:val="center"/>
              <w:rPr>
                <w:b/>
                <w:sz w:val="24"/>
                <w:szCs w:val="24"/>
              </w:rPr>
            </w:pPr>
            <w:r w:rsidRPr="00C72232">
              <w:rPr>
                <w:b/>
                <w:sz w:val="24"/>
                <w:szCs w:val="24"/>
              </w:rPr>
              <w:t>35%</w:t>
            </w:r>
          </w:p>
        </w:tc>
        <w:tc>
          <w:tcPr>
            <w:tcW w:w="4673" w:type="dxa"/>
          </w:tcPr>
          <w:p w:rsidR="00935DDC" w:rsidRPr="00C72232" w:rsidRDefault="00935DDC" w:rsidP="00C72232">
            <w:pPr>
              <w:pStyle w:val="a4"/>
              <w:ind w:left="0"/>
              <w:jc w:val="center"/>
              <w:rPr>
                <w:b/>
                <w:sz w:val="24"/>
                <w:szCs w:val="24"/>
              </w:rPr>
            </w:pPr>
            <w:r w:rsidRPr="00C72232">
              <w:rPr>
                <w:b/>
                <w:sz w:val="24"/>
                <w:szCs w:val="24"/>
              </w:rPr>
              <w:t>40%</w:t>
            </w:r>
          </w:p>
        </w:tc>
      </w:tr>
    </w:tbl>
    <w:p w:rsidR="00935DDC" w:rsidRPr="00C72232" w:rsidRDefault="00935DDC" w:rsidP="00C72232">
      <w:pPr>
        <w:pStyle w:val="a4"/>
        <w:spacing w:line="240" w:lineRule="auto"/>
        <w:ind w:left="0" w:firstLine="708"/>
        <w:rPr>
          <w:rFonts w:ascii="Times New Roman" w:hAnsi="Times New Roman" w:cs="Times New Roman"/>
          <w:sz w:val="24"/>
          <w:szCs w:val="24"/>
        </w:rPr>
      </w:pPr>
    </w:p>
    <w:p w:rsidR="00935DDC" w:rsidRPr="00C72232" w:rsidRDefault="00935DDC" w:rsidP="00C72232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 xml:space="preserve">Выявление одаренных детей проходит в ходе учебно-воспитательного процесса на основе оценок школьной успеваемости, результатов, полученных на различных конкурсах, на основе характеристик, составленных по наблюдениям учителей-предметников. В начале года на каждого ребенка была составлена психологическая  карта. Все результаты были доведены до сведений классных руководителей. 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 xml:space="preserve">  Учителя занимались подготовкой учеников к олимпиаде по индивидуальным программам. К сожалению, не все учащиеся смогли принять участие в муниципальном туре ВОШ. 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 xml:space="preserve">В школьном туре активно участвовали все педагоги. 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Ученик 8 класса участвовала в городском  конкурсе «Ученик-года 2019» и занял 1 место. Школа участвует в различных творческих конкурсах.</w:t>
      </w:r>
      <w:r w:rsidRPr="00C72232">
        <w:rPr>
          <w:rFonts w:ascii="Times New Roman" w:hAnsi="Times New Roman" w:cs="Times New Roman"/>
          <w:sz w:val="24"/>
          <w:szCs w:val="24"/>
        </w:rPr>
        <w:tab/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Спортивное направление.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Для развития спортивной одаренности детей проводятся спортивные соревнования, спартакиады.  В спортивном клубе «Спортивные игры» занимаются  35 человек.      Учителя физической культуры Алиев Х.Г., Умаров Ю.У., Магомедов М.О. проводят секции по волейболу, баскетболу, футболу, гимнастике.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В школе ежемесячно проводятся соревнования между классами по баскетболу, волейболу и футболу.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Учащиеся школы имеют портфолио, в котором накапливают свои результаты в течения обучения в школе.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Для поощрения одаренных детей в школе действует стимулирующая система: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- вручение грамот;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 xml:space="preserve"> - оформление плакатов;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- публичное поощрение на торжественных линейках,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lastRenderedPageBreak/>
        <w:t>-слет одаренных детей.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 xml:space="preserve"> В данном учебном году в школе проводились  различные дистанционные конкурсы и олимпиады.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Количество учащихся,принявших участие в следующих конкурсах и олимпиадах,  возросло.</w:t>
      </w:r>
    </w:p>
    <w:p w:rsidR="00935DDC" w:rsidRPr="00C72232" w:rsidRDefault="00935DDC" w:rsidP="00C72232">
      <w:pPr>
        <w:pStyle w:val="af3"/>
        <w:rPr>
          <w:rFonts w:ascii="Times New Roman" w:hAnsi="Times New Roman"/>
          <w:color w:val="auto"/>
        </w:rPr>
      </w:pPr>
      <w:r w:rsidRPr="00C72232">
        <w:rPr>
          <w:rFonts w:ascii="Times New Roman" w:hAnsi="Times New Roman"/>
          <w:color w:val="auto"/>
        </w:rPr>
        <w:t>Результаты участия обучающихся  в конкурсах, олимпиадах, конференциях за 2018-2019 учебный год.</w:t>
      </w:r>
    </w:p>
    <w:p w:rsidR="00935DDC" w:rsidRPr="00C72232" w:rsidRDefault="00935DDC" w:rsidP="00C72232">
      <w:pPr>
        <w:pStyle w:val="22"/>
        <w:jc w:val="center"/>
        <w:rPr>
          <w:rFonts w:ascii="Times New Roman" w:hAnsi="Times New Roman"/>
          <w:b/>
          <w:sz w:val="24"/>
          <w:szCs w:val="24"/>
        </w:rPr>
      </w:pPr>
    </w:p>
    <w:p w:rsidR="00935DDC" w:rsidRPr="00C72232" w:rsidRDefault="00935DDC" w:rsidP="00C72232">
      <w:pPr>
        <w:pStyle w:val="a4"/>
        <w:spacing w:line="240" w:lineRule="auto"/>
        <w:ind w:left="0"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72232">
        <w:rPr>
          <w:rFonts w:ascii="Times New Roman" w:hAnsi="Times New Roman" w:cs="Times New Roman"/>
          <w:sz w:val="24"/>
          <w:szCs w:val="24"/>
        </w:rPr>
        <w:t>Результаты участия обучающихся  в олимпиадах муниципального этапа:</w:t>
      </w:r>
    </w:p>
    <w:tbl>
      <w:tblPr>
        <w:tblW w:w="10779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34"/>
        <w:gridCol w:w="144"/>
        <w:gridCol w:w="2421"/>
        <w:gridCol w:w="144"/>
        <w:gridCol w:w="1260"/>
        <w:gridCol w:w="1107"/>
        <w:gridCol w:w="2721"/>
        <w:gridCol w:w="62"/>
        <w:gridCol w:w="1642"/>
        <w:gridCol w:w="144"/>
      </w:tblGrid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C72232">
            <w:pPr>
              <w:pStyle w:val="15"/>
              <w:rPr>
                <w:rFonts w:ascii="Times New Roman" w:hAnsi="Times New Roman"/>
                <w:b/>
                <w:color w:val="7030A0"/>
                <w:sz w:val="28"/>
                <w:szCs w:val="28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8"/>
                <w:szCs w:val="28"/>
              </w:rPr>
              <w:t>№</w:t>
            </w: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C72232">
            <w:pPr>
              <w:pStyle w:val="15"/>
              <w:rPr>
                <w:rFonts w:ascii="Times New Roman" w:hAnsi="Times New Roman"/>
                <w:b/>
                <w:color w:val="7030A0"/>
                <w:sz w:val="28"/>
                <w:szCs w:val="28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8"/>
                <w:szCs w:val="28"/>
              </w:rPr>
              <w:t>Ф.И.О.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C72232">
            <w:pPr>
              <w:pStyle w:val="15"/>
              <w:rPr>
                <w:rFonts w:ascii="Times New Roman" w:hAnsi="Times New Roman"/>
                <w:b/>
                <w:color w:val="7030A0"/>
                <w:sz w:val="28"/>
                <w:szCs w:val="28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8"/>
                <w:szCs w:val="28"/>
              </w:rPr>
              <w:t>Класс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C72232">
            <w:pPr>
              <w:pStyle w:val="15"/>
              <w:rPr>
                <w:rFonts w:ascii="Times New Roman" w:hAnsi="Times New Roman"/>
                <w:b/>
                <w:color w:val="7030A0"/>
                <w:sz w:val="28"/>
                <w:szCs w:val="28"/>
                <w:lang w:val="en-US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8"/>
                <w:szCs w:val="28"/>
              </w:rPr>
              <w:t>Наименование конкурса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C72232">
            <w:pPr>
              <w:pStyle w:val="15"/>
              <w:rPr>
                <w:rFonts w:ascii="Times New Roman" w:hAnsi="Times New Roman"/>
                <w:b/>
                <w:color w:val="7030A0"/>
                <w:sz w:val="28"/>
                <w:szCs w:val="28"/>
                <w:lang w:val="en-US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8"/>
                <w:szCs w:val="28"/>
              </w:rPr>
              <w:t>Результаты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Бектемирова А</w:t>
            </w:r>
            <w:r w:rsidR="00C0356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йгуль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7а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Экология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1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Акилова М</w:t>
            </w:r>
            <w:r w:rsidR="00C0356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уминат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10а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Экология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Бекмурзаева З.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8б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Биология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Малухина Е</w:t>
            </w:r>
            <w:r w:rsidR="00C0356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катерина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9а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Биология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Гитинова М</w:t>
            </w:r>
            <w:r w:rsidR="00C0356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услимат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11а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Биология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Акилова М</w:t>
            </w:r>
            <w:r w:rsidR="00C0356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уминат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10а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Литература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 xml:space="preserve">Гаджилаева </w:t>
            </w: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lastRenderedPageBreak/>
              <w:t>К</w:t>
            </w:r>
            <w:r w:rsidR="00C0356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амила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lastRenderedPageBreak/>
              <w:t>10а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Литература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Байбулатова М</w:t>
            </w:r>
            <w:r w:rsidR="00C0356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арият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8б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ОБЖ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1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Акилова М</w:t>
            </w:r>
            <w:r w:rsidR="00C0356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уминат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10а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ОБЖ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1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Акаева Д</w:t>
            </w:r>
            <w:r w:rsidR="00C0356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женнет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9б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ОБЖ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1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Казалиева Г</w:t>
            </w:r>
            <w:r w:rsidR="00C0356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алимат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7в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ОБЖ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Бекмурзаева З</w:t>
            </w:r>
            <w:r w:rsidR="00C0356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ульфия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8б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ОБЖ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Алиярбекова А</w:t>
            </w:r>
            <w:r w:rsidR="00C0356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сият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9а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ОБЖ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Абдулаев А</w:t>
            </w:r>
            <w:r w:rsidR="00C0356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бидин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9а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ОБЖ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Нурасулмагомедов А</w:t>
            </w:r>
            <w:r w:rsidR="00C0356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бдурахим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ОБЖ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Шайманова П</w:t>
            </w:r>
            <w:r w:rsidR="00C0356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атимат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7а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ОБЖ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Магомедов Г</w:t>
            </w:r>
            <w:r w:rsidR="00C0356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усейн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8в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ОБЖ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Акилова М</w:t>
            </w:r>
            <w:r w:rsidR="00C0356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уминат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10а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 xml:space="preserve">Обществознание 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Алиярбекова А</w:t>
            </w:r>
            <w:r w:rsidR="00C0356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сият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9а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Обществознание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Халилова П</w:t>
            </w:r>
            <w:r w:rsidR="00493E4B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атимат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9а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Обществознание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 xml:space="preserve">Бучаев Мурад 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8б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 xml:space="preserve">Право 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Адильгереева З</w:t>
            </w:r>
            <w:r w:rsidR="00C03564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азай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7а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 xml:space="preserve">Русский язык 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Хасбулатов А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7в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 xml:space="preserve">Технология 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Бадабиева Х</w:t>
            </w:r>
            <w:r w:rsidR="00493E4B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алимат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8б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 xml:space="preserve">Технология 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Казалиева Галимат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7а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 xml:space="preserve">Математика 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1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Гусейнова Т</w:t>
            </w:r>
            <w:r w:rsidR="00493E4B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уркян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7а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Математика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Магдиева П</w:t>
            </w:r>
            <w:r w:rsidR="00493E4B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атимат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7а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Математика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Байбулатова М</w:t>
            </w:r>
            <w:r w:rsidR="00493E4B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арият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8б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Математика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 xml:space="preserve">Акилова </w:t>
            </w: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lastRenderedPageBreak/>
              <w:t>М</w:t>
            </w:r>
            <w:r w:rsidR="00493E4B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уминат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lastRenderedPageBreak/>
              <w:t>10а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Математика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493E4B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Джамаева И</w:t>
            </w:r>
            <w:r w:rsidR="00493E4B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манат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10а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Математика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Бучаева З</w:t>
            </w:r>
            <w:r w:rsidR="00493E4B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айгинат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493E4B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11а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Химия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Бучаев М</w:t>
            </w:r>
            <w:r w:rsidR="00493E4B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урад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8б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Химия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Акилова М</w:t>
            </w:r>
            <w:r w:rsidR="00493E4B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уминат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10а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 xml:space="preserve">Астрономия 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Бучаева З</w:t>
            </w:r>
            <w:r w:rsidR="00493E4B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айгинат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11а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Английский язык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jc w:val="both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 xml:space="preserve">Магомедова Асият 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8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Родной язык (ав.)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jc w:val="both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 xml:space="preserve">Раджабова Патимат 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9б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jc w:val="both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Саламова Патимат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10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jc w:val="both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 xml:space="preserve">Нуралиева Джамилят 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jc w:val="both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Джамаева Иманат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10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Родной язык (к)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jc w:val="both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 xml:space="preserve">Бектемирова </w:t>
            </w: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lastRenderedPageBreak/>
              <w:t>Айгуль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lastRenderedPageBreak/>
              <w:t>7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jc w:val="both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 xml:space="preserve">Алиева Джамиля 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9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jc w:val="both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 xml:space="preserve">Сулаева Алжанат 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9а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Родная литература (ав)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jc w:val="both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 xml:space="preserve">Курбанова Луиза 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7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jc w:val="both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 xml:space="preserve">Бектемирова Айгуль </w:t>
            </w:r>
          </w:p>
        </w:tc>
        <w:tc>
          <w:tcPr>
            <w:tcW w:w="1404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7</w:t>
            </w:r>
          </w:p>
        </w:tc>
        <w:tc>
          <w:tcPr>
            <w:tcW w:w="3828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935DDC" w:rsidRPr="006B2227" w:rsidRDefault="00935DDC" w:rsidP="00A86291">
            <w:pPr>
              <w:spacing w:line="240" w:lineRule="auto"/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Родная литература (кум)</w:t>
            </w:r>
          </w:p>
        </w:tc>
        <w:tc>
          <w:tcPr>
            <w:tcW w:w="1704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</w:p>
        </w:tc>
        <w:tc>
          <w:tcPr>
            <w:tcW w:w="140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35DDC" w:rsidRPr="006B2227" w:rsidRDefault="00935DDC" w:rsidP="00A86291">
            <w:pPr>
              <w:pStyle w:val="15"/>
              <w:jc w:val="center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</w:p>
        </w:tc>
        <w:tc>
          <w:tcPr>
            <w:tcW w:w="170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</w:p>
        </w:tc>
      </w:tr>
      <w:tr w:rsidR="00935DDC" w:rsidRPr="006B2227" w:rsidTr="00C72232">
        <w:tc>
          <w:tcPr>
            <w:tcW w:w="12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5DDC" w:rsidRPr="006B2227" w:rsidRDefault="00935DDC" w:rsidP="00A86291">
            <w:pPr>
              <w:pStyle w:val="15"/>
              <w:ind w:left="720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5DDC" w:rsidRPr="006B2227" w:rsidRDefault="00935DDC" w:rsidP="00493E4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4"/>
              </w:rPr>
            </w:pPr>
            <w:r w:rsidRPr="006B2227">
              <w:rPr>
                <w:rFonts w:ascii="Times New Roman" w:hAnsi="Times New Roman" w:cs="Times New Roman"/>
                <w:b/>
                <w:color w:val="7030A0"/>
                <w:sz w:val="28"/>
                <w:szCs w:val="24"/>
              </w:rPr>
              <w:t>Конкурсы</w:t>
            </w:r>
          </w:p>
        </w:tc>
        <w:tc>
          <w:tcPr>
            <w:tcW w:w="23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5DDC" w:rsidRPr="006B2227" w:rsidRDefault="00935DDC" w:rsidP="00493E4B">
            <w:pPr>
              <w:pStyle w:val="15"/>
              <w:rPr>
                <w:rFonts w:ascii="Times New Roman" w:hAnsi="Times New Roman"/>
                <w:b/>
                <w:color w:val="7030A0"/>
                <w:sz w:val="28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8"/>
                <w:szCs w:val="24"/>
              </w:rPr>
              <w:t>муниципального</w:t>
            </w:r>
          </w:p>
        </w:tc>
        <w:tc>
          <w:tcPr>
            <w:tcW w:w="278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5DDC" w:rsidRPr="006B2227" w:rsidRDefault="00935DDC" w:rsidP="00493E4B">
            <w:pPr>
              <w:pStyle w:val="15"/>
              <w:rPr>
                <w:rFonts w:ascii="Times New Roman" w:hAnsi="Times New Roman"/>
                <w:b/>
                <w:color w:val="7030A0"/>
                <w:sz w:val="28"/>
                <w:szCs w:val="24"/>
              </w:rPr>
            </w:pPr>
            <w:r w:rsidRPr="006B2227">
              <w:rPr>
                <w:rFonts w:ascii="Times New Roman" w:hAnsi="Times New Roman"/>
                <w:b/>
                <w:color w:val="7030A0"/>
                <w:sz w:val="28"/>
                <w:szCs w:val="24"/>
              </w:rPr>
              <w:t>этапа</w:t>
            </w:r>
          </w:p>
        </w:tc>
        <w:tc>
          <w:tcPr>
            <w:tcW w:w="1786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</w:tcPr>
          <w:p w:rsidR="00935DDC" w:rsidRPr="006B2227" w:rsidRDefault="00935DDC" w:rsidP="00493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8931" w:type="dxa"/>
            <w:gridSpan w:val="7"/>
            <w:tcBorders>
              <w:top w:val="nil"/>
              <w:left w:val="nil"/>
              <w:right w:val="nil"/>
            </w:tcBorders>
            <w:shd w:val="clear" w:color="auto" w:fill="auto"/>
          </w:tcPr>
          <w:p w:rsidR="00935DDC" w:rsidRPr="006B2227" w:rsidRDefault="00935DDC" w:rsidP="00493E4B">
            <w:pPr>
              <w:pStyle w:val="15"/>
              <w:jc w:val="center"/>
              <w:rPr>
                <w:rFonts w:ascii="Times New Roman" w:hAnsi="Times New Roman"/>
                <w:color w:val="7030A0"/>
                <w:sz w:val="24"/>
                <w:szCs w:val="24"/>
              </w:rPr>
            </w:pPr>
          </w:p>
        </w:tc>
        <w:tc>
          <w:tcPr>
            <w:tcW w:w="1704" w:type="dxa"/>
            <w:gridSpan w:val="2"/>
            <w:tcBorders>
              <w:left w:val="nil"/>
              <w:right w:val="nil"/>
            </w:tcBorders>
            <w:shd w:val="clear" w:color="auto" w:fill="auto"/>
          </w:tcPr>
          <w:p w:rsidR="00935DDC" w:rsidRPr="006B2227" w:rsidRDefault="00935DDC" w:rsidP="00493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8931" w:type="dxa"/>
            <w:gridSpan w:val="7"/>
            <w:shd w:val="clear" w:color="auto" w:fill="auto"/>
          </w:tcPr>
          <w:p w:rsidR="00935DDC" w:rsidRPr="006B2227" w:rsidRDefault="00935DDC" w:rsidP="00A86291">
            <w:pPr>
              <w:pStyle w:val="15"/>
              <w:tabs>
                <w:tab w:val="left" w:pos="475"/>
                <w:tab w:val="left" w:pos="1333"/>
                <w:tab w:val="left" w:pos="4320"/>
                <w:tab w:val="left" w:pos="6587"/>
              </w:tabs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ab/>
              <w:t>№</w:t>
            </w: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ab/>
              <w:t>Ф.И.О участника</w:t>
            </w: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ab/>
              <w:t xml:space="preserve">Класс </w:t>
            </w: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ab/>
              <w:t xml:space="preserve">Название конкурса 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Результат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Бучаев Мурад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8б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Шаг в будущее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Бучаев Зайгинат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8б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«Моя вода»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Бучаев Мурад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8б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Н.Магомедов «Юный химик»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Бучаев Мурад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«Источник жизни»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Керимов А., Магомедов Г.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«Болотное озеро»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Гаджиева Патимат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8а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Шаг в будущее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Бучаев Мурад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8б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Школьное краеведение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Бучаева Зайгинат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Школьное краеведение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Халилова Патимат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10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И гордо веет флаг державный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Бучаева Зайгинат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«Мы дружбой наров сильны»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Салаватова Мукминат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6б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Конкурс чтецов на английском языке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 xml:space="preserve">Бучаева Зайгинат 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Конкурс чтецов на кумыкском языке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Бекмурзаева Зульфия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8б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Шаг в будущее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Байбулатов Марат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Географический диктант</w:t>
            </w:r>
          </w:p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Викторина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Бучаев Мурад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8б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Ученик года 2019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Джамаева Иманат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10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Настольный теннис «Кубок Первого»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Хизриева Джамиля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7б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«Пусть всегда будет мама»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Джамаева Иманат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 xml:space="preserve">Настольный теннис </w:t>
            </w: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lastRenderedPageBreak/>
              <w:t>«74годовщина ВОВ»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lastRenderedPageBreak/>
              <w:t>1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Магомедов Магомедрасул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«Лучший игрок»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победитель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Абдулгапуров Магомед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15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Комплексные соревнования по сборке и разборке автомата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rPr>
          <w:gridAfter w:val="1"/>
          <w:wAfter w:w="144" w:type="dxa"/>
          <w:trHeight w:val="581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Абдулгапуров Магомед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/>
                <w:color w:val="7030A0"/>
                <w:sz w:val="24"/>
                <w:szCs w:val="24"/>
              </w:rPr>
              <w:t>Комплексные соревнования по пулевой стрельбе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spacing w:after="0" w:line="240" w:lineRule="auto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Ахмедов Ахмед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Чемпионат по стрельбе из пневматической винтовки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Аташева Сакинат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Чемпионат по стрельбе из пневматической винтовки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Аташева Сакинат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Комплексные соревнования «Надевание противогаза»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Сагитов Ахмед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«Зарница» в номинации подтягивание на перекладине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 xml:space="preserve">Абдулгапуров Магомед 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 xml:space="preserve">«Зарница» в номинации </w:t>
            </w: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lastRenderedPageBreak/>
              <w:t>«Сборка разборка автомата Калашникова»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lastRenderedPageBreak/>
              <w:t>1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Акилова Муминат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10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Конкурс статей «Россия -Родина моя!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 xml:space="preserve">Халилова Патимат 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10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Конкурс статей «Дагестан-мой край родной»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Бучаев Мурад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8б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Конкрс авторских сочинений в прозе «Перо и Проза»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Акилова Муминат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10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Конкурс статей «Дагестан-мой край родной»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Гитинова Муслимат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Конкурс «Фото»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 xml:space="preserve">Бучаева Зайгинат 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Конкурс «Фото»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rPr>
          <w:gridAfter w:val="1"/>
          <w:wAfter w:w="144" w:type="dxa"/>
        </w:trPr>
        <w:tc>
          <w:tcPr>
            <w:tcW w:w="1134" w:type="dxa"/>
            <w:shd w:val="clear" w:color="auto" w:fill="auto"/>
          </w:tcPr>
          <w:p w:rsidR="00935DDC" w:rsidRPr="006B2227" w:rsidRDefault="00935DDC" w:rsidP="00A86291">
            <w:pPr>
              <w:pStyle w:val="15"/>
              <w:numPr>
                <w:ilvl w:val="0"/>
                <w:numId w:val="56"/>
              </w:numPr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</w:tc>
        <w:tc>
          <w:tcPr>
            <w:tcW w:w="2565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Байбулатов Марат</w:t>
            </w:r>
          </w:p>
        </w:tc>
        <w:tc>
          <w:tcPr>
            <w:tcW w:w="14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8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Конкурс по дартс</w:t>
            </w:r>
          </w:p>
        </w:tc>
        <w:tc>
          <w:tcPr>
            <w:tcW w:w="1704" w:type="dxa"/>
            <w:gridSpan w:val="2"/>
            <w:shd w:val="clear" w:color="auto" w:fill="auto"/>
          </w:tcPr>
          <w:p w:rsidR="00935DDC" w:rsidRPr="006B2227" w:rsidRDefault="00935DDC" w:rsidP="00A86291">
            <w:pPr>
              <w:pStyle w:val="a4"/>
              <w:spacing w:line="240" w:lineRule="auto"/>
              <w:ind w:left="0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6B2227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1</w:t>
            </w:r>
          </w:p>
        </w:tc>
      </w:tr>
    </w:tbl>
    <w:p w:rsidR="00935DDC" w:rsidRPr="006B2227" w:rsidRDefault="00935DDC" w:rsidP="00A86291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24"/>
          <w:szCs w:val="24"/>
        </w:rPr>
      </w:pPr>
    </w:p>
    <w:p w:rsidR="00935DDC" w:rsidRPr="006B2227" w:rsidRDefault="00935DDC" w:rsidP="00935DDC">
      <w:pPr>
        <w:pStyle w:val="a4"/>
        <w:spacing w:after="0" w:line="360" w:lineRule="auto"/>
        <w:ind w:left="0" w:firstLine="708"/>
        <w:jc w:val="both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6B2227">
        <w:rPr>
          <w:rFonts w:ascii="Times New Roman" w:hAnsi="Times New Roman" w:cs="Times New Roman"/>
          <w:b/>
          <w:color w:val="7030A0"/>
          <w:sz w:val="28"/>
          <w:szCs w:val="28"/>
        </w:rPr>
        <w:t xml:space="preserve">Всероссийские олимпиады </w:t>
      </w:r>
    </w:p>
    <w:tbl>
      <w:tblPr>
        <w:tblStyle w:val="a3"/>
        <w:tblW w:w="10725" w:type="dxa"/>
        <w:tblInd w:w="-34" w:type="dxa"/>
        <w:tblLook w:val="04A0"/>
      </w:tblPr>
      <w:tblGrid>
        <w:gridCol w:w="1236"/>
        <w:gridCol w:w="2599"/>
        <w:gridCol w:w="1367"/>
        <w:gridCol w:w="3823"/>
        <w:gridCol w:w="1700"/>
      </w:tblGrid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ind w:left="0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№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Ф.И.О. участника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 xml:space="preserve">Класс 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pStyle w:val="a4"/>
              <w:ind w:left="0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Наименование конкурса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Результат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1.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Сулаева Алжанат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9а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Фоксфорд - история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Диплом 3 степени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lastRenderedPageBreak/>
              <w:t>2.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Темирханова Жасмин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Фоксфорд - история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Диплом 3 степени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3.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Алиярбекова Асият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9а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Фоксфорд - история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Диплом 3 степени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4.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Абдурахманова Хадижат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7в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Фоксфорд - история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Диплом 3 степени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5.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Абдулгапуров Магомед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ГТО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Золото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6.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Ахмедов Ахмед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ГТО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Золото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7.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Байбулатов Марат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ГТО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Золото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 xml:space="preserve">8. 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Бучаева Зайгинат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ГТО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Золото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 xml:space="preserve">9. 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Дациев Джалал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ГТО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Золото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10.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Магомедов Магомедрасул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ГТО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Золото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11.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Темирханова Жасмин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ГТО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Золото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12.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Сагитов Ахмед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ГТО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Золото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13.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Нурасулмагомедов Абдурахим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ГТО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Золото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14.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Бадабиев Гаджияв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5б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МегаТалант    История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 xml:space="preserve">15. 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Гаджиев Рамазан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5а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МегаТалант    История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16.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Салаватова Мукминат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6б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МегаТалант    История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1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1</w:t>
            </w:r>
            <w:r w:rsidRPr="006B2227">
              <w:rPr>
                <w:b/>
                <w:color w:val="7030A0"/>
                <w:sz w:val="24"/>
                <w:szCs w:val="24"/>
              </w:rPr>
              <w:lastRenderedPageBreak/>
              <w:t>7.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lastRenderedPageBreak/>
              <w:t>Алиева Рашия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6б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rPr>
                <w:color w:val="7030A0"/>
              </w:rPr>
            </w:pPr>
            <w:r w:rsidRPr="006B2227">
              <w:rPr>
                <w:color w:val="7030A0"/>
                <w:sz w:val="24"/>
                <w:szCs w:val="24"/>
              </w:rPr>
              <w:t xml:space="preserve">МегаТалант    </w:t>
            </w:r>
            <w:r w:rsidRPr="006B2227">
              <w:rPr>
                <w:color w:val="7030A0"/>
                <w:sz w:val="24"/>
                <w:szCs w:val="24"/>
              </w:rPr>
              <w:lastRenderedPageBreak/>
              <w:t>История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lastRenderedPageBreak/>
              <w:t>1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lastRenderedPageBreak/>
              <w:t>18.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 xml:space="preserve">Хужаев Самир 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6а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rPr>
                <w:color w:val="7030A0"/>
              </w:rPr>
            </w:pPr>
            <w:r w:rsidRPr="006B2227">
              <w:rPr>
                <w:color w:val="7030A0"/>
                <w:sz w:val="24"/>
                <w:szCs w:val="24"/>
              </w:rPr>
              <w:t>МегаТалант    История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1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19.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 xml:space="preserve">Джамирзаев Ислам 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8б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rPr>
                <w:color w:val="7030A0"/>
              </w:rPr>
            </w:pPr>
            <w:r w:rsidRPr="006B2227">
              <w:rPr>
                <w:color w:val="7030A0"/>
                <w:sz w:val="24"/>
                <w:szCs w:val="24"/>
              </w:rPr>
              <w:t>МегаТалант    История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20.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Бучаев Мурад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8б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rPr>
                <w:color w:val="7030A0"/>
              </w:rPr>
            </w:pPr>
            <w:r w:rsidRPr="006B2227">
              <w:rPr>
                <w:color w:val="7030A0"/>
                <w:sz w:val="24"/>
                <w:szCs w:val="24"/>
              </w:rPr>
              <w:t>МегаТалант    История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21.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Агарагимова Маржанат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8б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rPr>
                <w:color w:val="7030A0"/>
              </w:rPr>
            </w:pPr>
            <w:r w:rsidRPr="006B2227">
              <w:rPr>
                <w:color w:val="7030A0"/>
                <w:sz w:val="24"/>
                <w:szCs w:val="24"/>
              </w:rPr>
              <w:t>МегаТалант    История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22.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Гадисова Марьям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8б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rPr>
                <w:color w:val="7030A0"/>
              </w:rPr>
            </w:pPr>
            <w:r w:rsidRPr="006B2227">
              <w:rPr>
                <w:color w:val="7030A0"/>
                <w:sz w:val="24"/>
                <w:szCs w:val="24"/>
              </w:rPr>
              <w:t>МегаТалант    История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2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23.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Хангереева Маликат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8б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rPr>
                <w:color w:val="7030A0"/>
              </w:rPr>
            </w:pPr>
            <w:r w:rsidRPr="006B2227">
              <w:rPr>
                <w:color w:val="7030A0"/>
                <w:sz w:val="24"/>
                <w:szCs w:val="24"/>
              </w:rPr>
              <w:t>МегаТалант    История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3</w:t>
            </w:r>
          </w:p>
        </w:tc>
      </w:tr>
      <w:tr w:rsidR="00935DDC" w:rsidRPr="006B2227" w:rsidTr="00C72232">
        <w:tc>
          <w:tcPr>
            <w:tcW w:w="1236" w:type="dxa"/>
          </w:tcPr>
          <w:p w:rsidR="00935DDC" w:rsidRPr="006B2227" w:rsidRDefault="00935DDC" w:rsidP="00C72232">
            <w:pPr>
              <w:pStyle w:val="a4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24.</w:t>
            </w:r>
          </w:p>
        </w:tc>
        <w:tc>
          <w:tcPr>
            <w:tcW w:w="2599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Атаев Абдулла</w:t>
            </w:r>
          </w:p>
        </w:tc>
        <w:tc>
          <w:tcPr>
            <w:tcW w:w="1367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5а</w:t>
            </w:r>
          </w:p>
        </w:tc>
        <w:tc>
          <w:tcPr>
            <w:tcW w:w="3823" w:type="dxa"/>
          </w:tcPr>
          <w:p w:rsidR="00935DDC" w:rsidRPr="006B2227" w:rsidRDefault="00935DDC" w:rsidP="00C72232">
            <w:pPr>
              <w:rPr>
                <w:color w:val="7030A0"/>
              </w:rPr>
            </w:pPr>
            <w:r w:rsidRPr="006B2227">
              <w:rPr>
                <w:color w:val="7030A0"/>
                <w:sz w:val="24"/>
                <w:szCs w:val="24"/>
              </w:rPr>
              <w:t>МегаТалант    История</w:t>
            </w:r>
          </w:p>
        </w:tc>
        <w:tc>
          <w:tcPr>
            <w:tcW w:w="1700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Сертификат участника</w:t>
            </w:r>
          </w:p>
        </w:tc>
      </w:tr>
    </w:tbl>
    <w:p w:rsidR="00493E4B" w:rsidRDefault="00493E4B" w:rsidP="00935DDC">
      <w:pPr>
        <w:pStyle w:val="a4"/>
        <w:spacing w:after="0" w:line="240" w:lineRule="auto"/>
        <w:ind w:left="0" w:firstLine="708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935DDC" w:rsidRPr="006B2227" w:rsidRDefault="00935DDC" w:rsidP="00935DDC">
      <w:pPr>
        <w:pStyle w:val="a4"/>
        <w:spacing w:after="0" w:line="240" w:lineRule="auto"/>
        <w:ind w:left="0" w:firstLine="708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6B2227">
        <w:rPr>
          <w:rFonts w:ascii="Times New Roman" w:hAnsi="Times New Roman" w:cs="Times New Roman"/>
          <w:b/>
          <w:color w:val="7030A0"/>
          <w:sz w:val="24"/>
          <w:szCs w:val="24"/>
        </w:rPr>
        <w:t>Республиканский этап</w:t>
      </w:r>
    </w:p>
    <w:tbl>
      <w:tblPr>
        <w:tblStyle w:val="a3"/>
        <w:tblW w:w="10649" w:type="dxa"/>
        <w:tblInd w:w="-34" w:type="dxa"/>
        <w:tblLook w:val="04A0"/>
      </w:tblPr>
      <w:tblGrid>
        <w:gridCol w:w="1151"/>
        <w:gridCol w:w="2677"/>
        <w:gridCol w:w="1292"/>
        <w:gridCol w:w="3828"/>
        <w:gridCol w:w="1701"/>
      </w:tblGrid>
      <w:tr w:rsidR="00935DDC" w:rsidRPr="006B2227" w:rsidTr="00C72232">
        <w:tc>
          <w:tcPr>
            <w:tcW w:w="1151" w:type="dxa"/>
          </w:tcPr>
          <w:p w:rsidR="00935DDC" w:rsidRPr="006B2227" w:rsidRDefault="00935DDC" w:rsidP="00C72232">
            <w:pPr>
              <w:pStyle w:val="a4"/>
              <w:ind w:left="0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№</w:t>
            </w:r>
          </w:p>
        </w:tc>
        <w:tc>
          <w:tcPr>
            <w:tcW w:w="2677" w:type="dxa"/>
          </w:tcPr>
          <w:p w:rsidR="00935DDC" w:rsidRPr="006B2227" w:rsidRDefault="00935DDC" w:rsidP="00C72232">
            <w:pPr>
              <w:pStyle w:val="a4"/>
              <w:ind w:left="0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Ф.И.О. участника</w:t>
            </w:r>
          </w:p>
        </w:tc>
        <w:tc>
          <w:tcPr>
            <w:tcW w:w="1292" w:type="dxa"/>
          </w:tcPr>
          <w:p w:rsidR="00935DDC" w:rsidRPr="006B2227" w:rsidRDefault="00935DDC" w:rsidP="00C72232">
            <w:pPr>
              <w:pStyle w:val="a4"/>
              <w:ind w:left="0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 xml:space="preserve">Класс </w:t>
            </w:r>
          </w:p>
        </w:tc>
        <w:tc>
          <w:tcPr>
            <w:tcW w:w="3828" w:type="dxa"/>
          </w:tcPr>
          <w:p w:rsidR="00935DDC" w:rsidRPr="006B2227" w:rsidRDefault="00935DDC" w:rsidP="00C72232">
            <w:pPr>
              <w:pStyle w:val="a4"/>
              <w:ind w:left="0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Наименование конкурса</w:t>
            </w:r>
          </w:p>
        </w:tc>
        <w:tc>
          <w:tcPr>
            <w:tcW w:w="1701" w:type="dxa"/>
          </w:tcPr>
          <w:p w:rsidR="00935DDC" w:rsidRPr="006B2227" w:rsidRDefault="00935DDC" w:rsidP="00C72232">
            <w:pPr>
              <w:pStyle w:val="a4"/>
              <w:ind w:left="0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Результат</w:t>
            </w:r>
          </w:p>
        </w:tc>
      </w:tr>
      <w:tr w:rsidR="00935DDC" w:rsidRPr="006B2227" w:rsidTr="00C72232">
        <w:tc>
          <w:tcPr>
            <w:tcW w:w="1151" w:type="dxa"/>
          </w:tcPr>
          <w:p w:rsidR="00935DDC" w:rsidRPr="006B2227" w:rsidRDefault="00935DDC" w:rsidP="0052471B">
            <w:pPr>
              <w:pStyle w:val="a4"/>
              <w:numPr>
                <w:ilvl w:val="0"/>
                <w:numId w:val="57"/>
              </w:numPr>
              <w:rPr>
                <w:b/>
                <w:color w:val="7030A0"/>
                <w:sz w:val="24"/>
                <w:szCs w:val="24"/>
              </w:rPr>
            </w:pPr>
          </w:p>
        </w:tc>
        <w:tc>
          <w:tcPr>
            <w:tcW w:w="2677" w:type="dxa"/>
          </w:tcPr>
          <w:p w:rsidR="00935DDC" w:rsidRPr="006B2227" w:rsidRDefault="00935DDC" w:rsidP="00C72232">
            <w:pPr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Бучаева Зайгинат</w:t>
            </w:r>
          </w:p>
        </w:tc>
        <w:tc>
          <w:tcPr>
            <w:tcW w:w="1292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11</w:t>
            </w:r>
          </w:p>
        </w:tc>
        <w:tc>
          <w:tcPr>
            <w:tcW w:w="3828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Респ. этап олимпиады по истории Дагестана</w:t>
            </w:r>
          </w:p>
        </w:tc>
        <w:tc>
          <w:tcPr>
            <w:tcW w:w="1701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 xml:space="preserve">Призер </w:t>
            </w:r>
          </w:p>
        </w:tc>
      </w:tr>
      <w:tr w:rsidR="00935DDC" w:rsidRPr="006B2227" w:rsidTr="00C72232">
        <w:tc>
          <w:tcPr>
            <w:tcW w:w="1151" w:type="dxa"/>
          </w:tcPr>
          <w:p w:rsidR="00935DDC" w:rsidRPr="006B2227" w:rsidRDefault="00935DDC" w:rsidP="0052471B">
            <w:pPr>
              <w:pStyle w:val="a4"/>
              <w:numPr>
                <w:ilvl w:val="0"/>
                <w:numId w:val="57"/>
              </w:numPr>
              <w:rPr>
                <w:b/>
                <w:color w:val="7030A0"/>
                <w:sz w:val="24"/>
                <w:szCs w:val="24"/>
              </w:rPr>
            </w:pPr>
          </w:p>
        </w:tc>
        <w:tc>
          <w:tcPr>
            <w:tcW w:w="2677" w:type="dxa"/>
          </w:tcPr>
          <w:p w:rsidR="00935DDC" w:rsidRPr="006B2227" w:rsidRDefault="00935DDC" w:rsidP="00C72232">
            <w:pPr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Алирбекова Асият</w:t>
            </w:r>
          </w:p>
        </w:tc>
        <w:tc>
          <w:tcPr>
            <w:tcW w:w="1292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9а</w:t>
            </w:r>
          </w:p>
        </w:tc>
        <w:tc>
          <w:tcPr>
            <w:tcW w:w="3828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Респ.этап олимпиады по ОБЖ</w:t>
            </w:r>
          </w:p>
        </w:tc>
        <w:tc>
          <w:tcPr>
            <w:tcW w:w="1701" w:type="dxa"/>
          </w:tcPr>
          <w:p w:rsidR="00935DDC" w:rsidRPr="006B2227" w:rsidRDefault="00935DDC" w:rsidP="00C72232">
            <w:pPr>
              <w:pStyle w:val="a4"/>
              <w:ind w:left="0"/>
              <w:rPr>
                <w:color w:val="7030A0"/>
                <w:sz w:val="24"/>
                <w:szCs w:val="24"/>
              </w:rPr>
            </w:pPr>
            <w:r w:rsidRPr="006B2227">
              <w:rPr>
                <w:color w:val="7030A0"/>
                <w:sz w:val="24"/>
                <w:szCs w:val="24"/>
              </w:rPr>
              <w:t>Диплом 2 степени</w:t>
            </w:r>
          </w:p>
        </w:tc>
      </w:tr>
    </w:tbl>
    <w:p w:rsidR="00935DDC" w:rsidRPr="00CE53E2" w:rsidRDefault="00935DDC" w:rsidP="00935DDC">
      <w:pPr>
        <w:spacing w:after="0" w:line="360" w:lineRule="auto"/>
        <w:jc w:val="both"/>
        <w:rPr>
          <w:rFonts w:ascii="Times New Roman" w:hAnsi="Times New Roman" w:cs="Times New Roman"/>
          <w:color w:val="7030A0"/>
          <w:sz w:val="28"/>
          <w:szCs w:val="28"/>
        </w:rPr>
      </w:pPr>
    </w:p>
    <w:p w:rsidR="00935DDC" w:rsidRPr="00C72232" w:rsidRDefault="00935DDC" w:rsidP="00C72232">
      <w:pPr>
        <w:spacing w:after="0" w:line="360" w:lineRule="auto"/>
        <w:jc w:val="both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6B2227">
        <w:rPr>
          <w:rFonts w:ascii="Times New Roman" w:hAnsi="Times New Roman" w:cs="Times New Roman"/>
          <w:b/>
          <w:color w:val="7030A0"/>
          <w:sz w:val="28"/>
          <w:szCs w:val="28"/>
        </w:rPr>
        <w:t xml:space="preserve">Командные результаты конкурсов </w:t>
      </w:r>
    </w:p>
    <w:tbl>
      <w:tblPr>
        <w:tblStyle w:val="a3"/>
        <w:tblpPr w:leftFromText="180" w:rightFromText="180" w:vertAnchor="text" w:horzAnchor="page" w:tblpX="675" w:tblpY="213"/>
        <w:tblW w:w="10489" w:type="dxa"/>
        <w:tblLook w:val="04A0"/>
      </w:tblPr>
      <w:tblGrid>
        <w:gridCol w:w="1101"/>
        <w:gridCol w:w="6703"/>
        <w:gridCol w:w="2685"/>
      </w:tblGrid>
      <w:tr w:rsidR="00935DDC" w:rsidRPr="006B2227" w:rsidTr="00C72232">
        <w:trPr>
          <w:trHeight w:val="480"/>
        </w:trPr>
        <w:tc>
          <w:tcPr>
            <w:tcW w:w="1101" w:type="dxa"/>
          </w:tcPr>
          <w:p w:rsidR="00935DDC" w:rsidRPr="006B2227" w:rsidRDefault="00935DDC" w:rsidP="00C72232">
            <w:pPr>
              <w:pStyle w:val="a4"/>
              <w:spacing w:line="360" w:lineRule="auto"/>
              <w:ind w:left="0"/>
              <w:jc w:val="both"/>
              <w:rPr>
                <w:color w:val="7030A0"/>
                <w:sz w:val="28"/>
                <w:szCs w:val="28"/>
              </w:rPr>
            </w:pPr>
            <w:r w:rsidRPr="006B2227">
              <w:rPr>
                <w:color w:val="7030A0"/>
                <w:sz w:val="28"/>
                <w:szCs w:val="28"/>
              </w:rPr>
              <w:lastRenderedPageBreak/>
              <w:t>№</w:t>
            </w:r>
          </w:p>
        </w:tc>
        <w:tc>
          <w:tcPr>
            <w:tcW w:w="6703" w:type="dxa"/>
          </w:tcPr>
          <w:p w:rsidR="00935DDC" w:rsidRPr="006B2227" w:rsidRDefault="00935DDC" w:rsidP="00C72232">
            <w:pPr>
              <w:pStyle w:val="a4"/>
              <w:ind w:left="0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Наименование конкурса</w:t>
            </w:r>
          </w:p>
        </w:tc>
        <w:tc>
          <w:tcPr>
            <w:tcW w:w="2685" w:type="dxa"/>
          </w:tcPr>
          <w:p w:rsidR="00935DDC" w:rsidRPr="006B2227" w:rsidRDefault="00935DDC" w:rsidP="00C72232">
            <w:pPr>
              <w:pStyle w:val="a4"/>
              <w:ind w:left="0"/>
              <w:rPr>
                <w:b/>
                <w:color w:val="7030A0"/>
                <w:sz w:val="24"/>
                <w:szCs w:val="24"/>
              </w:rPr>
            </w:pPr>
            <w:r w:rsidRPr="006B2227">
              <w:rPr>
                <w:b/>
                <w:color w:val="7030A0"/>
                <w:sz w:val="24"/>
                <w:szCs w:val="24"/>
              </w:rPr>
              <w:t>Результат</w:t>
            </w:r>
          </w:p>
        </w:tc>
      </w:tr>
      <w:tr w:rsidR="00935DDC" w:rsidRPr="006B2227" w:rsidTr="00493E4B">
        <w:trPr>
          <w:trHeight w:val="209"/>
        </w:trPr>
        <w:tc>
          <w:tcPr>
            <w:tcW w:w="1101" w:type="dxa"/>
          </w:tcPr>
          <w:p w:rsidR="00935DDC" w:rsidRPr="006B2227" w:rsidRDefault="00935DDC" w:rsidP="00493E4B">
            <w:pPr>
              <w:pStyle w:val="a4"/>
              <w:numPr>
                <w:ilvl w:val="0"/>
                <w:numId w:val="58"/>
              </w:numPr>
              <w:jc w:val="both"/>
              <w:rPr>
                <w:color w:val="7030A0"/>
                <w:sz w:val="28"/>
                <w:szCs w:val="28"/>
              </w:rPr>
            </w:pPr>
          </w:p>
        </w:tc>
        <w:tc>
          <w:tcPr>
            <w:tcW w:w="6703" w:type="dxa"/>
          </w:tcPr>
          <w:p w:rsidR="00935DDC" w:rsidRPr="00493E4B" w:rsidRDefault="00935DDC" w:rsidP="00493E4B">
            <w:pPr>
              <w:pStyle w:val="a4"/>
              <w:ind w:left="0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Военно -  спортивная эстафета ко «Дню защитника Отечества»</w:t>
            </w:r>
          </w:p>
        </w:tc>
        <w:tc>
          <w:tcPr>
            <w:tcW w:w="2685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3</w:t>
            </w:r>
          </w:p>
        </w:tc>
      </w:tr>
      <w:tr w:rsidR="00935DDC" w:rsidRPr="006B2227" w:rsidTr="00493E4B">
        <w:trPr>
          <w:trHeight w:val="273"/>
        </w:trPr>
        <w:tc>
          <w:tcPr>
            <w:tcW w:w="1101" w:type="dxa"/>
          </w:tcPr>
          <w:p w:rsidR="00935DDC" w:rsidRPr="006B2227" w:rsidRDefault="00935DDC" w:rsidP="00493E4B">
            <w:pPr>
              <w:pStyle w:val="a4"/>
              <w:numPr>
                <w:ilvl w:val="0"/>
                <w:numId w:val="58"/>
              </w:numPr>
              <w:jc w:val="both"/>
              <w:rPr>
                <w:color w:val="7030A0"/>
                <w:sz w:val="28"/>
                <w:szCs w:val="28"/>
              </w:rPr>
            </w:pPr>
          </w:p>
        </w:tc>
        <w:tc>
          <w:tcPr>
            <w:tcW w:w="6703" w:type="dxa"/>
          </w:tcPr>
          <w:p w:rsidR="00935DDC" w:rsidRPr="00493E4B" w:rsidRDefault="00935DDC" w:rsidP="00493E4B">
            <w:pPr>
              <w:pStyle w:val="a4"/>
              <w:ind w:left="0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Военно -  спортивная эстафета по перетягиванию каната</w:t>
            </w:r>
          </w:p>
        </w:tc>
        <w:tc>
          <w:tcPr>
            <w:tcW w:w="2685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2</w:t>
            </w:r>
          </w:p>
        </w:tc>
      </w:tr>
      <w:tr w:rsidR="00935DDC" w:rsidRPr="006B2227" w:rsidTr="00493E4B">
        <w:trPr>
          <w:trHeight w:val="209"/>
        </w:trPr>
        <w:tc>
          <w:tcPr>
            <w:tcW w:w="1101" w:type="dxa"/>
          </w:tcPr>
          <w:p w:rsidR="00935DDC" w:rsidRPr="006B2227" w:rsidRDefault="00935DDC" w:rsidP="00493E4B">
            <w:pPr>
              <w:pStyle w:val="a4"/>
              <w:numPr>
                <w:ilvl w:val="0"/>
                <w:numId w:val="58"/>
              </w:numPr>
              <w:jc w:val="both"/>
              <w:rPr>
                <w:color w:val="7030A0"/>
                <w:sz w:val="28"/>
                <w:szCs w:val="28"/>
              </w:rPr>
            </w:pPr>
          </w:p>
        </w:tc>
        <w:tc>
          <w:tcPr>
            <w:tcW w:w="6703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Брейн-ринг «Правовой эрудит»</w:t>
            </w:r>
          </w:p>
        </w:tc>
        <w:tc>
          <w:tcPr>
            <w:tcW w:w="2685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1</w:t>
            </w:r>
          </w:p>
        </w:tc>
      </w:tr>
      <w:tr w:rsidR="00935DDC" w:rsidRPr="006B2227" w:rsidTr="00493E4B">
        <w:trPr>
          <w:trHeight w:val="288"/>
        </w:trPr>
        <w:tc>
          <w:tcPr>
            <w:tcW w:w="1101" w:type="dxa"/>
          </w:tcPr>
          <w:p w:rsidR="00935DDC" w:rsidRPr="006B2227" w:rsidRDefault="00935DDC" w:rsidP="00493E4B">
            <w:pPr>
              <w:pStyle w:val="a4"/>
              <w:numPr>
                <w:ilvl w:val="0"/>
                <w:numId w:val="58"/>
              </w:numPr>
              <w:jc w:val="both"/>
              <w:rPr>
                <w:color w:val="7030A0"/>
                <w:sz w:val="28"/>
                <w:szCs w:val="28"/>
              </w:rPr>
            </w:pPr>
          </w:p>
        </w:tc>
        <w:tc>
          <w:tcPr>
            <w:tcW w:w="6703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ЮИД Светофор</w:t>
            </w:r>
          </w:p>
        </w:tc>
        <w:tc>
          <w:tcPr>
            <w:tcW w:w="2685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2</w:t>
            </w:r>
          </w:p>
        </w:tc>
      </w:tr>
      <w:tr w:rsidR="00935DDC" w:rsidRPr="006B2227" w:rsidTr="00493E4B">
        <w:trPr>
          <w:trHeight w:val="224"/>
        </w:trPr>
        <w:tc>
          <w:tcPr>
            <w:tcW w:w="1101" w:type="dxa"/>
          </w:tcPr>
          <w:p w:rsidR="00935DDC" w:rsidRPr="006B2227" w:rsidRDefault="00935DDC" w:rsidP="00493E4B">
            <w:pPr>
              <w:pStyle w:val="a4"/>
              <w:numPr>
                <w:ilvl w:val="0"/>
                <w:numId w:val="58"/>
              </w:numPr>
              <w:jc w:val="both"/>
              <w:rPr>
                <w:color w:val="7030A0"/>
                <w:sz w:val="28"/>
                <w:szCs w:val="28"/>
              </w:rPr>
            </w:pPr>
          </w:p>
        </w:tc>
        <w:tc>
          <w:tcPr>
            <w:tcW w:w="6703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Первенство города по волейболу среди мальчиков</w:t>
            </w:r>
          </w:p>
        </w:tc>
        <w:tc>
          <w:tcPr>
            <w:tcW w:w="2685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3</w:t>
            </w:r>
          </w:p>
        </w:tc>
      </w:tr>
      <w:tr w:rsidR="00935DDC" w:rsidRPr="006B2227" w:rsidTr="00493E4B">
        <w:trPr>
          <w:trHeight w:val="247"/>
        </w:trPr>
        <w:tc>
          <w:tcPr>
            <w:tcW w:w="1101" w:type="dxa"/>
          </w:tcPr>
          <w:p w:rsidR="00935DDC" w:rsidRPr="006B2227" w:rsidRDefault="00935DDC" w:rsidP="00493E4B">
            <w:pPr>
              <w:pStyle w:val="a4"/>
              <w:numPr>
                <w:ilvl w:val="0"/>
                <w:numId w:val="58"/>
              </w:numPr>
              <w:jc w:val="both"/>
              <w:rPr>
                <w:color w:val="7030A0"/>
                <w:sz w:val="28"/>
                <w:szCs w:val="28"/>
              </w:rPr>
            </w:pPr>
          </w:p>
        </w:tc>
        <w:tc>
          <w:tcPr>
            <w:tcW w:w="6703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Первенство города по волейболу среди мальчиков 2004г.р</w:t>
            </w:r>
          </w:p>
        </w:tc>
        <w:tc>
          <w:tcPr>
            <w:tcW w:w="2685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2</w:t>
            </w:r>
          </w:p>
        </w:tc>
      </w:tr>
      <w:tr w:rsidR="00935DDC" w:rsidRPr="006B2227" w:rsidTr="00493E4B">
        <w:trPr>
          <w:trHeight w:val="155"/>
        </w:trPr>
        <w:tc>
          <w:tcPr>
            <w:tcW w:w="1101" w:type="dxa"/>
          </w:tcPr>
          <w:p w:rsidR="00935DDC" w:rsidRPr="006B2227" w:rsidRDefault="00935DDC" w:rsidP="00493E4B">
            <w:pPr>
              <w:pStyle w:val="a4"/>
              <w:numPr>
                <w:ilvl w:val="0"/>
                <w:numId w:val="58"/>
              </w:numPr>
              <w:jc w:val="both"/>
              <w:rPr>
                <w:color w:val="7030A0"/>
                <w:sz w:val="28"/>
                <w:szCs w:val="28"/>
              </w:rPr>
            </w:pPr>
          </w:p>
        </w:tc>
        <w:tc>
          <w:tcPr>
            <w:tcW w:w="6703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Первенство города по волейболу среди девочек 2004г.р</w:t>
            </w:r>
          </w:p>
        </w:tc>
        <w:tc>
          <w:tcPr>
            <w:tcW w:w="2685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3</w:t>
            </w:r>
          </w:p>
        </w:tc>
      </w:tr>
      <w:tr w:rsidR="00935DDC" w:rsidRPr="006B2227" w:rsidTr="00493E4B">
        <w:trPr>
          <w:trHeight w:val="219"/>
        </w:trPr>
        <w:tc>
          <w:tcPr>
            <w:tcW w:w="1101" w:type="dxa"/>
          </w:tcPr>
          <w:p w:rsidR="00935DDC" w:rsidRPr="006B2227" w:rsidRDefault="00935DDC" w:rsidP="00493E4B">
            <w:pPr>
              <w:pStyle w:val="a4"/>
              <w:numPr>
                <w:ilvl w:val="0"/>
                <w:numId w:val="58"/>
              </w:numPr>
              <w:jc w:val="both"/>
              <w:rPr>
                <w:color w:val="7030A0"/>
                <w:sz w:val="28"/>
                <w:szCs w:val="28"/>
              </w:rPr>
            </w:pPr>
          </w:p>
        </w:tc>
        <w:tc>
          <w:tcPr>
            <w:tcW w:w="6703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«Зарница»</w:t>
            </w:r>
          </w:p>
        </w:tc>
        <w:tc>
          <w:tcPr>
            <w:tcW w:w="2685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1</w:t>
            </w:r>
          </w:p>
        </w:tc>
      </w:tr>
      <w:tr w:rsidR="00935DDC" w:rsidRPr="006B2227" w:rsidTr="00493E4B">
        <w:trPr>
          <w:trHeight w:val="283"/>
        </w:trPr>
        <w:tc>
          <w:tcPr>
            <w:tcW w:w="1101" w:type="dxa"/>
          </w:tcPr>
          <w:p w:rsidR="00935DDC" w:rsidRPr="006B2227" w:rsidRDefault="00935DDC" w:rsidP="00493E4B">
            <w:pPr>
              <w:pStyle w:val="a4"/>
              <w:numPr>
                <w:ilvl w:val="0"/>
                <w:numId w:val="58"/>
              </w:numPr>
              <w:jc w:val="both"/>
              <w:rPr>
                <w:color w:val="7030A0"/>
                <w:sz w:val="28"/>
                <w:szCs w:val="28"/>
              </w:rPr>
            </w:pPr>
          </w:p>
        </w:tc>
        <w:tc>
          <w:tcPr>
            <w:tcW w:w="6703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«Зарница» в номинации «Строевая подготовка»</w:t>
            </w:r>
          </w:p>
        </w:tc>
        <w:tc>
          <w:tcPr>
            <w:tcW w:w="2685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2</w:t>
            </w:r>
          </w:p>
        </w:tc>
      </w:tr>
      <w:tr w:rsidR="00935DDC" w:rsidRPr="006B2227" w:rsidTr="00493E4B">
        <w:trPr>
          <w:trHeight w:val="337"/>
        </w:trPr>
        <w:tc>
          <w:tcPr>
            <w:tcW w:w="1101" w:type="dxa"/>
          </w:tcPr>
          <w:p w:rsidR="00935DDC" w:rsidRPr="006B2227" w:rsidRDefault="00935DDC" w:rsidP="00493E4B">
            <w:pPr>
              <w:pStyle w:val="a4"/>
              <w:numPr>
                <w:ilvl w:val="0"/>
                <w:numId w:val="58"/>
              </w:numPr>
              <w:jc w:val="both"/>
              <w:rPr>
                <w:color w:val="7030A0"/>
                <w:sz w:val="28"/>
                <w:szCs w:val="28"/>
              </w:rPr>
            </w:pPr>
          </w:p>
        </w:tc>
        <w:tc>
          <w:tcPr>
            <w:tcW w:w="6703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«Серебряный мяч» Чемпионат по волейболу (мальчики)</w:t>
            </w:r>
          </w:p>
        </w:tc>
        <w:tc>
          <w:tcPr>
            <w:tcW w:w="2685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2</w:t>
            </w:r>
          </w:p>
        </w:tc>
      </w:tr>
      <w:tr w:rsidR="00935DDC" w:rsidRPr="006B2227" w:rsidTr="00493E4B">
        <w:trPr>
          <w:trHeight w:val="259"/>
        </w:trPr>
        <w:tc>
          <w:tcPr>
            <w:tcW w:w="1101" w:type="dxa"/>
          </w:tcPr>
          <w:p w:rsidR="00935DDC" w:rsidRPr="006B2227" w:rsidRDefault="00935DDC" w:rsidP="00493E4B">
            <w:pPr>
              <w:pStyle w:val="a4"/>
              <w:numPr>
                <w:ilvl w:val="0"/>
                <w:numId w:val="58"/>
              </w:numPr>
              <w:jc w:val="both"/>
              <w:rPr>
                <w:color w:val="7030A0"/>
                <w:sz w:val="28"/>
                <w:szCs w:val="28"/>
              </w:rPr>
            </w:pPr>
          </w:p>
        </w:tc>
        <w:tc>
          <w:tcPr>
            <w:tcW w:w="6703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Чемпионат по волейболу (девочки)</w:t>
            </w:r>
          </w:p>
        </w:tc>
        <w:tc>
          <w:tcPr>
            <w:tcW w:w="2685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3</w:t>
            </w:r>
          </w:p>
        </w:tc>
      </w:tr>
      <w:tr w:rsidR="00935DDC" w:rsidRPr="006B2227" w:rsidTr="00493E4B">
        <w:trPr>
          <w:trHeight w:val="181"/>
        </w:trPr>
        <w:tc>
          <w:tcPr>
            <w:tcW w:w="1101" w:type="dxa"/>
          </w:tcPr>
          <w:p w:rsidR="00935DDC" w:rsidRPr="006B2227" w:rsidRDefault="00935DDC" w:rsidP="00493E4B">
            <w:pPr>
              <w:pStyle w:val="a4"/>
              <w:numPr>
                <w:ilvl w:val="0"/>
                <w:numId w:val="58"/>
              </w:numPr>
              <w:jc w:val="both"/>
              <w:rPr>
                <w:color w:val="7030A0"/>
                <w:sz w:val="28"/>
                <w:szCs w:val="28"/>
              </w:rPr>
            </w:pPr>
          </w:p>
        </w:tc>
        <w:tc>
          <w:tcPr>
            <w:tcW w:w="6703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 xml:space="preserve">Городские соревнования по футболу </w:t>
            </w:r>
          </w:p>
        </w:tc>
        <w:tc>
          <w:tcPr>
            <w:tcW w:w="2685" w:type="dxa"/>
          </w:tcPr>
          <w:p w:rsidR="00935DDC" w:rsidRPr="00493E4B" w:rsidRDefault="00935DDC" w:rsidP="00493E4B">
            <w:pPr>
              <w:pStyle w:val="a4"/>
              <w:ind w:left="0"/>
              <w:jc w:val="both"/>
              <w:rPr>
                <w:color w:val="7030A0"/>
                <w:sz w:val="24"/>
                <w:szCs w:val="28"/>
              </w:rPr>
            </w:pPr>
            <w:r w:rsidRPr="00493E4B">
              <w:rPr>
                <w:color w:val="7030A0"/>
                <w:sz w:val="24"/>
                <w:szCs w:val="28"/>
              </w:rPr>
              <w:t>3</w:t>
            </w:r>
          </w:p>
        </w:tc>
      </w:tr>
    </w:tbl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>Традиционным видом работы с одаренными детьми является проведение предметных недель. Применяются самые разнообразные методы и формы их проведения: конкурсы, олимпиады, КВН, интеллектуальные игры и марафоны, спартакиады, конкурс исследователей «Звезды на земле».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>По итогам олимпиад победители получили грамоты.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lastRenderedPageBreak/>
        <w:t>Школа активно принимает участие в районных и республиканских акциях и конкурсах: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>- «Читаем детям о войне» - акция, участие.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>- «Живая классика» - конкурс, участие.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>- «Лидер ученического самоуправления» - акция, участие.</w:t>
      </w:r>
    </w:p>
    <w:p w:rsidR="00935DDC" w:rsidRPr="00C72232" w:rsidRDefault="00935DDC" w:rsidP="00C72232">
      <w:pPr>
        <w:pStyle w:val="a4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>- «Спорт- альтернатива пагубным привычкам» -  акция, участие.</w:t>
      </w:r>
    </w:p>
    <w:p w:rsidR="00935DDC" w:rsidRPr="00C72232" w:rsidRDefault="00935DDC" w:rsidP="00C72232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 xml:space="preserve">          - «Здоровое питание –активное долголетие»-</w:t>
      </w:r>
      <w:r w:rsidRPr="00C72232">
        <w:rPr>
          <w:rFonts w:ascii="Times New Roman" w:hAnsi="Times New Roman" w:cs="Times New Roman"/>
          <w:sz w:val="28"/>
          <w:szCs w:val="28"/>
        </w:rPr>
        <w:t xml:space="preserve"> </w:t>
      </w:r>
      <w:r w:rsidRPr="00C72232">
        <w:rPr>
          <w:rFonts w:ascii="Times New Roman" w:hAnsi="Times New Roman" w:cs="Times New Roman"/>
          <w:sz w:val="24"/>
          <w:szCs w:val="28"/>
        </w:rPr>
        <w:t>акция, участие.</w:t>
      </w:r>
    </w:p>
    <w:p w:rsidR="00935DDC" w:rsidRPr="00C72232" w:rsidRDefault="00935DDC" w:rsidP="00C72232">
      <w:pPr>
        <w:spacing w:after="0" w:line="240" w:lineRule="auto"/>
        <w:rPr>
          <w:rFonts w:ascii="Times New Roman" w:hAnsi="Times New Roman" w:cs="Times New Roman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 xml:space="preserve">          -«Белая трость»- акция.</w:t>
      </w:r>
    </w:p>
    <w:p w:rsidR="00935DDC" w:rsidRPr="00C72232" w:rsidRDefault="00935DDC" w:rsidP="00C7223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8"/>
        </w:rPr>
      </w:pPr>
      <w:r w:rsidRPr="00C72232">
        <w:rPr>
          <w:rFonts w:ascii="Times New Roman" w:hAnsi="Times New Roman" w:cs="Times New Roman"/>
          <w:b/>
          <w:sz w:val="24"/>
          <w:szCs w:val="28"/>
        </w:rPr>
        <w:t>Выводы:</w:t>
      </w:r>
    </w:p>
    <w:p w:rsidR="00935DDC" w:rsidRPr="00C72232" w:rsidRDefault="00935DDC" w:rsidP="00C7223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8"/>
        </w:rPr>
      </w:pPr>
      <w:r w:rsidRPr="00C72232">
        <w:rPr>
          <w:rFonts w:ascii="Times New Roman" w:hAnsi="Times New Roman" w:cs="Times New Roman"/>
          <w:b/>
          <w:sz w:val="24"/>
          <w:szCs w:val="28"/>
        </w:rPr>
        <w:t xml:space="preserve"> к положительным результатам можно отнести:</w:t>
      </w:r>
    </w:p>
    <w:p w:rsidR="00935DDC" w:rsidRPr="00C72232" w:rsidRDefault="00935DDC" w:rsidP="00C72232">
      <w:pPr>
        <w:numPr>
          <w:ilvl w:val="0"/>
          <w:numId w:val="4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 xml:space="preserve"> В школе организована и ведется в системе работа с одаренными детьми.</w:t>
      </w:r>
    </w:p>
    <w:p w:rsidR="00935DDC" w:rsidRPr="00C72232" w:rsidRDefault="00935DDC" w:rsidP="00C72232">
      <w:pPr>
        <w:numPr>
          <w:ilvl w:val="0"/>
          <w:numId w:val="4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>Выросло число учащихся и учителей, вовлеченных в исследовательскую деятельность.</w:t>
      </w:r>
    </w:p>
    <w:p w:rsidR="00935DDC" w:rsidRPr="00C72232" w:rsidRDefault="00935DDC" w:rsidP="00C72232">
      <w:pPr>
        <w:numPr>
          <w:ilvl w:val="0"/>
          <w:numId w:val="4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>Организованна индивидуальная работа с детьми.</w:t>
      </w:r>
    </w:p>
    <w:p w:rsidR="00935DDC" w:rsidRPr="00C72232" w:rsidRDefault="00935DDC" w:rsidP="00C72232">
      <w:pPr>
        <w:numPr>
          <w:ilvl w:val="0"/>
          <w:numId w:val="4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>Используются активные формы организации работы.</w:t>
      </w:r>
    </w:p>
    <w:p w:rsidR="00935DDC" w:rsidRPr="00C72232" w:rsidRDefault="00935DDC" w:rsidP="00C72232">
      <w:pPr>
        <w:numPr>
          <w:ilvl w:val="0"/>
          <w:numId w:val="4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>Увеличилось количество участников мероприятий, конкурсов, олимпиад.</w:t>
      </w:r>
    </w:p>
    <w:p w:rsidR="00935DDC" w:rsidRPr="00C72232" w:rsidRDefault="00935DDC" w:rsidP="00C72232">
      <w:pPr>
        <w:pStyle w:val="a4"/>
        <w:numPr>
          <w:ilvl w:val="0"/>
          <w:numId w:val="4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>Расширена предметная область исследований.</w:t>
      </w:r>
    </w:p>
    <w:p w:rsidR="00935DDC" w:rsidRPr="00C72232" w:rsidRDefault="00935DDC" w:rsidP="00C72232">
      <w:pPr>
        <w:pStyle w:val="a4"/>
        <w:numPr>
          <w:ilvl w:val="0"/>
          <w:numId w:val="4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>Расширен диапазон мероприятий, конкурсов, олимпиад.</w:t>
      </w:r>
    </w:p>
    <w:p w:rsidR="00935DDC" w:rsidRPr="00C72232" w:rsidRDefault="00935DDC" w:rsidP="00C72232">
      <w:pPr>
        <w:pStyle w:val="a4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8"/>
        </w:rPr>
      </w:pPr>
      <w:r w:rsidRPr="00C72232">
        <w:rPr>
          <w:rFonts w:ascii="Times New Roman" w:hAnsi="Times New Roman" w:cs="Times New Roman"/>
          <w:b/>
          <w:sz w:val="24"/>
          <w:szCs w:val="28"/>
        </w:rPr>
        <w:t>Что не удалось:</w:t>
      </w:r>
    </w:p>
    <w:p w:rsidR="00935DDC" w:rsidRPr="00C72232" w:rsidRDefault="00935DDC" w:rsidP="00C72232">
      <w:pPr>
        <w:pStyle w:val="a4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>Недостаточно ведется исследовательская работа с одаренными детьми по отдельным предметам(математика, физика,  ОБЖ).</w:t>
      </w:r>
    </w:p>
    <w:p w:rsidR="00935DDC" w:rsidRPr="00C72232" w:rsidRDefault="00935DDC" w:rsidP="00C72232">
      <w:pPr>
        <w:pStyle w:val="a4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>По различным причинам не все дети смогли принять участие в муниципальном этапе ВОШ.</w:t>
      </w:r>
    </w:p>
    <w:p w:rsidR="00935DDC" w:rsidRPr="00C72232" w:rsidRDefault="00935DDC" w:rsidP="00C7223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8"/>
        </w:rPr>
      </w:pPr>
      <w:r w:rsidRPr="00C72232">
        <w:rPr>
          <w:rFonts w:ascii="Times New Roman" w:hAnsi="Times New Roman" w:cs="Times New Roman"/>
          <w:b/>
          <w:sz w:val="24"/>
          <w:szCs w:val="28"/>
        </w:rPr>
        <w:t>Цели и задачи на следующий год:</w:t>
      </w:r>
    </w:p>
    <w:p w:rsidR="00935DDC" w:rsidRPr="00C72232" w:rsidRDefault="00935DDC" w:rsidP="00C722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b/>
          <w:sz w:val="24"/>
          <w:szCs w:val="28"/>
        </w:rPr>
        <w:lastRenderedPageBreak/>
        <w:t>Цель</w:t>
      </w:r>
      <w:r w:rsidRPr="00C72232">
        <w:rPr>
          <w:rFonts w:ascii="Times New Roman" w:hAnsi="Times New Roman" w:cs="Times New Roman"/>
          <w:sz w:val="24"/>
          <w:szCs w:val="28"/>
        </w:rPr>
        <w:t xml:space="preserve"> на 2019 – 2020 учебный год: продолжить работу по созданию условий для оптимального развития одаренных и способных детей.</w:t>
      </w:r>
    </w:p>
    <w:p w:rsidR="00935DDC" w:rsidRPr="00C72232" w:rsidRDefault="00935DDC" w:rsidP="00C7223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8"/>
        </w:rPr>
      </w:pPr>
      <w:r w:rsidRPr="00C72232">
        <w:rPr>
          <w:rFonts w:ascii="Times New Roman" w:hAnsi="Times New Roman" w:cs="Times New Roman"/>
          <w:b/>
          <w:sz w:val="24"/>
          <w:szCs w:val="28"/>
        </w:rPr>
        <w:t>Задачи:</w:t>
      </w:r>
    </w:p>
    <w:p w:rsidR="00935DDC" w:rsidRPr="00C72232" w:rsidRDefault="00935DDC" w:rsidP="00C722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>- продолжить,  создавая условия для их самоопределения, самореализации одаренных детей;</w:t>
      </w:r>
    </w:p>
    <w:p w:rsidR="00935DDC" w:rsidRPr="00C72232" w:rsidRDefault="00935DDC" w:rsidP="00C722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>- усиление работы по научно- исследовательской деятельности обучающихся.</w:t>
      </w:r>
    </w:p>
    <w:p w:rsidR="00935DDC" w:rsidRPr="00C72232" w:rsidRDefault="00935DDC" w:rsidP="00C722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 xml:space="preserve"> - изучение приемов целенаправленного наблюдения и диагностики учащихся.</w:t>
      </w:r>
    </w:p>
    <w:p w:rsidR="00935DDC" w:rsidRPr="00C72232" w:rsidRDefault="00935DDC" w:rsidP="00C722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>- создание условий для совершенствования способностей учащихся через включение в самостоятельную деятельность.</w:t>
      </w:r>
    </w:p>
    <w:p w:rsidR="00935DDC" w:rsidRPr="00C72232" w:rsidRDefault="00935DDC" w:rsidP="00C722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 xml:space="preserve"> - совершенствование форм работы с одаренными детьми.</w:t>
      </w:r>
    </w:p>
    <w:p w:rsidR="00935DDC" w:rsidRPr="00C72232" w:rsidRDefault="00935DDC" w:rsidP="00C722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>-  повышение квалификации педагогов в работе с одаренными детьми.</w:t>
      </w:r>
    </w:p>
    <w:p w:rsidR="00935DDC" w:rsidRPr="00C72232" w:rsidRDefault="00935DDC" w:rsidP="00C722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>- использовать в образовательной практике школы продуктивные педагогические технологии, повышающие эффективность работы с одаренными детьми и индивидуализацию образования;</w:t>
      </w:r>
    </w:p>
    <w:p w:rsidR="00935DDC" w:rsidRPr="00C72232" w:rsidRDefault="00935DDC" w:rsidP="00C722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C72232">
        <w:rPr>
          <w:rFonts w:ascii="Times New Roman" w:hAnsi="Times New Roman" w:cs="Times New Roman"/>
          <w:sz w:val="24"/>
          <w:szCs w:val="28"/>
        </w:rPr>
        <w:t>- продолжить систему мониторинга личностного развития одаренных детей и результатов деятельности педагогов.</w:t>
      </w:r>
    </w:p>
    <w:p w:rsidR="00935DDC" w:rsidRPr="00C72232" w:rsidRDefault="00935DDC" w:rsidP="00C722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9E66DE" w:rsidRPr="000A4CB2" w:rsidRDefault="009E66DE" w:rsidP="009E66DE">
      <w:pPr>
        <w:spacing w:after="0" w:line="240" w:lineRule="auto"/>
        <w:jc w:val="center"/>
        <w:rPr>
          <w:rFonts w:ascii="Times New Roman" w:hAnsi="Times New Roman" w:cs="Times New Roman"/>
          <w:b/>
          <w:color w:val="943634" w:themeColor="accent2" w:themeShade="BF"/>
          <w:sz w:val="24"/>
          <w:szCs w:val="24"/>
        </w:rPr>
      </w:pPr>
    </w:p>
    <w:p w:rsidR="009E66DE" w:rsidRPr="000A4CB2" w:rsidRDefault="006D0890" w:rsidP="00493E4B">
      <w:pPr>
        <w:spacing w:after="0" w:line="240" w:lineRule="auto"/>
        <w:jc w:val="both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  </w:t>
      </w: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</w:t>
      </w:r>
      <w:r w:rsidR="009E66DE" w:rsidRPr="000A4CB2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5.8. Данные о поступлении в профессиональные учебные заведения </w:t>
      </w:r>
      <w:r w:rsidR="0029125C" w:rsidRPr="000A4CB2">
        <w:rPr>
          <w:rFonts w:ascii="Times New Roman" w:hAnsi="Times New Roman" w:cs="Times New Roman"/>
          <w:b/>
          <w:color w:val="7030A0"/>
          <w:sz w:val="24"/>
          <w:szCs w:val="24"/>
        </w:rPr>
        <w:t>.</w:t>
      </w:r>
    </w:p>
    <w:p w:rsidR="0029125C" w:rsidRPr="000A4CB2" w:rsidRDefault="0029125C" w:rsidP="007C3172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885EE2" w:rsidRPr="000A4CB2" w:rsidRDefault="009E66DE" w:rsidP="007831E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Данные о поступлении в  профессиональные учебные заведения в</w:t>
      </w:r>
      <w:r w:rsidR="00885EE2" w:rsidRPr="000A4CB2">
        <w:rPr>
          <w:rFonts w:ascii="Times New Roman" w:hAnsi="Times New Roman" w:cs="Times New Roman"/>
          <w:b/>
          <w:sz w:val="24"/>
          <w:szCs w:val="24"/>
        </w:rPr>
        <w:t>ыпускников 9-х классов</w:t>
      </w:r>
    </w:p>
    <w:p w:rsidR="009E66DE" w:rsidRPr="000A4CB2" w:rsidRDefault="000B6234" w:rsidP="007831E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2018-2019</w:t>
      </w:r>
      <w:r w:rsidR="009E66DE" w:rsidRPr="000A4CB2">
        <w:rPr>
          <w:rFonts w:ascii="Times New Roman" w:hAnsi="Times New Roman" w:cs="Times New Roman"/>
          <w:b/>
          <w:sz w:val="24"/>
          <w:szCs w:val="24"/>
        </w:rPr>
        <w:t xml:space="preserve"> учебного года.</w:t>
      </w:r>
    </w:p>
    <w:tbl>
      <w:tblPr>
        <w:tblStyle w:val="a3"/>
        <w:tblpPr w:leftFromText="180" w:rightFromText="180" w:vertAnchor="text" w:horzAnchor="page" w:tblpX="2593" w:tblpY="310"/>
        <w:tblW w:w="0" w:type="auto"/>
        <w:tblLook w:val="04A0"/>
      </w:tblPr>
      <w:tblGrid>
        <w:gridCol w:w="2913"/>
        <w:gridCol w:w="2890"/>
      </w:tblGrid>
      <w:tr w:rsidR="009E66DE" w:rsidRPr="000A4CB2" w:rsidTr="009E66DE">
        <w:tc>
          <w:tcPr>
            <w:tcW w:w="2769" w:type="dxa"/>
          </w:tcPr>
          <w:p w:rsidR="009E66DE" w:rsidRPr="000A4CB2" w:rsidRDefault="009E66DE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t xml:space="preserve">Наименования учебных </w:t>
            </w:r>
            <w:r w:rsidRPr="000A4CB2">
              <w:rPr>
                <w:b/>
                <w:sz w:val="24"/>
                <w:szCs w:val="24"/>
              </w:rPr>
              <w:lastRenderedPageBreak/>
              <w:t xml:space="preserve">заведений </w:t>
            </w:r>
          </w:p>
        </w:tc>
        <w:tc>
          <w:tcPr>
            <w:tcW w:w="2890" w:type="dxa"/>
          </w:tcPr>
          <w:p w:rsidR="009E66DE" w:rsidRPr="000A4CB2" w:rsidRDefault="009E66DE" w:rsidP="009E66DE">
            <w:pPr>
              <w:rPr>
                <w:b/>
                <w:sz w:val="24"/>
                <w:szCs w:val="24"/>
              </w:rPr>
            </w:pPr>
            <w:r w:rsidRPr="000A4CB2">
              <w:rPr>
                <w:b/>
                <w:sz w:val="24"/>
                <w:szCs w:val="24"/>
              </w:rPr>
              <w:lastRenderedPageBreak/>
              <w:t xml:space="preserve">Количество </w:t>
            </w:r>
            <w:r w:rsidRPr="000A4CB2">
              <w:rPr>
                <w:b/>
                <w:sz w:val="24"/>
                <w:szCs w:val="24"/>
              </w:rPr>
              <w:lastRenderedPageBreak/>
              <w:t>выпускнико</w:t>
            </w:r>
            <w:r w:rsidR="000B6234">
              <w:rPr>
                <w:b/>
                <w:sz w:val="24"/>
                <w:szCs w:val="24"/>
              </w:rPr>
              <w:t>в(всего-52</w:t>
            </w:r>
            <w:r w:rsidRPr="000A4CB2">
              <w:rPr>
                <w:b/>
                <w:sz w:val="24"/>
                <w:szCs w:val="24"/>
              </w:rPr>
              <w:t>)</w:t>
            </w:r>
          </w:p>
        </w:tc>
      </w:tr>
      <w:tr w:rsidR="009E66DE" w:rsidRPr="000A4CB2" w:rsidTr="009E66DE">
        <w:tc>
          <w:tcPr>
            <w:tcW w:w="2769" w:type="dxa"/>
          </w:tcPr>
          <w:p w:rsidR="009E66DE" w:rsidRPr="000A4CB2" w:rsidRDefault="009E66DE" w:rsidP="009E66DE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lastRenderedPageBreak/>
              <w:t>Среднепрофессиональные</w:t>
            </w:r>
          </w:p>
        </w:tc>
        <w:tc>
          <w:tcPr>
            <w:tcW w:w="2890" w:type="dxa"/>
          </w:tcPr>
          <w:p w:rsidR="009E66DE" w:rsidRPr="000A4CB2" w:rsidRDefault="000B6234" w:rsidP="009E66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</w:tr>
      <w:tr w:rsidR="009E66DE" w:rsidRPr="000A4CB2" w:rsidTr="009E66DE">
        <w:tc>
          <w:tcPr>
            <w:tcW w:w="2769" w:type="dxa"/>
          </w:tcPr>
          <w:p w:rsidR="009E66DE" w:rsidRPr="000A4CB2" w:rsidRDefault="009E66DE" w:rsidP="009E66DE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Мед.училище</w:t>
            </w:r>
          </w:p>
        </w:tc>
        <w:tc>
          <w:tcPr>
            <w:tcW w:w="2890" w:type="dxa"/>
          </w:tcPr>
          <w:p w:rsidR="009E66DE" w:rsidRPr="000A4CB2" w:rsidRDefault="009E66DE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1</w:t>
            </w:r>
            <w:r w:rsidR="000B6234">
              <w:rPr>
                <w:sz w:val="24"/>
                <w:szCs w:val="24"/>
              </w:rPr>
              <w:t>5</w:t>
            </w:r>
          </w:p>
        </w:tc>
      </w:tr>
      <w:tr w:rsidR="009E66DE" w:rsidRPr="000A4CB2" w:rsidTr="009E66DE">
        <w:tc>
          <w:tcPr>
            <w:tcW w:w="2769" w:type="dxa"/>
          </w:tcPr>
          <w:p w:rsidR="009E66DE" w:rsidRPr="000A4CB2" w:rsidRDefault="009E66DE" w:rsidP="009E66DE">
            <w:pPr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Лицей</w:t>
            </w:r>
          </w:p>
        </w:tc>
        <w:tc>
          <w:tcPr>
            <w:tcW w:w="2890" w:type="dxa"/>
          </w:tcPr>
          <w:p w:rsidR="009E66DE" w:rsidRPr="000A4CB2" w:rsidRDefault="00885EE2" w:rsidP="009E66DE">
            <w:pPr>
              <w:jc w:val="center"/>
              <w:rPr>
                <w:sz w:val="24"/>
                <w:szCs w:val="24"/>
              </w:rPr>
            </w:pPr>
            <w:r w:rsidRPr="000A4CB2">
              <w:rPr>
                <w:sz w:val="24"/>
                <w:szCs w:val="24"/>
              </w:rPr>
              <w:t>2</w:t>
            </w:r>
          </w:p>
        </w:tc>
      </w:tr>
    </w:tbl>
    <w:p w:rsidR="009E66DE" w:rsidRPr="000A4CB2" w:rsidRDefault="009E66DE" w:rsidP="009E66D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E66DE" w:rsidRPr="000A4CB2" w:rsidRDefault="009E66DE" w:rsidP="009E66D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E66DE" w:rsidRPr="000A4CB2" w:rsidRDefault="009E66DE" w:rsidP="009E66D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C72232" w:rsidRPr="000A4CB2" w:rsidRDefault="00C72232" w:rsidP="00493E4B">
      <w:pPr>
        <w:pStyle w:val="a5"/>
        <w:rPr>
          <w:color w:val="0070C0"/>
        </w:rPr>
      </w:pPr>
    </w:p>
    <w:p w:rsidR="00084F33" w:rsidRPr="00493E4B" w:rsidRDefault="008C0CF6" w:rsidP="00084F33">
      <w:pPr>
        <w:pStyle w:val="a5"/>
        <w:ind w:firstLine="708"/>
        <w:rPr>
          <w:b/>
          <w:color w:val="0070C0"/>
          <w:sz w:val="28"/>
        </w:rPr>
      </w:pPr>
      <w:r w:rsidRPr="00493E4B">
        <w:rPr>
          <w:b/>
          <w:color w:val="0070C0"/>
          <w:sz w:val="28"/>
        </w:rPr>
        <w:t>6</w:t>
      </w:r>
      <w:r w:rsidR="000B6234" w:rsidRPr="00493E4B">
        <w:rPr>
          <w:b/>
          <w:color w:val="0070C0"/>
          <w:sz w:val="28"/>
        </w:rPr>
        <w:t>.Работа с одаренными детьми</w:t>
      </w:r>
    </w:p>
    <w:p w:rsidR="000B6234" w:rsidRPr="006B2227" w:rsidRDefault="000B6234" w:rsidP="000B6234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6B2227">
        <w:rPr>
          <w:rFonts w:ascii="Times New Roman" w:hAnsi="Times New Roman" w:cs="Times New Roman"/>
          <w:b/>
          <w:color w:val="7030A0"/>
          <w:sz w:val="28"/>
          <w:szCs w:val="28"/>
        </w:rPr>
        <w:t>Мониторинг внеурочной д</w:t>
      </w:r>
      <w:r>
        <w:rPr>
          <w:rFonts w:ascii="Times New Roman" w:hAnsi="Times New Roman" w:cs="Times New Roman"/>
          <w:b/>
          <w:color w:val="7030A0"/>
          <w:sz w:val="28"/>
          <w:szCs w:val="28"/>
        </w:rPr>
        <w:t>еятельности учащихся в 2018/2019</w:t>
      </w:r>
      <w:r w:rsidRPr="006B2227">
        <w:rPr>
          <w:rFonts w:ascii="Times New Roman" w:hAnsi="Times New Roman" w:cs="Times New Roman"/>
          <w:b/>
          <w:color w:val="7030A0"/>
          <w:sz w:val="28"/>
          <w:szCs w:val="28"/>
        </w:rPr>
        <w:t>.</w:t>
      </w:r>
    </w:p>
    <w:p w:rsidR="000B6234" w:rsidRPr="006B2227" w:rsidRDefault="000B6234" w:rsidP="000B6234">
      <w:pPr>
        <w:pStyle w:val="a4"/>
        <w:ind w:left="0"/>
        <w:jc w:val="center"/>
        <w:rPr>
          <w:rFonts w:ascii="Times New Roman" w:hAnsi="Times New Roman" w:cs="Times New Roman"/>
          <w:b/>
          <w:color w:val="7030A0"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3115"/>
        <w:gridCol w:w="3115"/>
        <w:gridCol w:w="3115"/>
      </w:tblGrid>
      <w:tr w:rsidR="000B6234" w:rsidRPr="006B2227" w:rsidTr="00C72232">
        <w:tc>
          <w:tcPr>
            <w:tcW w:w="3115" w:type="dxa"/>
          </w:tcPr>
          <w:p w:rsidR="000B6234" w:rsidRPr="006B2227" w:rsidRDefault="000B6234" w:rsidP="00C72232">
            <w:pPr>
              <w:pStyle w:val="a4"/>
              <w:ind w:left="0"/>
              <w:jc w:val="center"/>
              <w:rPr>
                <w:b/>
                <w:color w:val="7030A0"/>
                <w:sz w:val="28"/>
                <w:szCs w:val="28"/>
              </w:rPr>
            </w:pPr>
            <w:r w:rsidRPr="006B2227">
              <w:rPr>
                <w:b/>
                <w:color w:val="7030A0"/>
                <w:sz w:val="28"/>
                <w:szCs w:val="28"/>
              </w:rPr>
              <w:t>Всего детей в школе</w:t>
            </w:r>
          </w:p>
        </w:tc>
        <w:tc>
          <w:tcPr>
            <w:tcW w:w="3115" w:type="dxa"/>
          </w:tcPr>
          <w:p w:rsidR="000B6234" w:rsidRPr="006B2227" w:rsidRDefault="000B6234" w:rsidP="00C72232">
            <w:pPr>
              <w:pStyle w:val="a4"/>
              <w:ind w:left="0"/>
              <w:jc w:val="center"/>
              <w:rPr>
                <w:b/>
                <w:color w:val="7030A0"/>
                <w:sz w:val="28"/>
                <w:szCs w:val="28"/>
              </w:rPr>
            </w:pPr>
            <w:r w:rsidRPr="006B2227">
              <w:rPr>
                <w:b/>
                <w:color w:val="7030A0"/>
                <w:sz w:val="28"/>
                <w:szCs w:val="28"/>
              </w:rPr>
              <w:t>Посещают кружки, творческие объединения, секции</w:t>
            </w:r>
          </w:p>
        </w:tc>
        <w:tc>
          <w:tcPr>
            <w:tcW w:w="3115" w:type="dxa"/>
          </w:tcPr>
          <w:p w:rsidR="000B6234" w:rsidRPr="006B2227" w:rsidRDefault="000B6234" w:rsidP="00C72232">
            <w:pPr>
              <w:pStyle w:val="a4"/>
              <w:ind w:left="0"/>
              <w:jc w:val="center"/>
              <w:rPr>
                <w:b/>
                <w:color w:val="7030A0"/>
                <w:sz w:val="28"/>
                <w:szCs w:val="28"/>
              </w:rPr>
            </w:pPr>
            <w:r w:rsidRPr="006B2227">
              <w:rPr>
                <w:b/>
                <w:color w:val="7030A0"/>
                <w:sz w:val="28"/>
                <w:szCs w:val="28"/>
              </w:rPr>
              <w:t>Охват%</w:t>
            </w:r>
          </w:p>
        </w:tc>
      </w:tr>
      <w:tr w:rsidR="000B6234" w:rsidRPr="006B2227" w:rsidTr="00C72232">
        <w:tc>
          <w:tcPr>
            <w:tcW w:w="3115" w:type="dxa"/>
          </w:tcPr>
          <w:p w:rsidR="000B6234" w:rsidRPr="006B2227" w:rsidRDefault="000B6234" w:rsidP="00C72232">
            <w:pPr>
              <w:pStyle w:val="a4"/>
              <w:ind w:left="0"/>
              <w:rPr>
                <w:color w:val="7030A0"/>
                <w:sz w:val="28"/>
                <w:szCs w:val="28"/>
                <w:lang w:val="en-US"/>
              </w:rPr>
            </w:pPr>
            <w:r w:rsidRPr="006B2227">
              <w:rPr>
                <w:color w:val="7030A0"/>
                <w:sz w:val="28"/>
                <w:szCs w:val="28"/>
              </w:rPr>
              <w:t xml:space="preserve">                 373</w:t>
            </w:r>
          </w:p>
        </w:tc>
        <w:tc>
          <w:tcPr>
            <w:tcW w:w="3115" w:type="dxa"/>
          </w:tcPr>
          <w:p w:rsidR="000B6234" w:rsidRPr="006B2227" w:rsidRDefault="000B6234" w:rsidP="00C72232">
            <w:pPr>
              <w:pStyle w:val="a4"/>
              <w:ind w:left="0"/>
              <w:jc w:val="center"/>
              <w:rPr>
                <w:color w:val="7030A0"/>
                <w:sz w:val="28"/>
                <w:szCs w:val="28"/>
              </w:rPr>
            </w:pPr>
            <w:r w:rsidRPr="006B2227">
              <w:rPr>
                <w:color w:val="7030A0"/>
                <w:sz w:val="28"/>
                <w:szCs w:val="28"/>
              </w:rPr>
              <w:t>208</w:t>
            </w:r>
          </w:p>
        </w:tc>
        <w:tc>
          <w:tcPr>
            <w:tcW w:w="3115" w:type="dxa"/>
          </w:tcPr>
          <w:p w:rsidR="000B6234" w:rsidRPr="006B2227" w:rsidRDefault="000B6234" w:rsidP="00C72232">
            <w:pPr>
              <w:pStyle w:val="a4"/>
              <w:ind w:left="0"/>
              <w:jc w:val="center"/>
              <w:rPr>
                <w:color w:val="7030A0"/>
                <w:sz w:val="28"/>
                <w:szCs w:val="28"/>
                <w:lang w:val="en-US"/>
              </w:rPr>
            </w:pPr>
            <w:r w:rsidRPr="006B2227">
              <w:rPr>
                <w:color w:val="7030A0"/>
                <w:sz w:val="28"/>
                <w:szCs w:val="28"/>
              </w:rPr>
              <w:t>40</w:t>
            </w:r>
            <w:r w:rsidRPr="006B2227">
              <w:rPr>
                <w:color w:val="7030A0"/>
                <w:sz w:val="28"/>
                <w:szCs w:val="28"/>
                <w:lang w:val="en-US"/>
              </w:rPr>
              <w:t>%</w:t>
            </w:r>
          </w:p>
        </w:tc>
      </w:tr>
    </w:tbl>
    <w:p w:rsidR="000B6234" w:rsidRPr="006B2227" w:rsidRDefault="000B6234" w:rsidP="000B6234">
      <w:pPr>
        <w:pStyle w:val="a4"/>
        <w:ind w:left="0"/>
        <w:jc w:val="center"/>
        <w:rPr>
          <w:rFonts w:ascii="Times New Roman" w:hAnsi="Times New Roman" w:cs="Times New Roman"/>
          <w:b/>
          <w:color w:val="7030A0"/>
          <w:sz w:val="28"/>
          <w:szCs w:val="28"/>
        </w:rPr>
      </w:pPr>
    </w:p>
    <w:p w:rsidR="000B6234" w:rsidRPr="00493E4B" w:rsidRDefault="000B6234" w:rsidP="000B6234">
      <w:pPr>
        <w:pStyle w:val="a4"/>
        <w:ind w:left="0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6B2227">
        <w:rPr>
          <w:rFonts w:ascii="Times New Roman" w:hAnsi="Times New Roman" w:cs="Times New Roman"/>
          <w:b/>
          <w:color w:val="7030A0"/>
          <w:sz w:val="28"/>
          <w:szCs w:val="28"/>
        </w:rPr>
        <w:tab/>
      </w:r>
      <w:r w:rsidRPr="00493E4B">
        <w:rPr>
          <w:rFonts w:ascii="Times New Roman" w:hAnsi="Times New Roman" w:cs="Times New Roman"/>
          <w:color w:val="000000" w:themeColor="text1"/>
          <w:sz w:val="24"/>
          <w:szCs w:val="28"/>
        </w:rPr>
        <w:t>Сравнивая показатели 2017 и 2018 учебных годов, можно сделать вывод, что посещение учащимися  кружков стало больше.</w:t>
      </w:r>
    </w:p>
    <w:p w:rsidR="000B6234" w:rsidRPr="00493E4B" w:rsidRDefault="000B6234" w:rsidP="000B6234">
      <w:pPr>
        <w:pStyle w:val="a4"/>
        <w:ind w:left="0"/>
        <w:rPr>
          <w:rFonts w:ascii="Times New Roman" w:hAnsi="Times New Roman" w:cs="Times New Roman"/>
          <w:color w:val="7030A0"/>
          <w:sz w:val="24"/>
          <w:szCs w:val="28"/>
        </w:rPr>
      </w:pPr>
    </w:p>
    <w:tbl>
      <w:tblPr>
        <w:tblStyle w:val="a3"/>
        <w:tblW w:w="0" w:type="auto"/>
        <w:tblLook w:val="04A0"/>
      </w:tblPr>
      <w:tblGrid>
        <w:gridCol w:w="4672"/>
        <w:gridCol w:w="4673"/>
      </w:tblGrid>
      <w:tr w:rsidR="000B6234" w:rsidRPr="006B2227" w:rsidTr="00C72232">
        <w:tc>
          <w:tcPr>
            <w:tcW w:w="4672" w:type="dxa"/>
          </w:tcPr>
          <w:p w:rsidR="000B6234" w:rsidRPr="00493E4B" w:rsidRDefault="000B6234" w:rsidP="00C72232">
            <w:pPr>
              <w:pStyle w:val="a4"/>
              <w:ind w:left="0"/>
              <w:jc w:val="center"/>
              <w:rPr>
                <w:b/>
                <w:color w:val="000000" w:themeColor="text1"/>
                <w:sz w:val="24"/>
                <w:szCs w:val="28"/>
              </w:rPr>
            </w:pPr>
            <w:r w:rsidRPr="00493E4B">
              <w:rPr>
                <w:b/>
                <w:color w:val="000000" w:themeColor="text1"/>
                <w:sz w:val="24"/>
                <w:szCs w:val="28"/>
              </w:rPr>
              <w:t>2017-2018</w:t>
            </w:r>
          </w:p>
          <w:p w:rsidR="000B6234" w:rsidRPr="00493E4B" w:rsidRDefault="000B6234" w:rsidP="00C72232">
            <w:pPr>
              <w:pStyle w:val="a4"/>
              <w:ind w:left="0"/>
              <w:jc w:val="center"/>
              <w:rPr>
                <w:b/>
                <w:color w:val="000000" w:themeColor="text1"/>
                <w:sz w:val="24"/>
                <w:szCs w:val="28"/>
              </w:rPr>
            </w:pPr>
            <w:r w:rsidRPr="00493E4B">
              <w:rPr>
                <w:b/>
                <w:color w:val="000000" w:themeColor="text1"/>
                <w:sz w:val="24"/>
                <w:szCs w:val="28"/>
              </w:rPr>
              <w:t>Охват %</w:t>
            </w:r>
          </w:p>
        </w:tc>
        <w:tc>
          <w:tcPr>
            <w:tcW w:w="4673" w:type="dxa"/>
          </w:tcPr>
          <w:p w:rsidR="000B6234" w:rsidRPr="00493E4B" w:rsidRDefault="000B6234" w:rsidP="00C72232">
            <w:pPr>
              <w:pStyle w:val="a4"/>
              <w:ind w:left="0"/>
              <w:jc w:val="center"/>
              <w:rPr>
                <w:b/>
                <w:color w:val="000000" w:themeColor="text1"/>
                <w:sz w:val="24"/>
                <w:szCs w:val="28"/>
              </w:rPr>
            </w:pPr>
            <w:r w:rsidRPr="00493E4B">
              <w:rPr>
                <w:b/>
                <w:color w:val="000000" w:themeColor="text1"/>
                <w:sz w:val="24"/>
                <w:szCs w:val="28"/>
              </w:rPr>
              <w:t>2018-2019</w:t>
            </w:r>
          </w:p>
          <w:p w:rsidR="000B6234" w:rsidRPr="00493E4B" w:rsidRDefault="000B6234" w:rsidP="00C72232">
            <w:pPr>
              <w:pStyle w:val="a4"/>
              <w:ind w:left="0"/>
              <w:jc w:val="center"/>
              <w:rPr>
                <w:b/>
                <w:color w:val="000000" w:themeColor="text1"/>
                <w:sz w:val="24"/>
                <w:szCs w:val="28"/>
              </w:rPr>
            </w:pPr>
            <w:r w:rsidRPr="00493E4B">
              <w:rPr>
                <w:b/>
                <w:color w:val="000000" w:themeColor="text1"/>
                <w:sz w:val="24"/>
                <w:szCs w:val="28"/>
              </w:rPr>
              <w:t>Охват %</w:t>
            </w:r>
          </w:p>
        </w:tc>
      </w:tr>
      <w:tr w:rsidR="000B6234" w:rsidRPr="006B2227" w:rsidTr="00C72232">
        <w:tc>
          <w:tcPr>
            <w:tcW w:w="4672" w:type="dxa"/>
          </w:tcPr>
          <w:p w:rsidR="000B6234" w:rsidRPr="00493E4B" w:rsidRDefault="000B6234" w:rsidP="00C72232">
            <w:pPr>
              <w:pStyle w:val="a4"/>
              <w:ind w:left="0"/>
              <w:jc w:val="center"/>
              <w:rPr>
                <w:b/>
                <w:color w:val="000000" w:themeColor="text1"/>
                <w:sz w:val="24"/>
                <w:szCs w:val="28"/>
              </w:rPr>
            </w:pPr>
            <w:r w:rsidRPr="00493E4B">
              <w:rPr>
                <w:b/>
                <w:color w:val="000000" w:themeColor="text1"/>
                <w:sz w:val="24"/>
                <w:szCs w:val="28"/>
              </w:rPr>
              <w:t>35%</w:t>
            </w:r>
          </w:p>
        </w:tc>
        <w:tc>
          <w:tcPr>
            <w:tcW w:w="4673" w:type="dxa"/>
          </w:tcPr>
          <w:p w:rsidR="000B6234" w:rsidRPr="00493E4B" w:rsidRDefault="000B6234" w:rsidP="00C72232">
            <w:pPr>
              <w:pStyle w:val="a4"/>
              <w:ind w:left="0"/>
              <w:jc w:val="center"/>
              <w:rPr>
                <w:b/>
                <w:color w:val="000000" w:themeColor="text1"/>
                <w:sz w:val="24"/>
                <w:szCs w:val="28"/>
              </w:rPr>
            </w:pPr>
            <w:r w:rsidRPr="00493E4B">
              <w:rPr>
                <w:b/>
                <w:color w:val="000000" w:themeColor="text1"/>
                <w:sz w:val="24"/>
                <w:szCs w:val="28"/>
              </w:rPr>
              <w:t>40%</w:t>
            </w:r>
          </w:p>
        </w:tc>
      </w:tr>
    </w:tbl>
    <w:p w:rsidR="000B6234" w:rsidRPr="006B2227" w:rsidRDefault="000B6234" w:rsidP="000B6234">
      <w:pPr>
        <w:pStyle w:val="a4"/>
        <w:ind w:left="0" w:firstLine="708"/>
        <w:rPr>
          <w:rFonts w:ascii="Times New Roman" w:hAnsi="Times New Roman" w:cs="Times New Roman"/>
          <w:color w:val="7030A0"/>
          <w:sz w:val="28"/>
          <w:szCs w:val="28"/>
        </w:rPr>
      </w:pPr>
    </w:p>
    <w:p w:rsidR="00E7574D" w:rsidRPr="006B2227" w:rsidRDefault="00E7574D" w:rsidP="000B6234">
      <w:pPr>
        <w:pStyle w:val="a4"/>
        <w:spacing w:after="0" w:line="360" w:lineRule="auto"/>
        <w:ind w:left="0" w:firstLine="708"/>
        <w:jc w:val="both"/>
        <w:rPr>
          <w:rFonts w:ascii="Times New Roman" w:hAnsi="Times New Roman" w:cs="Times New Roman"/>
          <w:color w:val="7030A0"/>
          <w:sz w:val="28"/>
          <w:szCs w:val="28"/>
        </w:rPr>
      </w:pPr>
    </w:p>
    <w:p w:rsidR="00E7574D" w:rsidRDefault="00E7574D" w:rsidP="00E7574D">
      <w:pPr>
        <w:pStyle w:val="a4"/>
        <w:spacing w:after="0" w:line="360" w:lineRule="auto"/>
        <w:ind w:left="0" w:firstLine="708"/>
        <w:jc w:val="center"/>
        <w:rPr>
          <w:rFonts w:ascii="Times New Roman" w:hAnsi="Times New Roman" w:cs="Times New Roman"/>
          <w:color w:val="7030A0"/>
          <w:sz w:val="28"/>
          <w:szCs w:val="28"/>
        </w:rPr>
      </w:pPr>
      <w:r>
        <w:rPr>
          <w:rFonts w:ascii="Times New Roman" w:hAnsi="Times New Roman" w:cs="Times New Roman"/>
          <w:noProof/>
          <w:color w:val="7030A0"/>
          <w:sz w:val="28"/>
          <w:szCs w:val="28"/>
          <w:lang w:eastAsia="ru-RU"/>
        </w:rPr>
        <w:lastRenderedPageBreak/>
        <w:drawing>
          <wp:inline distT="0" distB="0" distL="0" distR="0">
            <wp:extent cx="4616847" cy="3959158"/>
            <wp:effectExtent l="19050" t="0" r="0" b="0"/>
            <wp:docPr id="83" name="Рисунок 82" descr="b81fa38847003e1da84ae21121d539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81fa38847003e1da84ae21121d53991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3596" cy="3990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7030A0"/>
          <w:sz w:val="28"/>
          <w:szCs w:val="28"/>
          <w:lang w:eastAsia="ru-RU"/>
        </w:rPr>
        <w:lastRenderedPageBreak/>
        <w:drawing>
          <wp:inline distT="0" distB="0" distL="0" distR="0">
            <wp:extent cx="1963459" cy="2743200"/>
            <wp:effectExtent l="19050" t="0" r="0" b="0"/>
            <wp:docPr id="89" name="Рисунок 88" descr="51854041_544905026001817_55217210235918745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1854041_544905026001817_552172102359187456_n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2916" cy="2756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6234" w:rsidRPr="006B2227" w:rsidRDefault="00E7574D" w:rsidP="00E7574D">
      <w:pPr>
        <w:pStyle w:val="a4"/>
        <w:spacing w:after="0" w:line="360" w:lineRule="auto"/>
        <w:ind w:left="0" w:firstLine="708"/>
        <w:jc w:val="center"/>
        <w:rPr>
          <w:rFonts w:ascii="Times New Roman" w:hAnsi="Times New Roman" w:cs="Times New Roman"/>
          <w:color w:val="7030A0"/>
          <w:sz w:val="28"/>
          <w:szCs w:val="28"/>
        </w:rPr>
      </w:pPr>
      <w:r>
        <w:rPr>
          <w:rFonts w:ascii="Times New Roman" w:hAnsi="Times New Roman" w:cs="Times New Roman"/>
          <w:noProof/>
          <w:color w:val="7030A0"/>
          <w:sz w:val="28"/>
          <w:szCs w:val="28"/>
          <w:lang w:eastAsia="ru-RU"/>
        </w:rPr>
        <w:lastRenderedPageBreak/>
        <w:drawing>
          <wp:inline distT="0" distB="0" distL="0" distR="0">
            <wp:extent cx="3800273" cy="2850205"/>
            <wp:effectExtent l="19050" t="0" r="0" b="0"/>
            <wp:docPr id="88" name="Рисунок 87" descr="56349198_567079250451061_440251849547710464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349198_567079250451061_4402518495477104640_n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3791" cy="2852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6234" w:rsidRPr="00C72232" w:rsidRDefault="000B6234" w:rsidP="000B6234">
      <w:pPr>
        <w:pStyle w:val="a4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4"/>
          <w:szCs w:val="28"/>
        </w:rPr>
      </w:pPr>
    </w:p>
    <w:p w:rsidR="00787462" w:rsidRPr="00E82098" w:rsidRDefault="00787462" w:rsidP="00787462">
      <w:pPr>
        <w:rPr>
          <w:rFonts w:ascii="Times New Roman" w:hAnsi="Times New Roman" w:cs="Times New Roman"/>
          <w:b/>
          <w:sz w:val="24"/>
          <w:szCs w:val="24"/>
        </w:rPr>
      </w:pPr>
      <w:r w:rsidRPr="00E82098">
        <w:rPr>
          <w:rFonts w:ascii="Times New Roman" w:hAnsi="Times New Roman" w:cs="Times New Roman"/>
          <w:b/>
          <w:sz w:val="24"/>
          <w:szCs w:val="24"/>
        </w:rPr>
        <w:t>Цели и задачи на следующий год:</w:t>
      </w:r>
    </w:p>
    <w:p w:rsidR="00787462" w:rsidRPr="00E82098" w:rsidRDefault="00787462" w:rsidP="00787462">
      <w:pPr>
        <w:rPr>
          <w:rFonts w:ascii="Times New Roman" w:hAnsi="Times New Roman" w:cs="Times New Roman"/>
          <w:sz w:val="24"/>
          <w:szCs w:val="24"/>
        </w:rPr>
      </w:pPr>
      <w:r w:rsidRPr="00E82098">
        <w:rPr>
          <w:rFonts w:ascii="Times New Roman" w:hAnsi="Times New Roman" w:cs="Times New Roman"/>
          <w:b/>
          <w:sz w:val="24"/>
          <w:szCs w:val="24"/>
        </w:rPr>
        <w:t>Цель</w:t>
      </w:r>
      <w:r w:rsidRPr="00E82098">
        <w:rPr>
          <w:rFonts w:ascii="Times New Roman" w:hAnsi="Times New Roman" w:cs="Times New Roman"/>
          <w:sz w:val="24"/>
          <w:szCs w:val="24"/>
        </w:rPr>
        <w:t xml:space="preserve"> на 2018 – 2019 учебный год: продолжить работу по созданию условий для оптимального развития одаренных и способных детей.</w:t>
      </w:r>
    </w:p>
    <w:p w:rsidR="00787462" w:rsidRPr="00E82098" w:rsidRDefault="00787462" w:rsidP="00787462">
      <w:pPr>
        <w:rPr>
          <w:rFonts w:ascii="Times New Roman" w:hAnsi="Times New Roman" w:cs="Times New Roman"/>
          <w:b/>
          <w:sz w:val="24"/>
          <w:szCs w:val="24"/>
        </w:rPr>
      </w:pPr>
      <w:r w:rsidRPr="00E82098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787462" w:rsidRPr="00E82098" w:rsidRDefault="00787462" w:rsidP="00493E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098">
        <w:rPr>
          <w:rFonts w:ascii="Times New Roman" w:hAnsi="Times New Roman" w:cs="Times New Roman"/>
          <w:sz w:val="24"/>
          <w:szCs w:val="24"/>
        </w:rPr>
        <w:t>- продолжить  создавая условия для их самоопределения, самореализации одаренных детей;</w:t>
      </w:r>
    </w:p>
    <w:p w:rsidR="00787462" w:rsidRPr="00E82098" w:rsidRDefault="00787462" w:rsidP="00493E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098">
        <w:rPr>
          <w:rFonts w:ascii="Times New Roman" w:hAnsi="Times New Roman" w:cs="Times New Roman"/>
          <w:sz w:val="24"/>
          <w:szCs w:val="24"/>
        </w:rPr>
        <w:t>- усиление работы по научно- исследовательской деятельности обучающихся.</w:t>
      </w:r>
    </w:p>
    <w:p w:rsidR="00787462" w:rsidRPr="00E82098" w:rsidRDefault="00787462" w:rsidP="00493E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098">
        <w:rPr>
          <w:rFonts w:ascii="Times New Roman" w:hAnsi="Times New Roman" w:cs="Times New Roman"/>
          <w:sz w:val="24"/>
          <w:szCs w:val="24"/>
        </w:rPr>
        <w:lastRenderedPageBreak/>
        <w:t xml:space="preserve"> - изучение приемов целенаправленного наблюдения и диагностики учащихся.</w:t>
      </w:r>
    </w:p>
    <w:p w:rsidR="00787462" w:rsidRPr="00E82098" w:rsidRDefault="00787462" w:rsidP="00493E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098">
        <w:rPr>
          <w:rFonts w:ascii="Times New Roman" w:hAnsi="Times New Roman" w:cs="Times New Roman"/>
          <w:sz w:val="24"/>
          <w:szCs w:val="24"/>
        </w:rPr>
        <w:t>- создание условий для совершенствования способностей учащихся через включение в самостоятельную деятельность.</w:t>
      </w:r>
    </w:p>
    <w:p w:rsidR="00787462" w:rsidRPr="00E82098" w:rsidRDefault="00787462" w:rsidP="00493E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098">
        <w:rPr>
          <w:rFonts w:ascii="Times New Roman" w:hAnsi="Times New Roman" w:cs="Times New Roman"/>
          <w:sz w:val="24"/>
          <w:szCs w:val="24"/>
        </w:rPr>
        <w:t xml:space="preserve"> - совершенствование форм работы с одаренными детьми.</w:t>
      </w:r>
    </w:p>
    <w:p w:rsidR="00787462" w:rsidRPr="00E82098" w:rsidRDefault="00787462" w:rsidP="00493E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098">
        <w:rPr>
          <w:rFonts w:ascii="Times New Roman" w:hAnsi="Times New Roman" w:cs="Times New Roman"/>
          <w:sz w:val="24"/>
          <w:szCs w:val="24"/>
        </w:rPr>
        <w:t>-  повышение квалификации педагогов в работе с одаренными детьми.</w:t>
      </w:r>
    </w:p>
    <w:p w:rsidR="00787462" w:rsidRPr="00E82098" w:rsidRDefault="00787462" w:rsidP="00493E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098">
        <w:rPr>
          <w:rFonts w:ascii="Times New Roman" w:hAnsi="Times New Roman" w:cs="Times New Roman"/>
          <w:sz w:val="24"/>
          <w:szCs w:val="24"/>
        </w:rPr>
        <w:t>- использовать в образовательной практике школы продуктивные педагогические технологии, повышающие эффективность работы с одаренными детьми и индивидуализацию образования;</w:t>
      </w:r>
    </w:p>
    <w:p w:rsidR="00787462" w:rsidRPr="00E82098" w:rsidRDefault="00787462" w:rsidP="00493E4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82098">
        <w:rPr>
          <w:rFonts w:ascii="Times New Roman" w:hAnsi="Times New Roman" w:cs="Times New Roman"/>
          <w:sz w:val="24"/>
          <w:szCs w:val="24"/>
        </w:rPr>
        <w:t xml:space="preserve">- продолжить систему мониторинга личностного развития одаренных детей и результатов деятельности педагогов. </w:t>
      </w:r>
      <w:r w:rsidRPr="00E82098">
        <w:rPr>
          <w:rFonts w:ascii="Times New Roman" w:hAnsi="Times New Roman" w:cs="Times New Roman"/>
          <w:sz w:val="24"/>
          <w:szCs w:val="24"/>
        </w:rPr>
        <w:tab/>
      </w:r>
    </w:p>
    <w:p w:rsidR="00C72232" w:rsidRPr="000A4CB2" w:rsidRDefault="00C72232" w:rsidP="00C72232">
      <w:pPr>
        <w:pStyle w:val="a5"/>
        <w:spacing w:before="0" w:beforeAutospacing="0" w:after="0" w:afterAutospacing="0" w:line="276" w:lineRule="auto"/>
        <w:ind w:left="360"/>
        <w:rPr>
          <w:b/>
          <w:color w:val="7030A0"/>
        </w:rPr>
      </w:pPr>
    </w:p>
    <w:p w:rsidR="00C72232" w:rsidRPr="00C72232" w:rsidRDefault="00C72232" w:rsidP="00C72232">
      <w:pPr>
        <w:shd w:val="clear" w:color="auto" w:fill="FFFFFF"/>
        <w:spacing w:after="0"/>
        <w:ind w:firstLine="692"/>
        <w:rPr>
          <w:rFonts w:ascii="Times New Roman" w:eastAsia="Times New Roman" w:hAnsi="Times New Roman" w:cs="Times New Roman"/>
          <w:b/>
          <w:color w:val="FF0000"/>
          <w:sz w:val="28"/>
          <w:szCs w:val="24"/>
        </w:rPr>
      </w:pPr>
      <w:r w:rsidRPr="00C72232">
        <w:rPr>
          <w:rFonts w:ascii="Times New Roman" w:eastAsia="Times New Roman" w:hAnsi="Times New Roman" w:cs="Times New Roman"/>
          <w:b/>
          <w:color w:val="FF0000"/>
          <w:sz w:val="28"/>
          <w:szCs w:val="24"/>
        </w:rPr>
        <w:t xml:space="preserve">7.Анализ воспитательной работы </w:t>
      </w:r>
    </w:p>
    <w:p w:rsidR="00C72232" w:rsidRPr="000A4CB2" w:rsidRDefault="00C72232" w:rsidP="00C72232">
      <w:pPr>
        <w:shd w:val="clear" w:color="auto" w:fill="FFFFFF"/>
        <w:spacing w:after="0"/>
        <w:ind w:firstLine="692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Воспитательный    процесс  в  школе    построен    на   основе    следующей нормативно-правовой базы:</w:t>
      </w:r>
    </w:p>
    <w:p w:rsidR="00C72232" w:rsidRPr="000A4CB2" w:rsidRDefault="00C72232" w:rsidP="00C72232">
      <w:pPr>
        <w:widowControl w:val="0"/>
        <w:numPr>
          <w:ilvl w:val="0"/>
          <w:numId w:val="10"/>
        </w:numPr>
        <w:shd w:val="clear" w:color="auto" w:fill="FFFFFF"/>
        <w:tabs>
          <w:tab w:val="left" w:pos="769"/>
        </w:tabs>
        <w:autoSpaceDE w:val="0"/>
        <w:autoSpaceDN w:val="0"/>
        <w:adjustRightInd w:val="0"/>
        <w:spacing w:after="0"/>
        <w:ind w:left="420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2"/>
          <w:sz w:val="24"/>
          <w:szCs w:val="24"/>
        </w:rPr>
        <w:t>273 - ФЗ «Об образовании в Российской Федерации».</w:t>
      </w:r>
    </w:p>
    <w:p w:rsidR="00C72232" w:rsidRPr="000A4CB2" w:rsidRDefault="00C72232" w:rsidP="00C72232">
      <w:pPr>
        <w:widowControl w:val="0"/>
        <w:numPr>
          <w:ilvl w:val="0"/>
          <w:numId w:val="10"/>
        </w:numPr>
        <w:shd w:val="clear" w:color="auto" w:fill="FFFFFF"/>
        <w:tabs>
          <w:tab w:val="left" w:pos="769"/>
        </w:tabs>
        <w:autoSpaceDE w:val="0"/>
        <w:autoSpaceDN w:val="0"/>
        <w:adjustRightInd w:val="0"/>
        <w:spacing w:after="0"/>
        <w:ind w:left="420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Конвенция о правах ребенка.</w:t>
      </w:r>
    </w:p>
    <w:p w:rsidR="00C72232" w:rsidRPr="000A4CB2" w:rsidRDefault="00C72232" w:rsidP="00C72232">
      <w:pPr>
        <w:widowControl w:val="0"/>
        <w:numPr>
          <w:ilvl w:val="0"/>
          <w:numId w:val="10"/>
        </w:numPr>
        <w:shd w:val="clear" w:color="auto" w:fill="FFFFFF"/>
        <w:tabs>
          <w:tab w:val="left" w:pos="769"/>
        </w:tabs>
        <w:autoSpaceDE w:val="0"/>
        <w:autoSpaceDN w:val="0"/>
        <w:adjustRightInd w:val="0"/>
        <w:spacing w:after="0"/>
        <w:ind w:left="420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2"/>
          <w:sz w:val="24"/>
          <w:szCs w:val="24"/>
        </w:rPr>
        <w:t>Устава школы.</w:t>
      </w:r>
    </w:p>
    <w:p w:rsidR="00C72232" w:rsidRPr="000A4CB2" w:rsidRDefault="00C72232" w:rsidP="00C72232">
      <w:pPr>
        <w:widowControl w:val="0"/>
        <w:numPr>
          <w:ilvl w:val="0"/>
          <w:numId w:val="10"/>
        </w:numPr>
        <w:shd w:val="clear" w:color="auto" w:fill="FFFFFF"/>
        <w:tabs>
          <w:tab w:val="left" w:pos="769"/>
        </w:tabs>
        <w:autoSpaceDE w:val="0"/>
        <w:autoSpaceDN w:val="0"/>
        <w:adjustRightInd w:val="0"/>
        <w:spacing w:after="0"/>
        <w:ind w:left="420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Программы воспитательной компоненты от 13 мая 2013г. № ир-3 52/09.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sz w:val="24"/>
          <w:szCs w:val="24"/>
        </w:rPr>
        <w:t>спитательная  работа  в   В 2018-2019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  учебном   году   проводится   согласно следующим целям и задачам:</w:t>
      </w:r>
    </w:p>
    <w:p w:rsidR="00C72232" w:rsidRPr="000A4CB2" w:rsidRDefault="00C72232" w:rsidP="00C72232">
      <w:pPr>
        <w:shd w:val="clear" w:color="auto" w:fill="FFFFFF"/>
        <w:spacing w:before="4" w:line="360" w:lineRule="auto"/>
        <w:ind w:left="2"/>
        <w:rPr>
          <w:rFonts w:ascii="Times New Roman" w:eastAsia="Times New Roman" w:hAnsi="Times New Roman" w:cs="Times New Roman"/>
          <w:bCs/>
          <w:spacing w:val="-6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</w:rPr>
        <w:t xml:space="preserve">Цель : </w:t>
      </w:r>
      <w:r w:rsidRPr="000A4CB2">
        <w:rPr>
          <w:rFonts w:ascii="Times New Roman" w:eastAsia="Times New Roman" w:hAnsi="Times New Roman" w:cs="Times New Roman"/>
          <w:bCs/>
          <w:spacing w:val="-6"/>
          <w:sz w:val="24"/>
          <w:szCs w:val="24"/>
        </w:rPr>
        <w:t xml:space="preserve">формирование общей культуры личности  обучающихся на основе освоения основных общеобразовательных программ, их адаптация к жизни в обществе, создание основы для осознанного </w:t>
      </w:r>
      <w:r w:rsidRPr="000A4CB2">
        <w:rPr>
          <w:rFonts w:ascii="Times New Roman" w:eastAsia="Times New Roman" w:hAnsi="Times New Roman" w:cs="Times New Roman"/>
          <w:bCs/>
          <w:spacing w:val="-6"/>
          <w:sz w:val="24"/>
          <w:szCs w:val="24"/>
        </w:rPr>
        <w:lastRenderedPageBreak/>
        <w:t>выбора и последующего освоения профессиональных образовательных программ, воспитание гражданственности, трудолюбия, уважения к правам и свободам человека, любви к окружающей природе, Родине, формирование духовно-нравственной  культуры.</w:t>
      </w:r>
    </w:p>
    <w:p w:rsidR="00C72232" w:rsidRPr="000A4CB2" w:rsidRDefault="00C72232" w:rsidP="00C72232">
      <w:pPr>
        <w:shd w:val="clear" w:color="auto" w:fill="FFFFFF"/>
        <w:spacing w:before="4" w:line="360" w:lineRule="auto"/>
        <w:ind w:left="2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Cs/>
          <w:spacing w:val="-6"/>
          <w:sz w:val="24"/>
          <w:szCs w:val="24"/>
        </w:rPr>
        <w:t>З</w:t>
      </w:r>
      <w:r w:rsidRPr="000A4CB2">
        <w:rPr>
          <w:rFonts w:ascii="Times New Roman" w:eastAsia="Times New Roman" w:hAnsi="Times New Roman" w:cs="Times New Roman"/>
          <w:b/>
          <w:bCs/>
          <w:sz w:val="24"/>
          <w:szCs w:val="24"/>
        </w:rPr>
        <w:t>адачи: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C72232" w:rsidRPr="000A4CB2" w:rsidRDefault="00C72232" w:rsidP="00C72232">
      <w:pPr>
        <w:pStyle w:val="a4"/>
        <w:numPr>
          <w:ilvl w:val="0"/>
          <w:numId w:val="40"/>
        </w:numPr>
        <w:shd w:val="clear" w:color="auto" w:fill="FFFFFF"/>
        <w:spacing w:before="4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Усилить работу в направлении «забота о жизни и безопасности окружающих», сформировать у обучающихся толерантность.</w:t>
      </w:r>
    </w:p>
    <w:p w:rsidR="00C72232" w:rsidRPr="000A4CB2" w:rsidRDefault="00C72232" w:rsidP="00C72232">
      <w:pPr>
        <w:pStyle w:val="a4"/>
        <w:numPr>
          <w:ilvl w:val="0"/>
          <w:numId w:val="40"/>
        </w:numPr>
        <w:shd w:val="clear" w:color="auto" w:fill="FFFFFF"/>
        <w:spacing w:before="4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Продолжить работу по созданию условий для развития личности на основе нравственных ценностей, исторического опыта России, направленных на формирование активных жизненных позиций, гражданского самосознания, воспитание любви к родной школе, отчему краю.</w:t>
      </w:r>
    </w:p>
    <w:p w:rsidR="00C72232" w:rsidRPr="000A4CB2" w:rsidRDefault="00C72232" w:rsidP="00C72232">
      <w:pPr>
        <w:widowControl w:val="0"/>
        <w:numPr>
          <w:ilvl w:val="0"/>
          <w:numId w:val="12"/>
        </w:numPr>
        <w:shd w:val="clear" w:color="auto" w:fill="FFFFFF"/>
        <w:tabs>
          <w:tab w:val="left" w:pos="716"/>
        </w:tabs>
        <w:autoSpaceDE w:val="0"/>
        <w:autoSpaceDN w:val="0"/>
        <w:adjustRightInd w:val="0"/>
        <w:spacing w:after="0"/>
        <w:ind w:left="716" w:hanging="343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Усилить работу по отслеживанию уровня воспитанности каждого ученика.</w:t>
      </w:r>
    </w:p>
    <w:p w:rsidR="00C72232" w:rsidRPr="000A4CB2" w:rsidRDefault="00C72232" w:rsidP="00C72232">
      <w:pPr>
        <w:widowControl w:val="0"/>
        <w:numPr>
          <w:ilvl w:val="0"/>
          <w:numId w:val="12"/>
        </w:numPr>
        <w:shd w:val="clear" w:color="auto" w:fill="FFFFFF"/>
        <w:tabs>
          <w:tab w:val="left" w:pos="716"/>
        </w:tabs>
        <w:autoSpaceDE w:val="0"/>
        <w:autoSpaceDN w:val="0"/>
        <w:adjustRightInd w:val="0"/>
        <w:spacing w:after="0"/>
        <w:ind w:left="716" w:hanging="343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Усилить работу по пропаганде психологических знаний и здорового образа жизни среди детей и родителей.</w:t>
      </w:r>
    </w:p>
    <w:p w:rsidR="00C72232" w:rsidRPr="000A4CB2" w:rsidRDefault="00C72232" w:rsidP="00C72232">
      <w:pPr>
        <w:widowControl w:val="0"/>
        <w:numPr>
          <w:ilvl w:val="0"/>
          <w:numId w:val="12"/>
        </w:numPr>
        <w:shd w:val="clear" w:color="auto" w:fill="FFFFFF"/>
        <w:tabs>
          <w:tab w:val="left" w:pos="716"/>
        </w:tabs>
        <w:autoSpaceDE w:val="0"/>
        <w:autoSpaceDN w:val="0"/>
        <w:adjustRightInd w:val="0"/>
        <w:spacing w:after="0"/>
        <w:ind w:left="716" w:hanging="343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lastRenderedPageBreak/>
        <w:t>Продолжить развивать систему работы с родителями и общественностью.</w:t>
      </w:r>
    </w:p>
    <w:p w:rsidR="00C72232" w:rsidRPr="000A4CB2" w:rsidRDefault="00C72232" w:rsidP="00C72232">
      <w:pPr>
        <w:shd w:val="clear" w:color="auto" w:fill="FFFFFF"/>
        <w:spacing w:after="0"/>
        <w:ind w:left="19"/>
        <w:jc w:val="both"/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Воспитательная работа в школе велась соответственно плану по следующим направлениям: </w:t>
      </w:r>
      <w:r w:rsidRPr="000A4CB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гражданско-патриотическое, нравственное и духовное, </w:t>
      </w:r>
      <w:r w:rsidRPr="000A4CB2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воспитание положительного отношения  к  труду  и творчеству, интеллектуальное воспитание,  здоровьесберегающее,  социокультурное и  </w:t>
      </w:r>
      <w:r w:rsidRPr="000A4CB2">
        <w:rPr>
          <w:rFonts w:ascii="Times New Roman" w:eastAsia="Times New Roman" w:hAnsi="Times New Roman" w:cs="Times New Roman"/>
          <w:b/>
          <w:bCs/>
          <w:sz w:val="24"/>
          <w:szCs w:val="24"/>
        </w:rPr>
        <w:t>медиакультурное воспитание, правовое и культура безопасности, культуротворческое и эстетическое воспитание, воспитание семейных ценностей, формирование коммуникативной культуры, экологическое воспитание, а также гражданско-правовое.</w:t>
      </w:r>
      <w:r w:rsidRPr="000A4CB2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</w:p>
    <w:p w:rsidR="00C72232" w:rsidRPr="000A4CB2" w:rsidRDefault="00C72232" w:rsidP="00C72232">
      <w:pPr>
        <w:shd w:val="clear" w:color="auto" w:fill="FFFFFF"/>
        <w:spacing w:after="0"/>
        <w:ind w:left="1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 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Важнейшей составляющей  является-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формирование у молодого поколения качеств гражданина патриота, готовности к выполнению гражданского долга, воспитание любви к своей Родине, малой Родине</w:t>
      </w:r>
    </w:p>
    <w:p w:rsidR="00C72232" w:rsidRPr="000A4CB2" w:rsidRDefault="00C72232" w:rsidP="00C72232">
      <w:pPr>
        <w:shd w:val="clear" w:color="auto" w:fill="FFFFFF"/>
        <w:spacing w:after="0"/>
        <w:ind w:left="7" w:right="4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sz w:val="24"/>
          <w:szCs w:val="24"/>
        </w:rPr>
        <w:t xml:space="preserve">     Основными формами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работы с детьми были: мероприятия, кл.часы, часы общения, праздники, экскурсии, викторины, интеллектуальные конкурсы различных уровней, соревнования, беседы, рейды и т.д </w:t>
      </w:r>
    </w:p>
    <w:p w:rsidR="00C72232" w:rsidRPr="000A4CB2" w:rsidRDefault="00C72232" w:rsidP="00C72232">
      <w:pPr>
        <w:shd w:val="clear" w:color="auto" w:fill="FFFFFF"/>
        <w:spacing w:after="0"/>
        <w:ind w:right="48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Воспитательный процесс организуется  </w:t>
      </w:r>
      <w:r w:rsidRPr="000A4CB2">
        <w:rPr>
          <w:rFonts w:ascii="Times New Roman" w:eastAsia="Times New Roman" w:hAnsi="Times New Roman" w:cs="Times New Roman"/>
          <w:b/>
          <w:sz w:val="24"/>
          <w:szCs w:val="24"/>
        </w:rPr>
        <w:t xml:space="preserve">воспитательной службой МКОУ СОШ №10 в состав которого входят: </w:t>
      </w:r>
    </w:p>
    <w:p w:rsidR="00C72232" w:rsidRPr="000A4CB2" w:rsidRDefault="00C72232" w:rsidP="00C72232">
      <w:pPr>
        <w:pStyle w:val="a4"/>
        <w:numPr>
          <w:ilvl w:val="0"/>
          <w:numId w:val="39"/>
        </w:numPr>
        <w:shd w:val="clear" w:color="auto" w:fill="FFFFFF"/>
        <w:spacing w:after="0"/>
        <w:ind w:right="4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Зам. директора по ВР- Абдусаламова З.А.</w:t>
      </w:r>
    </w:p>
    <w:p w:rsidR="00C72232" w:rsidRPr="000A4CB2" w:rsidRDefault="00C72232" w:rsidP="00C72232">
      <w:pPr>
        <w:pStyle w:val="a4"/>
        <w:numPr>
          <w:ilvl w:val="0"/>
          <w:numId w:val="39"/>
        </w:numPr>
        <w:shd w:val="clear" w:color="auto" w:fill="FFFFFF"/>
        <w:spacing w:after="0"/>
        <w:ind w:right="4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Педагог-психолог- Омариева З.Д.</w:t>
      </w:r>
    </w:p>
    <w:p w:rsidR="00C72232" w:rsidRPr="000A4CB2" w:rsidRDefault="00C72232" w:rsidP="00C72232">
      <w:pPr>
        <w:pStyle w:val="a4"/>
        <w:numPr>
          <w:ilvl w:val="0"/>
          <w:numId w:val="39"/>
        </w:numPr>
        <w:shd w:val="clear" w:color="auto" w:fill="FFFFFF"/>
        <w:spacing w:after="0"/>
        <w:ind w:right="4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Педагог-библиотекарь- Дибирова Х.А.</w:t>
      </w:r>
    </w:p>
    <w:p w:rsidR="00C72232" w:rsidRPr="000A4CB2" w:rsidRDefault="00C72232" w:rsidP="00C72232">
      <w:pPr>
        <w:pStyle w:val="a4"/>
        <w:numPr>
          <w:ilvl w:val="0"/>
          <w:numId w:val="39"/>
        </w:numPr>
        <w:shd w:val="clear" w:color="auto" w:fill="FFFFFF"/>
        <w:spacing w:after="0"/>
        <w:ind w:right="4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Кл. руководители 1-11кл.</w:t>
      </w:r>
    </w:p>
    <w:p w:rsidR="00C72232" w:rsidRPr="000A4CB2" w:rsidRDefault="00C72232" w:rsidP="00C72232">
      <w:pPr>
        <w:shd w:val="clear" w:color="auto" w:fill="FFFFFF"/>
        <w:spacing w:after="0"/>
        <w:ind w:right="4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5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Акаева А.С.- рук. ШМО кл. рук. </w:t>
      </w:r>
    </w:p>
    <w:p w:rsidR="00C72232" w:rsidRDefault="00C72232" w:rsidP="00C72232">
      <w:pPr>
        <w:shd w:val="clear" w:color="auto" w:fill="FFFFFF"/>
        <w:spacing w:after="0"/>
        <w:ind w:right="4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sz w:val="24"/>
          <w:szCs w:val="24"/>
        </w:rPr>
        <w:t>6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Акаева А.С-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старшая вожатая, руководитель школьной общественной организации РДШ «Алые паруса»</w:t>
      </w:r>
    </w:p>
    <w:p w:rsidR="00C72232" w:rsidRDefault="00C72232" w:rsidP="00C72232">
      <w:pPr>
        <w:shd w:val="clear" w:color="auto" w:fill="FFFFFF"/>
        <w:spacing w:after="0"/>
        <w:ind w:right="4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574C9">
        <w:rPr>
          <w:rFonts w:ascii="Times New Roman" w:eastAsia="Times New Roman" w:hAnsi="Times New Roman" w:cs="Times New Roman"/>
          <w:b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sz w:val="24"/>
          <w:szCs w:val="24"/>
        </w:rPr>
        <w:t>. Мустафаев А.С- руководитель школьной общественной организации «Юнармия».</w:t>
      </w:r>
    </w:p>
    <w:p w:rsidR="00C72232" w:rsidRPr="000A4CB2" w:rsidRDefault="00C72232" w:rsidP="00C72232">
      <w:pPr>
        <w:shd w:val="clear" w:color="auto" w:fill="FFFFFF"/>
        <w:spacing w:after="0"/>
        <w:ind w:right="4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574C9">
        <w:rPr>
          <w:rFonts w:ascii="Times New Roman" w:eastAsia="Times New Roman" w:hAnsi="Times New Roman" w:cs="Times New Roman"/>
          <w:b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sz w:val="24"/>
          <w:szCs w:val="24"/>
        </w:rPr>
        <w:t>. Мирзоева У.Б.- руководитель школьного клуба «Бессмертный полк»</w:t>
      </w:r>
    </w:p>
    <w:p w:rsidR="00C72232" w:rsidRPr="000A4CB2" w:rsidRDefault="00C72232" w:rsidP="00C72232">
      <w:pPr>
        <w:shd w:val="clear" w:color="auto" w:fill="FFFFFF"/>
        <w:spacing w:after="0"/>
        <w:ind w:right="4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72232" w:rsidRPr="000A4CB2" w:rsidRDefault="00C72232" w:rsidP="00C72232">
      <w:pPr>
        <w:shd w:val="clear" w:color="auto" w:fill="FFFFFF"/>
        <w:spacing w:after="0"/>
        <w:ind w:right="4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72232" w:rsidRPr="000A4CB2" w:rsidRDefault="00C72232" w:rsidP="00C72232">
      <w:pPr>
        <w:shd w:val="clear" w:color="auto" w:fill="FFFFFF"/>
        <w:spacing w:after="0"/>
        <w:ind w:left="14" w:right="36"/>
        <w:jc w:val="both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 рамках традиционного воспитания были проведены следующие </w:t>
      </w:r>
      <w:r w:rsidRPr="000A4CB2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общешкольные мероприятия: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День знаний; осенний бал, День солидарности в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борьбе с терроризмом ; Новогодние утренники; Фестиваль солдатской песни, Смотр строя и песни, 8- Марта, мероприятия, посвященные году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театра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, акция : «Бессмертный полк», «Последний звонок».</w:t>
      </w:r>
    </w:p>
    <w:p w:rsidR="00C72232" w:rsidRPr="000A4CB2" w:rsidRDefault="00C72232" w:rsidP="00C72232">
      <w:pPr>
        <w:shd w:val="clear" w:color="auto" w:fill="FFFFFF"/>
        <w:spacing w:after="0"/>
        <w:ind w:left="5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sz w:val="24"/>
          <w:szCs w:val="24"/>
        </w:rPr>
        <w:t xml:space="preserve"> Выводы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: Активное   участие   учащихся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и родителей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в   большинстве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мероприятий, развитие творческих и организационных способностей у обучающихся..</w:t>
      </w:r>
    </w:p>
    <w:p w:rsidR="00C72232" w:rsidRPr="000A4CB2" w:rsidRDefault="00C72232" w:rsidP="00C72232">
      <w:pPr>
        <w:shd w:val="clear" w:color="auto" w:fill="FFFFFF"/>
        <w:spacing w:after="0"/>
        <w:ind w:left="5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0A4CB2">
        <w:rPr>
          <w:rFonts w:ascii="Times New Roman" w:eastAsia="Times New Roman" w:hAnsi="Times New Roman" w:cs="Times New Roman"/>
          <w:iCs/>
          <w:sz w:val="24"/>
          <w:szCs w:val="24"/>
        </w:rPr>
        <w:t xml:space="preserve"> Необходимо</w:t>
      </w:r>
      <w:r w:rsidRPr="000A4CB2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 </w:t>
      </w:r>
      <w:r w:rsidRPr="000A4CB2">
        <w:rPr>
          <w:rFonts w:ascii="Times New Roman" w:eastAsia="Times New Roman" w:hAnsi="Times New Roman" w:cs="Times New Roman"/>
          <w:iCs/>
          <w:sz w:val="24"/>
          <w:szCs w:val="24"/>
        </w:rPr>
        <w:t>усилить  работу с ветеранской организацией</w:t>
      </w:r>
      <w:r>
        <w:rPr>
          <w:rFonts w:ascii="Times New Roman" w:eastAsia="Times New Roman" w:hAnsi="Times New Roman" w:cs="Times New Roman"/>
          <w:iCs/>
          <w:sz w:val="24"/>
          <w:szCs w:val="24"/>
        </w:rPr>
        <w:t xml:space="preserve"> т.к. Ветеранов ВОВ в городе уже не осталось</w:t>
      </w:r>
      <w:r w:rsidRPr="000A4CB2">
        <w:rPr>
          <w:rFonts w:ascii="Times New Roman" w:eastAsia="Times New Roman" w:hAnsi="Times New Roman" w:cs="Times New Roman"/>
          <w:iCs/>
          <w:sz w:val="24"/>
          <w:szCs w:val="24"/>
        </w:rPr>
        <w:t>, организовать совместно с классными шефство над ветеранами локальных войн и ветеранов- чернобыльцев.</w:t>
      </w:r>
    </w:p>
    <w:p w:rsidR="00C72232" w:rsidRPr="000A4CB2" w:rsidRDefault="00C72232" w:rsidP="00C72232">
      <w:pPr>
        <w:shd w:val="clear" w:color="auto" w:fill="FFFFFF"/>
        <w:spacing w:after="0"/>
        <w:ind w:left="24" w:right="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72232" w:rsidRPr="000A4CB2" w:rsidRDefault="00C72232" w:rsidP="00C72232">
      <w:pPr>
        <w:shd w:val="clear" w:color="auto" w:fill="FFFFFF"/>
        <w:spacing w:after="0"/>
        <w:ind w:right="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bCs/>
          <w:sz w:val="24"/>
          <w:szCs w:val="24"/>
        </w:rPr>
        <w:t>В рамках Патриотического воспитания проведена следу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ю</w:t>
      </w:r>
      <w:r w:rsidRPr="000A4CB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щая работа: </w:t>
      </w:r>
      <w:r w:rsidRPr="000A4CB2">
        <w:rPr>
          <w:rFonts w:ascii="Times New Roman" w:eastAsia="Times New Roman" w:hAnsi="Times New Roman" w:cs="Times New Roman"/>
          <w:bCs/>
          <w:sz w:val="24"/>
          <w:szCs w:val="24"/>
        </w:rPr>
        <w:t>организованы экскурсии с учащимися школы в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0A4CB2">
        <w:rPr>
          <w:rFonts w:ascii="Times New Roman" w:eastAsia="Times New Roman" w:hAnsi="Times New Roman" w:cs="Times New Roman"/>
          <w:bCs/>
          <w:sz w:val="24"/>
          <w:szCs w:val="24"/>
        </w:rPr>
        <w:t xml:space="preserve"> школьный историко-этнографический музей и в музеи города – школ </w:t>
      </w:r>
      <w:r w:rsidRPr="000A4CB2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№4,№5,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в краеведческий музей г. Буйнакска, в музей Р.Гамзатова г. Махачкала,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в музей боевой славы г. Буйнакска, экскурсии в социальный це</w:t>
      </w:r>
      <w:r>
        <w:rPr>
          <w:rFonts w:ascii="Times New Roman" w:eastAsia="Times New Roman" w:hAnsi="Times New Roman" w:cs="Times New Roman"/>
          <w:sz w:val="24"/>
          <w:szCs w:val="24"/>
        </w:rPr>
        <w:t>нтр г. Буйнакска, 1 сентября прош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sz w:val="24"/>
          <w:szCs w:val="24"/>
        </w:rPr>
        <w:t>и уроки добра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C72232" w:rsidRPr="000A4CB2" w:rsidRDefault="00C72232" w:rsidP="00C72232">
      <w:pPr>
        <w:shd w:val="clear" w:color="auto" w:fill="FFFFFF"/>
        <w:spacing w:after="0"/>
        <w:ind w:left="24" w:right="7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в рамках празднования Дня Знаний</w:t>
      </w:r>
      <w:r w:rsidRPr="000A4CB2">
        <w:rPr>
          <w:rFonts w:ascii="Times New Roman" w:eastAsia="Times New Roman" w:hAnsi="Times New Roman" w:cs="Times New Roman"/>
          <w:bCs/>
          <w:sz w:val="24"/>
          <w:szCs w:val="24"/>
        </w:rPr>
        <w:t xml:space="preserve">, прошли мероприятия, посвященные «Белым журавлям»: кл. часы, посвященные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Дню рождения  поэта планеты </w:t>
      </w:r>
      <w:r w:rsidRPr="000A4CB2">
        <w:rPr>
          <w:rFonts w:ascii="Times New Roman" w:eastAsia="Times New Roman" w:hAnsi="Times New Roman" w:cs="Times New Roman"/>
          <w:bCs/>
          <w:sz w:val="24"/>
          <w:szCs w:val="24"/>
        </w:rPr>
        <w:t>Р.Гамзатова, выставка на тему: «Летят над миром журавли», организованы просмотры фильмов о войне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мероприятия, посвященные 100-летию ВЛКСМ,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цикл мероприятий, посвященный «Дню единства народов Дагестана», 21</w:t>
      </w:r>
      <w:r>
        <w:rPr>
          <w:rFonts w:ascii="Times New Roman" w:eastAsia="Times New Roman" w:hAnsi="Times New Roman" w:cs="Times New Roman"/>
          <w:sz w:val="24"/>
          <w:szCs w:val="24"/>
        </w:rPr>
        <w:t>. 10.2018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г прошло мероприятие, посвященное Дню культуры и язы</w:t>
      </w:r>
      <w:r>
        <w:rPr>
          <w:rFonts w:ascii="Times New Roman" w:eastAsia="Times New Roman" w:hAnsi="Times New Roman" w:cs="Times New Roman"/>
          <w:sz w:val="24"/>
          <w:szCs w:val="24"/>
        </w:rPr>
        <w:t>ка народов Дагестана, 25.11.2018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г прошел цикл мероприятий, посвященное Дню народного единства, проведены кл.часы, посвященные дню Неизвестного Солдата» под девизом : «Имя твое неизвестно, подвиг твой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бессмертен»; проведены мероприятия в рамках празднования Дня Защитника Отечества, Дня Победы.  </w:t>
      </w:r>
    </w:p>
    <w:p w:rsidR="00C72232" w:rsidRPr="000A4CB2" w:rsidRDefault="00C72232" w:rsidP="00C72232">
      <w:pPr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Наследие Победы- это не просто память, а наша история. Во исполнение письма МОН РД №06- </w:t>
      </w:r>
      <w:r>
        <w:rPr>
          <w:rFonts w:ascii="Times New Roman" w:hAnsi="Times New Roman" w:cs="Times New Roman"/>
          <w:sz w:val="24"/>
          <w:szCs w:val="24"/>
        </w:rPr>
        <w:t>1492/06-18/18 от 12 февраля 2019г. и письма УОГБ от 16.02.2019</w:t>
      </w:r>
      <w:r w:rsidRPr="000A4CB2">
        <w:rPr>
          <w:rFonts w:ascii="Times New Roman" w:hAnsi="Times New Roman" w:cs="Times New Roman"/>
          <w:sz w:val="24"/>
          <w:szCs w:val="24"/>
        </w:rPr>
        <w:t>г «О проведении Всероссийской акции» ко Дню защитника Отечества и с целью приобщения школьников к изучению традиций и истории Отечества на примере своей семьи,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hAnsi="Times New Roman" w:cs="Times New Roman"/>
          <w:sz w:val="24"/>
          <w:szCs w:val="24"/>
        </w:rPr>
        <w:t xml:space="preserve"> проделана следующая работа:  </w:t>
      </w:r>
    </w:p>
    <w:p w:rsidR="00C72232" w:rsidRPr="000A4CB2" w:rsidRDefault="00C72232" w:rsidP="00C72232">
      <w:pPr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- развернута выставка «Армейский чемодан», где имеются дембельские альбомы, музыкальные инструменты, солдатская униформа.</w:t>
      </w:r>
    </w:p>
    <w:p w:rsidR="00C72232" w:rsidRPr="000A4CB2" w:rsidRDefault="00C72232" w:rsidP="00C72232">
      <w:pPr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lastRenderedPageBreak/>
        <w:t>-прошли кл. часы на тему : «Армейский альбом».  Учащиеся на примере своей семьи показали  традиции и истории нашей страны и роль при этом защитника Отечества.</w:t>
      </w:r>
    </w:p>
    <w:p w:rsidR="00C72232" w:rsidRPr="000A4CB2" w:rsidRDefault="00C72232" w:rsidP="00C72232">
      <w:pPr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На кл. часы были представлены альбомы, предметы быта своих родственников, прошедших воинскую службу. </w:t>
      </w:r>
    </w:p>
    <w:p w:rsidR="00C72232" w:rsidRPr="000A4CB2" w:rsidRDefault="00C72232" w:rsidP="00C72232">
      <w:pPr>
        <w:jc w:val="both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Февраль был объявлен м</w:t>
      </w:r>
      <w:r>
        <w:rPr>
          <w:rFonts w:ascii="Times New Roman" w:hAnsi="Times New Roman" w:cs="Times New Roman"/>
          <w:sz w:val="24"/>
          <w:szCs w:val="24"/>
        </w:rPr>
        <w:t>есячником ( с 23.01. по 28.02.19</w:t>
      </w:r>
      <w:r w:rsidRPr="000A4CB2">
        <w:rPr>
          <w:rFonts w:ascii="Times New Roman" w:hAnsi="Times New Roman" w:cs="Times New Roman"/>
          <w:sz w:val="24"/>
          <w:szCs w:val="24"/>
        </w:rPr>
        <w:t xml:space="preserve"> г.) по патриотическому воспитанию и оборонно-массовой работе девизом, которого являлось: «Святое дело – Родине служить! ». Был составлен план работы и проделана следующая работа:</w:t>
      </w:r>
    </w:p>
    <w:p w:rsidR="00C72232" w:rsidRPr="000A4CB2" w:rsidRDefault="00C72232" w:rsidP="00C72232">
      <w:pPr>
        <w:jc w:val="both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прошли классные часы, посвященные разгрому советских войск немецко-фашистскими войсками  в Сталинградской битве</w:t>
      </w:r>
    </w:p>
    <w:p w:rsidR="00C72232" w:rsidRPr="000A4CB2" w:rsidRDefault="00C72232" w:rsidP="00C72232">
      <w:pPr>
        <w:pStyle w:val="a4"/>
        <w:numPr>
          <w:ilvl w:val="0"/>
          <w:numId w:val="4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Прошли уроки мужества , Блокадный Ленинград привлечением библиотеки №2 г. Буйнакска и торжественная линейка: «Город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hAnsi="Times New Roman" w:cs="Times New Roman"/>
          <w:sz w:val="24"/>
          <w:szCs w:val="24"/>
        </w:rPr>
        <w:t>несломленных», посвященный блокадному Ленинграду.</w:t>
      </w:r>
    </w:p>
    <w:p w:rsidR="00C72232" w:rsidRPr="000A4CB2" w:rsidRDefault="00C72232" w:rsidP="00C72232">
      <w:pPr>
        <w:pStyle w:val="a4"/>
        <w:numPr>
          <w:ilvl w:val="0"/>
          <w:numId w:val="4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16.02. Прошло мероприятие: «Афганистан болит в моей душе», посвященные афганским событиям, вывода советских войск из Афганистан с приглашением воина –интернационалиста – Джанхватова А.М.</w:t>
      </w:r>
    </w:p>
    <w:p w:rsidR="00C72232" w:rsidRPr="000A4CB2" w:rsidRDefault="00C72232" w:rsidP="00C72232">
      <w:pPr>
        <w:pStyle w:val="a4"/>
        <w:ind w:left="1055"/>
        <w:jc w:val="both"/>
        <w:rPr>
          <w:rFonts w:ascii="Times New Roman" w:hAnsi="Times New Roman" w:cs="Times New Roman"/>
          <w:sz w:val="24"/>
          <w:szCs w:val="24"/>
        </w:rPr>
      </w:pPr>
    </w:p>
    <w:p w:rsidR="00C72232" w:rsidRPr="000A4CB2" w:rsidRDefault="00C72232" w:rsidP="00C72232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Учащиеся 8-11 классов просмотрели кинофильмы с последующим обсуждением «Прокляты и забыты» (с.Говорухин), 9 рота возвращение.</w:t>
      </w:r>
    </w:p>
    <w:p w:rsidR="00C72232" w:rsidRPr="000A4CB2" w:rsidRDefault="00C72232" w:rsidP="00C72232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Совместно с инспектором П</w:t>
      </w:r>
      <w:r w:rsidRPr="000A4CB2">
        <w:rPr>
          <w:rFonts w:ascii="Times New Roman" w:hAnsi="Times New Roman" w:cs="Times New Roman"/>
          <w:sz w:val="24"/>
          <w:szCs w:val="24"/>
        </w:rPr>
        <w:t>ДН-</w:t>
      </w:r>
      <w:r>
        <w:rPr>
          <w:rFonts w:ascii="Times New Roman" w:hAnsi="Times New Roman" w:cs="Times New Roman"/>
          <w:sz w:val="24"/>
          <w:szCs w:val="24"/>
        </w:rPr>
        <w:t>Сунгуровым Р.Г.</w:t>
      </w:r>
      <w:r w:rsidRPr="000A4CB2">
        <w:rPr>
          <w:rFonts w:ascii="Times New Roman" w:hAnsi="Times New Roman" w:cs="Times New Roman"/>
          <w:sz w:val="24"/>
          <w:szCs w:val="24"/>
        </w:rPr>
        <w:t>. провели разборку и сборку автомата Калашникова.</w:t>
      </w:r>
    </w:p>
    <w:p w:rsidR="00C72232" w:rsidRPr="000A4CB2" w:rsidRDefault="00C72232" w:rsidP="00C72232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Участвовали в акции «Посылка солдату»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0A4CB2">
        <w:rPr>
          <w:rFonts w:ascii="Times New Roman" w:hAnsi="Times New Roman" w:cs="Times New Roman"/>
          <w:sz w:val="24"/>
          <w:szCs w:val="24"/>
        </w:rPr>
        <w:t>Отряд РДШ «Алые паруса», учитель НВП- Мустафаев  А.С. совместно с учащимися 11 кл. посетили военный госпиталь  города.</w:t>
      </w:r>
    </w:p>
    <w:p w:rsidR="00C72232" w:rsidRPr="000A4CB2" w:rsidRDefault="00C72232" w:rsidP="00C72232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Среди учащихся 7 – 8 –х кл. были проведены состязания по волейболу в рамках празднования Дня Защитника Отечества </w:t>
      </w:r>
    </w:p>
    <w:p w:rsidR="00C72232" w:rsidRPr="000A4CB2" w:rsidRDefault="00C72232" w:rsidP="00C72232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Библиотекой школы был проведен конкурс  чтецов среди учащихся  2-11 кл. на тему: «Есть такая профессия – Родину защищать».</w:t>
      </w:r>
    </w:p>
    <w:p w:rsidR="00C72232" w:rsidRPr="000A4CB2" w:rsidRDefault="00C72232" w:rsidP="00C72232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Военно - спортивная игра «Зарница» среди уч-ся 8-9 кл. по 8 видам военно - спортивных игр.</w:t>
      </w:r>
    </w:p>
    <w:p w:rsidR="00C72232" w:rsidRPr="000A4CB2" w:rsidRDefault="00C72232" w:rsidP="00C72232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Соревнования по стрельбе из пневматической винтовки среди учащихся 6-11 кл.</w:t>
      </w:r>
    </w:p>
    <w:p w:rsidR="00C72232" w:rsidRDefault="00C72232" w:rsidP="00C72232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Омариевым З.Д.– педагогом-психологом было проведено  анкетирование среди уч-ся 9-11 кл. на тему : «Служба в армии школа жизни или потерянное время?»</w:t>
      </w:r>
    </w:p>
    <w:p w:rsidR="00C72232" w:rsidRPr="000A4CB2" w:rsidRDefault="00C72232" w:rsidP="00C72232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Прошли мероприятия по обсуждению «Кодекса чести жителя г. Буйнакска».</w:t>
      </w:r>
    </w:p>
    <w:p w:rsidR="00C72232" w:rsidRPr="000A4CB2" w:rsidRDefault="00C72232" w:rsidP="00C7223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. Завершился месяц оборонно- массовой работы фестивалем солдатской песни ср</w:t>
      </w:r>
      <w:r>
        <w:rPr>
          <w:rFonts w:ascii="Times New Roman" w:hAnsi="Times New Roman" w:cs="Times New Roman"/>
          <w:sz w:val="24"/>
          <w:szCs w:val="24"/>
        </w:rPr>
        <w:t>еди учащихся 1-11кл</w:t>
      </w:r>
    </w:p>
    <w:p w:rsidR="00C72232" w:rsidRDefault="00C72232" w:rsidP="00C7223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С 7.04. объявлен месячник субботников по очистке и благоустройства территории школы и прилегающей ее части  в </w:t>
      </w:r>
      <w:r w:rsidRPr="000A4CB2">
        <w:rPr>
          <w:rFonts w:ascii="Times New Roman" w:hAnsi="Times New Roman" w:cs="Times New Roman"/>
          <w:sz w:val="24"/>
          <w:szCs w:val="24"/>
        </w:rPr>
        <w:lastRenderedPageBreak/>
        <w:t xml:space="preserve">рамках празднования Дня Победы. Май-это месячник воинской Славы.  </w:t>
      </w:r>
    </w:p>
    <w:p w:rsidR="00C72232" w:rsidRDefault="00C72232" w:rsidP="00C7223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основании письма УОГБ № 481 от 23.04.2019г в МКОУ СОШ №10 проведена следующая работа:</w:t>
      </w:r>
    </w:p>
    <w:p w:rsidR="00C72232" w:rsidRDefault="00C72232" w:rsidP="00C7223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29 апреля по 5 мая в МКОУ СОШ №10 прошла акция «Рисунок Победы». Учащиеся 1-7кл готовили рисунки, приуроченные ко Дню Победы. По итогам акции развернута выставка: «Я рисую Победу».</w:t>
      </w:r>
    </w:p>
    <w:p w:rsidR="00C72232" w:rsidRDefault="00C72232" w:rsidP="00C7223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 мая прошла акция «Урок Победы- Бессмертный полк». Учащиеся 1-11кл рассказывали о родственниках- участниках ВОВ, их подвигах. По итогам акции развернута выставка «Спасибо Деду за Победу»</w:t>
      </w:r>
    </w:p>
    <w:p w:rsidR="00C72232" w:rsidRPr="00A656BF" w:rsidRDefault="00C72232" w:rsidP="00C7223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 мая прошел  традиционный праздник -День Здоровья в рамках празднования Дня Победы.</w:t>
      </w:r>
      <w:r w:rsidRPr="00A656B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</w:t>
      </w:r>
    </w:p>
    <w:p w:rsidR="00C72232" w:rsidRPr="000A4CB2" w:rsidRDefault="00C72232" w:rsidP="00C72232">
      <w:pPr>
        <w:shd w:val="clear" w:color="auto" w:fill="FFFFFF"/>
        <w:spacing w:after="0"/>
        <w:ind w:left="5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sz w:val="24"/>
          <w:szCs w:val="24"/>
        </w:rPr>
        <w:t>Выводы: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наблюдается рост интереса к историческому наследию страны и города, что дает возможность индивидуальному и всестороннему развитию личности.</w:t>
      </w:r>
    </w:p>
    <w:p w:rsidR="00C72232" w:rsidRPr="000A4CB2" w:rsidRDefault="00C72232" w:rsidP="00C72232">
      <w:pPr>
        <w:shd w:val="clear" w:color="auto" w:fill="FFFFFF"/>
        <w:spacing w:after="0"/>
        <w:ind w:left="5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0A4CB2">
        <w:rPr>
          <w:rFonts w:ascii="Times New Roman" w:eastAsia="Times New Roman" w:hAnsi="Times New Roman" w:cs="Times New Roman"/>
          <w:iCs/>
          <w:sz w:val="24"/>
          <w:szCs w:val="24"/>
        </w:rPr>
        <w:t xml:space="preserve"> Необходимо</w:t>
      </w:r>
      <w:r w:rsidRPr="000A4CB2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 </w:t>
      </w:r>
      <w:r w:rsidRPr="000A4CB2">
        <w:rPr>
          <w:rFonts w:ascii="Times New Roman" w:eastAsia="Times New Roman" w:hAnsi="Times New Roman" w:cs="Times New Roman"/>
          <w:iCs/>
          <w:sz w:val="24"/>
          <w:szCs w:val="24"/>
        </w:rPr>
        <w:t>усилить  работу с ветеранской организацией, организовать совместно с классными шефство над ветеранами локальных войн, ветеранов- труда и ветеранов- чернобыльцев.</w:t>
      </w:r>
    </w:p>
    <w:p w:rsidR="00C72232" w:rsidRPr="000A4CB2" w:rsidRDefault="00C72232" w:rsidP="00C72232">
      <w:pPr>
        <w:shd w:val="clear" w:color="auto" w:fill="FFFFFF"/>
        <w:spacing w:after="0"/>
        <w:ind w:right="12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C72232" w:rsidRPr="000A4CB2" w:rsidRDefault="00C72232" w:rsidP="00C72232">
      <w:pPr>
        <w:shd w:val="clear" w:color="auto" w:fill="FFFFFF"/>
        <w:spacing w:after="0"/>
        <w:ind w:left="2" w:firstLine="72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ab/>
        <w:t xml:space="preserve">Воспитание положительного отношения к труду-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целью данного направления является формирование у обучающихся представлений об уважении к человеку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труда, о ценности труда и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творчества для личности, общества и государства.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Шк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ола приняла участие (август 2018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г.) во Всероссийском субботнике «Зеленая Россия» В субботнике учителя, учащиеся, родители приложили все усилия, чтобы территория школы и прилегающая к ней территория стали чистыми от накоплений мусора.</w:t>
      </w:r>
    </w:p>
    <w:p w:rsidR="00C72232" w:rsidRPr="000A4CB2" w:rsidRDefault="00C72232" w:rsidP="00C72232">
      <w:pPr>
        <w:shd w:val="clear" w:color="auto" w:fill="FFFFFF"/>
        <w:spacing w:after="0"/>
        <w:ind w:left="10" w:right="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Совместно с учителями технологии проводится работа в палисадниках: учащиеся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школы копают, сажают цветы, поливают. Каждый год проводится акция: « посади </w:t>
      </w:r>
      <w:r>
        <w:rPr>
          <w:rFonts w:ascii="Times New Roman" w:eastAsia="Times New Roman" w:hAnsi="Times New Roman" w:cs="Times New Roman"/>
          <w:sz w:val="24"/>
          <w:szCs w:val="24"/>
        </w:rPr>
        <w:t>свое дерево!», «Самый уютный класс».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C72232" w:rsidRPr="000A4CB2" w:rsidRDefault="00C72232" w:rsidP="00C72232">
      <w:pPr>
        <w:shd w:val="clear" w:color="auto" w:fill="FFFFFF"/>
        <w:spacing w:after="0"/>
        <w:ind w:left="14" w:right="7"/>
        <w:jc w:val="both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Учащиеся всех классов ведут дежурство по школе, в конце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каждой четверти в классах проводится генеральная уборка.</w:t>
      </w:r>
    </w:p>
    <w:p w:rsidR="00C72232" w:rsidRPr="000A4CB2" w:rsidRDefault="00C72232" w:rsidP="00C72232">
      <w:pPr>
        <w:shd w:val="clear" w:color="auto" w:fill="FFFFFF"/>
        <w:spacing w:after="0"/>
        <w:ind w:left="14" w:right="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sz w:val="24"/>
          <w:szCs w:val="24"/>
        </w:rPr>
        <w:t xml:space="preserve">Выводы: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Продолжается работа по благоустройству и озеленению школы. Учащиеся бережно относятся к школьному имуществу. Дежурным классом регулярно выпускается «Колючка».</w:t>
      </w:r>
    </w:p>
    <w:p w:rsidR="00C72232" w:rsidRPr="000A4CB2" w:rsidRDefault="00C72232" w:rsidP="00C72232">
      <w:pPr>
        <w:shd w:val="clear" w:color="auto" w:fill="FFFFFF"/>
        <w:spacing w:after="0"/>
        <w:ind w:left="14" w:right="528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Одним из направлений в воспитательной работе является </w:t>
      </w:r>
      <w:r w:rsidRPr="000A4CB2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нравственно-эстетическое направление,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направленное на формирование у обучающихся </w:t>
      </w:r>
      <w:r w:rsidRPr="000A4CB2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ценностных представлений о морали, об основных понятиях этики. В течение года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учащиеся достаточно активно принимали участие в различных творческих конкурсах и мероприятиях на школьном и городском уровне.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Проводятся традиционные классные часы:</w:t>
      </w:r>
    </w:p>
    <w:p w:rsidR="00C72232" w:rsidRPr="000A4CB2" w:rsidRDefault="00C72232" w:rsidP="00C72232">
      <w:pPr>
        <w:pStyle w:val="a4"/>
        <w:widowControl w:val="0"/>
        <w:numPr>
          <w:ilvl w:val="0"/>
          <w:numId w:val="41"/>
        </w:numPr>
        <w:shd w:val="clear" w:color="auto" w:fill="FFFFFF"/>
        <w:tabs>
          <w:tab w:val="left" w:pos="725"/>
        </w:tabs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2"/>
          <w:sz w:val="24"/>
          <w:szCs w:val="24"/>
        </w:rPr>
        <w:t>«Здравствуй, школа!».</w:t>
      </w:r>
    </w:p>
    <w:p w:rsidR="00C72232" w:rsidRPr="000A4CB2" w:rsidRDefault="00C72232" w:rsidP="00C72232">
      <w:pPr>
        <w:pStyle w:val="a4"/>
        <w:widowControl w:val="0"/>
        <w:numPr>
          <w:ilvl w:val="0"/>
          <w:numId w:val="41"/>
        </w:numPr>
        <w:shd w:val="clear" w:color="auto" w:fill="FFFFFF"/>
        <w:tabs>
          <w:tab w:val="left" w:pos="725"/>
        </w:tabs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2"/>
          <w:sz w:val="24"/>
          <w:szCs w:val="24"/>
        </w:rPr>
        <w:t>«День Учителя».</w:t>
      </w:r>
    </w:p>
    <w:p w:rsidR="00C72232" w:rsidRPr="000A4CB2" w:rsidRDefault="00C72232" w:rsidP="00C72232">
      <w:pPr>
        <w:pStyle w:val="a4"/>
        <w:widowControl w:val="0"/>
        <w:numPr>
          <w:ilvl w:val="0"/>
          <w:numId w:val="41"/>
        </w:numPr>
        <w:shd w:val="clear" w:color="auto" w:fill="FFFFFF"/>
        <w:tabs>
          <w:tab w:val="left" w:pos="725"/>
        </w:tabs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2"/>
          <w:sz w:val="24"/>
          <w:szCs w:val="24"/>
        </w:rPr>
        <w:t>«Праздник Осени».</w:t>
      </w:r>
    </w:p>
    <w:p w:rsidR="00C72232" w:rsidRPr="000A4CB2" w:rsidRDefault="00C72232" w:rsidP="00C72232">
      <w:pPr>
        <w:pStyle w:val="a4"/>
        <w:widowControl w:val="0"/>
        <w:numPr>
          <w:ilvl w:val="0"/>
          <w:numId w:val="42"/>
        </w:numPr>
        <w:shd w:val="clear" w:color="auto" w:fill="FFFFFF"/>
        <w:tabs>
          <w:tab w:val="left" w:pos="725"/>
        </w:tabs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«Каждый ребенок имеет право».</w:t>
      </w:r>
    </w:p>
    <w:p w:rsidR="00C72232" w:rsidRPr="000A4CB2" w:rsidRDefault="00C72232" w:rsidP="00C72232">
      <w:pPr>
        <w:pStyle w:val="a4"/>
        <w:widowControl w:val="0"/>
        <w:numPr>
          <w:ilvl w:val="0"/>
          <w:numId w:val="42"/>
        </w:numPr>
        <w:shd w:val="clear" w:color="auto" w:fill="FFFFFF"/>
        <w:tabs>
          <w:tab w:val="left" w:pos="725"/>
        </w:tabs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«С любовью к России».</w:t>
      </w:r>
    </w:p>
    <w:p w:rsidR="00C72232" w:rsidRPr="000A4CB2" w:rsidRDefault="00C72232" w:rsidP="00C72232">
      <w:pPr>
        <w:pStyle w:val="a4"/>
        <w:numPr>
          <w:ilvl w:val="0"/>
          <w:numId w:val="42"/>
        </w:numPr>
        <w:shd w:val="clear" w:color="auto" w:fill="FFFFFF"/>
        <w:tabs>
          <w:tab w:val="left" w:pos="802"/>
        </w:tabs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lastRenderedPageBreak/>
        <w:t>« Толерантность- путь к успеху».</w:t>
      </w:r>
    </w:p>
    <w:p w:rsidR="00C72232" w:rsidRPr="000A4CB2" w:rsidRDefault="00C72232" w:rsidP="00C72232">
      <w:pPr>
        <w:pStyle w:val="a4"/>
        <w:numPr>
          <w:ilvl w:val="0"/>
          <w:numId w:val="42"/>
        </w:numPr>
        <w:shd w:val="clear" w:color="auto" w:fill="FFFFFF"/>
        <w:tabs>
          <w:tab w:val="left" w:pos="802"/>
        </w:tabs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«Перед матерью в вечном долгу». </w:t>
      </w:r>
    </w:p>
    <w:p w:rsidR="00C72232" w:rsidRPr="000A4CB2" w:rsidRDefault="00C72232" w:rsidP="00C72232">
      <w:pPr>
        <w:pStyle w:val="a4"/>
        <w:widowControl w:val="0"/>
        <w:numPr>
          <w:ilvl w:val="0"/>
          <w:numId w:val="42"/>
        </w:numPr>
        <w:shd w:val="clear" w:color="auto" w:fill="FFFFFF"/>
        <w:tabs>
          <w:tab w:val="left" w:pos="734"/>
        </w:tabs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2"/>
          <w:sz w:val="24"/>
          <w:szCs w:val="24"/>
        </w:rPr>
        <w:t>Акция: «Волшебства Новогодней поры »</w:t>
      </w:r>
    </w:p>
    <w:p w:rsidR="00C72232" w:rsidRPr="00A656BF" w:rsidRDefault="00C72232" w:rsidP="00C72232">
      <w:pPr>
        <w:pStyle w:val="a4"/>
        <w:widowControl w:val="0"/>
        <w:numPr>
          <w:ilvl w:val="0"/>
          <w:numId w:val="42"/>
        </w:numPr>
        <w:shd w:val="clear" w:color="auto" w:fill="FFFFFF"/>
        <w:tabs>
          <w:tab w:val="left" w:pos="734"/>
        </w:tabs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2"/>
          <w:sz w:val="24"/>
          <w:szCs w:val="24"/>
        </w:rPr>
        <w:t>«Праздник весны. Первой борозды»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.</w:t>
      </w:r>
    </w:p>
    <w:p w:rsidR="00C72232" w:rsidRPr="000A4CB2" w:rsidRDefault="00C72232" w:rsidP="00C72232">
      <w:pPr>
        <w:pStyle w:val="a4"/>
        <w:widowControl w:val="0"/>
        <w:shd w:val="clear" w:color="auto" w:fill="FFFFFF"/>
        <w:tabs>
          <w:tab w:val="left" w:pos="734"/>
        </w:tabs>
        <w:autoSpaceDE w:val="0"/>
        <w:autoSpaceDN w:val="0"/>
        <w:adjustRightInd w:val="0"/>
        <w:spacing w:after="0"/>
        <w:ind w:left="77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27 ноября 2018г. с целью воспитания нравственно- эстетического вкуса прошел городской конкурс «Детство под защитой». По итогам конкурса МКОУ СОШ №10 в номинации «Плакаты» заняла 1-е призовое место.</w:t>
      </w:r>
    </w:p>
    <w:p w:rsidR="00C72232" w:rsidRPr="000A4CB2" w:rsidRDefault="00C72232" w:rsidP="00C72232">
      <w:pPr>
        <w:shd w:val="clear" w:color="auto" w:fill="FFFFFF"/>
        <w:spacing w:after="0"/>
        <w:ind w:left="24"/>
        <w:jc w:val="both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Выводы: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Развитие в учащихся творческих способностей, воспитание эстетического восприятия окружающего мира.</w:t>
      </w:r>
    </w:p>
    <w:p w:rsidR="00C72232" w:rsidRDefault="00C72232" w:rsidP="00C72232">
      <w:pPr>
        <w:shd w:val="clear" w:color="auto" w:fill="FFFFFF"/>
        <w:spacing w:after="0"/>
        <w:ind w:right="2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Здоровьесберегающая направленность.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В течение года учащиеся приняли участие в акциях: «Всемирный день отказа от курения» </w:t>
      </w:r>
      <w:r>
        <w:rPr>
          <w:rFonts w:ascii="Times New Roman" w:eastAsia="Times New Roman" w:hAnsi="Times New Roman" w:cs="Times New Roman"/>
          <w:sz w:val="24"/>
          <w:szCs w:val="24"/>
        </w:rPr>
        <w:t>операции «Здоровый образ жизни», профилактические мероприятия, приуроченные ко Всемирному Дню борьбы со СПИДом.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Школа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принимает активное участи в республиканских конкурсах по здоровьесберегающей направленности . В конкурсе, посвященного Всемирному Дню воды «Забота о чистой воде- забота о будущем»Бучаева З- 11кл и Бучаев М -8кл. заняли 3-е призовое место, Джамаева И- 10кл заняла 1-е место в спортивном празднике «Всемирный день настольного тенниса», посвященном 74-й годовщине «Победе в Великой Отечественной войне», Команда МКОУ СОШ №10 заняла 3-е призовое место в первенстве города по волейболу среди сборных ОУ города (среди мальчиков). </w:t>
      </w:r>
    </w:p>
    <w:p w:rsidR="00C72232" w:rsidRDefault="00C72232" w:rsidP="00C72232">
      <w:pPr>
        <w:shd w:val="clear" w:color="auto" w:fill="FFFFFF"/>
        <w:spacing w:after="0"/>
        <w:ind w:right="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 городской Спартакиаде работников образования Команда МКОУ СОШ №10 заняла 3-е призовое место.</w:t>
      </w:r>
    </w:p>
    <w:p w:rsidR="00C72232" w:rsidRPr="000A4CB2" w:rsidRDefault="00C72232" w:rsidP="00C72232">
      <w:pPr>
        <w:shd w:val="clear" w:color="auto" w:fill="FFFFFF"/>
        <w:spacing w:after="0"/>
        <w:ind w:right="2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 30 ноября среди 8-11кл. </w:t>
      </w:r>
      <w:r w:rsidRPr="000A4CB2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проводилось анкетирование о приверженности подростков к наркотикам. </w:t>
      </w:r>
    </w:p>
    <w:p w:rsidR="00C72232" w:rsidRPr="000A4CB2" w:rsidRDefault="00C72232" w:rsidP="00C72232">
      <w:pPr>
        <w:shd w:val="clear" w:color="auto" w:fill="FFFFFF"/>
        <w:spacing w:after="0"/>
        <w:ind w:left="14" w:right="10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Прошла неделя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физкультуры под девизом: «О спорт, ты мир», «Мы против наркотиков!». </w:t>
      </w:r>
    </w:p>
    <w:p w:rsidR="00C72232" w:rsidRPr="000A4CB2" w:rsidRDefault="00C72232" w:rsidP="00C72232">
      <w:pPr>
        <w:shd w:val="clear" w:color="auto" w:fill="FFFFFF"/>
        <w:spacing w:after="0"/>
        <w:ind w:left="14" w:right="1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Регулярно проводились беседы в рамках классного часа «О вредных привычках», «О правилах здоровьесберегающего поведения». В целях пропаганды ЗОЖ, а также с целью пропаганды здорового питания в подростковой среде учащимися просмотрены следующие фильмы:</w:t>
      </w:r>
    </w:p>
    <w:p w:rsidR="00C72232" w:rsidRPr="000A4CB2" w:rsidRDefault="00C72232" w:rsidP="00C72232">
      <w:pPr>
        <w:pStyle w:val="a4"/>
        <w:numPr>
          <w:ilvl w:val="0"/>
          <w:numId w:val="27"/>
        </w:numPr>
        <w:shd w:val="clear" w:color="auto" w:fill="FFFFFF"/>
        <w:spacing w:after="0"/>
        <w:ind w:right="10"/>
        <w:jc w:val="both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Последствия употребления шпака (насвай)</w:t>
      </w:r>
    </w:p>
    <w:p w:rsidR="00C72232" w:rsidRPr="000A4CB2" w:rsidRDefault="00C72232" w:rsidP="00C72232">
      <w:pPr>
        <w:pStyle w:val="a4"/>
        <w:numPr>
          <w:ilvl w:val="0"/>
          <w:numId w:val="27"/>
        </w:numPr>
        <w:shd w:val="clear" w:color="auto" w:fill="FFFFFF"/>
        <w:spacing w:after="0"/>
        <w:ind w:right="10"/>
        <w:jc w:val="both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Последствия употребления ягуара.</w:t>
      </w:r>
    </w:p>
    <w:p w:rsidR="00C72232" w:rsidRPr="000A4CB2" w:rsidRDefault="00C72232" w:rsidP="00C72232">
      <w:pPr>
        <w:pStyle w:val="a4"/>
        <w:numPr>
          <w:ilvl w:val="0"/>
          <w:numId w:val="27"/>
        </w:numPr>
        <w:shd w:val="clear" w:color="auto" w:fill="FFFFFF"/>
        <w:spacing w:after="0"/>
        <w:ind w:right="10"/>
        <w:jc w:val="both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Последствия употребления дезоморфина.</w:t>
      </w:r>
    </w:p>
    <w:p w:rsidR="00C72232" w:rsidRDefault="00C72232" w:rsidP="00C72232">
      <w:pPr>
        <w:rPr>
          <w:rFonts w:ascii="Times New Roman" w:hAnsi="Times New Roman" w:cs="Times New Roman"/>
          <w:sz w:val="28"/>
          <w:szCs w:val="28"/>
        </w:rPr>
      </w:pPr>
      <w:r w:rsidRPr="000A4CB2">
        <w:rPr>
          <w:rFonts w:ascii="Times New Roman" w:hAnsi="Times New Roman" w:cs="Times New Roman"/>
          <w:sz w:val="24"/>
          <w:szCs w:val="24"/>
        </w:rPr>
        <w:t>Стало традиционным проведение «</w:t>
      </w:r>
      <w:r w:rsidRPr="000A4CB2">
        <w:rPr>
          <w:rFonts w:ascii="Times New Roman" w:hAnsi="Times New Roman" w:cs="Times New Roman"/>
          <w:i/>
          <w:sz w:val="24"/>
          <w:szCs w:val="24"/>
        </w:rPr>
        <w:t xml:space="preserve">Дня здоровья», под девизом: "Школа против наркотиков" </w:t>
      </w:r>
      <w:r w:rsidRPr="000A4CB2">
        <w:rPr>
          <w:rFonts w:ascii="Times New Roman" w:hAnsi="Times New Roman" w:cs="Times New Roman"/>
          <w:sz w:val="24"/>
          <w:szCs w:val="24"/>
        </w:rPr>
        <w:t>в котором учащиеся принимают 100% участие. В этом году День З</w:t>
      </w:r>
      <w:r>
        <w:rPr>
          <w:rFonts w:ascii="Times New Roman" w:hAnsi="Times New Roman" w:cs="Times New Roman"/>
          <w:sz w:val="24"/>
          <w:szCs w:val="24"/>
        </w:rPr>
        <w:t>доровья было проведено 8.05.2019</w:t>
      </w:r>
      <w:r w:rsidRPr="000A4CB2">
        <w:rPr>
          <w:rFonts w:ascii="Times New Roman" w:hAnsi="Times New Roman" w:cs="Times New Roman"/>
          <w:sz w:val="24"/>
          <w:szCs w:val="24"/>
        </w:rPr>
        <w:t xml:space="preserve">г. День начался с торжественной линейки, проводились  соревнования по  7видам игр. Активное участие принимали </w:t>
      </w:r>
      <w:r w:rsidRPr="000A4CB2">
        <w:rPr>
          <w:rFonts w:ascii="Times New Roman" w:eastAsia="Times New Roman" w:hAnsi="Times New Roman" w:cs="Times New Roman"/>
          <w:bCs/>
          <w:iCs/>
          <w:sz w:val="24"/>
          <w:szCs w:val="24"/>
        </w:rPr>
        <w:t>педагоги школы, кл. руководители поддерживали свои классы, день завершился вручением грамот. Школа приняла также участие в общегородском Дне здор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овья, который проходил 7.04.2019</w:t>
      </w:r>
      <w:r w:rsidRPr="000A4CB2">
        <w:rPr>
          <w:rFonts w:ascii="Times New Roman" w:eastAsia="Times New Roman" w:hAnsi="Times New Roman" w:cs="Times New Roman"/>
          <w:bCs/>
          <w:iCs/>
          <w:sz w:val="24"/>
          <w:szCs w:val="24"/>
        </w:rPr>
        <w:t>г.</w:t>
      </w:r>
      <w:r w:rsidRPr="00FA3C2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72232" w:rsidRDefault="00C72232" w:rsidP="00C72232">
      <w:pPr>
        <w:rPr>
          <w:rFonts w:ascii="Times New Roman" w:hAnsi="Times New Roman" w:cs="Times New Roman"/>
          <w:sz w:val="28"/>
          <w:szCs w:val="28"/>
        </w:rPr>
      </w:pPr>
      <w:r w:rsidRPr="00401729">
        <w:rPr>
          <w:rFonts w:ascii="Times New Roman" w:hAnsi="Times New Roman" w:cs="Times New Roman"/>
          <w:sz w:val="28"/>
          <w:szCs w:val="28"/>
        </w:rPr>
        <w:t xml:space="preserve">Во исполнение письма УОГБ   №365от </w:t>
      </w:r>
      <w:r>
        <w:rPr>
          <w:rFonts w:ascii="Times New Roman" w:hAnsi="Times New Roman" w:cs="Times New Roman"/>
          <w:sz w:val="28"/>
          <w:szCs w:val="28"/>
        </w:rPr>
        <w:t xml:space="preserve">01.04.2019г. и в целях ведения профилактической работы по этому направлению и в рамках Всемирного дня борьбы с туберкулезом </w:t>
      </w:r>
      <w:r w:rsidRPr="00401729">
        <w:rPr>
          <w:rFonts w:ascii="Times New Roman" w:hAnsi="Times New Roman" w:cs="Times New Roman"/>
          <w:b/>
          <w:sz w:val="28"/>
          <w:szCs w:val="28"/>
        </w:rPr>
        <w:t>по школе был издан приказ №84 от 2 апреля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01729">
        <w:rPr>
          <w:rFonts w:ascii="Times New Roman" w:hAnsi="Times New Roman" w:cs="Times New Roman"/>
          <w:b/>
          <w:sz w:val="28"/>
          <w:szCs w:val="28"/>
        </w:rPr>
        <w:t>2019г</w:t>
      </w:r>
      <w:r>
        <w:rPr>
          <w:rFonts w:ascii="Times New Roman" w:hAnsi="Times New Roman" w:cs="Times New Roman"/>
          <w:sz w:val="28"/>
          <w:szCs w:val="28"/>
        </w:rPr>
        <w:t>..</w:t>
      </w:r>
    </w:p>
    <w:p w:rsidR="00C72232" w:rsidRDefault="00C72232" w:rsidP="00C722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По приказу проделана следующая работа: </w:t>
      </w:r>
    </w:p>
    <w:p w:rsidR="00C72232" w:rsidRDefault="00C72232" w:rsidP="00C72232">
      <w:pPr>
        <w:pStyle w:val="a4"/>
        <w:numPr>
          <w:ilvl w:val="0"/>
          <w:numId w:val="6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Классными руководителями 1-11кл разработаны памятки «Что такое туберкулез?», оформлены уголки здоровья.</w:t>
      </w:r>
    </w:p>
    <w:p w:rsidR="00C72232" w:rsidRDefault="00C72232" w:rsidP="00C72232">
      <w:pPr>
        <w:pStyle w:val="a4"/>
        <w:numPr>
          <w:ilvl w:val="0"/>
          <w:numId w:val="6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Проведены единые уроки здоровья по теме: «Последствия туберкулеза» с привлечением медсестры школы Абакаровой М.</w:t>
      </w:r>
    </w:p>
    <w:p w:rsidR="00C72232" w:rsidRDefault="00C72232" w:rsidP="00C72232">
      <w:pPr>
        <w:pStyle w:val="a4"/>
        <w:numPr>
          <w:ilvl w:val="0"/>
          <w:numId w:val="6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Балаева А.А – учитель ИЗО провела конкурс рисунков по данной теме.</w:t>
      </w:r>
    </w:p>
    <w:p w:rsidR="00C72232" w:rsidRDefault="00C72232" w:rsidP="00C72232">
      <w:pPr>
        <w:pStyle w:val="a4"/>
        <w:numPr>
          <w:ilvl w:val="0"/>
          <w:numId w:val="6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8-11кл. прошли тематические диктанты «Что такое туберкулез?».</w:t>
      </w:r>
    </w:p>
    <w:p w:rsidR="00C72232" w:rsidRPr="000A4CB2" w:rsidRDefault="00C72232" w:rsidP="00C72232">
      <w:pPr>
        <w:spacing w:after="0"/>
        <w:ind w:firstLine="708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С 14 по 19 мая 2019г прошла акция: «Стоп ВИЧ/инфекция». В рамках акции лидеры РДШ подготовили памятки для учащихся</w:t>
      </w:r>
    </w:p>
    <w:p w:rsidR="00C72232" w:rsidRPr="000A4CB2" w:rsidRDefault="00C72232" w:rsidP="00C72232">
      <w:pPr>
        <w:shd w:val="clear" w:color="auto" w:fill="FFFFFF"/>
        <w:spacing w:after="0"/>
        <w:ind w:left="3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sz w:val="24"/>
          <w:szCs w:val="24"/>
        </w:rPr>
        <w:t>Выводы: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Профилактика и оздоровление, физминутки во время учебного процесса, работа спортивных секций «Волейбола», «Баскетбола» способствуют сохранению и укреплению здоровья школьников, формирование у них ценностных представлений о физическом здоровье, о ценности духовного и нравственного здоровья.</w:t>
      </w:r>
    </w:p>
    <w:p w:rsidR="00C72232" w:rsidRPr="000A4CB2" w:rsidRDefault="00C72232" w:rsidP="00C72232">
      <w:pPr>
        <w:shd w:val="clear" w:color="auto" w:fill="FFFFFF"/>
        <w:spacing w:after="0"/>
        <w:ind w:left="2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Правовое воспитание и культура безопасности-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призвано стать содержанием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организационной сферы жизнедеятельности молодежи.</w:t>
      </w:r>
    </w:p>
    <w:p w:rsidR="00C72232" w:rsidRPr="000A4CB2" w:rsidRDefault="00C72232" w:rsidP="00C72232">
      <w:pPr>
        <w:shd w:val="clear" w:color="auto" w:fill="FFFFFF"/>
        <w:spacing w:after="0"/>
        <w:ind w:left="5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Цель: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формирование правовой культуры, представлений об основных правах и</w:t>
      </w:r>
    </w:p>
    <w:p w:rsidR="00C72232" w:rsidRPr="000A4CB2" w:rsidRDefault="00C72232" w:rsidP="00C72232">
      <w:pPr>
        <w:shd w:val="clear" w:color="auto" w:fill="FFFFFF"/>
        <w:spacing w:after="0"/>
        <w:ind w:left="12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обязанностях, о принципах демократии, об уважении к правам человека и свободе</w:t>
      </w:r>
    </w:p>
    <w:p w:rsidR="00C72232" w:rsidRPr="000A4CB2" w:rsidRDefault="00C72232" w:rsidP="00C72232">
      <w:pPr>
        <w:shd w:val="clear" w:color="auto" w:fill="FFFFFF"/>
        <w:spacing w:after="0"/>
        <w:ind w:left="7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личности, формирование электоральной культуры.</w:t>
      </w:r>
    </w:p>
    <w:p w:rsidR="00C72232" w:rsidRPr="000A4CB2" w:rsidRDefault="00C72232" w:rsidP="00C72232">
      <w:pPr>
        <w:shd w:val="clear" w:color="auto" w:fill="FFFFFF"/>
        <w:spacing w:after="0"/>
        <w:ind w:left="10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Данное направление реализуется через участие в различных мероприятиях.</w:t>
      </w:r>
    </w:p>
    <w:p w:rsidR="00C72232" w:rsidRPr="000A4CB2" w:rsidRDefault="00C72232" w:rsidP="00C72232">
      <w:pPr>
        <w:shd w:val="clear" w:color="auto" w:fill="FFFFFF"/>
        <w:spacing w:after="0"/>
        <w:ind w:left="1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pacing w:val="-1"/>
          <w:sz w:val="24"/>
          <w:szCs w:val="24"/>
        </w:rPr>
        <w:t xml:space="preserve">    </w:t>
      </w:r>
    </w:p>
    <w:p w:rsidR="00C72232" w:rsidRPr="000A4CB2" w:rsidRDefault="00C72232" w:rsidP="00C72232">
      <w:pPr>
        <w:shd w:val="clear" w:color="auto" w:fill="FFFFFF"/>
        <w:spacing w:after="0"/>
        <w:ind w:left="7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В сентябре прошли кл. часы: в 1-4 кл «Символы Дагестана», в 5-8 кл. «Мои права»,</w:t>
      </w:r>
      <w:r w:rsidRPr="000A4CB2">
        <w:rPr>
          <w:rFonts w:ascii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в  9-11кл.-  «Конституция -  основной  закон».  Библиотекой  школы развернута выставка: «Права и свободы человека и гражданина». На основании плана работы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УОГБ от 9.11.2018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г. был разработан план проведения «Дня Единства народов РФ».</w:t>
      </w:r>
    </w:p>
    <w:p w:rsidR="00C72232" w:rsidRPr="000A4CB2" w:rsidRDefault="00C72232" w:rsidP="00C72232">
      <w:pPr>
        <w:shd w:val="clear" w:color="auto" w:fill="FFFFFF"/>
        <w:spacing w:after="0"/>
        <w:ind w:left="1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Школа приняла участие </w:t>
      </w:r>
      <w:r>
        <w:rPr>
          <w:rFonts w:ascii="Times New Roman" w:eastAsia="Times New Roman" w:hAnsi="Times New Roman" w:cs="Times New Roman"/>
          <w:sz w:val="24"/>
          <w:szCs w:val="24"/>
        </w:rPr>
        <w:t>в интеллектуально- познавательном «Брейн- ринге» «Правовой эрудит», посвященном 25- летия принятия конституции РФ и заняла 1-е призовое место.</w:t>
      </w:r>
    </w:p>
    <w:p w:rsidR="00C72232" w:rsidRPr="000A4CB2" w:rsidRDefault="00C72232" w:rsidP="00C72232">
      <w:pPr>
        <w:shd w:val="clear" w:color="auto" w:fill="FFFFFF"/>
        <w:spacing w:after="0"/>
        <w:ind w:left="12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В ноябре прошла «неделя толерантности», проведены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единые кл. часы, библиотекой школы и кл. руководителями развернута выставка на</w:t>
      </w:r>
      <w:r w:rsidRPr="000A4CB2">
        <w:rPr>
          <w:rFonts w:ascii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тему : «Толерантность в правовом государстве».</w:t>
      </w:r>
    </w:p>
    <w:p w:rsidR="00C72232" w:rsidRPr="000A4CB2" w:rsidRDefault="00C72232" w:rsidP="00C72232">
      <w:pPr>
        <w:shd w:val="clear" w:color="auto" w:fill="FFFFFF"/>
        <w:spacing w:after="0"/>
        <w:ind w:left="4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12.12.18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г. В школе прошли единые кл. часы, посвященные Дню Конституции РФ.</w:t>
      </w:r>
    </w:p>
    <w:p w:rsidR="00C72232" w:rsidRPr="000A4CB2" w:rsidRDefault="00C72232" w:rsidP="00C72232">
      <w:pPr>
        <w:pStyle w:val="a4"/>
        <w:numPr>
          <w:ilvl w:val="0"/>
          <w:numId w:val="2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Проводились часы общения с обучающимися по теме: «Культура поведения в школе», «Для кого и чему я учусь»?, «Социальные нормы, традиции и реальность», «Доброе и прекрасное в жизни».</w:t>
      </w:r>
    </w:p>
    <w:p w:rsidR="00C72232" w:rsidRPr="000A4CB2" w:rsidRDefault="00C72232" w:rsidP="00C72232">
      <w:pPr>
        <w:pStyle w:val="a4"/>
        <w:numPr>
          <w:ilvl w:val="0"/>
          <w:numId w:val="2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lastRenderedPageBreak/>
        <w:t>Быть гражданином- это высокая честь. Вместе с тем каждый из нас должен быть уверен- наша жизнь, свобода, права защищены государством и все это обеспечивает основной закон страны- Конституция.  В 4 «б»кл. ведется кружок права, руководителем является –Алиев А.И., нотариус г. Буйнакска.</w:t>
      </w:r>
    </w:p>
    <w:p w:rsidR="00C72232" w:rsidRPr="000A4CB2" w:rsidRDefault="00C72232" w:rsidP="00C72232">
      <w:pPr>
        <w:pStyle w:val="a4"/>
        <w:numPr>
          <w:ilvl w:val="0"/>
          <w:numId w:val="2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Ведется ежедневно контроль за посещаемостью занятий (получение информации от кл. рук-лей, составление диаграмм по посещаемости).</w:t>
      </w:r>
    </w:p>
    <w:p w:rsidR="00C72232" w:rsidRPr="000A4CB2" w:rsidRDefault="00C72232" w:rsidP="00C72232">
      <w:pPr>
        <w:pStyle w:val="a4"/>
        <w:numPr>
          <w:ilvl w:val="0"/>
          <w:numId w:val="28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19.04.2019</w:t>
      </w:r>
      <w:r w:rsidRPr="000A4CB2">
        <w:rPr>
          <w:rFonts w:ascii="Times New Roman" w:hAnsi="Times New Roman" w:cs="Times New Roman"/>
          <w:sz w:val="24"/>
          <w:szCs w:val="24"/>
        </w:rPr>
        <w:t xml:space="preserve">г </w:t>
      </w:r>
      <w:r>
        <w:rPr>
          <w:rFonts w:ascii="Times New Roman" w:hAnsi="Times New Roman" w:cs="Times New Roman"/>
          <w:sz w:val="24"/>
          <w:szCs w:val="24"/>
        </w:rPr>
        <w:t xml:space="preserve"> в 4 «б» кл. </w:t>
      </w:r>
      <w:r w:rsidRPr="000A4CB2">
        <w:rPr>
          <w:rFonts w:ascii="Times New Roman" w:hAnsi="Times New Roman" w:cs="Times New Roman"/>
          <w:sz w:val="24"/>
          <w:szCs w:val="24"/>
        </w:rPr>
        <w:t>проведено мероприятие совместно с нотариусом г.Буйнакска- Алиевым А.И. на тему: «Права детей и их обязанности». Наградил обучающихся за успехи в области прав и обязанностей школьников.</w:t>
      </w:r>
    </w:p>
    <w:p w:rsidR="00C72232" w:rsidRPr="000A4CB2" w:rsidRDefault="00C72232" w:rsidP="00C72232">
      <w:pPr>
        <w:pStyle w:val="a4"/>
        <w:numPr>
          <w:ilvl w:val="0"/>
          <w:numId w:val="2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Проведение совместных воспитательных мероприятий с правоохранительными органами инспек</w:t>
      </w:r>
      <w:r>
        <w:rPr>
          <w:rFonts w:ascii="Times New Roman" w:hAnsi="Times New Roman" w:cs="Times New Roman"/>
          <w:sz w:val="24"/>
          <w:szCs w:val="24"/>
        </w:rPr>
        <w:t>тором ПДН, с этой целью 18.05.19</w:t>
      </w:r>
      <w:r w:rsidRPr="000A4CB2">
        <w:rPr>
          <w:rFonts w:ascii="Times New Roman" w:hAnsi="Times New Roman" w:cs="Times New Roman"/>
          <w:sz w:val="24"/>
          <w:szCs w:val="24"/>
        </w:rPr>
        <w:t xml:space="preserve">г капитаном полиции Сунгуровым Р.Г и орг.отделом просвещения при мечети г. Буйнакска  проведены профилактические беседы с учащимися, состоящими на ВШУ с целью не допущения правонарушений во время летних каникул. На заседаниях совета профилактики обсуждались вопросы не только поведения учащихся, их успеваемости, но и давались методические рекомендации родителям по воспитанию детей. </w:t>
      </w:r>
    </w:p>
    <w:p w:rsidR="00C72232" w:rsidRPr="000A4CB2" w:rsidRDefault="00C72232" w:rsidP="00C72232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lastRenderedPageBreak/>
        <w:t>Правовое воспитание, как отрасль процесса воспитания, успешно выполнил свою задачу по обеспечению нормальных условий обучения школьников.</w:t>
      </w:r>
    </w:p>
    <w:p w:rsidR="00C72232" w:rsidRPr="000A4CB2" w:rsidRDefault="00C72232" w:rsidP="00C72232">
      <w:pPr>
        <w:shd w:val="clear" w:color="auto" w:fill="FFFFFF"/>
        <w:spacing w:after="0"/>
        <w:ind w:left="2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sz w:val="24"/>
          <w:szCs w:val="24"/>
        </w:rPr>
        <w:t>Выводы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: система  таких  мероприятий   содействует  развитию   у школьников   гражданской   и   социальной   активности,   осознание   им   высшей</w:t>
      </w:r>
      <w:r w:rsidRPr="000A4CB2">
        <w:rPr>
          <w:rFonts w:ascii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ценности прав и свобод человека. В школе функционирует «Служба примирения». Куратором службы является Абдусаламова З.А - за этот год было проведено 4 восстановительные программы по конфликтам с участием «Юных медиаторов» из числа учащихся.</w:t>
      </w:r>
    </w:p>
    <w:p w:rsidR="00C72232" w:rsidRPr="000A4CB2" w:rsidRDefault="00C72232" w:rsidP="00C72232">
      <w:pPr>
        <w:shd w:val="clear" w:color="auto" w:fill="FFFFFF"/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sz w:val="24"/>
          <w:szCs w:val="24"/>
        </w:rPr>
        <w:t>Проблема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: частое нарушение правил поведения в школе, недостаточно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реагирование родителей на нарушение школьных правил. </w:t>
      </w:r>
    </w:p>
    <w:p w:rsidR="00C72232" w:rsidRPr="000A4CB2" w:rsidRDefault="00C72232" w:rsidP="00C72232">
      <w:pPr>
        <w:shd w:val="clear" w:color="auto" w:fill="FFFFFF"/>
        <w:spacing w:after="0"/>
        <w:ind w:left="5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Пути решения: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Кл. руководителям усилить работу с родителями,    на любые</w:t>
      </w:r>
      <w:r w:rsidRPr="000A4CB2">
        <w:rPr>
          <w:rFonts w:ascii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нарушения школьной дисциплины реагировать немедленно и доводить до сведения </w:t>
      </w:r>
      <w:r w:rsidRPr="000A4CB2">
        <w:rPr>
          <w:rFonts w:ascii="Times New Roman" w:eastAsia="Times New Roman" w:hAnsi="Times New Roman" w:cs="Times New Roman"/>
          <w:spacing w:val="-4"/>
          <w:sz w:val="24"/>
          <w:szCs w:val="24"/>
        </w:rPr>
        <w:t>родителей.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, постоянно сотрудничать со Службой, быть в тесном контакте.</w:t>
      </w:r>
    </w:p>
    <w:p w:rsidR="00C72232" w:rsidRPr="000A4CB2" w:rsidRDefault="00C72232" w:rsidP="00C72232">
      <w:pPr>
        <w:shd w:val="clear" w:color="auto" w:fill="FFFFFF"/>
        <w:spacing w:after="0"/>
        <w:ind w:right="528"/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</w:pPr>
    </w:p>
    <w:p w:rsidR="00C72232" w:rsidRDefault="00C72232" w:rsidP="00C72232">
      <w:pPr>
        <w:shd w:val="clear" w:color="auto" w:fill="FFFFFF"/>
        <w:spacing w:after="0"/>
        <w:ind w:right="528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Социальное </w:t>
      </w:r>
      <w:r w:rsidRPr="000A4CB2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направление -это воспитание с помощью вовлечение учащихся в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общественно полезную деятельность, формирование у обучающихся представлений о таких понятиях как «толерантность», «миролюбие», «межнациональная рознь». В ноябре в школе прошла неделя толерантности под девизом: «Я.Ты, Он, Она- вместе целая страна», в октябре прошла «неделя добра».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В школе развернули выставку на тему : «Я рисую добро». Проводится «Цветная неделя» в начальной школе. Каждый класс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lastRenderedPageBreak/>
        <w:t>выбирает определенный цвет. Интерьер, внешний вид учащихся должна соответствовать данной цветовой гамме. По данному направлению проводились акции:</w:t>
      </w:r>
    </w:p>
    <w:p w:rsidR="00C72232" w:rsidRPr="000A4CB2" w:rsidRDefault="00C72232" w:rsidP="00C72232">
      <w:pPr>
        <w:pStyle w:val="a4"/>
        <w:numPr>
          <w:ilvl w:val="0"/>
          <w:numId w:val="29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в рамках акции «Волшебства Новогодней поры», отряд РДШ «Алые паруса» посетили Дом ребенка.</w:t>
      </w:r>
    </w:p>
    <w:p w:rsidR="00C72232" w:rsidRPr="003264ED" w:rsidRDefault="00C72232" w:rsidP="00C72232">
      <w:pPr>
        <w:pStyle w:val="a4"/>
        <w:numPr>
          <w:ilvl w:val="0"/>
          <w:numId w:val="29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В течение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года</w:t>
      </w:r>
      <w:r w:rsidRPr="000A4CB2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проводится проф. ориентационная работа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с этой целью проводилась акция «Неделя без турникетов». Учащимся 8кл. была организована экскурсия в Буйнакский агрегатный завод.</w:t>
      </w:r>
    </w:p>
    <w:p w:rsidR="00C72232" w:rsidRPr="003264ED" w:rsidRDefault="00C72232" w:rsidP="00C72232">
      <w:pPr>
        <w:pStyle w:val="a4"/>
        <w:numPr>
          <w:ilvl w:val="0"/>
          <w:numId w:val="29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Акция, посвященная Дню пожилого человека. В рамках акции лидеры РДШ посетили ветеранов труда  семью Байбулатовых. Лидеров РДШ  приобщили об общественных движениях таких как- Пионерская организация, ВЛКСМ.</w:t>
      </w:r>
    </w:p>
    <w:p w:rsidR="00C72232" w:rsidRPr="003264ED" w:rsidRDefault="00C72232" w:rsidP="00C72232">
      <w:pPr>
        <w:pStyle w:val="a4"/>
        <w:numPr>
          <w:ilvl w:val="0"/>
          <w:numId w:val="29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Акция «Книжная лечебная». По итогам акции в школе выпущен стенд «Дерево добрых дел», где учащиеся школы могут оставить свои пожелания и слова благодарности.</w:t>
      </w:r>
    </w:p>
    <w:p w:rsidR="00C72232" w:rsidRPr="001A5FC4" w:rsidRDefault="00C72232" w:rsidP="00C72232">
      <w:pPr>
        <w:pStyle w:val="a4"/>
        <w:numPr>
          <w:ilvl w:val="0"/>
          <w:numId w:val="29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Акция «Учимся любить жизнь». Классы посетили социальный центр Здоровья при ДОУ №19.</w:t>
      </w:r>
    </w:p>
    <w:p w:rsidR="00C72232" w:rsidRPr="000A4CB2" w:rsidRDefault="00C72232" w:rsidP="00C72232">
      <w:pPr>
        <w:pStyle w:val="a4"/>
        <w:numPr>
          <w:ilvl w:val="0"/>
          <w:numId w:val="29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Акция «Выбираем жизнь». Проведено мероприятие по профилактике ПАВ с привлечением городской библиотеки №2 и инспектора ПДН- Ибрагимову З.К.</w:t>
      </w:r>
    </w:p>
    <w:p w:rsidR="00C72232" w:rsidRPr="000A4CB2" w:rsidRDefault="00C72232" w:rsidP="00C72232">
      <w:pPr>
        <w:spacing w:after="0"/>
        <w:ind w:left="1080"/>
        <w:rPr>
          <w:rFonts w:ascii="Times New Roman" w:hAnsi="Times New Roman" w:cs="Times New Roman"/>
          <w:sz w:val="24"/>
          <w:szCs w:val="24"/>
        </w:rPr>
      </w:pPr>
    </w:p>
    <w:p w:rsidR="00C72232" w:rsidRDefault="00C72232" w:rsidP="00C72232">
      <w:pPr>
        <w:pStyle w:val="a4"/>
        <w:numPr>
          <w:ilvl w:val="0"/>
          <w:numId w:val="29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3264ED">
        <w:rPr>
          <w:rFonts w:ascii="Times New Roman" w:hAnsi="Times New Roman" w:cs="Times New Roman"/>
          <w:sz w:val="24"/>
          <w:szCs w:val="24"/>
        </w:rPr>
        <w:t xml:space="preserve">21.04.2019г. в 10-11кл. проведен  открытый урок на тему: «Местное самоуправление». На открытый урок </w:t>
      </w:r>
      <w:r w:rsidRPr="003264ED">
        <w:rPr>
          <w:rFonts w:ascii="Times New Roman" w:hAnsi="Times New Roman" w:cs="Times New Roman"/>
          <w:sz w:val="24"/>
          <w:szCs w:val="24"/>
        </w:rPr>
        <w:lastRenderedPageBreak/>
        <w:t xml:space="preserve">был приглашен </w:t>
      </w:r>
      <w:r>
        <w:rPr>
          <w:rFonts w:ascii="Times New Roman" w:hAnsi="Times New Roman" w:cs="Times New Roman"/>
          <w:sz w:val="24"/>
          <w:szCs w:val="24"/>
        </w:rPr>
        <w:t>комитет по делам молодежной политики- Курбанов А.М.</w:t>
      </w:r>
    </w:p>
    <w:p w:rsidR="00C72232" w:rsidRPr="001A5FC4" w:rsidRDefault="00C72232" w:rsidP="00C72232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C72232" w:rsidRPr="003264ED" w:rsidRDefault="00C72232" w:rsidP="00C72232">
      <w:pPr>
        <w:pStyle w:val="a4"/>
        <w:numPr>
          <w:ilvl w:val="0"/>
          <w:numId w:val="29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рамках празднования Дня Учителя проведен День школьного самоуправления.</w:t>
      </w:r>
    </w:p>
    <w:p w:rsidR="00C72232" w:rsidRPr="000A4CB2" w:rsidRDefault="00C72232" w:rsidP="00C72232">
      <w:pPr>
        <w:pStyle w:val="a4"/>
        <w:numPr>
          <w:ilvl w:val="0"/>
          <w:numId w:val="29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Учащимся представлены бесплатные путевки в лагеря отдыха «Солнечный берег» и в другие лагеря РД </w:t>
      </w:r>
    </w:p>
    <w:p w:rsidR="00C72232" w:rsidRPr="000A4CB2" w:rsidRDefault="00C72232" w:rsidP="00C72232">
      <w:pPr>
        <w:pStyle w:val="a4"/>
        <w:numPr>
          <w:ilvl w:val="0"/>
          <w:numId w:val="29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Ежедневно ведется учет детей, не пришедших на учебные занятия с выяснением причин отсутствия обучающихся в школе.</w:t>
      </w:r>
    </w:p>
    <w:p w:rsidR="00C72232" w:rsidRPr="000A4CB2" w:rsidRDefault="00C72232" w:rsidP="00C72232">
      <w:pPr>
        <w:pStyle w:val="a4"/>
        <w:numPr>
          <w:ilvl w:val="0"/>
          <w:numId w:val="29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Социально-психологическая поддержка детей, находящихся в социально-опасном положении в каникулярное время.</w:t>
      </w:r>
    </w:p>
    <w:p w:rsidR="00C72232" w:rsidRPr="000A4CB2" w:rsidRDefault="00C72232" w:rsidP="00C72232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На основан</w:t>
      </w:r>
      <w:r>
        <w:rPr>
          <w:rFonts w:ascii="Times New Roman" w:hAnsi="Times New Roman" w:cs="Times New Roman"/>
          <w:sz w:val="24"/>
          <w:szCs w:val="24"/>
        </w:rPr>
        <w:t>ии приказа УОГБ №62 от 1.03.2019</w:t>
      </w:r>
      <w:r w:rsidRPr="000A4CB2">
        <w:rPr>
          <w:rFonts w:ascii="Times New Roman" w:hAnsi="Times New Roman" w:cs="Times New Roman"/>
          <w:sz w:val="24"/>
          <w:szCs w:val="24"/>
        </w:rPr>
        <w:t>г. в целях предупреждения противоправных действий в отношении несовершеннолетних и оперативного информирования в случае выявления фактов отсутствия детей на учебных занятиях проделана следующая работа: 1. Утвержденный локальный акт по формированию системы взаимодействия с родителями размещен на сайте ОУ-стр. «Локальные акты», 2. Родители ознакомлены с Законом РД. «Об ответственности родителей за воспитание и обучение детей».</w:t>
      </w:r>
    </w:p>
    <w:p w:rsidR="00C72232" w:rsidRPr="000A4CB2" w:rsidRDefault="00C72232" w:rsidP="00C72232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Составляются мониторинги по посещаемости.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19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C72232" w:rsidRPr="000A4CB2" w:rsidRDefault="00C72232" w:rsidP="00C72232">
      <w:pPr>
        <w:shd w:val="clear" w:color="auto" w:fill="FFFFFF"/>
        <w:spacing w:after="0" w:line="240" w:lineRule="auto"/>
        <w:ind w:left="19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Выводы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: воспитание в учащихся отзывчивости, доброты, сочувствия и сопереживания.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14"/>
        <w:rPr>
          <w:rFonts w:ascii="Times New Roman" w:eastAsia="Times New Roman" w:hAnsi="Times New Roman" w:cs="Times New Roman"/>
          <w:sz w:val="24"/>
          <w:szCs w:val="24"/>
        </w:rPr>
      </w:pPr>
    </w:p>
    <w:p w:rsidR="00C72232" w:rsidRPr="000A4CB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iCs/>
          <w:spacing w:val="-5"/>
          <w:sz w:val="24"/>
          <w:szCs w:val="24"/>
        </w:rPr>
        <w:t xml:space="preserve">    ВШК- </w:t>
      </w: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>процесс получения и переработки информации о ходе и результатах учебно-воспитательного процесса с целью принятия на этой основе управления решения.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iCs/>
          <w:spacing w:val="-5"/>
          <w:sz w:val="24"/>
          <w:szCs w:val="24"/>
        </w:rPr>
        <w:t xml:space="preserve">     Задачами является</w:t>
      </w: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- осуществление контроля за исполнением законодательства 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</w:p>
    <w:p w:rsidR="00C72232" w:rsidRPr="000A4CB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в области воспитания, образования, анализ причин лежащих в основе нарушений, принятие мер по их предупреждению. 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Согласно ВШК контролю подвергались такие направления работы как: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    1. Содержание программы </w:t>
      </w:r>
      <w:r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воспитательной </w:t>
      </w: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>деятельности.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    2. Работа психолога-педагога с детьми и семьями группы риска и девиантного поведения.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    3.Состояние ведения дневников учащихся.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    4. Сформированность отряда РДШ и его роль в организации учебно-воспитательного процесса.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    5. Работа кл. руководителей по профилактике ДДТТ.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   6. Работа кл. руководителей с учащимися, состоящими на ВШУ.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   7.Состояние ВР в школе и классных коллективах.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   8. Качество проводимой профориентационной  работы.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   9. Анализ работы кл. руководителей и самоуправления школы.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   10. Состояние и организация военно-патриотического воспитания в школе.</w:t>
      </w:r>
    </w:p>
    <w:p w:rsidR="00C7223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   11. Участие учеников в городских, республиканских, во Всероссийских конкурсах. и тд.</w:t>
      </w:r>
    </w:p>
    <w:p w:rsidR="00C7223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lastRenderedPageBreak/>
        <w:t xml:space="preserve">     12. Преемственность в учебно- воспитательном процессе при переходе ко 2-й ступени обучения.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   13. Работа кл. руководителей с родителями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b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  Были даны следующие </w:t>
      </w:r>
      <w:r w:rsidRPr="000A4CB2">
        <w:rPr>
          <w:rFonts w:ascii="Times New Roman" w:eastAsia="Times New Roman" w:hAnsi="Times New Roman" w:cs="Times New Roman"/>
          <w:b/>
          <w:iCs/>
          <w:spacing w:val="-5"/>
          <w:sz w:val="24"/>
          <w:szCs w:val="24"/>
        </w:rPr>
        <w:t>рекомендации: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b/>
          <w:iCs/>
          <w:spacing w:val="-5"/>
          <w:sz w:val="24"/>
          <w:szCs w:val="24"/>
        </w:rPr>
      </w:pPr>
    </w:p>
    <w:p w:rsidR="00C72232" w:rsidRPr="000A4CB2" w:rsidRDefault="00C72232" w:rsidP="00C72232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iCs/>
          <w:spacing w:val="-5"/>
          <w:sz w:val="24"/>
          <w:szCs w:val="24"/>
        </w:rPr>
        <w:t xml:space="preserve">  1. </w:t>
      </w: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>Обратить внимание на необходимость своевременного составления планов воспитательной работы всеми кл. руководителями.</w:t>
      </w:r>
    </w:p>
    <w:p w:rsidR="00C72232" w:rsidRPr="000A4CB2" w:rsidRDefault="00C72232" w:rsidP="00C72232">
      <w:pPr>
        <w:shd w:val="clear" w:color="auto" w:fill="FFFFFF"/>
        <w:spacing w:after="0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  2. В целях улучшения работы представляется необходимым шире использовать возможности детского самоуправления в классах, правового просвещения учащихся, с помощью которого они получат основную информацию о законах, правовой системе своих прав и обязанностей.</w:t>
      </w:r>
    </w:p>
    <w:p w:rsidR="00C72232" w:rsidRPr="000A4CB2" w:rsidRDefault="00C72232" w:rsidP="00C72232">
      <w:pPr>
        <w:shd w:val="clear" w:color="auto" w:fill="FFFFFF"/>
        <w:spacing w:after="0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  3. Кл. руководителям вести мониторинг занятости детей «гр. риска» и  «девиантного поведения» в мероприятиях различного рода.</w:t>
      </w:r>
    </w:p>
    <w:p w:rsidR="00C72232" w:rsidRPr="000A4CB2" w:rsidRDefault="00C72232" w:rsidP="00C72232">
      <w:pPr>
        <w:shd w:val="clear" w:color="auto" w:fill="FFFFFF"/>
        <w:spacing w:after="0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 4. Кл. руководителям вести постоянный контроль за посещаемостью, обучаемостью занятий дополнительного образования.</w:t>
      </w:r>
    </w:p>
    <w:p w:rsidR="00C72232" w:rsidRPr="000A4CB2" w:rsidRDefault="00C72232" w:rsidP="00C72232">
      <w:pPr>
        <w:shd w:val="clear" w:color="auto" w:fill="FFFFFF"/>
        <w:spacing w:after="0"/>
        <w:ind w:left="142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5. Работу школьного отряда РДШ «Алые паруса» считать "удовлетворительной". </w:t>
      </w:r>
    </w:p>
    <w:p w:rsidR="00C72232" w:rsidRPr="000A4CB2" w:rsidRDefault="00C72232" w:rsidP="00C72232">
      <w:pPr>
        <w:pStyle w:val="a5"/>
        <w:spacing w:before="0" w:beforeAutospacing="0" w:after="0" w:afterAutospacing="0"/>
        <w:ind w:firstLine="708"/>
        <w:rPr>
          <w:b/>
          <w:color w:val="921E8A"/>
        </w:rPr>
      </w:pPr>
    </w:p>
    <w:p w:rsidR="00C72232" w:rsidRPr="000A4CB2" w:rsidRDefault="00C72232" w:rsidP="00C72232">
      <w:pPr>
        <w:pStyle w:val="a5"/>
        <w:spacing w:before="0" w:beforeAutospacing="0" w:after="0" w:afterAutospacing="0"/>
        <w:ind w:firstLine="708"/>
        <w:rPr>
          <w:b/>
          <w:color w:val="7030A0"/>
        </w:rPr>
      </w:pPr>
      <w:r w:rsidRPr="000A4CB2">
        <w:rPr>
          <w:b/>
          <w:color w:val="7030A0"/>
        </w:rPr>
        <w:t>7.2. Использованные формы и методы воспитательной работы.</w:t>
      </w:r>
    </w:p>
    <w:p w:rsidR="00C72232" w:rsidRPr="000A4CB2" w:rsidRDefault="00C72232" w:rsidP="00C72232">
      <w:pPr>
        <w:pStyle w:val="a5"/>
        <w:spacing w:before="0" w:beforeAutospacing="0" w:after="0" w:afterAutospacing="0"/>
        <w:ind w:firstLine="708"/>
        <w:rPr>
          <w:b/>
          <w:color w:val="7030A0"/>
        </w:rPr>
      </w:pPr>
      <w:r w:rsidRPr="000A4CB2">
        <w:rPr>
          <w:b/>
          <w:color w:val="7030A0"/>
        </w:rPr>
        <w:t xml:space="preserve">Воспитание осуществлялось через организацию жизнедеятельности ребенка. </w:t>
      </w:r>
    </w:p>
    <w:p w:rsidR="00C72232" w:rsidRPr="000A4CB2" w:rsidRDefault="00C72232" w:rsidP="00C72232">
      <w:pPr>
        <w:pStyle w:val="a5"/>
        <w:spacing w:before="0" w:beforeAutospacing="0" w:after="0" w:afterAutospacing="0"/>
        <w:ind w:firstLine="708"/>
        <w:rPr>
          <w:b/>
        </w:rPr>
      </w:pPr>
    </w:p>
    <w:p w:rsidR="00C72232" w:rsidRPr="000A4CB2" w:rsidRDefault="003E2FBB" w:rsidP="00C72232">
      <w:pPr>
        <w:pStyle w:val="a5"/>
        <w:spacing w:before="0" w:beforeAutospacing="0" w:after="0" w:afterAutospacing="0"/>
        <w:ind w:firstLine="708"/>
        <w:rPr>
          <w:b/>
        </w:rPr>
      </w:pPr>
      <w:r>
        <w:rPr>
          <w:b/>
          <w:noProof/>
        </w:rPr>
        <w:pict>
          <v:rect id="Прямоугольник 59" o:spid="_x0000_s1061" style="position:absolute;left:0;text-align:left;margin-left:89.75pt;margin-top:7.2pt;width:348pt;height:39.7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" fillcolor="#f79646 [3209]" strokecolor="#f2f2f2 [3041]" strokeweight="3pt">
            <v:shadow on="t" color="#974706 [1609]" opacity=".5" offset="1pt"/>
            <v:textbox style="mso-next-textbox:#Прямоугольник 59">
              <w:txbxContent>
                <w:p w:rsidR="00AE39F4" w:rsidRPr="00602389" w:rsidRDefault="00AE39F4" w:rsidP="00C72232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602389">
                    <w:rPr>
                      <w:rFonts w:ascii="Times New Roman" w:hAnsi="Times New Roman" w:cs="Times New Roman"/>
                      <w:b/>
                      <w:sz w:val="24"/>
                    </w:rPr>
                    <w:t>Формы организации воспитательной деятельности  МКОУ СОШ №10</w:t>
                  </w:r>
                </w:p>
              </w:txbxContent>
            </v:textbox>
          </v:rect>
        </w:pict>
      </w:r>
    </w:p>
    <w:p w:rsidR="00C72232" w:rsidRPr="000A4CB2" w:rsidRDefault="00C72232" w:rsidP="00C72232">
      <w:pPr>
        <w:pStyle w:val="a5"/>
        <w:spacing w:before="0" w:beforeAutospacing="0" w:after="0" w:afterAutospacing="0"/>
        <w:ind w:firstLine="708"/>
        <w:rPr>
          <w:b/>
        </w:rPr>
      </w:pPr>
    </w:p>
    <w:p w:rsidR="00C72232" w:rsidRPr="000A4CB2" w:rsidRDefault="003E2FBB" w:rsidP="00C72232">
      <w:pPr>
        <w:pStyle w:val="a5"/>
        <w:spacing w:before="0" w:beforeAutospacing="0" w:after="0" w:afterAutospacing="0"/>
        <w:ind w:firstLine="708"/>
        <w:rPr>
          <w:b/>
        </w:rPr>
      </w:pPr>
      <w:r>
        <w:rPr>
          <w:b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58" o:spid="_x0000_s1062" type="#_x0000_t32" style="position:absolute;left:0;text-align:left;margin-left:380pt;margin-top:14.75pt;width:77.25pt;height:57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">
            <v:stroke endarrow="block"/>
          </v:shape>
        </w:pict>
      </w:r>
      <w:r>
        <w:rPr>
          <w:b/>
          <w:noProof/>
        </w:rPr>
        <w:pict>
          <v:shape id="Прямая со стрелкой 57" o:spid="_x0000_s1063" type="#_x0000_t32" style="position:absolute;left:0;text-align:left;margin-left:67.25pt;margin-top:14.75pt;width:78.75pt;height:45.75pt;flip:x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">
            <v:stroke endarrow="block"/>
          </v:shape>
        </w:pict>
      </w:r>
    </w:p>
    <w:p w:rsidR="00C72232" w:rsidRPr="000A4CB2" w:rsidRDefault="00C72232" w:rsidP="00C72232">
      <w:pPr>
        <w:pStyle w:val="a5"/>
        <w:spacing w:before="0" w:beforeAutospacing="0" w:after="0" w:afterAutospacing="0"/>
        <w:ind w:firstLine="708"/>
        <w:rPr>
          <w:b/>
        </w:rPr>
      </w:pPr>
    </w:p>
    <w:p w:rsidR="00C72232" w:rsidRPr="000A4CB2" w:rsidRDefault="00C72232" w:rsidP="00C72232">
      <w:pPr>
        <w:pStyle w:val="a5"/>
        <w:spacing w:before="0" w:beforeAutospacing="0" w:after="0" w:afterAutospacing="0"/>
        <w:ind w:firstLine="708"/>
        <w:rPr>
          <w:b/>
        </w:rPr>
      </w:pPr>
    </w:p>
    <w:p w:rsidR="00C72232" w:rsidRPr="000A4CB2" w:rsidRDefault="003E2FBB" w:rsidP="00C72232">
      <w:pPr>
        <w:pStyle w:val="a5"/>
        <w:spacing w:before="0" w:beforeAutospacing="0" w:after="0" w:afterAutospacing="0"/>
        <w:ind w:firstLine="708"/>
        <w:rPr>
          <w:b/>
        </w:rPr>
      </w:pPr>
      <w:r>
        <w:rPr>
          <w:b/>
          <w:noProof/>
        </w:rPr>
        <w:pict>
          <v:oval id="Овал 56" o:spid="_x0000_s1064" style="position:absolute;left:0;text-align:left;margin-left:254pt;margin-top:.95pt;width:113.25pt;height:64.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" fillcolor="#9bbb59 [3206]" strokecolor="#9bbb59 [3206]" strokeweight="10pt">
            <v:stroke linestyle="thinThin"/>
            <v:shadow color="#868686"/>
            <v:textbox style="mso-next-textbox:#Овал 56">
              <w:txbxContent>
                <w:p w:rsidR="00AE39F4" w:rsidRDefault="00AE39F4" w:rsidP="00C72232">
                  <w:r>
                    <w:t>Массовая общешкол.</w:t>
                  </w:r>
                </w:p>
              </w:txbxContent>
            </v:textbox>
          </v:oval>
        </w:pict>
      </w:r>
      <w:r>
        <w:rPr>
          <w:b/>
          <w:noProof/>
        </w:rPr>
        <w:pict>
          <v:roundrect id="Скругленный прямоугольник 55" o:spid="_x0000_s1065" style="position:absolute;left:0;text-align:left;margin-left:-3.25pt;margin-top:.95pt;width:141pt;height:64.5pt;z-index:2516643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" fillcolor="#9bbb59 [3206]" strokecolor="#f2f2f2 [3041]" strokeweight="3pt">
            <v:shadow on="t" color="#4e6128 [1606]" opacity=".5" offset="1pt"/>
            <v:textbox style="mso-next-textbox:#Скругленный прямоугольник 55">
              <w:txbxContent>
                <w:p w:rsidR="00AE39F4" w:rsidRDefault="00AE39F4" w:rsidP="00C72232">
                  <w:pPr>
                    <w:jc w:val="center"/>
                  </w:pPr>
                  <w:r>
                    <w:t>Воспитание в процессе обучения</w:t>
                  </w:r>
                </w:p>
              </w:txbxContent>
            </v:textbox>
          </v:roundrect>
        </w:pict>
      </w:r>
    </w:p>
    <w:p w:rsidR="00C72232" w:rsidRPr="000A4CB2" w:rsidRDefault="003E2FBB" w:rsidP="00C72232">
      <w:pPr>
        <w:pStyle w:val="a5"/>
        <w:spacing w:before="0" w:beforeAutospacing="0" w:after="0" w:afterAutospacing="0"/>
        <w:ind w:firstLine="708"/>
        <w:rPr>
          <w:b/>
        </w:rPr>
      </w:pPr>
      <w:r>
        <w:rPr>
          <w:b/>
          <w:noProof/>
        </w:rPr>
        <w:pict>
          <v:roundrect id="Скругленный прямоугольник 53" o:spid="_x0000_s1067" style="position:absolute;left:0;text-align:left;margin-left:380pt;margin-top:7.35pt;width:123pt;height:48pt;z-index:2516664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" fillcolor="#c0504d [3205]" strokecolor="#f2f2f2 [3041]" strokeweight="3pt">
            <v:shadow on="t" color="#622423 [1605]" opacity=".5" offset="1pt"/>
            <v:textbox style="mso-next-textbox:#Скругленный прямоугольник 53">
              <w:txbxContent>
                <w:p w:rsidR="00AE39F4" w:rsidRDefault="00AE39F4" w:rsidP="00C72232">
                  <w:pPr>
                    <w:jc w:val="center"/>
                  </w:pPr>
                  <w:r>
                    <w:t>Внеучебная деятельность</w:t>
                  </w:r>
                </w:p>
              </w:txbxContent>
            </v:textbox>
          </v:roundrect>
        </w:pict>
      </w:r>
      <w:r>
        <w:rPr>
          <w:b/>
          <w:noProof/>
        </w:rPr>
        <w:pict>
          <v:shape id="Прямая со стрелкой 54" o:spid="_x0000_s1066" type="#_x0000_t32" style="position:absolute;left:0;text-align:left;margin-left:367.25pt;margin-top:12.6pt;width:24.75pt;height:7.5pt;flip:x y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"/>
        </w:pict>
      </w:r>
    </w:p>
    <w:p w:rsidR="00C72232" w:rsidRPr="000A4CB2" w:rsidRDefault="003E2FBB" w:rsidP="00C72232">
      <w:pPr>
        <w:pStyle w:val="a5"/>
        <w:spacing w:before="0" w:beforeAutospacing="0" w:after="0" w:afterAutospacing="0"/>
        <w:ind w:firstLine="708"/>
        <w:rPr>
          <w:b/>
        </w:rPr>
      </w:pPr>
      <w:r>
        <w:rPr>
          <w:b/>
          <w:noProof/>
        </w:rPr>
        <w:pict>
          <v:shape id="Прямая со стрелкой 52" o:spid="_x0000_s1068" type="#_x0000_t32" style="position:absolute;left:0;text-align:left;margin-left:314.75pt;margin-top:13.75pt;width:77.25pt;height:36pt;flip:x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">
            <v:stroke endarrow="block"/>
          </v:shape>
        </w:pict>
      </w:r>
    </w:p>
    <w:p w:rsidR="00C72232" w:rsidRPr="000A4CB2" w:rsidRDefault="00C72232" w:rsidP="00C72232">
      <w:pPr>
        <w:pStyle w:val="a5"/>
        <w:spacing w:before="0" w:beforeAutospacing="0" w:after="0" w:afterAutospacing="0"/>
        <w:ind w:firstLine="708"/>
        <w:rPr>
          <w:b/>
        </w:rPr>
      </w:pPr>
    </w:p>
    <w:p w:rsidR="00C72232" w:rsidRPr="000A4CB2" w:rsidRDefault="003E2FBB" w:rsidP="00C72232">
      <w:pPr>
        <w:pStyle w:val="a5"/>
        <w:spacing w:before="0" w:beforeAutospacing="0" w:after="0" w:afterAutospacing="0"/>
        <w:ind w:firstLine="708"/>
        <w:rPr>
          <w:b/>
        </w:rPr>
      </w:pPr>
      <w:r>
        <w:rPr>
          <w:b/>
          <w:noProof/>
        </w:rPr>
        <w:pict>
          <v:oval id="Овал 51" o:spid="_x0000_s1069" style="position:absolute;left:0;text-align:left;margin-left:216.5pt;margin-top:1.05pt;width:126pt;height:72.4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" fillcolor="#9bbb59 [3206]" strokecolor="#f2f2f2 [3041]" strokeweight="3pt">
            <v:shadow on="t" color="#4e6128 [1606]" opacity=".5" offset="1pt"/>
            <v:textbox style="mso-next-textbox:#Овал 51">
              <w:txbxContent>
                <w:p w:rsidR="00AE39F4" w:rsidRDefault="00AE39F4" w:rsidP="00C72232">
                  <w:r>
                    <w:t>Внутриклассная</w:t>
                  </w:r>
                </w:p>
              </w:txbxContent>
            </v:textbox>
          </v:oval>
        </w:pict>
      </w:r>
      <w:r>
        <w:rPr>
          <w:b/>
          <w:noProof/>
        </w:rPr>
        <w:pict>
          <v:shape id="Прямая со стрелкой 50" o:spid="_x0000_s1070" type="#_x0000_t32" style="position:absolute;left:0;text-align:left;margin-left:437.75pt;margin-top:11.55pt;width:.75pt;height:57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">
            <v:stroke endarrow="block"/>
          </v:shape>
        </w:pict>
      </w:r>
      <w:r>
        <w:rPr>
          <w:b/>
          <w:noProof/>
        </w:rPr>
        <w:pict>
          <v:shape id="Прямая со стрелкой 49" o:spid="_x0000_s1071" type="#_x0000_t32" style="position:absolute;left:0;text-align:left;margin-left:496.25pt;margin-top:7.05pt;width:25.5pt;height:54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">
            <v:stroke endarrow="block"/>
          </v:shape>
        </w:pict>
      </w:r>
      <w:r>
        <w:rPr>
          <w:b/>
          <w:noProof/>
        </w:rPr>
        <w:pict>
          <v:shape id="Прямая со стрелкой 48" o:spid="_x0000_s1072" type="#_x0000_t32" style="position:absolute;left:0;text-align:left;margin-left:374pt;margin-top:7.05pt;width:29.25pt;height:54pt;flip:x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">
            <v:stroke endarrow="block"/>
          </v:shape>
        </w:pict>
      </w:r>
    </w:p>
    <w:p w:rsidR="00C72232" w:rsidRPr="000A4CB2" w:rsidRDefault="00C72232" w:rsidP="00C72232">
      <w:pPr>
        <w:pStyle w:val="a5"/>
        <w:spacing w:before="0" w:beforeAutospacing="0" w:after="0" w:afterAutospacing="0"/>
        <w:ind w:firstLine="708"/>
        <w:rPr>
          <w:b/>
        </w:rPr>
      </w:pPr>
    </w:p>
    <w:p w:rsidR="00C72232" w:rsidRPr="000A4CB2" w:rsidRDefault="00C72232" w:rsidP="00C72232">
      <w:pPr>
        <w:pStyle w:val="a5"/>
        <w:spacing w:before="0" w:beforeAutospacing="0" w:after="0" w:afterAutospacing="0"/>
        <w:ind w:firstLine="708"/>
        <w:rPr>
          <w:b/>
        </w:rPr>
      </w:pPr>
    </w:p>
    <w:p w:rsidR="00C72232" w:rsidRPr="000A4CB2" w:rsidRDefault="003E2FBB" w:rsidP="00C72232">
      <w:pPr>
        <w:pStyle w:val="a5"/>
        <w:spacing w:before="0" w:beforeAutospacing="0" w:after="0" w:afterAutospacing="0"/>
        <w:ind w:firstLine="708"/>
        <w:rPr>
          <w:b/>
        </w:rPr>
      </w:pPr>
      <w:r>
        <w:rPr>
          <w:b/>
          <w:noProof/>
        </w:rPr>
        <w:pict>
          <v:oval id="Овал 47" o:spid="_x0000_s1073" style="position:absolute;left:0;text-align:left;margin-left:450.95pt;margin-top:10.45pt;width:108pt;height:84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" fillcolor="#9bbb59 [3206]" strokecolor="#f2f2f2 [3041]" strokeweight="3pt">
            <v:shadow on="t" color="#4e6128 [1606]" opacity=".5" offset="1pt"/>
            <v:textbox style="mso-next-textbox:#Овал 47">
              <w:txbxContent>
                <w:p w:rsidR="00AE39F4" w:rsidRDefault="00AE39F4" w:rsidP="00C72232">
                  <w:r w:rsidRPr="00602389">
                    <w:rPr>
                      <w:sz w:val="16"/>
                    </w:rPr>
                    <w:t>Работа с семьей</w:t>
                  </w:r>
                  <w:r>
                    <w:t xml:space="preserve">, </w:t>
                  </w:r>
                  <w:r w:rsidRPr="00602389">
                    <w:rPr>
                      <w:sz w:val="18"/>
                    </w:rPr>
                    <w:t>общественнос</w:t>
                  </w:r>
                  <w:r w:rsidRPr="00602389">
                    <w:rPr>
                      <w:sz w:val="20"/>
                    </w:rPr>
                    <w:t>тью</w:t>
                  </w:r>
                </w:p>
              </w:txbxContent>
            </v:textbox>
          </v:oval>
        </w:pict>
      </w:r>
      <w:r>
        <w:rPr>
          <w:b/>
          <w:noProof/>
        </w:rPr>
        <w:pict>
          <v:oval id="Овал 46" o:spid="_x0000_s1074" style="position:absolute;left:0;text-align:left;margin-left:301.25pt;margin-top:2.25pt;width:107.25pt;height:67.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" fillcolor="#9bbb59 [3206]" strokecolor="#f2f2f2 [3041]" strokeweight="3pt">
            <v:shadow on="t" color="#4e6128 [1606]" opacity=".5" offset="1pt"/>
            <v:textbox style="mso-next-textbox:#Овал 46">
              <w:txbxContent>
                <w:p w:rsidR="00AE39F4" w:rsidRDefault="00AE39F4" w:rsidP="00C72232">
                  <w:r>
                    <w:t>межклассная</w:t>
                  </w:r>
                </w:p>
              </w:txbxContent>
            </v:textbox>
          </v:oval>
        </w:pict>
      </w:r>
    </w:p>
    <w:p w:rsidR="00C72232" w:rsidRPr="000A4CB2" w:rsidRDefault="00C72232" w:rsidP="00C72232">
      <w:pPr>
        <w:pStyle w:val="a5"/>
        <w:spacing w:before="0" w:beforeAutospacing="0" w:after="0" w:afterAutospacing="0"/>
        <w:ind w:firstLine="708"/>
        <w:rPr>
          <w:b/>
        </w:rPr>
      </w:pPr>
    </w:p>
    <w:p w:rsidR="00C72232" w:rsidRPr="000A4CB2" w:rsidRDefault="003E2FBB" w:rsidP="00C72232">
      <w:pPr>
        <w:pStyle w:val="a5"/>
        <w:spacing w:before="0" w:beforeAutospacing="0" w:after="0" w:afterAutospacing="0"/>
        <w:rPr>
          <w:b/>
        </w:rPr>
      </w:pPr>
      <w:r w:rsidRPr="003E2FBB">
        <w:rPr>
          <w:rFonts w:asciiTheme="minorHAnsi" w:hAnsiTheme="minorHAnsi" w:cstheme="minorBidi"/>
          <w:b/>
          <w:noProof/>
          <w:sz w:val="22"/>
          <w:szCs w:val="22"/>
        </w:rPr>
        <w:pict>
          <v:oval id="Овал 37" o:spid="_x0000_s1075" style="position:absolute;margin-left:384.9pt;margin-top:4.45pt;width:104.25pt;height:76.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" fillcolor="#9bbb59 [3206]" strokecolor="#f2f2f2 [3041]" strokeweight="3pt">
            <v:shadow on="t" color="#4e6128 [1606]" opacity=".5" offset="1pt"/>
            <v:textbox style="mso-next-textbox:#Овал 37">
              <w:txbxContent>
                <w:p w:rsidR="00AE39F4" w:rsidRPr="00602389" w:rsidRDefault="00AE39F4" w:rsidP="00C72232">
                  <w:pPr>
                    <w:rPr>
                      <w:sz w:val="20"/>
                    </w:rPr>
                  </w:pPr>
                  <w:r w:rsidRPr="00602389">
                    <w:rPr>
                      <w:sz w:val="20"/>
                    </w:rPr>
                    <w:t>внешкольная</w:t>
                  </w:r>
                </w:p>
              </w:txbxContent>
            </v:textbox>
          </v:oval>
        </w:pict>
      </w:r>
    </w:p>
    <w:p w:rsidR="00C72232" w:rsidRPr="000A4CB2" w:rsidRDefault="00C72232" w:rsidP="00C7223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21543" cy="3628724"/>
            <wp:effectExtent l="19050" t="0" r="2607" b="0"/>
            <wp:docPr id="20" name="Рисунок 2" descr="IMG_20190523_105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90523_105232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6030" cy="3634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089910" cy="2317574"/>
            <wp:effectExtent l="19050" t="0" r="0" b="0"/>
            <wp:docPr id="40" name="Рисунок 1" descr="IMG_20190523_105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90523_105625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4787" cy="2321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232" w:rsidRPr="000A4CB2" w:rsidRDefault="00C72232" w:rsidP="00C72232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50230" cy="3644416"/>
            <wp:effectExtent l="19050" t="0" r="7620" b="0"/>
            <wp:docPr id="41" name="Рисунок 7" descr="IMG_20190523_105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90523_105642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3337" cy="364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232" w:rsidRPr="000A4CB2" w:rsidRDefault="00C72232" w:rsidP="00C72232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0A4CB2">
        <w:rPr>
          <w:rFonts w:ascii="Times New Roman" w:hAnsi="Times New Roman" w:cs="Times New Roman"/>
          <w:noProof/>
          <w:sz w:val="24"/>
          <w:szCs w:val="24"/>
        </w:rPr>
        <w:lastRenderedPageBreak/>
        <w:br w:type="textWrapping" w:clear="all"/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294096" cy="3970815"/>
            <wp:effectExtent l="19050" t="0" r="1804" b="0"/>
            <wp:docPr id="42" name="Рисунок 13" descr="IMG_20190508_085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90508_085717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7007" cy="3972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232" w:rsidRDefault="00C72232" w:rsidP="00C72232">
      <w:pPr>
        <w:tabs>
          <w:tab w:val="left" w:pos="4621"/>
          <w:tab w:val="center" w:pos="5457"/>
        </w:tabs>
        <w:rPr>
          <w:rFonts w:ascii="Times New Roman" w:hAnsi="Times New Roman" w:cs="Times New Roman"/>
          <w:b/>
          <w:noProof/>
          <w:sz w:val="24"/>
          <w:szCs w:val="24"/>
        </w:rPr>
      </w:pPr>
      <w:r w:rsidRPr="000A4CB2">
        <w:rPr>
          <w:rFonts w:ascii="Times New Roman" w:hAnsi="Times New Roman" w:cs="Times New Roman"/>
          <w:noProof/>
          <w:sz w:val="24"/>
          <w:szCs w:val="24"/>
        </w:rPr>
        <w:tab/>
      </w:r>
      <w:r w:rsidRPr="000A4CB2">
        <w:rPr>
          <w:rFonts w:ascii="Times New Roman" w:hAnsi="Times New Roman" w:cs="Times New Roman"/>
          <w:b/>
          <w:noProof/>
          <w:sz w:val="24"/>
          <w:szCs w:val="24"/>
        </w:rPr>
        <w:t>"Бессмертный полк"</w:t>
      </w:r>
      <w:r w:rsidRPr="000A4CB2">
        <w:rPr>
          <w:rFonts w:ascii="Times New Roman" w:hAnsi="Times New Roman" w:cs="Times New Roman"/>
          <w:b/>
          <w:noProof/>
          <w:sz w:val="24"/>
          <w:szCs w:val="24"/>
        </w:rPr>
        <w:tab/>
        <w:t xml:space="preserve">  </w:t>
      </w:r>
    </w:p>
    <w:p w:rsidR="00C72232" w:rsidRDefault="00C72232" w:rsidP="00C72232">
      <w:pPr>
        <w:tabs>
          <w:tab w:val="left" w:pos="4621"/>
          <w:tab w:val="center" w:pos="5457"/>
        </w:tabs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2984032" cy="3978709"/>
            <wp:effectExtent l="19050" t="0" r="6818" b="0"/>
            <wp:docPr id="44" name="Рисунок 35" descr="9123afb5f2eb715e2ce1ce7806593f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123afb5f2eb715e2ce1ce7806593f45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4032" cy="3978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3514714" cy="2636196"/>
            <wp:effectExtent l="19050" t="0" r="0" b="0"/>
            <wp:docPr id="46" name="Рисунок 36" descr="c8d908a7d106caa075d4bc6a03f61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8d908a7d106caa075d4bc6a03f61544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6960" cy="263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E4B" w:rsidRPr="000A4CB2" w:rsidRDefault="00493E4B" w:rsidP="00493E4B">
      <w:pPr>
        <w:tabs>
          <w:tab w:val="left" w:pos="4621"/>
          <w:tab w:val="center" w:pos="5457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Традиционный праздник "День здоровья"</w:t>
      </w:r>
    </w:p>
    <w:p w:rsidR="00C72232" w:rsidRDefault="00C72232" w:rsidP="00C72232">
      <w:pPr>
        <w:tabs>
          <w:tab w:val="left" w:pos="4621"/>
          <w:tab w:val="center" w:pos="5457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C820DF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433437" cy="3618690"/>
            <wp:effectExtent l="19050" t="0" r="5463" b="0"/>
            <wp:docPr id="50" name="Рисунок 60" descr="FB_IMG_1494629682124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B_IMG_1494629682124[1]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5738" cy="3631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E4B" w:rsidRDefault="00493E4B" w:rsidP="00493E4B">
      <w:pPr>
        <w:tabs>
          <w:tab w:val="left" w:pos="4621"/>
          <w:tab w:val="center" w:pos="545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3E4B" w:rsidRDefault="00493E4B" w:rsidP="00493E4B">
      <w:pPr>
        <w:tabs>
          <w:tab w:val="left" w:pos="4621"/>
          <w:tab w:val="center" w:pos="545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50EF7" w:rsidRDefault="00550EF7" w:rsidP="00493E4B">
      <w:pPr>
        <w:tabs>
          <w:tab w:val="left" w:pos="4621"/>
          <w:tab w:val="center" w:pos="545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50EF7" w:rsidRDefault="00550EF7" w:rsidP="00493E4B">
      <w:pPr>
        <w:tabs>
          <w:tab w:val="left" w:pos="4621"/>
          <w:tab w:val="center" w:pos="545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50EF7" w:rsidRDefault="00550EF7" w:rsidP="00493E4B">
      <w:pPr>
        <w:tabs>
          <w:tab w:val="left" w:pos="4621"/>
          <w:tab w:val="center" w:pos="545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50EF7" w:rsidRDefault="00550EF7" w:rsidP="00493E4B">
      <w:pPr>
        <w:tabs>
          <w:tab w:val="left" w:pos="4621"/>
          <w:tab w:val="center" w:pos="545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50EF7" w:rsidRDefault="00550EF7" w:rsidP="00493E4B">
      <w:pPr>
        <w:tabs>
          <w:tab w:val="left" w:pos="4621"/>
          <w:tab w:val="center" w:pos="545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50EF7" w:rsidRDefault="00550EF7" w:rsidP="00493E4B">
      <w:pPr>
        <w:tabs>
          <w:tab w:val="left" w:pos="4621"/>
          <w:tab w:val="center" w:pos="545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3E4B" w:rsidRDefault="00493E4B" w:rsidP="00493E4B">
      <w:pPr>
        <w:tabs>
          <w:tab w:val="left" w:pos="4621"/>
          <w:tab w:val="center" w:pos="5457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РДШ "Алые паруса"</w:t>
      </w:r>
    </w:p>
    <w:p w:rsidR="00C72232" w:rsidRPr="000A4CB2" w:rsidRDefault="00C72232" w:rsidP="00C72232">
      <w:pPr>
        <w:tabs>
          <w:tab w:val="left" w:pos="4621"/>
          <w:tab w:val="center" w:pos="5457"/>
        </w:tabs>
        <w:rPr>
          <w:rFonts w:ascii="Times New Roman" w:hAnsi="Times New Roman" w:cs="Times New Roman"/>
          <w:b/>
          <w:noProof/>
          <w:sz w:val="24"/>
          <w:szCs w:val="24"/>
        </w:rPr>
      </w:pPr>
    </w:p>
    <w:p w:rsidR="00493E4B" w:rsidRDefault="00C72232" w:rsidP="00C72232">
      <w:pPr>
        <w:tabs>
          <w:tab w:val="left" w:pos="4621"/>
          <w:tab w:val="center" w:pos="545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216418" cy="2470825"/>
            <wp:effectExtent l="19050" t="0" r="3032" b="0"/>
            <wp:docPr id="52" name="Рисунок 14" descr="IMG-20181029-WA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81029-WA0054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7581" cy="2471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272683" cy="2470826"/>
            <wp:effectExtent l="19050" t="0" r="3917" b="0"/>
            <wp:docPr id="53" name="Рисунок 15" descr="IMG-20181008-WA0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81008-WA0135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9151" cy="2475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232" w:rsidRPr="000A4CB2" w:rsidRDefault="00C72232" w:rsidP="00C7223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4119813" cy="4022540"/>
            <wp:effectExtent l="19050" t="0" r="0" b="0"/>
            <wp:docPr id="54" name="Рисунок 37" descr="IMG_20190126_104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90126_104841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2586" cy="4025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232" w:rsidRPr="000A4CB2" w:rsidRDefault="00C72232" w:rsidP="00C7223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58239" cy="4173060"/>
            <wp:effectExtent l="19050" t="0" r="4411" b="0"/>
            <wp:docPr id="55" name="Рисунок 18" descr="IMG_20190103_214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90103_214403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0211" cy="4174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232" w:rsidRPr="000A4CB2" w:rsidRDefault="00C72232" w:rsidP="00C7223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"</w:t>
      </w:r>
      <w:r>
        <w:rPr>
          <w:rFonts w:ascii="Times New Roman" w:hAnsi="Times New Roman" w:cs="Times New Roman"/>
          <w:b/>
          <w:sz w:val="24"/>
          <w:szCs w:val="24"/>
        </w:rPr>
        <w:t>Новый 2019 год</w:t>
      </w:r>
      <w:r w:rsidRPr="000A4CB2">
        <w:rPr>
          <w:rFonts w:ascii="Times New Roman" w:hAnsi="Times New Roman" w:cs="Times New Roman"/>
          <w:b/>
          <w:sz w:val="24"/>
          <w:szCs w:val="24"/>
        </w:rPr>
        <w:t>"</w:t>
      </w:r>
    </w:p>
    <w:p w:rsidR="00C72232" w:rsidRPr="000A4CB2" w:rsidRDefault="00C72232" w:rsidP="00C72232">
      <w:pPr>
        <w:tabs>
          <w:tab w:val="left" w:pos="1528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C72232" w:rsidRDefault="00C72232" w:rsidP="00C7223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72232" w:rsidRDefault="00C72232" w:rsidP="00C7223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72232" w:rsidRPr="000A4CB2" w:rsidRDefault="00C72232" w:rsidP="00C7223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113256" cy="3317132"/>
            <wp:effectExtent l="19050" t="0" r="0" b="0"/>
            <wp:docPr id="56" name="Рисунок 19" descr="53826569_1910844895692123_529105419143793868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826569_1910844895692123_5291054191437938688_n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7306" cy="3321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908975" cy="3307404"/>
            <wp:effectExtent l="19050" t="0" r="5675" b="0"/>
            <wp:docPr id="57" name="Рисунок 20" descr="53382569_1910845245692088_358746177432610406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382569_1910845245692088_3587461774326104064_n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4177" cy="3313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232" w:rsidRDefault="00C72232" w:rsidP="00C7223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261209" cy="3946148"/>
            <wp:effectExtent l="19050" t="0" r="0" b="0"/>
            <wp:docPr id="58" name="Рисунок 22" descr="4b8549d146f355ba3395a8e1719c52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b8549d146f355ba3395a8e1719c529c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103" cy="3948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232" w:rsidRDefault="00C72232" w:rsidP="00C72232">
      <w:pPr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80E83">
        <w:rPr>
          <w:rFonts w:ascii="Times New Roman" w:hAnsi="Times New Roman" w:cs="Times New Roman"/>
          <w:b/>
          <w:sz w:val="24"/>
          <w:szCs w:val="24"/>
        </w:rPr>
        <w:t>Слет одаренных детей "Созвездие надежды</w:t>
      </w:r>
      <w:r>
        <w:rPr>
          <w:rFonts w:ascii="Times New Roman" w:hAnsi="Times New Roman" w:cs="Times New Roman"/>
          <w:b/>
          <w:sz w:val="24"/>
          <w:szCs w:val="24"/>
        </w:rPr>
        <w:t>-2019</w:t>
      </w:r>
      <w:r w:rsidRPr="00680E83">
        <w:rPr>
          <w:rFonts w:ascii="Times New Roman" w:hAnsi="Times New Roman" w:cs="Times New Roman"/>
          <w:b/>
          <w:sz w:val="24"/>
          <w:szCs w:val="24"/>
        </w:rPr>
        <w:t>"</w:t>
      </w:r>
    </w:p>
    <w:p w:rsidR="00C72232" w:rsidRPr="00680E83" w:rsidRDefault="00C72232" w:rsidP="00C7223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4760696" cy="3570740"/>
            <wp:effectExtent l="19050" t="0" r="1804" b="0"/>
            <wp:docPr id="59" name="Рисунок 33" descr="dfb05127bd0abd14faa4b2c090276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b05127bd0abd14faa4b2c090276750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3315" cy="3572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232" w:rsidRDefault="00C72232" w:rsidP="00C7223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72232" w:rsidRDefault="00C72232" w:rsidP="00C7223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72232" w:rsidRPr="000A4CB2" w:rsidRDefault="00C72232" w:rsidP="00C7223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529221" cy="3416968"/>
            <wp:effectExtent l="19050" t="0" r="0" b="0"/>
            <wp:docPr id="60" name="Рисунок 34" descr="IMG-20181030-WA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81030-WA0066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9221" cy="3416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232" w:rsidRPr="000A4CB2" w:rsidRDefault="00C72232" w:rsidP="00C72232">
      <w:pPr>
        <w:jc w:val="center"/>
        <w:rPr>
          <w:rFonts w:ascii="Times New Roman" w:hAnsi="Times New Roman" w:cs="Times New Roman"/>
          <w:b/>
          <w:sz w:val="24"/>
          <w:szCs w:val="24"/>
        </w:rPr>
        <w:sectPr w:rsidR="00C72232" w:rsidRPr="000A4CB2" w:rsidSect="005F41C9">
          <w:pgSz w:w="11906" w:h="16838"/>
          <w:pgMar w:top="567" w:right="709" w:bottom="249" w:left="709" w:header="709" w:footer="709" w:gutter="0"/>
          <w:cols w:space="708"/>
          <w:docGrid w:linePitch="360"/>
        </w:sectPr>
      </w:pPr>
      <w:r w:rsidRPr="000A4CB2">
        <w:rPr>
          <w:rFonts w:ascii="Times New Roman" w:hAnsi="Times New Roman" w:cs="Times New Roman"/>
          <w:b/>
          <w:sz w:val="24"/>
          <w:szCs w:val="24"/>
        </w:rPr>
        <w:t>Участие школы в городских мероприятиях</w:t>
      </w:r>
    </w:p>
    <w:p w:rsidR="00493E4B" w:rsidRDefault="00493E4B" w:rsidP="00C72232">
      <w:pPr>
        <w:spacing w:after="0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C72232" w:rsidRPr="009166AA" w:rsidRDefault="00550EF7" w:rsidP="00550EF7">
      <w:pPr>
        <w:spacing w:after="0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Рейтин</w:t>
      </w:r>
      <w:r w:rsidR="00C72232" w:rsidRPr="009166AA">
        <w:rPr>
          <w:rFonts w:ascii="Times New Roman" w:hAnsi="Times New Roman" w:cs="Times New Roman"/>
          <w:b/>
          <w:i/>
          <w:sz w:val="32"/>
          <w:szCs w:val="32"/>
        </w:rPr>
        <w:t>говая таблица участия МКОУ СОШ №10 в конкурсах</w:t>
      </w:r>
    </w:p>
    <w:p w:rsidR="00C72232" w:rsidRDefault="00C72232" w:rsidP="00C72232">
      <w:pPr>
        <w:spacing w:after="0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 w:rsidRPr="009166AA">
        <w:rPr>
          <w:rFonts w:ascii="Times New Roman" w:hAnsi="Times New Roman" w:cs="Times New Roman"/>
          <w:b/>
          <w:i/>
          <w:sz w:val="32"/>
          <w:szCs w:val="32"/>
        </w:rPr>
        <w:t xml:space="preserve">Муниципального (республиканского, всероссийского) тура </w:t>
      </w:r>
    </w:p>
    <w:p w:rsidR="00C72232" w:rsidRPr="009166AA" w:rsidRDefault="00C72232" w:rsidP="00C72232">
      <w:pPr>
        <w:spacing w:after="0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н</w:t>
      </w:r>
      <w:r w:rsidRPr="009166AA">
        <w:rPr>
          <w:rFonts w:ascii="Times New Roman" w:hAnsi="Times New Roman" w:cs="Times New Roman"/>
          <w:b/>
          <w:i/>
          <w:sz w:val="32"/>
          <w:szCs w:val="32"/>
        </w:rPr>
        <w:t xml:space="preserve">а </w:t>
      </w:r>
      <w:r>
        <w:rPr>
          <w:rFonts w:ascii="Times New Roman" w:hAnsi="Times New Roman" w:cs="Times New Roman"/>
          <w:b/>
          <w:i/>
          <w:sz w:val="32"/>
          <w:szCs w:val="32"/>
        </w:rPr>
        <w:t>2018-2019</w:t>
      </w:r>
      <w:r w:rsidRPr="009166AA">
        <w:rPr>
          <w:rFonts w:ascii="Times New Roman" w:hAnsi="Times New Roman" w:cs="Times New Roman"/>
          <w:b/>
          <w:i/>
          <w:sz w:val="32"/>
          <w:szCs w:val="32"/>
        </w:rPr>
        <w:t xml:space="preserve"> уч. год.</w:t>
      </w:r>
    </w:p>
    <w:p w:rsidR="00C72232" w:rsidRPr="009166AA" w:rsidRDefault="00C72232" w:rsidP="00C72232">
      <w:pPr>
        <w:spacing w:after="0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tbl>
      <w:tblPr>
        <w:tblStyle w:val="a3"/>
        <w:tblW w:w="15432" w:type="dxa"/>
        <w:tblLayout w:type="fixed"/>
        <w:tblLook w:val="04A0"/>
      </w:tblPr>
      <w:tblGrid>
        <w:gridCol w:w="817"/>
        <w:gridCol w:w="2268"/>
        <w:gridCol w:w="1134"/>
        <w:gridCol w:w="1217"/>
        <w:gridCol w:w="1349"/>
        <w:gridCol w:w="1417"/>
        <w:gridCol w:w="1233"/>
        <w:gridCol w:w="1101"/>
        <w:gridCol w:w="1101"/>
        <w:gridCol w:w="1101"/>
        <w:gridCol w:w="1102"/>
        <w:gridCol w:w="1592"/>
      </w:tblGrid>
      <w:tr w:rsidR="00C72232" w:rsidRPr="009166AA" w:rsidTr="00C72232">
        <w:trPr>
          <w:trHeight w:val="630"/>
        </w:trPr>
        <w:tc>
          <w:tcPr>
            <w:tcW w:w="817" w:type="dxa"/>
            <w:vMerge w:val="restart"/>
          </w:tcPr>
          <w:p w:rsidR="00C72232" w:rsidRPr="009166AA" w:rsidRDefault="00C72232" w:rsidP="00C72232">
            <w:pPr>
              <w:jc w:val="center"/>
              <w:rPr>
                <w:b/>
                <w:i/>
              </w:rPr>
            </w:pPr>
            <w:r w:rsidRPr="009166AA">
              <w:rPr>
                <w:b/>
                <w:i/>
              </w:rPr>
              <w:t>№п/п</w:t>
            </w:r>
          </w:p>
        </w:tc>
        <w:tc>
          <w:tcPr>
            <w:tcW w:w="2268" w:type="dxa"/>
            <w:vMerge w:val="restart"/>
          </w:tcPr>
          <w:p w:rsidR="00C72232" w:rsidRPr="009166AA" w:rsidRDefault="00C72232" w:rsidP="00C72232">
            <w:pPr>
              <w:jc w:val="center"/>
              <w:rPr>
                <w:b/>
                <w:i/>
              </w:rPr>
            </w:pPr>
            <w:r w:rsidRPr="009166AA">
              <w:rPr>
                <w:b/>
                <w:i/>
              </w:rPr>
              <w:t>Наименование конкурса по приказу</w:t>
            </w:r>
          </w:p>
        </w:tc>
        <w:tc>
          <w:tcPr>
            <w:tcW w:w="1134" w:type="dxa"/>
            <w:vMerge w:val="restart"/>
          </w:tcPr>
          <w:p w:rsidR="00C72232" w:rsidRPr="009166AA" w:rsidRDefault="00C72232" w:rsidP="00C72232">
            <w:pPr>
              <w:jc w:val="center"/>
              <w:rPr>
                <w:b/>
                <w:i/>
              </w:rPr>
            </w:pPr>
            <w:r w:rsidRPr="009166AA">
              <w:rPr>
                <w:b/>
                <w:i/>
              </w:rPr>
              <w:t>Всего участников</w:t>
            </w:r>
          </w:p>
        </w:tc>
        <w:tc>
          <w:tcPr>
            <w:tcW w:w="1217" w:type="dxa"/>
            <w:vMerge w:val="restart"/>
          </w:tcPr>
          <w:p w:rsidR="00C72232" w:rsidRPr="009166AA" w:rsidRDefault="00C72232" w:rsidP="00C72232">
            <w:pPr>
              <w:jc w:val="center"/>
              <w:rPr>
                <w:b/>
                <w:i/>
              </w:rPr>
            </w:pPr>
            <w:r w:rsidRPr="009166AA">
              <w:rPr>
                <w:b/>
                <w:i/>
              </w:rPr>
              <w:t>Призеры</w:t>
            </w:r>
          </w:p>
        </w:tc>
        <w:tc>
          <w:tcPr>
            <w:tcW w:w="3999" w:type="dxa"/>
            <w:gridSpan w:val="3"/>
          </w:tcPr>
          <w:p w:rsidR="00C72232" w:rsidRPr="009166AA" w:rsidRDefault="00C72232" w:rsidP="00C72232">
            <w:pPr>
              <w:jc w:val="center"/>
              <w:rPr>
                <w:b/>
                <w:i/>
              </w:rPr>
            </w:pPr>
            <w:r w:rsidRPr="009166AA">
              <w:rPr>
                <w:b/>
                <w:i/>
              </w:rPr>
              <w:t>Муниципальный тур</w:t>
            </w:r>
          </w:p>
        </w:tc>
        <w:tc>
          <w:tcPr>
            <w:tcW w:w="3303" w:type="dxa"/>
            <w:gridSpan w:val="3"/>
          </w:tcPr>
          <w:p w:rsidR="00C72232" w:rsidRPr="009166AA" w:rsidRDefault="00C72232" w:rsidP="00C72232">
            <w:pPr>
              <w:jc w:val="center"/>
              <w:rPr>
                <w:b/>
                <w:i/>
              </w:rPr>
            </w:pPr>
            <w:r w:rsidRPr="009166AA">
              <w:rPr>
                <w:b/>
                <w:i/>
              </w:rPr>
              <w:t>Республиканский тур</w:t>
            </w:r>
          </w:p>
        </w:tc>
        <w:tc>
          <w:tcPr>
            <w:tcW w:w="1102" w:type="dxa"/>
            <w:vMerge w:val="restart"/>
          </w:tcPr>
          <w:p w:rsidR="00C72232" w:rsidRPr="009166AA" w:rsidRDefault="00C72232" w:rsidP="00C72232">
            <w:pPr>
              <w:jc w:val="center"/>
              <w:rPr>
                <w:b/>
                <w:i/>
              </w:rPr>
            </w:pPr>
            <w:r w:rsidRPr="009166AA">
              <w:rPr>
                <w:b/>
                <w:i/>
              </w:rPr>
              <w:t>Всего баллов</w:t>
            </w:r>
          </w:p>
        </w:tc>
        <w:tc>
          <w:tcPr>
            <w:tcW w:w="1592" w:type="dxa"/>
            <w:vMerge w:val="restart"/>
          </w:tcPr>
          <w:p w:rsidR="00C72232" w:rsidRPr="009166AA" w:rsidRDefault="00C72232" w:rsidP="00C72232">
            <w:pPr>
              <w:jc w:val="center"/>
              <w:rPr>
                <w:b/>
                <w:i/>
              </w:rPr>
            </w:pPr>
            <w:r w:rsidRPr="009166AA">
              <w:rPr>
                <w:b/>
                <w:i/>
              </w:rPr>
              <w:t>Примечание</w:t>
            </w:r>
          </w:p>
        </w:tc>
      </w:tr>
      <w:tr w:rsidR="00C72232" w:rsidRPr="009166AA" w:rsidTr="00C72232">
        <w:trPr>
          <w:trHeight w:val="180"/>
        </w:trPr>
        <w:tc>
          <w:tcPr>
            <w:tcW w:w="817" w:type="dxa"/>
            <w:vMerge/>
          </w:tcPr>
          <w:p w:rsidR="00C72232" w:rsidRPr="009166AA" w:rsidRDefault="00C72232" w:rsidP="00C72232"/>
        </w:tc>
        <w:tc>
          <w:tcPr>
            <w:tcW w:w="2268" w:type="dxa"/>
            <w:vMerge/>
          </w:tcPr>
          <w:p w:rsidR="00C72232" w:rsidRPr="009166AA" w:rsidRDefault="00C72232" w:rsidP="00C72232"/>
        </w:tc>
        <w:tc>
          <w:tcPr>
            <w:tcW w:w="1134" w:type="dxa"/>
            <w:vMerge/>
          </w:tcPr>
          <w:p w:rsidR="00C72232" w:rsidRPr="009166AA" w:rsidRDefault="00C72232" w:rsidP="00C72232"/>
        </w:tc>
        <w:tc>
          <w:tcPr>
            <w:tcW w:w="1217" w:type="dxa"/>
            <w:vMerge/>
          </w:tcPr>
          <w:p w:rsidR="00C72232" w:rsidRPr="009166AA" w:rsidRDefault="00C72232" w:rsidP="00C72232"/>
        </w:tc>
        <w:tc>
          <w:tcPr>
            <w:tcW w:w="1349" w:type="dxa"/>
            <w:shd w:val="clear" w:color="auto" w:fill="FF0000"/>
          </w:tcPr>
          <w:p w:rsidR="00C72232" w:rsidRPr="009166AA" w:rsidRDefault="00C72232" w:rsidP="00C72232">
            <w:pPr>
              <w:jc w:val="center"/>
              <w:rPr>
                <w:b/>
                <w:i/>
              </w:rPr>
            </w:pPr>
            <w:r w:rsidRPr="00DC5DE6">
              <w:rPr>
                <w:b/>
                <w:i/>
                <w:highlight w:val="red"/>
              </w:rPr>
              <w:t>1 место</w:t>
            </w:r>
          </w:p>
        </w:tc>
        <w:tc>
          <w:tcPr>
            <w:tcW w:w="1417" w:type="dxa"/>
            <w:shd w:val="clear" w:color="auto" w:fill="0000FF"/>
          </w:tcPr>
          <w:p w:rsidR="00C72232" w:rsidRPr="009166AA" w:rsidRDefault="00C72232" w:rsidP="00C72232">
            <w:pPr>
              <w:jc w:val="center"/>
              <w:rPr>
                <w:b/>
                <w:i/>
              </w:rPr>
            </w:pPr>
            <w:r w:rsidRPr="00DC5DE6">
              <w:rPr>
                <w:b/>
                <w:i/>
                <w:highlight w:val="blue"/>
              </w:rPr>
              <w:t>2 место</w:t>
            </w:r>
          </w:p>
        </w:tc>
        <w:tc>
          <w:tcPr>
            <w:tcW w:w="1233" w:type="dxa"/>
            <w:shd w:val="clear" w:color="auto" w:fill="00FF00"/>
          </w:tcPr>
          <w:p w:rsidR="00C72232" w:rsidRPr="009166AA" w:rsidRDefault="00C72232" w:rsidP="00C72232">
            <w:pPr>
              <w:jc w:val="center"/>
              <w:rPr>
                <w:b/>
                <w:i/>
              </w:rPr>
            </w:pPr>
            <w:r w:rsidRPr="00DC5DE6">
              <w:rPr>
                <w:b/>
                <w:i/>
                <w:highlight w:val="green"/>
              </w:rPr>
              <w:t>3 место</w:t>
            </w:r>
          </w:p>
        </w:tc>
        <w:tc>
          <w:tcPr>
            <w:tcW w:w="1101" w:type="dxa"/>
          </w:tcPr>
          <w:p w:rsidR="00C72232" w:rsidRPr="009166AA" w:rsidRDefault="00C72232" w:rsidP="00C72232">
            <w:pPr>
              <w:jc w:val="center"/>
              <w:rPr>
                <w:b/>
                <w:i/>
              </w:rPr>
            </w:pPr>
            <w:r w:rsidRPr="009166AA">
              <w:rPr>
                <w:b/>
                <w:i/>
              </w:rPr>
              <w:t>1 место</w:t>
            </w:r>
          </w:p>
        </w:tc>
        <w:tc>
          <w:tcPr>
            <w:tcW w:w="1101" w:type="dxa"/>
          </w:tcPr>
          <w:p w:rsidR="00C72232" w:rsidRPr="009166AA" w:rsidRDefault="00C72232" w:rsidP="00C72232">
            <w:pPr>
              <w:jc w:val="center"/>
              <w:rPr>
                <w:b/>
                <w:i/>
              </w:rPr>
            </w:pPr>
            <w:r w:rsidRPr="009166AA">
              <w:rPr>
                <w:b/>
                <w:i/>
              </w:rPr>
              <w:t>2 место</w:t>
            </w:r>
          </w:p>
        </w:tc>
        <w:tc>
          <w:tcPr>
            <w:tcW w:w="1101" w:type="dxa"/>
          </w:tcPr>
          <w:p w:rsidR="00C72232" w:rsidRPr="009166AA" w:rsidRDefault="00C72232" w:rsidP="00C72232">
            <w:pPr>
              <w:jc w:val="center"/>
              <w:rPr>
                <w:b/>
                <w:i/>
              </w:rPr>
            </w:pPr>
            <w:r w:rsidRPr="009166AA">
              <w:rPr>
                <w:b/>
                <w:i/>
              </w:rPr>
              <w:t>3 место</w:t>
            </w:r>
          </w:p>
        </w:tc>
        <w:tc>
          <w:tcPr>
            <w:tcW w:w="1102" w:type="dxa"/>
            <w:vMerge/>
          </w:tcPr>
          <w:p w:rsidR="00C72232" w:rsidRPr="009166AA" w:rsidRDefault="00C72232" w:rsidP="00C72232"/>
        </w:tc>
        <w:tc>
          <w:tcPr>
            <w:tcW w:w="1592" w:type="dxa"/>
            <w:vMerge/>
          </w:tcPr>
          <w:p w:rsidR="00C72232" w:rsidRPr="009166AA" w:rsidRDefault="00C72232" w:rsidP="00C72232"/>
        </w:tc>
      </w:tr>
      <w:tr w:rsidR="00C72232" w:rsidRPr="009166AA" w:rsidTr="00C72232">
        <w:trPr>
          <w:trHeight w:val="661"/>
        </w:trPr>
        <w:tc>
          <w:tcPr>
            <w:tcW w:w="817" w:type="dxa"/>
          </w:tcPr>
          <w:p w:rsidR="00C72232" w:rsidRPr="009166AA" w:rsidRDefault="00C72232" w:rsidP="00C72232">
            <w:r>
              <w:t>1.</w:t>
            </w:r>
          </w:p>
        </w:tc>
        <w:tc>
          <w:tcPr>
            <w:tcW w:w="2268" w:type="dxa"/>
          </w:tcPr>
          <w:p w:rsidR="00C72232" w:rsidRPr="009166AA" w:rsidRDefault="00C72232" w:rsidP="00C72232">
            <w:r>
              <w:t>Конкурс песни, посвященный к 100-летию Комсомола</w:t>
            </w:r>
          </w:p>
        </w:tc>
        <w:tc>
          <w:tcPr>
            <w:tcW w:w="1134" w:type="dxa"/>
          </w:tcPr>
          <w:p w:rsidR="00C72232" w:rsidRPr="009166AA" w:rsidRDefault="00C72232" w:rsidP="00C72232">
            <w:r>
              <w:t>9</w:t>
            </w:r>
          </w:p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Pr="009166AA" w:rsidRDefault="00C72232" w:rsidP="00C72232"/>
        </w:tc>
        <w:tc>
          <w:tcPr>
            <w:tcW w:w="1417" w:type="dxa"/>
          </w:tcPr>
          <w:p w:rsidR="00C72232" w:rsidRPr="009166AA" w:rsidRDefault="00C72232" w:rsidP="00C72232">
            <w:pPr>
              <w:rPr>
                <w:b/>
              </w:rPr>
            </w:pPr>
          </w:p>
        </w:tc>
        <w:tc>
          <w:tcPr>
            <w:tcW w:w="1233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Pr="009166AA" w:rsidRDefault="00C72232" w:rsidP="00C72232">
            <w:r>
              <w:t>1</w:t>
            </w:r>
          </w:p>
        </w:tc>
        <w:tc>
          <w:tcPr>
            <w:tcW w:w="1592" w:type="dxa"/>
          </w:tcPr>
          <w:p w:rsidR="00C72232" w:rsidRPr="009166AA" w:rsidRDefault="00C72232" w:rsidP="00C72232">
            <w:r>
              <w:t>участие</w:t>
            </w:r>
          </w:p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Pr="009166AA" w:rsidRDefault="00C72232" w:rsidP="00C72232">
            <w:r>
              <w:t xml:space="preserve">2. </w:t>
            </w:r>
          </w:p>
        </w:tc>
        <w:tc>
          <w:tcPr>
            <w:tcW w:w="2268" w:type="dxa"/>
          </w:tcPr>
          <w:p w:rsidR="00C72232" w:rsidRPr="009166AA" w:rsidRDefault="00C72232" w:rsidP="00C72232">
            <w:r>
              <w:t>Конкурс «Веселая зебра»</w:t>
            </w:r>
          </w:p>
        </w:tc>
        <w:tc>
          <w:tcPr>
            <w:tcW w:w="1134" w:type="dxa"/>
          </w:tcPr>
          <w:p w:rsidR="00C72232" w:rsidRPr="009166AA" w:rsidRDefault="00C72232" w:rsidP="00C72232">
            <w:r>
              <w:t>1</w:t>
            </w:r>
          </w:p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Pr="009166AA" w:rsidRDefault="00C72232" w:rsidP="00C72232"/>
        </w:tc>
        <w:tc>
          <w:tcPr>
            <w:tcW w:w="1417" w:type="dxa"/>
          </w:tcPr>
          <w:p w:rsidR="00C72232" w:rsidRPr="009166AA" w:rsidRDefault="00C72232" w:rsidP="00C72232"/>
        </w:tc>
        <w:tc>
          <w:tcPr>
            <w:tcW w:w="1233" w:type="dxa"/>
            <w:shd w:val="clear" w:color="auto" w:fill="00FF00"/>
          </w:tcPr>
          <w:p w:rsidR="00C72232" w:rsidRPr="00DC5DE6" w:rsidRDefault="00C72232" w:rsidP="00C72232">
            <w:pPr>
              <w:rPr>
                <w:highlight w:val="green"/>
              </w:rPr>
            </w:pPr>
            <w:r w:rsidRPr="00DC5DE6">
              <w:rPr>
                <w:highlight w:val="green"/>
              </w:rPr>
              <w:t>«Лучший урок»</w:t>
            </w:r>
          </w:p>
          <w:p w:rsidR="00C72232" w:rsidRPr="00DC5DE6" w:rsidRDefault="00C72232" w:rsidP="00C72232">
            <w:pPr>
              <w:rPr>
                <w:highlight w:val="green"/>
              </w:rPr>
            </w:pPr>
            <w:r w:rsidRPr="00DC5DE6">
              <w:rPr>
                <w:highlight w:val="green"/>
              </w:rPr>
              <w:t>«Лучшая папка»</w:t>
            </w:r>
          </w:p>
          <w:p w:rsidR="00C72232" w:rsidRPr="009166AA" w:rsidRDefault="00C72232" w:rsidP="00C72232">
            <w:r w:rsidRPr="00DC5DE6">
              <w:rPr>
                <w:highlight w:val="green"/>
              </w:rPr>
              <w:t>« Лучший уголок по ПДД»</w:t>
            </w:r>
          </w:p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Pr="009166AA" w:rsidRDefault="00C72232" w:rsidP="00C72232">
            <w:pPr>
              <w:jc w:val="center"/>
            </w:pPr>
            <w:r>
              <w:t>3</w:t>
            </w:r>
          </w:p>
        </w:tc>
        <w:tc>
          <w:tcPr>
            <w:tcW w:w="1592" w:type="dxa"/>
          </w:tcPr>
          <w:p w:rsidR="00C72232" w:rsidRPr="009166AA" w:rsidRDefault="00C72232" w:rsidP="00C72232">
            <w:r>
              <w:t>Мустафаева Н.Н</w:t>
            </w:r>
          </w:p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Pr="009166AA" w:rsidRDefault="00C72232" w:rsidP="00C72232">
            <w:r>
              <w:t>3.</w:t>
            </w:r>
          </w:p>
        </w:tc>
        <w:tc>
          <w:tcPr>
            <w:tcW w:w="2268" w:type="dxa"/>
          </w:tcPr>
          <w:p w:rsidR="00C72232" w:rsidRDefault="00C72232" w:rsidP="00C72232">
            <w:r>
              <w:t>Конкурс «Безопасное колесо»</w:t>
            </w:r>
          </w:p>
        </w:tc>
        <w:tc>
          <w:tcPr>
            <w:tcW w:w="1134" w:type="dxa"/>
          </w:tcPr>
          <w:p w:rsidR="00C72232" w:rsidRPr="009166AA" w:rsidRDefault="00C72232" w:rsidP="00C72232">
            <w:r>
              <w:t>10</w:t>
            </w:r>
          </w:p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Pr="009166AA" w:rsidRDefault="00C72232" w:rsidP="00C72232"/>
        </w:tc>
        <w:tc>
          <w:tcPr>
            <w:tcW w:w="1417" w:type="dxa"/>
            <w:shd w:val="clear" w:color="auto" w:fill="0000FF"/>
          </w:tcPr>
          <w:p w:rsidR="00C72232" w:rsidRDefault="00C72232" w:rsidP="00C72232">
            <w:r w:rsidRPr="00DC5DE6">
              <w:rPr>
                <w:highlight w:val="blue"/>
              </w:rPr>
              <w:t>2м- команда ЮИД</w:t>
            </w:r>
          </w:p>
        </w:tc>
        <w:tc>
          <w:tcPr>
            <w:tcW w:w="1233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2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4.</w:t>
            </w:r>
          </w:p>
        </w:tc>
        <w:tc>
          <w:tcPr>
            <w:tcW w:w="2268" w:type="dxa"/>
          </w:tcPr>
          <w:p w:rsidR="00C72232" w:rsidRDefault="00C72232" w:rsidP="00C72232">
            <w:r>
              <w:t>Всероссийский конкурс «Спасибо Вам, Учителя!»</w:t>
            </w:r>
          </w:p>
        </w:tc>
        <w:tc>
          <w:tcPr>
            <w:tcW w:w="1134" w:type="dxa"/>
          </w:tcPr>
          <w:p w:rsidR="00C72232" w:rsidRDefault="00C72232" w:rsidP="00C72232">
            <w:r>
              <w:t>1</w:t>
            </w:r>
          </w:p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  <w:shd w:val="clear" w:color="auto" w:fill="FF0000"/>
          </w:tcPr>
          <w:p w:rsidR="00C72232" w:rsidRPr="00E92F55" w:rsidRDefault="00C72232" w:rsidP="00C72232">
            <w:pPr>
              <w:rPr>
                <w:b/>
              </w:rPr>
            </w:pPr>
            <w:r w:rsidRPr="00DC5DE6">
              <w:rPr>
                <w:b/>
                <w:highlight w:val="red"/>
              </w:rPr>
              <w:t>1м. Хизриева Дж</w:t>
            </w:r>
          </w:p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3</w:t>
            </w:r>
          </w:p>
        </w:tc>
        <w:tc>
          <w:tcPr>
            <w:tcW w:w="1592" w:type="dxa"/>
          </w:tcPr>
          <w:p w:rsidR="00C72232" w:rsidRDefault="00C72232" w:rsidP="00C72232">
            <w:r>
              <w:t>Рамазанова Ш.М.</w:t>
            </w:r>
          </w:p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5.</w:t>
            </w:r>
          </w:p>
        </w:tc>
        <w:tc>
          <w:tcPr>
            <w:tcW w:w="2268" w:type="dxa"/>
          </w:tcPr>
          <w:p w:rsidR="00C72232" w:rsidRDefault="00C72232" w:rsidP="00C72232">
            <w:r>
              <w:t xml:space="preserve">Всероссийский творческий конкурс «страна </w:t>
            </w:r>
            <w:r>
              <w:lastRenderedPageBreak/>
              <w:t>сказок»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  <w:shd w:val="clear" w:color="auto" w:fill="FF0000"/>
          </w:tcPr>
          <w:p w:rsidR="00C72232" w:rsidRDefault="00C72232" w:rsidP="00C72232">
            <w:r w:rsidRPr="00DC5DE6">
              <w:rPr>
                <w:b/>
                <w:highlight w:val="red"/>
              </w:rPr>
              <w:t>1м</w:t>
            </w:r>
            <w:r w:rsidRPr="00DC5DE6">
              <w:rPr>
                <w:highlight w:val="red"/>
              </w:rPr>
              <w:t>.- Гебеков Мухаммад</w:t>
            </w:r>
          </w:p>
        </w:tc>
        <w:tc>
          <w:tcPr>
            <w:tcW w:w="1417" w:type="dxa"/>
            <w:shd w:val="clear" w:color="auto" w:fill="0000FF"/>
          </w:tcPr>
          <w:p w:rsidR="00C72232" w:rsidRPr="00DC5DE6" w:rsidRDefault="00C72232" w:rsidP="00C72232">
            <w:pPr>
              <w:rPr>
                <w:highlight w:val="blue"/>
              </w:rPr>
            </w:pPr>
            <w:r w:rsidRPr="00DC5DE6">
              <w:rPr>
                <w:highlight w:val="blue"/>
              </w:rPr>
              <w:t>2мГаджимахадова П</w:t>
            </w:r>
          </w:p>
          <w:p w:rsidR="00C72232" w:rsidRDefault="00C72232" w:rsidP="00C72232">
            <w:r w:rsidRPr="00DC5DE6">
              <w:rPr>
                <w:highlight w:val="blue"/>
              </w:rPr>
              <w:t>2м Алиев Ю</w:t>
            </w:r>
          </w:p>
          <w:p w:rsidR="00C72232" w:rsidRDefault="00C72232" w:rsidP="00C72232"/>
        </w:tc>
        <w:tc>
          <w:tcPr>
            <w:tcW w:w="1233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7</w:t>
            </w:r>
          </w:p>
        </w:tc>
        <w:tc>
          <w:tcPr>
            <w:tcW w:w="1592" w:type="dxa"/>
          </w:tcPr>
          <w:p w:rsidR="00C72232" w:rsidRDefault="00C72232" w:rsidP="00C72232">
            <w:r>
              <w:t>Магомедалиева М.И.</w:t>
            </w:r>
          </w:p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lastRenderedPageBreak/>
              <w:t xml:space="preserve">6. </w:t>
            </w:r>
          </w:p>
        </w:tc>
        <w:tc>
          <w:tcPr>
            <w:tcW w:w="2268" w:type="dxa"/>
          </w:tcPr>
          <w:p w:rsidR="00C72232" w:rsidRDefault="00C72232" w:rsidP="00C72232">
            <w:r>
              <w:t>Всероссийский конкурс «Страна сказок»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  <w:shd w:val="clear" w:color="auto" w:fill="0000FF"/>
          </w:tcPr>
          <w:p w:rsidR="00C72232" w:rsidRPr="00DC5DE6" w:rsidRDefault="00C72232" w:rsidP="00C72232">
            <w:pPr>
              <w:rPr>
                <w:highlight w:val="blue"/>
              </w:rPr>
            </w:pPr>
            <w:r w:rsidRPr="00DC5DE6">
              <w:rPr>
                <w:highlight w:val="blue"/>
              </w:rPr>
              <w:t>Алиев Ю</w:t>
            </w:r>
          </w:p>
          <w:p w:rsidR="00C72232" w:rsidRPr="00DC5DE6" w:rsidRDefault="00C72232" w:rsidP="00C72232">
            <w:pPr>
              <w:rPr>
                <w:highlight w:val="blue"/>
              </w:rPr>
            </w:pPr>
            <w:r w:rsidRPr="00DC5DE6">
              <w:rPr>
                <w:highlight w:val="blue"/>
              </w:rPr>
              <w:t>Лабазанова Р</w:t>
            </w:r>
          </w:p>
        </w:tc>
        <w:tc>
          <w:tcPr>
            <w:tcW w:w="1233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4</w:t>
            </w:r>
          </w:p>
        </w:tc>
        <w:tc>
          <w:tcPr>
            <w:tcW w:w="1592" w:type="dxa"/>
          </w:tcPr>
          <w:p w:rsidR="00C72232" w:rsidRDefault="00C72232" w:rsidP="00C72232">
            <w:r>
              <w:t>Умарова П.З.</w:t>
            </w:r>
          </w:p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7.</w:t>
            </w:r>
          </w:p>
        </w:tc>
        <w:tc>
          <w:tcPr>
            <w:tcW w:w="2268" w:type="dxa"/>
          </w:tcPr>
          <w:p w:rsidR="00C72232" w:rsidRDefault="00C72232" w:rsidP="00C72232">
            <w:r>
              <w:t>«Страна сказок»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  <w:shd w:val="clear" w:color="auto" w:fill="0000FF"/>
          </w:tcPr>
          <w:p w:rsidR="00C72232" w:rsidRPr="00DC5DE6" w:rsidRDefault="00C72232" w:rsidP="00C72232">
            <w:pPr>
              <w:rPr>
                <w:highlight w:val="blue"/>
              </w:rPr>
            </w:pPr>
            <w:r w:rsidRPr="00DC5DE6">
              <w:rPr>
                <w:highlight w:val="blue"/>
              </w:rPr>
              <w:t>Гамзатова С</w:t>
            </w:r>
          </w:p>
        </w:tc>
        <w:tc>
          <w:tcPr>
            <w:tcW w:w="1233" w:type="dxa"/>
          </w:tcPr>
          <w:p w:rsidR="00C72232" w:rsidRPr="0076387F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2</w:t>
            </w:r>
          </w:p>
        </w:tc>
        <w:tc>
          <w:tcPr>
            <w:tcW w:w="1592" w:type="dxa"/>
          </w:tcPr>
          <w:p w:rsidR="00C72232" w:rsidRDefault="00C72232" w:rsidP="00C72232">
            <w:r>
              <w:t>Алиева А.У.</w:t>
            </w:r>
          </w:p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8</w:t>
            </w:r>
          </w:p>
        </w:tc>
        <w:tc>
          <w:tcPr>
            <w:tcW w:w="2268" w:type="dxa"/>
          </w:tcPr>
          <w:p w:rsidR="00C72232" w:rsidRDefault="00C72232" w:rsidP="00C72232">
            <w:r>
              <w:t>Интеллектуально- познавательный «Брейн- ринг» «Правовой эрудит», посв.25-летию Конституции РФ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  <w:shd w:val="clear" w:color="auto" w:fill="FF0000"/>
          </w:tcPr>
          <w:p w:rsidR="00C72232" w:rsidRDefault="00C72232" w:rsidP="00C72232">
            <w:r w:rsidRPr="00DC5DE6">
              <w:rPr>
                <w:highlight w:val="red"/>
              </w:rPr>
              <w:t>1м. совм. С Буйнакским районом</w:t>
            </w:r>
          </w:p>
        </w:tc>
        <w:tc>
          <w:tcPr>
            <w:tcW w:w="1417" w:type="dxa"/>
            <w:shd w:val="clear" w:color="auto" w:fill="0000FF"/>
          </w:tcPr>
          <w:p w:rsidR="00C72232" w:rsidRPr="00DC5DE6" w:rsidRDefault="00C72232" w:rsidP="00C72232">
            <w:pPr>
              <w:rPr>
                <w:highlight w:val="blue"/>
              </w:rPr>
            </w:pPr>
            <w:r w:rsidRPr="00DC5DE6">
              <w:rPr>
                <w:highlight w:val="blue"/>
              </w:rPr>
              <w:t>Команда2м</w:t>
            </w:r>
          </w:p>
        </w:tc>
        <w:tc>
          <w:tcPr>
            <w:tcW w:w="1233" w:type="dxa"/>
          </w:tcPr>
          <w:p w:rsidR="00C72232" w:rsidRPr="0076387F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5</w:t>
            </w:r>
          </w:p>
        </w:tc>
        <w:tc>
          <w:tcPr>
            <w:tcW w:w="1592" w:type="dxa"/>
          </w:tcPr>
          <w:p w:rsidR="00C72232" w:rsidRDefault="00C72232" w:rsidP="00C72232">
            <w:r>
              <w:t>Исмаилова Б.Р.</w:t>
            </w:r>
          </w:p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9.</w:t>
            </w:r>
          </w:p>
        </w:tc>
        <w:tc>
          <w:tcPr>
            <w:tcW w:w="2268" w:type="dxa"/>
          </w:tcPr>
          <w:p w:rsidR="00C72232" w:rsidRDefault="00C72232" w:rsidP="00C72232">
            <w:r>
              <w:t>Конкурс «Детство под защитой»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>
            <w:r w:rsidRPr="00DC5DE6">
              <w:rPr>
                <w:highlight w:val="red"/>
              </w:rPr>
              <w:t>1м.Заидов И</w:t>
            </w:r>
          </w:p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Pr="0076387F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3</w:t>
            </w:r>
          </w:p>
        </w:tc>
        <w:tc>
          <w:tcPr>
            <w:tcW w:w="1592" w:type="dxa"/>
          </w:tcPr>
          <w:p w:rsidR="00C72232" w:rsidRDefault="00C72232" w:rsidP="00C72232">
            <w:r>
              <w:t>Балаева А.А.</w:t>
            </w:r>
          </w:p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10.</w:t>
            </w:r>
          </w:p>
        </w:tc>
        <w:tc>
          <w:tcPr>
            <w:tcW w:w="2268" w:type="dxa"/>
          </w:tcPr>
          <w:p w:rsidR="00C72232" w:rsidRDefault="00C72232" w:rsidP="00C72232">
            <w:r>
              <w:t>Конкурс «Пусть всегда будет Мама»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  <w:shd w:val="clear" w:color="auto" w:fill="FF0000"/>
          </w:tcPr>
          <w:p w:rsidR="00C72232" w:rsidRDefault="00C72232" w:rsidP="00C72232">
            <w:r w:rsidRPr="00DC5DE6">
              <w:rPr>
                <w:highlight w:val="red"/>
              </w:rPr>
              <w:t>1м. Джахбаров И (5-9кл)</w:t>
            </w:r>
          </w:p>
        </w:tc>
        <w:tc>
          <w:tcPr>
            <w:tcW w:w="1417" w:type="dxa"/>
            <w:shd w:val="clear" w:color="auto" w:fill="0000FF"/>
          </w:tcPr>
          <w:p w:rsidR="00C72232" w:rsidRPr="00DC5DE6" w:rsidRDefault="00C72232" w:rsidP="00C72232">
            <w:pPr>
              <w:rPr>
                <w:highlight w:val="blue"/>
              </w:rPr>
            </w:pPr>
            <w:r w:rsidRPr="00DC5DE6">
              <w:rPr>
                <w:highlight w:val="blue"/>
              </w:rPr>
              <w:t>2м. Алиева У(1-4кл)</w:t>
            </w:r>
          </w:p>
          <w:p w:rsidR="00C72232" w:rsidRPr="00DC5DE6" w:rsidRDefault="00C72232" w:rsidP="00C72232">
            <w:pPr>
              <w:rPr>
                <w:highlight w:val="blue"/>
              </w:rPr>
            </w:pPr>
            <w:r w:rsidRPr="00DC5DE6">
              <w:rPr>
                <w:highlight w:val="blue"/>
              </w:rPr>
              <w:t>Гаджиева З (8кл)</w:t>
            </w:r>
          </w:p>
          <w:p w:rsidR="00C72232" w:rsidRDefault="00C72232" w:rsidP="00C72232">
            <w:r w:rsidRPr="00DC5DE6">
              <w:rPr>
                <w:highlight w:val="blue"/>
              </w:rPr>
              <w:t>Алиев Ю. 7кл</w:t>
            </w:r>
          </w:p>
        </w:tc>
        <w:tc>
          <w:tcPr>
            <w:tcW w:w="1233" w:type="dxa"/>
          </w:tcPr>
          <w:p w:rsidR="00C72232" w:rsidRPr="0076387F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9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11.</w:t>
            </w:r>
          </w:p>
        </w:tc>
        <w:tc>
          <w:tcPr>
            <w:tcW w:w="2268" w:type="dxa"/>
          </w:tcPr>
          <w:p w:rsidR="00C72232" w:rsidRDefault="00C72232" w:rsidP="00C72232">
            <w:r>
              <w:t>Республиканская акция «Выбираю спорт»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  <w:shd w:val="clear" w:color="auto" w:fill="FF0000"/>
          </w:tcPr>
          <w:p w:rsidR="00C72232" w:rsidRDefault="00C72232" w:rsidP="00C72232">
            <w:r w:rsidRPr="00DC5DE6">
              <w:rPr>
                <w:highlight w:val="red"/>
              </w:rPr>
              <w:t>волейбол</w:t>
            </w:r>
          </w:p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Pr="0076387F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3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12.</w:t>
            </w:r>
          </w:p>
        </w:tc>
        <w:tc>
          <w:tcPr>
            <w:tcW w:w="2268" w:type="dxa"/>
          </w:tcPr>
          <w:p w:rsidR="00C72232" w:rsidRDefault="00C72232" w:rsidP="00C72232">
            <w:r>
              <w:t>Итоги городского конкурса «история городов-героев Причерноморья»</w:t>
            </w:r>
          </w:p>
        </w:tc>
        <w:tc>
          <w:tcPr>
            <w:tcW w:w="1134" w:type="dxa"/>
          </w:tcPr>
          <w:p w:rsidR="00C72232" w:rsidRDefault="00C72232" w:rsidP="00C72232">
            <w:r>
              <w:t>10</w:t>
            </w:r>
          </w:p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  <w:shd w:val="clear" w:color="auto" w:fill="0000FF"/>
          </w:tcPr>
          <w:p w:rsidR="00C72232" w:rsidRDefault="00C72232" w:rsidP="00C72232">
            <w:r w:rsidRPr="00DC5DE6">
              <w:rPr>
                <w:highlight w:val="blue"/>
              </w:rPr>
              <w:t>2м. школа</w:t>
            </w:r>
          </w:p>
          <w:p w:rsidR="00C72232" w:rsidRPr="00C479FA" w:rsidRDefault="00C72232" w:rsidP="00C72232">
            <w:pPr>
              <w:jc w:val="center"/>
            </w:pPr>
          </w:p>
        </w:tc>
        <w:tc>
          <w:tcPr>
            <w:tcW w:w="1233" w:type="dxa"/>
          </w:tcPr>
          <w:p w:rsidR="00C72232" w:rsidRPr="0076387F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2</w:t>
            </w:r>
          </w:p>
        </w:tc>
        <w:tc>
          <w:tcPr>
            <w:tcW w:w="1592" w:type="dxa"/>
          </w:tcPr>
          <w:p w:rsidR="00C72232" w:rsidRDefault="00C72232" w:rsidP="00C72232">
            <w:r>
              <w:t>Мирзоева У.Б,</w:t>
            </w:r>
          </w:p>
          <w:p w:rsidR="00C72232" w:rsidRDefault="00C72232" w:rsidP="00C72232">
            <w:r>
              <w:t>Исмаилова Б.Р.</w:t>
            </w:r>
          </w:p>
        </w:tc>
      </w:tr>
      <w:tr w:rsidR="00C72232" w:rsidRPr="009166AA" w:rsidTr="00C72232">
        <w:trPr>
          <w:trHeight w:val="661"/>
        </w:trPr>
        <w:tc>
          <w:tcPr>
            <w:tcW w:w="817" w:type="dxa"/>
          </w:tcPr>
          <w:p w:rsidR="00C72232" w:rsidRDefault="00C72232" w:rsidP="00C72232">
            <w:r>
              <w:lastRenderedPageBreak/>
              <w:t>13</w:t>
            </w:r>
          </w:p>
        </w:tc>
        <w:tc>
          <w:tcPr>
            <w:tcW w:w="2268" w:type="dxa"/>
          </w:tcPr>
          <w:p w:rsidR="00C72232" w:rsidRDefault="00C72232" w:rsidP="00C72232">
            <w:r>
              <w:t>Конкурс «Самый классный классный»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  <w:shd w:val="clear" w:color="auto" w:fill="0000FF"/>
          </w:tcPr>
          <w:p w:rsidR="00C72232" w:rsidRDefault="00C72232" w:rsidP="00C72232">
            <w:r w:rsidRPr="00DC5DE6">
              <w:rPr>
                <w:highlight w:val="blue"/>
              </w:rPr>
              <w:t>2м. Акаева А.С.</w:t>
            </w:r>
          </w:p>
        </w:tc>
        <w:tc>
          <w:tcPr>
            <w:tcW w:w="1233" w:type="dxa"/>
          </w:tcPr>
          <w:p w:rsidR="00C72232" w:rsidRPr="0076387F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3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 xml:space="preserve">14 </w:t>
            </w:r>
          </w:p>
        </w:tc>
        <w:tc>
          <w:tcPr>
            <w:tcW w:w="2268" w:type="dxa"/>
          </w:tcPr>
          <w:p w:rsidR="00C72232" w:rsidRDefault="00C72232" w:rsidP="00C72232">
            <w:r>
              <w:t>Конкурс «День птиц»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  <w:shd w:val="clear" w:color="auto" w:fill="FF0000"/>
          </w:tcPr>
          <w:p w:rsidR="00C72232" w:rsidRPr="00DC5DE6" w:rsidRDefault="00C72232" w:rsidP="00C72232">
            <w:pPr>
              <w:rPr>
                <w:highlight w:val="red"/>
              </w:rPr>
            </w:pPr>
            <w:r w:rsidRPr="00DC5DE6">
              <w:rPr>
                <w:highlight w:val="red"/>
              </w:rPr>
              <w:t>3м. Лучший рисунок.</w:t>
            </w:r>
          </w:p>
        </w:tc>
        <w:tc>
          <w:tcPr>
            <w:tcW w:w="1417" w:type="dxa"/>
            <w:shd w:val="clear" w:color="auto" w:fill="0000FF"/>
          </w:tcPr>
          <w:p w:rsidR="00C72232" w:rsidRDefault="00C72232" w:rsidP="00C72232">
            <w:r w:rsidRPr="00DC5DE6">
              <w:rPr>
                <w:highlight w:val="blue"/>
              </w:rPr>
              <w:t>2м. Лучшая подделка</w:t>
            </w:r>
          </w:p>
        </w:tc>
        <w:tc>
          <w:tcPr>
            <w:tcW w:w="1233" w:type="dxa"/>
          </w:tcPr>
          <w:p w:rsidR="00C72232" w:rsidRPr="0076387F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3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1032"/>
        </w:trPr>
        <w:tc>
          <w:tcPr>
            <w:tcW w:w="817" w:type="dxa"/>
          </w:tcPr>
          <w:p w:rsidR="00C72232" w:rsidRDefault="00C72232" w:rsidP="00C72232">
            <w:r>
              <w:t>15.</w:t>
            </w:r>
          </w:p>
        </w:tc>
        <w:tc>
          <w:tcPr>
            <w:tcW w:w="2268" w:type="dxa"/>
          </w:tcPr>
          <w:p w:rsidR="00C72232" w:rsidRDefault="00C72232" w:rsidP="00C72232">
            <w:r>
              <w:t>Конкурс исследовательских работ «Мы дружбою народов сильны»</w:t>
            </w:r>
          </w:p>
        </w:tc>
        <w:tc>
          <w:tcPr>
            <w:tcW w:w="1134" w:type="dxa"/>
          </w:tcPr>
          <w:p w:rsidR="00C72232" w:rsidRDefault="00C72232" w:rsidP="00C72232">
            <w:r>
              <w:t>1</w:t>
            </w:r>
          </w:p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  <w:shd w:val="clear" w:color="auto" w:fill="FF0000"/>
          </w:tcPr>
          <w:p w:rsidR="00C72232" w:rsidRPr="00DC5DE6" w:rsidRDefault="00C72232" w:rsidP="00C72232">
            <w:pPr>
              <w:rPr>
                <w:highlight w:val="red"/>
              </w:rPr>
            </w:pPr>
            <w:r w:rsidRPr="00DC5DE6">
              <w:rPr>
                <w:highlight w:val="red"/>
              </w:rPr>
              <w:t>1м. Бучаева З</w:t>
            </w:r>
          </w:p>
        </w:tc>
        <w:tc>
          <w:tcPr>
            <w:tcW w:w="1417" w:type="dxa"/>
            <w:shd w:val="clear" w:color="auto" w:fill="0000FF"/>
          </w:tcPr>
          <w:p w:rsidR="00C72232" w:rsidRDefault="00C72232" w:rsidP="00C72232"/>
        </w:tc>
        <w:tc>
          <w:tcPr>
            <w:tcW w:w="1233" w:type="dxa"/>
          </w:tcPr>
          <w:p w:rsidR="00C72232" w:rsidRPr="0076387F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3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16.</w:t>
            </w:r>
          </w:p>
        </w:tc>
        <w:tc>
          <w:tcPr>
            <w:tcW w:w="2268" w:type="dxa"/>
          </w:tcPr>
          <w:p w:rsidR="00C72232" w:rsidRDefault="00C72232" w:rsidP="00C72232">
            <w:r>
              <w:t>Конкурс «И гордо реет флаг державный»</w:t>
            </w:r>
          </w:p>
        </w:tc>
        <w:tc>
          <w:tcPr>
            <w:tcW w:w="1134" w:type="dxa"/>
          </w:tcPr>
          <w:p w:rsidR="00C72232" w:rsidRDefault="00C72232" w:rsidP="00C72232">
            <w:r>
              <w:t>1</w:t>
            </w:r>
          </w:p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  <w:shd w:val="clear" w:color="auto" w:fill="0000FF"/>
          </w:tcPr>
          <w:p w:rsidR="00C72232" w:rsidRDefault="00C72232" w:rsidP="00C72232">
            <w:r w:rsidRPr="00DC5DE6">
              <w:rPr>
                <w:highlight w:val="blue"/>
              </w:rPr>
              <w:t>2м Халилова Патимат</w:t>
            </w:r>
          </w:p>
          <w:p w:rsidR="00C72232" w:rsidRDefault="00C72232" w:rsidP="00C72232"/>
        </w:tc>
        <w:tc>
          <w:tcPr>
            <w:tcW w:w="1233" w:type="dxa"/>
          </w:tcPr>
          <w:p w:rsidR="00C72232" w:rsidRPr="0076387F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2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845"/>
        </w:trPr>
        <w:tc>
          <w:tcPr>
            <w:tcW w:w="817" w:type="dxa"/>
          </w:tcPr>
          <w:p w:rsidR="00C72232" w:rsidRDefault="00C72232" w:rsidP="00C72232">
            <w:r>
              <w:t>17.</w:t>
            </w:r>
          </w:p>
        </w:tc>
        <w:tc>
          <w:tcPr>
            <w:tcW w:w="2268" w:type="dxa"/>
          </w:tcPr>
          <w:p w:rsidR="00C72232" w:rsidRDefault="00C72232" w:rsidP="00C72232">
            <w:r>
              <w:t>Турнир «Кубок Первого» по настольному теннису</w:t>
            </w:r>
          </w:p>
        </w:tc>
        <w:tc>
          <w:tcPr>
            <w:tcW w:w="1134" w:type="dxa"/>
          </w:tcPr>
          <w:p w:rsidR="00C72232" w:rsidRDefault="00C72232" w:rsidP="00C72232">
            <w:r>
              <w:t>1</w:t>
            </w:r>
          </w:p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  <w:shd w:val="clear" w:color="auto" w:fill="FF0000"/>
          </w:tcPr>
          <w:p w:rsidR="00C72232" w:rsidRDefault="00C72232" w:rsidP="00C72232">
            <w:r w:rsidRPr="00DC5DE6">
              <w:rPr>
                <w:highlight w:val="red"/>
              </w:rPr>
              <w:t>1м. Джамаева И</w:t>
            </w:r>
          </w:p>
        </w:tc>
        <w:tc>
          <w:tcPr>
            <w:tcW w:w="1417" w:type="dxa"/>
            <w:shd w:val="clear" w:color="auto" w:fill="0000FF"/>
          </w:tcPr>
          <w:p w:rsidR="00C72232" w:rsidRDefault="00C72232" w:rsidP="00C72232"/>
        </w:tc>
        <w:tc>
          <w:tcPr>
            <w:tcW w:w="1233" w:type="dxa"/>
          </w:tcPr>
          <w:p w:rsidR="00C72232" w:rsidRPr="0076387F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3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18.</w:t>
            </w:r>
          </w:p>
        </w:tc>
        <w:tc>
          <w:tcPr>
            <w:tcW w:w="2268" w:type="dxa"/>
          </w:tcPr>
          <w:p w:rsidR="00C72232" w:rsidRDefault="00C72232" w:rsidP="00C72232">
            <w:r>
              <w:t>Конкурс декоративно- прикладного технического творчества учащихся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  <w:shd w:val="clear" w:color="auto" w:fill="0000FF"/>
          </w:tcPr>
          <w:p w:rsidR="00C72232" w:rsidRDefault="00C72232" w:rsidP="00C72232">
            <w:r w:rsidRPr="00DC5DE6">
              <w:rPr>
                <w:highlight w:val="blue"/>
              </w:rPr>
              <w:t>2м Шахбанова Х</w:t>
            </w:r>
          </w:p>
        </w:tc>
        <w:tc>
          <w:tcPr>
            <w:tcW w:w="1233" w:type="dxa"/>
            <w:shd w:val="clear" w:color="auto" w:fill="00FF00"/>
          </w:tcPr>
          <w:p w:rsidR="00C72232" w:rsidRPr="0076387F" w:rsidRDefault="00C72232" w:rsidP="00C72232">
            <w:r w:rsidRPr="00DC5DE6">
              <w:rPr>
                <w:highlight w:val="green"/>
              </w:rPr>
              <w:t>3м. Джамалутдинова Л</w:t>
            </w:r>
          </w:p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3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19.</w:t>
            </w:r>
          </w:p>
        </w:tc>
        <w:tc>
          <w:tcPr>
            <w:tcW w:w="2268" w:type="dxa"/>
          </w:tcPr>
          <w:p w:rsidR="00C72232" w:rsidRDefault="00C72232" w:rsidP="00C72232">
            <w:r>
              <w:t>Военно- спортивная игра «Зарница» (номинация разборка и сборка автомата)</w:t>
            </w:r>
          </w:p>
        </w:tc>
        <w:tc>
          <w:tcPr>
            <w:tcW w:w="1134" w:type="dxa"/>
          </w:tcPr>
          <w:p w:rsidR="00C72232" w:rsidRDefault="00C72232" w:rsidP="00C72232">
            <w:r>
              <w:t>1</w:t>
            </w:r>
          </w:p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  <w:shd w:val="clear" w:color="auto" w:fill="FF0000"/>
          </w:tcPr>
          <w:p w:rsidR="00C72232" w:rsidRPr="00DC5DE6" w:rsidRDefault="00C72232" w:rsidP="00C72232">
            <w:pPr>
              <w:rPr>
                <w:highlight w:val="red"/>
              </w:rPr>
            </w:pPr>
            <w:r w:rsidRPr="00DC5DE6">
              <w:rPr>
                <w:highlight w:val="red"/>
              </w:rPr>
              <w:t>1м Абдулгапуров Магомед</w:t>
            </w:r>
          </w:p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3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20</w:t>
            </w:r>
          </w:p>
        </w:tc>
        <w:tc>
          <w:tcPr>
            <w:tcW w:w="2268" w:type="dxa"/>
          </w:tcPr>
          <w:p w:rsidR="00C72232" w:rsidRDefault="00C72232" w:rsidP="00C72232">
            <w:r>
              <w:t xml:space="preserve">Команда «Патриот» СОШ №10в </w:t>
            </w:r>
            <w:r>
              <w:lastRenderedPageBreak/>
              <w:t>военно- спортивной игре «Зарница», посвященной 74-й годовщине Победы</w:t>
            </w:r>
          </w:p>
        </w:tc>
        <w:tc>
          <w:tcPr>
            <w:tcW w:w="1134" w:type="dxa"/>
          </w:tcPr>
          <w:p w:rsidR="00C72232" w:rsidRDefault="00C72232" w:rsidP="00C72232">
            <w:r>
              <w:lastRenderedPageBreak/>
              <w:t>10</w:t>
            </w:r>
          </w:p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  <w:shd w:val="clear" w:color="auto" w:fill="FF0000"/>
          </w:tcPr>
          <w:p w:rsidR="00C72232" w:rsidRPr="00DC5DE6" w:rsidRDefault="00C72232" w:rsidP="00C72232">
            <w:pPr>
              <w:rPr>
                <w:highlight w:val="red"/>
              </w:rPr>
            </w:pPr>
            <w:r w:rsidRPr="00DC5DE6">
              <w:rPr>
                <w:highlight w:val="red"/>
              </w:rPr>
              <w:t>1м - общекомандное</w:t>
            </w:r>
          </w:p>
        </w:tc>
        <w:tc>
          <w:tcPr>
            <w:tcW w:w="1417" w:type="dxa"/>
            <w:shd w:val="clear" w:color="auto" w:fill="0000FF"/>
          </w:tcPr>
          <w:p w:rsidR="00C72232" w:rsidRPr="00DC5DE6" w:rsidRDefault="00C72232" w:rsidP="00C72232">
            <w:pPr>
              <w:rPr>
                <w:highlight w:val="blue"/>
              </w:rPr>
            </w:pPr>
            <w:r w:rsidRPr="00DC5DE6">
              <w:rPr>
                <w:highlight w:val="blue"/>
              </w:rPr>
              <w:t>2м – строевая подготовка</w:t>
            </w:r>
          </w:p>
          <w:p w:rsidR="00C72232" w:rsidRDefault="00C72232" w:rsidP="00C72232">
            <w:r w:rsidRPr="00DC5DE6">
              <w:rPr>
                <w:highlight w:val="blue"/>
              </w:rPr>
              <w:t xml:space="preserve">2м- прыжки в </w:t>
            </w:r>
            <w:r w:rsidRPr="00DC5DE6">
              <w:rPr>
                <w:highlight w:val="blue"/>
              </w:rPr>
              <w:lastRenderedPageBreak/>
              <w:t>длину</w:t>
            </w:r>
          </w:p>
        </w:tc>
        <w:tc>
          <w:tcPr>
            <w:tcW w:w="1233" w:type="dxa"/>
            <w:shd w:val="clear" w:color="auto" w:fill="00FF00"/>
          </w:tcPr>
          <w:p w:rsidR="00C72232" w:rsidRPr="00DC5DE6" w:rsidRDefault="00C72232" w:rsidP="00C72232">
            <w:pPr>
              <w:rPr>
                <w:highlight w:val="green"/>
              </w:rPr>
            </w:pPr>
            <w:r w:rsidRPr="00DC5DE6">
              <w:rPr>
                <w:highlight w:val="green"/>
              </w:rPr>
              <w:lastRenderedPageBreak/>
              <w:t>3м- подтягивание на турнике</w:t>
            </w:r>
          </w:p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8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lastRenderedPageBreak/>
              <w:t>21</w:t>
            </w:r>
          </w:p>
        </w:tc>
        <w:tc>
          <w:tcPr>
            <w:tcW w:w="2268" w:type="dxa"/>
          </w:tcPr>
          <w:p w:rsidR="00C72232" w:rsidRDefault="00C72232" w:rsidP="00C72232">
            <w:r>
              <w:t>Команда сош № 10 в городской спартакиаде работников образования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Pr="00DC5DE6" w:rsidRDefault="00C72232" w:rsidP="00C72232">
            <w:pPr>
              <w:rPr>
                <w:highlight w:val="green"/>
              </w:rPr>
            </w:pPr>
            <w:r w:rsidRPr="00DC5DE6">
              <w:rPr>
                <w:highlight w:val="green"/>
              </w:rPr>
              <w:t>3м</w:t>
            </w:r>
          </w:p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1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22.</w:t>
            </w:r>
          </w:p>
        </w:tc>
        <w:tc>
          <w:tcPr>
            <w:tcW w:w="2268" w:type="dxa"/>
          </w:tcPr>
          <w:p w:rsidR="00C72232" w:rsidRDefault="00C72232" w:rsidP="00C72232">
            <w:r>
              <w:t>«Пресс- центр» ДДТ</w:t>
            </w:r>
          </w:p>
          <w:p w:rsidR="00C72232" w:rsidRDefault="00C72232" w:rsidP="00C72232">
            <w:r>
              <w:t>Конкурс статей «Дагестан- мой край родной»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  <w:shd w:val="clear" w:color="auto" w:fill="FF0000"/>
          </w:tcPr>
          <w:p w:rsidR="00C72232" w:rsidRPr="00DC5DE6" w:rsidRDefault="00C72232" w:rsidP="00C72232">
            <w:pPr>
              <w:rPr>
                <w:highlight w:val="red"/>
              </w:rPr>
            </w:pPr>
            <w:r w:rsidRPr="00DC5DE6">
              <w:rPr>
                <w:highlight w:val="red"/>
              </w:rPr>
              <w:t>1м Акилова М</w:t>
            </w:r>
          </w:p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3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23.</w:t>
            </w:r>
          </w:p>
        </w:tc>
        <w:tc>
          <w:tcPr>
            <w:tcW w:w="2268" w:type="dxa"/>
          </w:tcPr>
          <w:p w:rsidR="00C72232" w:rsidRDefault="00C72232" w:rsidP="00C72232">
            <w:r>
              <w:t>«Пресс- центр» ДДТ</w:t>
            </w:r>
          </w:p>
          <w:p w:rsidR="00C72232" w:rsidRDefault="00C72232" w:rsidP="00C72232">
            <w:r>
              <w:t>Конкурс статей «Россия – Родина моя»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  <w:shd w:val="clear" w:color="auto" w:fill="FF0000"/>
          </w:tcPr>
          <w:p w:rsidR="00C72232" w:rsidRPr="00DC5DE6" w:rsidRDefault="00C72232" w:rsidP="00C72232">
            <w:pPr>
              <w:rPr>
                <w:highlight w:val="red"/>
              </w:rPr>
            </w:pPr>
            <w:r w:rsidRPr="00DC5DE6">
              <w:rPr>
                <w:highlight w:val="red"/>
              </w:rPr>
              <w:t>1м Акилова</w:t>
            </w:r>
          </w:p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3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24</w:t>
            </w:r>
          </w:p>
        </w:tc>
        <w:tc>
          <w:tcPr>
            <w:tcW w:w="2268" w:type="dxa"/>
          </w:tcPr>
          <w:p w:rsidR="00C72232" w:rsidRDefault="00C72232" w:rsidP="00C72232">
            <w:r>
              <w:t>«Пресс- центр» ДДТ</w:t>
            </w:r>
          </w:p>
          <w:p w:rsidR="00C72232" w:rsidRDefault="00C72232" w:rsidP="00C72232">
            <w:r>
              <w:t>Конкурс авторских сочинений в прозе «Перо и проза»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  <w:shd w:val="clear" w:color="auto" w:fill="FF0000"/>
          </w:tcPr>
          <w:p w:rsidR="00C72232" w:rsidRPr="00DC5DE6" w:rsidRDefault="00C72232" w:rsidP="00C72232">
            <w:pPr>
              <w:rPr>
                <w:highlight w:val="red"/>
              </w:rPr>
            </w:pPr>
            <w:r w:rsidRPr="00DC5DE6">
              <w:rPr>
                <w:highlight w:val="red"/>
              </w:rPr>
              <w:t>1м Бучаев М</w:t>
            </w:r>
          </w:p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3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25</w:t>
            </w:r>
          </w:p>
        </w:tc>
        <w:tc>
          <w:tcPr>
            <w:tcW w:w="2268" w:type="dxa"/>
          </w:tcPr>
          <w:p w:rsidR="00C72232" w:rsidRDefault="00C72232" w:rsidP="00C72232">
            <w:r>
              <w:t>«Пресс- центр» ДДТ</w:t>
            </w:r>
          </w:p>
          <w:p w:rsidR="00C72232" w:rsidRDefault="00C72232" w:rsidP="00C72232">
            <w:r>
              <w:t>Конкурс статей «Дагестан- мой край родной»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  <w:shd w:val="clear" w:color="auto" w:fill="FF0000"/>
          </w:tcPr>
          <w:p w:rsidR="00C72232" w:rsidRPr="00DC5DE6" w:rsidRDefault="00C72232" w:rsidP="00C72232">
            <w:pPr>
              <w:rPr>
                <w:highlight w:val="red"/>
              </w:rPr>
            </w:pPr>
            <w:r w:rsidRPr="00DC5DE6">
              <w:rPr>
                <w:highlight w:val="red"/>
              </w:rPr>
              <w:t>1м Халилова П</w:t>
            </w:r>
          </w:p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3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lastRenderedPageBreak/>
              <w:t>26.</w:t>
            </w:r>
          </w:p>
        </w:tc>
        <w:tc>
          <w:tcPr>
            <w:tcW w:w="2268" w:type="dxa"/>
          </w:tcPr>
          <w:p w:rsidR="00C72232" w:rsidRDefault="00C72232" w:rsidP="00C72232">
            <w:r>
              <w:t>Республиканский конкурс «Человек доброй воли»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  <w:shd w:val="clear" w:color="auto" w:fill="FF0000"/>
          </w:tcPr>
          <w:p w:rsidR="00C72232" w:rsidRPr="00DC5DE6" w:rsidRDefault="00C72232" w:rsidP="00C72232">
            <w:pPr>
              <w:rPr>
                <w:highlight w:val="red"/>
              </w:rPr>
            </w:pPr>
            <w:r w:rsidRPr="00DC5DE6">
              <w:rPr>
                <w:highlight w:val="red"/>
              </w:rPr>
              <w:t>1м Бектемирова А</w:t>
            </w:r>
          </w:p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3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27</w:t>
            </w:r>
          </w:p>
        </w:tc>
        <w:tc>
          <w:tcPr>
            <w:tcW w:w="2268" w:type="dxa"/>
          </w:tcPr>
          <w:p w:rsidR="00C72232" w:rsidRDefault="00C72232" w:rsidP="00C72232">
            <w:r>
              <w:t>Республиканский конкурс «Юные фотолюбители»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  <w:shd w:val="clear" w:color="auto" w:fill="FF0000"/>
          </w:tcPr>
          <w:p w:rsidR="00C72232" w:rsidRPr="00DC5DE6" w:rsidRDefault="00C72232" w:rsidP="00C72232">
            <w:pPr>
              <w:rPr>
                <w:highlight w:val="red"/>
              </w:rPr>
            </w:pPr>
            <w:r w:rsidRPr="00DC5DE6">
              <w:rPr>
                <w:highlight w:val="red"/>
              </w:rPr>
              <w:t>1м Бучаева З «Жанр»</w:t>
            </w:r>
          </w:p>
          <w:p w:rsidR="00C72232" w:rsidRPr="00DC5DE6" w:rsidRDefault="00C72232" w:rsidP="00C72232">
            <w:pPr>
              <w:rPr>
                <w:highlight w:val="red"/>
              </w:rPr>
            </w:pPr>
            <w:r w:rsidRPr="00DC5DE6">
              <w:rPr>
                <w:highlight w:val="red"/>
              </w:rPr>
              <w:t>1м «серия»</w:t>
            </w:r>
          </w:p>
          <w:p w:rsidR="00C72232" w:rsidRPr="00DC5DE6" w:rsidRDefault="00C72232" w:rsidP="00C72232">
            <w:pPr>
              <w:rPr>
                <w:highlight w:val="red"/>
              </w:rPr>
            </w:pPr>
            <w:r w:rsidRPr="00DC5DE6">
              <w:rPr>
                <w:highlight w:val="red"/>
              </w:rPr>
              <w:t>Гитинова М</w:t>
            </w:r>
          </w:p>
        </w:tc>
        <w:tc>
          <w:tcPr>
            <w:tcW w:w="1417" w:type="dxa"/>
            <w:shd w:val="clear" w:color="auto" w:fill="0000FF"/>
          </w:tcPr>
          <w:p w:rsidR="00C72232" w:rsidRPr="00C479FA" w:rsidRDefault="00C72232" w:rsidP="00C72232">
            <w:r w:rsidRPr="00C479FA">
              <w:rPr>
                <w:highlight w:val="blue"/>
              </w:rPr>
              <w:t>2м номинация «Портрет» Гитинова М</w:t>
            </w:r>
          </w:p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8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28.</w:t>
            </w:r>
          </w:p>
        </w:tc>
        <w:tc>
          <w:tcPr>
            <w:tcW w:w="2268" w:type="dxa"/>
          </w:tcPr>
          <w:p w:rsidR="00C72232" w:rsidRDefault="00C72232" w:rsidP="00C72232">
            <w:r>
              <w:t>Конкурс КВН по пожарной безопасности</w:t>
            </w:r>
          </w:p>
        </w:tc>
        <w:tc>
          <w:tcPr>
            <w:tcW w:w="1134" w:type="dxa"/>
          </w:tcPr>
          <w:p w:rsidR="00C72232" w:rsidRDefault="00C72232" w:rsidP="00C72232"/>
          <w:p w:rsidR="00C72232" w:rsidRDefault="00C72232" w:rsidP="00C72232">
            <w:r>
              <w:t>10</w:t>
            </w:r>
          </w:p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Pr="00DC5DE6" w:rsidRDefault="00C72232" w:rsidP="00C72232">
            <w:pPr>
              <w:rPr>
                <w:highlight w:val="red"/>
              </w:rPr>
            </w:pPr>
          </w:p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1</w:t>
            </w:r>
          </w:p>
        </w:tc>
        <w:tc>
          <w:tcPr>
            <w:tcW w:w="1592" w:type="dxa"/>
          </w:tcPr>
          <w:p w:rsidR="00C72232" w:rsidRDefault="00C72232" w:rsidP="00C72232">
            <w:r>
              <w:t xml:space="preserve">Участие </w:t>
            </w:r>
          </w:p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29.</w:t>
            </w:r>
          </w:p>
        </w:tc>
        <w:tc>
          <w:tcPr>
            <w:tcW w:w="2268" w:type="dxa"/>
          </w:tcPr>
          <w:p w:rsidR="00C72232" w:rsidRDefault="00C72232" w:rsidP="00C72232">
            <w:r>
              <w:t>Комплексные соревнования , посвященные 30- летию вывода советских войск из Афганистана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  <w:shd w:val="clear" w:color="auto" w:fill="FF0000"/>
          </w:tcPr>
          <w:p w:rsidR="00C72232" w:rsidRPr="00DC5DE6" w:rsidRDefault="00C72232" w:rsidP="00C72232">
            <w:pPr>
              <w:rPr>
                <w:highlight w:val="red"/>
              </w:rPr>
            </w:pPr>
            <w:r w:rsidRPr="00DC5DE6">
              <w:rPr>
                <w:highlight w:val="red"/>
              </w:rPr>
              <w:t>1м Аташева С (номинация «Противогазы»)</w:t>
            </w:r>
          </w:p>
        </w:tc>
        <w:tc>
          <w:tcPr>
            <w:tcW w:w="1417" w:type="dxa"/>
            <w:shd w:val="clear" w:color="auto" w:fill="0000FF"/>
          </w:tcPr>
          <w:p w:rsidR="00C72232" w:rsidRPr="00C479FA" w:rsidRDefault="00C72232" w:rsidP="00C72232">
            <w:r w:rsidRPr="00C479FA">
              <w:t>2м Абдулгапуров М (разборка и сборка автомата)</w:t>
            </w:r>
          </w:p>
        </w:tc>
        <w:tc>
          <w:tcPr>
            <w:tcW w:w="1233" w:type="dxa"/>
            <w:shd w:val="clear" w:color="auto" w:fill="00FF00"/>
          </w:tcPr>
          <w:p w:rsidR="00C72232" w:rsidRDefault="00C72232" w:rsidP="00C72232">
            <w:r w:rsidRPr="00DC5DE6">
              <w:rPr>
                <w:highlight w:val="green"/>
              </w:rPr>
              <w:t>3м Абдулгапуров М (по пулевой стрельбе)</w:t>
            </w:r>
          </w:p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6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30.</w:t>
            </w:r>
          </w:p>
        </w:tc>
        <w:tc>
          <w:tcPr>
            <w:tcW w:w="2268" w:type="dxa"/>
          </w:tcPr>
          <w:p w:rsidR="00C72232" w:rsidRDefault="00C72232" w:rsidP="00C72232">
            <w:r>
              <w:t xml:space="preserve">Акция: «Дети детям» (посещение Дома ребенка) 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1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31.</w:t>
            </w:r>
          </w:p>
        </w:tc>
        <w:tc>
          <w:tcPr>
            <w:tcW w:w="2268" w:type="dxa"/>
          </w:tcPr>
          <w:p w:rsidR="00C72232" w:rsidRDefault="00C72232" w:rsidP="00C72232">
            <w:r>
              <w:t>Акция «Бессмертный полк»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1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751"/>
        </w:trPr>
        <w:tc>
          <w:tcPr>
            <w:tcW w:w="817" w:type="dxa"/>
          </w:tcPr>
          <w:p w:rsidR="00C72232" w:rsidRDefault="00C72232" w:rsidP="00C72232">
            <w:r>
              <w:t>32</w:t>
            </w:r>
          </w:p>
        </w:tc>
        <w:tc>
          <w:tcPr>
            <w:tcW w:w="2268" w:type="dxa"/>
          </w:tcPr>
          <w:p w:rsidR="00C72232" w:rsidRDefault="00C72232" w:rsidP="00C72232">
            <w:r>
              <w:t>Акция «Рисунок Победы»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1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33</w:t>
            </w:r>
          </w:p>
        </w:tc>
        <w:tc>
          <w:tcPr>
            <w:tcW w:w="2268" w:type="dxa"/>
          </w:tcPr>
          <w:p w:rsidR="00C72232" w:rsidRDefault="00C72232" w:rsidP="00C72232">
            <w:r>
              <w:t>Конкурс «Слава тебе, солдат Победитель»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  <w:shd w:val="clear" w:color="auto" w:fill="0000FF"/>
          </w:tcPr>
          <w:p w:rsidR="00C72232" w:rsidRPr="00DC5DE6" w:rsidRDefault="00C72232" w:rsidP="00C72232">
            <w:pPr>
              <w:rPr>
                <w:highlight w:val="blue"/>
              </w:rPr>
            </w:pPr>
            <w:r w:rsidRPr="00DC5DE6">
              <w:rPr>
                <w:highlight w:val="blue"/>
              </w:rPr>
              <w:t>2м</w:t>
            </w:r>
          </w:p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2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34</w:t>
            </w:r>
          </w:p>
        </w:tc>
        <w:tc>
          <w:tcPr>
            <w:tcW w:w="2268" w:type="dxa"/>
          </w:tcPr>
          <w:p w:rsidR="00C72232" w:rsidRDefault="00C72232" w:rsidP="00C72232">
            <w:r>
              <w:t>Акция: «Урок России»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1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lastRenderedPageBreak/>
              <w:t>35.</w:t>
            </w:r>
          </w:p>
        </w:tc>
        <w:tc>
          <w:tcPr>
            <w:tcW w:w="2268" w:type="dxa"/>
          </w:tcPr>
          <w:p w:rsidR="00C72232" w:rsidRDefault="00C72232" w:rsidP="00C72232">
            <w:r>
              <w:t>Акция : «Неделя без турникетов»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1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36</w:t>
            </w:r>
          </w:p>
        </w:tc>
        <w:tc>
          <w:tcPr>
            <w:tcW w:w="2268" w:type="dxa"/>
          </w:tcPr>
          <w:p w:rsidR="00C72232" w:rsidRDefault="00C72232" w:rsidP="00C72232">
            <w:r>
              <w:t>Акция: «Ярмарка профессий»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1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37</w:t>
            </w:r>
          </w:p>
        </w:tc>
        <w:tc>
          <w:tcPr>
            <w:tcW w:w="2268" w:type="dxa"/>
          </w:tcPr>
          <w:p w:rsidR="00C72232" w:rsidRDefault="00C72232" w:rsidP="00C72232">
            <w:r>
              <w:t>Акция : «Дети –послы мира и добра»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1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/>
        </w:tc>
        <w:tc>
          <w:tcPr>
            <w:tcW w:w="2268" w:type="dxa"/>
          </w:tcPr>
          <w:p w:rsidR="00C72232" w:rsidRDefault="00C72232" w:rsidP="00C72232"/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38</w:t>
            </w:r>
          </w:p>
        </w:tc>
        <w:tc>
          <w:tcPr>
            <w:tcW w:w="2268" w:type="dxa"/>
          </w:tcPr>
          <w:p w:rsidR="00C72232" w:rsidRDefault="00C72232" w:rsidP="00C72232">
            <w:r>
              <w:t>Всероссийская добровольная акция «Безопасность детей на дорогах»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1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39.</w:t>
            </w:r>
          </w:p>
        </w:tc>
        <w:tc>
          <w:tcPr>
            <w:tcW w:w="2268" w:type="dxa"/>
          </w:tcPr>
          <w:p w:rsidR="00C72232" w:rsidRDefault="00C72232" w:rsidP="00C72232">
            <w:r>
              <w:t>Городской юнармейский спортивно- патриотический фестиваль «Пламя Победы»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  <w:shd w:val="clear" w:color="auto" w:fill="00FF00"/>
          </w:tcPr>
          <w:p w:rsidR="00C72232" w:rsidRDefault="00C72232" w:rsidP="00C72232">
            <w:r w:rsidRPr="00DC5DE6">
              <w:rPr>
                <w:highlight w:val="green"/>
              </w:rPr>
              <w:t>3м</w:t>
            </w:r>
          </w:p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1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40</w:t>
            </w:r>
          </w:p>
        </w:tc>
        <w:tc>
          <w:tcPr>
            <w:tcW w:w="2268" w:type="dxa"/>
          </w:tcPr>
          <w:p w:rsidR="00C72232" w:rsidRDefault="00C72232" w:rsidP="00C72232">
            <w:r>
              <w:t>День рождение Пионерской организации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1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41</w:t>
            </w:r>
          </w:p>
        </w:tc>
        <w:tc>
          <w:tcPr>
            <w:tcW w:w="2268" w:type="dxa"/>
          </w:tcPr>
          <w:p w:rsidR="00C72232" w:rsidRDefault="00C72232" w:rsidP="00C72232">
            <w:r>
              <w:t>Общегородское родительское собрание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1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>
            <w:r>
              <w:t>42</w:t>
            </w:r>
          </w:p>
        </w:tc>
        <w:tc>
          <w:tcPr>
            <w:tcW w:w="2268" w:type="dxa"/>
          </w:tcPr>
          <w:p w:rsidR="00C72232" w:rsidRDefault="00C72232" w:rsidP="00C72232">
            <w:r>
              <w:t>Республиканское родительское собрание</w:t>
            </w:r>
          </w:p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2" w:type="dxa"/>
          </w:tcPr>
          <w:p w:rsidR="00C72232" w:rsidRDefault="00C72232" w:rsidP="00C72232">
            <w:pPr>
              <w:jc w:val="center"/>
            </w:pPr>
            <w:r>
              <w:t>1</w:t>
            </w:r>
          </w:p>
        </w:tc>
        <w:tc>
          <w:tcPr>
            <w:tcW w:w="1592" w:type="dxa"/>
          </w:tcPr>
          <w:p w:rsidR="00C72232" w:rsidRDefault="00C72232" w:rsidP="00C72232"/>
        </w:tc>
      </w:tr>
      <w:tr w:rsidR="00C72232" w:rsidRPr="009166AA" w:rsidTr="00C72232">
        <w:trPr>
          <w:trHeight w:val="527"/>
        </w:trPr>
        <w:tc>
          <w:tcPr>
            <w:tcW w:w="817" w:type="dxa"/>
          </w:tcPr>
          <w:p w:rsidR="00C72232" w:rsidRDefault="00C72232" w:rsidP="00C72232"/>
        </w:tc>
        <w:tc>
          <w:tcPr>
            <w:tcW w:w="2268" w:type="dxa"/>
          </w:tcPr>
          <w:p w:rsidR="00C72232" w:rsidRDefault="00C72232" w:rsidP="00C72232"/>
        </w:tc>
        <w:tc>
          <w:tcPr>
            <w:tcW w:w="1134" w:type="dxa"/>
          </w:tcPr>
          <w:p w:rsidR="00C72232" w:rsidRDefault="00C72232" w:rsidP="00C72232"/>
        </w:tc>
        <w:tc>
          <w:tcPr>
            <w:tcW w:w="1217" w:type="dxa"/>
          </w:tcPr>
          <w:p w:rsidR="00C72232" w:rsidRPr="009166AA" w:rsidRDefault="00C72232" w:rsidP="00C72232"/>
        </w:tc>
        <w:tc>
          <w:tcPr>
            <w:tcW w:w="1349" w:type="dxa"/>
          </w:tcPr>
          <w:p w:rsidR="00C72232" w:rsidRDefault="00C72232" w:rsidP="00C72232"/>
        </w:tc>
        <w:tc>
          <w:tcPr>
            <w:tcW w:w="1417" w:type="dxa"/>
          </w:tcPr>
          <w:p w:rsidR="00C72232" w:rsidRDefault="00C72232" w:rsidP="00C72232"/>
        </w:tc>
        <w:tc>
          <w:tcPr>
            <w:tcW w:w="1233" w:type="dxa"/>
          </w:tcPr>
          <w:p w:rsidR="00C72232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</w:tcPr>
          <w:p w:rsidR="00C72232" w:rsidRPr="009166AA" w:rsidRDefault="00C72232" w:rsidP="00C72232"/>
        </w:tc>
        <w:tc>
          <w:tcPr>
            <w:tcW w:w="1101" w:type="dxa"/>
            <w:shd w:val="clear" w:color="auto" w:fill="FF0000"/>
          </w:tcPr>
          <w:p w:rsidR="00C72232" w:rsidRPr="00DC5DE6" w:rsidRDefault="00C72232" w:rsidP="00C72232">
            <w:pPr>
              <w:rPr>
                <w:highlight w:val="red"/>
              </w:rPr>
            </w:pPr>
            <w:r w:rsidRPr="00DC5DE6">
              <w:rPr>
                <w:highlight w:val="red"/>
              </w:rPr>
              <w:t>Итого:</w:t>
            </w:r>
          </w:p>
        </w:tc>
        <w:tc>
          <w:tcPr>
            <w:tcW w:w="1102" w:type="dxa"/>
            <w:shd w:val="clear" w:color="auto" w:fill="FF0000"/>
          </w:tcPr>
          <w:p w:rsidR="00C72232" w:rsidRPr="00DC5DE6" w:rsidRDefault="00C72232" w:rsidP="00C72232">
            <w:pPr>
              <w:jc w:val="center"/>
              <w:rPr>
                <w:highlight w:val="red"/>
              </w:rPr>
            </w:pPr>
            <w:r w:rsidRPr="00DC5DE6">
              <w:rPr>
                <w:highlight w:val="red"/>
              </w:rPr>
              <w:t>117</w:t>
            </w:r>
          </w:p>
        </w:tc>
        <w:tc>
          <w:tcPr>
            <w:tcW w:w="1592" w:type="dxa"/>
          </w:tcPr>
          <w:p w:rsidR="00C72232" w:rsidRDefault="00C72232" w:rsidP="00C72232"/>
        </w:tc>
      </w:tr>
    </w:tbl>
    <w:p w:rsidR="00C72232" w:rsidRPr="00550EF7" w:rsidRDefault="00C72232" w:rsidP="00550EF7">
      <w:pPr>
        <w:tabs>
          <w:tab w:val="left" w:pos="3225"/>
        </w:tabs>
        <w:spacing w:after="0" w:line="240" w:lineRule="auto"/>
        <w:rPr>
          <w:rFonts w:ascii="Times New Roman" w:hAnsi="Times New Roman" w:cs="Times New Roman"/>
          <w:b/>
          <w:sz w:val="20"/>
        </w:rPr>
      </w:pPr>
      <w:r w:rsidRPr="00550EF7">
        <w:rPr>
          <w:rFonts w:ascii="Times New Roman" w:hAnsi="Times New Roman" w:cs="Times New Roman"/>
          <w:b/>
          <w:sz w:val="20"/>
        </w:rPr>
        <w:t>Примечание:</w:t>
      </w:r>
    </w:p>
    <w:p w:rsidR="00C72232" w:rsidRPr="00550EF7" w:rsidRDefault="00C72232" w:rsidP="00550EF7">
      <w:pPr>
        <w:tabs>
          <w:tab w:val="left" w:pos="3225"/>
        </w:tabs>
        <w:spacing w:after="0" w:line="240" w:lineRule="auto"/>
        <w:rPr>
          <w:rFonts w:ascii="Times New Roman" w:hAnsi="Times New Roman" w:cs="Times New Roman"/>
          <w:sz w:val="20"/>
        </w:rPr>
      </w:pPr>
      <w:r w:rsidRPr="00550EF7">
        <w:rPr>
          <w:rFonts w:ascii="Times New Roman" w:hAnsi="Times New Roman" w:cs="Times New Roman"/>
          <w:sz w:val="20"/>
        </w:rPr>
        <w:lastRenderedPageBreak/>
        <w:t xml:space="preserve">                                                           Муниципальный тур:  1 м-3 б                    участие -1б.</w:t>
      </w:r>
    </w:p>
    <w:p w:rsidR="00C72232" w:rsidRPr="00550EF7" w:rsidRDefault="00C72232" w:rsidP="00550EF7">
      <w:pPr>
        <w:tabs>
          <w:tab w:val="left" w:pos="3225"/>
        </w:tabs>
        <w:spacing w:after="0" w:line="240" w:lineRule="auto"/>
        <w:rPr>
          <w:rFonts w:ascii="Times New Roman" w:hAnsi="Times New Roman" w:cs="Times New Roman"/>
          <w:sz w:val="20"/>
        </w:rPr>
      </w:pPr>
      <w:r w:rsidRPr="00550EF7">
        <w:rPr>
          <w:rFonts w:ascii="Times New Roman" w:hAnsi="Times New Roman" w:cs="Times New Roman"/>
          <w:sz w:val="20"/>
        </w:rPr>
        <w:t xml:space="preserve">                                                                                                        2 м-2 б </w:t>
      </w:r>
    </w:p>
    <w:p w:rsidR="00C72232" w:rsidRPr="00550EF7" w:rsidRDefault="00C72232" w:rsidP="00550EF7">
      <w:pPr>
        <w:tabs>
          <w:tab w:val="left" w:pos="3225"/>
        </w:tabs>
        <w:spacing w:after="0" w:line="240" w:lineRule="auto"/>
        <w:rPr>
          <w:rFonts w:ascii="Times New Roman" w:hAnsi="Times New Roman" w:cs="Times New Roman"/>
          <w:sz w:val="20"/>
        </w:rPr>
      </w:pPr>
      <w:r w:rsidRPr="00550EF7">
        <w:rPr>
          <w:rFonts w:ascii="Times New Roman" w:hAnsi="Times New Roman" w:cs="Times New Roman"/>
          <w:sz w:val="20"/>
        </w:rPr>
        <w:t xml:space="preserve">                                                                                                        3 м-1 б</w:t>
      </w:r>
    </w:p>
    <w:p w:rsidR="00550EF7" w:rsidRDefault="00C72232" w:rsidP="00550EF7">
      <w:pPr>
        <w:tabs>
          <w:tab w:val="left" w:pos="3225"/>
        </w:tabs>
        <w:spacing w:after="0" w:line="240" w:lineRule="auto"/>
        <w:rPr>
          <w:rFonts w:ascii="Times New Roman" w:hAnsi="Times New Roman" w:cs="Times New Roman"/>
          <w:sz w:val="20"/>
        </w:rPr>
        <w:sectPr w:rsidR="00550EF7" w:rsidSect="00550EF7">
          <w:pgSz w:w="16838" w:h="11906" w:orient="landscape"/>
          <w:pgMar w:top="709" w:right="249" w:bottom="284" w:left="567" w:header="709" w:footer="709" w:gutter="0"/>
          <w:cols w:space="708"/>
          <w:docGrid w:linePitch="360"/>
        </w:sectPr>
      </w:pPr>
      <w:r w:rsidRPr="00550EF7">
        <w:rPr>
          <w:rFonts w:ascii="Times New Roman" w:hAnsi="Times New Roman" w:cs="Times New Roman"/>
          <w:sz w:val="20"/>
        </w:rPr>
        <w:t xml:space="preserve">                                                             Республиканский тур: </w:t>
      </w:r>
      <w:r w:rsidR="00550EF7">
        <w:rPr>
          <w:rFonts w:ascii="Times New Roman" w:hAnsi="Times New Roman" w:cs="Times New Roman"/>
          <w:sz w:val="20"/>
        </w:rPr>
        <w:t xml:space="preserve">        </w:t>
      </w:r>
      <w:r w:rsidRPr="00550EF7">
        <w:rPr>
          <w:rFonts w:ascii="Times New Roman" w:hAnsi="Times New Roman" w:cs="Times New Roman"/>
          <w:sz w:val="20"/>
        </w:rPr>
        <w:t>1 м-5 б</w:t>
      </w:r>
      <w:r w:rsidR="00550EF7">
        <w:rPr>
          <w:rFonts w:ascii="Times New Roman" w:hAnsi="Times New Roman" w:cs="Times New Roman"/>
          <w:sz w:val="20"/>
        </w:rPr>
        <w:t xml:space="preserve">           </w:t>
      </w:r>
      <w:r w:rsidR="00550EF7" w:rsidRPr="00550EF7">
        <w:rPr>
          <w:rFonts w:ascii="Times New Roman" w:hAnsi="Times New Roman" w:cs="Times New Roman"/>
          <w:sz w:val="20"/>
        </w:rPr>
        <w:t xml:space="preserve">2 м-4 б                                                                                    </w:t>
      </w:r>
      <w:r w:rsidR="00550EF7">
        <w:rPr>
          <w:rFonts w:ascii="Times New Roman" w:hAnsi="Times New Roman" w:cs="Times New Roman"/>
          <w:sz w:val="20"/>
        </w:rPr>
        <w:t xml:space="preserve">                  3 м – 3 </w:t>
      </w:r>
    </w:p>
    <w:p w:rsidR="00C72232" w:rsidRPr="000A4CB2" w:rsidRDefault="00C72232" w:rsidP="00C72232">
      <w:pPr>
        <w:tabs>
          <w:tab w:val="left" w:pos="322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72232" w:rsidRDefault="00C72232" w:rsidP="00C72232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sz w:val="24"/>
          <w:szCs w:val="24"/>
        </w:rPr>
        <w:t>Существует рейтинговая система участия школы в городских мероприятиях</w:t>
      </w:r>
    </w:p>
    <w:p w:rsidR="00C72232" w:rsidRPr="000A4CB2" w:rsidRDefault="00C72232" w:rsidP="00C72232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По резуль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татам рейтинга  школа набрала: </w:t>
      </w:r>
      <w:r w:rsidRPr="00DD0732">
        <w:rPr>
          <w:rFonts w:ascii="Times New Roman" w:eastAsia="Times New Roman" w:hAnsi="Times New Roman" w:cs="Times New Roman"/>
          <w:b/>
          <w:sz w:val="24"/>
          <w:szCs w:val="24"/>
        </w:rPr>
        <w:t>117 б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72232" w:rsidRPr="000A4CB2" w:rsidRDefault="00C72232" w:rsidP="00C72232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(Таблица прилагается)</w:t>
      </w:r>
    </w:p>
    <w:p w:rsidR="00C72232" w:rsidRPr="000A4CB2" w:rsidRDefault="00C72232" w:rsidP="00C7223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Ind w:w="874" w:type="dxa"/>
        <w:tblLook w:val="04A0"/>
      </w:tblPr>
      <w:tblGrid>
        <w:gridCol w:w="874"/>
        <w:gridCol w:w="2936"/>
        <w:gridCol w:w="1929"/>
        <w:gridCol w:w="2557"/>
      </w:tblGrid>
      <w:tr w:rsidR="00C72232" w:rsidRPr="000A4CB2" w:rsidTr="00C72232">
        <w:tc>
          <w:tcPr>
            <w:tcW w:w="874" w:type="dxa"/>
          </w:tcPr>
          <w:p w:rsidR="00C72232" w:rsidRPr="000A4CB2" w:rsidRDefault="00C72232" w:rsidP="00C72232">
            <w:pPr>
              <w:spacing w:line="360" w:lineRule="auto"/>
              <w:rPr>
                <w:rFonts w:eastAsia="Times New Roman"/>
                <w:b/>
                <w:sz w:val="24"/>
                <w:szCs w:val="24"/>
              </w:rPr>
            </w:pPr>
          </w:p>
          <w:p w:rsidR="00C72232" w:rsidRPr="000A4CB2" w:rsidRDefault="00C72232" w:rsidP="00C72232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№</w:t>
            </w:r>
          </w:p>
        </w:tc>
        <w:tc>
          <w:tcPr>
            <w:tcW w:w="2936" w:type="dxa"/>
          </w:tcPr>
          <w:p w:rsidR="00C72232" w:rsidRPr="000A4CB2" w:rsidRDefault="00C72232" w:rsidP="00C72232">
            <w:pPr>
              <w:spacing w:line="360" w:lineRule="auto"/>
              <w:rPr>
                <w:rFonts w:eastAsia="Times New Roman"/>
                <w:b/>
                <w:sz w:val="24"/>
                <w:szCs w:val="24"/>
              </w:rPr>
            </w:pPr>
          </w:p>
          <w:p w:rsidR="00C72232" w:rsidRPr="000A4CB2" w:rsidRDefault="00C72232" w:rsidP="00C72232">
            <w:pPr>
              <w:spacing w:line="360" w:lineRule="auto"/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Учебные года</w:t>
            </w:r>
          </w:p>
        </w:tc>
        <w:tc>
          <w:tcPr>
            <w:tcW w:w="1929" w:type="dxa"/>
          </w:tcPr>
          <w:p w:rsidR="00C72232" w:rsidRPr="000A4CB2" w:rsidRDefault="00C72232" w:rsidP="00C72232">
            <w:pPr>
              <w:spacing w:line="360" w:lineRule="auto"/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Количество баллов</w:t>
            </w:r>
          </w:p>
        </w:tc>
        <w:tc>
          <w:tcPr>
            <w:tcW w:w="2557" w:type="dxa"/>
          </w:tcPr>
          <w:p w:rsidR="00C72232" w:rsidRPr="000A4CB2" w:rsidRDefault="00C72232" w:rsidP="00C72232">
            <w:pPr>
              <w:spacing w:line="360" w:lineRule="auto"/>
              <w:rPr>
                <w:rFonts w:eastAsia="Times New Roman"/>
                <w:b/>
                <w:sz w:val="24"/>
                <w:szCs w:val="24"/>
              </w:rPr>
            </w:pPr>
          </w:p>
          <w:p w:rsidR="00C72232" w:rsidRPr="000A4CB2" w:rsidRDefault="00C72232" w:rsidP="00C72232">
            <w:pPr>
              <w:spacing w:line="360" w:lineRule="auto"/>
              <w:rPr>
                <w:rFonts w:eastAsia="Times New Roman"/>
                <w:b/>
                <w:sz w:val="24"/>
                <w:szCs w:val="24"/>
              </w:rPr>
            </w:pPr>
            <w:r w:rsidRPr="000A4CB2">
              <w:rPr>
                <w:rFonts w:eastAsia="Times New Roman"/>
                <w:b/>
                <w:sz w:val="24"/>
                <w:szCs w:val="24"/>
              </w:rPr>
              <w:t>Примечание</w:t>
            </w:r>
          </w:p>
          <w:p w:rsidR="00C72232" w:rsidRPr="000A4CB2" w:rsidRDefault="00C72232" w:rsidP="00C72232">
            <w:pPr>
              <w:spacing w:line="360" w:lineRule="auto"/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C72232" w:rsidRPr="000A4CB2" w:rsidTr="00C72232">
        <w:tc>
          <w:tcPr>
            <w:tcW w:w="874" w:type="dxa"/>
          </w:tcPr>
          <w:p w:rsidR="00C72232" w:rsidRPr="00DD0732" w:rsidRDefault="00C72232" w:rsidP="00C72232">
            <w:pPr>
              <w:spacing w:line="360" w:lineRule="auto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>1.</w:t>
            </w:r>
          </w:p>
        </w:tc>
        <w:tc>
          <w:tcPr>
            <w:tcW w:w="2936" w:type="dxa"/>
          </w:tcPr>
          <w:p w:rsidR="00C72232" w:rsidRPr="000A4CB2" w:rsidRDefault="00C72232" w:rsidP="00C72232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2014-2015г</w:t>
            </w:r>
          </w:p>
        </w:tc>
        <w:tc>
          <w:tcPr>
            <w:tcW w:w="1929" w:type="dxa"/>
          </w:tcPr>
          <w:p w:rsidR="00C72232" w:rsidRPr="000A4CB2" w:rsidRDefault="00C72232" w:rsidP="00C72232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89</w:t>
            </w:r>
          </w:p>
        </w:tc>
        <w:tc>
          <w:tcPr>
            <w:tcW w:w="2557" w:type="dxa"/>
          </w:tcPr>
          <w:p w:rsidR="00C72232" w:rsidRPr="000A4CB2" w:rsidRDefault="00C72232" w:rsidP="00C72232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</w:p>
        </w:tc>
      </w:tr>
      <w:tr w:rsidR="00C72232" w:rsidRPr="000A4CB2" w:rsidTr="00C72232">
        <w:tc>
          <w:tcPr>
            <w:tcW w:w="874" w:type="dxa"/>
          </w:tcPr>
          <w:p w:rsidR="00C72232" w:rsidRPr="00DD0732" w:rsidRDefault="00C72232" w:rsidP="00C72232">
            <w:pPr>
              <w:spacing w:line="360" w:lineRule="auto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>2.</w:t>
            </w:r>
          </w:p>
        </w:tc>
        <w:tc>
          <w:tcPr>
            <w:tcW w:w="2936" w:type="dxa"/>
          </w:tcPr>
          <w:p w:rsidR="00C72232" w:rsidRPr="000A4CB2" w:rsidRDefault="00C72232" w:rsidP="00C72232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2015-2016гг.</w:t>
            </w:r>
          </w:p>
        </w:tc>
        <w:tc>
          <w:tcPr>
            <w:tcW w:w="1929" w:type="dxa"/>
          </w:tcPr>
          <w:p w:rsidR="00C72232" w:rsidRPr="000A4CB2" w:rsidRDefault="00C72232" w:rsidP="00C72232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90</w:t>
            </w:r>
          </w:p>
        </w:tc>
        <w:tc>
          <w:tcPr>
            <w:tcW w:w="2557" w:type="dxa"/>
          </w:tcPr>
          <w:p w:rsidR="00C72232" w:rsidRPr="000A4CB2" w:rsidRDefault="00C72232" w:rsidP="00C72232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</w:p>
        </w:tc>
      </w:tr>
      <w:tr w:rsidR="00C72232" w:rsidRPr="000A4CB2" w:rsidTr="00C72232">
        <w:tc>
          <w:tcPr>
            <w:tcW w:w="874" w:type="dxa"/>
          </w:tcPr>
          <w:p w:rsidR="00C72232" w:rsidRPr="00DD0732" w:rsidRDefault="00C72232" w:rsidP="00C72232">
            <w:pPr>
              <w:spacing w:line="360" w:lineRule="auto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>3.</w:t>
            </w:r>
          </w:p>
        </w:tc>
        <w:tc>
          <w:tcPr>
            <w:tcW w:w="2936" w:type="dxa"/>
          </w:tcPr>
          <w:p w:rsidR="00C72232" w:rsidRPr="000A4CB2" w:rsidRDefault="00C72232" w:rsidP="00C72232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2016-2017гг</w:t>
            </w:r>
          </w:p>
        </w:tc>
        <w:tc>
          <w:tcPr>
            <w:tcW w:w="1929" w:type="dxa"/>
          </w:tcPr>
          <w:p w:rsidR="00C72232" w:rsidRPr="000A4CB2" w:rsidRDefault="00C72232" w:rsidP="00C72232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85</w:t>
            </w:r>
          </w:p>
        </w:tc>
        <w:tc>
          <w:tcPr>
            <w:tcW w:w="2557" w:type="dxa"/>
          </w:tcPr>
          <w:p w:rsidR="00C72232" w:rsidRPr="000A4CB2" w:rsidRDefault="00C72232" w:rsidP="00C72232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</w:p>
        </w:tc>
      </w:tr>
      <w:tr w:rsidR="00C72232" w:rsidRPr="000A4CB2" w:rsidTr="00C72232">
        <w:tc>
          <w:tcPr>
            <w:tcW w:w="874" w:type="dxa"/>
          </w:tcPr>
          <w:p w:rsidR="00C72232" w:rsidRPr="00DD0732" w:rsidRDefault="00C72232" w:rsidP="00C72232">
            <w:pPr>
              <w:spacing w:line="360" w:lineRule="auto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>4.</w:t>
            </w:r>
          </w:p>
        </w:tc>
        <w:tc>
          <w:tcPr>
            <w:tcW w:w="2936" w:type="dxa"/>
          </w:tcPr>
          <w:p w:rsidR="00C72232" w:rsidRPr="000A4CB2" w:rsidRDefault="00C72232" w:rsidP="00C72232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2017-2018гг.</w:t>
            </w:r>
          </w:p>
        </w:tc>
        <w:tc>
          <w:tcPr>
            <w:tcW w:w="1929" w:type="dxa"/>
          </w:tcPr>
          <w:p w:rsidR="00C72232" w:rsidRPr="000A4CB2" w:rsidRDefault="00C72232" w:rsidP="00C72232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 w:rsidRPr="000A4CB2">
              <w:rPr>
                <w:rFonts w:eastAsia="Times New Roman"/>
                <w:sz w:val="24"/>
                <w:szCs w:val="24"/>
              </w:rPr>
              <w:t>97</w:t>
            </w:r>
            <w:r>
              <w:rPr>
                <w:rFonts w:eastAsia="Times New Roman"/>
                <w:sz w:val="24"/>
                <w:szCs w:val="24"/>
              </w:rPr>
              <w:t xml:space="preserve"> </w:t>
            </w:r>
          </w:p>
        </w:tc>
        <w:tc>
          <w:tcPr>
            <w:tcW w:w="2557" w:type="dxa"/>
          </w:tcPr>
          <w:p w:rsidR="00C72232" w:rsidRPr="000A4CB2" w:rsidRDefault="00C72232" w:rsidP="00C72232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</w:p>
        </w:tc>
      </w:tr>
      <w:tr w:rsidR="00C72232" w:rsidRPr="000A4CB2" w:rsidTr="00C72232">
        <w:tc>
          <w:tcPr>
            <w:tcW w:w="874" w:type="dxa"/>
          </w:tcPr>
          <w:p w:rsidR="00C72232" w:rsidRPr="00DD0732" w:rsidRDefault="00C72232" w:rsidP="00C72232">
            <w:pPr>
              <w:spacing w:line="360" w:lineRule="auto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>5.</w:t>
            </w:r>
          </w:p>
        </w:tc>
        <w:tc>
          <w:tcPr>
            <w:tcW w:w="2936" w:type="dxa"/>
          </w:tcPr>
          <w:p w:rsidR="00C72232" w:rsidRPr="000A4CB2" w:rsidRDefault="00C72232" w:rsidP="00C72232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2018-2019гг.</w:t>
            </w:r>
          </w:p>
        </w:tc>
        <w:tc>
          <w:tcPr>
            <w:tcW w:w="1929" w:type="dxa"/>
          </w:tcPr>
          <w:p w:rsidR="00C72232" w:rsidRPr="000A4CB2" w:rsidRDefault="00C72232" w:rsidP="00C72232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117</w:t>
            </w:r>
          </w:p>
        </w:tc>
        <w:tc>
          <w:tcPr>
            <w:tcW w:w="2557" w:type="dxa"/>
          </w:tcPr>
          <w:p w:rsidR="00C72232" w:rsidRPr="000A4CB2" w:rsidRDefault="00C72232" w:rsidP="00C72232">
            <w:pPr>
              <w:spacing w:line="360" w:lineRule="auto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Рейтинг повысился на 30б</w:t>
            </w:r>
          </w:p>
        </w:tc>
      </w:tr>
    </w:tbl>
    <w:p w:rsidR="00C72232" w:rsidRPr="000A4CB2" w:rsidRDefault="00C72232" w:rsidP="00C7223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72232" w:rsidRPr="00550EF7" w:rsidRDefault="00C72232" w:rsidP="00550EF7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888264" cy="3454400"/>
            <wp:effectExtent l="19050" t="0" r="17236" b="0"/>
            <wp:docPr id="61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</w:p>
    <w:p w:rsidR="00C72232" w:rsidRPr="00C72232" w:rsidRDefault="00C72232" w:rsidP="00C72232">
      <w:pPr>
        <w:tabs>
          <w:tab w:val="left" w:pos="3225"/>
        </w:tabs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72232">
        <w:rPr>
          <w:rFonts w:ascii="Times New Roman" w:hAnsi="Times New Roman" w:cs="Times New Roman"/>
          <w:b/>
          <w:color w:val="FF0000"/>
          <w:sz w:val="28"/>
          <w:szCs w:val="24"/>
        </w:rPr>
        <w:t>7.3.</w:t>
      </w:r>
      <w:r w:rsidRPr="0051571E">
        <w:rPr>
          <w:rStyle w:val="0pt"/>
          <w:rFonts w:ascii="Times New Roman" w:hAnsi="Times New Roman" w:cs="Times New Roman"/>
          <w:b/>
          <w:color w:val="FF0000"/>
          <w:sz w:val="24"/>
          <w:szCs w:val="24"/>
        </w:rPr>
        <w:t xml:space="preserve">Анализ </w:t>
      </w:r>
      <w:r w:rsidRPr="0051571E">
        <w:rPr>
          <w:rFonts w:ascii="Times New Roman" w:hAnsi="Times New Roman" w:cs="Times New Roman"/>
          <w:b/>
          <w:color w:val="FF0000"/>
          <w:sz w:val="24"/>
          <w:szCs w:val="24"/>
        </w:rPr>
        <w:t>работы ШМО классных руководителей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Pr="0051571E">
        <w:rPr>
          <w:rStyle w:val="0pt"/>
          <w:rFonts w:ascii="Times New Roman" w:hAnsi="Times New Roman" w:cs="Times New Roman"/>
          <w:b/>
          <w:color w:val="FF0000"/>
          <w:sz w:val="24"/>
          <w:szCs w:val="24"/>
        </w:rPr>
        <w:t xml:space="preserve">МКОУ СОШ№10 города </w:t>
      </w:r>
      <w:r w:rsidRPr="0051571E">
        <w:rPr>
          <w:rFonts w:ascii="Times New Roman" w:hAnsi="Times New Roman" w:cs="Times New Roman"/>
          <w:b/>
          <w:color w:val="FF0000"/>
          <w:sz w:val="24"/>
          <w:szCs w:val="24"/>
        </w:rPr>
        <w:t>Буйнакска</w:t>
      </w:r>
    </w:p>
    <w:p w:rsidR="00C72232" w:rsidRPr="0051571E" w:rsidRDefault="00C72232" w:rsidP="00C72232">
      <w:pPr>
        <w:pStyle w:val="12"/>
        <w:shd w:val="clear" w:color="auto" w:fill="auto"/>
        <w:ind w:left="260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>за 2018 - 2019</w:t>
      </w:r>
      <w:r w:rsidRPr="0051571E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учебный год.</w:t>
      </w:r>
    </w:p>
    <w:p w:rsidR="00C72232" w:rsidRPr="000A4CB2" w:rsidRDefault="00C72232" w:rsidP="00C72232">
      <w:pPr>
        <w:pStyle w:val="12"/>
        <w:shd w:val="clear" w:color="auto" w:fill="auto"/>
        <w:jc w:val="left"/>
        <w:rPr>
          <w:rFonts w:ascii="Times New Roman" w:hAnsi="Times New Roman" w:cs="Times New Roman"/>
          <w:sz w:val="24"/>
          <w:szCs w:val="24"/>
        </w:rPr>
      </w:pPr>
    </w:p>
    <w:p w:rsidR="00C72232" w:rsidRPr="007A371E" w:rsidRDefault="00C72232" w:rsidP="00C72232">
      <w:pPr>
        <w:pStyle w:val="12"/>
        <w:shd w:val="clear" w:color="auto" w:fill="auto"/>
        <w:ind w:left="20" w:right="300" w:hanging="2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 xml:space="preserve">Вся образовательная деятельность школы направлена на создание условий и «мягкое» управление процессом самопознания и саморазвития личности </w:t>
      </w:r>
      <w:r w:rsidRPr="007A371E">
        <w:rPr>
          <w:rStyle w:val="12pt"/>
          <w:rFonts w:ascii="Times New Roman" w:hAnsi="Times New Roman" w:cs="Times New Roman"/>
        </w:rPr>
        <w:t xml:space="preserve">каждого </w:t>
      </w:r>
      <w:r w:rsidRPr="007A371E">
        <w:rPr>
          <w:rFonts w:ascii="Times New Roman" w:hAnsi="Times New Roman" w:cs="Times New Roman"/>
          <w:sz w:val="24"/>
          <w:szCs w:val="24"/>
        </w:rPr>
        <w:t>ребенка. Приоритетным направлением при этом является забота о физическом, психическом и нравственном здоровье детей. Результатом всей работы школы должен стать ученик, воспитанный как личность и индивидуальность, ориентированный на творчество, на самопознание и самовоспитание, на вечные абсолютные ценности, с чувством гражданина, политической культурой, с духом свободы и демократии, личным достоинством.</w:t>
      </w:r>
    </w:p>
    <w:p w:rsidR="00C72232" w:rsidRDefault="00C72232" w:rsidP="00C72232">
      <w:pPr>
        <w:pStyle w:val="af6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lastRenderedPageBreak/>
        <w:t xml:space="preserve">Основная </w:t>
      </w:r>
      <w:r w:rsidRPr="007A371E">
        <w:rPr>
          <w:rStyle w:val="afd"/>
          <w:rFonts w:eastAsia="Sylfaen"/>
          <w:sz w:val="24"/>
          <w:szCs w:val="24"/>
        </w:rPr>
        <w:t xml:space="preserve">тема, над которой работало ШМО  </w:t>
      </w:r>
      <w:r>
        <w:rPr>
          <w:rFonts w:ascii="Times New Roman" w:hAnsi="Times New Roman" w:cs="Times New Roman"/>
          <w:sz w:val="24"/>
          <w:szCs w:val="24"/>
        </w:rPr>
        <w:t>классных руководителей в 2018-2019</w:t>
      </w:r>
      <w:r w:rsidRPr="007A371E">
        <w:rPr>
          <w:rFonts w:ascii="Times New Roman" w:hAnsi="Times New Roman" w:cs="Times New Roman"/>
          <w:sz w:val="24"/>
          <w:szCs w:val="24"/>
        </w:rPr>
        <w:t xml:space="preserve">уч.г: </w:t>
      </w:r>
    </w:p>
    <w:p w:rsidR="00C72232" w:rsidRDefault="00C72232" w:rsidP="00C72232">
      <w:pPr>
        <w:pStyle w:val="12"/>
        <w:shd w:val="clear" w:color="auto" w:fill="auto"/>
        <w:ind w:left="20" w:firstLine="240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связи с этим были поставлены следующие </w:t>
      </w:r>
      <w:r>
        <w:rPr>
          <w:rStyle w:val="afd"/>
          <w:rFonts w:eastAsia="Sylfaen"/>
          <w:spacing w:val="0"/>
          <w:sz w:val="24"/>
          <w:szCs w:val="24"/>
        </w:rPr>
        <w:t>задачи:</w:t>
      </w:r>
    </w:p>
    <w:p w:rsidR="00C72232" w:rsidRPr="009D2AAD" w:rsidRDefault="00C72232" w:rsidP="00C72232">
      <w:pPr>
        <w:pStyle w:val="western"/>
        <w:shd w:val="clear" w:color="auto" w:fill="FFFFFF"/>
        <w:spacing w:after="0" w:afterAutospacing="0"/>
        <w:rPr>
          <w:color w:val="000000"/>
          <w:szCs w:val="23"/>
        </w:rPr>
      </w:pPr>
      <w:r w:rsidRPr="009D2AAD">
        <w:rPr>
          <w:color w:val="000000"/>
          <w:szCs w:val="23"/>
        </w:rPr>
        <w:t>1.Оказание помощи классному руководителю в совершенствовании форм и методов организации воспитательной работы класса.</w:t>
      </w:r>
    </w:p>
    <w:p w:rsidR="00C72232" w:rsidRPr="009D2AAD" w:rsidRDefault="00C72232" w:rsidP="00C72232">
      <w:pPr>
        <w:pStyle w:val="western"/>
        <w:shd w:val="clear" w:color="auto" w:fill="FFFFFF"/>
        <w:spacing w:after="0" w:afterAutospacing="0"/>
        <w:rPr>
          <w:color w:val="000000"/>
          <w:szCs w:val="23"/>
        </w:rPr>
      </w:pPr>
      <w:r w:rsidRPr="009D2AAD">
        <w:rPr>
          <w:color w:val="000000"/>
          <w:szCs w:val="23"/>
        </w:rPr>
        <w:t>2.Формирование у классных руководителей теоретической и практической базы для моделирования системы воспитания в классе.</w:t>
      </w:r>
    </w:p>
    <w:p w:rsidR="00C72232" w:rsidRPr="009D2AAD" w:rsidRDefault="00C72232" w:rsidP="00C72232">
      <w:pPr>
        <w:pStyle w:val="western"/>
        <w:shd w:val="clear" w:color="auto" w:fill="FFFFFF"/>
        <w:spacing w:after="0" w:afterAutospacing="0"/>
        <w:rPr>
          <w:color w:val="000000"/>
          <w:szCs w:val="23"/>
        </w:rPr>
      </w:pPr>
      <w:r w:rsidRPr="009D2AAD">
        <w:rPr>
          <w:color w:val="000000"/>
          <w:szCs w:val="23"/>
        </w:rPr>
        <w:t>3.Усиление влияния школы на социализацию личности школьника, его адаптации к современным экономическим условиям, самоопределение в будущей профессии.</w:t>
      </w:r>
    </w:p>
    <w:p w:rsidR="00C72232" w:rsidRPr="009D2AAD" w:rsidRDefault="00C72232" w:rsidP="00C72232">
      <w:pPr>
        <w:pStyle w:val="western"/>
        <w:shd w:val="clear" w:color="auto" w:fill="FFFFFF"/>
        <w:spacing w:after="0" w:afterAutospacing="0"/>
        <w:rPr>
          <w:color w:val="000000"/>
          <w:szCs w:val="23"/>
        </w:rPr>
      </w:pPr>
      <w:r w:rsidRPr="009D2AAD">
        <w:rPr>
          <w:color w:val="000000"/>
          <w:szCs w:val="23"/>
        </w:rPr>
        <w:t>4.Организация условий здоровьесбережения для успешного обучения и воспитания учащихся.</w:t>
      </w:r>
    </w:p>
    <w:p w:rsidR="00C72232" w:rsidRPr="009D2AAD" w:rsidRDefault="00C72232" w:rsidP="00C72232">
      <w:pPr>
        <w:pStyle w:val="western"/>
        <w:shd w:val="clear" w:color="auto" w:fill="FFFFFF"/>
        <w:spacing w:after="0" w:afterAutospacing="0"/>
        <w:rPr>
          <w:color w:val="000000"/>
          <w:szCs w:val="23"/>
        </w:rPr>
      </w:pPr>
      <w:r w:rsidRPr="009D2AAD">
        <w:rPr>
          <w:color w:val="000000"/>
          <w:szCs w:val="23"/>
        </w:rPr>
        <w:t>5.Развитие творческих способностей классных руководителей.</w:t>
      </w:r>
    </w:p>
    <w:p w:rsidR="00C72232" w:rsidRDefault="00C72232" w:rsidP="00C72232">
      <w:pPr>
        <w:pStyle w:val="af6"/>
        <w:rPr>
          <w:rFonts w:ascii="Times New Roman" w:hAnsi="Times New Roman" w:cs="Times New Roman"/>
          <w:sz w:val="24"/>
          <w:szCs w:val="24"/>
        </w:rPr>
      </w:pPr>
    </w:p>
    <w:p w:rsidR="00C72232" w:rsidRPr="007A371E" w:rsidRDefault="00C72232" w:rsidP="00C72232">
      <w:pPr>
        <w:pStyle w:val="af6"/>
        <w:rPr>
          <w:rFonts w:ascii="Times New Roman" w:hAnsi="Times New Roman" w:cs="Times New Roman"/>
          <w:b/>
          <w:sz w:val="24"/>
          <w:szCs w:val="24"/>
        </w:rPr>
      </w:pPr>
    </w:p>
    <w:p w:rsidR="00C72232" w:rsidRPr="007A371E" w:rsidRDefault="00C72232" w:rsidP="00C72232">
      <w:pPr>
        <w:pStyle w:val="12"/>
        <w:shd w:val="clear" w:color="auto" w:fill="auto"/>
        <w:ind w:left="20" w:right="300" w:firstLine="2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Система воспитательной работы школы включает в себя деятельность всего педагогического коллектива по различным направлениям. Все они отражены в плане воспитательной работы школы и каждого класса в отдельности. Каждый учитель, классный руководитель имеют свою тему самообразования, систематически работают над повышением квалификации.</w:t>
      </w:r>
    </w:p>
    <w:p w:rsidR="00C72232" w:rsidRPr="007A371E" w:rsidRDefault="00C72232" w:rsidP="00C72232">
      <w:pPr>
        <w:pStyle w:val="12"/>
        <w:shd w:val="clear" w:color="auto" w:fill="auto"/>
        <w:ind w:left="20" w:right="30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lastRenderedPageBreak/>
        <w:t xml:space="preserve">И система повышения квалификации, в общем, и темы самообразования, в частности, отражают эту деятельность. Все 11 направлений программы воспитательной компоненты можно объединить в 6 модулей или групп, которые одновременно являются целями системы воспитательной работы образовательного учреждения. Это: </w:t>
      </w:r>
      <w:r w:rsidRPr="007A371E">
        <w:rPr>
          <w:rStyle w:val="12pt"/>
          <w:rFonts w:ascii="Times New Roman" w:hAnsi="Times New Roman" w:cs="Times New Roman"/>
        </w:rPr>
        <w:t xml:space="preserve">гражданско - </w:t>
      </w:r>
      <w:r w:rsidRPr="007A371E">
        <w:rPr>
          <w:rFonts w:ascii="Times New Roman" w:hAnsi="Times New Roman" w:cs="Times New Roman"/>
          <w:sz w:val="24"/>
          <w:szCs w:val="24"/>
        </w:rPr>
        <w:t>патриотическое воспитание, эколога - трудовое, духовно - нравственное, правовое воспитание и культура безопасности, здоровьесберегающее воспитание т.е.формирование потребности в здоровом образе жизни и развитие интеллектуальных и творческих способностей ребенка.</w:t>
      </w:r>
    </w:p>
    <w:p w:rsidR="00C72232" w:rsidRPr="007A371E" w:rsidRDefault="00C72232" w:rsidP="00C72232">
      <w:pPr>
        <w:pStyle w:val="12"/>
        <w:shd w:val="clear" w:color="auto" w:fill="auto"/>
        <w:ind w:left="20" w:right="1560" w:firstLine="36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b/>
          <w:sz w:val="24"/>
          <w:szCs w:val="24"/>
        </w:rPr>
        <w:t>Также работа у классных руководителей строилась по девяти республиканским программам</w:t>
      </w:r>
      <w:r w:rsidRPr="007A371E">
        <w:rPr>
          <w:rFonts w:ascii="Times New Roman" w:hAnsi="Times New Roman" w:cs="Times New Roman"/>
          <w:sz w:val="24"/>
          <w:szCs w:val="24"/>
        </w:rPr>
        <w:t>:</w:t>
      </w:r>
    </w:p>
    <w:p w:rsidR="00C72232" w:rsidRPr="007A371E" w:rsidRDefault="00C72232" w:rsidP="00C72232">
      <w:pPr>
        <w:pStyle w:val="12"/>
        <w:numPr>
          <w:ilvl w:val="0"/>
          <w:numId w:val="31"/>
        </w:numPr>
        <w:shd w:val="clear" w:color="auto" w:fill="auto"/>
        <w:tabs>
          <w:tab w:val="left" w:pos="716"/>
        </w:tabs>
        <w:ind w:left="720" w:right="1040" w:hanging="3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Республиканская целевая программа по патриотическому воспитанию граждан.</w:t>
      </w:r>
    </w:p>
    <w:p w:rsidR="00C72232" w:rsidRPr="007A371E" w:rsidRDefault="00C72232" w:rsidP="00C72232">
      <w:pPr>
        <w:pStyle w:val="12"/>
        <w:numPr>
          <w:ilvl w:val="0"/>
          <w:numId w:val="31"/>
        </w:numPr>
        <w:shd w:val="clear" w:color="auto" w:fill="auto"/>
        <w:tabs>
          <w:tab w:val="left" w:pos="730"/>
        </w:tabs>
        <w:ind w:left="720" w:right="1040" w:hanging="3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Республиканская целевая программа по повышению правовой культуры населения.</w:t>
      </w:r>
    </w:p>
    <w:p w:rsidR="00C72232" w:rsidRPr="007A371E" w:rsidRDefault="00C72232" w:rsidP="00C72232">
      <w:pPr>
        <w:pStyle w:val="12"/>
        <w:numPr>
          <w:ilvl w:val="0"/>
          <w:numId w:val="31"/>
        </w:numPr>
        <w:shd w:val="clear" w:color="auto" w:fill="auto"/>
        <w:tabs>
          <w:tab w:val="left" w:pos="812"/>
        </w:tabs>
        <w:ind w:left="720" w:right="1040" w:hanging="3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Республиканская целевая программа по противодействию экстремизму и терроризму.</w:t>
      </w:r>
    </w:p>
    <w:p w:rsidR="00C72232" w:rsidRPr="007A371E" w:rsidRDefault="00C72232" w:rsidP="00C72232">
      <w:pPr>
        <w:pStyle w:val="12"/>
        <w:numPr>
          <w:ilvl w:val="0"/>
          <w:numId w:val="31"/>
        </w:numPr>
        <w:shd w:val="clear" w:color="auto" w:fill="auto"/>
        <w:tabs>
          <w:tab w:val="left" w:pos="730"/>
        </w:tabs>
        <w:ind w:left="720" w:right="600" w:hanging="3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Республиканская целевая программа по повышению безопасности дорожного движения.</w:t>
      </w:r>
    </w:p>
    <w:p w:rsidR="00C72232" w:rsidRPr="007A371E" w:rsidRDefault="00C72232" w:rsidP="00C72232">
      <w:pPr>
        <w:pStyle w:val="12"/>
        <w:numPr>
          <w:ilvl w:val="0"/>
          <w:numId w:val="31"/>
        </w:numPr>
        <w:shd w:val="clear" w:color="auto" w:fill="auto"/>
        <w:tabs>
          <w:tab w:val="left" w:pos="735"/>
        </w:tabs>
        <w:ind w:left="720" w:right="600" w:hanging="3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Республиканская целевая программа « Комплексные меры противодействия злоупотребления наркотических средств и их незаконному обороту.</w:t>
      </w:r>
    </w:p>
    <w:p w:rsidR="00C72232" w:rsidRPr="007A371E" w:rsidRDefault="00C72232" w:rsidP="00C72232">
      <w:pPr>
        <w:pStyle w:val="12"/>
        <w:numPr>
          <w:ilvl w:val="0"/>
          <w:numId w:val="31"/>
        </w:numPr>
        <w:shd w:val="clear" w:color="auto" w:fill="auto"/>
        <w:tabs>
          <w:tab w:val="left" w:pos="726"/>
        </w:tabs>
        <w:ind w:left="720" w:right="600" w:hanging="3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 xml:space="preserve">Республиканская целевая программа « Развитие национальных отношений в РД». </w:t>
      </w:r>
    </w:p>
    <w:p w:rsidR="00C72232" w:rsidRPr="007A371E" w:rsidRDefault="00C72232" w:rsidP="00C72232">
      <w:pPr>
        <w:pStyle w:val="12"/>
        <w:numPr>
          <w:ilvl w:val="0"/>
          <w:numId w:val="31"/>
        </w:numPr>
        <w:shd w:val="clear" w:color="auto" w:fill="auto"/>
        <w:tabs>
          <w:tab w:val="left" w:pos="726"/>
        </w:tabs>
        <w:ind w:left="720" w:right="600" w:hanging="3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Республиканская программа «О внесении изменений в ФЗ об основах системы профилактики безнадзорности и правонарушении несовершеннолетних».</w:t>
      </w:r>
    </w:p>
    <w:p w:rsidR="00C72232" w:rsidRPr="007A371E" w:rsidRDefault="00C72232" w:rsidP="00C72232">
      <w:pPr>
        <w:pStyle w:val="12"/>
        <w:numPr>
          <w:ilvl w:val="0"/>
          <w:numId w:val="31"/>
        </w:numPr>
        <w:shd w:val="clear" w:color="auto" w:fill="auto"/>
        <w:tabs>
          <w:tab w:val="left" w:pos="726"/>
        </w:tabs>
        <w:ind w:left="720" w:right="600" w:hanging="3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lastRenderedPageBreak/>
        <w:t>Республиканская целевая программа «Информационное противодействие идеологии экстремизму и терроризму».</w:t>
      </w:r>
    </w:p>
    <w:p w:rsidR="00C72232" w:rsidRPr="007A371E" w:rsidRDefault="00C72232" w:rsidP="00C72232">
      <w:pPr>
        <w:pStyle w:val="12"/>
        <w:numPr>
          <w:ilvl w:val="0"/>
          <w:numId w:val="31"/>
        </w:numPr>
        <w:shd w:val="clear" w:color="auto" w:fill="auto"/>
        <w:tabs>
          <w:tab w:val="left" w:pos="726"/>
        </w:tabs>
        <w:ind w:left="720" w:right="600" w:hanging="3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Республиканская программа «Обеспечение  общественного порядка и противодействие преступности в РД»</w:t>
      </w:r>
    </w:p>
    <w:p w:rsidR="00C72232" w:rsidRPr="007A371E" w:rsidRDefault="00C72232" w:rsidP="00C72232">
      <w:pPr>
        <w:pStyle w:val="12"/>
        <w:shd w:val="clear" w:color="auto" w:fill="auto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Style w:val="afd"/>
          <w:rFonts w:eastAsia="Sylfaen"/>
          <w:sz w:val="24"/>
          <w:szCs w:val="24"/>
        </w:rPr>
        <w:t xml:space="preserve">Вывод </w:t>
      </w:r>
      <w:r w:rsidRPr="007A371E">
        <w:rPr>
          <w:rFonts w:ascii="Times New Roman" w:hAnsi="Times New Roman" w:cs="Times New Roman"/>
          <w:sz w:val="24"/>
          <w:szCs w:val="24"/>
        </w:rPr>
        <w:t>:  Для реализации данных программ классные руководители</w:t>
      </w:r>
    </w:p>
    <w:p w:rsidR="00C72232" w:rsidRPr="007A371E" w:rsidRDefault="00C72232" w:rsidP="00C72232">
      <w:pPr>
        <w:pStyle w:val="12"/>
        <w:shd w:val="clear" w:color="auto" w:fill="auto"/>
        <w:ind w:left="380" w:right="30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привлекали в своей деятельности работников Центра Здоровья, ИДН, наркоконтроль города, инспекторов ОГИБ ГИБДД, Орг. Отдел просвещения при Муфтияте РД по городу Буйнакск, приглашались поэты и детские писатели города ,участие в акциях , КТД, посещение музеев, организация экскурсий, организовывались коллективные просмотры фильмов с обучающимися, привлекались родители во многих классах. Велась профориентационная работа среди выпускных классов.</w:t>
      </w:r>
    </w:p>
    <w:p w:rsidR="00C72232" w:rsidRPr="007A371E" w:rsidRDefault="00C72232" w:rsidP="00C72232">
      <w:pPr>
        <w:pStyle w:val="12"/>
        <w:shd w:val="clear" w:color="auto" w:fill="auto"/>
        <w:ind w:left="380" w:right="30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В следующем учебном году работа по всем программам будет продолжена.</w:t>
      </w:r>
    </w:p>
    <w:p w:rsidR="00C72232" w:rsidRPr="007A371E" w:rsidRDefault="00C72232" w:rsidP="00C72232">
      <w:pPr>
        <w:pStyle w:val="12"/>
        <w:shd w:val="clear" w:color="auto" w:fill="auto"/>
        <w:ind w:left="20" w:right="30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В качестве основных форм работы для реализации задач воспитательной компоненты были определены тематические заседания методического объединения; участие в работе педсовета; рабочие совещания; открытые классные часы и внеклассные мероприятия; отчеты о работе; знакомство с новинками методической литературы. Углублению знаний классных руководителей о методах воспитательной работы, совершенствованию их педагогического мастерства, распространение положительного опыта и созданию нового опыта по воспитанию учащихся способствует также работа по самообразованию, взаимопомощь, коллективные творческие дела в классах и школе.</w:t>
      </w:r>
    </w:p>
    <w:p w:rsidR="00C72232" w:rsidRPr="007A371E" w:rsidRDefault="00C72232" w:rsidP="00C72232">
      <w:pPr>
        <w:pStyle w:val="12"/>
        <w:shd w:val="clear" w:color="auto" w:fill="auto"/>
        <w:ind w:left="20" w:right="30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 xml:space="preserve">Исходя из задач и целей методического объединения, классные руководители организовывали коллективное планирование и коллективный </w:t>
      </w:r>
      <w:r w:rsidRPr="007A371E">
        <w:rPr>
          <w:rFonts w:ascii="Times New Roman" w:hAnsi="Times New Roman" w:cs="Times New Roman"/>
          <w:sz w:val="24"/>
          <w:szCs w:val="24"/>
        </w:rPr>
        <w:lastRenderedPageBreak/>
        <w:t>анализ работы классов, осуществляли взаимодействие в общем педагогическом процессе, вырабатывали и регулярно</w:t>
      </w:r>
    </w:p>
    <w:p w:rsidR="00C72232" w:rsidRPr="007A371E" w:rsidRDefault="00C72232" w:rsidP="00C72232">
      <w:pPr>
        <w:pStyle w:val="12"/>
        <w:shd w:val="clear" w:color="auto" w:fill="auto"/>
        <w:ind w:right="2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корректировали принципы воспитания и самореализации. Руководителем ШМО Акаевой А.С. были проведены групповые и индивидуальные консультации по темам: «Какой должна быть папка классного руководителя?», « Организация сотрудничества с родителями учащихся», «Портфолио класса».</w:t>
      </w:r>
    </w:p>
    <w:p w:rsidR="00C72232" w:rsidRPr="007A371E" w:rsidRDefault="00C72232" w:rsidP="00C72232">
      <w:pPr>
        <w:pStyle w:val="12"/>
        <w:shd w:val="clear" w:color="auto" w:fill="auto"/>
        <w:ind w:left="2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Цели и задачи, поставленные перед ШМО классных руководителей, реализовывались через проведение заседаний ШМО, которые проходили в форме тематических заседаний, круглых столов, мастер-классов, открытых мероприятий. </w:t>
      </w:r>
      <w:r w:rsidRPr="007A371E">
        <w:rPr>
          <w:rFonts w:ascii="Times New Roman" w:hAnsi="Times New Roman" w:cs="Times New Roman"/>
          <w:sz w:val="24"/>
          <w:szCs w:val="24"/>
        </w:rPr>
        <w:t>По плану проходили заседания МО классных руководителей.</w:t>
      </w:r>
    </w:p>
    <w:p w:rsidR="00C72232" w:rsidRDefault="00C72232" w:rsidP="00C72232">
      <w:pPr>
        <w:pStyle w:val="12"/>
        <w:shd w:val="clear" w:color="auto" w:fill="auto"/>
        <w:ind w:left="20" w:right="2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 xml:space="preserve">На 2018 – 2019 учебный год </w:t>
      </w:r>
      <w:r w:rsidRPr="00FA1229">
        <w:rPr>
          <w:rFonts w:ascii="Times New Roman" w:hAnsi="Times New Roman" w:cs="Times New Roman"/>
          <w:b/>
          <w:sz w:val="24"/>
          <w:szCs w:val="24"/>
        </w:rPr>
        <w:t>было запланировано 5 заседаний метод.объединения</w:t>
      </w:r>
      <w:r w:rsidRPr="007A371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72232" w:rsidRDefault="00C72232" w:rsidP="00C72232">
      <w:pPr>
        <w:pStyle w:val="12"/>
        <w:shd w:val="clear" w:color="auto" w:fill="auto"/>
        <w:ind w:left="20" w:right="2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 xml:space="preserve">Все были проведены своевременно. Имеются протоколы заседаний. </w:t>
      </w:r>
    </w:p>
    <w:p w:rsidR="00C72232" w:rsidRDefault="00C72232" w:rsidP="00C72232">
      <w:pPr>
        <w:pStyle w:val="12"/>
        <w:shd w:val="clear" w:color="auto" w:fill="auto"/>
        <w:ind w:left="20" w:right="240"/>
        <w:jc w:val="left"/>
        <w:rPr>
          <w:rFonts w:ascii="Times New Roman" w:hAnsi="Times New Roman" w:cs="Times New Roman"/>
          <w:sz w:val="24"/>
          <w:szCs w:val="24"/>
        </w:rPr>
      </w:pPr>
      <w:r w:rsidRPr="00FA1229">
        <w:rPr>
          <w:rFonts w:ascii="Times New Roman" w:hAnsi="Times New Roman" w:cs="Times New Roman"/>
          <w:b/>
          <w:sz w:val="24"/>
          <w:szCs w:val="24"/>
        </w:rPr>
        <w:t>Первое заседание</w:t>
      </w:r>
      <w:r w:rsidRPr="007A371E">
        <w:rPr>
          <w:rFonts w:ascii="Times New Roman" w:hAnsi="Times New Roman" w:cs="Times New Roman"/>
          <w:sz w:val="24"/>
          <w:szCs w:val="24"/>
        </w:rPr>
        <w:t xml:space="preserve"> было проведено в сентябре. Был проведён анализ работы ШМО за 2017-2018 уч. год. На первом заседании зам. директора по ВР- Абдусаламова З.А. ознакомила с « Программой развития воспитательной компоненты в образовательных учреждениях», в соответствии с которой был и составлен воспитательный план работы школы и классных коллективов. На заседании рассматривались организационные вопросы ознакомление с нормативными документами о деятельности классных руководителей, их основными функциями и должностными обязанностями, циклограммой их работы, утвердили методические темы самообразования. Были также рассмотрены вопросы школьного и классного самоуправления учащихся в свете индивидуального и дифференцированного подхода к участию школьников в системе самоуправления учащихся. Прошло обсуждение </w:t>
      </w:r>
      <w:r w:rsidRPr="007A371E">
        <w:rPr>
          <w:rFonts w:ascii="Times New Roman" w:hAnsi="Times New Roman" w:cs="Times New Roman"/>
          <w:sz w:val="24"/>
          <w:szCs w:val="24"/>
        </w:rPr>
        <w:lastRenderedPageBreak/>
        <w:t xml:space="preserve">основных направлений системы воспитательной работы. </w:t>
      </w:r>
    </w:p>
    <w:p w:rsidR="00C72232" w:rsidRPr="007A371E" w:rsidRDefault="00C72232" w:rsidP="00C72232">
      <w:pPr>
        <w:pStyle w:val="12"/>
        <w:shd w:val="clear" w:color="auto" w:fill="auto"/>
        <w:ind w:left="20" w:right="2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Руководитель ШМО Акаева А. С. дала рекомендации классным руководителям по содержанию и оформлению « Папки классного руководителя».</w:t>
      </w:r>
    </w:p>
    <w:p w:rsidR="00C72232" w:rsidRPr="007A371E" w:rsidRDefault="00C72232" w:rsidP="00C72232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FA1229">
        <w:rPr>
          <w:rFonts w:ascii="Times New Roman" w:hAnsi="Times New Roman" w:cs="Times New Roman"/>
          <w:b/>
          <w:sz w:val="24"/>
          <w:szCs w:val="24"/>
        </w:rPr>
        <w:t>Второе заседание</w:t>
      </w:r>
      <w:r w:rsidRPr="007A371E">
        <w:rPr>
          <w:rFonts w:ascii="Times New Roman" w:hAnsi="Times New Roman" w:cs="Times New Roman"/>
          <w:sz w:val="24"/>
          <w:szCs w:val="24"/>
        </w:rPr>
        <w:t xml:space="preserve"> было посвящено  теме «Современные формы работы с родителями»</w:t>
      </w:r>
    </w:p>
    <w:p w:rsidR="00C72232" w:rsidRPr="007A371E" w:rsidRDefault="00C72232" w:rsidP="00C72232">
      <w:pPr>
        <w:rPr>
          <w:rFonts w:ascii="Times New Roman" w:hAnsi="Times New Roman" w:cs="Times New Roman"/>
        </w:rPr>
      </w:pPr>
      <w:r w:rsidRPr="007A371E">
        <w:rPr>
          <w:rFonts w:ascii="Times New Roman" w:hAnsi="Times New Roman" w:cs="Times New Roman"/>
          <w:sz w:val="24"/>
          <w:szCs w:val="24"/>
        </w:rPr>
        <w:t xml:space="preserve"> Выступили педагог- организатор и педагог-психолог. Доклады классных руководителей </w:t>
      </w:r>
      <w:r w:rsidRPr="007A371E">
        <w:rPr>
          <w:rFonts w:ascii="Times New Roman" w:hAnsi="Times New Roman" w:cs="Times New Roman"/>
        </w:rPr>
        <w:t xml:space="preserve"> Амирова М.Д., Джамаева Б.Г., Рамазанова Ш.М.</w:t>
      </w:r>
    </w:p>
    <w:p w:rsidR="00C72232" w:rsidRPr="007A371E" w:rsidRDefault="00C72232" w:rsidP="00C72232">
      <w:pPr>
        <w:pStyle w:val="western"/>
        <w:shd w:val="clear" w:color="auto" w:fill="FFFFFF"/>
        <w:spacing w:after="0" w:afterAutospacing="0"/>
        <w:rPr>
          <w:color w:val="000000"/>
          <w:sz w:val="23"/>
          <w:szCs w:val="23"/>
        </w:rPr>
      </w:pPr>
      <w:r w:rsidRPr="007A371E">
        <w:rPr>
          <w:color w:val="000000"/>
          <w:sz w:val="23"/>
          <w:szCs w:val="23"/>
        </w:rPr>
        <w:t>1.Диагностика процесса взаимодействия семьи и школы на современном этапе.</w:t>
      </w:r>
    </w:p>
    <w:p w:rsidR="00C72232" w:rsidRPr="007A371E" w:rsidRDefault="00C72232" w:rsidP="00C72232">
      <w:pPr>
        <w:pStyle w:val="western"/>
        <w:shd w:val="clear" w:color="auto" w:fill="FFFFFF"/>
        <w:spacing w:after="0" w:afterAutospacing="0"/>
        <w:rPr>
          <w:color w:val="000000"/>
          <w:sz w:val="23"/>
          <w:szCs w:val="23"/>
        </w:rPr>
      </w:pPr>
      <w:r w:rsidRPr="007A371E">
        <w:rPr>
          <w:color w:val="000000"/>
          <w:sz w:val="23"/>
          <w:szCs w:val="23"/>
        </w:rPr>
        <w:t>2. Правила профессионального такта в работе с родителями учащихся.</w:t>
      </w:r>
    </w:p>
    <w:p w:rsidR="00C72232" w:rsidRPr="007A371E" w:rsidRDefault="00C72232" w:rsidP="00C72232">
      <w:pPr>
        <w:pStyle w:val="western"/>
        <w:shd w:val="clear" w:color="auto" w:fill="FFFFFF"/>
        <w:spacing w:after="0" w:afterAutospacing="0"/>
        <w:rPr>
          <w:color w:val="000000"/>
          <w:sz w:val="23"/>
          <w:szCs w:val="23"/>
        </w:rPr>
      </w:pPr>
      <w:r w:rsidRPr="007A371E">
        <w:rPr>
          <w:color w:val="000000"/>
          <w:sz w:val="23"/>
          <w:szCs w:val="23"/>
        </w:rPr>
        <w:t>3. Индивидуальная работа с семьями обучающихся.</w:t>
      </w:r>
    </w:p>
    <w:p w:rsidR="00C72232" w:rsidRPr="007A371E" w:rsidRDefault="00C72232" w:rsidP="00C72232">
      <w:pPr>
        <w:pStyle w:val="western"/>
        <w:shd w:val="clear" w:color="auto" w:fill="FFFFFF"/>
        <w:spacing w:after="0" w:afterAutospacing="0"/>
        <w:rPr>
          <w:color w:val="000000"/>
          <w:sz w:val="23"/>
          <w:szCs w:val="23"/>
        </w:rPr>
      </w:pPr>
      <w:r w:rsidRPr="007A371E">
        <w:rPr>
          <w:color w:val="000000"/>
          <w:sz w:val="23"/>
          <w:szCs w:val="23"/>
        </w:rPr>
        <w:t>4. Воспитание культурных навыков учащихся силами семьи и школы.</w:t>
      </w:r>
    </w:p>
    <w:p w:rsidR="00C72232" w:rsidRPr="007A371E" w:rsidRDefault="00C72232" w:rsidP="00C72232">
      <w:pPr>
        <w:pStyle w:val="western"/>
        <w:shd w:val="clear" w:color="auto" w:fill="FFFFFF"/>
        <w:spacing w:after="0" w:afterAutospacing="0"/>
        <w:rPr>
          <w:color w:val="000000"/>
          <w:sz w:val="23"/>
          <w:szCs w:val="23"/>
        </w:rPr>
      </w:pPr>
      <w:r w:rsidRPr="007A371E">
        <w:rPr>
          <w:color w:val="000000"/>
          <w:sz w:val="23"/>
          <w:szCs w:val="23"/>
        </w:rPr>
        <w:t>5. Психологические методы и приемы взаимодействия классных руководителей с родителями «группы риска».</w:t>
      </w:r>
    </w:p>
    <w:p w:rsidR="00C72232" w:rsidRPr="007A371E" w:rsidRDefault="00C72232" w:rsidP="00550EF7">
      <w:pPr>
        <w:pStyle w:val="12"/>
        <w:shd w:val="clear" w:color="auto" w:fill="auto"/>
        <w:ind w:right="240"/>
        <w:jc w:val="left"/>
        <w:rPr>
          <w:rFonts w:ascii="Times New Roman" w:hAnsi="Times New Roman" w:cs="Times New Roman"/>
          <w:sz w:val="24"/>
          <w:szCs w:val="24"/>
        </w:rPr>
      </w:pPr>
    </w:p>
    <w:p w:rsidR="00C72232" w:rsidRPr="007A371E" w:rsidRDefault="00C72232" w:rsidP="00C72232">
      <w:pPr>
        <w:pStyle w:val="western"/>
        <w:shd w:val="clear" w:color="auto" w:fill="FFFFFF"/>
        <w:spacing w:after="0" w:afterAutospacing="0"/>
        <w:rPr>
          <w:color w:val="000000"/>
          <w:sz w:val="23"/>
          <w:szCs w:val="23"/>
        </w:rPr>
      </w:pPr>
      <w:r w:rsidRPr="00FA1229">
        <w:rPr>
          <w:b/>
        </w:rPr>
        <w:t>Третье заседание</w:t>
      </w:r>
      <w:r w:rsidRPr="007A371E">
        <w:t xml:space="preserve"> было посвящено теме </w:t>
      </w:r>
      <w:r w:rsidRPr="007A371E">
        <w:rPr>
          <w:b/>
          <w:bCs/>
          <w:color w:val="000000"/>
          <w:sz w:val="23"/>
          <w:szCs w:val="23"/>
        </w:rPr>
        <w:t>«Воспитательные технологии. Проектная деятельность в работе классного руководителя».</w:t>
      </w:r>
    </w:p>
    <w:p w:rsidR="00C72232" w:rsidRPr="007A371E" w:rsidRDefault="00C72232" w:rsidP="00C72232">
      <w:pPr>
        <w:pStyle w:val="12"/>
        <w:shd w:val="clear" w:color="auto" w:fill="auto"/>
        <w:ind w:left="20" w:right="240"/>
        <w:jc w:val="left"/>
        <w:rPr>
          <w:rFonts w:ascii="Times New Roman" w:hAnsi="Times New Roman" w:cs="Times New Roman"/>
          <w:sz w:val="24"/>
          <w:szCs w:val="24"/>
        </w:rPr>
      </w:pPr>
    </w:p>
    <w:p w:rsidR="00C72232" w:rsidRPr="007A371E" w:rsidRDefault="00C72232" w:rsidP="00C72232">
      <w:pPr>
        <w:pStyle w:val="12"/>
        <w:shd w:val="clear" w:color="auto" w:fill="auto"/>
        <w:ind w:left="20" w:right="2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На третьем заседании выступила Акаева К.А.  с докладом на тему: «</w:t>
      </w:r>
      <w:r w:rsidRPr="007A371E">
        <w:rPr>
          <w:rFonts w:ascii="Times New Roman" w:hAnsi="Times New Roman" w:cs="Times New Roman"/>
          <w:sz w:val="22"/>
          <w:szCs w:val="21"/>
          <w:shd w:val="clear" w:color="auto" w:fill="FFFFFF"/>
        </w:rPr>
        <w:t>Теоретические основы проектирования.</w:t>
      </w:r>
      <w:r w:rsidRPr="007A371E">
        <w:rPr>
          <w:rFonts w:ascii="Times New Roman" w:hAnsi="Times New Roman" w:cs="Times New Roman"/>
          <w:sz w:val="24"/>
          <w:szCs w:val="24"/>
        </w:rPr>
        <w:t xml:space="preserve">», которая рассказала о собственном </w:t>
      </w:r>
      <w:r w:rsidRPr="007A371E">
        <w:rPr>
          <w:rFonts w:ascii="Times New Roman" w:hAnsi="Times New Roman" w:cs="Times New Roman"/>
          <w:sz w:val="24"/>
          <w:szCs w:val="24"/>
        </w:rPr>
        <w:lastRenderedPageBreak/>
        <w:t>опыте работы классным руководителям. Ей задавалось очень много вопросов молодыми специалистами, на которые она охотно отвечала. Опытом по</w:t>
      </w:r>
      <w:r w:rsidRPr="007A371E">
        <w:rPr>
          <w:rFonts w:ascii="Times New Roman" w:hAnsi="Times New Roman" w:cs="Times New Roman"/>
          <w:color w:val="000000"/>
          <w:sz w:val="23"/>
          <w:szCs w:val="23"/>
        </w:rPr>
        <w:t xml:space="preserve"> организации работы классных коллективов по реализации проектов социальной направленности поделилась Гандаева П.М.. </w:t>
      </w:r>
      <w:r w:rsidRPr="007A371E">
        <w:rPr>
          <w:rFonts w:ascii="Times New Roman" w:hAnsi="Times New Roman" w:cs="Times New Roman"/>
          <w:sz w:val="24"/>
          <w:szCs w:val="24"/>
        </w:rPr>
        <w:t>Она раздала памятки всем классным руководителям.</w:t>
      </w:r>
    </w:p>
    <w:p w:rsidR="00C72232" w:rsidRPr="007A371E" w:rsidRDefault="00C72232" w:rsidP="00C72232">
      <w:pPr>
        <w:pStyle w:val="western"/>
        <w:shd w:val="clear" w:color="auto" w:fill="FFFFFF"/>
        <w:rPr>
          <w:color w:val="000000"/>
          <w:sz w:val="23"/>
          <w:szCs w:val="23"/>
        </w:rPr>
      </w:pPr>
      <w:r w:rsidRPr="007A371E">
        <w:rPr>
          <w:color w:val="000000"/>
          <w:sz w:val="23"/>
          <w:szCs w:val="23"/>
        </w:rPr>
        <w:t>По вопросу «Проект как механизм изменения практики воспитания в школе» опытом работы поделились кл.руководители 5-9 классов.</w:t>
      </w:r>
    </w:p>
    <w:p w:rsidR="00C72232" w:rsidRDefault="00C72232" w:rsidP="00C72232">
      <w:pPr>
        <w:pStyle w:val="12"/>
        <w:shd w:val="clear" w:color="auto" w:fill="auto"/>
        <w:ind w:left="20" w:right="6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 xml:space="preserve">Очень интересно прошло </w:t>
      </w:r>
      <w:r w:rsidRPr="00FA1229">
        <w:rPr>
          <w:rFonts w:ascii="Times New Roman" w:hAnsi="Times New Roman" w:cs="Times New Roman"/>
          <w:b/>
          <w:sz w:val="24"/>
          <w:szCs w:val="24"/>
        </w:rPr>
        <w:t>четвёртое заседание</w:t>
      </w:r>
      <w:r w:rsidRPr="007A371E">
        <w:rPr>
          <w:rFonts w:ascii="Times New Roman" w:hAnsi="Times New Roman" w:cs="Times New Roman"/>
          <w:sz w:val="24"/>
          <w:szCs w:val="24"/>
        </w:rPr>
        <w:t xml:space="preserve"> ШМО кл. руководителей в форме круглого стола. Здесь выступила руководитель ШМО Акаева А.С. с докладом на тему: «Профилактика детей девиантного поведения», показала мониторинг воспитанности каждого класса. </w:t>
      </w:r>
    </w:p>
    <w:p w:rsidR="00C72232" w:rsidRPr="007A371E" w:rsidRDefault="00C72232" w:rsidP="00C72232">
      <w:pPr>
        <w:pStyle w:val="12"/>
        <w:shd w:val="clear" w:color="auto" w:fill="auto"/>
        <w:ind w:left="20" w:right="6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Каждый классный руководитель выступил с отчётом о проведенной воспитательной работе за 3 четверть.</w:t>
      </w:r>
    </w:p>
    <w:p w:rsidR="00C72232" w:rsidRPr="007A371E" w:rsidRDefault="00C72232" w:rsidP="00C72232">
      <w:pPr>
        <w:pStyle w:val="12"/>
        <w:shd w:val="clear" w:color="auto" w:fill="auto"/>
        <w:ind w:left="20" w:right="440"/>
        <w:jc w:val="left"/>
        <w:rPr>
          <w:rFonts w:ascii="Times New Roman" w:hAnsi="Times New Roman" w:cs="Times New Roman"/>
          <w:sz w:val="24"/>
          <w:szCs w:val="24"/>
        </w:rPr>
      </w:pPr>
      <w:r w:rsidRPr="00FA1229">
        <w:rPr>
          <w:rFonts w:ascii="Times New Roman" w:hAnsi="Times New Roman" w:cs="Times New Roman"/>
          <w:b/>
          <w:sz w:val="24"/>
          <w:szCs w:val="24"/>
        </w:rPr>
        <w:t>На пятом заседании</w:t>
      </w:r>
      <w:r w:rsidRPr="007A371E">
        <w:rPr>
          <w:rFonts w:ascii="Times New Roman" w:hAnsi="Times New Roman" w:cs="Times New Roman"/>
          <w:sz w:val="24"/>
          <w:szCs w:val="24"/>
        </w:rPr>
        <w:t xml:space="preserve"> все классные руководители выступили с анализом проделанной воспитательной работы за 2017 - 2018 уч.год.</w:t>
      </w:r>
    </w:p>
    <w:p w:rsidR="00C72232" w:rsidRDefault="00C72232" w:rsidP="00C72232">
      <w:pPr>
        <w:pStyle w:val="12"/>
        <w:shd w:val="clear" w:color="auto" w:fill="auto"/>
        <w:ind w:left="20" w:right="6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 xml:space="preserve">Рассказали о том, какую работу они провели по своей теме самообразования. </w:t>
      </w:r>
    </w:p>
    <w:p w:rsidR="00C72232" w:rsidRDefault="00C72232" w:rsidP="00C72232">
      <w:pPr>
        <w:pStyle w:val="12"/>
        <w:shd w:val="clear" w:color="auto" w:fill="auto"/>
        <w:ind w:left="20" w:right="6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 xml:space="preserve">В следующем учебном году работу по самообразованию классных руководителей продолжить. Также классные руководители должны выбрать проект по одному из направлений воспитательной компоненты, который они должны реализовать в своём классе в 2018-2019 уч.году. </w:t>
      </w:r>
    </w:p>
    <w:p w:rsidR="00C72232" w:rsidRPr="007A371E" w:rsidRDefault="00C72232" w:rsidP="00C72232">
      <w:pPr>
        <w:pStyle w:val="12"/>
        <w:shd w:val="clear" w:color="auto" w:fill="auto"/>
        <w:ind w:left="20" w:right="6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Тему проекта нужно представить на 1 —м заседании ШМО нового учебного года.</w:t>
      </w:r>
    </w:p>
    <w:p w:rsidR="00C72232" w:rsidRDefault="00C72232" w:rsidP="00C72232">
      <w:pPr>
        <w:pStyle w:val="c6"/>
        <w:shd w:val="clear" w:color="auto" w:fill="FFFFFF"/>
        <w:spacing w:before="0" w:beforeAutospacing="0" w:after="0" w:afterAutospacing="0"/>
        <w:jc w:val="both"/>
        <w:rPr>
          <w:rStyle w:val="c2"/>
          <w:color w:val="000000"/>
        </w:rPr>
      </w:pPr>
      <w:r w:rsidRPr="007A371E">
        <w:rPr>
          <w:rStyle w:val="c2"/>
          <w:color w:val="000000"/>
        </w:rPr>
        <w:t xml:space="preserve"> Классные руководители вели большую профилактическую работу по предупреждению вредных привычек и формированию культуры ЗОЖ. В течение года  эта деятельность проводилась как с учащимися, так и с их родителями. </w:t>
      </w:r>
    </w:p>
    <w:p w:rsidR="00C72232" w:rsidRDefault="00C72232" w:rsidP="00C72232">
      <w:pPr>
        <w:pStyle w:val="c6"/>
        <w:shd w:val="clear" w:color="auto" w:fill="FFFFFF"/>
        <w:spacing w:before="0" w:beforeAutospacing="0" w:after="0" w:afterAutospacing="0"/>
        <w:jc w:val="both"/>
        <w:rPr>
          <w:rStyle w:val="c2"/>
          <w:color w:val="000000"/>
        </w:rPr>
      </w:pPr>
      <w:r w:rsidRPr="007A371E">
        <w:rPr>
          <w:rStyle w:val="c2"/>
          <w:color w:val="000000"/>
        </w:rPr>
        <w:lastRenderedPageBreak/>
        <w:t xml:space="preserve">Например, проводились беседы по вопросам экстремизма, по вопросам профилактики употребления наркотиков «Как уберечь ребенка от наркотиков. </w:t>
      </w:r>
    </w:p>
    <w:p w:rsidR="00C72232" w:rsidRPr="007A371E" w:rsidRDefault="00C72232" w:rsidP="00C72232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7A371E">
        <w:rPr>
          <w:rStyle w:val="c2"/>
          <w:color w:val="000000"/>
        </w:rPr>
        <w:t>Диалог между родителями и детьми», беседы «Виды правонарушений несовершеннолетних и ответственность за них», по вопросам профилактики суицидов в подростковой среде « Как уберечь детей от беды?».</w:t>
      </w:r>
    </w:p>
    <w:p w:rsidR="00C72232" w:rsidRPr="007A371E" w:rsidRDefault="00C72232" w:rsidP="00C72232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7A371E">
        <w:rPr>
          <w:rStyle w:val="c2"/>
          <w:color w:val="000000"/>
        </w:rPr>
        <w:t>  Проанализировав участие учащихся в различных школьных и городских конкурсах, соревнованиях, есть основания считать, что классные часы и  коллективные творческие дела, планируемые классными руководителями, оказывают существенное влияние на развитие индивидуальности и творческих способностей учащихся.</w:t>
      </w:r>
    </w:p>
    <w:p w:rsidR="00C72232" w:rsidRDefault="00C72232" w:rsidP="00C72232">
      <w:pPr>
        <w:pStyle w:val="c6"/>
        <w:shd w:val="clear" w:color="auto" w:fill="FFFFFF"/>
        <w:spacing w:before="0" w:beforeAutospacing="0" w:after="0" w:afterAutospacing="0"/>
        <w:jc w:val="both"/>
        <w:rPr>
          <w:rStyle w:val="c2"/>
          <w:color w:val="000000"/>
        </w:rPr>
      </w:pPr>
      <w:r w:rsidRPr="007A371E">
        <w:rPr>
          <w:rStyle w:val="c2"/>
          <w:color w:val="000000"/>
        </w:rPr>
        <w:t xml:space="preserve">Одним из важнейших социальных институтов воспитания является семья. Работа классного руководителя направлена  на сотрудничество с семьей в интересах ребенка, формирование общих подходов к воспитанию, совместное изучение личности ребенка. </w:t>
      </w:r>
    </w:p>
    <w:p w:rsidR="00C72232" w:rsidRPr="007A371E" w:rsidRDefault="00C72232" w:rsidP="00C72232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7A371E">
        <w:rPr>
          <w:rStyle w:val="c2"/>
          <w:color w:val="000000"/>
        </w:rPr>
        <w:t>С этой целью классные руководители проводили родительские собрания, индивидуальные беседы с родителями.</w:t>
      </w:r>
    </w:p>
    <w:p w:rsidR="00C72232" w:rsidRPr="007A371E" w:rsidRDefault="00C72232" w:rsidP="00C72232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7A371E">
        <w:rPr>
          <w:rStyle w:val="c2"/>
          <w:color w:val="000000"/>
        </w:rPr>
        <w:t>   ШМО оказывает практическую помощь классным руководителям по различным направлениям работы.  </w:t>
      </w:r>
    </w:p>
    <w:p w:rsidR="00C72232" w:rsidRDefault="00C72232" w:rsidP="00C72232">
      <w:pPr>
        <w:pStyle w:val="c6"/>
        <w:shd w:val="clear" w:color="auto" w:fill="FFFFFF"/>
        <w:spacing w:before="0" w:beforeAutospacing="0" w:after="0" w:afterAutospacing="0"/>
        <w:jc w:val="both"/>
        <w:rPr>
          <w:rStyle w:val="c2"/>
          <w:color w:val="000000"/>
        </w:rPr>
      </w:pPr>
      <w:r w:rsidRPr="007A371E">
        <w:rPr>
          <w:rStyle w:val="c2"/>
          <w:color w:val="000000"/>
        </w:rPr>
        <w:t xml:space="preserve">В нашей школе есть классные руководители с большим стажем работы, а так - же есть молодые специалисты. </w:t>
      </w:r>
    </w:p>
    <w:p w:rsidR="00C72232" w:rsidRDefault="00C72232" w:rsidP="00C72232">
      <w:pPr>
        <w:pStyle w:val="c6"/>
        <w:shd w:val="clear" w:color="auto" w:fill="FFFFFF"/>
        <w:spacing w:before="0" w:beforeAutospacing="0" w:after="0" w:afterAutospacing="0"/>
        <w:jc w:val="both"/>
        <w:rPr>
          <w:rStyle w:val="c2"/>
          <w:color w:val="000000"/>
        </w:rPr>
      </w:pPr>
      <w:r w:rsidRPr="007A371E">
        <w:rPr>
          <w:rStyle w:val="c2"/>
          <w:color w:val="000000"/>
        </w:rPr>
        <w:t xml:space="preserve">Одним из направлений работы ШМО классных руководителей является оказание им помощи. Это консультации, привлечение к общественной жизни, выступления на различных уровнях. </w:t>
      </w:r>
    </w:p>
    <w:p w:rsidR="00C72232" w:rsidRDefault="00C72232" w:rsidP="00C72232">
      <w:pPr>
        <w:pStyle w:val="c6"/>
        <w:shd w:val="clear" w:color="auto" w:fill="FFFFFF"/>
        <w:spacing w:before="0" w:beforeAutospacing="0" w:after="0" w:afterAutospacing="0"/>
        <w:jc w:val="both"/>
        <w:rPr>
          <w:rStyle w:val="c2"/>
          <w:color w:val="000000"/>
        </w:rPr>
      </w:pPr>
      <w:r w:rsidRPr="007A371E">
        <w:rPr>
          <w:rStyle w:val="c2"/>
          <w:color w:val="000000"/>
        </w:rPr>
        <w:t xml:space="preserve">ШМО заинтересовано в том, чтобы классные руководители были компетентными, профессиональными мастерами своего дела, знали и применяли в своей работе различные технологии. С этой целью уже который год создается методическая копилка. В ней </w:t>
      </w:r>
      <w:r w:rsidRPr="007A371E">
        <w:rPr>
          <w:rStyle w:val="c2"/>
          <w:color w:val="000000"/>
        </w:rPr>
        <w:lastRenderedPageBreak/>
        <w:t xml:space="preserve">есть и разработки классных часов, и образцы социальных проектов, и презентации к мероприятиям. </w:t>
      </w:r>
    </w:p>
    <w:p w:rsidR="00C72232" w:rsidRPr="007A371E" w:rsidRDefault="00C72232" w:rsidP="00C72232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7A371E">
        <w:rPr>
          <w:rStyle w:val="c2"/>
          <w:color w:val="000000"/>
        </w:rPr>
        <w:t>Кроме этого в этом году создана папка по профилактической работе. Каждый классный руководитель может найти в ней нужную информацию: памятки для родителей, для учащихся, опросники, беседы, классные часы, игры.</w:t>
      </w:r>
    </w:p>
    <w:p w:rsidR="00C72232" w:rsidRPr="007A371E" w:rsidRDefault="00C72232" w:rsidP="00C72232">
      <w:pPr>
        <w:pStyle w:val="12"/>
        <w:shd w:val="clear" w:color="auto" w:fill="auto"/>
        <w:ind w:left="20" w:right="60"/>
        <w:jc w:val="left"/>
        <w:rPr>
          <w:rFonts w:ascii="Times New Roman" w:hAnsi="Times New Roman" w:cs="Times New Roman"/>
          <w:sz w:val="24"/>
          <w:szCs w:val="24"/>
        </w:rPr>
      </w:pPr>
    </w:p>
    <w:p w:rsidR="00C72232" w:rsidRPr="007A371E" w:rsidRDefault="00C72232" w:rsidP="00C72232">
      <w:pPr>
        <w:pStyle w:val="12"/>
        <w:shd w:val="clear" w:color="auto" w:fill="auto"/>
        <w:ind w:left="20" w:right="6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b/>
          <w:sz w:val="24"/>
          <w:szCs w:val="24"/>
        </w:rPr>
        <w:t xml:space="preserve">Вывод </w:t>
      </w:r>
      <w:r w:rsidRPr="007A371E">
        <w:rPr>
          <w:rFonts w:ascii="Times New Roman" w:hAnsi="Times New Roman" w:cs="Times New Roman"/>
          <w:sz w:val="24"/>
          <w:szCs w:val="24"/>
        </w:rPr>
        <w:t>: В следующем учебном году разнообразить формы проведения заседаний классных руководителей. Не использовать отчётную форму и чтение докладов на заседаниях. Выступления классных руководителей должны содержать практическую направленность, собственный опыт, наблюдения.</w:t>
      </w:r>
    </w:p>
    <w:p w:rsidR="00C72232" w:rsidRPr="007A371E" w:rsidRDefault="00C72232" w:rsidP="00C72232">
      <w:pPr>
        <w:pStyle w:val="12"/>
        <w:shd w:val="clear" w:color="auto" w:fill="auto"/>
        <w:ind w:left="20" w:right="4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Всеми классными руководителями были проведены открытые классные часы и внеклассные мероприятия по графику, утверждённому ШМО.</w:t>
      </w:r>
    </w:p>
    <w:p w:rsidR="00C72232" w:rsidRDefault="00C72232" w:rsidP="00C72232">
      <w:pPr>
        <w:pStyle w:val="12"/>
        <w:shd w:val="clear" w:color="auto" w:fill="auto"/>
        <w:ind w:left="20" w:right="6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 xml:space="preserve">В 2018-2019 уч. году была проведена открытая неделя классных часов и внеклассных мероприятий в рамках празднования «Дня матери». В 3 - х классах Алиевой Н.С., Акаевой А.С.,Рамазановой Ш.М., Магомедовой М.Д.  были проведены интересные внеклассные мероприятия с малышами « Мамина улыбка» которые прошли с привлечением родителей. В 2-х классах Магомедова М.Д., Рамазанова Ш.М  провели классные часы с конкурсами для девочек « А ну-ка девочки», прошедшие на хорошем уровне. Очень интересно прошли мероприятия в  4 -х классах у Магомедалиевой М.И., Акаевой А.С., Юсуповой Р.Ю, « День Матери» у  Умаровой П.З., Алихановой Х.Д., Магомедовой А.У. «По тропинке к маме». Дети были очень довольны проведённым мероприятием. </w:t>
      </w:r>
    </w:p>
    <w:p w:rsidR="00C72232" w:rsidRPr="007A371E" w:rsidRDefault="00C72232" w:rsidP="00C72232">
      <w:pPr>
        <w:pStyle w:val="12"/>
        <w:shd w:val="clear" w:color="auto" w:fill="auto"/>
        <w:ind w:left="20" w:right="6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Все мероприятия в начальной школе прошли с использованием мультимедийной презентации, музыки, красочной наглядности</w:t>
      </w:r>
      <w:r>
        <w:rPr>
          <w:rFonts w:ascii="Times New Roman" w:hAnsi="Times New Roman" w:cs="Times New Roman"/>
          <w:sz w:val="24"/>
          <w:szCs w:val="24"/>
        </w:rPr>
        <w:t xml:space="preserve"> с привлечениес родительской общественности</w:t>
      </w:r>
      <w:r w:rsidRPr="007A371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72232" w:rsidRPr="007A371E" w:rsidRDefault="00C72232" w:rsidP="00C72232">
      <w:pPr>
        <w:pStyle w:val="12"/>
        <w:shd w:val="clear" w:color="auto" w:fill="auto"/>
        <w:ind w:left="20" w:right="40"/>
        <w:jc w:val="left"/>
        <w:rPr>
          <w:rFonts w:ascii="Times New Roman" w:hAnsi="Times New Roman" w:cs="Times New Roman"/>
          <w:sz w:val="24"/>
          <w:szCs w:val="24"/>
        </w:rPr>
      </w:pPr>
      <w:r w:rsidRPr="00FA1229">
        <w:rPr>
          <w:rFonts w:ascii="Times New Roman" w:hAnsi="Times New Roman" w:cs="Times New Roman"/>
          <w:b/>
          <w:sz w:val="24"/>
          <w:szCs w:val="24"/>
        </w:rPr>
        <w:lastRenderedPageBreak/>
        <w:t>Вывод:</w:t>
      </w:r>
      <w:r w:rsidRPr="007A371E">
        <w:rPr>
          <w:rFonts w:ascii="Times New Roman" w:hAnsi="Times New Roman" w:cs="Times New Roman"/>
          <w:sz w:val="24"/>
          <w:szCs w:val="24"/>
        </w:rPr>
        <w:t xml:space="preserve"> Все мероприятия открытой недели соответствовали целям и задачам гражданско - патриотического воспитания, были проведены с использованием ИКТ. В каждом классе был уголок патриотического воспитания. В фойе школы была развёрнута выставка стенгазет и поделок.</w:t>
      </w:r>
    </w:p>
    <w:p w:rsidR="00C72232" w:rsidRDefault="00C72232" w:rsidP="00C72232">
      <w:pPr>
        <w:pStyle w:val="12"/>
        <w:shd w:val="clear" w:color="auto" w:fill="auto"/>
        <w:ind w:left="20" w:right="40" w:firstLine="42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 xml:space="preserve">Классными руководителями также проводились единые открытые классные часы и мероприятия по циклограмме воспитательной компоненты каждый месяц по таким темам, как «Толерантность- путь к успеху», « Молодёжь против наркотиков», « Здоровье превыше всего», « Доброта - категория вечности»,« Герои России «,« День Победы», « День матери», « День семьи», « День конституции»,,« Сталинградская битва». « Дагестан-страна гор», «8 марта»,. « День космонавтики» и другие. </w:t>
      </w:r>
    </w:p>
    <w:p w:rsidR="00C72232" w:rsidRDefault="00C72232" w:rsidP="00C72232">
      <w:pPr>
        <w:pStyle w:val="12"/>
        <w:shd w:val="clear" w:color="auto" w:fill="auto"/>
        <w:ind w:left="20" w:right="40" w:firstLine="42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 xml:space="preserve">Отрадно отметить, что мероприятия проходили на очень хорошем уровне, с приглашением гостей. Учителя используют современные педагогические технологии в воспитательном процессе, технические средства при проведении воспитательных мероприятий. </w:t>
      </w:r>
    </w:p>
    <w:p w:rsidR="00C72232" w:rsidRPr="007A371E" w:rsidRDefault="00C72232" w:rsidP="00C72232">
      <w:pPr>
        <w:pStyle w:val="12"/>
        <w:shd w:val="clear" w:color="auto" w:fill="auto"/>
        <w:ind w:left="20" w:right="40" w:firstLine="42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 xml:space="preserve">По сравнению с предыдущим годом виднеется рост уровня проведения воспитательных мероприятий по сравнению с предыдущим годом многими классными руководителями. В течение года проводились конкурсы чтецов: « Памяти Расула Гамзатова», « Мир и солнце для меня мама», « Никто не забыт- ничто не забыто», « Дагестан мой родной», защита проектов « Здоровый образ жизни». Победители и призёры получили грамоты. </w:t>
      </w:r>
    </w:p>
    <w:p w:rsidR="00C72232" w:rsidRDefault="00C72232" w:rsidP="00C72232">
      <w:pPr>
        <w:pStyle w:val="12"/>
        <w:shd w:val="clear" w:color="auto" w:fill="auto"/>
        <w:ind w:left="20" w:right="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 xml:space="preserve">Самым ярким событием уходящего учебного года стало проведение в 4 классах внеклассных мероприятий « Прощай, Начальная школа! », подготовленных и проведенных Алихановой Х.Д, Умаровой П.З, Гаджиевой А.И. </w:t>
      </w:r>
    </w:p>
    <w:p w:rsidR="00C72232" w:rsidRPr="007A371E" w:rsidRDefault="00C72232" w:rsidP="00C72232">
      <w:pPr>
        <w:pStyle w:val="12"/>
        <w:shd w:val="clear" w:color="auto" w:fill="auto"/>
        <w:ind w:left="20" w:right="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 xml:space="preserve">Эти мероприятия прошли на высоком уровне подготовки с презентациями, музыкальным сопровождением. Очень красиво был оформлен зал, где </w:t>
      </w:r>
      <w:r w:rsidRPr="007A371E">
        <w:rPr>
          <w:rFonts w:ascii="Times New Roman" w:hAnsi="Times New Roman" w:cs="Times New Roman"/>
          <w:sz w:val="24"/>
          <w:szCs w:val="24"/>
        </w:rPr>
        <w:lastRenderedPageBreak/>
        <w:t>проходило мероприятие .Дети показали, чему они научились за прошедшие 4 года в начальной школе. Были танцы, песни, стихи, частушки, выступления администрации школы, родителей, вручение грамот и дипломов.</w:t>
      </w:r>
    </w:p>
    <w:p w:rsidR="00C72232" w:rsidRDefault="00C72232" w:rsidP="00C72232">
      <w:pPr>
        <w:pStyle w:val="12"/>
        <w:shd w:val="clear" w:color="auto" w:fill="auto"/>
        <w:ind w:left="40" w:right="16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За 2018-2019 уч.год были проведены экскурсии в Музей боевой славы, в музей космонавтики, в краеведческий музей г. Буйнакска кл. руководителями Бучаевой У.И.., Абдусаламовой З.А.., Магомедовой П.Г. .</w:t>
      </w:r>
    </w:p>
    <w:p w:rsidR="00C72232" w:rsidRPr="007A371E" w:rsidRDefault="00C72232" w:rsidP="00C72232">
      <w:pPr>
        <w:pStyle w:val="12"/>
        <w:shd w:val="clear" w:color="auto" w:fill="auto"/>
        <w:ind w:left="40" w:right="16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Классные руководители участвовали в конкурсах, проводимых Администрацией школы , зав, библиотекой, рук.</w:t>
      </w:r>
    </w:p>
    <w:p w:rsidR="00C72232" w:rsidRPr="007A371E" w:rsidRDefault="00C72232" w:rsidP="00C72232">
      <w:pPr>
        <w:pStyle w:val="12"/>
        <w:shd w:val="clear" w:color="auto" w:fill="auto"/>
        <w:ind w:left="40" w:right="16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ШМО, УОГБ, Министерством Образования и науки РД. Есть призовые места. Участвовали в организации тематических выставок.</w:t>
      </w:r>
    </w:p>
    <w:p w:rsidR="00C72232" w:rsidRPr="007A371E" w:rsidRDefault="00C72232" w:rsidP="00C72232">
      <w:pPr>
        <w:pStyle w:val="12"/>
        <w:shd w:val="clear" w:color="auto" w:fill="auto"/>
        <w:ind w:left="40" w:right="16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Для оценки эффективной работы ведется мониторинг деятельности классного руководителя.</w:t>
      </w:r>
    </w:p>
    <w:p w:rsidR="00C72232" w:rsidRPr="007A371E" w:rsidRDefault="00C72232" w:rsidP="00C72232">
      <w:pPr>
        <w:pStyle w:val="20"/>
        <w:shd w:val="clear" w:color="auto" w:fill="auto"/>
        <w:ind w:left="40" w:right="160"/>
        <w:rPr>
          <w:sz w:val="24"/>
          <w:szCs w:val="24"/>
        </w:rPr>
      </w:pPr>
      <w:r w:rsidRPr="007A371E">
        <w:rPr>
          <w:sz w:val="24"/>
          <w:szCs w:val="24"/>
        </w:rPr>
        <w:t>Мониторинг деятельности классных руководителей за 2018 - 2019 уч. год.</w:t>
      </w:r>
    </w:p>
    <w:p w:rsidR="00C72232" w:rsidRPr="007A371E" w:rsidRDefault="00C72232" w:rsidP="00C72232">
      <w:pPr>
        <w:pStyle w:val="12"/>
        <w:shd w:val="clear" w:color="auto" w:fill="auto"/>
        <w:spacing w:line="317" w:lineRule="exact"/>
        <w:ind w:left="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Начальная школа</w:t>
      </w:r>
    </w:p>
    <w:p w:rsidR="00C72232" w:rsidRPr="007A371E" w:rsidRDefault="00C72232" w:rsidP="00C72232">
      <w:pPr>
        <w:pStyle w:val="12"/>
        <w:shd w:val="clear" w:color="auto" w:fill="auto"/>
        <w:spacing w:line="317" w:lineRule="exact"/>
        <w:ind w:left="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I- е место : 3 «б», 4 «б», 3 «а».</w:t>
      </w:r>
    </w:p>
    <w:p w:rsidR="00C72232" w:rsidRPr="007A371E" w:rsidRDefault="00C72232" w:rsidP="00C72232">
      <w:pPr>
        <w:pStyle w:val="12"/>
        <w:shd w:val="clear" w:color="auto" w:fill="auto"/>
        <w:spacing w:line="317" w:lineRule="exact"/>
        <w:ind w:left="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П-е место: 2 «б»,1 «б», 4 «а» .</w:t>
      </w:r>
    </w:p>
    <w:p w:rsidR="00C72232" w:rsidRPr="007A371E" w:rsidRDefault="00C72232" w:rsidP="00C72232">
      <w:pPr>
        <w:pStyle w:val="12"/>
        <w:shd w:val="clear" w:color="auto" w:fill="auto"/>
        <w:spacing w:line="317" w:lineRule="exact"/>
        <w:ind w:left="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III -е место 1 «а», 2 «в», 3 «в», 2 «а».</w:t>
      </w:r>
    </w:p>
    <w:p w:rsidR="00C72232" w:rsidRPr="007A371E" w:rsidRDefault="00C72232" w:rsidP="00C72232">
      <w:pPr>
        <w:pStyle w:val="12"/>
        <w:shd w:val="clear" w:color="auto" w:fill="auto"/>
        <w:spacing w:line="317" w:lineRule="exact"/>
        <w:ind w:left="40" w:right="64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Старшая школа I- е место 7 «а», 8 «б».</w:t>
      </w:r>
    </w:p>
    <w:p w:rsidR="00C72232" w:rsidRPr="007A371E" w:rsidRDefault="00C72232" w:rsidP="00C72232">
      <w:pPr>
        <w:pStyle w:val="12"/>
        <w:shd w:val="clear" w:color="auto" w:fill="auto"/>
        <w:spacing w:line="317" w:lineRule="exact"/>
        <w:ind w:left="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П-е место 8 «а», 10 «а»,9 «б», 7 «б».</w:t>
      </w:r>
    </w:p>
    <w:p w:rsidR="00C72232" w:rsidRPr="007A371E" w:rsidRDefault="00C72232" w:rsidP="00C72232">
      <w:pPr>
        <w:pStyle w:val="12"/>
        <w:shd w:val="clear" w:color="auto" w:fill="auto"/>
        <w:spacing w:line="317" w:lineRule="exact"/>
        <w:ind w:left="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III- е место 5 «а», 5 «б»,6 «а», 9 «а», 11 «а», 6 «б».</w:t>
      </w:r>
    </w:p>
    <w:p w:rsidR="00C72232" w:rsidRPr="007A371E" w:rsidRDefault="00C72232" w:rsidP="00C72232">
      <w:pPr>
        <w:pStyle w:val="12"/>
        <w:shd w:val="clear" w:color="auto" w:fill="auto"/>
        <w:spacing w:after="296" w:line="317" w:lineRule="exact"/>
        <w:ind w:left="40" w:right="16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 xml:space="preserve">Отметить работу классных руководителей: Мустафаеву Н.Н., Акаеву А.С, Рамазанову Ш.М., Бучаеву У.И., Абдусаламову З.А. </w:t>
      </w:r>
    </w:p>
    <w:p w:rsidR="00C72232" w:rsidRDefault="00C72232" w:rsidP="00C72232">
      <w:pPr>
        <w:pStyle w:val="12"/>
        <w:shd w:val="clear" w:color="auto" w:fill="auto"/>
        <w:ind w:left="40" w:right="16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 xml:space="preserve">В 2018 - 2019 уч.году особая роль отводилась взаимопосещению классных часов. </w:t>
      </w:r>
    </w:p>
    <w:p w:rsidR="00C72232" w:rsidRPr="007A371E" w:rsidRDefault="00C72232" w:rsidP="00C72232">
      <w:pPr>
        <w:pStyle w:val="12"/>
        <w:shd w:val="clear" w:color="auto" w:fill="auto"/>
        <w:ind w:left="40" w:right="16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lastRenderedPageBreak/>
        <w:t>Зам. директором по ВР и руководителем ШМО посещались классные часы и внеклассные мероприятия. По посещенным классным часам проводился анализ, давались рекомендации педагогам.</w:t>
      </w:r>
    </w:p>
    <w:p w:rsidR="00C72232" w:rsidRPr="007A371E" w:rsidRDefault="00C72232" w:rsidP="00C72232">
      <w:pPr>
        <w:pStyle w:val="12"/>
        <w:shd w:val="clear" w:color="auto" w:fill="auto"/>
        <w:ind w:right="6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 xml:space="preserve">Работа с молодыми специалистами велась на хорошем уровне. Большую помощь оказали зам. директора по ВР Абдусаламова 3. А., педагог-психолог- Омариева З.Д.. </w:t>
      </w:r>
    </w:p>
    <w:p w:rsidR="00C72232" w:rsidRDefault="00C72232" w:rsidP="00C72232">
      <w:pPr>
        <w:pStyle w:val="12"/>
        <w:shd w:val="clear" w:color="auto" w:fill="auto"/>
        <w:ind w:right="6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В работе Ш</w:t>
      </w:r>
      <w:r w:rsidRPr="007A371E">
        <w:rPr>
          <w:rFonts w:ascii="Times New Roman" w:hAnsi="Times New Roman" w:cs="Times New Roman"/>
          <w:sz w:val="24"/>
          <w:szCs w:val="24"/>
          <w:lang w:val="en-US"/>
        </w:rPr>
        <w:t>MO</w:t>
      </w:r>
      <w:r w:rsidRPr="007A371E">
        <w:rPr>
          <w:rFonts w:ascii="Times New Roman" w:hAnsi="Times New Roman" w:cs="Times New Roman"/>
          <w:sz w:val="24"/>
          <w:szCs w:val="24"/>
        </w:rPr>
        <w:t xml:space="preserve"> активное участие принимала Мирзоева У .Б. и наставники: Магомедалиева М. И., Мирзоева У.Б.. Ими посещались классные часы, проводились индивидуальные консультации. Особое внимание ШМО классных руководителей уделяет молодым специалистам.</w:t>
      </w:r>
    </w:p>
    <w:p w:rsidR="00C72232" w:rsidRPr="007A371E" w:rsidRDefault="00C72232" w:rsidP="00C72232">
      <w:pPr>
        <w:pStyle w:val="12"/>
        <w:shd w:val="clear" w:color="auto" w:fill="auto"/>
        <w:ind w:right="6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 xml:space="preserve"> Опыт работы с классными руководителями показал, что они нуждаются в педагогической помощи и поддержке, особенно начинающие классные руководители Абдусаламова Х.А., Далгатова Н.М., Джамаева Б.Г.</w:t>
      </w:r>
    </w:p>
    <w:p w:rsidR="00C72232" w:rsidRPr="007A371E" w:rsidRDefault="00C72232" w:rsidP="00C72232">
      <w:pPr>
        <w:pStyle w:val="12"/>
        <w:shd w:val="clear" w:color="auto" w:fill="auto"/>
        <w:ind w:left="20" w:right="6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Это потребность в новых психолого-педагогических знаниях и путях их использования в практической деятельности, в диагностике воспитательного процесса, в разработке программ воспитания, знакомство с вариативными педагогическими технологиями и др.</w:t>
      </w:r>
      <w:r>
        <w:rPr>
          <w:rFonts w:ascii="Times New Roman" w:hAnsi="Times New Roman" w:cs="Times New Roman"/>
          <w:sz w:val="24"/>
          <w:szCs w:val="24"/>
        </w:rPr>
        <w:t>, что</w:t>
      </w:r>
      <w:r w:rsidRPr="007A371E">
        <w:rPr>
          <w:rFonts w:ascii="Times New Roman" w:hAnsi="Times New Roman" w:cs="Times New Roman"/>
          <w:sz w:val="24"/>
          <w:szCs w:val="24"/>
        </w:rPr>
        <w:t xml:space="preserve"> одной из основных задач МО классных руководителей является всестороннее повышение компетентности и профессионального мастерства молодого классного руководителя.</w:t>
      </w:r>
    </w:p>
    <w:p w:rsidR="00C72232" w:rsidRPr="007A371E" w:rsidRDefault="00C72232" w:rsidP="00C72232">
      <w:pPr>
        <w:pStyle w:val="12"/>
        <w:shd w:val="clear" w:color="auto" w:fill="auto"/>
        <w:ind w:left="20" w:right="60" w:firstLine="2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В своей работе классные руководители используют различные формы организации детей: диспуты, круглые столы, конференции, тренинги и т.д. консультации для начинающих классных руководителей</w:t>
      </w:r>
    </w:p>
    <w:p w:rsidR="00C72232" w:rsidRPr="007A371E" w:rsidRDefault="00C72232" w:rsidP="00C72232">
      <w:pPr>
        <w:pStyle w:val="12"/>
        <w:shd w:val="clear" w:color="auto" w:fill="auto"/>
        <w:ind w:left="20" w:right="60" w:firstLine="2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В 2018 – 2019  уч. году кл. руководитель 8 «Б» кл.  Акаева А.С.  заняла 1 место в Муниципальном этапе конкурса « Самый классный, классный», представила авторскую программу воспитательной деятельности, подготовила самопрезентацию и видеоролик о классе.</w:t>
      </w:r>
    </w:p>
    <w:p w:rsidR="00C72232" w:rsidRPr="007A371E" w:rsidRDefault="00C72232" w:rsidP="00C72232">
      <w:pPr>
        <w:pStyle w:val="12"/>
        <w:shd w:val="clear" w:color="auto" w:fill="auto"/>
        <w:ind w:left="20" w:right="60" w:firstLine="24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 xml:space="preserve">Анализируя деятельность ШМО и классных руководителей можно </w:t>
      </w:r>
      <w:r w:rsidRPr="007A371E">
        <w:rPr>
          <w:rFonts w:ascii="Times New Roman" w:hAnsi="Times New Roman" w:cs="Times New Roman"/>
          <w:sz w:val="24"/>
          <w:szCs w:val="24"/>
        </w:rPr>
        <w:lastRenderedPageBreak/>
        <w:t>сделать вывод: работа методического объединения способствовала повышению теоретического, научно-методического уровня классных руководителей по вопросам педагогики, теории и практики воспитательной работы, формированию единых подходов к воспитанию и социализации личности учащихся, использованию современных форм и методов работы. Классными руководителями ведется кропотливая работа по всем направлениям деятельности. Каждому ученику были представлены возможности заниматься разнообразными формами внеурочной деятельности. Из года в год в школе проводятся традиционные праздники и новые интересные мероприятия. Отрадно, что в  этом году 95 процентов кл. руководителей самостоятельно владеют ИКТ и проводят классные часы на высоком уровне.</w:t>
      </w:r>
    </w:p>
    <w:p w:rsidR="00C72232" w:rsidRPr="007A371E" w:rsidRDefault="00C72232" w:rsidP="00E53E06">
      <w:pPr>
        <w:pStyle w:val="12"/>
        <w:shd w:val="clear" w:color="auto" w:fill="auto"/>
        <w:jc w:val="left"/>
        <w:rPr>
          <w:rFonts w:ascii="Times New Roman" w:hAnsi="Times New Roman" w:cs="Times New Roman"/>
          <w:sz w:val="24"/>
          <w:szCs w:val="24"/>
        </w:rPr>
      </w:pPr>
    </w:p>
    <w:p w:rsidR="00C72232" w:rsidRPr="007A371E" w:rsidRDefault="00C72232" w:rsidP="00C72232">
      <w:pPr>
        <w:pStyle w:val="12"/>
        <w:shd w:val="clear" w:color="auto" w:fill="auto"/>
        <w:ind w:left="20"/>
        <w:jc w:val="left"/>
        <w:rPr>
          <w:rFonts w:ascii="Times New Roman" w:hAnsi="Times New Roman" w:cs="Times New Roman"/>
          <w:sz w:val="24"/>
          <w:szCs w:val="24"/>
        </w:rPr>
      </w:pPr>
      <w:r w:rsidRPr="00FA1229">
        <w:rPr>
          <w:rFonts w:ascii="Times New Roman" w:hAnsi="Times New Roman" w:cs="Times New Roman"/>
          <w:b/>
          <w:sz w:val="24"/>
          <w:szCs w:val="24"/>
        </w:rPr>
        <w:t>Вывод</w:t>
      </w:r>
      <w:proofErr w:type="gramStart"/>
      <w:r w:rsidRPr="00FA1229">
        <w:rPr>
          <w:rFonts w:ascii="Times New Roman" w:hAnsi="Times New Roman" w:cs="Times New Roman"/>
          <w:b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План работы ШМО выполнен на 95</w:t>
      </w:r>
      <w:r w:rsidRPr="007A371E">
        <w:rPr>
          <w:rFonts w:ascii="Times New Roman" w:hAnsi="Times New Roman" w:cs="Times New Roman"/>
          <w:sz w:val="24"/>
          <w:szCs w:val="24"/>
        </w:rPr>
        <w:t>%.</w:t>
      </w:r>
    </w:p>
    <w:p w:rsidR="00C72232" w:rsidRPr="007A371E" w:rsidRDefault="00C72232" w:rsidP="00C72232">
      <w:pPr>
        <w:pStyle w:val="12"/>
        <w:shd w:val="clear" w:color="auto" w:fill="auto"/>
        <w:ind w:left="20" w:right="80"/>
        <w:jc w:val="left"/>
        <w:rPr>
          <w:rFonts w:ascii="Times New Roman" w:hAnsi="Times New Roman" w:cs="Times New Roman"/>
          <w:sz w:val="24"/>
          <w:szCs w:val="24"/>
        </w:rPr>
      </w:pPr>
      <w:r w:rsidRPr="007A371E">
        <w:rPr>
          <w:rFonts w:ascii="Times New Roman" w:hAnsi="Times New Roman" w:cs="Times New Roman"/>
          <w:sz w:val="24"/>
          <w:szCs w:val="24"/>
        </w:rPr>
        <w:t>Используются разнообразные формы и методы, направленные на решение поставленных задач.</w:t>
      </w:r>
    </w:p>
    <w:p w:rsidR="00C72232" w:rsidRPr="007A371E" w:rsidRDefault="00C72232" w:rsidP="00C72232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7A371E">
        <w:rPr>
          <w:rStyle w:val="c2"/>
          <w:color w:val="000000"/>
        </w:rPr>
        <w:t>Подводя итоги работы ШМО классных руководителей, можно сделать вывод, что все проявили себя инициативными, заинтересованными людьми. Каждый знает, что успех возможен благодаря реализации принципа  педагогической поддержки. А это значит: верить в каждого ребенка и его возможности;  оценивать не личность, а действия, поступки; видеть ценность не только результата, а и самого процесса взаимодействия с ребенком; проявлять внимание к каждому ребенку постоянно, радуясь его самостоятельным действиям, поощряя их; не торопиться с выводами; помогать каждому в поиске своего «Я», в сохранении уникальности.</w:t>
      </w:r>
    </w:p>
    <w:p w:rsidR="00C72232" w:rsidRPr="007A371E" w:rsidRDefault="00C72232" w:rsidP="00C72232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7A371E">
        <w:rPr>
          <w:rStyle w:val="c2"/>
          <w:color w:val="000000"/>
        </w:rPr>
        <w:lastRenderedPageBreak/>
        <w:t>Вместе с тем   с тем хочется отметить недостатки в работе МО.  Не на должном уровне ведется классными руководителями индивидуальная работа с детьми «группы риска», диагностические исследования носят эпизодический характер, не прослеживается результативность работы. Многие классные руководители безответственно относятся к отчетной документации. В следующем учебном году необходимо  сделать работу более  гласной, по итогам проведенных мероприятий проводить обсуждение, отражать штрафными и поощрительными баллами в стимулирующей части работы педагогов.</w:t>
      </w:r>
    </w:p>
    <w:p w:rsidR="00C72232" w:rsidRPr="007A371E" w:rsidRDefault="00C72232" w:rsidP="00C72232">
      <w:pPr>
        <w:pStyle w:val="12"/>
        <w:shd w:val="clear" w:color="auto" w:fill="auto"/>
        <w:ind w:left="20" w:right="80"/>
        <w:jc w:val="left"/>
        <w:rPr>
          <w:rFonts w:ascii="Times New Roman" w:hAnsi="Times New Roman" w:cs="Times New Roman"/>
          <w:sz w:val="24"/>
          <w:szCs w:val="24"/>
        </w:rPr>
      </w:pPr>
    </w:p>
    <w:p w:rsidR="00C72232" w:rsidRPr="00A271E9" w:rsidRDefault="00C72232" w:rsidP="00C722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0"/>
        </w:rPr>
      </w:pPr>
      <w:r w:rsidRPr="007A371E">
        <w:rPr>
          <w:rFonts w:ascii="Times New Roman" w:eastAsia="Times New Roman" w:hAnsi="Times New Roman" w:cs="Times New Roman"/>
          <w:color w:val="000000"/>
          <w:sz w:val="24"/>
        </w:rPr>
        <w:t xml:space="preserve">Исходя из анализа работы ШМО за 2018 -2019 учебный год необходимо </w:t>
      </w:r>
      <w:r w:rsidRPr="00A271E9">
        <w:rPr>
          <w:rFonts w:ascii="Times New Roman" w:eastAsia="Times New Roman" w:hAnsi="Times New Roman" w:cs="Times New Roman"/>
          <w:b/>
          <w:color w:val="000000"/>
          <w:sz w:val="24"/>
        </w:rPr>
        <w:t>в 2019-2020 учебном году:</w:t>
      </w:r>
    </w:p>
    <w:p w:rsidR="00C72232" w:rsidRPr="007A371E" w:rsidRDefault="00C72232" w:rsidP="00C72232">
      <w:pPr>
        <w:numPr>
          <w:ilvl w:val="0"/>
          <w:numId w:val="61"/>
        </w:numPr>
        <w:shd w:val="clear" w:color="auto" w:fill="FFFFFF"/>
        <w:spacing w:after="0" w:line="240" w:lineRule="auto"/>
        <w:ind w:left="642"/>
        <w:jc w:val="both"/>
        <w:rPr>
          <w:rFonts w:ascii="Times New Roman" w:eastAsia="Times New Roman" w:hAnsi="Times New Roman" w:cs="Times New Roman"/>
          <w:color w:val="000000"/>
          <w:sz w:val="20"/>
        </w:rPr>
      </w:pPr>
      <w:r w:rsidRPr="007A371E">
        <w:rPr>
          <w:rFonts w:ascii="Times New Roman" w:eastAsia="Times New Roman" w:hAnsi="Times New Roman" w:cs="Times New Roman"/>
          <w:color w:val="000000"/>
          <w:sz w:val="24"/>
        </w:rPr>
        <w:t>продолжить оказание помощи классным руководителям в совершенствовании форм и методов организации воспитательной работы с классным коллективом.</w:t>
      </w:r>
    </w:p>
    <w:p w:rsidR="00C72232" w:rsidRPr="007A371E" w:rsidRDefault="00C72232" w:rsidP="00C72232">
      <w:pPr>
        <w:numPr>
          <w:ilvl w:val="0"/>
          <w:numId w:val="61"/>
        </w:numPr>
        <w:shd w:val="clear" w:color="auto" w:fill="FFFFFF"/>
        <w:spacing w:after="0" w:line="240" w:lineRule="auto"/>
        <w:ind w:left="642"/>
        <w:jc w:val="both"/>
        <w:rPr>
          <w:rFonts w:ascii="Times New Roman" w:eastAsia="Times New Roman" w:hAnsi="Times New Roman" w:cs="Times New Roman"/>
          <w:color w:val="000000"/>
          <w:sz w:val="20"/>
        </w:rPr>
      </w:pPr>
      <w:r w:rsidRPr="007A371E">
        <w:rPr>
          <w:rFonts w:ascii="Times New Roman" w:eastAsia="Times New Roman" w:hAnsi="Times New Roman" w:cs="Times New Roman"/>
          <w:color w:val="000000"/>
          <w:sz w:val="24"/>
        </w:rPr>
        <w:t>усилить работу с учащимися, направленную на укрепление их здоровья и формирование здорового образа жизни, на повышение охвата школьников дополнительным образованием (вовлекать детей в деятельность кружков и спортивных секций),</w:t>
      </w:r>
    </w:p>
    <w:p w:rsidR="00C72232" w:rsidRPr="007A371E" w:rsidRDefault="00C72232" w:rsidP="00C72232">
      <w:pPr>
        <w:numPr>
          <w:ilvl w:val="0"/>
          <w:numId w:val="61"/>
        </w:numPr>
        <w:shd w:val="clear" w:color="auto" w:fill="FFFFFF"/>
        <w:spacing w:after="0" w:line="240" w:lineRule="auto"/>
        <w:ind w:left="642"/>
        <w:jc w:val="both"/>
        <w:rPr>
          <w:rFonts w:ascii="Times New Roman" w:eastAsia="Times New Roman" w:hAnsi="Times New Roman" w:cs="Times New Roman"/>
          <w:color w:val="000000"/>
          <w:sz w:val="20"/>
        </w:rPr>
      </w:pPr>
      <w:r w:rsidRPr="007A371E">
        <w:rPr>
          <w:rFonts w:ascii="Times New Roman" w:eastAsia="Times New Roman" w:hAnsi="Times New Roman" w:cs="Times New Roman"/>
          <w:color w:val="000000"/>
          <w:sz w:val="24"/>
        </w:rPr>
        <w:t>осуществлять конструктивное партнерство школы и семьи по предупреждению</w:t>
      </w:r>
    </w:p>
    <w:p w:rsidR="00C72232" w:rsidRPr="007A371E" w:rsidRDefault="00C72232" w:rsidP="00C72232">
      <w:pPr>
        <w:numPr>
          <w:ilvl w:val="0"/>
          <w:numId w:val="61"/>
        </w:numPr>
        <w:shd w:val="clear" w:color="auto" w:fill="FFFFFF"/>
        <w:spacing w:after="0" w:line="240" w:lineRule="auto"/>
        <w:ind w:left="642"/>
        <w:jc w:val="both"/>
        <w:rPr>
          <w:rFonts w:ascii="Times New Roman" w:eastAsia="Times New Roman" w:hAnsi="Times New Roman" w:cs="Times New Roman"/>
          <w:color w:val="000000"/>
          <w:sz w:val="20"/>
        </w:rPr>
      </w:pPr>
      <w:r w:rsidRPr="007A371E">
        <w:rPr>
          <w:rFonts w:ascii="Times New Roman" w:eastAsia="Times New Roman" w:hAnsi="Times New Roman" w:cs="Times New Roman"/>
          <w:color w:val="000000"/>
          <w:sz w:val="24"/>
        </w:rPr>
        <w:t>асоциального поведения учащихся, совершенствуя профилактическую работу.</w:t>
      </w:r>
    </w:p>
    <w:p w:rsidR="00C72232" w:rsidRPr="007A371E" w:rsidRDefault="00C72232" w:rsidP="00C72232">
      <w:pPr>
        <w:numPr>
          <w:ilvl w:val="0"/>
          <w:numId w:val="61"/>
        </w:numPr>
        <w:shd w:val="clear" w:color="auto" w:fill="FFFFFF"/>
        <w:spacing w:after="0" w:line="240" w:lineRule="auto"/>
        <w:ind w:left="642"/>
        <w:jc w:val="both"/>
        <w:rPr>
          <w:rFonts w:ascii="Times New Roman" w:eastAsia="Times New Roman" w:hAnsi="Times New Roman" w:cs="Times New Roman"/>
          <w:color w:val="000000"/>
          <w:sz w:val="20"/>
        </w:rPr>
      </w:pPr>
      <w:r w:rsidRPr="007A371E">
        <w:rPr>
          <w:rFonts w:ascii="Times New Roman" w:eastAsia="Times New Roman" w:hAnsi="Times New Roman" w:cs="Times New Roman"/>
          <w:color w:val="000000"/>
          <w:sz w:val="24"/>
        </w:rPr>
        <w:t>активизировать работу по развитию школьного самоуправления;</w:t>
      </w:r>
    </w:p>
    <w:p w:rsidR="00C72232" w:rsidRPr="007A371E" w:rsidRDefault="00C72232" w:rsidP="00C72232">
      <w:pPr>
        <w:numPr>
          <w:ilvl w:val="0"/>
          <w:numId w:val="61"/>
        </w:numPr>
        <w:shd w:val="clear" w:color="auto" w:fill="FFFFFF"/>
        <w:spacing w:after="0" w:line="240" w:lineRule="auto"/>
        <w:ind w:left="642"/>
        <w:jc w:val="both"/>
        <w:rPr>
          <w:rFonts w:ascii="Times New Roman" w:eastAsia="Times New Roman" w:hAnsi="Times New Roman" w:cs="Times New Roman"/>
          <w:color w:val="000000"/>
          <w:sz w:val="20"/>
        </w:rPr>
      </w:pPr>
      <w:r w:rsidRPr="007A371E">
        <w:rPr>
          <w:rFonts w:ascii="Times New Roman" w:eastAsia="Times New Roman" w:hAnsi="Times New Roman" w:cs="Times New Roman"/>
          <w:color w:val="000000"/>
          <w:sz w:val="24"/>
        </w:rPr>
        <w:t xml:space="preserve">совершенствовать деятельность классных руководителей по формированию социальной компетентности у детей посредством изучения передового педагогического опыта, </w:t>
      </w:r>
      <w:r w:rsidRPr="007A371E">
        <w:rPr>
          <w:rFonts w:ascii="Times New Roman" w:eastAsia="Times New Roman" w:hAnsi="Times New Roman" w:cs="Times New Roman"/>
          <w:color w:val="000000"/>
          <w:sz w:val="24"/>
        </w:rPr>
        <w:lastRenderedPageBreak/>
        <w:t>взаимопосещения классных часов и занятий, проведения открытых мероприятий.</w:t>
      </w:r>
    </w:p>
    <w:p w:rsidR="00C72232" w:rsidRPr="007A371E" w:rsidRDefault="00C72232" w:rsidP="00C72232">
      <w:pPr>
        <w:numPr>
          <w:ilvl w:val="0"/>
          <w:numId w:val="61"/>
        </w:numPr>
        <w:shd w:val="clear" w:color="auto" w:fill="FFFFFF"/>
        <w:spacing w:after="0" w:line="240" w:lineRule="auto"/>
        <w:ind w:left="642"/>
        <w:jc w:val="both"/>
        <w:rPr>
          <w:rFonts w:ascii="Times New Roman" w:eastAsia="Times New Roman" w:hAnsi="Times New Roman" w:cs="Times New Roman"/>
          <w:color w:val="000000"/>
          <w:sz w:val="20"/>
        </w:rPr>
      </w:pPr>
      <w:r w:rsidRPr="007A371E">
        <w:rPr>
          <w:rFonts w:ascii="Times New Roman" w:eastAsia="Times New Roman" w:hAnsi="Times New Roman" w:cs="Times New Roman"/>
          <w:color w:val="000000"/>
          <w:sz w:val="24"/>
        </w:rPr>
        <w:t>продолжить изучение материала по внедрению новых методов и форм воспитания.</w:t>
      </w:r>
    </w:p>
    <w:p w:rsidR="00C72232" w:rsidRPr="007A371E" w:rsidRDefault="00C72232" w:rsidP="00C722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</w:rPr>
      </w:pPr>
      <w:r w:rsidRPr="007A371E">
        <w:rPr>
          <w:rFonts w:ascii="Times New Roman" w:eastAsia="Times New Roman" w:hAnsi="Times New Roman" w:cs="Times New Roman"/>
          <w:b/>
          <w:bCs/>
          <w:color w:val="000000"/>
          <w:sz w:val="24"/>
        </w:rPr>
        <w:t>Задачи </w:t>
      </w:r>
      <w:r w:rsidRPr="00A271E9">
        <w:rPr>
          <w:rFonts w:ascii="Times New Roman" w:eastAsia="Times New Roman" w:hAnsi="Times New Roman" w:cs="Times New Roman"/>
          <w:b/>
          <w:color w:val="000000"/>
          <w:sz w:val="24"/>
        </w:rPr>
        <w:t>на новый учебный год:</w:t>
      </w:r>
    </w:p>
    <w:p w:rsidR="00C72232" w:rsidRPr="007A371E" w:rsidRDefault="00C72232" w:rsidP="00C72232">
      <w:pPr>
        <w:numPr>
          <w:ilvl w:val="0"/>
          <w:numId w:val="6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</w:rPr>
      </w:pPr>
      <w:r w:rsidRPr="007A371E">
        <w:rPr>
          <w:rFonts w:ascii="Times New Roman" w:eastAsia="Times New Roman" w:hAnsi="Times New Roman" w:cs="Times New Roman"/>
          <w:color w:val="000000"/>
          <w:sz w:val="24"/>
        </w:rPr>
        <w:t>Организация системы по использованию в воспитательном процессе современных образовательных технологий и методик для удовлетворения потребностей учащихся в культурном и нравственном воспитании.</w:t>
      </w:r>
    </w:p>
    <w:p w:rsidR="00C72232" w:rsidRPr="007A371E" w:rsidRDefault="00C72232" w:rsidP="00C72232">
      <w:pPr>
        <w:numPr>
          <w:ilvl w:val="0"/>
          <w:numId w:val="6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</w:rPr>
      </w:pPr>
      <w:r w:rsidRPr="007A371E">
        <w:rPr>
          <w:rFonts w:ascii="Times New Roman" w:eastAsia="Times New Roman" w:hAnsi="Times New Roman" w:cs="Times New Roman"/>
          <w:color w:val="000000"/>
          <w:sz w:val="24"/>
        </w:rPr>
        <w:t>Использование в воспитательном процессе здоровье сберегающих технологий, методик и приемов оздоровления детей, рекомендованных на федеральном и региональном уровнях.</w:t>
      </w:r>
    </w:p>
    <w:p w:rsidR="00C72232" w:rsidRPr="007A371E" w:rsidRDefault="00C72232" w:rsidP="00C72232">
      <w:pPr>
        <w:numPr>
          <w:ilvl w:val="0"/>
          <w:numId w:val="6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</w:rPr>
      </w:pPr>
      <w:r w:rsidRPr="007A371E">
        <w:rPr>
          <w:rFonts w:ascii="Times New Roman" w:eastAsia="Times New Roman" w:hAnsi="Times New Roman" w:cs="Times New Roman"/>
          <w:color w:val="000000"/>
          <w:sz w:val="24"/>
        </w:rPr>
        <w:t>Активное включение классных руководителей в научно-методическую, инновационную, опытно-педагогическую деятельность;</w:t>
      </w:r>
    </w:p>
    <w:p w:rsidR="00C72232" w:rsidRPr="007A371E" w:rsidRDefault="00C72232" w:rsidP="00C72232">
      <w:pPr>
        <w:numPr>
          <w:ilvl w:val="0"/>
          <w:numId w:val="6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</w:rPr>
      </w:pPr>
      <w:r w:rsidRPr="007A371E">
        <w:rPr>
          <w:rFonts w:ascii="Times New Roman" w:eastAsia="Times New Roman" w:hAnsi="Times New Roman" w:cs="Times New Roman"/>
          <w:color w:val="000000"/>
          <w:sz w:val="24"/>
        </w:rPr>
        <w:t>Организация информационно-методической помощи классным руководителям в совершенствовании форм и методов организации воспитательной работы;</w:t>
      </w:r>
    </w:p>
    <w:p w:rsidR="00C72232" w:rsidRPr="007A371E" w:rsidRDefault="00C72232" w:rsidP="00C72232">
      <w:pPr>
        <w:numPr>
          <w:ilvl w:val="0"/>
          <w:numId w:val="6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</w:rPr>
      </w:pPr>
      <w:r w:rsidRPr="007A371E">
        <w:rPr>
          <w:rFonts w:ascii="Times New Roman" w:eastAsia="Times New Roman" w:hAnsi="Times New Roman" w:cs="Times New Roman"/>
          <w:color w:val="000000"/>
          <w:sz w:val="24"/>
        </w:rPr>
        <w:t>Создание информационно-педагогического банка собственных достижений, популяризация собственного опыта;</w:t>
      </w:r>
    </w:p>
    <w:p w:rsidR="00C72232" w:rsidRPr="007A371E" w:rsidRDefault="00C72232" w:rsidP="00C72232">
      <w:pPr>
        <w:numPr>
          <w:ilvl w:val="0"/>
          <w:numId w:val="6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</w:rPr>
      </w:pPr>
      <w:r w:rsidRPr="007A371E">
        <w:rPr>
          <w:rFonts w:ascii="Times New Roman" w:eastAsia="Times New Roman" w:hAnsi="Times New Roman" w:cs="Times New Roman"/>
          <w:color w:val="000000"/>
          <w:sz w:val="24"/>
        </w:rPr>
        <w:t>Развитие информационной культуры педагогов и использование информационных технологий в воспитательной работе.</w:t>
      </w:r>
    </w:p>
    <w:p w:rsidR="00C72232" w:rsidRPr="007A371E" w:rsidRDefault="00C72232" w:rsidP="00C72232">
      <w:pPr>
        <w:pStyle w:val="12"/>
        <w:shd w:val="clear" w:color="auto" w:fill="auto"/>
        <w:ind w:left="20" w:right="80"/>
        <w:jc w:val="left"/>
        <w:rPr>
          <w:rFonts w:ascii="Times New Roman" w:hAnsi="Times New Roman" w:cs="Times New Roman"/>
          <w:sz w:val="24"/>
          <w:szCs w:val="24"/>
        </w:rPr>
      </w:pPr>
    </w:p>
    <w:p w:rsidR="00C72232" w:rsidRPr="000A4CB2" w:rsidRDefault="00C72232" w:rsidP="00C72232">
      <w:pPr>
        <w:pStyle w:val="12"/>
        <w:shd w:val="clear" w:color="auto" w:fill="auto"/>
        <w:tabs>
          <w:tab w:val="left" w:pos="836"/>
        </w:tabs>
        <w:spacing w:after="269" w:line="240" w:lineRule="auto"/>
        <w:ind w:right="80"/>
        <w:jc w:val="left"/>
        <w:rPr>
          <w:rFonts w:ascii="Times New Roman" w:hAnsi="Times New Roman" w:cs="Times New Roman"/>
          <w:sz w:val="24"/>
          <w:szCs w:val="24"/>
        </w:rPr>
      </w:pPr>
    </w:p>
    <w:p w:rsidR="00C72232" w:rsidRPr="000A4CB2" w:rsidRDefault="003E2FBB" w:rsidP="00C72232">
      <w:pPr>
        <w:pStyle w:val="a5"/>
        <w:spacing w:before="0" w:beforeAutospacing="0" w:after="0" w:afterAutospacing="0"/>
        <w:ind w:left="284"/>
        <w:rPr>
          <w:b/>
          <w:color w:val="7030A0"/>
        </w:rPr>
      </w:pPr>
      <w:r w:rsidRPr="003E2FBB">
        <w:rPr>
          <w:noProof/>
          <w:color w:val="7030A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34" o:spid="_x0000_s1076" type="#_x0000_t202" style="position:absolute;left:0;text-align:left;margin-left:355.35pt;margin-top:20.35pt;width:4pt;height:25.45pt;z-index:-251640832;visibility:visible;mso-wrap-distance-left:5pt;mso-wrap-distance-top:34.4pt;mso-wrap-distance-right:5p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" filled="f" stroked="f">
            <v:textbox style="mso-next-textbox:#Поле 34;mso-fit-shape-to-text:t" inset="0,0,0,0">
              <w:txbxContent>
                <w:p w:rsidR="00AE39F4" w:rsidRPr="00337B4B" w:rsidRDefault="00AE39F4" w:rsidP="00C72232"/>
              </w:txbxContent>
            </v:textbox>
            <w10:wrap type="square" anchorx="margin"/>
          </v:shape>
        </w:pict>
      </w:r>
      <w:r w:rsidR="00C72232" w:rsidRPr="000A4CB2">
        <w:rPr>
          <w:b/>
          <w:color w:val="7030A0"/>
        </w:rPr>
        <w:t>7.4 Операция «Подросток» количество учащихся состоящих на внутришкольном учете по видам групп.</w:t>
      </w:r>
    </w:p>
    <w:p w:rsidR="00C72232" w:rsidRDefault="00C72232" w:rsidP="00C72232">
      <w:pPr>
        <w:shd w:val="clear" w:color="auto" w:fill="FFFFFF"/>
        <w:spacing w:after="0" w:line="240" w:lineRule="auto"/>
        <w:ind w:left="142" w:right="10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</w:p>
    <w:p w:rsidR="00C72232" w:rsidRDefault="00C72232" w:rsidP="00C72232">
      <w:pPr>
        <w:shd w:val="clear" w:color="auto" w:fill="FFFFFF"/>
        <w:spacing w:after="0" w:line="240" w:lineRule="auto"/>
        <w:ind w:left="142" w:right="1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В школе  осуществляется  контроль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получения       образования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несовершеннолетними. Строгий учет пропущенных уроков. Работа по ликвидации пропусков   без   уважительной   причины,   </w:t>
      </w:r>
      <w:r>
        <w:rPr>
          <w:rFonts w:ascii="Times New Roman" w:eastAsia="Times New Roman" w:hAnsi="Times New Roman" w:cs="Times New Roman"/>
          <w:sz w:val="24"/>
          <w:szCs w:val="24"/>
        </w:rPr>
        <w:t>выявление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необучающихся  детей,   правовое  просвещение  подростков  и  их  родителей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организация работы по выполнению ФЗ «Об основах системы профилактики безнадзорности», планирование и организация мероприятий направленных на предупреждение девиантного поведения обучающихся, организация просветительскйо деятельности среди участников образовательного процесса, рассмотрение конфликтных ситуаций, связанных с нарушением локальных актов и устава школы, направлять информацию в органы опеки и попечительства, ставить и снимать с внутришкольного контроля обучающихся, семьи – это основные формы деятельности школы в этом направлении.                                                                                                                           </w:t>
      </w:r>
    </w:p>
    <w:p w:rsidR="00C72232" w:rsidRDefault="00C72232" w:rsidP="00C72232">
      <w:pPr>
        <w:shd w:val="clear" w:color="auto" w:fill="FFFFFF"/>
        <w:spacing w:after="0" w:line="240" w:lineRule="auto"/>
        <w:ind w:right="10"/>
        <w:rPr>
          <w:rFonts w:ascii="Times New Roman" w:eastAsia="Times New Roman" w:hAnsi="Times New Roman" w:cs="Times New Roman"/>
          <w:sz w:val="24"/>
          <w:szCs w:val="24"/>
        </w:rPr>
      </w:pPr>
    </w:p>
    <w:p w:rsidR="00C72232" w:rsidRDefault="00C72232" w:rsidP="00C72232">
      <w:pPr>
        <w:shd w:val="clear" w:color="auto" w:fill="FFFFFF"/>
        <w:spacing w:after="0" w:line="240" w:lineRule="auto"/>
        <w:ind w:right="10"/>
        <w:rPr>
          <w:rFonts w:ascii="Times New Roman" w:eastAsia="Times New Roman" w:hAnsi="Times New Roman" w:cs="Times New Roman"/>
          <w:sz w:val="24"/>
          <w:szCs w:val="24"/>
        </w:rPr>
      </w:pPr>
    </w:p>
    <w:p w:rsidR="00C72232" w:rsidRPr="000A4CB2" w:rsidRDefault="00C72232" w:rsidP="00C72232">
      <w:pPr>
        <w:shd w:val="clear" w:color="auto" w:fill="FFFFFF"/>
        <w:spacing w:after="0" w:line="240" w:lineRule="auto"/>
        <w:ind w:right="1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Согласно плану воспитательной работы, в целях предупреждения и профилактики правонарушений и употребления ПАВ среди детей и подростков на протяжении всего полугодия в школе велась работа по выявлению несовершеннолетних, находящихся в социально-опасном положении, а также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учащихся, не посещающих или систематически пропускающих по неуважительным </w:t>
      </w:r>
      <w:r>
        <w:rPr>
          <w:rFonts w:ascii="Times New Roman" w:eastAsia="Times New Roman" w:hAnsi="Times New Roman" w:cs="Times New Roman"/>
          <w:sz w:val="24"/>
          <w:szCs w:val="24"/>
        </w:rPr>
        <w:t>причинам занятия.</w:t>
      </w:r>
    </w:p>
    <w:p w:rsidR="00C72232" w:rsidRPr="000A4CB2" w:rsidRDefault="00C72232" w:rsidP="00C72232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С</w:t>
      </w:r>
      <w:r w:rsidRPr="000A4CB2">
        <w:rPr>
          <w:rFonts w:ascii="Times New Roman" w:eastAsia="Times New Roman" w:hAnsi="Times New Roman" w:cs="Times New Roman"/>
          <w:spacing w:val="-2"/>
          <w:sz w:val="24"/>
          <w:szCs w:val="24"/>
        </w:rPr>
        <w:t>оставлялись списки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,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велась    работа    по    устранению    причин,    условий    и    обстоятельств,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способствующих совершению правонарушений несовершеннолетними.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29" w:right="10" w:firstLine="111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Кл. руководителями  проводилась работа по обследованию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жилищно-бытовых условий учащихся,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lastRenderedPageBreak/>
        <w:t>находящихся в социально-опасном положении и вновь прибывших учащихся 1 раз в полугодие, составлялись акты;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31" w:firstLine="655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Разработан совместный план с ПДН по профилактике правонарушений, включающий мероприятия по правовому воспитанию, профилактике вредных привычек, пропаганде здорового образа жизни.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31" w:firstLine="655"/>
        <w:rPr>
          <w:rFonts w:ascii="Times New Roman" w:hAnsi="Times New Roman" w:cs="Times New Roman"/>
          <w:sz w:val="24"/>
          <w:szCs w:val="24"/>
        </w:rPr>
      </w:pPr>
    </w:p>
    <w:p w:rsidR="00C72232" w:rsidRPr="000A4CB2" w:rsidRDefault="00C72232" w:rsidP="00C72232">
      <w:pPr>
        <w:shd w:val="clear" w:color="auto" w:fill="FFFFFF"/>
        <w:tabs>
          <w:tab w:val="left" w:pos="683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-</w:t>
      </w:r>
    </w:p>
    <w:p w:rsidR="00C72232" w:rsidRPr="000A4CB2" w:rsidRDefault="00C72232" w:rsidP="00C72232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  <w:r w:rsidRPr="000A4CB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149327" cy="2675107"/>
            <wp:effectExtent l="19050" t="0" r="22873" b="0"/>
            <wp:docPr id="62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:rsidR="00C72232" w:rsidRPr="000A4CB2" w:rsidRDefault="00C72232" w:rsidP="00C72232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</w:pPr>
      <w:r w:rsidRPr="000A4CB2">
        <w:rPr>
          <w:rFonts w:ascii="Times New Roman" w:hAnsi="Times New Roman" w:cs="Times New Roman"/>
          <w:b/>
          <w:i/>
          <w:color w:val="00B050"/>
          <w:sz w:val="24"/>
          <w:szCs w:val="24"/>
          <w:u w:val="single"/>
        </w:rPr>
        <w:t>Общий процент посещаемости за</w:t>
      </w:r>
      <w:r w:rsidRPr="000A4CB2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 </w:t>
      </w:r>
      <w:r w:rsidRPr="000A4CB2">
        <w:rPr>
          <w:rFonts w:ascii="Times New Roman" w:hAnsi="Times New Roman" w:cs="Times New Roman"/>
          <w:b/>
          <w:i/>
          <w:color w:val="00B050"/>
          <w:sz w:val="24"/>
          <w:szCs w:val="24"/>
          <w:u w:val="single"/>
        </w:rPr>
        <w:t xml:space="preserve">год- </w:t>
      </w:r>
      <w:r>
        <w:rPr>
          <w:rFonts w:ascii="Times New Roman" w:hAnsi="Times New Roman" w:cs="Times New Roman"/>
          <w:b/>
          <w:i/>
          <w:color w:val="FF0000"/>
          <w:sz w:val="24"/>
          <w:szCs w:val="24"/>
          <w:u w:val="single"/>
        </w:rPr>
        <w:t>99</w:t>
      </w:r>
      <w:r w:rsidRPr="000A4CB2">
        <w:rPr>
          <w:rFonts w:ascii="Times New Roman" w:hAnsi="Times New Roman" w:cs="Times New Roman"/>
          <w:b/>
          <w:i/>
          <w:color w:val="FF0000"/>
          <w:sz w:val="24"/>
          <w:szCs w:val="24"/>
          <w:u w:val="single"/>
        </w:rPr>
        <w:t>%</w:t>
      </w:r>
    </w:p>
    <w:p w:rsidR="00C72232" w:rsidRDefault="00C72232" w:rsidP="00C72232">
      <w:pPr>
        <w:shd w:val="clear" w:color="auto" w:fill="FFFFFF"/>
        <w:spacing w:after="0" w:line="240" w:lineRule="auto"/>
        <w:ind w:right="14" w:firstLine="382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В школе работает инспектор ПДН Сунгуров Р.Г. </w:t>
      </w:r>
    </w:p>
    <w:p w:rsidR="00C72232" w:rsidRDefault="00C72232" w:rsidP="00C72232">
      <w:pPr>
        <w:shd w:val="clear" w:color="auto" w:fill="FFFFFF"/>
        <w:spacing w:after="0" w:line="240" w:lineRule="auto"/>
        <w:ind w:right="14" w:firstLine="38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Организовывались встречи с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сотрудниками ИДН (Ибрагимова З.К.- майор полиции, Сунгуров Р.Г.-капитан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полиции, Ханмурзаев А.-старший лейтенант полиции. Омаров А.О- инспектор п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о пропаганде ПДД), которые проводи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ли беседы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в течение года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по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комплексной безопасности с учашимися. 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рофилактическая работа с несовершеннолетними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велась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администрацией школы с привлечением представителей правоохранительных органов при необходимости. 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right="14" w:firstLine="38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lastRenderedPageBreak/>
        <w:t>План по профилактике правонарушений реализован.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right="14" w:firstLine="470"/>
        <w:jc w:val="both"/>
        <w:rPr>
          <w:rFonts w:ascii="Times New Roman" w:hAnsi="Times New Roman" w:cs="Times New Roman"/>
          <w:sz w:val="24"/>
          <w:szCs w:val="24"/>
        </w:rPr>
      </w:pPr>
    </w:p>
    <w:p w:rsidR="00C72232" w:rsidRPr="000A4CB2" w:rsidRDefault="00C72232" w:rsidP="00C72232">
      <w:pPr>
        <w:shd w:val="clear" w:color="auto" w:fill="FFFFFF"/>
        <w:spacing w:after="0" w:line="240" w:lineRule="auto"/>
        <w:ind w:right="10" w:firstLine="38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Классные  руководители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работа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ют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в этом направлении с учащимися и их родителями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C72232" w:rsidRPr="00447DB7" w:rsidRDefault="00C72232" w:rsidP="00C72232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Администрацией школы, кл.руководителями регулярно совершались плановые и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неплановые рейды в неблагополучные сем</w:t>
      </w:r>
      <w:r>
        <w:rPr>
          <w:rFonts w:ascii="Times New Roman" w:eastAsia="Times New Roman" w:hAnsi="Times New Roman" w:cs="Times New Roman"/>
          <w:sz w:val="24"/>
          <w:szCs w:val="24"/>
        </w:rPr>
        <w:t>ьи, совместно с инспектором ПДН, составляются акты обследования жилищных условий</w:t>
      </w:r>
    </w:p>
    <w:p w:rsidR="00C72232" w:rsidRPr="000A4CB2" w:rsidRDefault="00C72232" w:rsidP="00C72232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На Совет профилактики были вызваны родители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(опекун)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-  Шуваликовых Дианы и Динары. Дети получили своевременную помощь и  поддержку. </w:t>
      </w:r>
    </w:p>
    <w:p w:rsidR="00C72232" w:rsidRPr="000A4CB2" w:rsidRDefault="00C72232" w:rsidP="00C72232">
      <w:pPr>
        <w:pStyle w:val="a4"/>
        <w:numPr>
          <w:ilvl w:val="0"/>
          <w:numId w:val="13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Проведена работа по организации летнего отдыха детей совместно с центром соц. защиты с целью оказания помощи детям, находящимся в трудной жизненной ситуации.</w:t>
      </w:r>
    </w:p>
    <w:p w:rsidR="00C72232" w:rsidRPr="000A4CB2" w:rsidRDefault="00C72232" w:rsidP="00C72232">
      <w:pPr>
        <w:pStyle w:val="a4"/>
        <w:numPr>
          <w:ilvl w:val="0"/>
          <w:numId w:val="1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Кл. рук. Регулярно заполняют страницу пропусков в кл. журнале. Учителя- предметники своевременно ставят в известность кл. руководителей о пропусках уроков учениками, находящихся на ВУШ, с ними проводится определенная работа. </w:t>
      </w:r>
    </w:p>
    <w:p w:rsidR="00C72232" w:rsidRPr="000A4CB2" w:rsidRDefault="00C72232" w:rsidP="00C72232">
      <w:pPr>
        <w:pStyle w:val="a4"/>
        <w:numPr>
          <w:ilvl w:val="0"/>
          <w:numId w:val="1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ведется ежедневный контроль с учащимися "девиантного поведения" и "группы риска" .</w:t>
      </w:r>
    </w:p>
    <w:p w:rsidR="00C72232" w:rsidRPr="000A4CB2" w:rsidRDefault="00C72232" w:rsidP="00C72232">
      <w:pPr>
        <w:pStyle w:val="a4"/>
        <w:numPr>
          <w:ilvl w:val="0"/>
          <w:numId w:val="1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В школе работает </w:t>
      </w:r>
      <w:r w:rsidRPr="000A4CB2">
        <w:rPr>
          <w:rFonts w:ascii="Times New Roman" w:hAnsi="Times New Roman" w:cs="Times New Roman"/>
          <w:b/>
          <w:sz w:val="24"/>
          <w:szCs w:val="24"/>
        </w:rPr>
        <w:t>«почта доверия»</w:t>
      </w:r>
      <w:r w:rsidRPr="000A4CB2">
        <w:rPr>
          <w:rFonts w:ascii="Times New Roman" w:hAnsi="Times New Roman" w:cs="Times New Roman"/>
          <w:sz w:val="24"/>
          <w:szCs w:val="24"/>
        </w:rPr>
        <w:t>. «</w:t>
      </w:r>
      <w:r w:rsidRPr="000A4CB2">
        <w:rPr>
          <w:rFonts w:ascii="Times New Roman" w:hAnsi="Times New Roman" w:cs="Times New Roman"/>
          <w:b/>
          <w:sz w:val="24"/>
          <w:szCs w:val="24"/>
        </w:rPr>
        <w:t xml:space="preserve">ящик обращений по вопросам граждан и учащихся школы </w:t>
      </w:r>
      <w:r w:rsidRPr="000A4CB2">
        <w:rPr>
          <w:rFonts w:ascii="Times New Roman" w:hAnsi="Times New Roman" w:cs="Times New Roman"/>
          <w:sz w:val="24"/>
          <w:szCs w:val="24"/>
        </w:rPr>
        <w:t xml:space="preserve">» куда могут </w:t>
      </w:r>
      <w:r w:rsidRPr="000A4CB2">
        <w:rPr>
          <w:rFonts w:ascii="Times New Roman" w:hAnsi="Times New Roman" w:cs="Times New Roman"/>
          <w:sz w:val="24"/>
          <w:szCs w:val="24"/>
        </w:rPr>
        <w:lastRenderedPageBreak/>
        <w:t>обратиться учащиеся, которые оказались в трудной жизненной ситуации.</w:t>
      </w:r>
    </w:p>
    <w:p w:rsidR="00C72232" w:rsidRPr="000A4CB2" w:rsidRDefault="00C72232" w:rsidP="00C72232">
      <w:pPr>
        <w:pStyle w:val="a4"/>
        <w:spacing w:line="360" w:lineRule="auto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C72232" w:rsidRPr="000A4CB2" w:rsidRDefault="00C72232" w:rsidP="00C72232">
      <w:pPr>
        <w:shd w:val="clear" w:color="auto" w:fill="FFFFFF"/>
        <w:spacing w:before="480" w:line="360" w:lineRule="auto"/>
        <w:ind w:left="293" w:right="518"/>
        <w:jc w:val="center"/>
        <w:rPr>
          <w:rFonts w:ascii="Times New Roman" w:eastAsia="Times New Roman" w:hAnsi="Times New Roman" w:cs="Times New Roman"/>
          <w:i/>
          <w:iCs/>
          <w:spacing w:val="-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Cs/>
          <w:spacing w:val="-1"/>
          <w:sz w:val="24"/>
          <w:szCs w:val="24"/>
        </w:rPr>
        <w:t xml:space="preserve">Мониторинг  </w:t>
      </w:r>
      <w:r w:rsidRPr="000A4CB2">
        <w:rPr>
          <w:rFonts w:ascii="Times New Roman" w:eastAsia="Times New Roman" w:hAnsi="Times New Roman" w:cs="Times New Roman"/>
          <w:b/>
          <w:iCs/>
          <w:spacing w:val="-1"/>
          <w:sz w:val="24"/>
          <w:szCs w:val="24"/>
        </w:rPr>
        <w:t>учащихся семей "Группы риска</w:t>
      </w:r>
      <w:r w:rsidRPr="000A4CB2">
        <w:rPr>
          <w:rFonts w:ascii="Times New Roman" w:eastAsia="Times New Roman" w:hAnsi="Times New Roman" w:cs="Times New Roman"/>
          <w:i/>
          <w:iCs/>
          <w:spacing w:val="-1"/>
          <w:sz w:val="24"/>
          <w:szCs w:val="24"/>
        </w:rPr>
        <w:t>"</w:t>
      </w:r>
      <w:r w:rsidRPr="000A4CB2">
        <w:rPr>
          <w:rFonts w:ascii="Times New Roman" w:eastAsia="Times New Roman" w:hAnsi="Times New Roman" w:cs="Times New Roman"/>
          <w:i/>
          <w:iCs/>
          <w:noProof/>
          <w:spacing w:val="-1"/>
          <w:sz w:val="24"/>
          <w:szCs w:val="24"/>
        </w:rPr>
        <w:drawing>
          <wp:inline distT="0" distB="0" distL="0" distR="0">
            <wp:extent cx="5486400" cy="3200400"/>
            <wp:effectExtent l="19050" t="0" r="19050" b="0"/>
            <wp:docPr id="63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</w:p>
    <w:p w:rsidR="00C72232" w:rsidRPr="000A4CB2" w:rsidRDefault="00C72232" w:rsidP="00C72232">
      <w:pPr>
        <w:shd w:val="clear" w:color="auto" w:fill="FFFFFF"/>
        <w:tabs>
          <w:tab w:val="left" w:pos="8760"/>
        </w:tabs>
        <w:spacing w:before="480" w:after="0" w:line="240" w:lineRule="auto"/>
        <w:ind w:left="293" w:right="518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i/>
          <w:iCs/>
          <w:spacing w:val="-1"/>
          <w:sz w:val="24"/>
          <w:szCs w:val="24"/>
        </w:rPr>
        <w:t>Выводы</w:t>
      </w:r>
      <w:r w:rsidRPr="000A4CB2">
        <w:rPr>
          <w:rFonts w:ascii="Times New Roman" w:eastAsia="Times New Roman" w:hAnsi="Times New Roman" w:cs="Times New Roman"/>
          <w:i/>
          <w:iCs/>
          <w:spacing w:val="-1"/>
          <w:sz w:val="24"/>
          <w:szCs w:val="24"/>
        </w:rPr>
        <w:t xml:space="preserve">: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Работе с трудными подростками в школе уделяется достойное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внимание.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C72232" w:rsidRPr="000A4CB2" w:rsidRDefault="00C72232" w:rsidP="00C72232">
      <w:pPr>
        <w:shd w:val="clear" w:color="auto" w:fill="FFFFFF"/>
        <w:spacing w:before="480" w:after="0" w:line="240" w:lineRule="auto"/>
        <w:ind w:left="293" w:right="518"/>
        <w:rPr>
          <w:rFonts w:ascii="Times New Roman" w:hAnsi="Times New Roman" w:cs="Times New Roman"/>
          <w:color w:val="FF0000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/>
          <w:iCs/>
          <w:color w:val="FF0000"/>
          <w:spacing w:val="-2"/>
          <w:sz w:val="24"/>
          <w:szCs w:val="24"/>
        </w:rPr>
        <w:t>Проблема:</w:t>
      </w:r>
    </w:p>
    <w:p w:rsidR="00C72232" w:rsidRPr="000A4CB2" w:rsidRDefault="00C72232" w:rsidP="00C72232">
      <w:pPr>
        <w:widowControl w:val="0"/>
        <w:numPr>
          <w:ilvl w:val="0"/>
          <w:numId w:val="11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ind w:left="14"/>
        <w:rPr>
          <w:rFonts w:ascii="Times New Roman" w:hAnsi="Times New Roman" w:cs="Times New Roman"/>
          <w:spacing w:val="-27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Снижается ответственность родителей за воспитание детей.</w:t>
      </w:r>
    </w:p>
    <w:p w:rsidR="00C72232" w:rsidRPr="000A4CB2" w:rsidRDefault="00C72232" w:rsidP="00C72232">
      <w:pPr>
        <w:widowControl w:val="0"/>
        <w:numPr>
          <w:ilvl w:val="0"/>
          <w:numId w:val="11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ind w:left="283" w:right="518" w:hanging="269"/>
        <w:rPr>
          <w:rFonts w:ascii="Times New Roman" w:hAnsi="Times New Roman" w:cs="Times New Roman"/>
          <w:spacing w:val="-1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Низкий уровень образования родителей, материальные </w:t>
      </w:r>
      <w:r w:rsidRPr="000A4CB2">
        <w:rPr>
          <w:rFonts w:ascii="Times New Roman" w:eastAsia="Times New Roman" w:hAnsi="Times New Roman" w:cs="Times New Roman"/>
          <w:spacing w:val="-2"/>
          <w:sz w:val="24"/>
          <w:szCs w:val="24"/>
        </w:rPr>
        <w:lastRenderedPageBreak/>
        <w:t xml:space="preserve">трудности в семьях, </w:t>
      </w:r>
    </w:p>
    <w:p w:rsidR="00C72232" w:rsidRPr="000A4CB2" w:rsidRDefault="00C72232" w:rsidP="00C72232">
      <w:pPr>
        <w:widowControl w:val="0"/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ind w:left="283" w:right="518"/>
        <w:rPr>
          <w:rFonts w:ascii="Times New Roman" w:hAnsi="Times New Roman" w:cs="Times New Roman"/>
          <w:color w:val="FF0000"/>
          <w:spacing w:val="-1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color w:val="FF0000"/>
          <w:spacing w:val="-2"/>
          <w:sz w:val="24"/>
          <w:szCs w:val="24"/>
        </w:rPr>
        <w:t>В</w:t>
      </w:r>
      <w:r w:rsidRPr="000A4CB2"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</w:rPr>
        <w:t>озможные пути преодоления недостатков:</w:t>
      </w:r>
    </w:p>
    <w:p w:rsidR="00C72232" w:rsidRPr="000A4CB2" w:rsidRDefault="00C72232" w:rsidP="00C72232">
      <w:pPr>
        <w:pStyle w:val="a4"/>
        <w:numPr>
          <w:ilvl w:val="1"/>
          <w:numId w:val="20"/>
        </w:numPr>
        <w:shd w:val="clear" w:color="auto" w:fill="FFFFFF"/>
        <w:tabs>
          <w:tab w:val="left" w:pos="396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Обеспечение социально-педагогического сопровождения детей, находящихся в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br/>
        <w:t>социально-опасном положении.</w:t>
      </w:r>
    </w:p>
    <w:p w:rsidR="00C72232" w:rsidRPr="000A4CB2" w:rsidRDefault="00C72232" w:rsidP="00C72232">
      <w:pPr>
        <w:pStyle w:val="a4"/>
        <w:numPr>
          <w:ilvl w:val="1"/>
          <w:numId w:val="20"/>
        </w:numPr>
        <w:shd w:val="clear" w:color="auto" w:fill="FFFFFF"/>
        <w:tabs>
          <w:tab w:val="left" w:pos="396"/>
        </w:tabs>
        <w:spacing w:line="240" w:lineRule="auto"/>
        <w:rPr>
          <w:rFonts w:ascii="Times New Roman" w:hAnsi="Times New Roman" w:cs="Times New Roman"/>
          <w:spacing w:val="-16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Полное выполнение совместного плана работы всех служб школы, ОВД и его реализация.</w:t>
      </w:r>
    </w:p>
    <w:p w:rsidR="00C72232" w:rsidRPr="000A4CB2" w:rsidRDefault="00C72232" w:rsidP="00C72232">
      <w:pPr>
        <w:widowControl w:val="0"/>
        <w:shd w:val="clear" w:color="auto" w:fill="FFFFFF"/>
        <w:tabs>
          <w:tab w:val="left" w:pos="63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pacing w:val="-14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3.Классным руководителям усилить контроль за учащимися, склонных к </w:t>
      </w: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правонарушениям, за семьями находящимися в сложной жизненной ситуации.</w:t>
      </w:r>
    </w:p>
    <w:p w:rsidR="00C72232" w:rsidRPr="000A4CB2" w:rsidRDefault="00C72232" w:rsidP="00C72232">
      <w:pPr>
        <w:pStyle w:val="a5"/>
        <w:spacing w:before="0" w:beforeAutospacing="0" w:after="0" w:afterAutospacing="0"/>
        <w:ind w:left="284"/>
        <w:rPr>
          <w:b/>
          <w:color w:val="921E8A"/>
        </w:rPr>
      </w:pPr>
    </w:p>
    <w:p w:rsidR="00C72232" w:rsidRPr="00C72232" w:rsidRDefault="00C72232" w:rsidP="00C72232">
      <w:pPr>
        <w:pStyle w:val="a5"/>
        <w:numPr>
          <w:ilvl w:val="1"/>
          <w:numId w:val="3"/>
        </w:numPr>
        <w:spacing w:before="0" w:beforeAutospacing="0" w:after="0" w:afterAutospacing="0"/>
        <w:ind w:left="375"/>
        <w:rPr>
          <w:b/>
          <w:color w:val="7030A0"/>
        </w:rPr>
      </w:pPr>
      <w:r w:rsidRPr="00C72232">
        <w:rPr>
          <w:b/>
          <w:color w:val="7030A0"/>
        </w:rPr>
        <w:t>. Охват учащихся дополнительным образованием. Какие объединения и от каких учреждений посещали.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22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Дополнительное образование</w:t>
      </w:r>
    </w:p>
    <w:p w:rsidR="00C72232" w:rsidRPr="000A4CB2" w:rsidRDefault="00C72232" w:rsidP="00C72232">
      <w:pPr>
        <w:shd w:val="clear" w:color="auto" w:fill="FFFFFF"/>
        <w:spacing w:line="240" w:lineRule="auto"/>
        <w:ind w:left="14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С начала учебного года классными руководителями велась активная работа по привлечению учащихся в спортивные секции: «Волейбол», «Баскетбол». От ДДТ в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школе работают кружки: «Пресс центр». Помимо школьных кружков и секций учащиеся посещают:</w:t>
      </w:r>
    </w:p>
    <w:p w:rsidR="00C72232" w:rsidRPr="0019504E" w:rsidRDefault="00C72232" w:rsidP="00C72232">
      <w:pPr>
        <w:widowControl w:val="0"/>
        <w:numPr>
          <w:ilvl w:val="0"/>
          <w:numId w:val="12"/>
        </w:numPr>
        <w:shd w:val="clear" w:color="auto" w:fill="FFFFFF"/>
        <w:tabs>
          <w:tab w:val="left" w:pos="713"/>
        </w:tabs>
        <w:autoSpaceDE w:val="0"/>
        <w:autoSpaceDN w:val="0"/>
        <w:adjustRightInd w:val="0"/>
        <w:spacing w:after="0" w:line="240" w:lineRule="auto"/>
        <w:ind w:left="372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ДЮСШ им.А. Хасаева-25</w:t>
      </w:r>
    </w:p>
    <w:p w:rsidR="00C72232" w:rsidRPr="000A4CB2" w:rsidRDefault="00C72232" w:rsidP="00C72232">
      <w:pPr>
        <w:widowControl w:val="0"/>
        <w:numPr>
          <w:ilvl w:val="0"/>
          <w:numId w:val="12"/>
        </w:numPr>
        <w:shd w:val="clear" w:color="auto" w:fill="FFFFFF"/>
        <w:tabs>
          <w:tab w:val="left" w:pos="713"/>
        </w:tabs>
        <w:autoSpaceDE w:val="0"/>
        <w:autoSpaceDN w:val="0"/>
        <w:adjustRightInd w:val="0"/>
        <w:spacing w:after="0" w:line="240" w:lineRule="auto"/>
        <w:ind w:left="372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ДДТ-58</w:t>
      </w:r>
    </w:p>
    <w:p w:rsidR="00C72232" w:rsidRPr="000A4CB2" w:rsidRDefault="00C72232" w:rsidP="00C72232">
      <w:pPr>
        <w:widowControl w:val="0"/>
        <w:numPr>
          <w:ilvl w:val="0"/>
          <w:numId w:val="12"/>
        </w:numPr>
        <w:shd w:val="clear" w:color="auto" w:fill="FFFFFF"/>
        <w:tabs>
          <w:tab w:val="left" w:pos="713"/>
        </w:tabs>
        <w:autoSpaceDE w:val="0"/>
        <w:autoSpaceDN w:val="0"/>
        <w:adjustRightInd w:val="0"/>
        <w:spacing w:after="0" w:line="240" w:lineRule="auto"/>
        <w:ind w:left="372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2"/>
          <w:sz w:val="24"/>
          <w:szCs w:val="24"/>
        </w:rPr>
        <w:t>ДЮСШ бокса-18.</w:t>
      </w:r>
    </w:p>
    <w:p w:rsidR="00C72232" w:rsidRPr="000A4CB2" w:rsidRDefault="00C72232" w:rsidP="00C72232">
      <w:pPr>
        <w:widowControl w:val="0"/>
        <w:numPr>
          <w:ilvl w:val="0"/>
          <w:numId w:val="12"/>
        </w:numPr>
        <w:shd w:val="clear" w:color="auto" w:fill="FFFFFF"/>
        <w:tabs>
          <w:tab w:val="left" w:pos="713"/>
        </w:tabs>
        <w:autoSpaceDE w:val="0"/>
        <w:autoSpaceDN w:val="0"/>
        <w:adjustRightInd w:val="0"/>
        <w:spacing w:before="2" w:after="0" w:line="240" w:lineRule="auto"/>
        <w:ind w:left="372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2"/>
          <w:sz w:val="24"/>
          <w:szCs w:val="24"/>
        </w:rPr>
        <w:t>ДЮСШ стадион-12</w:t>
      </w:r>
    </w:p>
    <w:p w:rsidR="00C72232" w:rsidRPr="000A4CB2" w:rsidRDefault="00C72232" w:rsidP="00C72232">
      <w:pPr>
        <w:widowControl w:val="0"/>
        <w:numPr>
          <w:ilvl w:val="0"/>
          <w:numId w:val="12"/>
        </w:numPr>
        <w:shd w:val="clear" w:color="auto" w:fill="FFFFFF"/>
        <w:tabs>
          <w:tab w:val="left" w:pos="713"/>
        </w:tabs>
        <w:autoSpaceDE w:val="0"/>
        <w:autoSpaceDN w:val="0"/>
        <w:adjustRightInd w:val="0"/>
        <w:spacing w:after="0" w:line="240" w:lineRule="auto"/>
        <w:ind w:left="372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Шк. Искусств-17</w:t>
      </w:r>
    </w:p>
    <w:p w:rsidR="00C72232" w:rsidRPr="000A4CB2" w:rsidRDefault="00C72232" w:rsidP="00C72232">
      <w:pPr>
        <w:widowControl w:val="0"/>
        <w:numPr>
          <w:ilvl w:val="0"/>
          <w:numId w:val="12"/>
        </w:numPr>
        <w:shd w:val="clear" w:color="auto" w:fill="FFFFFF"/>
        <w:tabs>
          <w:tab w:val="left" w:pos="713"/>
        </w:tabs>
        <w:autoSpaceDE w:val="0"/>
        <w:autoSpaceDN w:val="0"/>
        <w:adjustRightInd w:val="0"/>
        <w:spacing w:before="2" w:after="0" w:line="240" w:lineRule="auto"/>
        <w:ind w:left="372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3"/>
          <w:sz w:val="24"/>
          <w:szCs w:val="24"/>
        </w:rPr>
        <w:t>8-я улица-20.</w:t>
      </w:r>
    </w:p>
    <w:p w:rsidR="00C72232" w:rsidRPr="000A4CB2" w:rsidRDefault="00C72232" w:rsidP="00C72232">
      <w:pPr>
        <w:widowControl w:val="0"/>
        <w:numPr>
          <w:ilvl w:val="0"/>
          <w:numId w:val="12"/>
        </w:numPr>
        <w:shd w:val="clear" w:color="auto" w:fill="FFFFFF"/>
        <w:tabs>
          <w:tab w:val="left" w:pos="713"/>
        </w:tabs>
        <w:autoSpaceDE w:val="0"/>
        <w:autoSpaceDN w:val="0"/>
        <w:adjustRightInd w:val="0"/>
        <w:spacing w:after="0" w:line="240" w:lineRule="auto"/>
        <w:ind w:left="372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5"/>
          <w:sz w:val="24"/>
          <w:szCs w:val="24"/>
        </w:rPr>
        <w:t>Музыкальная школ а-8.</w:t>
      </w:r>
    </w:p>
    <w:p w:rsidR="00C72232" w:rsidRPr="000A4CB2" w:rsidRDefault="00C72232" w:rsidP="00C72232">
      <w:pPr>
        <w:widowControl w:val="0"/>
        <w:numPr>
          <w:ilvl w:val="0"/>
          <w:numId w:val="12"/>
        </w:numPr>
        <w:shd w:val="clear" w:color="auto" w:fill="FFFFFF"/>
        <w:tabs>
          <w:tab w:val="left" w:pos="713"/>
        </w:tabs>
        <w:autoSpaceDE w:val="0"/>
        <w:autoSpaceDN w:val="0"/>
        <w:adjustRightInd w:val="0"/>
        <w:spacing w:after="0" w:line="240" w:lineRule="auto"/>
        <w:ind w:left="372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ДЮСШ вольной борьбы-22.</w:t>
      </w:r>
    </w:p>
    <w:p w:rsidR="00C72232" w:rsidRPr="000A4CB2" w:rsidRDefault="00C72232" w:rsidP="00C72232">
      <w:pPr>
        <w:widowControl w:val="0"/>
        <w:numPr>
          <w:ilvl w:val="0"/>
          <w:numId w:val="12"/>
        </w:numPr>
        <w:shd w:val="clear" w:color="auto" w:fill="FFFFFF"/>
        <w:tabs>
          <w:tab w:val="left" w:pos="713"/>
        </w:tabs>
        <w:autoSpaceDE w:val="0"/>
        <w:autoSpaceDN w:val="0"/>
        <w:adjustRightInd w:val="0"/>
        <w:spacing w:after="0" w:line="240" w:lineRule="auto"/>
        <w:ind w:left="372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>«Лезгинка» ( при администрации города)-2</w:t>
      </w:r>
    </w:p>
    <w:p w:rsidR="00C72232" w:rsidRPr="000A4CB2" w:rsidRDefault="00C72232" w:rsidP="00C72232">
      <w:pPr>
        <w:widowControl w:val="0"/>
        <w:numPr>
          <w:ilvl w:val="0"/>
          <w:numId w:val="12"/>
        </w:numPr>
        <w:shd w:val="clear" w:color="auto" w:fill="FFFFFF"/>
        <w:tabs>
          <w:tab w:val="left" w:pos="713"/>
        </w:tabs>
        <w:autoSpaceDE w:val="0"/>
        <w:autoSpaceDN w:val="0"/>
        <w:adjustRightInd w:val="0"/>
        <w:spacing w:before="5" w:after="0" w:line="240" w:lineRule="auto"/>
        <w:ind w:left="372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2"/>
          <w:sz w:val="24"/>
          <w:szCs w:val="24"/>
        </w:rPr>
        <w:t>Мушарак- 2</w:t>
      </w:r>
    </w:p>
    <w:p w:rsidR="00C72232" w:rsidRPr="000A4CB2" w:rsidRDefault="00C72232" w:rsidP="00C72232">
      <w:pPr>
        <w:widowControl w:val="0"/>
        <w:numPr>
          <w:ilvl w:val="0"/>
          <w:numId w:val="12"/>
        </w:numPr>
        <w:shd w:val="clear" w:color="auto" w:fill="FFFFFF"/>
        <w:tabs>
          <w:tab w:val="left" w:pos="713"/>
        </w:tabs>
        <w:autoSpaceDE w:val="0"/>
        <w:autoSpaceDN w:val="0"/>
        <w:adjustRightInd w:val="0"/>
        <w:spacing w:after="0" w:line="240" w:lineRule="auto"/>
        <w:ind w:left="372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lastRenderedPageBreak/>
        <w:t>ДОУ№19- 5.</w:t>
      </w:r>
    </w:p>
    <w:p w:rsidR="00C72232" w:rsidRPr="000A4CB2" w:rsidRDefault="00C72232" w:rsidP="00C72232">
      <w:pPr>
        <w:shd w:val="clear" w:color="auto" w:fill="FFFFFF"/>
        <w:spacing w:line="240" w:lineRule="auto"/>
        <w:ind w:left="14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Всего в школе -38% учащихся посещают кружки. Из них школьные кружки и 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секции-5%,  кружки в УДОД-35%.</w:t>
      </w:r>
    </w:p>
    <w:p w:rsidR="00C72232" w:rsidRPr="0051571E" w:rsidRDefault="00C72232" w:rsidP="00C7223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color w:val="FF0000"/>
          <w:spacing w:val="-3"/>
          <w:sz w:val="24"/>
          <w:szCs w:val="24"/>
        </w:rPr>
      </w:pPr>
    </w:p>
    <w:p w:rsidR="00C72232" w:rsidRPr="0051571E" w:rsidRDefault="00C72232" w:rsidP="00C72232">
      <w:pPr>
        <w:shd w:val="clear" w:color="auto" w:fill="FFFFFF"/>
        <w:spacing w:after="0" w:line="360" w:lineRule="auto"/>
        <w:ind w:left="19"/>
        <w:jc w:val="center"/>
        <w:rPr>
          <w:rFonts w:ascii="Times New Roman" w:eastAsia="Times New Roman" w:hAnsi="Times New Roman" w:cs="Times New Roman"/>
          <w:b/>
          <w:bCs/>
          <w:color w:val="FF0000"/>
          <w:spacing w:val="-3"/>
          <w:sz w:val="24"/>
          <w:szCs w:val="24"/>
        </w:rPr>
      </w:pPr>
      <w:r w:rsidRPr="0051571E">
        <w:rPr>
          <w:rFonts w:ascii="Times New Roman" w:eastAsia="Times New Roman" w:hAnsi="Times New Roman" w:cs="Times New Roman"/>
          <w:b/>
          <w:bCs/>
          <w:color w:val="FF0000"/>
          <w:spacing w:val="-3"/>
          <w:sz w:val="24"/>
          <w:szCs w:val="24"/>
        </w:rPr>
        <w:t>Занятость учащихся МКОУ СОШ №10</w:t>
      </w:r>
    </w:p>
    <w:p w:rsidR="00C72232" w:rsidRPr="0051571E" w:rsidRDefault="00C72232" w:rsidP="00C72232">
      <w:pPr>
        <w:shd w:val="clear" w:color="auto" w:fill="FFFFFF"/>
        <w:spacing w:after="0" w:line="360" w:lineRule="auto"/>
        <w:ind w:left="19"/>
        <w:jc w:val="center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</w:pPr>
      <w:r w:rsidRPr="0051571E">
        <w:rPr>
          <w:rFonts w:ascii="Times New Roman" w:eastAsia="Times New Roman" w:hAnsi="Times New Roman" w:cs="Times New Roman"/>
          <w:b/>
          <w:bCs/>
          <w:color w:val="FF0000"/>
          <w:spacing w:val="-3"/>
          <w:sz w:val="24"/>
          <w:szCs w:val="24"/>
        </w:rPr>
        <w:t xml:space="preserve">кружками дополнительного </w:t>
      </w:r>
      <w:r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образования за 2018-2019</w:t>
      </w:r>
      <w:r w:rsidRPr="0051571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год.</w:t>
      </w:r>
    </w:p>
    <w:p w:rsidR="00C72232" w:rsidRPr="0051571E" w:rsidRDefault="00C72232" w:rsidP="00C72232">
      <w:pPr>
        <w:shd w:val="clear" w:color="auto" w:fill="FFFFFF"/>
        <w:spacing w:after="0" w:line="360" w:lineRule="auto"/>
        <w:ind w:left="713"/>
        <w:jc w:val="center"/>
        <w:rPr>
          <w:rFonts w:ascii="Times New Roman" w:eastAsia="Times New Roman" w:hAnsi="Times New Roman" w:cs="Times New Roman"/>
          <w:b/>
          <w:bCs/>
          <w:i/>
          <w:iCs/>
          <w:color w:val="FF0000"/>
          <w:spacing w:val="-1"/>
          <w:sz w:val="24"/>
          <w:szCs w:val="24"/>
        </w:rPr>
      </w:pPr>
      <w:r w:rsidRPr="0051571E">
        <w:rPr>
          <w:rFonts w:ascii="Times New Roman" w:eastAsia="Times New Roman" w:hAnsi="Times New Roman" w:cs="Times New Roman"/>
          <w:b/>
          <w:bCs/>
          <w:i/>
          <w:iCs/>
          <w:color w:val="FF0000"/>
          <w:spacing w:val="-2"/>
          <w:sz w:val="24"/>
          <w:szCs w:val="24"/>
        </w:rPr>
        <w:t xml:space="preserve">Мониторинг занятости учащихся МКОУ СОШ №10 дополнительным </w:t>
      </w:r>
      <w:r w:rsidRPr="0051571E">
        <w:rPr>
          <w:rFonts w:ascii="Times New Roman" w:eastAsia="Times New Roman" w:hAnsi="Times New Roman" w:cs="Times New Roman"/>
          <w:b/>
          <w:bCs/>
          <w:i/>
          <w:iCs/>
          <w:color w:val="FF0000"/>
          <w:spacing w:val="-1"/>
          <w:sz w:val="24"/>
          <w:szCs w:val="24"/>
        </w:rPr>
        <w:t xml:space="preserve">образованием </w:t>
      </w:r>
    </w:p>
    <w:p w:rsidR="00C72232" w:rsidRPr="0051571E" w:rsidRDefault="00C72232" w:rsidP="00C72232">
      <w:pPr>
        <w:shd w:val="clear" w:color="auto" w:fill="FFFFFF"/>
        <w:spacing w:after="0" w:line="360" w:lineRule="auto"/>
        <w:ind w:left="713"/>
        <w:jc w:val="center"/>
        <w:rPr>
          <w:rFonts w:ascii="Times New Roman" w:eastAsia="Times New Roman" w:hAnsi="Times New Roman" w:cs="Times New Roman"/>
          <w:b/>
          <w:bCs/>
          <w:i/>
          <w:iCs/>
          <w:color w:val="FF0000"/>
          <w:spacing w:val="-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FF0000"/>
          <w:spacing w:val="-1"/>
          <w:sz w:val="24"/>
          <w:szCs w:val="24"/>
        </w:rPr>
        <w:t xml:space="preserve">(за последние 5 </w:t>
      </w:r>
      <w:r w:rsidRPr="0051571E">
        <w:rPr>
          <w:rFonts w:ascii="Times New Roman" w:eastAsia="Times New Roman" w:hAnsi="Times New Roman" w:cs="Times New Roman"/>
          <w:b/>
          <w:bCs/>
          <w:i/>
          <w:iCs/>
          <w:color w:val="FF0000"/>
          <w:spacing w:val="-1"/>
          <w:sz w:val="24"/>
          <w:szCs w:val="24"/>
        </w:rPr>
        <w:t>лет)</w:t>
      </w:r>
    </w:p>
    <w:p w:rsidR="00C72232" w:rsidRDefault="00C72232" w:rsidP="00C72232">
      <w:pPr>
        <w:shd w:val="clear" w:color="auto" w:fill="FFFFFF"/>
        <w:spacing w:before="161" w:line="360" w:lineRule="auto"/>
        <w:ind w:left="1325" w:hanging="2268"/>
        <w:jc w:val="center"/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/>
          <w:iCs/>
          <w:noProof/>
          <w:spacing w:val="-5"/>
          <w:sz w:val="24"/>
          <w:szCs w:val="24"/>
        </w:rPr>
        <w:drawing>
          <wp:inline distT="0" distB="0" distL="0" distR="0">
            <wp:extent cx="5879332" cy="3044651"/>
            <wp:effectExtent l="19050" t="0" r="26168" b="3349"/>
            <wp:docPr id="64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:rsidR="00C72232" w:rsidRPr="0006410F" w:rsidRDefault="00C72232" w:rsidP="00C72232">
      <w:pPr>
        <w:shd w:val="clear" w:color="auto" w:fill="FFFFFF"/>
        <w:spacing w:before="161" w:line="360" w:lineRule="auto"/>
        <w:ind w:left="1325" w:hanging="2268"/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</w:rPr>
        <w:t xml:space="preserve">           </w:t>
      </w:r>
      <w:r w:rsidRPr="000A4CB2">
        <w:rPr>
          <w:rFonts w:ascii="Times New Roman" w:eastAsia="Times New Roman" w:hAnsi="Times New Roman" w:cs="Times New Roman"/>
          <w:b/>
          <w:i/>
          <w:iCs/>
          <w:spacing w:val="-5"/>
          <w:sz w:val="24"/>
          <w:szCs w:val="24"/>
        </w:rPr>
        <w:t>Выводы:1</w:t>
      </w:r>
      <w:r w:rsidRPr="000A4CB2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</w:rPr>
        <w:t>.</w:t>
      </w: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>Стабильная занятость детей во внеурочное время.</w:t>
      </w:r>
    </w:p>
    <w:p w:rsidR="00C72232" w:rsidRPr="0006410F" w:rsidRDefault="00C72232" w:rsidP="00C72232">
      <w:pPr>
        <w:shd w:val="clear" w:color="auto" w:fill="FFFFFF"/>
        <w:spacing w:before="161" w:line="360" w:lineRule="auto"/>
        <w:ind w:left="360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6410F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    </w:t>
      </w:r>
      <w:r w:rsidRPr="0006410F">
        <w:rPr>
          <w:rFonts w:ascii="Times New Roman" w:eastAsia="Times New Roman" w:hAnsi="Times New Roman" w:cs="Times New Roman"/>
          <w:b/>
          <w:iCs/>
          <w:spacing w:val="-5"/>
          <w:sz w:val="24"/>
          <w:szCs w:val="24"/>
        </w:rPr>
        <w:t>2</w:t>
      </w:r>
      <w:r w:rsidRPr="0006410F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>.   Рост мастерства и  творческой активности у учащихся.</w:t>
      </w:r>
    </w:p>
    <w:p w:rsidR="00C72232" w:rsidRPr="0006410F" w:rsidRDefault="00C72232" w:rsidP="00C72232">
      <w:pPr>
        <w:shd w:val="clear" w:color="auto" w:fill="FFFFFF"/>
        <w:spacing w:before="161" w:line="360" w:lineRule="auto"/>
        <w:ind w:left="360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6410F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lastRenderedPageBreak/>
        <w:t xml:space="preserve">     </w:t>
      </w:r>
      <w:r w:rsidRPr="0006410F">
        <w:rPr>
          <w:rFonts w:ascii="Times New Roman" w:eastAsia="Times New Roman" w:hAnsi="Times New Roman" w:cs="Times New Roman"/>
          <w:b/>
          <w:iCs/>
          <w:spacing w:val="-5"/>
          <w:sz w:val="24"/>
          <w:szCs w:val="24"/>
        </w:rPr>
        <w:t>3.</w:t>
      </w:r>
      <w:r w:rsidRPr="0006410F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  Занятость детей в кружках УДО выросла на 5%</w:t>
      </w:r>
    </w:p>
    <w:p w:rsidR="00C72232" w:rsidRPr="0019504E" w:rsidRDefault="00C72232" w:rsidP="00C722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  </w:t>
      </w:r>
      <w:r w:rsidRPr="000A4CB2">
        <w:rPr>
          <w:rFonts w:ascii="Times New Roman" w:eastAsia="Times New Roman" w:hAnsi="Times New Roman" w:cs="Times New Roman"/>
          <w:b/>
          <w:iCs/>
          <w:spacing w:val="-5"/>
          <w:sz w:val="24"/>
          <w:szCs w:val="24"/>
        </w:rPr>
        <w:t>Проблема:</w:t>
      </w:r>
      <w:r w:rsidRPr="000A4CB2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</w:rPr>
        <w:t xml:space="preserve">  </w:t>
      </w:r>
      <w:r w:rsidRPr="0019504E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С 2016 года со школ изъяты кружки дополнительного образования, отсутствуют индивидуальные программы по осуществлению развития  особо одаренных детей.  </w:t>
      </w:r>
    </w:p>
    <w:p w:rsidR="00C72232" w:rsidRPr="0019504E" w:rsidRDefault="00C72232" w:rsidP="00C722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 xml:space="preserve">   </w:t>
      </w:r>
      <w:r w:rsidRPr="000A4CB2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</w:rPr>
        <w:t xml:space="preserve">Возможные пути решения проблем:   </w:t>
      </w:r>
      <w:r w:rsidRPr="0019504E">
        <w:rPr>
          <w:rFonts w:ascii="Times New Roman" w:eastAsia="Times New Roman" w:hAnsi="Times New Roman" w:cs="Times New Roman"/>
          <w:iCs/>
          <w:spacing w:val="-5"/>
          <w:sz w:val="24"/>
          <w:szCs w:val="24"/>
        </w:rPr>
        <w:t>вернуть кружки дополнительного образования, чтобы ввести кружковую работу силами педагогов т.к. интерес ребенка рождается, если рядом с ним грамотный, творчески работающий педагог-профессионал.</w:t>
      </w:r>
    </w:p>
    <w:p w:rsidR="00C72232" w:rsidRPr="000A4CB2" w:rsidRDefault="00C72232" w:rsidP="00C72232">
      <w:pPr>
        <w:shd w:val="clear" w:color="auto" w:fill="FFFFFF"/>
        <w:spacing w:after="0" w:line="240" w:lineRule="auto"/>
        <w:ind w:left="14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С начала учебного года классными руководителями велась активная работа по привлечению учащихся в кружки по интересам и спортивные секции. </w:t>
      </w:r>
    </w:p>
    <w:p w:rsidR="00C72232" w:rsidRPr="000A4CB2" w:rsidRDefault="00C72232" w:rsidP="00C722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</w:rPr>
      </w:pPr>
    </w:p>
    <w:p w:rsidR="00C72232" w:rsidRPr="000A4CB2" w:rsidRDefault="00C72232" w:rsidP="00C7223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>
        <w:rPr>
          <w:rFonts w:ascii="Times New Roman" w:eastAsia="Times New Roman" w:hAnsi="Times New Roman" w:cs="Times New Roman"/>
          <w:color w:val="7030A0"/>
          <w:sz w:val="24"/>
          <w:szCs w:val="24"/>
        </w:rPr>
        <w:t>7.7</w:t>
      </w: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>Мониторинг деятельности классных руководителей за учебный год.</w:t>
      </w:r>
    </w:p>
    <w:p w:rsidR="00C72232" w:rsidRDefault="00C72232" w:rsidP="00C72232">
      <w:pPr>
        <w:pStyle w:val="a4"/>
        <w:shd w:val="clear" w:color="auto" w:fill="FFFFFF"/>
        <w:spacing w:after="0" w:line="360" w:lineRule="auto"/>
        <w:ind w:left="375"/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</w:pPr>
    </w:p>
    <w:p w:rsidR="00C72232" w:rsidRPr="000A4CB2" w:rsidRDefault="00C72232" w:rsidP="00C72232">
      <w:pPr>
        <w:pStyle w:val="a4"/>
        <w:shd w:val="clear" w:color="auto" w:fill="FFFFFF"/>
        <w:spacing w:after="0" w:line="360" w:lineRule="auto"/>
        <w:ind w:left="375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Ведется мониторинг деятельности классного руководителя по организации </w:t>
      </w:r>
      <w:r w:rsidRPr="000A4CB2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воспитательного процесса с целью повышения эффективности и качества </w:t>
      </w:r>
      <w:r w:rsidRPr="000A4CB2">
        <w:rPr>
          <w:rFonts w:ascii="Times New Roman" w:eastAsia="Times New Roman" w:hAnsi="Times New Roman" w:cs="Times New Roman"/>
          <w:b/>
          <w:bCs/>
          <w:sz w:val="24"/>
          <w:szCs w:val="24"/>
        </w:rPr>
        <w:t>деятельности кл. руководителя.</w:t>
      </w:r>
    </w:p>
    <w:p w:rsidR="00C72232" w:rsidRDefault="00C72232" w:rsidP="00C72232">
      <w:pPr>
        <w:shd w:val="clear" w:color="auto" w:fill="FFFFFF"/>
        <w:spacing w:line="360" w:lineRule="auto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:rsidR="00C72232" w:rsidRPr="000A4CB2" w:rsidRDefault="00C72232" w:rsidP="00C72232">
      <w:pPr>
        <w:shd w:val="clear" w:color="auto" w:fill="FFFFFF"/>
        <w:spacing w:line="360" w:lineRule="auto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Мониторинг деятельности классных руково</w:t>
      </w:r>
      <w: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дителей за 2018-2019</w:t>
      </w:r>
      <w:r w:rsidRPr="000A4CB2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уч. год.</w:t>
      </w:r>
    </w:p>
    <w:p w:rsidR="00C72232" w:rsidRPr="000A4CB2" w:rsidRDefault="00C72232" w:rsidP="00C72232">
      <w:pPr>
        <w:shd w:val="clear" w:color="auto" w:fill="FFFFFF"/>
        <w:spacing w:line="360" w:lineRule="auto"/>
        <w:ind w:left="-426" w:hanging="28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712490" cy="2733472"/>
            <wp:effectExtent l="19050" t="0" r="12160" b="0"/>
            <wp:docPr id="65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:rsidR="00C72232" w:rsidRPr="000A4CB2" w:rsidRDefault="00C72232" w:rsidP="00C72232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sz w:val="24"/>
          <w:szCs w:val="24"/>
        </w:rPr>
        <w:t xml:space="preserve">Выводы: </w:t>
      </w:r>
    </w:p>
    <w:p w:rsidR="00C72232" w:rsidRPr="000A4CB2" w:rsidRDefault="00C72232" w:rsidP="00C7223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sz w:val="24"/>
          <w:szCs w:val="24"/>
        </w:rPr>
        <w:t>Начальная школа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C72232" w:rsidRPr="000A4CB2" w:rsidRDefault="00C72232" w:rsidP="00C7223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место- 2 «а,в,»,  3 «в,г», 4 «а,г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»</w:t>
      </w:r>
    </w:p>
    <w:p w:rsidR="00C72232" w:rsidRPr="000A4CB2" w:rsidRDefault="00C72232" w:rsidP="00C7223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  <w:lang w:val="en-US"/>
        </w:rPr>
        <w:t>II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место- 3 «б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sz w:val="24"/>
          <w:szCs w:val="24"/>
        </w:rPr>
        <w:t>,4 «б»</w:t>
      </w:r>
    </w:p>
    <w:p w:rsidR="00C72232" w:rsidRPr="000A4CB2" w:rsidRDefault="00C72232" w:rsidP="00C7223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  <w:lang w:val="en-US"/>
        </w:rPr>
        <w:t>III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место-</w:t>
      </w:r>
      <w:r>
        <w:rPr>
          <w:rFonts w:ascii="Times New Roman" w:eastAsia="Times New Roman" w:hAnsi="Times New Roman" w:cs="Times New Roman"/>
          <w:sz w:val="24"/>
          <w:szCs w:val="24"/>
        </w:rPr>
        <w:t>4 «в»</w:t>
      </w:r>
    </w:p>
    <w:p w:rsidR="00C72232" w:rsidRPr="000A4CB2" w:rsidRDefault="00C72232" w:rsidP="00C7223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sz w:val="24"/>
          <w:szCs w:val="24"/>
        </w:rPr>
        <w:t>Старшая школа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C72232" w:rsidRPr="000A4CB2" w:rsidRDefault="00C72232" w:rsidP="00C7223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место- </w:t>
      </w:r>
      <w:r>
        <w:rPr>
          <w:rFonts w:ascii="Times New Roman" w:eastAsia="Times New Roman" w:hAnsi="Times New Roman" w:cs="Times New Roman"/>
          <w:sz w:val="24"/>
          <w:szCs w:val="24"/>
        </w:rPr>
        <w:t>6 «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б», </w:t>
      </w:r>
      <w:r>
        <w:rPr>
          <w:rFonts w:ascii="Times New Roman" w:eastAsia="Times New Roman" w:hAnsi="Times New Roman" w:cs="Times New Roman"/>
          <w:sz w:val="24"/>
          <w:szCs w:val="24"/>
        </w:rPr>
        <w:t>8 «а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»,</w:t>
      </w:r>
      <w:r>
        <w:rPr>
          <w:rFonts w:ascii="Times New Roman" w:eastAsia="Times New Roman" w:hAnsi="Times New Roman" w:cs="Times New Roman"/>
          <w:sz w:val="24"/>
          <w:szCs w:val="24"/>
        </w:rPr>
        <w:t>9 «а,б», 10,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11кл.</w:t>
      </w:r>
    </w:p>
    <w:p w:rsidR="00C72232" w:rsidRDefault="00C72232" w:rsidP="00C7223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  <w:lang w:val="en-US"/>
        </w:rPr>
        <w:t>II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место- </w:t>
      </w:r>
      <w:r>
        <w:rPr>
          <w:rFonts w:ascii="Times New Roman" w:eastAsia="Times New Roman" w:hAnsi="Times New Roman" w:cs="Times New Roman"/>
          <w:sz w:val="24"/>
          <w:szCs w:val="24"/>
        </w:rPr>
        <w:t>7 «а,б»</w:t>
      </w:r>
    </w:p>
    <w:p w:rsidR="00C72232" w:rsidRDefault="00C72232" w:rsidP="00C7223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  <w:lang w:val="en-US"/>
        </w:rPr>
        <w:t>III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место- 5 «а,б,в»7 «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в» </w:t>
      </w:r>
      <w:r>
        <w:rPr>
          <w:rFonts w:ascii="Times New Roman" w:eastAsia="Times New Roman" w:hAnsi="Times New Roman" w:cs="Times New Roman"/>
          <w:sz w:val="24"/>
          <w:szCs w:val="24"/>
        </w:rPr>
        <w:t>8 «б»</w:t>
      </w:r>
    </w:p>
    <w:p w:rsidR="00C72232" w:rsidRPr="000A4CB2" w:rsidRDefault="00C72232" w:rsidP="00C7223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t>В муниципальном конкурсе "</w:t>
      </w:r>
      <w:r w:rsidRPr="000A4CB2">
        <w:rPr>
          <w:rFonts w:ascii="Times New Roman" w:eastAsia="Times New Roman" w:hAnsi="Times New Roman" w:cs="Times New Roman"/>
          <w:b/>
          <w:sz w:val="24"/>
          <w:szCs w:val="24"/>
        </w:rPr>
        <w:t>Самый классный, классный</w:t>
      </w:r>
      <w:r>
        <w:rPr>
          <w:rFonts w:ascii="Times New Roman" w:eastAsia="Times New Roman" w:hAnsi="Times New Roman" w:cs="Times New Roman"/>
          <w:sz w:val="24"/>
          <w:szCs w:val="24"/>
        </w:rPr>
        <w:t>" кл. рук 8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 "б"кл. </w:t>
      </w:r>
    </w:p>
    <w:p w:rsidR="00C72232" w:rsidRPr="000A4CB2" w:rsidRDefault="00C72232" w:rsidP="00C7223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Акаева А.С.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 xml:space="preserve">заняла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0A4CB2">
        <w:rPr>
          <w:rFonts w:ascii="Times New Roman" w:eastAsia="Times New Roman" w:hAnsi="Times New Roman" w:cs="Times New Roman"/>
          <w:b/>
          <w:sz w:val="24"/>
          <w:szCs w:val="24"/>
        </w:rPr>
        <w:t>-е призовое место</w:t>
      </w:r>
      <w:r w:rsidRPr="000A4CB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72232" w:rsidRPr="000A4CB2" w:rsidRDefault="00C72232" w:rsidP="00C7223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sz w:val="24"/>
          <w:szCs w:val="24"/>
        </w:rPr>
        <w:lastRenderedPageBreak/>
        <w:t>Воспитание является значимым компонентом системы образования в школе и, как целенаправленный педагогический процесс должен быть успешным и результативным.</w:t>
      </w:r>
    </w:p>
    <w:p w:rsidR="00C72232" w:rsidRPr="000A4CB2" w:rsidRDefault="00C72232" w:rsidP="00C72232">
      <w:pPr>
        <w:shd w:val="clear" w:color="auto" w:fill="FFFFFF"/>
        <w:spacing w:after="0" w:line="360" w:lineRule="auto"/>
        <w:rPr>
          <w:rFonts w:ascii="Times New Roman" w:hAnsi="Times New Roman" w:cs="Times New Roman"/>
          <w:noProof/>
          <w:color w:val="000000"/>
          <w:sz w:val="24"/>
          <w:szCs w:val="24"/>
        </w:rPr>
      </w:pPr>
      <w:r w:rsidRPr="000A4CB2">
        <w:rPr>
          <w:rFonts w:ascii="Times New Roman" w:hAnsi="Times New Roman" w:cs="Times New Roman"/>
          <w:b/>
          <w:noProof/>
          <w:color w:val="000000"/>
          <w:sz w:val="24"/>
          <w:szCs w:val="24"/>
        </w:rPr>
        <w:t>Общий объем выполненной работы</w:t>
      </w:r>
      <w:r w:rsidRPr="000A4CB2">
        <w:rPr>
          <w:rFonts w:ascii="Times New Roman" w:hAnsi="Times New Roman" w:cs="Times New Roman"/>
          <w:noProof/>
          <w:color w:val="000000"/>
          <w:sz w:val="24"/>
          <w:szCs w:val="24"/>
        </w:rPr>
        <w:t xml:space="preserve">: </w:t>
      </w:r>
    </w:p>
    <w:p w:rsidR="00C72232" w:rsidRPr="000A4CB2" w:rsidRDefault="00C72232" w:rsidP="00C72232">
      <w:pPr>
        <w:pStyle w:val="a4"/>
        <w:numPr>
          <w:ilvl w:val="0"/>
          <w:numId w:val="30"/>
        </w:numPr>
        <w:shd w:val="clear" w:color="auto" w:fill="FFFFFF"/>
        <w:spacing w:after="0" w:line="360" w:lineRule="auto"/>
        <w:rPr>
          <w:rFonts w:ascii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t>Исполнено приказов от УОГБ- 47</w:t>
      </w:r>
    </w:p>
    <w:p w:rsidR="00C72232" w:rsidRPr="000A4CB2" w:rsidRDefault="00C72232" w:rsidP="00C72232">
      <w:pPr>
        <w:pStyle w:val="a4"/>
        <w:numPr>
          <w:ilvl w:val="0"/>
          <w:numId w:val="30"/>
        </w:numPr>
        <w:shd w:val="clear" w:color="auto" w:fill="FFFFFF"/>
        <w:spacing w:after="0" w:line="360" w:lineRule="auto"/>
        <w:rPr>
          <w:rFonts w:ascii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t>Исполнено писем от МОН РД-98</w:t>
      </w:r>
    </w:p>
    <w:p w:rsidR="00C72232" w:rsidRPr="000A4CB2" w:rsidRDefault="00C72232" w:rsidP="00C72232">
      <w:pPr>
        <w:pStyle w:val="a4"/>
        <w:numPr>
          <w:ilvl w:val="0"/>
          <w:numId w:val="30"/>
        </w:numPr>
        <w:shd w:val="clear" w:color="auto" w:fill="FFFFFF"/>
        <w:spacing w:after="0" w:line="360" w:lineRule="auto"/>
        <w:rPr>
          <w:rFonts w:ascii="Times New Roman" w:hAnsi="Times New Roman" w:cs="Times New Roman"/>
          <w:noProof/>
          <w:color w:val="000000"/>
          <w:sz w:val="24"/>
          <w:szCs w:val="24"/>
        </w:rPr>
      </w:pPr>
      <w:r w:rsidRPr="000A4CB2">
        <w:rPr>
          <w:rFonts w:ascii="Times New Roman" w:hAnsi="Times New Roman" w:cs="Times New Roman"/>
          <w:noProof/>
          <w:color w:val="000000"/>
          <w:sz w:val="24"/>
          <w:szCs w:val="24"/>
        </w:rPr>
        <w:t>Совещение при завуче -12</w:t>
      </w:r>
    </w:p>
    <w:p w:rsidR="00C72232" w:rsidRPr="000A4CB2" w:rsidRDefault="00C72232" w:rsidP="00C72232">
      <w:pPr>
        <w:pStyle w:val="a4"/>
        <w:numPr>
          <w:ilvl w:val="0"/>
          <w:numId w:val="30"/>
        </w:numPr>
        <w:shd w:val="clear" w:color="auto" w:fill="FFFFFF"/>
        <w:spacing w:after="0" w:line="360" w:lineRule="auto"/>
        <w:rPr>
          <w:rFonts w:ascii="Times New Roman" w:hAnsi="Times New Roman" w:cs="Times New Roman"/>
          <w:noProof/>
          <w:color w:val="000000"/>
          <w:sz w:val="24"/>
          <w:szCs w:val="24"/>
        </w:rPr>
      </w:pPr>
      <w:r w:rsidRPr="000A4CB2">
        <w:rPr>
          <w:rFonts w:ascii="Times New Roman" w:hAnsi="Times New Roman" w:cs="Times New Roman"/>
          <w:noProof/>
          <w:color w:val="000000"/>
          <w:sz w:val="24"/>
          <w:szCs w:val="24"/>
        </w:rPr>
        <w:t>Пр</w:t>
      </w:r>
      <w:r>
        <w:rPr>
          <w:rFonts w:ascii="Times New Roman" w:hAnsi="Times New Roman" w:cs="Times New Roman"/>
          <w:noProof/>
          <w:color w:val="000000"/>
          <w:sz w:val="24"/>
          <w:szCs w:val="24"/>
        </w:rPr>
        <w:t>оведено заседаний ШМО кл. рук- 5</w:t>
      </w:r>
    </w:p>
    <w:p w:rsidR="00C72232" w:rsidRDefault="00C72232" w:rsidP="00C72232">
      <w:pPr>
        <w:pStyle w:val="a4"/>
        <w:numPr>
          <w:ilvl w:val="0"/>
          <w:numId w:val="30"/>
        </w:numPr>
        <w:shd w:val="clear" w:color="auto" w:fill="FFFFFF"/>
        <w:spacing w:after="0" w:line="360" w:lineRule="auto"/>
        <w:rPr>
          <w:rFonts w:ascii="Times New Roman" w:hAnsi="Times New Roman" w:cs="Times New Roman"/>
          <w:noProof/>
          <w:color w:val="000000"/>
          <w:sz w:val="24"/>
          <w:szCs w:val="24"/>
        </w:rPr>
      </w:pPr>
      <w:r w:rsidRPr="0006410F">
        <w:rPr>
          <w:rFonts w:ascii="Times New Roman" w:hAnsi="Times New Roman" w:cs="Times New Roman"/>
          <w:noProof/>
          <w:color w:val="000000"/>
          <w:sz w:val="24"/>
          <w:szCs w:val="24"/>
        </w:rPr>
        <w:t>Проведено общешкол</w:t>
      </w:r>
      <w:r>
        <w:rPr>
          <w:rFonts w:ascii="Times New Roman" w:hAnsi="Times New Roman" w:cs="Times New Roman"/>
          <w:noProof/>
          <w:color w:val="000000"/>
          <w:sz w:val="24"/>
          <w:szCs w:val="24"/>
        </w:rPr>
        <w:t>ьных мероприятий- 10; линейки-15</w:t>
      </w:r>
    </w:p>
    <w:p w:rsidR="00C72232" w:rsidRDefault="00C72232" w:rsidP="00C72232">
      <w:pPr>
        <w:pStyle w:val="a4"/>
        <w:numPr>
          <w:ilvl w:val="0"/>
          <w:numId w:val="30"/>
        </w:numPr>
        <w:shd w:val="clear" w:color="auto" w:fill="FFFFFF"/>
        <w:spacing w:after="0" w:line="360" w:lineRule="auto"/>
        <w:rPr>
          <w:rFonts w:ascii="Times New Roman" w:hAnsi="Times New Roman" w:cs="Times New Roman"/>
          <w:noProof/>
          <w:color w:val="000000"/>
          <w:sz w:val="24"/>
          <w:szCs w:val="24"/>
        </w:rPr>
      </w:pPr>
      <w:r w:rsidRPr="0006410F">
        <w:rPr>
          <w:rFonts w:ascii="Times New Roman" w:hAnsi="Times New Roman" w:cs="Times New Roman"/>
          <w:noProof/>
          <w:color w:val="000000"/>
          <w:sz w:val="24"/>
          <w:szCs w:val="24"/>
        </w:rPr>
        <w:t>Посещено кл.часов-102.</w:t>
      </w:r>
      <w:r>
        <w:rPr>
          <w:rFonts w:ascii="Times New Roman" w:hAnsi="Times New Roman" w:cs="Times New Roman"/>
          <w:noProof/>
          <w:color w:val="000000"/>
          <w:sz w:val="24"/>
          <w:szCs w:val="24"/>
        </w:rPr>
        <w:t xml:space="preserve"> </w:t>
      </w:r>
    </w:p>
    <w:p w:rsidR="00E82098" w:rsidRDefault="00E82098" w:rsidP="008D35A9">
      <w:pPr>
        <w:spacing w:after="0"/>
        <w:ind w:left="360"/>
        <w:rPr>
          <w:b/>
          <w:color w:val="7030A0"/>
        </w:rPr>
      </w:pPr>
    </w:p>
    <w:p w:rsidR="00133925" w:rsidRPr="000A4CB2" w:rsidRDefault="009E66DE" w:rsidP="000E4711">
      <w:pPr>
        <w:pStyle w:val="a5"/>
        <w:numPr>
          <w:ilvl w:val="1"/>
          <w:numId w:val="3"/>
        </w:numPr>
        <w:spacing w:after="0"/>
        <w:rPr>
          <w:b/>
          <w:i/>
          <w:color w:val="7030A0"/>
        </w:rPr>
      </w:pPr>
      <w:r w:rsidRPr="000A4CB2">
        <w:rPr>
          <w:b/>
          <w:color w:val="7030A0"/>
        </w:rPr>
        <w:t>Анализ работы социально- психологической службы.</w:t>
      </w:r>
    </w:p>
    <w:p w:rsidR="00133925" w:rsidRPr="000A4CB2" w:rsidRDefault="00133925" w:rsidP="0013392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B3F9A" w:rsidRPr="000A4CB2" w:rsidRDefault="00133925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ab/>
      </w:r>
      <w:r w:rsidR="00CB3F9A" w:rsidRPr="000A4CB2">
        <w:rPr>
          <w:rFonts w:ascii="Times New Roman" w:hAnsi="Times New Roman" w:cs="Times New Roman"/>
          <w:b/>
          <w:sz w:val="24"/>
          <w:szCs w:val="24"/>
        </w:rPr>
        <w:t xml:space="preserve">Цель работы социально-психологической службы </w:t>
      </w:r>
      <w:r w:rsidR="00CB3F9A" w:rsidRPr="000A4CB2">
        <w:rPr>
          <w:rFonts w:ascii="Times New Roman" w:hAnsi="Times New Roman" w:cs="Times New Roman"/>
          <w:sz w:val="24"/>
          <w:szCs w:val="24"/>
        </w:rPr>
        <w:t xml:space="preserve"> на 2017-18 учебный год  - создание благоприятных условий для личностного развития человека (физического, социального, духовно-нравственного, интеллектуального).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В своей работе педагог- психолог опиралась на статьи основных нормативных документов: Международной Конвенции о правах ребенка, Семейного Кодекса, Гражданского кодекса, Конституции </w:t>
      </w:r>
      <w:r w:rsidRPr="000A4CB2">
        <w:rPr>
          <w:rFonts w:ascii="Times New Roman" w:hAnsi="Times New Roman" w:cs="Times New Roman"/>
          <w:sz w:val="24"/>
          <w:szCs w:val="24"/>
        </w:rPr>
        <w:lastRenderedPageBreak/>
        <w:t>РФ, Федерального Закона "О предупреждений безнадзорности" за №120.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hAnsi="Times New Roman" w:cs="Times New Roman"/>
          <w:b/>
          <w:i/>
          <w:sz w:val="24"/>
          <w:szCs w:val="24"/>
        </w:rPr>
        <w:t>Перед педагогом-психологом стояли следующие задачи: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1. Социально -психологическая помощь, направленная на создание благоприятного микроклимата в семье, социуме в которых развивается ребенок;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2. Пропаганда здорового образа жизни;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3.Предупреждение конфликтных ситуаций порождающих детскую агрессию и жестокость.</w:t>
      </w:r>
    </w:p>
    <w:p w:rsidR="00CB3F9A" w:rsidRPr="000A4CB2" w:rsidRDefault="00CB3F9A" w:rsidP="00CB3F9A">
      <w:pPr>
        <w:spacing w:after="0"/>
        <w:rPr>
          <w:rFonts w:ascii="Times New Roman" w:eastAsia="Times New Roman" w:hAnsi="Times New Roman" w:cs="Times New Roman"/>
          <w:b/>
          <w:spacing w:val="-3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spacing w:val="-3"/>
          <w:sz w:val="24"/>
          <w:szCs w:val="24"/>
        </w:rPr>
        <w:t>Данные на учащихся МКОУ СОШ №10 на 15.09.2017г.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 Всего обучается – 701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начальная школа – 365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 старшая школа - 336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всего классов комплектов – 29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младшая - 15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старшая - 14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1. Количество учащихся «Круглые сироты» - 1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2. Количество учащихся «Полусироты» - 40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3. Количество учащихся из «Неполных семей» - 47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4. Количество учащихся из многодетной семьи - 387 ребенка 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5. Количество учащихся из социально-незащищенных семей –23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6. Количество учащихся из семьи «группы риска» - 5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7. Количество учащихся с девиантным поведением (трудновоспитуемые учащиеся) – 2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8. Количество учащихся находящихся под опекой – 3, опекунские семьи - 2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lastRenderedPageBreak/>
        <w:t xml:space="preserve">  9. Количество обучащихся  инвалидов - 14, находящихся на домашнем обучении- 2.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10. Количество учащихся с патологией здоровья, но посещающих школу – 58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11. Количество обучающихся с девиантным поведением находящихся на учете в ПДН-0. </w:t>
      </w:r>
    </w:p>
    <w:p w:rsidR="00044028" w:rsidRDefault="00044028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72232" w:rsidRDefault="00C72232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44028" w:rsidRDefault="00044028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B3F9A" w:rsidRPr="000A4CB2" w:rsidRDefault="00CB3F9A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 xml:space="preserve">Работа с обучающимися девиантного поведения и </w:t>
      </w:r>
    </w:p>
    <w:p w:rsidR="00CB3F9A" w:rsidRPr="000A4CB2" w:rsidRDefault="00CB3F9A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семьями "группы риска"</w:t>
      </w:r>
    </w:p>
    <w:p w:rsidR="00CB3F9A" w:rsidRPr="000A4CB2" w:rsidRDefault="00CB3F9A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     В соответствии плана работы школы на 2017-2018 уч.год в школе создана комиссия в целях оказания помощи детям и их родителям, оказавшимся в трудной  жизненной ситуации и регулирования взаимоотношений в конфликтных ситуациях.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 xml:space="preserve"> Состав комиссии: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Председатель Совета по профилактике - педагог-организатор Абдусаламова З.А.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Секретарь Совета - Мирзоева У.Б.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Члены Совета: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Зам. директора по УВР Абдулаева М.А.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Педагог-психолог - Акаимова А.А.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Руководитель ШМО классных руководителей - Акаева А.С.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Уполномоченный по правам ребенка - Дибирова Х.А.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участковый инспектор ПДН - Ханмурзаев А.Х.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     Согласно плана работы школы на 2016 год с обучающимися была проведена следующая работа: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- Классными руководителями были посещены на дому обучающиеся семей "группы риска", обучающиеся из опекунских семей и учащиеся из социально незащищенных семей. Проведены контрольные обследования жилищных условий;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- в феврале месяце 2016 года приняли участие  в городской комиссии по делу Гаджимагомедовой М.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- Проводились беседы со старшеклассниками в актовом зале школы с представителями центральной мечети в целях профилактики терроризма и экстремизма, а также вопросы по пропаганде ЗОЖ, профилактике употребления ПАВ и морально-нравственного воспитания обучающихся;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- Проводились профилактические  беседы майором полиции по делам несовершеннолетних Ибрагимовой З.К. и участковым инспектором Ханмурзаевым А.Х. по профилактике употребления ПАВ и девиантного поведения учащихся. Проведено анонимное анкетирование по вопросам приверженности к употреблению наркотиков и психоактивных веществ, результаты предоставлены  в УОГБ. В марте месяце было проведено медицинское обследование обучающихся 9-11 х классов на предмет употребления наркотических веществ с согласия обучающихся. По результатам обследования обучающиеся употребляющих наркотические вещества не обнаружено.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lastRenderedPageBreak/>
        <w:t xml:space="preserve"> В целях профилактики правонарушений в школе Совет постоянно держит под контролем успеваемости и посещаемость учащихся девиантного поведения, проверяет занятость учащихся в различных кружках, секциях.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44028" w:rsidRDefault="00044028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44028" w:rsidRDefault="00044028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44028" w:rsidRDefault="00044028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44028" w:rsidRDefault="00044028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44028" w:rsidRDefault="00044028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44028" w:rsidRDefault="00044028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44028" w:rsidRDefault="00044028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44028" w:rsidRDefault="00044028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44028" w:rsidRDefault="00044028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44028" w:rsidRDefault="00044028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44028" w:rsidRDefault="00044028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B3F9A" w:rsidRPr="000A4CB2" w:rsidRDefault="00CB3F9A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Мониторинг обучающихся девиантного поведения за 8лет.</w:t>
      </w:r>
    </w:p>
    <w:p w:rsidR="00CB3F9A" w:rsidRPr="000A4CB2" w:rsidRDefault="00CB3F9A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723890" cy="2766695"/>
            <wp:effectExtent l="19050" t="0" r="10160" b="0"/>
            <wp:docPr id="34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Из данной диаграммы мы можем сделать вывод, что количество обучающихся с девиантным поведением </w:t>
      </w:r>
      <w:r w:rsidR="00A03390">
        <w:rPr>
          <w:rFonts w:ascii="Times New Roman" w:hAnsi="Times New Roman" w:cs="Times New Roman"/>
          <w:sz w:val="24"/>
          <w:szCs w:val="24"/>
        </w:rPr>
        <w:t xml:space="preserve">за последние 5 лет </w:t>
      </w:r>
      <w:r w:rsidRPr="000A4CB2">
        <w:rPr>
          <w:rFonts w:ascii="Times New Roman" w:hAnsi="Times New Roman" w:cs="Times New Roman"/>
          <w:sz w:val="24"/>
          <w:szCs w:val="24"/>
        </w:rPr>
        <w:t>уменьшилось. Это связанно с тем, что в школе ведется системная, целенаправленная работа по профилактике беспризорности и безнадзорности с учащимися девиантного поведения и группы риска.</w:t>
      </w:r>
    </w:p>
    <w:p w:rsidR="00CB3F9A" w:rsidRPr="000A4CB2" w:rsidRDefault="00CB3F9A" w:rsidP="00CB3F9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CB3F9A" w:rsidRPr="000A4CB2" w:rsidRDefault="00CB3F9A" w:rsidP="00CB3F9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A4CB2">
        <w:rPr>
          <w:rFonts w:ascii="Times New Roman" w:hAnsi="Times New Roman" w:cs="Times New Roman"/>
          <w:b/>
          <w:i/>
          <w:sz w:val="24"/>
          <w:szCs w:val="24"/>
        </w:rPr>
        <w:t>Мониторинг готовности обучающихся 1-ых классов к обучению</w:t>
      </w:r>
    </w:p>
    <w:p w:rsidR="00CB3F9A" w:rsidRPr="000A4CB2" w:rsidRDefault="00CB3F9A" w:rsidP="00CB3F9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A4CB2">
        <w:rPr>
          <w:rFonts w:ascii="Times New Roman" w:hAnsi="Times New Roman" w:cs="Times New Roman"/>
          <w:b/>
          <w:i/>
          <w:sz w:val="24"/>
          <w:szCs w:val="24"/>
        </w:rPr>
        <w:t xml:space="preserve"> в школе за 7 лет.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234430" cy="2826385"/>
            <wp:effectExtent l="0" t="0" r="0" b="0"/>
            <wp:docPr id="35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44028" w:rsidRPr="00C72232" w:rsidRDefault="00CB3F9A" w:rsidP="00C7223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Pr="000A4CB2">
        <w:rPr>
          <w:rFonts w:ascii="Times New Roman" w:hAnsi="Times New Roman" w:cs="Times New Roman"/>
          <w:sz w:val="24"/>
          <w:szCs w:val="24"/>
        </w:rPr>
        <w:t>По данным диагностики , за последние 7 лет наблюдается положительная динамика среднего уровня готовности обучающихся к школе. Наивысший результат готовности детей к школьному обучению показали обучающиеся , которые посещали группы предшкольной подготовки при МКОУ СОШ№10, что и дало хорошие результаты.</w:t>
      </w:r>
    </w:p>
    <w:p w:rsidR="00044028" w:rsidRDefault="00044028" w:rsidP="00CB3F9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CB3F9A" w:rsidRPr="000A4CB2" w:rsidRDefault="00CB3F9A" w:rsidP="00CB3F9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A4CB2">
        <w:rPr>
          <w:rFonts w:ascii="Times New Roman" w:hAnsi="Times New Roman" w:cs="Times New Roman"/>
          <w:b/>
          <w:i/>
          <w:sz w:val="24"/>
          <w:szCs w:val="24"/>
        </w:rPr>
        <w:t xml:space="preserve">Мониторинг исследования мотивации и адаптации обучающихся </w:t>
      </w:r>
    </w:p>
    <w:p w:rsidR="00CB3F9A" w:rsidRPr="000A4CB2" w:rsidRDefault="00CB3F9A" w:rsidP="00CB3F9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A4CB2">
        <w:rPr>
          <w:rFonts w:ascii="Times New Roman" w:hAnsi="Times New Roman" w:cs="Times New Roman"/>
          <w:b/>
          <w:i/>
          <w:sz w:val="24"/>
          <w:szCs w:val="24"/>
        </w:rPr>
        <w:t>1-ых классов в школе за 7 лет</w:t>
      </w:r>
    </w:p>
    <w:p w:rsidR="00CB3F9A" w:rsidRPr="000A4CB2" w:rsidRDefault="00CB3F9A" w:rsidP="00CB3F9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A4CB2">
        <w:rPr>
          <w:rFonts w:ascii="Times New Roman" w:hAnsi="Times New Roman" w:cs="Times New Roman"/>
          <w:b/>
          <w:i/>
          <w:noProof/>
          <w:sz w:val="24"/>
          <w:szCs w:val="24"/>
        </w:rPr>
        <w:lastRenderedPageBreak/>
        <w:drawing>
          <wp:inline distT="0" distB="0" distL="0" distR="0">
            <wp:extent cx="5856457" cy="2081719"/>
            <wp:effectExtent l="19050" t="0" r="10943" b="0"/>
            <wp:docPr id="36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:rsidR="00CB3F9A" w:rsidRPr="000A4CB2" w:rsidRDefault="00CB3F9A" w:rsidP="00CB3F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CB3F9A" w:rsidRPr="000A4CB2" w:rsidRDefault="00CB3F9A" w:rsidP="00CB3F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Диагностика мотиваци учения и адаптации ребенка в школе проводилось с целью выявления уровня мотивации и адаптации обучающихся 1-х и 5-х классов в школе, дифференцации индивидуализации учебно-воспитательного процесса, коррекции эмоциональной среды обучающихся.</w:t>
      </w:r>
    </w:p>
    <w:p w:rsidR="00CB3F9A" w:rsidRPr="000A4CB2" w:rsidRDefault="00CB3F9A" w:rsidP="00CB3F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  Из данной диаграммы можем сделать вывод, что по результатам диагностики за 6 лет наблюдается положительная динамика в высоком уровне мотивации и адаптации первоклассников к школе. Повышению высокого уровня адаптации учащихся первых классов в 2014-2015, 2015-2016 уч.годах способствовали группы предшкольной подготовки при МКОУ СОШ№10. В 2016-2017 уч.году нет обучающихся с негативным отношением к школе и с низкой мотивацией. Сравнительный анализ с прошлыми годами показал , что в эти учебные годы нет учащихся с низкой школьной мотивацией. В 2017- 2018гг в основном у всех детей мотивация достаточно сформирована, только у двоих детей недостаточная из-за существующих у них проблем со здоровьем.</w:t>
      </w:r>
    </w:p>
    <w:p w:rsidR="00CB3F9A" w:rsidRPr="000A4CB2" w:rsidRDefault="00CB3F9A" w:rsidP="00CB3F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B3F9A" w:rsidRPr="000A4CB2" w:rsidRDefault="00CB3F9A" w:rsidP="00CB3F9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A4CB2">
        <w:rPr>
          <w:rFonts w:ascii="Times New Roman" w:hAnsi="Times New Roman" w:cs="Times New Roman"/>
          <w:b/>
          <w:i/>
          <w:sz w:val="24"/>
          <w:szCs w:val="24"/>
        </w:rPr>
        <w:t xml:space="preserve">Мониторинг исследования мотивации и адаптации обучающихся </w:t>
      </w:r>
    </w:p>
    <w:p w:rsidR="00CB3F9A" w:rsidRPr="000A4CB2" w:rsidRDefault="00CB3F9A" w:rsidP="00CB3F9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A4CB2">
        <w:rPr>
          <w:rFonts w:ascii="Times New Roman" w:hAnsi="Times New Roman" w:cs="Times New Roman"/>
          <w:b/>
          <w:i/>
          <w:sz w:val="24"/>
          <w:szCs w:val="24"/>
        </w:rPr>
        <w:lastRenderedPageBreak/>
        <w:t>5-ых классов в школе за 7 лет.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0A4CB2"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inline distT="0" distB="0" distL="0" distR="0">
            <wp:extent cx="6083772" cy="2519464"/>
            <wp:effectExtent l="19050" t="0" r="12228" b="0"/>
            <wp:docPr id="37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CB3F9A" w:rsidRPr="000A4CB2" w:rsidRDefault="00CB3F9A" w:rsidP="00CB3F9A">
      <w:pPr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     По данным исследования мотивации и адаптации учащихся 5-х классов за 7 лет наблюдается положительная динамика, так как сократилось количество учащихся с низкой мотивацией, и за последние пять лет  нет учащихся с негативным отношением к школе.</w:t>
      </w:r>
    </w:p>
    <w:p w:rsidR="00CB3F9A" w:rsidRPr="000A4CB2" w:rsidRDefault="00CB3F9A" w:rsidP="00CB3F9A">
      <w:pPr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Вывод:</w:t>
      </w:r>
      <w:r w:rsidRPr="000A4CB2">
        <w:rPr>
          <w:rFonts w:ascii="Times New Roman" w:hAnsi="Times New Roman" w:cs="Times New Roman"/>
          <w:sz w:val="24"/>
          <w:szCs w:val="24"/>
        </w:rPr>
        <w:t xml:space="preserve"> Улучшению школьной адаптации и мотивации к обучению способствовали уроки психологии в 5ом 6ом классах, коррекционно развивающая работа педагога-психолога, проводимая согласно плану, так на начало учебного года по результатам диагностического обследования были с комплектованны 3 группы:</w:t>
      </w:r>
    </w:p>
    <w:p w:rsidR="00CB3F9A" w:rsidRPr="000A4CB2" w:rsidRDefault="00CB3F9A" w:rsidP="00CB3F9A">
      <w:pPr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1 группа- коррекция памяти</w:t>
      </w:r>
    </w:p>
    <w:p w:rsidR="00CB3F9A" w:rsidRPr="000A4CB2" w:rsidRDefault="00CB3F9A" w:rsidP="00CB3F9A">
      <w:pPr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2 группа – коррекция внимания</w:t>
      </w:r>
    </w:p>
    <w:p w:rsidR="00CB3F9A" w:rsidRPr="000A4CB2" w:rsidRDefault="00CB3F9A" w:rsidP="00CB3F9A">
      <w:pPr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lastRenderedPageBreak/>
        <w:t>3 группа – коррекция девиантного поведения</w:t>
      </w:r>
    </w:p>
    <w:p w:rsidR="00CB3F9A" w:rsidRPr="000A4CB2" w:rsidRDefault="00CB3F9A" w:rsidP="00CB3F9A">
      <w:pPr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Занятия в группах проводились 2 раза в неделю. 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Посещали занятие 19  учащихся. Родители учащихся начальной школы также были заинтересованы данными  занятиями и принимали участие в посещении этих занятий. По итогам </w:t>
      </w:r>
      <w:r w:rsidRPr="000A4CB2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0A4CB2">
        <w:rPr>
          <w:rFonts w:ascii="Times New Roman" w:hAnsi="Times New Roman" w:cs="Times New Roman"/>
          <w:sz w:val="24"/>
          <w:szCs w:val="24"/>
        </w:rPr>
        <w:t xml:space="preserve"> четверти наблюдается положительная динамика.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B3F9A" w:rsidRPr="000A4CB2" w:rsidRDefault="00CB3F9A" w:rsidP="00CB3F9A">
      <w:pPr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Вывод:</w:t>
      </w:r>
      <w:r w:rsidRPr="000A4CB2">
        <w:rPr>
          <w:rFonts w:ascii="Times New Roman" w:hAnsi="Times New Roman" w:cs="Times New Roman"/>
          <w:sz w:val="24"/>
          <w:szCs w:val="24"/>
        </w:rPr>
        <w:t xml:space="preserve"> Коррекционно развивающую работу можно считать успешной по отзывам самих учеников и родителей.</w:t>
      </w:r>
    </w:p>
    <w:p w:rsidR="00CB3F9A" w:rsidRPr="000A4CB2" w:rsidRDefault="00CB3F9A" w:rsidP="00CB3F9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A4CB2">
        <w:rPr>
          <w:rFonts w:ascii="Times New Roman" w:hAnsi="Times New Roman" w:cs="Times New Roman"/>
          <w:b/>
          <w:i/>
          <w:sz w:val="24"/>
          <w:szCs w:val="24"/>
        </w:rPr>
        <w:t>Мониторинг удовлетворенности родителей образовательным процессом МКОУ СОШ № 10 за 7 лет.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234430" cy="2874010"/>
            <wp:effectExtent l="0" t="0" r="0" b="0"/>
            <wp:docPr id="38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 xml:space="preserve">Выводы по мониторингу степени удовлетворенности родителей образовательным  процессом. 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lastRenderedPageBreak/>
        <w:t xml:space="preserve">        Исходя из мониторинговых исследований и сравнительного анализа мы получили следующие показатели: средний показатель удовлетворенности свидетельствуют о среднем уровне удовлетворенности.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    Положительная динамика за76 лет- показатель удовлетворенности среди родителей , свидетельствует о целенаправленной работе педагогического коллектива и администрации над развитием и совершенствованием учебно-воспитательного процесса. А именно : своевременной коррекцией  педагогической деятельности на основе отслеживания ее результатов, а также тесным сотрудничеством семьи и школы с привлечением родителей к классным и общешкольным мероприятиям.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    В сентябре месяце 2017г. согласно плану работы  проверялась готовность детей к школьному обучению. 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Цель: дифференциация и индивидуализация учебно- воспитательного процесса и коррекционная  работа с обучающимися. 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38 учащихся из 89 посещали предшкольную подготовку при МКОУ СОШ№10, из 38 учащихся показали высокий уровень - 36 чел, средний уровень - 2 чел.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ab/>
        <w:t>С 5 октября 2016г по 12 октября 2017г. проверялась  адаптация обучающихся 1-х и 5-х классов, с целью коррекции эмоциональной среды обучающихся,  дифференциации и индивидуализации учебно - воспитательного процесса.</w:t>
      </w:r>
      <w:r w:rsidRPr="000A4CB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B3F9A" w:rsidRPr="000A4CB2" w:rsidRDefault="00CB3F9A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B3F9A" w:rsidRPr="000A4CB2" w:rsidRDefault="00CB3F9A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Выводы: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Адаптационный период в 1-х и 5-х классах проходит благоприятно, т.к. исследования показали отсутствие детей негативного отношения к школе, низкой и внешней мотивации. 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Повторная диагностика будет проводиться во втором полугодии.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ab/>
        <w:t>С 11 декабря 2017г.  по 15 декабря 2017г. с учащимися 4 классов был проведен Цвето-рисуночный тест.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Цель: диагностика психических состояний учащихся 4-х кл в ходе учебной деятельности, а также коррекции эмоциональной сферы уч-ся.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 xml:space="preserve">Выводы: </w:t>
      </w:r>
      <w:r w:rsidRPr="000A4CB2">
        <w:rPr>
          <w:rFonts w:ascii="Times New Roman" w:hAnsi="Times New Roman" w:cs="Times New Roman"/>
          <w:sz w:val="24"/>
          <w:szCs w:val="24"/>
        </w:rPr>
        <w:t>По данным результатам очевидно, что 95% учащихся 4-х классов испытывают благоприятное психологическое состояние, ребятам комфортно, нравится в школе. 5% учащихся чувствуют утомление.</w:t>
      </w:r>
    </w:p>
    <w:p w:rsidR="00CB3F9A" w:rsidRPr="000A4CB2" w:rsidRDefault="00CB3F9A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B3F9A" w:rsidRPr="000A4CB2" w:rsidRDefault="00CB3F9A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Создание условий для формирования потребности  в ведении здорового образа жизни.</w:t>
      </w:r>
    </w:p>
    <w:p w:rsidR="00CB3F9A" w:rsidRPr="000A4CB2" w:rsidRDefault="00CB3F9A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 xml:space="preserve">        </w:t>
      </w:r>
      <w:r w:rsidRPr="000A4CB2">
        <w:rPr>
          <w:rFonts w:ascii="Times New Roman" w:hAnsi="Times New Roman" w:cs="Times New Roman"/>
          <w:sz w:val="24"/>
          <w:szCs w:val="24"/>
        </w:rPr>
        <w:t xml:space="preserve">В целях пропаганды здорового образа жизни, формирования активной жизненной позиции в отношении к здоровому образу жизни, профилактики асоциального поведения и зависимостей  наркотической , алкогольной, табачной, а также  по профилактике здорового питания учащихся в подростковой среде педагогом-психологом была проведена работа по сбору видеоматериалов для </w:t>
      </w:r>
      <w:r w:rsidRPr="000A4CB2">
        <w:rPr>
          <w:rFonts w:ascii="Times New Roman" w:hAnsi="Times New Roman" w:cs="Times New Roman"/>
          <w:sz w:val="24"/>
          <w:szCs w:val="24"/>
        </w:rPr>
        <w:lastRenderedPageBreak/>
        <w:t>просмотров обучающихся. Были подготовлены следующие фильмы: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1. «Смерть от чипсов»;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2. «Последствия употребления шпака»;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3. «Правильное питание»;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4. «Профилактика сердечно- сосудистых заболеваний»;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5. «Последствия употребления дезоморфина».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     В апреле 2018г. с учащимися 1-4 х классов прошли встречи с работниками  Центра здоровья на тему: "Здоровое питание", а также с учащимися 5-8х классов -на темы: "Здоровое питание", "Личная гигиена", "Вредные привычки", особое внимание в работе с учащимися 7-9 кл. было уделено теме : « Профилактика употребления ПАВ».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    Сохранению здоровья обучающимися в МКОУ СОШ №10 уделяется большое внимание. С целью сбережения психологического здоровья обучающимся проводятся уроки психологии в 5-х классах.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  В 2017-2018 уч. году большое внимание уделялось правовому патриотическому воспитанию обучающимися с этой целью были проведены классные часы на темы: </w:t>
      </w:r>
      <w:r w:rsidRPr="000A4CB2">
        <w:rPr>
          <w:rFonts w:ascii="Times New Roman" w:hAnsi="Times New Roman" w:cs="Times New Roman"/>
          <w:b/>
          <w:sz w:val="24"/>
          <w:szCs w:val="24"/>
        </w:rPr>
        <w:t>"Закон и я",</w:t>
      </w:r>
      <w:r w:rsidRPr="000A4CB2">
        <w:rPr>
          <w:rFonts w:ascii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hAnsi="Times New Roman" w:cs="Times New Roman"/>
          <w:b/>
          <w:sz w:val="24"/>
          <w:szCs w:val="24"/>
        </w:rPr>
        <w:t>"Наши и права и обязанности",</w:t>
      </w:r>
      <w:r w:rsidRPr="000A4CB2">
        <w:rPr>
          <w:rFonts w:ascii="Times New Roman" w:hAnsi="Times New Roman" w:cs="Times New Roman"/>
          <w:sz w:val="24"/>
          <w:szCs w:val="24"/>
        </w:rPr>
        <w:t xml:space="preserve"> а также беседы с учащимися 2-4х классов и 5-10 х классов, "</w:t>
      </w:r>
      <w:r w:rsidRPr="000A4CB2">
        <w:rPr>
          <w:rFonts w:ascii="Times New Roman" w:hAnsi="Times New Roman" w:cs="Times New Roman"/>
          <w:b/>
          <w:sz w:val="24"/>
          <w:szCs w:val="24"/>
        </w:rPr>
        <w:t>Ущемляют ли ваши права в школе?"</w:t>
      </w:r>
      <w:r w:rsidRPr="000A4CB2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lastRenderedPageBreak/>
        <w:t xml:space="preserve">     Во </w:t>
      </w:r>
      <w:r w:rsidRPr="000A4CB2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0A4CB2">
        <w:rPr>
          <w:rFonts w:ascii="Times New Roman" w:hAnsi="Times New Roman" w:cs="Times New Roman"/>
          <w:sz w:val="24"/>
          <w:szCs w:val="24"/>
        </w:rPr>
        <w:t xml:space="preserve">  полугодии проводилось анонимное анкетирование учащихся 6-10 классов с целью выявления отношений учащихся с педагогами.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  В школе имеются постоянно действующие стенды с полной информацией по лицам, осуществляющим контроль и надзор за соблюдением, обеспечением и защитой прав ребенка.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    В фойе школы организована "Почта доверия" с целью оказания помощи учащимся, родителям, оказавшимся в трудной жизненной ситуации. Все обращения в "Почту доверия" своевременно рассматриваются, оказывается необходимая психологическая помощь.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   В течении учебного года педагогом- психологом отслеживаются мониторинги: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"Мониторинг обучающихся девиантного поведения за 6 лет", "Мониторинг готовности обучающихся 1-х классов к обучению в школе за 5 лет", "Мониторинг Исследование мотивации и адаптации обучающихся 1 и 5х классов за 5 лет", "Мониторинг степени  удовлетворен родителей обучающихся различными сторонами жизнедеятельности ОУ за 5 лет".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CB3F9A" w:rsidRPr="000A4CB2" w:rsidRDefault="00CB3F9A" w:rsidP="00CB3F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Организационно-методическая работа.</w:t>
      </w:r>
    </w:p>
    <w:p w:rsidR="00CB3F9A" w:rsidRPr="000A4CB2" w:rsidRDefault="00CB3F9A" w:rsidP="00CB3F9A">
      <w:pPr>
        <w:tabs>
          <w:tab w:val="left" w:pos="299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ab/>
      </w:r>
      <w:r w:rsidRPr="000A4CB2">
        <w:rPr>
          <w:rFonts w:ascii="Times New Roman" w:hAnsi="Times New Roman" w:cs="Times New Roman"/>
          <w:sz w:val="24"/>
          <w:szCs w:val="24"/>
        </w:rPr>
        <w:t>Методическая работа осуществлялась по следующим направлениям:</w:t>
      </w:r>
    </w:p>
    <w:p w:rsidR="00CB3F9A" w:rsidRPr="000A4CB2" w:rsidRDefault="00CB3F9A" w:rsidP="00F45C4D">
      <w:pPr>
        <w:pStyle w:val="a5"/>
        <w:numPr>
          <w:ilvl w:val="0"/>
          <w:numId w:val="15"/>
        </w:numPr>
        <w:tabs>
          <w:tab w:val="left" w:pos="299"/>
        </w:tabs>
        <w:spacing w:after="0"/>
      </w:pPr>
      <w:r w:rsidRPr="000A4CB2">
        <w:t xml:space="preserve">Участие в работе ГМО педагогов-психологов; </w:t>
      </w:r>
    </w:p>
    <w:p w:rsidR="00CB3F9A" w:rsidRPr="000A4CB2" w:rsidRDefault="00CB3F9A" w:rsidP="00F45C4D">
      <w:pPr>
        <w:pStyle w:val="a5"/>
        <w:numPr>
          <w:ilvl w:val="0"/>
          <w:numId w:val="15"/>
        </w:numPr>
        <w:tabs>
          <w:tab w:val="left" w:pos="299"/>
        </w:tabs>
        <w:spacing w:after="0"/>
      </w:pPr>
      <w:r w:rsidRPr="000A4CB2">
        <w:lastRenderedPageBreak/>
        <w:t>Совместная работа с классными руководителями , педагогом-организатором;</w:t>
      </w:r>
    </w:p>
    <w:p w:rsidR="00CB3F9A" w:rsidRPr="000A4CB2" w:rsidRDefault="00CB3F9A" w:rsidP="00F45C4D">
      <w:pPr>
        <w:pStyle w:val="a5"/>
        <w:numPr>
          <w:ilvl w:val="0"/>
          <w:numId w:val="15"/>
        </w:numPr>
        <w:tabs>
          <w:tab w:val="left" w:pos="299"/>
        </w:tabs>
        <w:spacing w:after="0"/>
      </w:pPr>
      <w:r w:rsidRPr="000A4CB2">
        <w:t>Подготовка к семинарам, практическим занятиям, консультациям;</w:t>
      </w:r>
    </w:p>
    <w:p w:rsidR="00CB3F9A" w:rsidRPr="000A4CB2" w:rsidRDefault="00CB3F9A" w:rsidP="00F45C4D">
      <w:pPr>
        <w:pStyle w:val="a5"/>
        <w:numPr>
          <w:ilvl w:val="0"/>
          <w:numId w:val="15"/>
        </w:numPr>
        <w:tabs>
          <w:tab w:val="left" w:pos="299"/>
        </w:tabs>
        <w:spacing w:after="0"/>
      </w:pPr>
      <w:r w:rsidRPr="000A4CB2">
        <w:t>Дополнение базы диагностических методик;</w:t>
      </w:r>
    </w:p>
    <w:p w:rsidR="00CB3F9A" w:rsidRPr="000A4CB2" w:rsidRDefault="00CB3F9A" w:rsidP="00F45C4D">
      <w:pPr>
        <w:pStyle w:val="a5"/>
        <w:numPr>
          <w:ilvl w:val="0"/>
          <w:numId w:val="15"/>
        </w:numPr>
        <w:tabs>
          <w:tab w:val="left" w:pos="299"/>
        </w:tabs>
        <w:spacing w:after="0"/>
      </w:pPr>
      <w:r w:rsidRPr="000A4CB2">
        <w:t>Обработка, анализ, обобщение результатов диагностик, подготовка рекомендаций для учащихся, педагогов, родителей;</w:t>
      </w:r>
    </w:p>
    <w:p w:rsidR="00CB3F9A" w:rsidRPr="000A4CB2" w:rsidRDefault="00CB3F9A" w:rsidP="00F45C4D">
      <w:pPr>
        <w:pStyle w:val="a5"/>
        <w:numPr>
          <w:ilvl w:val="0"/>
          <w:numId w:val="15"/>
        </w:numPr>
        <w:tabs>
          <w:tab w:val="left" w:pos="299"/>
        </w:tabs>
        <w:spacing w:after="0"/>
      </w:pPr>
      <w:r w:rsidRPr="000A4CB2">
        <w:t>Оформление документации педагога-психолога, психолого-медико-социальных карт на детей «группы риска»;</w:t>
      </w:r>
    </w:p>
    <w:p w:rsidR="00CB3F9A" w:rsidRPr="000A4CB2" w:rsidRDefault="00CB3F9A" w:rsidP="00F45C4D">
      <w:pPr>
        <w:pStyle w:val="a5"/>
        <w:numPr>
          <w:ilvl w:val="0"/>
          <w:numId w:val="15"/>
        </w:numPr>
        <w:tabs>
          <w:tab w:val="left" w:pos="299"/>
        </w:tabs>
        <w:spacing w:after="0"/>
      </w:pPr>
      <w:r w:rsidRPr="000A4CB2">
        <w:t>Посещение конференций, семинаров, курсов в целях самообразования;</w:t>
      </w:r>
    </w:p>
    <w:p w:rsidR="00CB3F9A" w:rsidRPr="000A4CB2" w:rsidRDefault="00CB3F9A" w:rsidP="00CB3F9A">
      <w:pPr>
        <w:tabs>
          <w:tab w:val="left" w:pos="299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CB3F9A" w:rsidRPr="000A4CB2" w:rsidRDefault="00CB3F9A" w:rsidP="00CB3F9A">
      <w:pPr>
        <w:tabs>
          <w:tab w:val="left" w:pos="299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 xml:space="preserve">Выводы:  </w:t>
      </w:r>
      <w:r w:rsidRPr="000A4CB2">
        <w:rPr>
          <w:rFonts w:ascii="Times New Roman" w:hAnsi="Times New Roman" w:cs="Times New Roman"/>
          <w:sz w:val="24"/>
          <w:szCs w:val="24"/>
        </w:rPr>
        <w:t>Методическую деятельность за истекший период можно оценить как достаточно продуктивную.</w:t>
      </w: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B3F9A" w:rsidRPr="000A4CB2" w:rsidRDefault="00CB3F9A" w:rsidP="00CB3F9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Таким образом, психологическая служба в 2017-2018 уч.году ставит следующие задачи:</w:t>
      </w:r>
    </w:p>
    <w:p w:rsidR="00CB3F9A" w:rsidRPr="000A4CB2" w:rsidRDefault="00CB3F9A" w:rsidP="00F45C4D">
      <w:pPr>
        <w:pStyle w:val="a5"/>
        <w:numPr>
          <w:ilvl w:val="0"/>
          <w:numId w:val="14"/>
        </w:numPr>
        <w:spacing w:after="0"/>
      </w:pPr>
      <w:r w:rsidRPr="000A4CB2">
        <w:t>оказание комплексной психолого-педагогической помощи учащимся в обучении и развитии.</w:t>
      </w:r>
    </w:p>
    <w:p w:rsidR="00CB3F9A" w:rsidRPr="000A4CB2" w:rsidRDefault="00CB3F9A" w:rsidP="00F45C4D">
      <w:pPr>
        <w:pStyle w:val="a5"/>
        <w:numPr>
          <w:ilvl w:val="0"/>
          <w:numId w:val="14"/>
        </w:numPr>
        <w:spacing w:after="0"/>
      </w:pPr>
      <w:r w:rsidRPr="000A4CB2">
        <w:t>Повышение психологической компетентности всех участников образовательного процесса.</w:t>
      </w:r>
    </w:p>
    <w:p w:rsidR="00CB3F9A" w:rsidRPr="00AE00AF" w:rsidRDefault="00CB3F9A" w:rsidP="00AE00AF">
      <w:pPr>
        <w:pStyle w:val="a5"/>
        <w:numPr>
          <w:ilvl w:val="0"/>
          <w:numId w:val="14"/>
        </w:numPr>
        <w:spacing w:after="0"/>
      </w:pPr>
      <w:r w:rsidRPr="000A4CB2">
        <w:t>Пропаганда среди учащихся, педагогов и родителей здорового образа жизни.</w:t>
      </w:r>
    </w:p>
    <w:p w:rsidR="009E66DE" w:rsidRPr="000A4CB2" w:rsidRDefault="00C72232" w:rsidP="00C72232">
      <w:pPr>
        <w:pStyle w:val="a5"/>
        <w:spacing w:after="0"/>
        <w:rPr>
          <w:b/>
          <w:color w:val="7030A0"/>
        </w:rPr>
      </w:pPr>
      <w:r>
        <w:rPr>
          <w:b/>
          <w:color w:val="7030A0"/>
        </w:rPr>
        <w:t>8.</w:t>
      </w:r>
      <w:r w:rsidR="009E66DE" w:rsidRPr="000A4CB2">
        <w:rPr>
          <w:b/>
          <w:color w:val="7030A0"/>
        </w:rPr>
        <w:t>Техническая оснащенность образовательного процесса.</w:t>
      </w:r>
    </w:p>
    <w:p w:rsidR="009E66DE" w:rsidRPr="00AE00AF" w:rsidRDefault="009E66DE" w:rsidP="00133925">
      <w:pPr>
        <w:shd w:val="clear" w:color="auto" w:fill="FFFFFF"/>
        <w:spacing w:before="30" w:after="60"/>
        <w:ind w:left="360" w:firstLine="348"/>
        <w:jc w:val="both"/>
        <w:rPr>
          <w:rFonts w:ascii="Times New Roman" w:hAnsi="Times New Roman" w:cs="Times New Roman"/>
          <w:color w:val="000000"/>
          <w:sz w:val="24"/>
        </w:rPr>
      </w:pPr>
      <w:r w:rsidRPr="00AE00AF">
        <w:rPr>
          <w:rFonts w:ascii="Times New Roman" w:hAnsi="Times New Roman" w:cs="Times New Roman"/>
          <w:color w:val="000000"/>
          <w:sz w:val="24"/>
        </w:rPr>
        <w:lastRenderedPageBreak/>
        <w:t xml:space="preserve">Материально-техническое и информационно-техническое оснащение образовательного процесса в школе </w:t>
      </w:r>
      <w:r w:rsidR="008C3375" w:rsidRPr="00AE00AF">
        <w:rPr>
          <w:rFonts w:ascii="Times New Roman" w:hAnsi="Times New Roman" w:cs="Times New Roman"/>
          <w:color w:val="000000"/>
          <w:sz w:val="24"/>
        </w:rPr>
        <w:t>не достаточно для обеспечения</w:t>
      </w:r>
      <w:r w:rsidR="00044028" w:rsidRPr="00AE00AF">
        <w:rPr>
          <w:rFonts w:ascii="Times New Roman" w:hAnsi="Times New Roman" w:cs="Times New Roman"/>
          <w:color w:val="000000"/>
          <w:sz w:val="24"/>
        </w:rPr>
        <w:t xml:space="preserve"> </w:t>
      </w:r>
      <w:r w:rsidR="008C3375" w:rsidRPr="00AE00AF">
        <w:rPr>
          <w:rFonts w:ascii="Times New Roman" w:hAnsi="Times New Roman" w:cs="Times New Roman"/>
          <w:color w:val="000000"/>
          <w:sz w:val="24"/>
        </w:rPr>
        <w:t xml:space="preserve">и </w:t>
      </w:r>
      <w:r w:rsidRPr="00AE00AF">
        <w:rPr>
          <w:rFonts w:ascii="Times New Roman" w:hAnsi="Times New Roman" w:cs="Times New Roman"/>
          <w:color w:val="000000"/>
          <w:sz w:val="24"/>
        </w:rPr>
        <w:t>реа</w:t>
      </w:r>
      <w:r w:rsidR="008C3375" w:rsidRPr="00AE00AF">
        <w:rPr>
          <w:rFonts w:ascii="Times New Roman" w:hAnsi="Times New Roman" w:cs="Times New Roman"/>
          <w:color w:val="000000"/>
          <w:sz w:val="24"/>
        </w:rPr>
        <w:t>лизации</w:t>
      </w:r>
      <w:r w:rsidRPr="00AE00AF">
        <w:rPr>
          <w:rFonts w:ascii="Times New Roman" w:hAnsi="Times New Roman" w:cs="Times New Roman"/>
          <w:color w:val="000000"/>
          <w:sz w:val="24"/>
        </w:rPr>
        <w:t xml:space="preserve"> требований Государственного образовательного стандарта</w:t>
      </w:r>
      <w:r w:rsidR="008C3375" w:rsidRPr="00AE00AF">
        <w:rPr>
          <w:rFonts w:ascii="Times New Roman" w:hAnsi="Times New Roman" w:cs="Times New Roman"/>
          <w:color w:val="000000"/>
          <w:sz w:val="24"/>
        </w:rPr>
        <w:t xml:space="preserve"> в школе</w:t>
      </w:r>
      <w:r w:rsidRPr="00AE00AF">
        <w:rPr>
          <w:rFonts w:ascii="Times New Roman" w:hAnsi="Times New Roman" w:cs="Times New Roman"/>
          <w:color w:val="000000"/>
          <w:sz w:val="24"/>
        </w:rPr>
        <w:t xml:space="preserve">. </w:t>
      </w:r>
      <w:r w:rsidR="008C3375" w:rsidRPr="00AE00AF">
        <w:rPr>
          <w:rFonts w:ascii="Times New Roman" w:hAnsi="Times New Roman" w:cs="Times New Roman"/>
          <w:color w:val="000000"/>
          <w:sz w:val="24"/>
        </w:rPr>
        <w:t>В условиях отсутствия полноценного бюджетного финансирования, на добровольной основе, с учетом реальных финансовых возможностей родителей обучающихся, решаются вопросы привлечения спонсорских средств для обеспечения стабильного функционирования и планового развития школы, а именно ЖК телевизоры в учебных кабинетах.</w:t>
      </w:r>
    </w:p>
    <w:p w:rsidR="009E66DE" w:rsidRPr="00AE00AF" w:rsidRDefault="009E66DE" w:rsidP="00133925">
      <w:pPr>
        <w:shd w:val="clear" w:color="auto" w:fill="FFFFFF"/>
        <w:spacing w:before="30" w:after="30"/>
        <w:ind w:left="360" w:firstLine="348"/>
        <w:jc w:val="both"/>
        <w:rPr>
          <w:rFonts w:ascii="Times New Roman" w:hAnsi="Times New Roman" w:cs="Times New Roman"/>
          <w:color w:val="000000"/>
          <w:sz w:val="24"/>
        </w:rPr>
      </w:pPr>
      <w:r w:rsidRPr="00AE00AF">
        <w:rPr>
          <w:rFonts w:ascii="Times New Roman" w:hAnsi="Times New Roman" w:cs="Times New Roman"/>
          <w:color w:val="000000"/>
          <w:sz w:val="24"/>
        </w:rPr>
        <w:t>Школа располагается в   здании, сданном в эксплуатацию в 1996г., проектная наполняемость 1200 обуч</w:t>
      </w:r>
      <w:r w:rsidR="002C5FDB" w:rsidRPr="00AE00AF">
        <w:rPr>
          <w:rFonts w:ascii="Times New Roman" w:hAnsi="Times New Roman" w:cs="Times New Roman"/>
          <w:color w:val="000000"/>
          <w:sz w:val="24"/>
        </w:rPr>
        <w:t>ающихся, фактическая на 01.09.17</w:t>
      </w:r>
      <w:r w:rsidRPr="00AE00AF">
        <w:rPr>
          <w:rFonts w:ascii="Times New Roman" w:hAnsi="Times New Roman" w:cs="Times New Roman"/>
          <w:color w:val="000000"/>
          <w:sz w:val="24"/>
        </w:rPr>
        <w:t xml:space="preserve"> года – </w:t>
      </w:r>
      <w:r w:rsidR="00452479" w:rsidRPr="00AE00AF">
        <w:rPr>
          <w:rFonts w:ascii="Times New Roman" w:hAnsi="Times New Roman" w:cs="Times New Roman"/>
          <w:b/>
          <w:color w:val="000000"/>
          <w:sz w:val="24"/>
        </w:rPr>
        <w:t>702</w:t>
      </w:r>
      <w:r w:rsidRPr="00AE00AF">
        <w:rPr>
          <w:rFonts w:ascii="Times New Roman" w:hAnsi="Times New Roman" w:cs="Times New Roman"/>
          <w:color w:val="000000"/>
          <w:sz w:val="24"/>
        </w:rPr>
        <w:t xml:space="preserve"> обучающихся. Типовое 3-х этажное здание школы имеет площадь 7 860 кв.м. в котором расположены 33 учебных кабинетов, в том числе кабинет технологии для девочек и мальчиков, комбинированная мастерская дерево и металлообработки, столовая, 2 спортивных зала, библиотека, актовый зал. За последние 5 лет число учащихся увеличивается.</w:t>
      </w:r>
    </w:p>
    <w:p w:rsidR="009E66DE" w:rsidRPr="00AE00AF" w:rsidRDefault="009E66DE" w:rsidP="00133925">
      <w:pPr>
        <w:shd w:val="clear" w:color="auto" w:fill="FFFFFF"/>
        <w:spacing w:before="30" w:after="30"/>
        <w:ind w:left="360"/>
        <w:jc w:val="both"/>
        <w:rPr>
          <w:rFonts w:ascii="Times New Roman" w:hAnsi="Times New Roman" w:cs="Times New Roman"/>
          <w:color w:val="000000"/>
          <w:sz w:val="24"/>
        </w:rPr>
      </w:pPr>
      <w:r w:rsidRPr="00AE00AF">
        <w:rPr>
          <w:rFonts w:ascii="Times New Roman" w:hAnsi="Times New Roman" w:cs="Times New Roman"/>
          <w:color w:val="000000"/>
          <w:sz w:val="24"/>
        </w:rPr>
        <w:t>Учебная и материально-техническая база школы используется рационально</w:t>
      </w:r>
      <w:r w:rsidR="008C3375" w:rsidRPr="00AE00AF">
        <w:rPr>
          <w:rFonts w:ascii="Times New Roman" w:hAnsi="Times New Roman" w:cs="Times New Roman"/>
          <w:color w:val="000000"/>
          <w:sz w:val="24"/>
        </w:rPr>
        <w:t xml:space="preserve">. </w:t>
      </w:r>
      <w:r w:rsidRPr="00AE00AF">
        <w:rPr>
          <w:rFonts w:ascii="Times New Roman" w:hAnsi="Times New Roman" w:cs="Times New Roman"/>
          <w:color w:val="000000"/>
          <w:sz w:val="24"/>
        </w:rPr>
        <w:t>Для улучшения учебного, материально-технического обеспечения и медико-социальных условий выполнены следующие мероприятия  (приобретено имущество):</w:t>
      </w:r>
    </w:p>
    <w:p w:rsidR="009E66DE" w:rsidRPr="00AE00AF" w:rsidRDefault="009E66DE" w:rsidP="00133925">
      <w:pPr>
        <w:shd w:val="clear" w:color="auto" w:fill="FFFFFF"/>
        <w:spacing w:before="30" w:after="30"/>
        <w:ind w:left="360"/>
        <w:jc w:val="both"/>
        <w:rPr>
          <w:rFonts w:ascii="Times New Roman" w:hAnsi="Times New Roman" w:cs="Times New Roman"/>
          <w:color w:val="000000"/>
          <w:sz w:val="24"/>
        </w:rPr>
      </w:pPr>
      <w:r w:rsidRPr="00AE00AF">
        <w:rPr>
          <w:rFonts w:ascii="Times New Roman" w:hAnsi="Times New Roman" w:cs="Times New Roman"/>
          <w:color w:val="000000"/>
          <w:sz w:val="24"/>
        </w:rPr>
        <w:t>- оформлены современные информационные стенды, характеризующие деятельность ОУ;</w:t>
      </w:r>
    </w:p>
    <w:p w:rsidR="009E66DE" w:rsidRPr="00AE00AF" w:rsidRDefault="009E66DE" w:rsidP="00133925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000000"/>
          <w:sz w:val="24"/>
        </w:rPr>
      </w:pPr>
      <w:r w:rsidRPr="00AE00AF">
        <w:rPr>
          <w:rFonts w:ascii="Times New Roman" w:hAnsi="Times New Roman" w:cs="Times New Roman"/>
          <w:color w:val="000000"/>
          <w:sz w:val="24"/>
        </w:rPr>
        <w:lastRenderedPageBreak/>
        <w:t> В школе созданы надлежащие медико-социальные условия, позволяющие сохранять и поддерживать здоровье обучающихся. </w:t>
      </w:r>
    </w:p>
    <w:p w:rsidR="009E66DE" w:rsidRPr="00AE00AF" w:rsidRDefault="009E66DE" w:rsidP="00133925">
      <w:pPr>
        <w:shd w:val="clear" w:color="auto" w:fill="FFFFFF"/>
        <w:spacing w:after="0"/>
        <w:ind w:left="360"/>
        <w:jc w:val="both"/>
        <w:rPr>
          <w:rFonts w:ascii="Times New Roman" w:hAnsi="Times New Roman" w:cs="Times New Roman"/>
          <w:color w:val="000000"/>
          <w:sz w:val="24"/>
        </w:rPr>
      </w:pPr>
      <w:r w:rsidRPr="00AE00AF">
        <w:rPr>
          <w:rFonts w:ascii="Times New Roman" w:hAnsi="Times New Roman" w:cs="Times New Roman"/>
          <w:color w:val="000000"/>
          <w:sz w:val="24"/>
        </w:rPr>
        <w:t xml:space="preserve">       Стабильно и качественно работает столовая. Организовано  ежедневное питание всех учащихся начальной школы в количестве- </w:t>
      </w:r>
      <w:r w:rsidR="00044028" w:rsidRPr="00AE00AF">
        <w:rPr>
          <w:rFonts w:ascii="Times New Roman" w:hAnsi="Times New Roman" w:cs="Times New Roman"/>
          <w:b/>
          <w:color w:val="000000"/>
          <w:sz w:val="24"/>
        </w:rPr>
        <w:t>369</w:t>
      </w:r>
      <w:r w:rsidRPr="00AE00AF">
        <w:rPr>
          <w:rFonts w:ascii="Times New Roman" w:hAnsi="Times New Roman" w:cs="Times New Roman"/>
          <w:color w:val="000000"/>
          <w:sz w:val="24"/>
        </w:rPr>
        <w:t xml:space="preserve"> детей.</w:t>
      </w:r>
    </w:p>
    <w:p w:rsidR="009E66DE" w:rsidRPr="000A4CB2" w:rsidRDefault="009E66DE" w:rsidP="00133925">
      <w:pPr>
        <w:pStyle w:val="a5"/>
        <w:spacing w:after="0"/>
        <w:ind w:left="360"/>
      </w:pPr>
      <w:r w:rsidRPr="000A4CB2">
        <w:rPr>
          <w:color w:val="000000"/>
        </w:rPr>
        <w:t>В школе имеется  </w:t>
      </w:r>
      <w:r w:rsidRPr="000A4CB2">
        <w:t>библиотека, о</w:t>
      </w:r>
      <w:r w:rsidR="00B677D5" w:rsidRPr="000A4CB2">
        <w:t>борудована: мебелью,  стеллажами</w:t>
      </w:r>
      <w:r w:rsidRPr="000A4CB2">
        <w:t xml:space="preserve">, которые нуждаются в замене в силу их морального износа. Имеет компьютер старого образца </w:t>
      </w:r>
      <w:r w:rsidRPr="000A4CB2">
        <w:rPr>
          <w:lang w:val="en-US"/>
        </w:rPr>
        <w:t>Pentium</w:t>
      </w:r>
      <w:r w:rsidRPr="000A4CB2">
        <w:t>-2.</w:t>
      </w:r>
    </w:p>
    <w:p w:rsidR="009E66DE" w:rsidRPr="000A4CB2" w:rsidRDefault="009E66DE" w:rsidP="00133925">
      <w:pPr>
        <w:pStyle w:val="a5"/>
        <w:spacing w:after="0"/>
        <w:ind w:left="360"/>
      </w:pPr>
      <w:r w:rsidRPr="000A4CB2">
        <w:t>Имеется книгохранилище, рабочее место библиотекаря.</w:t>
      </w:r>
    </w:p>
    <w:p w:rsidR="009E66DE" w:rsidRPr="000A4CB2" w:rsidRDefault="009E66DE" w:rsidP="002C5FDB">
      <w:pPr>
        <w:pStyle w:val="a5"/>
        <w:spacing w:after="0"/>
        <w:ind w:left="360"/>
      </w:pPr>
      <w:r w:rsidRPr="000A4CB2">
        <w:t>Фонд библиотеки укомплектован научно - популярной справочной, художественной учебной литературой периодическими изданиями, создана</w:t>
      </w:r>
      <w:r w:rsidR="002C5FDB" w:rsidRPr="000A4CB2">
        <w:t xml:space="preserve"> </w:t>
      </w:r>
      <w:r w:rsidR="00452479">
        <w:t xml:space="preserve"> </w:t>
      </w:r>
      <w:r w:rsidRPr="000A4CB2">
        <w:t>медиатека.</w:t>
      </w:r>
    </w:p>
    <w:p w:rsidR="002C5FDB" w:rsidRPr="000A4CB2" w:rsidRDefault="002C5FDB" w:rsidP="002C5FDB">
      <w:pPr>
        <w:shd w:val="clear" w:color="auto" w:fill="FFFFFF"/>
        <w:spacing w:before="5" w:after="0" w:line="240" w:lineRule="auto"/>
        <w:ind w:left="427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Общий фонд учебников библиотеки</w:t>
      </w:r>
      <w:r w:rsidRPr="000A4CB2">
        <w:rPr>
          <w:rFonts w:ascii="Times New Roman" w:eastAsia="Times New Roman" w:hAnsi="Times New Roman" w:cs="Times New Roman"/>
          <w:bCs/>
          <w:spacing w:val="-1"/>
          <w:sz w:val="24"/>
          <w:szCs w:val="24"/>
        </w:rPr>
        <w:t xml:space="preserve"> имеющийся в наличии в библиотеке - </w:t>
      </w:r>
      <w:r w:rsidRPr="000A4CB2">
        <w:rPr>
          <w:rFonts w:ascii="Times New Roman" w:hAnsi="Times New Roman" w:cs="Times New Roman"/>
          <w:bCs/>
          <w:spacing w:val="-4"/>
          <w:sz w:val="24"/>
          <w:szCs w:val="24"/>
        </w:rPr>
        <w:t>6118.</w:t>
      </w:r>
    </w:p>
    <w:p w:rsidR="002C5FDB" w:rsidRPr="000A4CB2" w:rsidRDefault="002C5FDB" w:rsidP="002C5FDB">
      <w:pPr>
        <w:shd w:val="clear" w:color="auto" w:fill="FFFFFF"/>
        <w:spacing w:after="0" w:line="240" w:lineRule="auto"/>
        <w:ind w:left="422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Cs/>
          <w:spacing w:val="-1"/>
          <w:sz w:val="24"/>
          <w:szCs w:val="24"/>
        </w:rPr>
        <w:t>Фонд учебников -5518.</w:t>
      </w:r>
    </w:p>
    <w:p w:rsidR="002C5FDB" w:rsidRPr="000A4CB2" w:rsidRDefault="002C5FDB" w:rsidP="002C5FDB">
      <w:pPr>
        <w:shd w:val="clear" w:color="auto" w:fill="FFFFFF"/>
        <w:spacing w:after="0" w:line="240" w:lineRule="auto"/>
        <w:ind w:left="427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Cs/>
          <w:spacing w:val="-1"/>
          <w:sz w:val="24"/>
          <w:szCs w:val="24"/>
        </w:rPr>
        <w:t>Фонд художественной и познавательной литературы - 600</w:t>
      </w:r>
    </w:p>
    <w:p w:rsidR="002C5FDB" w:rsidRPr="000A4CB2" w:rsidRDefault="002C5FDB" w:rsidP="002C5FDB">
      <w:pPr>
        <w:shd w:val="clear" w:color="auto" w:fill="FFFFFF"/>
        <w:spacing w:after="0" w:line="240" w:lineRule="auto"/>
        <w:ind w:left="422"/>
        <w:rPr>
          <w:rFonts w:ascii="Times New Roman" w:eastAsia="Times New Roman" w:hAnsi="Times New Roman" w:cs="Times New Roman"/>
          <w:bCs/>
          <w:spacing w:val="-1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Cs/>
          <w:spacing w:val="-1"/>
          <w:sz w:val="24"/>
          <w:szCs w:val="24"/>
        </w:rPr>
        <w:t>Методическая литература - 93</w:t>
      </w:r>
    </w:p>
    <w:p w:rsidR="00B677D5" w:rsidRPr="00AE00AF" w:rsidRDefault="002C5FDB" w:rsidP="00AE00AF">
      <w:pPr>
        <w:shd w:val="clear" w:color="auto" w:fill="FFFFFF"/>
        <w:spacing w:after="0" w:line="240" w:lineRule="auto"/>
        <w:ind w:left="422"/>
        <w:rPr>
          <w:rFonts w:ascii="Times New Roman" w:eastAsia="Times New Roman" w:hAnsi="Times New Roman" w:cs="Times New Roman"/>
          <w:bCs/>
          <w:spacing w:val="-1"/>
          <w:sz w:val="24"/>
          <w:szCs w:val="24"/>
        </w:rPr>
      </w:pPr>
      <w:r w:rsidRPr="000A4CB2">
        <w:rPr>
          <w:rFonts w:ascii="Times New Roman" w:eastAsia="Times New Roman" w:hAnsi="Times New Roman" w:cs="Times New Roman"/>
          <w:bCs/>
          <w:spacing w:val="-1"/>
          <w:sz w:val="24"/>
          <w:szCs w:val="24"/>
        </w:rPr>
        <w:t>Медиатека - 630</w:t>
      </w:r>
    </w:p>
    <w:p w:rsidR="009E66DE" w:rsidRPr="000A4CB2" w:rsidRDefault="009E66DE" w:rsidP="002C5FDB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A4CB2">
        <w:rPr>
          <w:rFonts w:ascii="Times New Roman" w:hAnsi="Times New Roman" w:cs="Times New Roman"/>
          <w:color w:val="000000"/>
          <w:sz w:val="24"/>
          <w:szCs w:val="24"/>
        </w:rPr>
        <w:t xml:space="preserve">МТБ школы, в основном, соответствует действующим санитарным, строительным, противопожарным нормам и правилам. Государственными органами надзора (территориальным управлением Федеральной службы по надзору в сфере защиты прав потребителей и благополучия человека по Республики Дагестан, государственным пожарным надзором, инспекцией по охране труда,) при плановых и </w:t>
      </w:r>
      <w:r w:rsidRPr="000A4CB2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внеплановых проверках, </w:t>
      </w:r>
      <w:r w:rsidR="00B677D5" w:rsidRPr="000A4CB2">
        <w:rPr>
          <w:rFonts w:ascii="Times New Roman" w:hAnsi="Times New Roman" w:cs="Times New Roman"/>
          <w:color w:val="000000"/>
          <w:sz w:val="24"/>
          <w:szCs w:val="24"/>
        </w:rPr>
        <w:t>зафиксированыне грубые нарушения</w:t>
      </w:r>
      <w:r w:rsidRPr="000A4CB2">
        <w:rPr>
          <w:rFonts w:ascii="Times New Roman" w:hAnsi="Times New Roman" w:cs="Times New Roman"/>
          <w:color w:val="000000"/>
          <w:sz w:val="24"/>
          <w:szCs w:val="24"/>
        </w:rPr>
        <w:t>, созданы необходимые условия для бесперебойного, стабильного функционирования ОУ.</w:t>
      </w:r>
    </w:p>
    <w:p w:rsidR="009E66DE" w:rsidRPr="00AE00AF" w:rsidRDefault="009E66DE" w:rsidP="00133925">
      <w:pPr>
        <w:shd w:val="clear" w:color="auto" w:fill="FFFFFF"/>
        <w:spacing w:after="0"/>
        <w:ind w:left="360"/>
        <w:jc w:val="both"/>
        <w:rPr>
          <w:rFonts w:ascii="Times New Roman" w:hAnsi="Times New Roman" w:cs="Times New Roman"/>
          <w:color w:val="000000"/>
          <w:sz w:val="24"/>
        </w:rPr>
      </w:pPr>
      <w:r w:rsidRPr="00AE00AF">
        <w:rPr>
          <w:rFonts w:ascii="Times New Roman" w:hAnsi="Times New Roman" w:cs="Times New Roman"/>
          <w:color w:val="000000"/>
          <w:sz w:val="24"/>
        </w:rPr>
        <w:t xml:space="preserve">В школе (на территории) строго выполняются санитарные нормы </w:t>
      </w:r>
      <w:r w:rsidR="00B677D5" w:rsidRPr="00AE00AF">
        <w:rPr>
          <w:rFonts w:ascii="Times New Roman" w:hAnsi="Times New Roman" w:cs="Times New Roman"/>
          <w:color w:val="000000"/>
          <w:sz w:val="24"/>
        </w:rPr>
        <w:t>и правила пожарной безопасности,воздушному, питьевому режиму.</w:t>
      </w:r>
      <w:r w:rsidR="002C5FDB" w:rsidRPr="00AE00AF">
        <w:rPr>
          <w:rFonts w:ascii="Times New Roman" w:hAnsi="Times New Roman" w:cs="Times New Roman"/>
          <w:color w:val="000000"/>
          <w:sz w:val="24"/>
        </w:rPr>
        <w:t xml:space="preserve">  </w:t>
      </w:r>
      <w:r w:rsidR="00B677D5" w:rsidRPr="00AE00AF">
        <w:rPr>
          <w:rFonts w:ascii="Times New Roman" w:hAnsi="Times New Roman" w:cs="Times New Roman"/>
          <w:color w:val="000000"/>
          <w:sz w:val="24"/>
        </w:rPr>
        <w:t>Не</w:t>
      </w:r>
      <w:r w:rsidR="00BD6843" w:rsidRPr="00AE00AF">
        <w:rPr>
          <w:rFonts w:ascii="Times New Roman" w:hAnsi="Times New Roman" w:cs="Times New Roman"/>
          <w:color w:val="000000"/>
          <w:sz w:val="24"/>
        </w:rPr>
        <w:t>достаточно</w:t>
      </w:r>
      <w:r w:rsidR="00B677D5" w:rsidRPr="00AE00AF">
        <w:rPr>
          <w:rFonts w:ascii="Times New Roman" w:hAnsi="Times New Roman" w:cs="Times New Roman"/>
          <w:color w:val="000000"/>
          <w:sz w:val="24"/>
        </w:rPr>
        <w:t xml:space="preserve"> выполняются требования к тепловому и </w:t>
      </w:r>
      <w:r w:rsidRPr="00AE00AF">
        <w:rPr>
          <w:rFonts w:ascii="Times New Roman" w:hAnsi="Times New Roman" w:cs="Times New Roman"/>
          <w:color w:val="000000"/>
          <w:sz w:val="24"/>
        </w:rPr>
        <w:t>световому режиму.</w:t>
      </w:r>
    </w:p>
    <w:p w:rsidR="009E66DE" w:rsidRPr="00AE00AF" w:rsidRDefault="009E66DE" w:rsidP="00133925">
      <w:pPr>
        <w:shd w:val="clear" w:color="auto" w:fill="FFFFFF"/>
        <w:spacing w:after="0"/>
        <w:ind w:left="360"/>
        <w:jc w:val="both"/>
        <w:rPr>
          <w:rFonts w:ascii="Times New Roman" w:hAnsi="Times New Roman" w:cs="Times New Roman"/>
          <w:color w:val="000000"/>
          <w:sz w:val="24"/>
        </w:rPr>
      </w:pPr>
      <w:r w:rsidRPr="00AE00AF">
        <w:rPr>
          <w:rFonts w:ascii="Times New Roman" w:hAnsi="Times New Roman" w:cs="Times New Roman"/>
          <w:color w:val="000000"/>
          <w:sz w:val="24"/>
        </w:rPr>
        <w:t>Ведется целенаправленная работа по выполнению предписаний и план - заданий органов территориального управления Федеральной службы по надзору в сфере защиты прав потребителей и благополучия человека по г. Буйнакску РД, государственного пожарного надзора.</w:t>
      </w:r>
    </w:p>
    <w:p w:rsidR="009E66DE" w:rsidRPr="000A4CB2" w:rsidRDefault="009E66DE" w:rsidP="00133925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A4CB2">
        <w:rPr>
          <w:rFonts w:ascii="Times New Roman" w:hAnsi="Times New Roman" w:cs="Times New Roman"/>
          <w:color w:val="000000"/>
          <w:sz w:val="24"/>
          <w:szCs w:val="24"/>
        </w:rPr>
        <w:t>Правила техники безопасности для учащихся и сотрудников выполняются, проводятся плановые инструктажи, вводные инструктажи при приеме на работу. Своевременно инструктируются учащиеся. Ведется документация в соответствии с Положением об охране труда в образовательных учреждениях РФ.</w:t>
      </w:r>
    </w:p>
    <w:p w:rsidR="009E66DE" w:rsidRPr="00AE00AF" w:rsidRDefault="009E66DE" w:rsidP="00133925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</w:rPr>
      </w:pPr>
      <w:r w:rsidRPr="000A4CB2">
        <w:rPr>
          <w:color w:val="000000"/>
        </w:rPr>
        <w:t xml:space="preserve">     Проблемой </w:t>
      </w:r>
      <w:r w:rsidRPr="00AE00AF">
        <w:rPr>
          <w:rFonts w:ascii="Times New Roman" w:hAnsi="Times New Roman" w:cs="Times New Roman"/>
          <w:color w:val="000000"/>
          <w:sz w:val="24"/>
        </w:rPr>
        <w:t>на сегодняшний день остается отсутствие городской системы водоснабжения  школы, финансирование своевременного приобретен</w:t>
      </w:r>
      <w:r w:rsidR="00082CC8" w:rsidRPr="00AE00AF">
        <w:rPr>
          <w:rFonts w:ascii="Times New Roman" w:hAnsi="Times New Roman" w:cs="Times New Roman"/>
          <w:color w:val="000000"/>
          <w:sz w:val="24"/>
        </w:rPr>
        <w:t xml:space="preserve">ия посуды и кухонного инвентаря, дезинфицирующих средств. </w:t>
      </w:r>
    </w:p>
    <w:p w:rsidR="009E66DE" w:rsidRPr="00AE00AF" w:rsidRDefault="009E66DE" w:rsidP="00133925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</w:rPr>
      </w:pPr>
      <w:r w:rsidRPr="00AE00AF">
        <w:rPr>
          <w:rFonts w:ascii="Times New Roman" w:hAnsi="Times New Roman" w:cs="Times New Roman"/>
          <w:color w:val="000000"/>
          <w:sz w:val="24"/>
        </w:rPr>
        <w:t xml:space="preserve">    Так же одной из проблем в школе  является </w:t>
      </w:r>
      <w:r w:rsidR="00082CC8" w:rsidRPr="00AE00AF">
        <w:rPr>
          <w:rFonts w:ascii="Times New Roman" w:hAnsi="Times New Roman" w:cs="Times New Roman"/>
          <w:color w:val="000000"/>
          <w:sz w:val="24"/>
        </w:rPr>
        <w:t>отсутствие асфальта на территории</w:t>
      </w:r>
      <w:r w:rsidRPr="00AE00AF">
        <w:rPr>
          <w:rFonts w:ascii="Times New Roman" w:hAnsi="Times New Roman" w:cs="Times New Roman"/>
          <w:color w:val="000000"/>
          <w:sz w:val="24"/>
        </w:rPr>
        <w:t xml:space="preserve"> школы  </w:t>
      </w:r>
      <w:r w:rsidR="00082CC8" w:rsidRPr="00AE00AF">
        <w:rPr>
          <w:rFonts w:ascii="Times New Roman" w:hAnsi="Times New Roman" w:cs="Times New Roman"/>
          <w:color w:val="000000"/>
          <w:sz w:val="24"/>
        </w:rPr>
        <w:t>(</w:t>
      </w:r>
      <w:r w:rsidRPr="00AE00AF">
        <w:rPr>
          <w:rFonts w:ascii="Times New Roman" w:hAnsi="Times New Roman" w:cs="Times New Roman"/>
          <w:color w:val="000000"/>
          <w:sz w:val="24"/>
        </w:rPr>
        <w:t>двор и дорога вокруг школы</w:t>
      </w:r>
      <w:r w:rsidR="00082CC8" w:rsidRPr="00AE00AF">
        <w:rPr>
          <w:rFonts w:ascii="Times New Roman" w:hAnsi="Times New Roman" w:cs="Times New Roman"/>
          <w:color w:val="000000"/>
          <w:sz w:val="24"/>
        </w:rPr>
        <w:t>)</w:t>
      </w:r>
      <w:r w:rsidRPr="00AE00AF">
        <w:rPr>
          <w:rFonts w:ascii="Times New Roman" w:hAnsi="Times New Roman" w:cs="Times New Roman"/>
          <w:color w:val="000000"/>
          <w:sz w:val="24"/>
        </w:rPr>
        <w:t xml:space="preserve">. </w:t>
      </w:r>
    </w:p>
    <w:p w:rsidR="009E66DE" w:rsidRPr="00AE00AF" w:rsidRDefault="009E66DE" w:rsidP="00133925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</w:rPr>
      </w:pPr>
    </w:p>
    <w:p w:rsidR="009E66DE" w:rsidRPr="0030732F" w:rsidRDefault="0030732F" w:rsidP="00C72232">
      <w:pPr>
        <w:spacing w:after="0"/>
        <w:rPr>
          <w:rFonts w:ascii="Times New Roman" w:hAnsi="Times New Roman" w:cs="Times New Roman"/>
          <w:b/>
          <w:color w:val="7030A0"/>
          <w:sz w:val="24"/>
        </w:rPr>
      </w:pPr>
      <w:r w:rsidRPr="0030732F">
        <w:rPr>
          <w:rFonts w:ascii="Times New Roman" w:hAnsi="Times New Roman" w:cs="Times New Roman"/>
          <w:b/>
          <w:color w:val="7030A0"/>
          <w:sz w:val="24"/>
        </w:rPr>
        <w:t>10</w:t>
      </w:r>
      <w:r w:rsidR="00C72232" w:rsidRPr="0030732F">
        <w:rPr>
          <w:rFonts w:ascii="Times New Roman" w:hAnsi="Times New Roman" w:cs="Times New Roman"/>
          <w:b/>
          <w:color w:val="7030A0"/>
          <w:sz w:val="24"/>
        </w:rPr>
        <w:t>.</w:t>
      </w:r>
      <w:r w:rsidR="009E66DE" w:rsidRPr="0030732F">
        <w:rPr>
          <w:rFonts w:ascii="Times New Roman" w:hAnsi="Times New Roman" w:cs="Times New Roman"/>
          <w:b/>
          <w:color w:val="7030A0"/>
          <w:sz w:val="24"/>
        </w:rPr>
        <w:t>Состояние комплексной безопасности и работа, проведенная в течение учебного года по ее совершенствованию.</w:t>
      </w:r>
    </w:p>
    <w:p w:rsidR="009E66DE" w:rsidRPr="003769AF" w:rsidRDefault="009E66DE" w:rsidP="003769AF">
      <w:pPr>
        <w:pStyle w:val="afa"/>
        <w:spacing w:line="240" w:lineRule="atLeast"/>
        <w:ind w:left="280" w:firstLine="428"/>
        <w:rPr>
          <w:rFonts w:ascii="Times New Roman" w:hAnsi="Times New Roman" w:cs="Times New Roman"/>
          <w:b w:val="0"/>
          <w:sz w:val="24"/>
          <w:szCs w:val="24"/>
        </w:rPr>
      </w:pPr>
      <w:r w:rsidRPr="003769AF">
        <w:rPr>
          <w:rStyle w:val="22pt"/>
          <w:b w:val="0"/>
          <w:color w:val="000000"/>
          <w:sz w:val="24"/>
          <w:szCs w:val="24"/>
        </w:rPr>
        <w:lastRenderedPageBreak/>
        <w:t>В МКОУ СОШ №10 г. Буйнакска проводится работа по созданию безопасных условий функционирования учреждения и контролю за реализацией социальной защиты обучающихся.</w:t>
      </w:r>
    </w:p>
    <w:p w:rsidR="009E66DE" w:rsidRPr="003769AF" w:rsidRDefault="009E66DE" w:rsidP="003769AF">
      <w:pPr>
        <w:pStyle w:val="afa"/>
        <w:spacing w:after="0" w:line="240" w:lineRule="atLeast"/>
        <w:ind w:left="280" w:right="400" w:firstLine="428"/>
        <w:rPr>
          <w:rFonts w:ascii="Times New Roman" w:hAnsi="Times New Roman" w:cs="Times New Roman"/>
          <w:b w:val="0"/>
          <w:sz w:val="24"/>
          <w:szCs w:val="24"/>
        </w:rPr>
      </w:pPr>
      <w:r w:rsidRPr="003769AF">
        <w:rPr>
          <w:rStyle w:val="22pt"/>
          <w:b w:val="0"/>
          <w:color w:val="000000"/>
          <w:sz w:val="24"/>
          <w:szCs w:val="24"/>
        </w:rPr>
        <w:t>Безопасность образовательного учреждения - условия сохранения жизни и здоровья обучающихся, воспитанников и работников, а также материальных ценностей образовательного учреждения от возможных несчастных случаев, пожаров, аварий и других чрезвычайных ситуаций, является приоритетной в деятельности администрации и педагогического коллектива</w:t>
      </w:r>
      <w:r w:rsidR="00A4366D" w:rsidRPr="003769AF">
        <w:rPr>
          <w:rStyle w:val="22pt"/>
          <w:b w:val="0"/>
          <w:color w:val="000000"/>
          <w:sz w:val="24"/>
          <w:szCs w:val="24"/>
        </w:rPr>
        <w:t xml:space="preserve"> </w:t>
      </w:r>
      <w:r w:rsidRPr="003769AF">
        <w:rPr>
          <w:rStyle w:val="22pt"/>
          <w:b w:val="0"/>
          <w:color w:val="000000"/>
          <w:sz w:val="24"/>
          <w:szCs w:val="24"/>
        </w:rPr>
        <w:t xml:space="preserve"> МКОУ СОШ № </w:t>
      </w:r>
      <w:r w:rsidR="00E11C55" w:rsidRPr="003769AF">
        <w:rPr>
          <w:rStyle w:val="22pt"/>
          <w:b w:val="0"/>
          <w:color w:val="000000"/>
          <w:sz w:val="24"/>
          <w:szCs w:val="24"/>
        </w:rPr>
        <w:t xml:space="preserve">10. </w:t>
      </w:r>
      <w:r w:rsidRPr="003769AF">
        <w:rPr>
          <w:rStyle w:val="22pt"/>
          <w:b w:val="0"/>
          <w:color w:val="000000"/>
          <w:sz w:val="24"/>
          <w:szCs w:val="24"/>
        </w:rPr>
        <w:t>Безопасность ОУ включает следующие виды безопасности:</w:t>
      </w:r>
    </w:p>
    <w:p w:rsidR="009E66DE" w:rsidRPr="003769AF" w:rsidRDefault="009E66DE" w:rsidP="003769AF">
      <w:pPr>
        <w:pStyle w:val="afa"/>
        <w:numPr>
          <w:ilvl w:val="0"/>
          <w:numId w:val="16"/>
        </w:numPr>
        <w:tabs>
          <w:tab w:val="left" w:pos="1335"/>
        </w:tabs>
        <w:spacing w:after="0" w:line="240" w:lineRule="atLeast"/>
        <w:ind w:left="786" w:hanging="360"/>
        <w:rPr>
          <w:rFonts w:ascii="Times New Roman" w:hAnsi="Times New Roman" w:cs="Times New Roman"/>
          <w:b w:val="0"/>
          <w:sz w:val="24"/>
          <w:szCs w:val="24"/>
        </w:rPr>
      </w:pPr>
      <w:r w:rsidRPr="003769AF">
        <w:rPr>
          <w:rStyle w:val="22pt"/>
          <w:b w:val="0"/>
          <w:color w:val="000000"/>
          <w:sz w:val="24"/>
          <w:szCs w:val="24"/>
        </w:rPr>
        <w:t>пожарная.</w:t>
      </w:r>
    </w:p>
    <w:p w:rsidR="009E66DE" w:rsidRPr="003769AF" w:rsidRDefault="009E66DE" w:rsidP="003769AF">
      <w:pPr>
        <w:pStyle w:val="afa"/>
        <w:numPr>
          <w:ilvl w:val="0"/>
          <w:numId w:val="16"/>
        </w:numPr>
        <w:tabs>
          <w:tab w:val="left" w:pos="1335"/>
        </w:tabs>
        <w:spacing w:after="0" w:line="240" w:lineRule="atLeast"/>
        <w:ind w:left="786" w:hanging="360"/>
        <w:rPr>
          <w:rFonts w:ascii="Times New Roman" w:hAnsi="Times New Roman" w:cs="Times New Roman"/>
          <w:b w:val="0"/>
          <w:sz w:val="24"/>
          <w:szCs w:val="24"/>
        </w:rPr>
      </w:pPr>
      <w:r w:rsidRPr="003769AF">
        <w:rPr>
          <w:rStyle w:val="22pt"/>
          <w:b w:val="0"/>
          <w:color w:val="000000"/>
          <w:sz w:val="24"/>
          <w:szCs w:val="24"/>
        </w:rPr>
        <w:t>антитеррористическая.</w:t>
      </w:r>
    </w:p>
    <w:p w:rsidR="009E66DE" w:rsidRPr="003769AF" w:rsidRDefault="009E66DE" w:rsidP="003769AF">
      <w:pPr>
        <w:pStyle w:val="afa"/>
        <w:numPr>
          <w:ilvl w:val="0"/>
          <w:numId w:val="16"/>
        </w:numPr>
        <w:tabs>
          <w:tab w:val="left" w:pos="1335"/>
        </w:tabs>
        <w:spacing w:after="0" w:line="240" w:lineRule="atLeast"/>
        <w:ind w:left="786" w:hanging="360"/>
        <w:rPr>
          <w:rStyle w:val="22pt"/>
          <w:b w:val="0"/>
          <w:sz w:val="24"/>
          <w:szCs w:val="24"/>
        </w:rPr>
      </w:pPr>
      <w:r w:rsidRPr="003769AF">
        <w:rPr>
          <w:rStyle w:val="22pt"/>
          <w:b w:val="0"/>
          <w:color w:val="000000"/>
          <w:sz w:val="24"/>
          <w:szCs w:val="24"/>
        </w:rPr>
        <w:t>комплексная.</w:t>
      </w:r>
    </w:p>
    <w:p w:rsidR="009E66DE" w:rsidRPr="003769AF" w:rsidRDefault="009E66DE" w:rsidP="003769AF">
      <w:pPr>
        <w:pStyle w:val="afa"/>
        <w:tabs>
          <w:tab w:val="left" w:pos="567"/>
        </w:tabs>
        <w:spacing w:after="0" w:line="240" w:lineRule="atLeast"/>
        <w:ind w:left="284"/>
        <w:rPr>
          <w:rStyle w:val="22pt"/>
          <w:b w:val="0"/>
          <w:color w:val="000000"/>
          <w:sz w:val="24"/>
          <w:szCs w:val="24"/>
        </w:rPr>
      </w:pPr>
      <w:r w:rsidRPr="003769AF">
        <w:rPr>
          <w:rStyle w:val="22pt"/>
          <w:b w:val="0"/>
          <w:color w:val="000000"/>
          <w:sz w:val="24"/>
          <w:szCs w:val="24"/>
        </w:rPr>
        <w:t>Цель: обеспечение безопасности обучающихся и работников МКОУ СОШ №10 во время их трудовой и учебной деятельности.</w:t>
      </w:r>
    </w:p>
    <w:p w:rsidR="00B55797" w:rsidRPr="003769AF" w:rsidRDefault="00B55797" w:rsidP="003769AF">
      <w:pPr>
        <w:pStyle w:val="afa"/>
        <w:spacing w:line="240" w:lineRule="atLeast"/>
        <w:ind w:left="284" w:right="560" w:firstLine="840"/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</w:rPr>
      </w:pPr>
      <w:r w:rsidRPr="003769AF">
        <w:rPr>
          <w:rStyle w:val="22pt"/>
          <w:b w:val="0"/>
          <w:color w:val="000000"/>
          <w:sz w:val="24"/>
          <w:szCs w:val="24"/>
        </w:rPr>
        <w:t>В школе бесперебойно в течении учебного года функционирует система КТС –</w:t>
      </w:r>
      <w:r w:rsidRPr="003769AF">
        <w:rPr>
          <w:rFonts w:ascii="Times New Roman" w:hAnsi="Times New Roman" w:cs="Times New Roman"/>
          <w:b w:val="0"/>
          <w:sz w:val="24"/>
          <w:szCs w:val="24"/>
        </w:rPr>
        <w:t>кнопка тревожной сигнализации  с выводом в ОВО г.Буйнакска.</w:t>
      </w:r>
      <w:r w:rsidR="00044028" w:rsidRPr="003769AF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3769AF">
        <w:rPr>
          <w:rStyle w:val="22pt"/>
          <w:b w:val="0"/>
          <w:color w:val="000000"/>
          <w:sz w:val="24"/>
          <w:szCs w:val="24"/>
        </w:rPr>
        <w:t>В соответствии  с НПБ 110-03 (27), школа оборудована автоматической пожарной сигнализацией АПС.</w:t>
      </w:r>
      <w:r w:rsidR="00044028" w:rsidRPr="003769AF">
        <w:rPr>
          <w:rStyle w:val="22pt"/>
          <w:b w:val="0"/>
          <w:color w:val="000000"/>
          <w:sz w:val="24"/>
          <w:szCs w:val="24"/>
        </w:rPr>
        <w:t xml:space="preserve"> </w:t>
      </w:r>
      <w:r w:rsidRPr="003769AF">
        <w:rPr>
          <w:rStyle w:val="22pt"/>
          <w:b w:val="0"/>
          <w:color w:val="000000"/>
          <w:sz w:val="24"/>
          <w:szCs w:val="24"/>
        </w:rPr>
        <w:t xml:space="preserve">Своевременно  </w:t>
      </w:r>
      <w:r w:rsidRPr="003769AF">
        <w:rPr>
          <w:rStyle w:val="22pt"/>
          <w:b w:val="0"/>
          <w:color w:val="000000"/>
          <w:sz w:val="24"/>
          <w:szCs w:val="24"/>
        </w:rPr>
        <w:lastRenderedPageBreak/>
        <w:t>осуществляются проверки на предмет наличия и укомплектованности огнетушителей и своевременность их проверки и перезарядки. Установлены 4 внешние и 5 внутри здания камеры видеонаблюдения. С 2014 года  в школе функционирует пропускной режим с помощью ЧОП  СОБР-М.</w:t>
      </w:r>
    </w:p>
    <w:p w:rsidR="009E66DE" w:rsidRPr="003769AF" w:rsidRDefault="009E66DE" w:rsidP="003769AF">
      <w:pPr>
        <w:pStyle w:val="afa"/>
        <w:spacing w:line="240" w:lineRule="atLeast"/>
        <w:ind w:left="280" w:right="400" w:firstLine="860"/>
        <w:rPr>
          <w:rFonts w:ascii="Times New Roman" w:hAnsi="Times New Roman" w:cs="Times New Roman"/>
          <w:b w:val="0"/>
          <w:sz w:val="24"/>
          <w:szCs w:val="24"/>
        </w:rPr>
      </w:pPr>
      <w:r w:rsidRPr="003769AF">
        <w:rPr>
          <w:rStyle w:val="22pt"/>
          <w:b w:val="0"/>
          <w:color w:val="000000"/>
          <w:sz w:val="24"/>
          <w:szCs w:val="24"/>
        </w:rPr>
        <w:t>Объектом деятельности являются: охрана труда, правила техники безопасности, гражданская оборона, меры по предупреждению террористических актов и контроля соблюдения требований охраны труда.</w:t>
      </w:r>
    </w:p>
    <w:p w:rsidR="009E66DE" w:rsidRPr="003769AF" w:rsidRDefault="009E66DE" w:rsidP="003769AF">
      <w:pPr>
        <w:pStyle w:val="afa"/>
        <w:spacing w:line="240" w:lineRule="atLeast"/>
        <w:ind w:left="280" w:right="400" w:firstLine="860"/>
        <w:rPr>
          <w:rFonts w:ascii="Times New Roman" w:hAnsi="Times New Roman" w:cs="Times New Roman"/>
          <w:b w:val="0"/>
          <w:sz w:val="24"/>
          <w:szCs w:val="24"/>
        </w:rPr>
      </w:pPr>
      <w:r w:rsidRPr="003769AF">
        <w:rPr>
          <w:rStyle w:val="22pt"/>
          <w:b w:val="0"/>
          <w:color w:val="000000"/>
          <w:sz w:val="24"/>
          <w:szCs w:val="24"/>
        </w:rPr>
        <w:t xml:space="preserve">Вопросы охраны труда и обеспечение безопасности образовательного процесса являются одним из приоритетных направлений деятельности администрации. Управление охраной труда основывается на Федеральном законе «Об основах охраны труда в Российской Федерации», Законе «Об образовании РФ» и других законодательных и нормативно-правовых актах, а также определено должностными обязанностями по охране труда. В соответствии с требованиями положения об охране </w:t>
      </w:r>
      <w:r w:rsidRPr="003769AF">
        <w:rPr>
          <w:rStyle w:val="afb"/>
          <w:rFonts w:ascii="Times New Roman" w:hAnsi="Times New Roman" w:cs="Times New Roman"/>
          <w:b w:val="0"/>
          <w:color w:val="000000"/>
          <w:sz w:val="24"/>
          <w:szCs w:val="24"/>
        </w:rPr>
        <w:t>труда</w:t>
      </w:r>
      <w:r w:rsidRPr="003769AF">
        <w:rPr>
          <w:rStyle w:val="22pt"/>
          <w:b w:val="0"/>
          <w:color w:val="000000"/>
          <w:sz w:val="24"/>
          <w:szCs w:val="24"/>
        </w:rPr>
        <w:t xml:space="preserve"> в муниципальном образовательном учреждении работа осуществляется в следующих направлениях:</w:t>
      </w:r>
    </w:p>
    <w:p w:rsidR="009E66DE" w:rsidRPr="003769AF" w:rsidRDefault="009E66DE" w:rsidP="003769AF">
      <w:pPr>
        <w:pStyle w:val="afa"/>
        <w:numPr>
          <w:ilvl w:val="0"/>
          <w:numId w:val="5"/>
        </w:numPr>
        <w:tabs>
          <w:tab w:val="left" w:pos="988"/>
        </w:tabs>
        <w:spacing w:line="240" w:lineRule="atLeast"/>
        <w:ind w:left="640"/>
        <w:rPr>
          <w:rFonts w:ascii="Times New Roman" w:hAnsi="Times New Roman" w:cs="Times New Roman"/>
          <w:b w:val="0"/>
          <w:sz w:val="24"/>
          <w:szCs w:val="24"/>
        </w:rPr>
      </w:pPr>
      <w:r w:rsidRPr="003769AF">
        <w:rPr>
          <w:rStyle w:val="22pt"/>
          <w:b w:val="0"/>
          <w:color w:val="000000"/>
          <w:sz w:val="24"/>
          <w:szCs w:val="24"/>
        </w:rPr>
        <w:lastRenderedPageBreak/>
        <w:t>защита здоровья и сохранение жизни;</w:t>
      </w:r>
    </w:p>
    <w:p w:rsidR="009E66DE" w:rsidRPr="003769AF" w:rsidRDefault="009E66DE" w:rsidP="003769AF">
      <w:pPr>
        <w:pStyle w:val="afa"/>
        <w:numPr>
          <w:ilvl w:val="0"/>
          <w:numId w:val="5"/>
        </w:numPr>
        <w:tabs>
          <w:tab w:val="left" w:pos="988"/>
        </w:tabs>
        <w:spacing w:line="240" w:lineRule="atLeast"/>
        <w:ind w:left="280" w:right="381" w:firstLine="360"/>
        <w:rPr>
          <w:rStyle w:val="22pt"/>
          <w:b w:val="0"/>
          <w:sz w:val="24"/>
          <w:szCs w:val="24"/>
        </w:rPr>
      </w:pPr>
      <w:r w:rsidRPr="003769AF">
        <w:rPr>
          <w:rStyle w:val="22pt"/>
          <w:b w:val="0"/>
          <w:color w:val="000000"/>
          <w:sz w:val="24"/>
          <w:szCs w:val="24"/>
        </w:rPr>
        <w:t>соблюдение техники безопасности обучающимися и работниками школы.</w:t>
      </w:r>
    </w:p>
    <w:p w:rsidR="00082CC8" w:rsidRPr="003769AF" w:rsidRDefault="00082CC8" w:rsidP="003769AF">
      <w:pPr>
        <w:pStyle w:val="afa"/>
        <w:tabs>
          <w:tab w:val="left" w:pos="988"/>
        </w:tabs>
        <w:spacing w:line="240" w:lineRule="atLeast"/>
        <w:ind w:left="280" w:right="381"/>
        <w:rPr>
          <w:rStyle w:val="22pt"/>
          <w:b w:val="0"/>
          <w:color w:val="000000"/>
          <w:sz w:val="24"/>
          <w:szCs w:val="24"/>
        </w:rPr>
      </w:pPr>
    </w:p>
    <w:p w:rsidR="009E66DE" w:rsidRPr="003769AF" w:rsidRDefault="009E66DE" w:rsidP="003769AF">
      <w:pPr>
        <w:pStyle w:val="afa"/>
        <w:tabs>
          <w:tab w:val="left" w:pos="988"/>
        </w:tabs>
        <w:spacing w:line="240" w:lineRule="atLeast"/>
        <w:ind w:left="280" w:right="381"/>
        <w:rPr>
          <w:rFonts w:ascii="Times New Roman" w:hAnsi="Times New Roman" w:cs="Times New Roman"/>
          <w:b w:val="0"/>
          <w:sz w:val="24"/>
          <w:szCs w:val="24"/>
          <w:shd w:val="clear" w:color="auto" w:fill="FFFFFF"/>
        </w:rPr>
      </w:pPr>
      <w:r w:rsidRPr="003769AF">
        <w:rPr>
          <w:rStyle w:val="22pt"/>
          <w:b w:val="0"/>
          <w:color w:val="000000"/>
          <w:sz w:val="24"/>
          <w:szCs w:val="24"/>
        </w:rPr>
        <w:t>Определены задачи:</w:t>
      </w:r>
    </w:p>
    <w:p w:rsidR="009E66DE" w:rsidRPr="003769AF" w:rsidRDefault="009E66DE" w:rsidP="003769AF">
      <w:pPr>
        <w:pStyle w:val="afa"/>
        <w:spacing w:line="240" w:lineRule="atLeast"/>
        <w:ind w:left="280" w:firstLine="100"/>
        <w:rPr>
          <w:rFonts w:ascii="Times New Roman" w:hAnsi="Times New Roman" w:cs="Times New Roman"/>
          <w:b w:val="0"/>
          <w:sz w:val="24"/>
          <w:szCs w:val="24"/>
        </w:rPr>
      </w:pPr>
      <w:r w:rsidRPr="003769AF">
        <w:rPr>
          <w:rStyle w:val="22pt"/>
          <w:b w:val="0"/>
          <w:color w:val="000000"/>
          <w:sz w:val="24"/>
          <w:szCs w:val="24"/>
        </w:rPr>
        <w:tab/>
        <w:t>- обеспечение выполнения правовых актов и нормативных технических документов по созданию здоровых и безопасных условий труда в образовательном процессе:</w:t>
      </w:r>
    </w:p>
    <w:p w:rsidR="009E66DE" w:rsidRPr="003769AF" w:rsidRDefault="009E66DE" w:rsidP="003769AF">
      <w:pPr>
        <w:pStyle w:val="afa"/>
        <w:spacing w:line="240" w:lineRule="atLeast"/>
        <w:ind w:left="280" w:firstLine="100"/>
        <w:rPr>
          <w:rStyle w:val="22pt"/>
          <w:b w:val="0"/>
          <w:color w:val="000000"/>
          <w:sz w:val="24"/>
          <w:szCs w:val="24"/>
        </w:rPr>
      </w:pPr>
      <w:r w:rsidRPr="003769AF">
        <w:rPr>
          <w:rFonts w:ascii="Times New Roman" w:hAnsi="Times New Roman" w:cs="Times New Roman"/>
          <w:b w:val="0"/>
          <w:sz w:val="24"/>
          <w:szCs w:val="24"/>
        </w:rPr>
        <w:tab/>
      </w:r>
      <w:r w:rsidRPr="003769AF">
        <w:rPr>
          <w:rStyle w:val="22pt"/>
          <w:b w:val="0"/>
          <w:color w:val="000000"/>
          <w:sz w:val="24"/>
          <w:szCs w:val="24"/>
        </w:rPr>
        <w:t>- организация и проведение профилактической работы по пре</w:t>
      </w:r>
      <w:r w:rsidRPr="003769AF">
        <w:rPr>
          <w:rStyle w:val="22pt"/>
          <w:b w:val="0"/>
          <w:color w:val="000000"/>
          <w:sz w:val="24"/>
          <w:szCs w:val="24"/>
        </w:rPr>
        <w:softHyphen/>
        <w:t>дупреждению травматизма на занятиях и внеурочное время;</w:t>
      </w:r>
    </w:p>
    <w:p w:rsidR="009E66DE" w:rsidRPr="003769AF" w:rsidRDefault="009E66DE" w:rsidP="003769AF">
      <w:pPr>
        <w:pStyle w:val="afa"/>
        <w:spacing w:line="240" w:lineRule="atLeast"/>
        <w:ind w:left="280" w:firstLine="100"/>
        <w:rPr>
          <w:rFonts w:ascii="Times New Roman" w:hAnsi="Times New Roman" w:cs="Times New Roman"/>
          <w:b w:val="0"/>
          <w:sz w:val="24"/>
          <w:szCs w:val="24"/>
        </w:rPr>
      </w:pPr>
      <w:r w:rsidRPr="003769AF">
        <w:rPr>
          <w:rStyle w:val="22pt"/>
          <w:b w:val="0"/>
          <w:color w:val="000000"/>
          <w:sz w:val="24"/>
          <w:szCs w:val="24"/>
        </w:rPr>
        <w:tab/>
        <w:t>- выполнение плана совместно с профсоюзным комитетом по учреждению условий охраны труда, предупреждению детского, производственного травматизма и профессиональных заболеваний;</w:t>
      </w:r>
    </w:p>
    <w:p w:rsidR="009E66DE" w:rsidRPr="003769AF" w:rsidRDefault="009E66DE" w:rsidP="003769AF">
      <w:pPr>
        <w:pStyle w:val="afa"/>
        <w:spacing w:line="240" w:lineRule="atLeast"/>
        <w:ind w:left="280" w:firstLine="100"/>
        <w:rPr>
          <w:rFonts w:ascii="Times New Roman" w:hAnsi="Times New Roman" w:cs="Times New Roman"/>
          <w:b w:val="0"/>
          <w:sz w:val="24"/>
          <w:szCs w:val="24"/>
        </w:rPr>
      </w:pPr>
      <w:r w:rsidRPr="003769AF">
        <w:rPr>
          <w:rFonts w:ascii="Times New Roman" w:hAnsi="Times New Roman" w:cs="Times New Roman"/>
          <w:b w:val="0"/>
          <w:sz w:val="24"/>
          <w:szCs w:val="24"/>
        </w:rPr>
        <w:tab/>
        <w:t xml:space="preserve">- </w:t>
      </w:r>
      <w:r w:rsidRPr="003769AF">
        <w:rPr>
          <w:rStyle w:val="22pt"/>
          <w:b w:val="0"/>
          <w:color w:val="000000"/>
          <w:sz w:val="24"/>
          <w:szCs w:val="24"/>
        </w:rPr>
        <w:t>проведение своевременного и качественного инструктажа обучающихся и работников по охране труда;</w:t>
      </w:r>
    </w:p>
    <w:p w:rsidR="009E66DE" w:rsidRPr="003769AF" w:rsidRDefault="009E66DE" w:rsidP="003769AF">
      <w:pPr>
        <w:pStyle w:val="afa"/>
        <w:spacing w:line="240" w:lineRule="atLeast"/>
        <w:ind w:left="280" w:firstLine="100"/>
        <w:rPr>
          <w:rFonts w:ascii="Times New Roman" w:hAnsi="Times New Roman" w:cs="Times New Roman"/>
          <w:b w:val="0"/>
          <w:sz w:val="24"/>
          <w:szCs w:val="24"/>
        </w:rPr>
      </w:pPr>
      <w:r w:rsidRPr="003769AF">
        <w:rPr>
          <w:rFonts w:ascii="Times New Roman" w:hAnsi="Times New Roman" w:cs="Times New Roman"/>
          <w:b w:val="0"/>
          <w:sz w:val="24"/>
          <w:szCs w:val="24"/>
        </w:rPr>
        <w:tab/>
        <w:t xml:space="preserve">- </w:t>
      </w:r>
      <w:r w:rsidRPr="003769AF">
        <w:rPr>
          <w:rStyle w:val="22pt"/>
          <w:b w:val="0"/>
          <w:color w:val="000000"/>
          <w:sz w:val="24"/>
          <w:szCs w:val="24"/>
        </w:rPr>
        <w:t xml:space="preserve">пропаганда охраны труда в МКОУ СОШ № 10 и повышение ответственности всех </w:t>
      </w:r>
      <w:r w:rsidRPr="003769AF">
        <w:rPr>
          <w:rStyle w:val="22pt"/>
          <w:b w:val="0"/>
          <w:color w:val="000000"/>
          <w:sz w:val="24"/>
          <w:szCs w:val="24"/>
        </w:rPr>
        <w:lastRenderedPageBreak/>
        <w:t>работников за соблюдением требований охраны.</w:t>
      </w:r>
    </w:p>
    <w:p w:rsidR="009E66DE" w:rsidRPr="003769AF" w:rsidRDefault="009E66DE" w:rsidP="003769AF">
      <w:pPr>
        <w:pStyle w:val="afa"/>
        <w:spacing w:line="240" w:lineRule="atLeast"/>
        <w:ind w:left="284" w:right="560" w:firstLine="840"/>
        <w:rPr>
          <w:rFonts w:ascii="Times New Roman" w:hAnsi="Times New Roman" w:cs="Times New Roman"/>
          <w:b w:val="0"/>
          <w:sz w:val="24"/>
          <w:szCs w:val="24"/>
        </w:rPr>
      </w:pPr>
      <w:r w:rsidRPr="003769AF">
        <w:rPr>
          <w:rStyle w:val="22pt"/>
          <w:b w:val="0"/>
          <w:color w:val="000000"/>
          <w:sz w:val="24"/>
          <w:szCs w:val="24"/>
        </w:rPr>
        <w:t>Реализация вышеперечисленных задач осуществлялась согласно разработанному и утвержденному плану рабо</w:t>
      </w:r>
      <w:r w:rsidR="00E11C55" w:rsidRPr="003769AF">
        <w:rPr>
          <w:rStyle w:val="22pt"/>
          <w:b w:val="0"/>
          <w:color w:val="000000"/>
          <w:sz w:val="24"/>
          <w:szCs w:val="24"/>
        </w:rPr>
        <w:t>ты. Ежегодно осуществляется</w:t>
      </w:r>
      <w:r w:rsidRPr="003769AF">
        <w:rPr>
          <w:rStyle w:val="22pt"/>
          <w:b w:val="0"/>
          <w:color w:val="000000"/>
          <w:sz w:val="24"/>
          <w:szCs w:val="24"/>
        </w:rPr>
        <w:t xml:space="preserve"> приемка ОУ на предмет готовности к новому учебному году, составляются акты готовности ОУ, учебных кабинетов и рекреаций.</w:t>
      </w:r>
    </w:p>
    <w:p w:rsidR="009E66DE" w:rsidRPr="003769AF" w:rsidRDefault="009E66DE" w:rsidP="003769AF">
      <w:pPr>
        <w:pStyle w:val="afa"/>
        <w:spacing w:line="240" w:lineRule="atLeast"/>
        <w:ind w:left="284" w:right="560" w:firstLine="840"/>
        <w:rPr>
          <w:rStyle w:val="22pt"/>
          <w:b w:val="0"/>
          <w:color w:val="000000"/>
          <w:sz w:val="24"/>
          <w:szCs w:val="24"/>
        </w:rPr>
      </w:pPr>
      <w:r w:rsidRPr="003769AF">
        <w:rPr>
          <w:rStyle w:val="22pt"/>
          <w:b w:val="0"/>
          <w:color w:val="000000"/>
          <w:sz w:val="24"/>
          <w:szCs w:val="24"/>
        </w:rPr>
        <w:t xml:space="preserve">ОУ заключены договора на вывоз мусора, «Горводоканал» на поставку питьевой воды. В МКОУ </w:t>
      </w:r>
      <w:r w:rsidRPr="003769AF">
        <w:rPr>
          <w:rStyle w:val="22pt"/>
          <w:b w:val="0"/>
          <w:color w:val="000000"/>
          <w:sz w:val="24"/>
          <w:szCs w:val="24"/>
          <w:lang w:val="en-US"/>
        </w:rPr>
        <w:t>CO</w:t>
      </w:r>
      <w:r w:rsidRPr="003769AF">
        <w:rPr>
          <w:rStyle w:val="22pt"/>
          <w:b w:val="0"/>
          <w:color w:val="000000"/>
          <w:sz w:val="24"/>
          <w:szCs w:val="24"/>
        </w:rPr>
        <w:t xml:space="preserve">Ш № 10 не зафиксировано нарушений систем жизнеобеспечения - отопления, водоснабжения, канализации, энергоснабжения по вине ОУ. В соответствии с требованиями ГОСТа 12.1.004-91, пожарная безопасность в школе обеспечивается проводимыми организационно - техническими мероприятиями.  </w:t>
      </w:r>
    </w:p>
    <w:p w:rsidR="009E66DE" w:rsidRPr="003769AF" w:rsidRDefault="009E66DE" w:rsidP="003769AF">
      <w:pPr>
        <w:pStyle w:val="afa"/>
        <w:spacing w:line="240" w:lineRule="atLeast"/>
        <w:ind w:left="284" w:right="560" w:firstLine="840"/>
        <w:rPr>
          <w:rFonts w:ascii="Times New Roman" w:hAnsi="Times New Roman" w:cs="Times New Roman"/>
          <w:b w:val="0"/>
          <w:sz w:val="24"/>
          <w:szCs w:val="24"/>
        </w:rPr>
      </w:pPr>
      <w:r w:rsidRPr="003769AF">
        <w:rPr>
          <w:rStyle w:val="22pt"/>
          <w:b w:val="0"/>
          <w:color w:val="000000"/>
          <w:sz w:val="24"/>
          <w:szCs w:val="24"/>
        </w:rPr>
        <w:t>Отслеживается состояние чердачных помещений. Осуществляется контроль за порядком хранения красок, лаков,</w:t>
      </w:r>
      <w:r w:rsidR="00E11C55" w:rsidRPr="003769AF">
        <w:rPr>
          <w:rStyle w:val="22pt"/>
          <w:b w:val="0"/>
          <w:color w:val="000000"/>
          <w:sz w:val="24"/>
          <w:szCs w:val="24"/>
        </w:rPr>
        <w:t xml:space="preserve"> </w:t>
      </w:r>
      <w:r w:rsidRPr="003769AF">
        <w:rPr>
          <w:rStyle w:val="22pt"/>
          <w:b w:val="0"/>
          <w:color w:val="000000"/>
          <w:sz w:val="24"/>
          <w:szCs w:val="24"/>
        </w:rPr>
        <w:t>растворителей и других легковоспламеняющихся жидкостей. Отслеживается состояние эвакуационных проходов, выходов, коридоров, тамбуров и лестниц.</w:t>
      </w:r>
    </w:p>
    <w:p w:rsidR="009E66DE" w:rsidRPr="003769AF" w:rsidRDefault="009E66DE" w:rsidP="003769AF">
      <w:pPr>
        <w:pStyle w:val="afa"/>
        <w:spacing w:line="240" w:lineRule="atLeast"/>
        <w:ind w:left="620" w:right="280" w:firstLine="840"/>
        <w:rPr>
          <w:rFonts w:ascii="Times New Roman" w:hAnsi="Times New Roman" w:cs="Times New Roman"/>
          <w:b w:val="0"/>
          <w:sz w:val="24"/>
          <w:szCs w:val="24"/>
        </w:rPr>
      </w:pPr>
      <w:r w:rsidRPr="003769AF">
        <w:rPr>
          <w:rStyle w:val="22pt"/>
          <w:b w:val="0"/>
          <w:color w:val="000000"/>
          <w:sz w:val="24"/>
          <w:szCs w:val="24"/>
        </w:rPr>
        <w:lastRenderedPageBreak/>
        <w:t>В образовательном учреждении создана добровольная пожарная дружина. Систематически проводятся учебные эвакуации и отработка алгоритма действий. Проводится проверка сопротивления изоляции электросети и заземления оборудования с составлением протокола.</w:t>
      </w:r>
    </w:p>
    <w:p w:rsidR="009E66DE" w:rsidRPr="003769AF" w:rsidRDefault="009E66DE" w:rsidP="003769AF">
      <w:pPr>
        <w:pStyle w:val="afa"/>
        <w:ind w:left="620" w:right="280" w:firstLine="840"/>
        <w:rPr>
          <w:rStyle w:val="22pt"/>
          <w:b w:val="0"/>
          <w:color w:val="000000"/>
          <w:sz w:val="24"/>
          <w:szCs w:val="24"/>
        </w:rPr>
      </w:pPr>
      <w:r w:rsidRPr="003769AF">
        <w:rPr>
          <w:rStyle w:val="22pt"/>
          <w:b w:val="0"/>
          <w:color w:val="000000"/>
          <w:sz w:val="24"/>
          <w:szCs w:val="24"/>
        </w:rPr>
        <w:t>Вопросы соблюдения правил пожарной безопасности рассматриваются на педагогических советах, совещаниях при директоре, методических планерках. Оформлены уголки по профилактике пожарной безопасности в каждом классном помещении. В наличии планы эвакуации по этажам, рекреациям и учебным кабинетам. В школе проводится регулярные учебные эвакуации обучающихся, проходят учебные экстренные сборы обучающихся по специальному сигналу.</w:t>
      </w:r>
    </w:p>
    <w:p w:rsidR="009E66DE" w:rsidRPr="003769AF" w:rsidRDefault="009E66DE" w:rsidP="003769AF">
      <w:pPr>
        <w:pStyle w:val="afa"/>
        <w:ind w:left="620" w:right="280" w:firstLine="840"/>
        <w:rPr>
          <w:rStyle w:val="22pt"/>
          <w:b w:val="0"/>
          <w:color w:val="000000"/>
          <w:sz w:val="24"/>
          <w:szCs w:val="24"/>
        </w:rPr>
      </w:pPr>
      <w:r w:rsidRPr="003769AF">
        <w:rPr>
          <w:rStyle w:val="22pt"/>
          <w:b w:val="0"/>
          <w:color w:val="000000"/>
          <w:sz w:val="24"/>
          <w:szCs w:val="24"/>
        </w:rPr>
        <w:t>Администрацией школы проводятся ежедневные проверки помещений ОУ и территории прилегающих к школе на предмет обнаружения посторонних предметов. Организованно ежедневное дежурство администрации с 8.00 до 15.00ч. Силами родителей организована ежедневная охрана работниками  СОБР-М с 8.00 до 16.00ч.</w:t>
      </w:r>
    </w:p>
    <w:p w:rsidR="005C42C6" w:rsidRPr="003769AF" w:rsidRDefault="009E66DE" w:rsidP="003769AF">
      <w:pPr>
        <w:pStyle w:val="afa"/>
        <w:ind w:right="280"/>
        <w:rPr>
          <w:rFonts w:ascii="Times New Roman" w:hAnsi="Times New Roman" w:cs="Times New Roman"/>
          <w:b w:val="0"/>
          <w:color w:val="000000"/>
          <w:spacing w:val="50"/>
          <w:sz w:val="24"/>
          <w:szCs w:val="24"/>
          <w:shd w:val="clear" w:color="auto" w:fill="FFFFFF"/>
        </w:rPr>
      </w:pPr>
      <w:r w:rsidRPr="003769AF">
        <w:rPr>
          <w:rStyle w:val="22pt"/>
          <w:b w:val="0"/>
          <w:color w:val="000000"/>
          <w:sz w:val="24"/>
          <w:szCs w:val="24"/>
        </w:rPr>
        <w:lastRenderedPageBreak/>
        <w:t>Выводы: система безопасности школы функционирует бесперебойно, находится в постоянном развитии, подвергается контролю со стороны органов государственного и общественного управления, проконтролировать работу АПС</w:t>
      </w:r>
      <w:r w:rsidR="00B55797" w:rsidRPr="003769AF">
        <w:rPr>
          <w:rStyle w:val="22pt"/>
          <w:b w:val="0"/>
          <w:color w:val="000000"/>
          <w:sz w:val="24"/>
          <w:szCs w:val="24"/>
        </w:rPr>
        <w:t>, КТС.</w:t>
      </w:r>
    </w:p>
    <w:p w:rsidR="005C42C6" w:rsidRPr="002D4F3A" w:rsidRDefault="00C72232" w:rsidP="00C72232">
      <w:pPr>
        <w:spacing w:after="0"/>
        <w:rPr>
          <w:rFonts w:ascii="Times New Roman" w:hAnsi="Times New Roman" w:cs="Times New Roman"/>
          <w:b/>
          <w:color w:val="7030A0"/>
          <w:sz w:val="24"/>
        </w:rPr>
      </w:pPr>
      <w:r w:rsidRPr="002D4F3A">
        <w:rPr>
          <w:rFonts w:ascii="Times New Roman" w:hAnsi="Times New Roman" w:cs="Times New Roman"/>
          <w:b/>
          <w:color w:val="7030A0"/>
          <w:sz w:val="24"/>
        </w:rPr>
        <w:t>10.</w:t>
      </w:r>
      <w:r w:rsidR="005C42C6" w:rsidRPr="002D4F3A">
        <w:rPr>
          <w:rFonts w:ascii="Times New Roman" w:hAnsi="Times New Roman" w:cs="Times New Roman"/>
          <w:b/>
          <w:color w:val="7030A0"/>
          <w:sz w:val="24"/>
        </w:rPr>
        <w:t>Организация питания.</w:t>
      </w:r>
    </w:p>
    <w:p w:rsidR="005C42C6" w:rsidRPr="000A4CB2" w:rsidRDefault="005C42C6" w:rsidP="005C42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В школе имеется типовая столовая на 132 места. В 2010 году произвели капитальный ремонт обеденного зала. Создано эстетическое оформление обеденного зала. Столовая оснащена необходимым производственным оборудованием.</w:t>
      </w:r>
    </w:p>
    <w:p w:rsidR="005C42C6" w:rsidRPr="000A4CB2" w:rsidRDefault="005C42C6" w:rsidP="005C42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C42C6" w:rsidRPr="000A4CB2" w:rsidRDefault="005C42C6" w:rsidP="005C42C6">
      <w:pPr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1. Организация питания в 1-4 классах.</w:t>
      </w:r>
    </w:p>
    <w:p w:rsidR="005C42C6" w:rsidRPr="000A4CB2" w:rsidRDefault="005C42C6" w:rsidP="005C42C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Горячим питание охвачены все учащиеся </w:t>
      </w:r>
      <w:r w:rsidR="003769AF">
        <w:rPr>
          <w:rFonts w:ascii="Times New Roman" w:hAnsi="Times New Roman" w:cs="Times New Roman"/>
          <w:sz w:val="24"/>
          <w:szCs w:val="24"/>
        </w:rPr>
        <w:t>начальной школы в количестве 377</w:t>
      </w:r>
      <w:r w:rsidRPr="000A4CB2">
        <w:rPr>
          <w:rFonts w:ascii="Times New Roman" w:hAnsi="Times New Roman" w:cs="Times New Roman"/>
          <w:sz w:val="24"/>
          <w:szCs w:val="24"/>
        </w:rPr>
        <w:t xml:space="preserve"> детей.</w:t>
      </w:r>
    </w:p>
    <w:p w:rsidR="005C42C6" w:rsidRPr="000A4CB2" w:rsidRDefault="003769AF" w:rsidP="005C42C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 января 2018</w:t>
      </w:r>
      <w:r w:rsidR="005C42C6" w:rsidRPr="000A4CB2">
        <w:rPr>
          <w:rFonts w:ascii="Times New Roman" w:hAnsi="Times New Roman" w:cs="Times New Roman"/>
          <w:sz w:val="24"/>
          <w:szCs w:val="24"/>
        </w:rPr>
        <w:t>г стоимость завтрака на 1 р</w:t>
      </w:r>
      <w:r>
        <w:rPr>
          <w:rFonts w:ascii="Times New Roman" w:hAnsi="Times New Roman" w:cs="Times New Roman"/>
          <w:sz w:val="24"/>
          <w:szCs w:val="24"/>
        </w:rPr>
        <w:t>ебенка повысилась и стала 15 р.3</w:t>
      </w:r>
      <w:r w:rsidR="005C42C6" w:rsidRPr="000A4CB2">
        <w:rPr>
          <w:rFonts w:ascii="Times New Roman" w:hAnsi="Times New Roman" w:cs="Times New Roman"/>
          <w:sz w:val="24"/>
          <w:szCs w:val="24"/>
        </w:rPr>
        <w:t>0 коп.</w:t>
      </w:r>
    </w:p>
    <w:p w:rsidR="00874C5E" w:rsidRPr="00874C5E" w:rsidRDefault="003769AF" w:rsidP="00874C5E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Организация питания за 2018-2019</w:t>
      </w:r>
      <w:r w:rsidR="00874C5E" w:rsidRPr="00874C5E">
        <w:rPr>
          <w:rFonts w:ascii="Times New Roman" w:hAnsi="Times New Roman" w:cs="Times New Roman"/>
          <w:b/>
        </w:rPr>
        <w:t xml:space="preserve"> учебный год:</w:t>
      </w:r>
    </w:p>
    <w:p w:rsidR="00874C5E" w:rsidRPr="00874C5E" w:rsidRDefault="00874C5E" w:rsidP="00874C5E">
      <w:pPr>
        <w:rPr>
          <w:rFonts w:ascii="Times New Roman" w:hAnsi="Times New Roman" w:cs="Times New Roman"/>
        </w:rPr>
      </w:pPr>
      <w:r w:rsidRPr="00874C5E">
        <w:rPr>
          <w:rFonts w:ascii="Times New Roman" w:hAnsi="Times New Roman" w:cs="Times New Roman"/>
        </w:rPr>
        <w:t>1. Организация питания в 1-4 классах.</w:t>
      </w:r>
    </w:p>
    <w:tbl>
      <w:tblPr>
        <w:tblStyle w:val="a3"/>
        <w:tblW w:w="11392" w:type="dxa"/>
        <w:tblInd w:w="250" w:type="dxa"/>
        <w:tblLayout w:type="fixed"/>
        <w:tblLook w:val="04A0"/>
      </w:tblPr>
      <w:tblGrid>
        <w:gridCol w:w="598"/>
        <w:gridCol w:w="678"/>
        <w:gridCol w:w="567"/>
        <w:gridCol w:w="567"/>
        <w:gridCol w:w="567"/>
        <w:gridCol w:w="567"/>
        <w:gridCol w:w="599"/>
        <w:gridCol w:w="556"/>
        <w:gridCol w:w="599"/>
        <w:gridCol w:w="495"/>
        <w:gridCol w:w="599"/>
        <w:gridCol w:w="511"/>
        <w:gridCol w:w="468"/>
        <w:gridCol w:w="567"/>
        <w:gridCol w:w="599"/>
        <w:gridCol w:w="535"/>
        <w:gridCol w:w="457"/>
        <w:gridCol w:w="394"/>
        <w:gridCol w:w="708"/>
        <w:gridCol w:w="761"/>
      </w:tblGrid>
      <w:tr w:rsidR="00874C5E" w:rsidTr="00874C5E">
        <w:tc>
          <w:tcPr>
            <w:tcW w:w="11392" w:type="dxa"/>
            <w:gridSpan w:val="20"/>
          </w:tcPr>
          <w:p w:rsidR="00874C5E" w:rsidRPr="000F1AEF" w:rsidRDefault="00874C5E" w:rsidP="00FC6545">
            <w:pPr>
              <w:jc w:val="center"/>
              <w:rPr>
                <w:b/>
                <w:sz w:val="16"/>
              </w:rPr>
            </w:pPr>
            <w:r w:rsidRPr="000F1AEF">
              <w:rPr>
                <w:b/>
                <w:sz w:val="16"/>
              </w:rPr>
              <w:t>Расход продуктов питания</w:t>
            </w:r>
            <w:r>
              <w:rPr>
                <w:b/>
                <w:sz w:val="16"/>
              </w:rPr>
              <w:t xml:space="preserve"> (в рублях)</w:t>
            </w:r>
          </w:p>
        </w:tc>
      </w:tr>
      <w:tr w:rsidR="00874C5E" w:rsidTr="004647BE">
        <w:tc>
          <w:tcPr>
            <w:tcW w:w="1276" w:type="dxa"/>
            <w:gridSpan w:val="2"/>
          </w:tcPr>
          <w:p w:rsidR="00874C5E" w:rsidRPr="000F1AEF" w:rsidRDefault="00874C5E" w:rsidP="00FC6545">
            <w:pPr>
              <w:jc w:val="center"/>
              <w:rPr>
                <w:b/>
                <w:sz w:val="16"/>
              </w:rPr>
            </w:pPr>
            <w:r w:rsidRPr="000F1AEF">
              <w:rPr>
                <w:b/>
                <w:sz w:val="16"/>
              </w:rPr>
              <w:t>Сентябрь 201</w:t>
            </w:r>
            <w:r w:rsidR="00BC72B9">
              <w:rPr>
                <w:b/>
                <w:sz w:val="16"/>
              </w:rPr>
              <w:t>8</w:t>
            </w:r>
          </w:p>
        </w:tc>
        <w:tc>
          <w:tcPr>
            <w:tcW w:w="1134" w:type="dxa"/>
            <w:gridSpan w:val="2"/>
          </w:tcPr>
          <w:p w:rsidR="00874C5E" w:rsidRPr="000F1AEF" w:rsidRDefault="00874C5E" w:rsidP="00FC6545">
            <w:pPr>
              <w:jc w:val="center"/>
              <w:rPr>
                <w:b/>
                <w:sz w:val="16"/>
              </w:rPr>
            </w:pPr>
            <w:r w:rsidRPr="000F1AEF">
              <w:rPr>
                <w:b/>
                <w:sz w:val="16"/>
              </w:rPr>
              <w:t>Октябрь 201</w:t>
            </w:r>
            <w:r w:rsidR="00BC72B9">
              <w:rPr>
                <w:b/>
                <w:sz w:val="16"/>
              </w:rPr>
              <w:t>8</w:t>
            </w:r>
            <w:r w:rsidRPr="000F1AEF">
              <w:rPr>
                <w:b/>
                <w:sz w:val="16"/>
              </w:rPr>
              <w:t>г.</w:t>
            </w:r>
          </w:p>
        </w:tc>
        <w:tc>
          <w:tcPr>
            <w:tcW w:w="1134" w:type="dxa"/>
            <w:gridSpan w:val="2"/>
          </w:tcPr>
          <w:p w:rsidR="00874C5E" w:rsidRPr="000F1AEF" w:rsidRDefault="00874C5E" w:rsidP="00FC6545">
            <w:pPr>
              <w:jc w:val="center"/>
              <w:rPr>
                <w:b/>
                <w:sz w:val="16"/>
              </w:rPr>
            </w:pPr>
            <w:r w:rsidRPr="000F1AEF">
              <w:rPr>
                <w:b/>
                <w:sz w:val="16"/>
              </w:rPr>
              <w:t>Ноябрь 201</w:t>
            </w:r>
            <w:r w:rsidR="00BC72B9">
              <w:rPr>
                <w:b/>
                <w:sz w:val="16"/>
              </w:rPr>
              <w:t>8</w:t>
            </w:r>
            <w:r w:rsidRPr="000F1AEF">
              <w:rPr>
                <w:b/>
                <w:sz w:val="16"/>
              </w:rPr>
              <w:t>г.</w:t>
            </w:r>
          </w:p>
        </w:tc>
        <w:tc>
          <w:tcPr>
            <w:tcW w:w="1155" w:type="dxa"/>
            <w:gridSpan w:val="2"/>
          </w:tcPr>
          <w:p w:rsidR="00874C5E" w:rsidRPr="000F1AEF" w:rsidRDefault="00874C5E" w:rsidP="00FC6545">
            <w:pPr>
              <w:jc w:val="center"/>
              <w:rPr>
                <w:b/>
                <w:sz w:val="16"/>
              </w:rPr>
            </w:pPr>
            <w:r w:rsidRPr="000F1AEF">
              <w:rPr>
                <w:b/>
                <w:sz w:val="16"/>
              </w:rPr>
              <w:t>Декабрь 201</w:t>
            </w:r>
            <w:r w:rsidR="00BC72B9">
              <w:rPr>
                <w:b/>
                <w:sz w:val="16"/>
              </w:rPr>
              <w:t>8</w:t>
            </w:r>
            <w:r w:rsidRPr="000F1AEF">
              <w:rPr>
                <w:b/>
                <w:sz w:val="16"/>
              </w:rPr>
              <w:t>г.</w:t>
            </w:r>
          </w:p>
        </w:tc>
        <w:tc>
          <w:tcPr>
            <w:tcW w:w="1094" w:type="dxa"/>
            <w:gridSpan w:val="2"/>
          </w:tcPr>
          <w:p w:rsidR="00874C5E" w:rsidRPr="000F1AEF" w:rsidRDefault="00874C5E" w:rsidP="00FC6545">
            <w:pPr>
              <w:jc w:val="center"/>
              <w:rPr>
                <w:b/>
                <w:sz w:val="16"/>
              </w:rPr>
            </w:pPr>
            <w:r w:rsidRPr="000F1AEF">
              <w:rPr>
                <w:b/>
                <w:sz w:val="16"/>
              </w:rPr>
              <w:t>Январь 201</w:t>
            </w:r>
            <w:r w:rsidR="00BC72B9">
              <w:rPr>
                <w:b/>
                <w:sz w:val="16"/>
              </w:rPr>
              <w:t>9</w:t>
            </w:r>
            <w:r w:rsidRPr="000F1AEF">
              <w:rPr>
                <w:b/>
                <w:sz w:val="16"/>
              </w:rPr>
              <w:t>г.</w:t>
            </w:r>
          </w:p>
        </w:tc>
        <w:tc>
          <w:tcPr>
            <w:tcW w:w="1110" w:type="dxa"/>
            <w:gridSpan w:val="2"/>
          </w:tcPr>
          <w:p w:rsidR="00874C5E" w:rsidRPr="000F1AEF" w:rsidRDefault="00874C5E" w:rsidP="00FC6545">
            <w:pPr>
              <w:jc w:val="center"/>
              <w:rPr>
                <w:b/>
                <w:sz w:val="16"/>
              </w:rPr>
            </w:pPr>
            <w:r w:rsidRPr="000F1AEF">
              <w:rPr>
                <w:b/>
                <w:sz w:val="16"/>
              </w:rPr>
              <w:t>Февраль</w:t>
            </w:r>
            <w:r w:rsidR="00BC72B9">
              <w:rPr>
                <w:b/>
                <w:sz w:val="16"/>
              </w:rPr>
              <w:t xml:space="preserve"> 2019</w:t>
            </w:r>
            <w:r>
              <w:rPr>
                <w:b/>
                <w:sz w:val="16"/>
              </w:rPr>
              <w:t>г.</w:t>
            </w:r>
          </w:p>
        </w:tc>
        <w:tc>
          <w:tcPr>
            <w:tcW w:w="1035" w:type="dxa"/>
            <w:gridSpan w:val="2"/>
          </w:tcPr>
          <w:p w:rsidR="00874C5E" w:rsidRPr="000F1AEF" w:rsidRDefault="00874C5E" w:rsidP="00FC6545">
            <w:pPr>
              <w:jc w:val="center"/>
              <w:rPr>
                <w:b/>
                <w:sz w:val="16"/>
              </w:rPr>
            </w:pPr>
            <w:r w:rsidRPr="000F1AEF">
              <w:rPr>
                <w:b/>
                <w:sz w:val="16"/>
              </w:rPr>
              <w:t>Март</w:t>
            </w:r>
            <w:r w:rsidR="00BC72B9">
              <w:rPr>
                <w:b/>
                <w:sz w:val="16"/>
              </w:rPr>
              <w:t xml:space="preserve"> 2019</w:t>
            </w:r>
            <w:r>
              <w:rPr>
                <w:b/>
                <w:sz w:val="16"/>
              </w:rPr>
              <w:t>г.</w:t>
            </w:r>
          </w:p>
        </w:tc>
        <w:tc>
          <w:tcPr>
            <w:tcW w:w="1134" w:type="dxa"/>
            <w:gridSpan w:val="2"/>
          </w:tcPr>
          <w:p w:rsidR="00874C5E" w:rsidRPr="000F1AEF" w:rsidRDefault="00874C5E" w:rsidP="00FC6545">
            <w:pPr>
              <w:jc w:val="center"/>
              <w:rPr>
                <w:b/>
                <w:sz w:val="16"/>
              </w:rPr>
            </w:pPr>
            <w:r w:rsidRPr="000F1AEF">
              <w:rPr>
                <w:b/>
                <w:sz w:val="16"/>
              </w:rPr>
              <w:t>Апрель</w:t>
            </w:r>
            <w:r w:rsidR="00BC72B9">
              <w:rPr>
                <w:b/>
                <w:sz w:val="16"/>
              </w:rPr>
              <w:t xml:space="preserve"> 2019</w:t>
            </w:r>
            <w:r>
              <w:rPr>
                <w:b/>
                <w:sz w:val="16"/>
              </w:rPr>
              <w:t>г.</w:t>
            </w:r>
          </w:p>
        </w:tc>
        <w:tc>
          <w:tcPr>
            <w:tcW w:w="851" w:type="dxa"/>
            <w:gridSpan w:val="2"/>
          </w:tcPr>
          <w:p w:rsidR="00874C5E" w:rsidRPr="000F1AEF" w:rsidRDefault="00874C5E" w:rsidP="00FC6545">
            <w:pPr>
              <w:jc w:val="center"/>
              <w:rPr>
                <w:b/>
                <w:sz w:val="16"/>
              </w:rPr>
            </w:pPr>
            <w:r w:rsidRPr="000F1AEF">
              <w:rPr>
                <w:b/>
                <w:sz w:val="16"/>
              </w:rPr>
              <w:t>Май</w:t>
            </w:r>
            <w:r w:rsidR="00BC72B9">
              <w:rPr>
                <w:b/>
                <w:sz w:val="16"/>
              </w:rPr>
              <w:t xml:space="preserve"> 2019</w:t>
            </w:r>
            <w:r>
              <w:rPr>
                <w:b/>
                <w:sz w:val="16"/>
              </w:rPr>
              <w:t>г.</w:t>
            </w:r>
          </w:p>
        </w:tc>
        <w:tc>
          <w:tcPr>
            <w:tcW w:w="1469" w:type="dxa"/>
            <w:gridSpan w:val="2"/>
          </w:tcPr>
          <w:p w:rsidR="00874C5E" w:rsidRPr="000F1AEF" w:rsidRDefault="00874C5E" w:rsidP="00FC6545">
            <w:pPr>
              <w:jc w:val="center"/>
              <w:rPr>
                <w:b/>
                <w:sz w:val="16"/>
              </w:rPr>
            </w:pPr>
            <w:r w:rsidRPr="000F1AEF">
              <w:rPr>
                <w:b/>
                <w:sz w:val="16"/>
              </w:rPr>
              <w:t>Всего</w:t>
            </w:r>
          </w:p>
        </w:tc>
      </w:tr>
      <w:tr w:rsidR="00874C5E" w:rsidTr="004647BE">
        <w:tc>
          <w:tcPr>
            <w:tcW w:w="598" w:type="dxa"/>
          </w:tcPr>
          <w:p w:rsidR="00874C5E" w:rsidRPr="00526BB2" w:rsidRDefault="00874C5E" w:rsidP="00FC6545">
            <w:pPr>
              <w:rPr>
                <w:sz w:val="16"/>
              </w:rPr>
            </w:pPr>
            <w:r w:rsidRPr="00526BB2">
              <w:rPr>
                <w:sz w:val="16"/>
              </w:rPr>
              <w:t xml:space="preserve">К-во </w:t>
            </w:r>
            <w:r>
              <w:rPr>
                <w:sz w:val="16"/>
              </w:rPr>
              <w:t>д</w:t>
            </w:r>
            <w:r>
              <w:rPr>
                <w:sz w:val="16"/>
              </w:rPr>
              <w:lastRenderedPageBreak/>
              <w:t>ето-</w:t>
            </w:r>
            <w:r w:rsidRPr="00526BB2">
              <w:rPr>
                <w:sz w:val="16"/>
              </w:rPr>
              <w:t xml:space="preserve">детей </w:t>
            </w:r>
          </w:p>
        </w:tc>
        <w:tc>
          <w:tcPr>
            <w:tcW w:w="678" w:type="dxa"/>
          </w:tcPr>
          <w:p w:rsidR="00874C5E" w:rsidRPr="00526BB2" w:rsidRDefault="00874C5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сумма</w:t>
            </w:r>
          </w:p>
        </w:tc>
        <w:tc>
          <w:tcPr>
            <w:tcW w:w="567" w:type="dxa"/>
          </w:tcPr>
          <w:p w:rsidR="00874C5E" w:rsidRPr="00526BB2" w:rsidRDefault="00874C5E" w:rsidP="00FC6545">
            <w:pPr>
              <w:rPr>
                <w:sz w:val="16"/>
              </w:rPr>
            </w:pPr>
            <w:r w:rsidRPr="00526BB2">
              <w:rPr>
                <w:sz w:val="16"/>
              </w:rPr>
              <w:t xml:space="preserve">К-во </w:t>
            </w:r>
            <w:r>
              <w:rPr>
                <w:sz w:val="16"/>
              </w:rPr>
              <w:t>д</w:t>
            </w:r>
            <w:r>
              <w:rPr>
                <w:sz w:val="16"/>
              </w:rPr>
              <w:lastRenderedPageBreak/>
              <w:t>ето-</w:t>
            </w:r>
            <w:r w:rsidRPr="00526BB2">
              <w:rPr>
                <w:sz w:val="16"/>
              </w:rPr>
              <w:t xml:space="preserve">детей </w:t>
            </w:r>
          </w:p>
        </w:tc>
        <w:tc>
          <w:tcPr>
            <w:tcW w:w="567" w:type="dxa"/>
          </w:tcPr>
          <w:p w:rsidR="00874C5E" w:rsidRDefault="00874C5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Сум</w:t>
            </w:r>
          </w:p>
          <w:p w:rsidR="00874C5E" w:rsidRPr="00526BB2" w:rsidRDefault="00874C5E" w:rsidP="00FC6545">
            <w:pPr>
              <w:rPr>
                <w:sz w:val="16"/>
              </w:rPr>
            </w:pPr>
            <w:r>
              <w:rPr>
                <w:sz w:val="16"/>
              </w:rPr>
              <w:t>ма</w:t>
            </w:r>
          </w:p>
        </w:tc>
        <w:tc>
          <w:tcPr>
            <w:tcW w:w="567" w:type="dxa"/>
          </w:tcPr>
          <w:p w:rsidR="00874C5E" w:rsidRPr="00526BB2" w:rsidRDefault="00874C5E" w:rsidP="00FC6545">
            <w:pPr>
              <w:rPr>
                <w:sz w:val="16"/>
              </w:rPr>
            </w:pPr>
            <w:r w:rsidRPr="00526BB2">
              <w:rPr>
                <w:sz w:val="16"/>
              </w:rPr>
              <w:t xml:space="preserve">К-во </w:t>
            </w:r>
            <w:r>
              <w:rPr>
                <w:sz w:val="16"/>
              </w:rPr>
              <w:t>д</w:t>
            </w:r>
            <w:r>
              <w:rPr>
                <w:sz w:val="16"/>
              </w:rPr>
              <w:lastRenderedPageBreak/>
              <w:t>ето-</w:t>
            </w:r>
            <w:r w:rsidRPr="00526BB2">
              <w:rPr>
                <w:sz w:val="16"/>
              </w:rPr>
              <w:t xml:space="preserve">детей </w:t>
            </w:r>
          </w:p>
        </w:tc>
        <w:tc>
          <w:tcPr>
            <w:tcW w:w="567" w:type="dxa"/>
          </w:tcPr>
          <w:p w:rsidR="00874C5E" w:rsidRPr="00526BB2" w:rsidRDefault="00874C5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сумма</w:t>
            </w:r>
          </w:p>
        </w:tc>
        <w:tc>
          <w:tcPr>
            <w:tcW w:w="599" w:type="dxa"/>
          </w:tcPr>
          <w:p w:rsidR="00874C5E" w:rsidRPr="00526BB2" w:rsidRDefault="00874C5E" w:rsidP="00FC6545">
            <w:pPr>
              <w:rPr>
                <w:sz w:val="16"/>
              </w:rPr>
            </w:pPr>
            <w:r w:rsidRPr="00526BB2">
              <w:rPr>
                <w:sz w:val="16"/>
              </w:rPr>
              <w:t xml:space="preserve">К-во </w:t>
            </w:r>
            <w:r>
              <w:rPr>
                <w:sz w:val="16"/>
              </w:rPr>
              <w:t>д</w:t>
            </w:r>
            <w:r>
              <w:rPr>
                <w:sz w:val="16"/>
              </w:rPr>
              <w:lastRenderedPageBreak/>
              <w:t>ето-</w:t>
            </w:r>
            <w:r w:rsidRPr="00526BB2">
              <w:rPr>
                <w:sz w:val="16"/>
              </w:rPr>
              <w:t xml:space="preserve">детей </w:t>
            </w:r>
          </w:p>
        </w:tc>
        <w:tc>
          <w:tcPr>
            <w:tcW w:w="556" w:type="dxa"/>
          </w:tcPr>
          <w:p w:rsidR="00874C5E" w:rsidRPr="00526BB2" w:rsidRDefault="00874C5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сумма</w:t>
            </w:r>
          </w:p>
        </w:tc>
        <w:tc>
          <w:tcPr>
            <w:tcW w:w="599" w:type="dxa"/>
          </w:tcPr>
          <w:p w:rsidR="00874C5E" w:rsidRPr="00526BB2" w:rsidRDefault="00874C5E" w:rsidP="00FC6545">
            <w:pPr>
              <w:rPr>
                <w:sz w:val="16"/>
              </w:rPr>
            </w:pPr>
            <w:r w:rsidRPr="00526BB2">
              <w:rPr>
                <w:sz w:val="16"/>
              </w:rPr>
              <w:t xml:space="preserve">К-во </w:t>
            </w:r>
            <w:r>
              <w:rPr>
                <w:sz w:val="16"/>
              </w:rPr>
              <w:t>д</w:t>
            </w:r>
            <w:r>
              <w:rPr>
                <w:sz w:val="16"/>
              </w:rPr>
              <w:lastRenderedPageBreak/>
              <w:t>ето-</w:t>
            </w:r>
            <w:r w:rsidRPr="00526BB2">
              <w:rPr>
                <w:sz w:val="16"/>
              </w:rPr>
              <w:t xml:space="preserve">детей </w:t>
            </w:r>
          </w:p>
        </w:tc>
        <w:tc>
          <w:tcPr>
            <w:tcW w:w="495" w:type="dxa"/>
          </w:tcPr>
          <w:p w:rsidR="00874C5E" w:rsidRPr="00526BB2" w:rsidRDefault="00874C5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сумма</w:t>
            </w:r>
          </w:p>
        </w:tc>
        <w:tc>
          <w:tcPr>
            <w:tcW w:w="599" w:type="dxa"/>
          </w:tcPr>
          <w:p w:rsidR="00874C5E" w:rsidRPr="00526BB2" w:rsidRDefault="00874C5E" w:rsidP="00FC6545">
            <w:pPr>
              <w:rPr>
                <w:sz w:val="16"/>
              </w:rPr>
            </w:pPr>
            <w:r w:rsidRPr="00526BB2">
              <w:rPr>
                <w:sz w:val="16"/>
              </w:rPr>
              <w:t xml:space="preserve">К-во </w:t>
            </w:r>
            <w:r>
              <w:rPr>
                <w:sz w:val="16"/>
              </w:rPr>
              <w:t>д</w:t>
            </w:r>
            <w:r>
              <w:rPr>
                <w:sz w:val="16"/>
              </w:rPr>
              <w:lastRenderedPageBreak/>
              <w:t>ето-</w:t>
            </w:r>
            <w:r w:rsidRPr="00526BB2">
              <w:rPr>
                <w:sz w:val="16"/>
              </w:rPr>
              <w:t xml:space="preserve">детей </w:t>
            </w:r>
          </w:p>
        </w:tc>
        <w:tc>
          <w:tcPr>
            <w:tcW w:w="511" w:type="dxa"/>
          </w:tcPr>
          <w:p w:rsidR="00874C5E" w:rsidRPr="00526BB2" w:rsidRDefault="00874C5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сумма</w:t>
            </w:r>
          </w:p>
        </w:tc>
        <w:tc>
          <w:tcPr>
            <w:tcW w:w="468" w:type="dxa"/>
          </w:tcPr>
          <w:p w:rsidR="00874C5E" w:rsidRPr="00526BB2" w:rsidRDefault="00874C5E" w:rsidP="00FC6545">
            <w:pPr>
              <w:rPr>
                <w:sz w:val="16"/>
              </w:rPr>
            </w:pPr>
            <w:r w:rsidRPr="00526BB2">
              <w:rPr>
                <w:sz w:val="16"/>
              </w:rPr>
              <w:t xml:space="preserve">К-во </w:t>
            </w:r>
            <w:r>
              <w:rPr>
                <w:sz w:val="16"/>
              </w:rPr>
              <w:t>д</w:t>
            </w:r>
            <w:r>
              <w:rPr>
                <w:sz w:val="16"/>
              </w:rPr>
              <w:lastRenderedPageBreak/>
              <w:t>ето-</w:t>
            </w:r>
            <w:r w:rsidRPr="00526BB2">
              <w:rPr>
                <w:sz w:val="16"/>
              </w:rPr>
              <w:t xml:space="preserve">детей </w:t>
            </w:r>
          </w:p>
        </w:tc>
        <w:tc>
          <w:tcPr>
            <w:tcW w:w="567" w:type="dxa"/>
          </w:tcPr>
          <w:p w:rsidR="00874C5E" w:rsidRPr="00526BB2" w:rsidRDefault="00874C5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сумма</w:t>
            </w:r>
          </w:p>
        </w:tc>
        <w:tc>
          <w:tcPr>
            <w:tcW w:w="599" w:type="dxa"/>
          </w:tcPr>
          <w:p w:rsidR="00874C5E" w:rsidRPr="00526BB2" w:rsidRDefault="00874C5E" w:rsidP="00FC6545">
            <w:pPr>
              <w:rPr>
                <w:sz w:val="16"/>
              </w:rPr>
            </w:pPr>
            <w:r w:rsidRPr="00526BB2">
              <w:rPr>
                <w:sz w:val="16"/>
              </w:rPr>
              <w:t xml:space="preserve">К-во </w:t>
            </w:r>
            <w:r>
              <w:rPr>
                <w:sz w:val="16"/>
              </w:rPr>
              <w:t>д</w:t>
            </w:r>
            <w:r>
              <w:rPr>
                <w:sz w:val="16"/>
              </w:rPr>
              <w:lastRenderedPageBreak/>
              <w:t>ето-</w:t>
            </w:r>
            <w:r w:rsidRPr="00526BB2">
              <w:rPr>
                <w:sz w:val="16"/>
              </w:rPr>
              <w:t xml:space="preserve">детей </w:t>
            </w:r>
          </w:p>
        </w:tc>
        <w:tc>
          <w:tcPr>
            <w:tcW w:w="535" w:type="dxa"/>
          </w:tcPr>
          <w:p w:rsidR="00874C5E" w:rsidRPr="00526BB2" w:rsidRDefault="00874C5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сумма</w:t>
            </w:r>
          </w:p>
        </w:tc>
        <w:tc>
          <w:tcPr>
            <w:tcW w:w="457" w:type="dxa"/>
          </w:tcPr>
          <w:p w:rsidR="00874C5E" w:rsidRPr="00526BB2" w:rsidRDefault="00874C5E" w:rsidP="00FC6545">
            <w:pPr>
              <w:rPr>
                <w:sz w:val="16"/>
              </w:rPr>
            </w:pPr>
            <w:r w:rsidRPr="00526BB2">
              <w:rPr>
                <w:sz w:val="16"/>
              </w:rPr>
              <w:t xml:space="preserve">К-во </w:t>
            </w:r>
            <w:r>
              <w:rPr>
                <w:sz w:val="16"/>
              </w:rPr>
              <w:t>д</w:t>
            </w:r>
            <w:r>
              <w:rPr>
                <w:sz w:val="16"/>
              </w:rPr>
              <w:lastRenderedPageBreak/>
              <w:t>ето-</w:t>
            </w:r>
            <w:r w:rsidRPr="00526BB2">
              <w:rPr>
                <w:sz w:val="16"/>
              </w:rPr>
              <w:t xml:space="preserve">детей </w:t>
            </w:r>
          </w:p>
        </w:tc>
        <w:tc>
          <w:tcPr>
            <w:tcW w:w="394" w:type="dxa"/>
          </w:tcPr>
          <w:p w:rsidR="00874C5E" w:rsidRPr="00526BB2" w:rsidRDefault="00874C5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сумма</w:t>
            </w:r>
          </w:p>
        </w:tc>
        <w:tc>
          <w:tcPr>
            <w:tcW w:w="708" w:type="dxa"/>
          </w:tcPr>
          <w:p w:rsidR="00874C5E" w:rsidRDefault="00874C5E" w:rsidP="00FC6545">
            <w:pPr>
              <w:rPr>
                <w:sz w:val="16"/>
              </w:rPr>
            </w:pPr>
            <w:r>
              <w:rPr>
                <w:sz w:val="16"/>
              </w:rPr>
              <w:t>Сумма</w:t>
            </w:r>
          </w:p>
          <w:p w:rsidR="00874C5E" w:rsidRPr="00526BB2" w:rsidRDefault="00874C5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расхода п/пит.</w:t>
            </w:r>
          </w:p>
        </w:tc>
        <w:tc>
          <w:tcPr>
            <w:tcW w:w="761" w:type="dxa"/>
          </w:tcPr>
          <w:p w:rsidR="00874C5E" w:rsidRPr="00526BB2" w:rsidRDefault="00874C5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 xml:space="preserve">Ст-сть 1 </w:t>
            </w:r>
            <w:r>
              <w:rPr>
                <w:sz w:val="16"/>
              </w:rPr>
              <w:lastRenderedPageBreak/>
              <w:t>детодня</w:t>
            </w:r>
          </w:p>
        </w:tc>
      </w:tr>
      <w:tr w:rsidR="00874C5E" w:rsidTr="004647BE">
        <w:tc>
          <w:tcPr>
            <w:tcW w:w="598" w:type="dxa"/>
          </w:tcPr>
          <w:p w:rsidR="00BC72B9" w:rsidRPr="00526BB2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60,2</w:t>
            </w:r>
          </w:p>
        </w:tc>
        <w:tc>
          <w:tcPr>
            <w:tcW w:w="678" w:type="dxa"/>
          </w:tcPr>
          <w:p w:rsidR="00874C5E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t>126,0</w:t>
            </w:r>
          </w:p>
        </w:tc>
        <w:tc>
          <w:tcPr>
            <w:tcW w:w="567" w:type="dxa"/>
          </w:tcPr>
          <w:p w:rsidR="00874C5E" w:rsidRPr="00526BB2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t>8744</w:t>
            </w:r>
          </w:p>
        </w:tc>
        <w:tc>
          <w:tcPr>
            <w:tcW w:w="567" w:type="dxa"/>
          </w:tcPr>
          <w:p w:rsidR="00874C5E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t>136,9</w:t>
            </w:r>
          </w:p>
        </w:tc>
        <w:tc>
          <w:tcPr>
            <w:tcW w:w="567" w:type="dxa"/>
          </w:tcPr>
          <w:p w:rsidR="00874C5E" w:rsidRPr="00526BB2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t>6287</w:t>
            </w:r>
          </w:p>
        </w:tc>
        <w:tc>
          <w:tcPr>
            <w:tcW w:w="567" w:type="dxa"/>
          </w:tcPr>
          <w:p w:rsidR="00874C5E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t>95,9</w:t>
            </w:r>
          </w:p>
        </w:tc>
        <w:tc>
          <w:tcPr>
            <w:tcW w:w="599" w:type="dxa"/>
          </w:tcPr>
          <w:p w:rsidR="00874C5E" w:rsidRPr="00526BB2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t>7789</w:t>
            </w:r>
          </w:p>
        </w:tc>
        <w:tc>
          <w:tcPr>
            <w:tcW w:w="556" w:type="dxa"/>
          </w:tcPr>
          <w:p w:rsidR="00874C5E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t>120,0</w:t>
            </w:r>
          </w:p>
        </w:tc>
        <w:tc>
          <w:tcPr>
            <w:tcW w:w="599" w:type="dxa"/>
          </w:tcPr>
          <w:p w:rsidR="00874C5E" w:rsidRPr="00526BB2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t>5396</w:t>
            </w:r>
          </w:p>
        </w:tc>
        <w:tc>
          <w:tcPr>
            <w:tcW w:w="495" w:type="dxa"/>
          </w:tcPr>
          <w:p w:rsidR="00874C5E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t>83,0</w:t>
            </w:r>
          </w:p>
        </w:tc>
        <w:tc>
          <w:tcPr>
            <w:tcW w:w="599" w:type="dxa"/>
          </w:tcPr>
          <w:p w:rsidR="00874C5E" w:rsidRPr="00526BB2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t>6512</w:t>
            </w:r>
          </w:p>
        </w:tc>
        <w:tc>
          <w:tcPr>
            <w:tcW w:w="511" w:type="dxa"/>
          </w:tcPr>
          <w:p w:rsidR="00874C5E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t>101,3</w:t>
            </w:r>
          </w:p>
        </w:tc>
        <w:tc>
          <w:tcPr>
            <w:tcW w:w="468" w:type="dxa"/>
          </w:tcPr>
          <w:p w:rsidR="00874C5E" w:rsidRPr="00526BB2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t>5038</w:t>
            </w:r>
          </w:p>
        </w:tc>
        <w:tc>
          <w:tcPr>
            <w:tcW w:w="567" w:type="dxa"/>
          </w:tcPr>
          <w:p w:rsidR="00874C5E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t>79,8</w:t>
            </w:r>
          </w:p>
        </w:tc>
        <w:tc>
          <w:tcPr>
            <w:tcW w:w="599" w:type="dxa"/>
          </w:tcPr>
          <w:p w:rsidR="00874C5E" w:rsidRPr="00526BB2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t>8137</w:t>
            </w:r>
          </w:p>
        </w:tc>
        <w:tc>
          <w:tcPr>
            <w:tcW w:w="535" w:type="dxa"/>
          </w:tcPr>
          <w:p w:rsidR="00874C5E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t>124,2</w:t>
            </w:r>
          </w:p>
        </w:tc>
        <w:tc>
          <w:tcPr>
            <w:tcW w:w="457" w:type="dxa"/>
          </w:tcPr>
          <w:p w:rsidR="00874C5E" w:rsidRPr="00526BB2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t>4762</w:t>
            </w:r>
          </w:p>
        </w:tc>
        <w:tc>
          <w:tcPr>
            <w:tcW w:w="394" w:type="dxa"/>
          </w:tcPr>
          <w:p w:rsidR="00874C5E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t>60,2</w:t>
            </w:r>
          </w:p>
        </w:tc>
        <w:tc>
          <w:tcPr>
            <w:tcW w:w="708" w:type="dxa"/>
          </w:tcPr>
          <w:p w:rsidR="00874C5E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t>927,3</w:t>
            </w:r>
          </w:p>
        </w:tc>
        <w:tc>
          <w:tcPr>
            <w:tcW w:w="761" w:type="dxa"/>
          </w:tcPr>
          <w:p w:rsidR="00874C5E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t>15,30</w:t>
            </w:r>
          </w:p>
        </w:tc>
      </w:tr>
    </w:tbl>
    <w:p w:rsidR="00874C5E" w:rsidRDefault="00874C5E" w:rsidP="00874C5E"/>
    <w:p w:rsidR="00874C5E" w:rsidRPr="002D4F3A" w:rsidRDefault="00874C5E" w:rsidP="00874C5E">
      <w:pPr>
        <w:rPr>
          <w:rFonts w:ascii="Times New Roman" w:hAnsi="Times New Roman" w:cs="Times New Roman"/>
          <w:sz w:val="24"/>
        </w:rPr>
      </w:pPr>
      <w:r w:rsidRPr="002D4F3A">
        <w:rPr>
          <w:rFonts w:ascii="Times New Roman" w:hAnsi="Times New Roman" w:cs="Times New Roman"/>
          <w:sz w:val="24"/>
        </w:rPr>
        <w:t xml:space="preserve">2. </w:t>
      </w:r>
      <w:r w:rsidRPr="00E13947">
        <w:rPr>
          <w:rFonts w:ascii="Times New Roman" w:hAnsi="Times New Roman" w:cs="Times New Roman"/>
          <w:b/>
          <w:sz w:val="28"/>
        </w:rPr>
        <w:t>Организация питания в группах предшкольной подготовки  «Солнечный круг»</w:t>
      </w:r>
    </w:p>
    <w:tbl>
      <w:tblPr>
        <w:tblStyle w:val="a3"/>
        <w:tblW w:w="11590" w:type="dxa"/>
        <w:tblLayout w:type="fixed"/>
        <w:tblLook w:val="04A0"/>
      </w:tblPr>
      <w:tblGrid>
        <w:gridCol w:w="534"/>
        <w:gridCol w:w="567"/>
        <w:gridCol w:w="567"/>
        <w:gridCol w:w="567"/>
        <w:gridCol w:w="709"/>
        <w:gridCol w:w="567"/>
        <w:gridCol w:w="567"/>
        <w:gridCol w:w="567"/>
        <w:gridCol w:w="567"/>
        <w:gridCol w:w="567"/>
        <w:gridCol w:w="566"/>
        <w:gridCol w:w="418"/>
        <w:gridCol w:w="618"/>
        <w:gridCol w:w="524"/>
        <w:gridCol w:w="703"/>
        <w:gridCol w:w="431"/>
        <w:gridCol w:w="567"/>
        <w:gridCol w:w="567"/>
        <w:gridCol w:w="708"/>
        <w:gridCol w:w="709"/>
      </w:tblGrid>
      <w:tr w:rsidR="00874C5E" w:rsidRPr="000F1AEF" w:rsidTr="00874C5E">
        <w:trPr>
          <w:gridAfter w:val="2"/>
          <w:wAfter w:w="1417" w:type="dxa"/>
        </w:trPr>
        <w:tc>
          <w:tcPr>
            <w:tcW w:w="1101" w:type="dxa"/>
            <w:gridSpan w:val="2"/>
          </w:tcPr>
          <w:p w:rsidR="00874C5E" w:rsidRPr="000F1AEF" w:rsidRDefault="00874C5E" w:rsidP="00FC6545">
            <w:pPr>
              <w:jc w:val="center"/>
              <w:rPr>
                <w:b/>
                <w:sz w:val="16"/>
              </w:rPr>
            </w:pPr>
            <w:r w:rsidRPr="000F1AEF">
              <w:rPr>
                <w:b/>
                <w:sz w:val="16"/>
              </w:rPr>
              <w:t>Сентябрь 201</w:t>
            </w:r>
            <w:r w:rsidR="00BC72B9">
              <w:rPr>
                <w:b/>
                <w:sz w:val="16"/>
              </w:rPr>
              <w:t>8</w:t>
            </w:r>
          </w:p>
        </w:tc>
        <w:tc>
          <w:tcPr>
            <w:tcW w:w="1134" w:type="dxa"/>
            <w:gridSpan w:val="2"/>
          </w:tcPr>
          <w:p w:rsidR="00874C5E" w:rsidRPr="000F1AEF" w:rsidRDefault="00874C5E" w:rsidP="00FC6545">
            <w:pPr>
              <w:jc w:val="center"/>
              <w:rPr>
                <w:b/>
                <w:sz w:val="16"/>
              </w:rPr>
            </w:pPr>
            <w:r w:rsidRPr="000F1AEF">
              <w:rPr>
                <w:b/>
                <w:sz w:val="16"/>
              </w:rPr>
              <w:t>Октябрь 201</w:t>
            </w:r>
            <w:r w:rsidR="00BC72B9">
              <w:rPr>
                <w:b/>
                <w:sz w:val="16"/>
              </w:rPr>
              <w:t>8</w:t>
            </w:r>
            <w:r w:rsidRPr="000F1AEF">
              <w:rPr>
                <w:b/>
                <w:sz w:val="16"/>
              </w:rPr>
              <w:t>г.</w:t>
            </w:r>
          </w:p>
        </w:tc>
        <w:tc>
          <w:tcPr>
            <w:tcW w:w="1276" w:type="dxa"/>
            <w:gridSpan w:val="2"/>
          </w:tcPr>
          <w:p w:rsidR="00874C5E" w:rsidRPr="000F1AEF" w:rsidRDefault="00874C5E" w:rsidP="00FC6545">
            <w:pPr>
              <w:jc w:val="center"/>
              <w:rPr>
                <w:b/>
                <w:sz w:val="16"/>
              </w:rPr>
            </w:pPr>
            <w:r w:rsidRPr="000F1AEF">
              <w:rPr>
                <w:b/>
                <w:sz w:val="16"/>
              </w:rPr>
              <w:t>Ноябрь 201</w:t>
            </w:r>
            <w:r w:rsidR="00BC72B9">
              <w:rPr>
                <w:b/>
                <w:sz w:val="16"/>
              </w:rPr>
              <w:t>8</w:t>
            </w:r>
            <w:r w:rsidRPr="000F1AEF">
              <w:rPr>
                <w:b/>
                <w:sz w:val="16"/>
              </w:rPr>
              <w:t>г.</w:t>
            </w:r>
          </w:p>
        </w:tc>
        <w:tc>
          <w:tcPr>
            <w:tcW w:w="1134" w:type="dxa"/>
            <w:gridSpan w:val="2"/>
          </w:tcPr>
          <w:p w:rsidR="00874C5E" w:rsidRPr="000F1AEF" w:rsidRDefault="00874C5E" w:rsidP="00FC6545">
            <w:pPr>
              <w:jc w:val="center"/>
              <w:rPr>
                <w:b/>
                <w:sz w:val="16"/>
              </w:rPr>
            </w:pPr>
            <w:r w:rsidRPr="000F1AEF">
              <w:rPr>
                <w:b/>
                <w:sz w:val="16"/>
              </w:rPr>
              <w:t>Декабрь 201</w:t>
            </w:r>
            <w:r w:rsidR="00BC72B9">
              <w:rPr>
                <w:b/>
                <w:sz w:val="16"/>
              </w:rPr>
              <w:t>8</w:t>
            </w:r>
            <w:r w:rsidRPr="000F1AEF">
              <w:rPr>
                <w:b/>
                <w:sz w:val="16"/>
              </w:rPr>
              <w:t>г.</w:t>
            </w:r>
          </w:p>
        </w:tc>
        <w:tc>
          <w:tcPr>
            <w:tcW w:w="1134" w:type="dxa"/>
            <w:gridSpan w:val="2"/>
          </w:tcPr>
          <w:p w:rsidR="00874C5E" w:rsidRPr="000F1AEF" w:rsidRDefault="00874C5E" w:rsidP="00FC6545">
            <w:pPr>
              <w:jc w:val="center"/>
              <w:rPr>
                <w:b/>
                <w:sz w:val="16"/>
              </w:rPr>
            </w:pPr>
            <w:r w:rsidRPr="000F1AEF">
              <w:rPr>
                <w:b/>
                <w:sz w:val="16"/>
              </w:rPr>
              <w:t>Январь 201</w:t>
            </w:r>
            <w:r w:rsidR="00BC72B9">
              <w:rPr>
                <w:b/>
                <w:sz w:val="16"/>
              </w:rPr>
              <w:t>9</w:t>
            </w:r>
            <w:r w:rsidRPr="000F1AEF">
              <w:rPr>
                <w:b/>
                <w:sz w:val="16"/>
              </w:rPr>
              <w:t>г.</w:t>
            </w:r>
          </w:p>
        </w:tc>
        <w:tc>
          <w:tcPr>
            <w:tcW w:w="984" w:type="dxa"/>
            <w:gridSpan w:val="2"/>
          </w:tcPr>
          <w:p w:rsidR="00874C5E" w:rsidRPr="000F1AEF" w:rsidRDefault="00874C5E" w:rsidP="00FC6545">
            <w:pPr>
              <w:jc w:val="center"/>
              <w:rPr>
                <w:b/>
                <w:sz w:val="16"/>
              </w:rPr>
            </w:pPr>
            <w:r w:rsidRPr="000F1AEF">
              <w:rPr>
                <w:b/>
                <w:sz w:val="16"/>
              </w:rPr>
              <w:t>Февраль</w:t>
            </w:r>
            <w:r>
              <w:rPr>
                <w:b/>
                <w:sz w:val="16"/>
              </w:rPr>
              <w:t xml:space="preserve"> </w:t>
            </w:r>
            <w:r w:rsidR="00BC72B9">
              <w:rPr>
                <w:b/>
                <w:sz w:val="14"/>
              </w:rPr>
              <w:t>2019</w:t>
            </w:r>
            <w:r w:rsidRPr="00A720C6">
              <w:rPr>
                <w:b/>
                <w:sz w:val="14"/>
              </w:rPr>
              <w:t>г</w:t>
            </w:r>
            <w:r>
              <w:rPr>
                <w:b/>
                <w:sz w:val="16"/>
              </w:rPr>
              <w:t>.</w:t>
            </w:r>
          </w:p>
        </w:tc>
        <w:tc>
          <w:tcPr>
            <w:tcW w:w="1142" w:type="dxa"/>
            <w:gridSpan w:val="2"/>
          </w:tcPr>
          <w:p w:rsidR="00874C5E" w:rsidRPr="000F1AEF" w:rsidRDefault="00874C5E" w:rsidP="00FC6545">
            <w:pPr>
              <w:jc w:val="center"/>
              <w:rPr>
                <w:b/>
                <w:sz w:val="16"/>
              </w:rPr>
            </w:pPr>
            <w:r w:rsidRPr="000F1AEF">
              <w:rPr>
                <w:b/>
                <w:sz w:val="16"/>
              </w:rPr>
              <w:t>Март</w:t>
            </w:r>
            <w:r>
              <w:rPr>
                <w:b/>
                <w:sz w:val="16"/>
              </w:rPr>
              <w:t xml:space="preserve"> 2</w:t>
            </w:r>
            <w:r w:rsidR="00BC72B9">
              <w:rPr>
                <w:b/>
                <w:sz w:val="16"/>
              </w:rPr>
              <w:t>019</w:t>
            </w:r>
            <w:r>
              <w:rPr>
                <w:b/>
                <w:sz w:val="16"/>
              </w:rPr>
              <w:t>г.</w:t>
            </w:r>
          </w:p>
        </w:tc>
        <w:tc>
          <w:tcPr>
            <w:tcW w:w="1134" w:type="dxa"/>
            <w:gridSpan w:val="2"/>
          </w:tcPr>
          <w:p w:rsidR="00874C5E" w:rsidRPr="000F1AEF" w:rsidRDefault="00874C5E" w:rsidP="00FC6545">
            <w:pPr>
              <w:jc w:val="center"/>
              <w:rPr>
                <w:b/>
                <w:sz w:val="16"/>
              </w:rPr>
            </w:pPr>
            <w:r w:rsidRPr="000F1AEF">
              <w:rPr>
                <w:b/>
                <w:sz w:val="16"/>
              </w:rPr>
              <w:t>Апрель</w:t>
            </w:r>
            <w:r w:rsidR="00BC72B9">
              <w:rPr>
                <w:b/>
                <w:sz w:val="16"/>
              </w:rPr>
              <w:t xml:space="preserve"> 2019</w:t>
            </w:r>
            <w:r>
              <w:rPr>
                <w:b/>
                <w:sz w:val="16"/>
              </w:rPr>
              <w:t>г.</w:t>
            </w:r>
          </w:p>
        </w:tc>
        <w:tc>
          <w:tcPr>
            <w:tcW w:w="1134" w:type="dxa"/>
            <w:gridSpan w:val="2"/>
          </w:tcPr>
          <w:p w:rsidR="00874C5E" w:rsidRPr="000F1AEF" w:rsidRDefault="00874C5E" w:rsidP="00FC6545">
            <w:pPr>
              <w:jc w:val="center"/>
              <w:rPr>
                <w:b/>
                <w:sz w:val="16"/>
              </w:rPr>
            </w:pPr>
            <w:r w:rsidRPr="000F1AEF">
              <w:rPr>
                <w:b/>
                <w:sz w:val="16"/>
              </w:rPr>
              <w:t>Май</w:t>
            </w:r>
            <w:r w:rsidR="00BC72B9">
              <w:rPr>
                <w:b/>
                <w:sz w:val="16"/>
              </w:rPr>
              <w:t xml:space="preserve"> 2019</w:t>
            </w:r>
            <w:r>
              <w:rPr>
                <w:b/>
                <w:sz w:val="16"/>
              </w:rPr>
              <w:t>г.</w:t>
            </w:r>
          </w:p>
        </w:tc>
      </w:tr>
      <w:tr w:rsidR="00874C5E" w:rsidRPr="00526BB2" w:rsidTr="00874C5E">
        <w:tc>
          <w:tcPr>
            <w:tcW w:w="534" w:type="dxa"/>
          </w:tcPr>
          <w:p w:rsidR="00874C5E" w:rsidRPr="00526BB2" w:rsidRDefault="00874C5E" w:rsidP="00FC6545">
            <w:pPr>
              <w:rPr>
                <w:sz w:val="16"/>
              </w:rPr>
            </w:pPr>
            <w:r w:rsidRPr="00526BB2">
              <w:rPr>
                <w:sz w:val="16"/>
              </w:rPr>
              <w:t xml:space="preserve">К-во </w:t>
            </w:r>
            <w:r>
              <w:rPr>
                <w:sz w:val="16"/>
              </w:rPr>
              <w:t>дето-</w:t>
            </w:r>
            <w:r w:rsidRPr="00526BB2">
              <w:rPr>
                <w:sz w:val="16"/>
              </w:rPr>
              <w:t xml:space="preserve">детей </w:t>
            </w:r>
          </w:p>
        </w:tc>
        <w:tc>
          <w:tcPr>
            <w:tcW w:w="567" w:type="dxa"/>
          </w:tcPr>
          <w:p w:rsidR="00874C5E" w:rsidRPr="00FD5A24" w:rsidRDefault="00874C5E" w:rsidP="00FC6545">
            <w:pPr>
              <w:rPr>
                <w:sz w:val="14"/>
                <w:szCs w:val="14"/>
              </w:rPr>
            </w:pPr>
            <w:r w:rsidRPr="00FD5A24">
              <w:rPr>
                <w:sz w:val="14"/>
                <w:szCs w:val="14"/>
              </w:rPr>
              <w:t>сумма</w:t>
            </w:r>
          </w:p>
        </w:tc>
        <w:tc>
          <w:tcPr>
            <w:tcW w:w="567" w:type="dxa"/>
          </w:tcPr>
          <w:p w:rsidR="00874C5E" w:rsidRPr="00FD5A24" w:rsidRDefault="00874C5E" w:rsidP="00FC6545">
            <w:pPr>
              <w:rPr>
                <w:sz w:val="14"/>
                <w:szCs w:val="14"/>
              </w:rPr>
            </w:pPr>
            <w:r w:rsidRPr="00FD5A24">
              <w:rPr>
                <w:sz w:val="14"/>
                <w:szCs w:val="14"/>
              </w:rPr>
              <w:t xml:space="preserve">К-во дето-детей </w:t>
            </w:r>
          </w:p>
        </w:tc>
        <w:tc>
          <w:tcPr>
            <w:tcW w:w="567" w:type="dxa"/>
          </w:tcPr>
          <w:p w:rsidR="00874C5E" w:rsidRPr="00526BB2" w:rsidRDefault="00874C5E" w:rsidP="00FC6545">
            <w:pPr>
              <w:rPr>
                <w:sz w:val="16"/>
              </w:rPr>
            </w:pPr>
            <w:r>
              <w:rPr>
                <w:sz w:val="16"/>
              </w:rPr>
              <w:t>сумма</w:t>
            </w:r>
          </w:p>
        </w:tc>
        <w:tc>
          <w:tcPr>
            <w:tcW w:w="709" w:type="dxa"/>
          </w:tcPr>
          <w:p w:rsidR="00874C5E" w:rsidRPr="00526BB2" w:rsidRDefault="00874C5E" w:rsidP="00FC6545">
            <w:pPr>
              <w:rPr>
                <w:sz w:val="16"/>
              </w:rPr>
            </w:pPr>
            <w:r w:rsidRPr="00526BB2">
              <w:rPr>
                <w:sz w:val="16"/>
              </w:rPr>
              <w:t xml:space="preserve">К-во </w:t>
            </w:r>
            <w:r>
              <w:rPr>
                <w:sz w:val="16"/>
              </w:rPr>
              <w:t>дето-</w:t>
            </w:r>
            <w:r w:rsidRPr="00526BB2">
              <w:rPr>
                <w:sz w:val="16"/>
              </w:rPr>
              <w:t xml:space="preserve">детей </w:t>
            </w:r>
          </w:p>
        </w:tc>
        <w:tc>
          <w:tcPr>
            <w:tcW w:w="567" w:type="dxa"/>
          </w:tcPr>
          <w:p w:rsidR="00874C5E" w:rsidRPr="00526BB2" w:rsidRDefault="00874C5E" w:rsidP="00FC6545">
            <w:pPr>
              <w:rPr>
                <w:sz w:val="16"/>
              </w:rPr>
            </w:pPr>
            <w:r>
              <w:rPr>
                <w:sz w:val="16"/>
              </w:rPr>
              <w:t>сумма</w:t>
            </w:r>
          </w:p>
        </w:tc>
        <w:tc>
          <w:tcPr>
            <w:tcW w:w="567" w:type="dxa"/>
          </w:tcPr>
          <w:p w:rsidR="00874C5E" w:rsidRPr="00FD5A24" w:rsidRDefault="00874C5E" w:rsidP="00FC6545">
            <w:pPr>
              <w:rPr>
                <w:sz w:val="14"/>
                <w:szCs w:val="14"/>
              </w:rPr>
            </w:pPr>
            <w:r w:rsidRPr="00FD5A24">
              <w:rPr>
                <w:sz w:val="14"/>
                <w:szCs w:val="14"/>
              </w:rPr>
              <w:t xml:space="preserve">К-во дето-детей </w:t>
            </w:r>
          </w:p>
        </w:tc>
        <w:tc>
          <w:tcPr>
            <w:tcW w:w="567" w:type="dxa"/>
          </w:tcPr>
          <w:p w:rsidR="00874C5E" w:rsidRPr="00A82D14" w:rsidRDefault="00874C5E" w:rsidP="00FC6545">
            <w:pPr>
              <w:ind w:left="-108"/>
              <w:rPr>
                <w:b/>
                <w:sz w:val="12"/>
                <w:szCs w:val="14"/>
              </w:rPr>
            </w:pPr>
            <w:r>
              <w:rPr>
                <w:sz w:val="16"/>
              </w:rPr>
              <w:t>сумма</w:t>
            </w:r>
          </w:p>
        </w:tc>
        <w:tc>
          <w:tcPr>
            <w:tcW w:w="567" w:type="dxa"/>
          </w:tcPr>
          <w:p w:rsidR="00874C5E" w:rsidRPr="00F96554" w:rsidRDefault="00874C5E" w:rsidP="00FC6545">
            <w:pPr>
              <w:rPr>
                <w:sz w:val="12"/>
                <w:szCs w:val="12"/>
              </w:rPr>
            </w:pPr>
            <w:r w:rsidRPr="00F96554">
              <w:rPr>
                <w:sz w:val="12"/>
                <w:szCs w:val="12"/>
              </w:rPr>
              <w:t xml:space="preserve">К-во дето-детей </w:t>
            </w:r>
          </w:p>
        </w:tc>
        <w:tc>
          <w:tcPr>
            <w:tcW w:w="567" w:type="dxa"/>
          </w:tcPr>
          <w:p w:rsidR="00874C5E" w:rsidRPr="00FD5A24" w:rsidRDefault="00874C5E" w:rsidP="00FC6545">
            <w:pPr>
              <w:rPr>
                <w:sz w:val="14"/>
                <w:szCs w:val="14"/>
              </w:rPr>
            </w:pPr>
            <w:r w:rsidRPr="00FD5A24">
              <w:rPr>
                <w:sz w:val="14"/>
                <w:szCs w:val="14"/>
              </w:rPr>
              <w:t>сумма</w:t>
            </w:r>
          </w:p>
        </w:tc>
        <w:tc>
          <w:tcPr>
            <w:tcW w:w="566" w:type="dxa"/>
          </w:tcPr>
          <w:p w:rsidR="00874C5E" w:rsidRPr="00FD5A24" w:rsidRDefault="00874C5E" w:rsidP="00FC6545">
            <w:pPr>
              <w:rPr>
                <w:sz w:val="14"/>
                <w:szCs w:val="14"/>
              </w:rPr>
            </w:pPr>
            <w:r w:rsidRPr="00FD5A24">
              <w:rPr>
                <w:sz w:val="14"/>
                <w:szCs w:val="14"/>
              </w:rPr>
              <w:t xml:space="preserve">К-во дето-детей </w:t>
            </w:r>
          </w:p>
        </w:tc>
        <w:tc>
          <w:tcPr>
            <w:tcW w:w="418" w:type="dxa"/>
          </w:tcPr>
          <w:p w:rsidR="00874C5E" w:rsidRPr="00FD5A24" w:rsidRDefault="00874C5E" w:rsidP="00FC6545">
            <w:pPr>
              <w:rPr>
                <w:sz w:val="14"/>
                <w:szCs w:val="14"/>
              </w:rPr>
            </w:pPr>
            <w:r w:rsidRPr="00FD5A24">
              <w:rPr>
                <w:sz w:val="14"/>
                <w:szCs w:val="14"/>
              </w:rPr>
              <w:t>сумма</w:t>
            </w:r>
          </w:p>
        </w:tc>
        <w:tc>
          <w:tcPr>
            <w:tcW w:w="618" w:type="dxa"/>
          </w:tcPr>
          <w:p w:rsidR="00874C5E" w:rsidRPr="00FD5A24" w:rsidRDefault="00874C5E" w:rsidP="00FC6545">
            <w:pPr>
              <w:rPr>
                <w:sz w:val="14"/>
                <w:szCs w:val="14"/>
              </w:rPr>
            </w:pPr>
            <w:r w:rsidRPr="00FD5A24">
              <w:rPr>
                <w:sz w:val="14"/>
                <w:szCs w:val="14"/>
              </w:rPr>
              <w:t xml:space="preserve">К-во дето-детей </w:t>
            </w:r>
          </w:p>
        </w:tc>
        <w:tc>
          <w:tcPr>
            <w:tcW w:w="524" w:type="dxa"/>
          </w:tcPr>
          <w:p w:rsidR="00874C5E" w:rsidRPr="00FD5A24" w:rsidRDefault="00874C5E" w:rsidP="00FC6545">
            <w:pPr>
              <w:rPr>
                <w:sz w:val="14"/>
                <w:szCs w:val="14"/>
              </w:rPr>
            </w:pPr>
            <w:r w:rsidRPr="00FD5A24">
              <w:rPr>
                <w:sz w:val="14"/>
                <w:szCs w:val="14"/>
              </w:rPr>
              <w:t>сумма</w:t>
            </w:r>
          </w:p>
        </w:tc>
        <w:tc>
          <w:tcPr>
            <w:tcW w:w="703" w:type="dxa"/>
          </w:tcPr>
          <w:p w:rsidR="00874C5E" w:rsidRPr="00FD5A24" w:rsidRDefault="00874C5E" w:rsidP="00FC6545">
            <w:pPr>
              <w:rPr>
                <w:sz w:val="14"/>
                <w:szCs w:val="14"/>
              </w:rPr>
            </w:pPr>
            <w:r w:rsidRPr="00FD5A24">
              <w:rPr>
                <w:sz w:val="14"/>
                <w:szCs w:val="14"/>
              </w:rPr>
              <w:t xml:space="preserve">К-во дето-детей </w:t>
            </w:r>
          </w:p>
        </w:tc>
        <w:tc>
          <w:tcPr>
            <w:tcW w:w="431" w:type="dxa"/>
          </w:tcPr>
          <w:p w:rsidR="00874C5E" w:rsidRPr="00FD5A24" w:rsidRDefault="00874C5E" w:rsidP="00FC6545">
            <w:pPr>
              <w:rPr>
                <w:sz w:val="14"/>
                <w:szCs w:val="14"/>
              </w:rPr>
            </w:pPr>
            <w:r w:rsidRPr="00FD5A24">
              <w:rPr>
                <w:sz w:val="14"/>
                <w:szCs w:val="14"/>
              </w:rPr>
              <w:t>сумма</w:t>
            </w:r>
          </w:p>
        </w:tc>
        <w:tc>
          <w:tcPr>
            <w:tcW w:w="567" w:type="dxa"/>
          </w:tcPr>
          <w:p w:rsidR="00874C5E" w:rsidRPr="00FD5A24" w:rsidRDefault="00874C5E" w:rsidP="00FC6545">
            <w:pPr>
              <w:rPr>
                <w:sz w:val="14"/>
                <w:szCs w:val="14"/>
              </w:rPr>
            </w:pPr>
            <w:r w:rsidRPr="00FD5A24">
              <w:rPr>
                <w:sz w:val="14"/>
                <w:szCs w:val="14"/>
              </w:rPr>
              <w:t xml:space="preserve">К-во дето-детей </w:t>
            </w:r>
          </w:p>
        </w:tc>
        <w:tc>
          <w:tcPr>
            <w:tcW w:w="567" w:type="dxa"/>
          </w:tcPr>
          <w:p w:rsidR="00874C5E" w:rsidRPr="00F96554" w:rsidRDefault="00874C5E" w:rsidP="00FC6545">
            <w:pPr>
              <w:rPr>
                <w:sz w:val="12"/>
                <w:szCs w:val="12"/>
              </w:rPr>
            </w:pPr>
            <w:r w:rsidRPr="00F96554">
              <w:rPr>
                <w:sz w:val="12"/>
                <w:szCs w:val="12"/>
              </w:rPr>
              <w:t>сумма</w:t>
            </w:r>
          </w:p>
        </w:tc>
        <w:tc>
          <w:tcPr>
            <w:tcW w:w="708" w:type="dxa"/>
          </w:tcPr>
          <w:p w:rsidR="00874C5E" w:rsidRPr="00366C31" w:rsidRDefault="00874C5E" w:rsidP="00FC6545">
            <w:pPr>
              <w:rPr>
                <w:b/>
                <w:sz w:val="12"/>
                <w:szCs w:val="14"/>
              </w:rPr>
            </w:pPr>
            <w:r w:rsidRPr="00366C31">
              <w:rPr>
                <w:b/>
                <w:sz w:val="12"/>
                <w:szCs w:val="14"/>
              </w:rPr>
              <w:t>Сумма</w:t>
            </w:r>
          </w:p>
          <w:p w:rsidR="00874C5E" w:rsidRPr="00366C31" w:rsidRDefault="00874C5E" w:rsidP="00FC6545">
            <w:pPr>
              <w:rPr>
                <w:b/>
                <w:sz w:val="12"/>
                <w:szCs w:val="14"/>
              </w:rPr>
            </w:pPr>
            <w:r w:rsidRPr="00366C31">
              <w:rPr>
                <w:b/>
                <w:sz w:val="12"/>
                <w:szCs w:val="14"/>
              </w:rPr>
              <w:t>расхода п/пит.</w:t>
            </w:r>
          </w:p>
        </w:tc>
        <w:tc>
          <w:tcPr>
            <w:tcW w:w="709" w:type="dxa"/>
          </w:tcPr>
          <w:p w:rsidR="00874C5E" w:rsidRPr="00366C31" w:rsidRDefault="00874C5E" w:rsidP="00FC6545">
            <w:pPr>
              <w:rPr>
                <w:b/>
                <w:sz w:val="12"/>
                <w:szCs w:val="12"/>
              </w:rPr>
            </w:pPr>
            <w:r w:rsidRPr="00366C31">
              <w:rPr>
                <w:b/>
                <w:sz w:val="12"/>
                <w:szCs w:val="12"/>
              </w:rPr>
              <w:t>Стоим. 1 детодня</w:t>
            </w:r>
          </w:p>
        </w:tc>
      </w:tr>
      <w:tr w:rsidR="00874C5E" w:rsidTr="00874C5E">
        <w:tc>
          <w:tcPr>
            <w:tcW w:w="534" w:type="dxa"/>
          </w:tcPr>
          <w:p w:rsidR="00874C5E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t>18</w:t>
            </w:r>
            <w:r>
              <w:rPr>
                <w:sz w:val="16"/>
              </w:rPr>
              <w:lastRenderedPageBreak/>
              <w:t>40</w:t>
            </w:r>
          </w:p>
          <w:p w:rsidR="00BC72B9" w:rsidRPr="00526BB2" w:rsidRDefault="00BC72B9" w:rsidP="00FC6545">
            <w:pPr>
              <w:rPr>
                <w:sz w:val="16"/>
              </w:rPr>
            </w:pPr>
          </w:p>
        </w:tc>
        <w:tc>
          <w:tcPr>
            <w:tcW w:w="567" w:type="dxa"/>
          </w:tcPr>
          <w:p w:rsidR="00874C5E" w:rsidRPr="00566C10" w:rsidRDefault="004647BE" w:rsidP="00FC6545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lastRenderedPageBreak/>
              <w:t>11</w:t>
            </w:r>
            <w:r>
              <w:rPr>
                <w:sz w:val="14"/>
                <w:szCs w:val="14"/>
              </w:rPr>
              <w:lastRenderedPageBreak/>
              <w:t>3,9</w:t>
            </w:r>
          </w:p>
        </w:tc>
        <w:tc>
          <w:tcPr>
            <w:tcW w:w="567" w:type="dxa"/>
          </w:tcPr>
          <w:p w:rsidR="00874C5E" w:rsidRPr="00526BB2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22</w:t>
            </w:r>
            <w:r>
              <w:rPr>
                <w:sz w:val="16"/>
              </w:rPr>
              <w:lastRenderedPageBreak/>
              <w:t>84</w:t>
            </w:r>
          </w:p>
        </w:tc>
        <w:tc>
          <w:tcPr>
            <w:tcW w:w="567" w:type="dxa"/>
          </w:tcPr>
          <w:p w:rsidR="00874C5E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13</w:t>
            </w:r>
            <w:r>
              <w:rPr>
                <w:sz w:val="16"/>
              </w:rPr>
              <w:lastRenderedPageBreak/>
              <w:t>7,1</w:t>
            </w:r>
          </w:p>
        </w:tc>
        <w:tc>
          <w:tcPr>
            <w:tcW w:w="709" w:type="dxa"/>
          </w:tcPr>
          <w:p w:rsidR="00874C5E" w:rsidRPr="00526BB2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20</w:t>
            </w:r>
            <w:r>
              <w:rPr>
                <w:sz w:val="16"/>
              </w:rPr>
              <w:lastRenderedPageBreak/>
              <w:t>25</w:t>
            </w:r>
          </w:p>
        </w:tc>
        <w:tc>
          <w:tcPr>
            <w:tcW w:w="567" w:type="dxa"/>
          </w:tcPr>
          <w:p w:rsidR="00874C5E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11</w:t>
            </w:r>
            <w:r>
              <w:rPr>
                <w:sz w:val="16"/>
              </w:rPr>
              <w:lastRenderedPageBreak/>
              <w:t>7,7</w:t>
            </w:r>
          </w:p>
        </w:tc>
        <w:tc>
          <w:tcPr>
            <w:tcW w:w="567" w:type="dxa"/>
          </w:tcPr>
          <w:p w:rsidR="00874C5E" w:rsidRPr="00526BB2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18</w:t>
            </w:r>
            <w:r>
              <w:rPr>
                <w:sz w:val="16"/>
              </w:rPr>
              <w:lastRenderedPageBreak/>
              <w:t>38</w:t>
            </w:r>
          </w:p>
        </w:tc>
        <w:tc>
          <w:tcPr>
            <w:tcW w:w="567" w:type="dxa"/>
          </w:tcPr>
          <w:p w:rsidR="00874C5E" w:rsidRPr="00F96554" w:rsidRDefault="004647BE" w:rsidP="00FC6545">
            <w:pPr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11</w:t>
            </w:r>
            <w:r>
              <w:rPr>
                <w:b/>
                <w:sz w:val="16"/>
              </w:rPr>
              <w:lastRenderedPageBreak/>
              <w:t>3,3</w:t>
            </w:r>
          </w:p>
        </w:tc>
        <w:tc>
          <w:tcPr>
            <w:tcW w:w="567" w:type="dxa"/>
          </w:tcPr>
          <w:p w:rsidR="00874C5E" w:rsidRPr="00526BB2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13</w:t>
            </w:r>
            <w:r>
              <w:rPr>
                <w:sz w:val="16"/>
              </w:rPr>
              <w:lastRenderedPageBreak/>
              <w:t>60</w:t>
            </w:r>
          </w:p>
        </w:tc>
        <w:tc>
          <w:tcPr>
            <w:tcW w:w="567" w:type="dxa"/>
          </w:tcPr>
          <w:p w:rsidR="00874C5E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82,</w:t>
            </w:r>
            <w:r>
              <w:rPr>
                <w:sz w:val="16"/>
              </w:rPr>
              <w:lastRenderedPageBreak/>
              <w:t>5</w:t>
            </w:r>
          </w:p>
        </w:tc>
        <w:tc>
          <w:tcPr>
            <w:tcW w:w="566" w:type="dxa"/>
          </w:tcPr>
          <w:p w:rsidR="00874C5E" w:rsidRPr="00526BB2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14</w:t>
            </w:r>
            <w:r>
              <w:rPr>
                <w:sz w:val="16"/>
              </w:rPr>
              <w:lastRenderedPageBreak/>
              <w:t>30</w:t>
            </w:r>
          </w:p>
        </w:tc>
        <w:tc>
          <w:tcPr>
            <w:tcW w:w="418" w:type="dxa"/>
          </w:tcPr>
          <w:p w:rsidR="00874C5E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88,</w:t>
            </w:r>
            <w:r>
              <w:rPr>
                <w:sz w:val="16"/>
              </w:rPr>
              <w:lastRenderedPageBreak/>
              <w:t>9</w:t>
            </w:r>
          </w:p>
        </w:tc>
        <w:tc>
          <w:tcPr>
            <w:tcW w:w="618" w:type="dxa"/>
          </w:tcPr>
          <w:p w:rsidR="00874C5E" w:rsidRPr="00526BB2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17</w:t>
            </w:r>
            <w:r>
              <w:rPr>
                <w:sz w:val="16"/>
              </w:rPr>
              <w:lastRenderedPageBreak/>
              <w:t>42</w:t>
            </w:r>
          </w:p>
        </w:tc>
        <w:tc>
          <w:tcPr>
            <w:tcW w:w="524" w:type="dxa"/>
          </w:tcPr>
          <w:p w:rsidR="00874C5E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11</w:t>
            </w:r>
            <w:r>
              <w:rPr>
                <w:sz w:val="16"/>
              </w:rPr>
              <w:lastRenderedPageBreak/>
              <w:t>0,9</w:t>
            </w:r>
          </w:p>
        </w:tc>
        <w:tc>
          <w:tcPr>
            <w:tcW w:w="703" w:type="dxa"/>
          </w:tcPr>
          <w:p w:rsidR="00874C5E" w:rsidRPr="00526BB2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20</w:t>
            </w:r>
            <w:r>
              <w:rPr>
                <w:sz w:val="16"/>
              </w:rPr>
              <w:lastRenderedPageBreak/>
              <w:t>30</w:t>
            </w:r>
          </w:p>
        </w:tc>
        <w:tc>
          <w:tcPr>
            <w:tcW w:w="431" w:type="dxa"/>
          </w:tcPr>
          <w:p w:rsidR="00874C5E" w:rsidRPr="00FD5A24" w:rsidRDefault="004647BE" w:rsidP="00FC6545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lastRenderedPageBreak/>
              <w:t>12</w:t>
            </w:r>
            <w:r>
              <w:rPr>
                <w:sz w:val="14"/>
                <w:szCs w:val="14"/>
              </w:rPr>
              <w:lastRenderedPageBreak/>
              <w:t>2,1</w:t>
            </w:r>
          </w:p>
        </w:tc>
        <w:tc>
          <w:tcPr>
            <w:tcW w:w="567" w:type="dxa"/>
          </w:tcPr>
          <w:p w:rsidR="00874C5E" w:rsidRDefault="004647BE" w:rsidP="00FC6545">
            <w:pPr>
              <w:rPr>
                <w:sz w:val="16"/>
              </w:rPr>
            </w:pPr>
            <w:r>
              <w:rPr>
                <w:sz w:val="16"/>
              </w:rPr>
              <w:lastRenderedPageBreak/>
              <w:t>14</w:t>
            </w:r>
            <w:r>
              <w:rPr>
                <w:sz w:val="16"/>
              </w:rPr>
              <w:lastRenderedPageBreak/>
              <w:t>14</w:t>
            </w:r>
          </w:p>
        </w:tc>
        <w:tc>
          <w:tcPr>
            <w:tcW w:w="567" w:type="dxa"/>
          </w:tcPr>
          <w:p w:rsidR="00874C5E" w:rsidRPr="00AB5C47" w:rsidRDefault="00E13947" w:rsidP="00FC6545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55</w:t>
            </w:r>
            <w:r>
              <w:rPr>
                <w:sz w:val="16"/>
                <w:szCs w:val="16"/>
              </w:rPr>
              <w:lastRenderedPageBreak/>
              <w:t>,4</w:t>
            </w:r>
          </w:p>
        </w:tc>
        <w:tc>
          <w:tcPr>
            <w:tcW w:w="708" w:type="dxa"/>
          </w:tcPr>
          <w:p w:rsidR="00874C5E" w:rsidRPr="00366C31" w:rsidRDefault="00E13947" w:rsidP="00FC6545">
            <w:pPr>
              <w:rPr>
                <w:b/>
                <w:sz w:val="14"/>
                <w:szCs w:val="12"/>
              </w:rPr>
            </w:pPr>
            <w:r>
              <w:rPr>
                <w:b/>
                <w:sz w:val="14"/>
                <w:szCs w:val="12"/>
              </w:rPr>
              <w:lastRenderedPageBreak/>
              <w:t>941,</w:t>
            </w:r>
            <w:r>
              <w:rPr>
                <w:b/>
                <w:sz w:val="14"/>
                <w:szCs w:val="12"/>
              </w:rPr>
              <w:lastRenderedPageBreak/>
              <w:t>8</w:t>
            </w:r>
          </w:p>
        </w:tc>
        <w:tc>
          <w:tcPr>
            <w:tcW w:w="709" w:type="dxa"/>
          </w:tcPr>
          <w:p w:rsidR="00874C5E" w:rsidRPr="00366C31" w:rsidRDefault="00E13947" w:rsidP="00FC6545">
            <w:pPr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59</w:t>
            </w:r>
            <w:r>
              <w:rPr>
                <w:b/>
                <w:sz w:val="16"/>
              </w:rPr>
              <w:lastRenderedPageBreak/>
              <w:t>руб</w:t>
            </w:r>
          </w:p>
        </w:tc>
      </w:tr>
    </w:tbl>
    <w:p w:rsidR="005C42C6" w:rsidRDefault="005C42C6" w:rsidP="005C42C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</w:p>
    <w:p w:rsidR="00BC72B9" w:rsidRDefault="00BC72B9" w:rsidP="005C42C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C72B9" w:rsidRPr="000A4CB2" w:rsidRDefault="00BC72B9" w:rsidP="005C42C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13947" w:rsidRDefault="00E13947" w:rsidP="005C42C6">
      <w:pPr>
        <w:rPr>
          <w:rFonts w:ascii="Times New Roman" w:hAnsi="Times New Roman" w:cs="Times New Roman"/>
          <w:b/>
          <w:sz w:val="24"/>
          <w:szCs w:val="24"/>
        </w:rPr>
      </w:pPr>
    </w:p>
    <w:p w:rsidR="00E13947" w:rsidRDefault="00E13947" w:rsidP="005C42C6">
      <w:pPr>
        <w:rPr>
          <w:rFonts w:ascii="Times New Roman" w:hAnsi="Times New Roman" w:cs="Times New Roman"/>
          <w:b/>
          <w:sz w:val="24"/>
          <w:szCs w:val="24"/>
        </w:rPr>
      </w:pPr>
    </w:p>
    <w:p w:rsidR="00E13947" w:rsidRDefault="00E13947" w:rsidP="005C42C6">
      <w:pPr>
        <w:rPr>
          <w:rFonts w:ascii="Times New Roman" w:hAnsi="Times New Roman" w:cs="Times New Roman"/>
          <w:b/>
          <w:sz w:val="24"/>
          <w:szCs w:val="24"/>
        </w:rPr>
      </w:pPr>
    </w:p>
    <w:p w:rsidR="009E66DE" w:rsidRPr="000A4CB2" w:rsidRDefault="009E66DE" w:rsidP="005B1EC0">
      <w:pPr>
        <w:pStyle w:val="a5"/>
        <w:spacing w:after="0"/>
        <w:rPr>
          <w:b/>
          <w:color w:val="7030A0"/>
        </w:rPr>
      </w:pPr>
      <w:r w:rsidRPr="000A4CB2">
        <w:rPr>
          <w:b/>
          <w:color w:val="7030A0"/>
        </w:rPr>
        <w:t>Санитарное состояние и благоустройство территории.</w:t>
      </w:r>
    </w:p>
    <w:p w:rsidR="009E66DE" w:rsidRPr="000A4CB2" w:rsidRDefault="009E66DE" w:rsidP="009E66DE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>Благоустройство территории школы.</w:t>
      </w:r>
    </w:p>
    <w:p w:rsidR="009E66DE" w:rsidRPr="000A4CB2" w:rsidRDefault="009E66DE" w:rsidP="009E66D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В данном направлении задачами являются:</w:t>
      </w: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1) Привлечение педагогов, учащихся школы и всего персонала к вопросам улучшения эстетического оформления школы.</w:t>
      </w: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2) Выявление возможностей использования пришкольной территории для эстетического, экологического воспитания, ведение здорового образа жизни.</w:t>
      </w:r>
    </w:p>
    <w:p w:rsidR="009E66DE" w:rsidRPr="000A4CB2" w:rsidRDefault="009E66DE" w:rsidP="009E66D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В течение всего учебного  года проводились работы по поддержанию санитарного состояния территории школы и прилегающего ее микрорайона. Был объявлен месячник с 14.03.по 1.05.201</w:t>
      </w:r>
      <w:r w:rsidR="000C2FA6">
        <w:rPr>
          <w:rFonts w:ascii="Times New Roman" w:hAnsi="Times New Roman" w:cs="Times New Roman"/>
          <w:sz w:val="24"/>
          <w:szCs w:val="24"/>
        </w:rPr>
        <w:t>8</w:t>
      </w:r>
      <w:r w:rsidRPr="000A4CB2">
        <w:rPr>
          <w:rFonts w:ascii="Times New Roman" w:hAnsi="Times New Roman" w:cs="Times New Roman"/>
          <w:sz w:val="24"/>
          <w:szCs w:val="24"/>
        </w:rPr>
        <w:t xml:space="preserve"> года «Мы - за чистый город. Сделай первый шаг!»</w:t>
      </w:r>
      <w:r w:rsidR="007463FE" w:rsidRPr="000A4CB2">
        <w:rPr>
          <w:rFonts w:ascii="Times New Roman" w:hAnsi="Times New Roman" w:cs="Times New Roman"/>
          <w:sz w:val="24"/>
          <w:szCs w:val="24"/>
        </w:rPr>
        <w:t xml:space="preserve">. Этот год  объявлен годом Экологии и Каспия . В рамках года Экологии </w:t>
      </w:r>
      <w:r w:rsidRPr="000A4CB2">
        <w:rPr>
          <w:rFonts w:ascii="Times New Roman" w:hAnsi="Times New Roman" w:cs="Times New Roman"/>
          <w:sz w:val="24"/>
          <w:szCs w:val="24"/>
        </w:rPr>
        <w:t xml:space="preserve"> в школе прошла акция «Посади свое дерево</w:t>
      </w:r>
      <w:r w:rsidR="0074277A" w:rsidRPr="000A4CB2">
        <w:rPr>
          <w:rFonts w:ascii="Times New Roman" w:hAnsi="Times New Roman" w:cs="Times New Roman"/>
          <w:sz w:val="24"/>
          <w:szCs w:val="24"/>
        </w:rPr>
        <w:t>!</w:t>
      </w:r>
      <w:r w:rsidRPr="000A4CB2">
        <w:rPr>
          <w:rFonts w:ascii="Times New Roman" w:hAnsi="Times New Roman" w:cs="Times New Roman"/>
          <w:sz w:val="24"/>
          <w:szCs w:val="24"/>
        </w:rPr>
        <w:t>»</w:t>
      </w:r>
    </w:p>
    <w:p w:rsidR="00775930" w:rsidRPr="000A4CB2" w:rsidRDefault="00775930" w:rsidP="009E66D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:rsidR="009E66DE" w:rsidRPr="000A4CB2" w:rsidRDefault="00B50BD8" w:rsidP="00775930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591050" cy="2813779"/>
            <wp:effectExtent l="19050" t="0" r="0" b="0"/>
            <wp:docPr id="85" name="Рисунок 81" descr="Акция-  Посади свое дере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кция-  Посади свое дерево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5256" cy="2816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0BD8" w:rsidRPr="000A4CB2" w:rsidRDefault="00B50BD8" w:rsidP="00775930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B50BD8" w:rsidRDefault="00B50BD8" w:rsidP="00775930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591050" cy="3802279"/>
            <wp:effectExtent l="19050" t="0" r="0" b="0"/>
            <wp:docPr id="86" name="Рисунок 82" descr="Акция-  Посади свое дерево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кция-  Посади свое дерево1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9779" cy="3809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0A1B" w:rsidRDefault="00A50A1B" w:rsidP="00775930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A50A1B" w:rsidRPr="000A4CB2" w:rsidRDefault="00A50A1B" w:rsidP="00775930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A50A1B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552950" cy="2572378"/>
            <wp:effectExtent l="19050" t="0" r="0" b="0"/>
            <wp:docPr id="43" name="Рисунок 1" descr="C:\Users\ася\Desktop\Фото16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ся\Desktop\Фото1654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lum bright="-8000" contrast="1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524" cy="2576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6DE" w:rsidRPr="000A4CB2" w:rsidRDefault="00B50BD8" w:rsidP="00775930">
      <w:pPr>
        <w:spacing w:after="0" w:line="240" w:lineRule="auto"/>
        <w:ind w:right="623"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629025" cy="4838592"/>
            <wp:effectExtent l="19050" t="0" r="9525" b="0"/>
            <wp:docPr id="84" name="Рисунок 83" descr="Акция-  Посади свое дерево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кция-  Посади свое дерево2.jp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0209" cy="484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6DE" w:rsidRPr="000A4CB2" w:rsidRDefault="009E66DE" w:rsidP="009E66DE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9E66DE" w:rsidRPr="000A4CB2" w:rsidRDefault="009E66DE" w:rsidP="009E66DE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Наша школа-это не только образовательное учреждение, но и дом для большинства воспитанников. Именно здесь они </w:t>
      </w:r>
      <w:r w:rsidRPr="000A4CB2">
        <w:rPr>
          <w:rFonts w:ascii="Times New Roman" w:hAnsi="Times New Roman" w:cs="Times New Roman"/>
          <w:sz w:val="24"/>
          <w:szCs w:val="24"/>
        </w:rPr>
        <w:lastRenderedPageBreak/>
        <w:t>проводят большую часть своего времени, поэтому необходимость создания уютной, комфортной обстановки побудила коллектив превратить территорию двора в цветущий оазис.</w:t>
      </w:r>
    </w:p>
    <w:p w:rsidR="009E66DE" w:rsidRPr="000A4CB2" w:rsidRDefault="009E66DE" w:rsidP="009E66DE">
      <w:pPr>
        <w:spacing w:line="240" w:lineRule="auto"/>
        <w:ind w:firstLine="708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74277A" w:rsidRPr="000A4CB2" w:rsidRDefault="0074277A" w:rsidP="009E66DE">
      <w:pPr>
        <w:spacing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91473" cy="3562350"/>
            <wp:effectExtent l="19050" t="0" r="9127" b="0"/>
            <wp:docPr id="87" name="Рисунок 86" descr="20170628_1458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628_145837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4934" cy="3564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6DE" w:rsidRPr="000A4CB2" w:rsidRDefault="009E66DE" w:rsidP="009E66D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4277A" w:rsidRPr="000A4CB2" w:rsidRDefault="0074277A" w:rsidP="009E66D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E66DE" w:rsidRPr="000A4CB2" w:rsidRDefault="009E66DE" w:rsidP="009E66D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Во дворе школы имеются цветочные газоны. Чтобы газон не терял своей привлекательности, следим за его состоянием: регулярно поливаем, стрижем.</w:t>
      </w:r>
    </w:p>
    <w:p w:rsidR="009E66DE" w:rsidRPr="000A4CB2" w:rsidRDefault="009E66DE" w:rsidP="009E66D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При устройстве цветочного газона были подобраны растения, чтобы газон весь год являлся «садом непрерывного цветения». Весной - нарциссы, ирисы;  в середине лета - гвоздики </w:t>
      </w:r>
      <w:r w:rsidRPr="000A4CB2">
        <w:rPr>
          <w:rFonts w:ascii="Times New Roman" w:hAnsi="Times New Roman" w:cs="Times New Roman"/>
          <w:sz w:val="24"/>
          <w:szCs w:val="24"/>
        </w:rPr>
        <w:lastRenderedPageBreak/>
        <w:t>турецкие, календулы, все лето и до поздней осени – розы, осенью – декабристы в сочетании с декоративными  растениями. Вокруг школы посажены такие деревья как: каштан, береза, туя восточная, плодоносные деревья и т.д. В течение года дети  ухаживали за деревьями. Также производилась очистка территории и спортивной площадки от мусора.</w:t>
      </w:r>
    </w:p>
    <w:p w:rsidR="009E66DE" w:rsidRPr="000A4CB2" w:rsidRDefault="009E66DE" w:rsidP="009E66D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Как театр начинается с вешалки, так и наша школьная территория с красивого забора, который имеет длину 290 метров. Придя на смену старому, добавил нотку новизны в облик школы.</w:t>
      </w:r>
    </w:p>
    <w:p w:rsidR="009E66DE" w:rsidRPr="000A4CB2" w:rsidRDefault="009E66DE" w:rsidP="009E66D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Забор покрашен вместе с центральными воротами школы, боковые ворота и  2 калитки, которые составляют общее ограждение школы.</w:t>
      </w:r>
    </w:p>
    <w:p w:rsidR="009E66DE" w:rsidRPr="000A4CB2" w:rsidRDefault="009E66DE" w:rsidP="009E66D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Спортивная площадка</w:t>
      </w:r>
      <w:r w:rsidRPr="000A4CB2">
        <w:rPr>
          <w:rFonts w:ascii="Times New Roman" w:hAnsi="Times New Roman" w:cs="Times New Roman"/>
          <w:sz w:val="24"/>
          <w:szCs w:val="24"/>
        </w:rPr>
        <w:t xml:space="preserve"> -  это важная часть школьной территории, где ученики проводят много времени. У нас их две, которые оборудованы конструкциями разнообразными по форме и назначению. Окрашенные яркими и стойкими эмалями, они привлекают взор, хорошо смотрятся на фоне школы.</w:t>
      </w:r>
    </w:p>
    <w:p w:rsidR="00A50A1B" w:rsidRDefault="00A50A1B" w:rsidP="009E66DE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A50A1B" w:rsidRDefault="00A50A1B" w:rsidP="009E66DE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A50A1B" w:rsidRDefault="00A50A1B" w:rsidP="009E66DE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A50A1B" w:rsidRDefault="00A50A1B" w:rsidP="009E66DE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A50A1B" w:rsidRDefault="00A50A1B" w:rsidP="009E66DE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A50A1B" w:rsidRDefault="00A50A1B" w:rsidP="009E66DE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9E66DE" w:rsidRDefault="009E66DE" w:rsidP="009E66DE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739424" cy="3178674"/>
            <wp:effectExtent l="19050" t="0" r="4026" b="0"/>
            <wp:docPr id="25" name="Рисунок 3" descr="C:\Users\ася\Desktop\Фото1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ся\Desktop\Фото1656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799" cy="3185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A1B" w:rsidRDefault="00A50A1B" w:rsidP="009E66DE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A50A1B" w:rsidRPr="000A4CB2" w:rsidRDefault="00A50A1B" w:rsidP="009E66DE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9E66DE" w:rsidRPr="000A4CB2" w:rsidRDefault="009E66DE" w:rsidP="009E66D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Наряду с положительными сторонами в благоустройстве школы имеются и отрицательные:</w:t>
      </w: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- фасад здания  школы нуждается в обновлении;</w:t>
      </w: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- двор - в обновлении</w:t>
      </w:r>
      <w:r w:rsidR="00A50A1B">
        <w:rPr>
          <w:rFonts w:ascii="Times New Roman" w:hAnsi="Times New Roman" w:cs="Times New Roman"/>
          <w:sz w:val="24"/>
          <w:szCs w:val="24"/>
        </w:rPr>
        <w:t xml:space="preserve"> асфальтного</w:t>
      </w:r>
      <w:r w:rsidRPr="000A4CB2">
        <w:rPr>
          <w:rFonts w:ascii="Times New Roman" w:hAnsi="Times New Roman" w:cs="Times New Roman"/>
          <w:sz w:val="24"/>
          <w:szCs w:val="24"/>
        </w:rPr>
        <w:t xml:space="preserve"> покрытия.</w:t>
      </w:r>
    </w:p>
    <w:p w:rsidR="009E66DE" w:rsidRPr="000A4CB2" w:rsidRDefault="009E66DE" w:rsidP="009E66D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t>Вывод:</w:t>
      </w:r>
      <w:r w:rsidRPr="000A4CB2">
        <w:rPr>
          <w:rFonts w:ascii="Times New Roman" w:hAnsi="Times New Roman" w:cs="Times New Roman"/>
          <w:sz w:val="24"/>
          <w:szCs w:val="24"/>
        </w:rPr>
        <w:t xml:space="preserve"> изучая растительный мир цветочные и декоративные растения, постигая законы природы, дети не только обогащаются знаниями, но и легче и быстрее развивается чувство любви и уважения к окружающей природе. Цветоводство является формой разумного использования свободного времени для трудового воспитания детей.</w:t>
      </w: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9E66DE" w:rsidRPr="000A4CB2" w:rsidSect="00550EF7">
          <w:footerReference w:type="default" r:id="rId72"/>
          <w:pgSz w:w="11906" w:h="16838"/>
          <w:pgMar w:top="567" w:right="709" w:bottom="249" w:left="284" w:header="709" w:footer="709" w:gutter="0"/>
          <w:cols w:space="708"/>
          <w:docGrid w:linePitch="360"/>
        </w:sectPr>
      </w:pP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lastRenderedPageBreak/>
        <w:t>12. Финансово-экономическая деятельность учреждения.</w:t>
      </w:r>
    </w:p>
    <w:p w:rsidR="009E66DE" w:rsidRDefault="009E66DE" w:rsidP="009E66DE">
      <w:pPr>
        <w:spacing w:after="0" w:line="240" w:lineRule="auto"/>
        <w:rPr>
          <w:rFonts w:ascii="Times New Roman" w:hAnsi="Times New Roman" w:cs="Times New Roman"/>
          <w:b/>
          <w:noProof/>
          <w:color w:val="7030A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>12.1.Годовой бюджет</w:t>
      </w:r>
      <w:r w:rsidR="005B1EC0">
        <w:rPr>
          <w:rFonts w:ascii="Times New Roman" w:hAnsi="Times New Roman" w:cs="Times New Roman"/>
          <w:b/>
          <w:noProof/>
          <w:color w:val="7030A0"/>
          <w:sz w:val="24"/>
          <w:szCs w:val="24"/>
        </w:rPr>
        <w:t xml:space="preserve"> 201</w:t>
      </w:r>
      <w:r w:rsidR="002D4F3A">
        <w:rPr>
          <w:rFonts w:ascii="Times New Roman" w:hAnsi="Times New Roman" w:cs="Times New Roman"/>
          <w:b/>
          <w:noProof/>
          <w:color w:val="7030A0"/>
          <w:sz w:val="24"/>
          <w:szCs w:val="24"/>
        </w:rPr>
        <w:t>9</w:t>
      </w:r>
      <w:r w:rsidR="00DB283B" w:rsidRPr="000A4CB2">
        <w:rPr>
          <w:rFonts w:ascii="Times New Roman" w:hAnsi="Times New Roman" w:cs="Times New Roman"/>
          <w:b/>
          <w:noProof/>
          <w:color w:val="7030A0"/>
          <w:sz w:val="24"/>
          <w:szCs w:val="24"/>
        </w:rPr>
        <w:t xml:space="preserve"> </w:t>
      </w:r>
      <w:r w:rsidRPr="000A4CB2">
        <w:rPr>
          <w:rFonts w:ascii="Times New Roman" w:hAnsi="Times New Roman" w:cs="Times New Roman"/>
          <w:b/>
          <w:noProof/>
          <w:color w:val="7030A0"/>
          <w:sz w:val="24"/>
          <w:szCs w:val="24"/>
        </w:rPr>
        <w:t>года</w:t>
      </w:r>
    </w:p>
    <w:p w:rsidR="0037007B" w:rsidRDefault="0037007B" w:rsidP="009E66DE">
      <w:pPr>
        <w:spacing w:after="0" w:line="240" w:lineRule="auto"/>
        <w:rPr>
          <w:rFonts w:ascii="Times New Roman" w:hAnsi="Times New Roman" w:cs="Times New Roman"/>
          <w:b/>
          <w:noProof/>
          <w:color w:val="7030A0"/>
          <w:sz w:val="24"/>
          <w:szCs w:val="24"/>
        </w:rPr>
      </w:pPr>
    </w:p>
    <w:p w:rsidR="0037007B" w:rsidRDefault="0037007B" w:rsidP="009E66DE">
      <w:pPr>
        <w:spacing w:after="0" w:line="240" w:lineRule="auto"/>
        <w:rPr>
          <w:rFonts w:ascii="Times New Roman" w:hAnsi="Times New Roman" w:cs="Times New Roman"/>
          <w:b/>
          <w:noProof/>
          <w:color w:val="7030A0"/>
          <w:sz w:val="24"/>
          <w:szCs w:val="24"/>
        </w:rPr>
      </w:pPr>
    </w:p>
    <w:p w:rsidR="0037007B" w:rsidRDefault="0037007B" w:rsidP="009E66DE">
      <w:pPr>
        <w:spacing w:after="0" w:line="240" w:lineRule="auto"/>
        <w:rPr>
          <w:rFonts w:ascii="Times New Roman" w:hAnsi="Times New Roman" w:cs="Times New Roman"/>
          <w:b/>
          <w:noProof/>
          <w:color w:val="7030A0"/>
          <w:sz w:val="24"/>
          <w:szCs w:val="24"/>
        </w:rPr>
      </w:pPr>
    </w:p>
    <w:p w:rsidR="0037007B" w:rsidRDefault="005B1EC0" w:rsidP="009E66DE">
      <w:pPr>
        <w:spacing w:after="0" w:line="240" w:lineRule="auto"/>
        <w:rPr>
          <w:rFonts w:ascii="Times New Roman" w:hAnsi="Times New Roman" w:cs="Times New Roman"/>
          <w:b/>
          <w:noProof/>
          <w:color w:val="7030A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7030A0"/>
          <w:sz w:val="24"/>
          <w:szCs w:val="24"/>
        </w:rPr>
        <w:drawing>
          <wp:inline distT="0" distB="0" distL="0" distR="0">
            <wp:extent cx="7257239" cy="4671102"/>
            <wp:effectExtent l="19050" t="0" r="811" b="0"/>
            <wp:docPr id="66" name="Рисунок 65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62782" cy="467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A4CB2">
        <w:rPr>
          <w:rFonts w:ascii="Times New Roman" w:hAnsi="Times New Roman" w:cs="Times New Roman"/>
          <w:b/>
          <w:sz w:val="24"/>
          <w:szCs w:val="24"/>
        </w:rPr>
        <w:br w:type="textWrapping" w:clear="all"/>
      </w:r>
    </w:p>
    <w:p w:rsidR="0037007B" w:rsidRDefault="005B1EC0" w:rsidP="0037007B">
      <w:pPr>
        <w:rPr>
          <w:sz w:val="2"/>
          <w:szCs w:val="2"/>
        </w:rPr>
        <w:sectPr w:rsidR="0037007B" w:rsidSect="00550EF7">
          <w:pgSz w:w="11906" w:h="16838"/>
          <w:pgMar w:top="567" w:right="709" w:bottom="249" w:left="284" w:header="0" w:footer="6" w:gutter="0"/>
          <w:cols w:space="720"/>
          <w:noEndnote/>
          <w:docGrid w:linePitch="360"/>
        </w:sectPr>
      </w:pPr>
      <w:r>
        <w:rPr>
          <w:noProof/>
          <w:sz w:val="2"/>
          <w:szCs w:val="2"/>
        </w:rPr>
        <w:lastRenderedPageBreak/>
        <w:drawing>
          <wp:inline distT="0" distB="0" distL="0" distR="0">
            <wp:extent cx="7440389" cy="3000098"/>
            <wp:effectExtent l="19050" t="0" r="8161" b="0"/>
            <wp:docPr id="67" name="Рисунок 66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42456" cy="3000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6DE" w:rsidRPr="000A4CB2" w:rsidRDefault="005B1EC0" w:rsidP="009E66D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9E66DE" w:rsidRPr="000A4CB2" w:rsidSect="00550EF7">
          <w:pgSz w:w="11906" w:h="16838"/>
          <w:pgMar w:top="567" w:right="709" w:bottom="249" w:left="28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7130780" cy="9698477"/>
            <wp:effectExtent l="19050" t="0" r="0" b="0"/>
            <wp:docPr id="68" name="Рисунок 67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25264" cy="96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D9A" w:rsidRPr="000A4CB2" w:rsidRDefault="00535D9A" w:rsidP="009E66D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5D9A" w:rsidRPr="000A4CB2" w:rsidRDefault="00535D9A" w:rsidP="009E66D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E66DE" w:rsidRPr="000A4CB2" w:rsidRDefault="009E66DE" w:rsidP="00A4366D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>12.4.Ремонтные работы (какие виды работ были произведены в течение года).</w:t>
      </w:r>
    </w:p>
    <w:p w:rsidR="005C42C6" w:rsidRDefault="000755C1" w:rsidP="005C42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На ремонтные работы в </w:t>
      </w:r>
      <w:r w:rsidR="00C036FB">
        <w:rPr>
          <w:rFonts w:ascii="Times New Roman" w:hAnsi="Times New Roman" w:cs="Times New Roman"/>
          <w:sz w:val="24"/>
          <w:szCs w:val="24"/>
        </w:rPr>
        <w:t>2017-2018</w:t>
      </w:r>
      <w:r w:rsidR="009E66DE" w:rsidRPr="000A4CB2">
        <w:rPr>
          <w:rFonts w:ascii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hAnsi="Times New Roman" w:cs="Times New Roman"/>
          <w:sz w:val="24"/>
          <w:szCs w:val="24"/>
        </w:rPr>
        <w:t>учебному</w:t>
      </w:r>
      <w:r w:rsidR="009E66DE" w:rsidRPr="000A4CB2">
        <w:rPr>
          <w:rFonts w:ascii="Times New Roman" w:hAnsi="Times New Roman" w:cs="Times New Roman"/>
          <w:sz w:val="24"/>
          <w:szCs w:val="24"/>
        </w:rPr>
        <w:t xml:space="preserve"> год</w:t>
      </w:r>
      <w:r w:rsidR="00C036FB">
        <w:rPr>
          <w:rFonts w:ascii="Times New Roman" w:hAnsi="Times New Roman" w:cs="Times New Roman"/>
          <w:sz w:val="24"/>
          <w:szCs w:val="24"/>
        </w:rPr>
        <w:t xml:space="preserve">у </w:t>
      </w:r>
      <w:r w:rsidRPr="000A4CB2">
        <w:rPr>
          <w:rFonts w:ascii="Times New Roman" w:hAnsi="Times New Roman" w:cs="Times New Roman"/>
          <w:sz w:val="24"/>
          <w:szCs w:val="24"/>
        </w:rPr>
        <w:t xml:space="preserve"> были выделены средства</w:t>
      </w:r>
      <w:r w:rsidR="00C036FB">
        <w:rPr>
          <w:rFonts w:ascii="Times New Roman" w:hAnsi="Times New Roman" w:cs="Times New Roman"/>
          <w:sz w:val="24"/>
          <w:szCs w:val="24"/>
        </w:rPr>
        <w:t xml:space="preserve"> в размере 50000 рублей</w:t>
      </w:r>
      <w:r w:rsidR="001F7051" w:rsidRPr="000A4CB2">
        <w:rPr>
          <w:rFonts w:ascii="Times New Roman" w:hAnsi="Times New Roman" w:cs="Times New Roman"/>
          <w:sz w:val="24"/>
          <w:szCs w:val="24"/>
        </w:rPr>
        <w:t>.</w:t>
      </w:r>
      <w:r w:rsidRPr="000A4CB2">
        <w:rPr>
          <w:rFonts w:ascii="Times New Roman" w:hAnsi="Times New Roman" w:cs="Times New Roman"/>
          <w:sz w:val="24"/>
          <w:szCs w:val="24"/>
        </w:rPr>
        <w:t xml:space="preserve">. </w:t>
      </w:r>
      <w:r w:rsidR="00C036FB">
        <w:rPr>
          <w:rFonts w:ascii="Times New Roman" w:hAnsi="Times New Roman" w:cs="Times New Roman"/>
          <w:sz w:val="24"/>
          <w:szCs w:val="24"/>
        </w:rPr>
        <w:t xml:space="preserve"> Силами работников школы </w:t>
      </w:r>
      <w:r w:rsidRPr="000A4CB2">
        <w:rPr>
          <w:rFonts w:ascii="Times New Roman" w:hAnsi="Times New Roman" w:cs="Times New Roman"/>
          <w:sz w:val="24"/>
          <w:szCs w:val="24"/>
        </w:rPr>
        <w:t>и родителей учащихся был произведен космический ремонт  классных помещений</w:t>
      </w:r>
      <w:r w:rsidR="00C036FB">
        <w:rPr>
          <w:rFonts w:ascii="Times New Roman" w:hAnsi="Times New Roman" w:cs="Times New Roman"/>
          <w:sz w:val="24"/>
          <w:szCs w:val="24"/>
        </w:rPr>
        <w:t>, фойе школы и рекреации. В  Спортивном зале № 1 произведен косметический ремонт пола и стен (покраска), которые не проводились последние 4 года.</w:t>
      </w:r>
    </w:p>
    <w:p w:rsidR="00C036FB" w:rsidRPr="000A4CB2" w:rsidRDefault="00C036FB" w:rsidP="005C42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так же, организованы следующие виды работ:</w:t>
      </w:r>
    </w:p>
    <w:p w:rsidR="00B47F0D" w:rsidRPr="000A4CB2" w:rsidRDefault="00B47F0D" w:rsidP="005C42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- </w:t>
      </w:r>
      <w:r w:rsidR="00BF0984" w:rsidRPr="000A4CB2">
        <w:rPr>
          <w:rFonts w:ascii="Times New Roman" w:hAnsi="Times New Roman" w:cs="Times New Roman"/>
          <w:sz w:val="24"/>
          <w:szCs w:val="24"/>
        </w:rPr>
        <w:t xml:space="preserve">замена </w:t>
      </w:r>
      <w:r w:rsidRPr="000A4CB2">
        <w:rPr>
          <w:rFonts w:ascii="Times New Roman" w:hAnsi="Times New Roman" w:cs="Times New Roman"/>
          <w:sz w:val="24"/>
          <w:szCs w:val="24"/>
        </w:rPr>
        <w:t>кранов в школьной столовой 8 шт.;</w:t>
      </w:r>
    </w:p>
    <w:p w:rsidR="00B47F0D" w:rsidRPr="000A4CB2" w:rsidRDefault="00B47F0D" w:rsidP="005C42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- </w:t>
      </w:r>
      <w:r w:rsidR="00BF0984" w:rsidRPr="000A4CB2">
        <w:rPr>
          <w:rFonts w:ascii="Times New Roman" w:hAnsi="Times New Roman" w:cs="Times New Roman"/>
          <w:sz w:val="24"/>
          <w:szCs w:val="24"/>
        </w:rPr>
        <w:t xml:space="preserve">замена </w:t>
      </w:r>
      <w:r w:rsidR="00C036FB">
        <w:rPr>
          <w:rFonts w:ascii="Times New Roman" w:hAnsi="Times New Roman" w:cs="Times New Roman"/>
          <w:sz w:val="24"/>
          <w:szCs w:val="24"/>
        </w:rPr>
        <w:t>унитазов в сан</w:t>
      </w:r>
      <w:r w:rsidR="005C42C6" w:rsidRPr="000A4CB2">
        <w:rPr>
          <w:rFonts w:ascii="Times New Roman" w:hAnsi="Times New Roman" w:cs="Times New Roman"/>
          <w:sz w:val="24"/>
          <w:szCs w:val="24"/>
        </w:rPr>
        <w:t>узлах</w:t>
      </w:r>
      <w:r w:rsidRPr="000A4CB2">
        <w:rPr>
          <w:rFonts w:ascii="Times New Roman" w:hAnsi="Times New Roman" w:cs="Times New Roman"/>
          <w:sz w:val="24"/>
          <w:szCs w:val="24"/>
        </w:rPr>
        <w:t>;</w:t>
      </w:r>
    </w:p>
    <w:p w:rsidR="00B47F0D" w:rsidRPr="000A4CB2" w:rsidRDefault="00B47F0D" w:rsidP="005C42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- очистка чердачных помещений;</w:t>
      </w:r>
    </w:p>
    <w:p w:rsidR="00B47F0D" w:rsidRPr="000A4CB2" w:rsidRDefault="00B47F0D" w:rsidP="005C42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- очистка территории школы от сухой травы;</w:t>
      </w:r>
    </w:p>
    <w:p w:rsidR="00B47F0D" w:rsidRPr="000A4CB2" w:rsidRDefault="00B47F0D" w:rsidP="005C42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- </w:t>
      </w:r>
      <w:r w:rsidR="00B0051C" w:rsidRPr="000A4CB2">
        <w:rPr>
          <w:rFonts w:ascii="Times New Roman" w:hAnsi="Times New Roman" w:cs="Times New Roman"/>
          <w:sz w:val="24"/>
          <w:szCs w:val="24"/>
        </w:rPr>
        <w:t>промывка емкости для воды;</w:t>
      </w:r>
    </w:p>
    <w:p w:rsidR="00B0051C" w:rsidRPr="000A4CB2" w:rsidRDefault="00B0051C" w:rsidP="005C42C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- покраска панелей коридоров и лестничных пролетов</w:t>
      </w:r>
      <w:r w:rsidR="008C5DF5" w:rsidRPr="000A4CB2">
        <w:rPr>
          <w:rFonts w:ascii="Times New Roman" w:hAnsi="Times New Roman" w:cs="Times New Roman"/>
          <w:sz w:val="24"/>
          <w:szCs w:val="24"/>
        </w:rPr>
        <w:t xml:space="preserve"> здания школы;</w:t>
      </w:r>
    </w:p>
    <w:p w:rsidR="008C5DF5" w:rsidRPr="000A4CB2" w:rsidRDefault="008C5DF5" w:rsidP="00B47F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- замена 5-х ламп внешнего освещения.</w:t>
      </w:r>
    </w:p>
    <w:p w:rsidR="009E66DE" w:rsidRPr="000A4CB2" w:rsidRDefault="009E66DE" w:rsidP="00B47F0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>12.5. Оборудование, полученное или приобретенное за год.</w:t>
      </w:r>
    </w:p>
    <w:p w:rsidR="006E4B44" w:rsidRDefault="006E4B44" w:rsidP="009E66D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03211" w:rsidRPr="00F03211" w:rsidRDefault="00F03211" w:rsidP="00F03211">
      <w:pPr>
        <w:spacing w:after="0"/>
        <w:rPr>
          <w:rFonts w:ascii="Times New Roman" w:hAnsi="Times New Roman" w:cs="Times New Roman"/>
          <w:sz w:val="24"/>
        </w:rPr>
      </w:pPr>
      <w:r w:rsidRPr="00F03211">
        <w:rPr>
          <w:rFonts w:ascii="Times New Roman" w:hAnsi="Times New Roman" w:cs="Times New Roman"/>
          <w:sz w:val="24"/>
        </w:rPr>
        <w:t>В целях исполнения и устранения замечаний надзорных органов в школе были проведены следующие работы:</w:t>
      </w:r>
    </w:p>
    <w:p w:rsidR="00F03211" w:rsidRPr="00F03211" w:rsidRDefault="00F03211" w:rsidP="00F03211">
      <w:pPr>
        <w:pStyle w:val="a4"/>
        <w:numPr>
          <w:ilvl w:val="0"/>
          <w:numId w:val="66"/>
        </w:numPr>
        <w:spacing w:after="0"/>
        <w:rPr>
          <w:rFonts w:ascii="Times New Roman" w:hAnsi="Times New Roman" w:cs="Times New Roman"/>
          <w:sz w:val="24"/>
        </w:rPr>
      </w:pPr>
      <w:r w:rsidRPr="00F03211">
        <w:rPr>
          <w:rFonts w:ascii="Times New Roman" w:hAnsi="Times New Roman" w:cs="Times New Roman"/>
          <w:sz w:val="24"/>
        </w:rPr>
        <w:t>На мусорные контейнеры были изготовлены плотно закрываемые крышки из металла израсходовано 1300 руб.</w:t>
      </w:r>
    </w:p>
    <w:p w:rsidR="00F03211" w:rsidRPr="00F03211" w:rsidRDefault="00F03211" w:rsidP="00F03211">
      <w:pPr>
        <w:pStyle w:val="a4"/>
        <w:numPr>
          <w:ilvl w:val="0"/>
          <w:numId w:val="66"/>
        </w:numPr>
        <w:spacing w:after="0"/>
        <w:rPr>
          <w:rFonts w:ascii="Times New Roman" w:hAnsi="Times New Roman" w:cs="Times New Roman"/>
          <w:sz w:val="24"/>
        </w:rPr>
      </w:pPr>
      <w:r w:rsidRPr="00F03211">
        <w:rPr>
          <w:rFonts w:ascii="Times New Roman" w:hAnsi="Times New Roman" w:cs="Times New Roman"/>
          <w:sz w:val="24"/>
        </w:rPr>
        <w:t>Изготовлен контейнер для хранения люминесцентных ламп, из оцинкованной стали затраты 1250 руб.</w:t>
      </w:r>
    </w:p>
    <w:p w:rsidR="00F03211" w:rsidRPr="00F03211" w:rsidRDefault="00F03211" w:rsidP="00F03211">
      <w:pPr>
        <w:pStyle w:val="a4"/>
        <w:numPr>
          <w:ilvl w:val="0"/>
          <w:numId w:val="66"/>
        </w:numPr>
        <w:spacing w:after="0"/>
        <w:rPr>
          <w:rFonts w:ascii="Times New Roman" w:hAnsi="Times New Roman" w:cs="Times New Roman"/>
          <w:sz w:val="24"/>
        </w:rPr>
      </w:pPr>
      <w:r w:rsidRPr="00F03211">
        <w:rPr>
          <w:rFonts w:ascii="Times New Roman" w:hAnsi="Times New Roman" w:cs="Times New Roman"/>
          <w:sz w:val="24"/>
        </w:rPr>
        <w:lastRenderedPageBreak/>
        <w:t>В столовой, медпункте и всех туалетных комнатах, установлены электрополотенце (сушилки для рук)и педальные ведра в количестве-8 шт. затраты 19 300 руб.</w:t>
      </w:r>
    </w:p>
    <w:p w:rsidR="00F03211" w:rsidRPr="00F03211" w:rsidRDefault="00F03211" w:rsidP="00F03211">
      <w:pPr>
        <w:pStyle w:val="a4"/>
        <w:numPr>
          <w:ilvl w:val="0"/>
          <w:numId w:val="66"/>
        </w:numPr>
        <w:spacing w:after="0"/>
        <w:rPr>
          <w:rFonts w:ascii="Times New Roman" w:hAnsi="Times New Roman" w:cs="Times New Roman"/>
          <w:sz w:val="24"/>
        </w:rPr>
      </w:pPr>
      <w:r w:rsidRPr="00F03211">
        <w:rPr>
          <w:rFonts w:ascii="Times New Roman" w:hAnsi="Times New Roman" w:cs="Times New Roman"/>
          <w:sz w:val="24"/>
        </w:rPr>
        <w:t>В складских помещениях установлены приборы для измерения относительной влажности и температуры воздуха.</w:t>
      </w:r>
    </w:p>
    <w:p w:rsidR="00F03211" w:rsidRPr="00F03211" w:rsidRDefault="00F03211" w:rsidP="00F03211">
      <w:pPr>
        <w:spacing w:after="0"/>
        <w:rPr>
          <w:rFonts w:ascii="Times New Roman" w:hAnsi="Times New Roman" w:cs="Times New Roman"/>
          <w:sz w:val="24"/>
        </w:rPr>
      </w:pPr>
      <w:r w:rsidRPr="00F03211">
        <w:rPr>
          <w:rFonts w:ascii="Times New Roman" w:hAnsi="Times New Roman" w:cs="Times New Roman"/>
          <w:sz w:val="24"/>
        </w:rPr>
        <w:tab/>
        <w:t>В целях приведения в соответствие с предъявляемыми требованиями минздравом к медицинским кабинетам: был произведен полный ремонт медкабинета, строительство  отдельного помещения - изолятора, площадью более 5м2, а общая площадь медкабинета составляет 34,16м2 затрачено 50 тыс.рублей.</w:t>
      </w:r>
    </w:p>
    <w:p w:rsidR="00F03211" w:rsidRPr="00F03211" w:rsidRDefault="00F03211" w:rsidP="00F03211">
      <w:pPr>
        <w:spacing w:after="0"/>
        <w:rPr>
          <w:rFonts w:ascii="Times New Roman" w:hAnsi="Times New Roman" w:cs="Times New Roman"/>
          <w:sz w:val="24"/>
        </w:rPr>
      </w:pPr>
      <w:r w:rsidRPr="00F03211">
        <w:rPr>
          <w:rFonts w:ascii="Times New Roman" w:hAnsi="Times New Roman" w:cs="Times New Roman"/>
          <w:sz w:val="24"/>
        </w:rPr>
        <w:tab/>
        <w:t>Для улучшения санитарных условий пожарной безопасности в ГПП установлены дополнительные розетки электричества, отремонтировано помещение туалетов с заменой поломанных облицовочных плит,смывных бочков и кранов на умывальниках, отремонтировано 12 шкафов.</w:t>
      </w:r>
    </w:p>
    <w:p w:rsidR="00F03211" w:rsidRPr="00F03211" w:rsidRDefault="00F03211" w:rsidP="00F03211">
      <w:pPr>
        <w:spacing w:after="0"/>
        <w:rPr>
          <w:rFonts w:ascii="Times New Roman" w:hAnsi="Times New Roman" w:cs="Times New Roman"/>
          <w:sz w:val="24"/>
        </w:rPr>
      </w:pPr>
      <w:r w:rsidRPr="00F03211">
        <w:rPr>
          <w:rFonts w:ascii="Times New Roman" w:hAnsi="Times New Roman" w:cs="Times New Roman"/>
          <w:sz w:val="24"/>
        </w:rPr>
        <w:tab/>
        <w:t>В целях обеспечения бесперебойной работы пищеблока заменены в электрических плитах 6 шт. тенов, автоматы, выключатели в количестве 4 шт. и кранов в количестве 3 шт.- затрачено 13,5 тыс.рублей. В подвале изготовлена и установлена пластиковая емкость на 6 тонн воды,стоимостью - 28 тыс.руб.</w:t>
      </w:r>
    </w:p>
    <w:p w:rsidR="00F03211" w:rsidRPr="00F03211" w:rsidRDefault="00F03211" w:rsidP="00F03211">
      <w:pPr>
        <w:spacing w:after="0"/>
        <w:rPr>
          <w:rFonts w:ascii="Times New Roman" w:hAnsi="Times New Roman" w:cs="Times New Roman"/>
          <w:sz w:val="24"/>
        </w:rPr>
      </w:pPr>
      <w:r w:rsidRPr="00F03211">
        <w:rPr>
          <w:rFonts w:ascii="Times New Roman" w:hAnsi="Times New Roman" w:cs="Times New Roman"/>
          <w:sz w:val="24"/>
        </w:rPr>
        <w:tab/>
        <w:t>Для обеспечения экономии теплоэнергии все отопительные трубы были изолированы более 40 метров и установлены два циркуляционных насоса, затраты составили - 12 тыс.руб.</w:t>
      </w:r>
    </w:p>
    <w:p w:rsidR="00F03211" w:rsidRPr="00F03211" w:rsidRDefault="00F03211" w:rsidP="00F03211">
      <w:pPr>
        <w:spacing w:after="0"/>
        <w:rPr>
          <w:rFonts w:ascii="Times New Roman" w:hAnsi="Times New Roman" w:cs="Times New Roman"/>
          <w:sz w:val="24"/>
        </w:rPr>
      </w:pPr>
      <w:r w:rsidRPr="00F03211">
        <w:rPr>
          <w:rFonts w:ascii="Times New Roman" w:hAnsi="Times New Roman" w:cs="Times New Roman"/>
          <w:sz w:val="24"/>
        </w:rPr>
        <w:tab/>
        <w:t xml:space="preserve">В спортивном зале №2 демонтировали 32 светильников старых люминесцентных ламп и установили два новых </w:t>
      </w:r>
      <w:r w:rsidRPr="00F03211">
        <w:rPr>
          <w:rFonts w:ascii="Times New Roman" w:hAnsi="Times New Roman" w:cs="Times New Roman"/>
          <w:sz w:val="24"/>
        </w:rPr>
        <w:lastRenderedPageBreak/>
        <w:t>прожектора, восстановили 2 старых на высоте 6 метров, произвели ремонт штукатурку стен затраты составили 8 тыс.рублей.</w:t>
      </w:r>
    </w:p>
    <w:p w:rsidR="00F03211" w:rsidRPr="00F03211" w:rsidRDefault="00F03211" w:rsidP="00F03211">
      <w:pPr>
        <w:spacing w:after="0"/>
        <w:rPr>
          <w:rFonts w:ascii="Times New Roman" w:hAnsi="Times New Roman" w:cs="Times New Roman"/>
          <w:sz w:val="24"/>
        </w:rPr>
      </w:pPr>
      <w:r w:rsidRPr="00F03211">
        <w:rPr>
          <w:rFonts w:ascii="Times New Roman" w:hAnsi="Times New Roman" w:cs="Times New Roman"/>
          <w:sz w:val="24"/>
        </w:rPr>
        <w:t xml:space="preserve"> В целях безопасности нарастили перила на лестничной клетке 3 этажа в ГПП и правом крыле учебного корпуса. Установили новые светильники в архиве, учительском туалете и на проходе в спортзал.</w:t>
      </w:r>
    </w:p>
    <w:p w:rsidR="00F03211" w:rsidRPr="00F03211" w:rsidRDefault="00F03211" w:rsidP="00F03211">
      <w:pPr>
        <w:spacing w:after="0"/>
        <w:rPr>
          <w:rFonts w:ascii="Times New Roman" w:hAnsi="Times New Roman" w:cs="Times New Roman"/>
          <w:sz w:val="24"/>
        </w:rPr>
      </w:pPr>
      <w:r w:rsidRPr="00F03211">
        <w:rPr>
          <w:rFonts w:ascii="Times New Roman" w:hAnsi="Times New Roman" w:cs="Times New Roman"/>
          <w:sz w:val="24"/>
        </w:rPr>
        <w:t>Произвели замену ламп прожекторов по всему периметру школы 8 шт. по 250 руб.</w:t>
      </w:r>
    </w:p>
    <w:p w:rsidR="00F03211" w:rsidRPr="00F03211" w:rsidRDefault="00F03211" w:rsidP="00F03211">
      <w:pPr>
        <w:spacing w:after="0"/>
        <w:rPr>
          <w:rFonts w:ascii="Times New Roman" w:hAnsi="Times New Roman" w:cs="Times New Roman"/>
          <w:sz w:val="24"/>
        </w:rPr>
      </w:pPr>
      <w:r w:rsidRPr="00F03211">
        <w:rPr>
          <w:rFonts w:ascii="Times New Roman" w:hAnsi="Times New Roman" w:cs="Times New Roman"/>
          <w:sz w:val="24"/>
        </w:rPr>
        <w:t>Произвели ремонт металлической ограды по периметру школы более 10 метров.</w:t>
      </w:r>
    </w:p>
    <w:p w:rsidR="00F03211" w:rsidRPr="00F03211" w:rsidRDefault="00F03211" w:rsidP="00F03211">
      <w:pPr>
        <w:spacing w:after="0"/>
        <w:rPr>
          <w:rFonts w:ascii="Times New Roman" w:hAnsi="Times New Roman" w:cs="Times New Roman"/>
          <w:sz w:val="24"/>
        </w:rPr>
      </w:pPr>
      <w:r w:rsidRPr="00F03211">
        <w:rPr>
          <w:rFonts w:ascii="Times New Roman" w:hAnsi="Times New Roman" w:cs="Times New Roman"/>
          <w:sz w:val="24"/>
        </w:rPr>
        <w:t>Произвели замену разбитых стекол более 15 шт. ремонт поломанных стульев 23 штуки парт - 3, ремонт ворот.</w:t>
      </w:r>
    </w:p>
    <w:p w:rsidR="00F03211" w:rsidRPr="00F03211" w:rsidRDefault="00F03211" w:rsidP="00F03211">
      <w:pPr>
        <w:spacing w:after="0"/>
        <w:rPr>
          <w:rFonts w:ascii="Times New Roman" w:hAnsi="Times New Roman" w:cs="Times New Roman"/>
          <w:sz w:val="24"/>
        </w:rPr>
      </w:pPr>
      <w:r w:rsidRPr="00F03211">
        <w:rPr>
          <w:rFonts w:ascii="Times New Roman" w:hAnsi="Times New Roman" w:cs="Times New Roman"/>
          <w:sz w:val="24"/>
        </w:rPr>
        <w:t>Построили гардероб отдельно для учащихся 1-4 классов. Приспособили помещение  под комнату для отдыха младшего обслуживающего персонала.</w:t>
      </w:r>
    </w:p>
    <w:p w:rsidR="00F03211" w:rsidRPr="00F03211" w:rsidRDefault="00F03211" w:rsidP="00F03211">
      <w:pPr>
        <w:spacing w:after="0"/>
        <w:rPr>
          <w:rFonts w:ascii="Times New Roman" w:hAnsi="Times New Roman" w:cs="Times New Roman"/>
          <w:sz w:val="24"/>
        </w:rPr>
      </w:pPr>
      <w:r w:rsidRPr="00F03211">
        <w:rPr>
          <w:rFonts w:ascii="Times New Roman" w:hAnsi="Times New Roman" w:cs="Times New Roman"/>
          <w:sz w:val="24"/>
        </w:rPr>
        <w:t xml:space="preserve">2018-2019 учебном году было приобретено 4 доски,43 стула и 2 шкафа на общую сумму 115 тыс.рублей. </w:t>
      </w:r>
    </w:p>
    <w:p w:rsidR="003769AF" w:rsidRDefault="003769AF" w:rsidP="00F0321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E4B44" w:rsidRDefault="006E4B44" w:rsidP="00F0321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E66DE" w:rsidRPr="000A4CB2" w:rsidRDefault="009E66DE" w:rsidP="009E66DE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>13.Задачи развития образовательной среды на следующий год.</w:t>
      </w: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b/>
          <w:color w:val="FF3399"/>
          <w:sz w:val="24"/>
          <w:szCs w:val="24"/>
        </w:rPr>
      </w:pPr>
    </w:p>
    <w:p w:rsidR="00BF0984" w:rsidRPr="000A4CB2" w:rsidRDefault="00C036FB" w:rsidP="00A4366D">
      <w:pPr>
        <w:spacing w:after="0" w:line="240" w:lineRule="auto"/>
        <w:jc w:val="center"/>
        <w:rPr>
          <w:rFonts w:ascii="Times New Roman" w:hAnsi="Times New Roman" w:cs="Times New Roman"/>
          <w:color w:val="FF3399"/>
          <w:sz w:val="24"/>
          <w:szCs w:val="24"/>
        </w:rPr>
      </w:pPr>
      <w:r>
        <w:rPr>
          <w:rStyle w:val="af7"/>
          <w:rFonts w:ascii="Times New Roman" w:hAnsi="Times New Roman" w:cs="Times New Roman"/>
          <w:i/>
          <w:iCs/>
          <w:color w:val="FF3399"/>
          <w:sz w:val="24"/>
          <w:szCs w:val="24"/>
        </w:rPr>
        <w:t>Цели и задачи школы на 2018/2019</w:t>
      </w:r>
      <w:r w:rsidR="009E66DE" w:rsidRPr="000A4CB2">
        <w:rPr>
          <w:rStyle w:val="af7"/>
          <w:rFonts w:ascii="Times New Roman" w:hAnsi="Times New Roman" w:cs="Times New Roman"/>
          <w:i/>
          <w:iCs/>
          <w:color w:val="FF3399"/>
          <w:sz w:val="24"/>
          <w:szCs w:val="24"/>
        </w:rPr>
        <w:t xml:space="preserve"> учебный год</w:t>
      </w:r>
      <w:r w:rsidR="00004441" w:rsidRPr="000A4CB2">
        <w:rPr>
          <w:rStyle w:val="af7"/>
          <w:rFonts w:ascii="Times New Roman" w:hAnsi="Times New Roman" w:cs="Times New Roman"/>
          <w:i/>
          <w:iCs/>
          <w:color w:val="FF3399"/>
          <w:sz w:val="24"/>
          <w:szCs w:val="24"/>
        </w:rPr>
        <w:t>:</w:t>
      </w:r>
    </w:p>
    <w:p w:rsidR="009E66DE" w:rsidRPr="000A4CB2" w:rsidRDefault="00004441" w:rsidP="00004441">
      <w:pPr>
        <w:spacing w:after="0" w:line="240" w:lineRule="auto"/>
        <w:rPr>
          <w:rFonts w:ascii="Times New Roman" w:eastAsiaTheme="minorHAnsi" w:hAnsi="Times New Roman" w:cs="Times New Roman"/>
          <w:b/>
          <w:color w:val="FF66CC"/>
          <w:sz w:val="24"/>
          <w:szCs w:val="24"/>
          <w:lang w:eastAsia="en-US"/>
        </w:rPr>
      </w:pPr>
      <w:r w:rsidRPr="000A4CB2">
        <w:rPr>
          <w:rFonts w:ascii="Times New Roman" w:hAnsi="Times New Roman" w:cs="Times New Roman"/>
          <w:b/>
          <w:color w:val="FF66CC"/>
          <w:sz w:val="24"/>
          <w:szCs w:val="24"/>
        </w:rPr>
        <w:t>«</w:t>
      </w:r>
      <w:r w:rsidR="009E66DE" w:rsidRPr="000A4CB2">
        <w:rPr>
          <w:rFonts w:ascii="Times New Roman" w:eastAsiaTheme="minorHAnsi" w:hAnsi="Times New Roman" w:cs="Times New Roman"/>
          <w:b/>
          <w:color w:val="FF66CC"/>
          <w:sz w:val="24"/>
          <w:szCs w:val="24"/>
          <w:lang w:eastAsia="en-US"/>
        </w:rPr>
        <w:t>Внедрение системно-деятельностного подхода в о</w:t>
      </w:r>
      <w:r w:rsidRPr="000A4CB2">
        <w:rPr>
          <w:rFonts w:ascii="Times New Roman" w:eastAsiaTheme="minorHAnsi" w:hAnsi="Times New Roman" w:cs="Times New Roman"/>
          <w:b/>
          <w:color w:val="FF66CC"/>
          <w:sz w:val="24"/>
          <w:szCs w:val="24"/>
          <w:lang w:eastAsia="en-US"/>
        </w:rPr>
        <w:t>бучение и воспитание школьников,</w:t>
      </w:r>
      <w:r w:rsidR="009E66DE" w:rsidRPr="000A4CB2">
        <w:rPr>
          <w:rFonts w:ascii="Times New Roman" w:eastAsiaTheme="minorHAnsi" w:hAnsi="Times New Roman" w:cs="Times New Roman"/>
          <w:b/>
          <w:color w:val="FF66CC"/>
          <w:sz w:val="24"/>
          <w:szCs w:val="24"/>
          <w:lang w:eastAsia="en-US"/>
        </w:rPr>
        <w:t xml:space="preserve"> формирование среды, способствующей духовному, нравственному, физическому развитию и социализации учащихся</w:t>
      </w:r>
      <w:r w:rsidRPr="000A4CB2">
        <w:rPr>
          <w:rFonts w:ascii="Times New Roman" w:eastAsiaTheme="minorHAnsi" w:hAnsi="Times New Roman" w:cs="Times New Roman"/>
          <w:b/>
          <w:color w:val="FF66CC"/>
          <w:sz w:val="24"/>
          <w:szCs w:val="24"/>
          <w:lang w:eastAsia="en-US"/>
        </w:rPr>
        <w:t>»</w:t>
      </w:r>
      <w:r w:rsidR="009E66DE" w:rsidRPr="000A4CB2">
        <w:rPr>
          <w:rFonts w:ascii="Times New Roman" w:eastAsiaTheme="minorHAnsi" w:hAnsi="Times New Roman" w:cs="Times New Roman"/>
          <w:b/>
          <w:color w:val="FF66CC"/>
          <w:sz w:val="24"/>
          <w:szCs w:val="24"/>
          <w:lang w:eastAsia="en-US"/>
        </w:rPr>
        <w:t>.</w:t>
      </w:r>
    </w:p>
    <w:p w:rsidR="00BF0984" w:rsidRPr="00F03211" w:rsidRDefault="009E66DE" w:rsidP="00A4366D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bCs/>
          <w:color w:val="000000"/>
          <w:sz w:val="24"/>
        </w:rPr>
      </w:pPr>
      <w:r w:rsidRPr="00F03211">
        <w:rPr>
          <w:rFonts w:ascii="Times New Roman" w:eastAsiaTheme="minorHAnsi" w:hAnsi="Times New Roman" w:cs="Times New Roman"/>
          <w:b/>
          <w:i/>
          <w:iCs/>
          <w:sz w:val="24"/>
          <w:lang w:eastAsia="en-US"/>
        </w:rPr>
        <w:lastRenderedPageBreak/>
        <w:t>Методическая тема</w:t>
      </w:r>
      <w:r w:rsidRPr="00F03211">
        <w:rPr>
          <w:rFonts w:ascii="Times New Roman" w:eastAsiaTheme="minorHAnsi" w:hAnsi="Times New Roman" w:cs="Times New Roman"/>
          <w:b/>
          <w:sz w:val="24"/>
          <w:lang w:eastAsia="en-US"/>
        </w:rPr>
        <w:t xml:space="preserve">: </w:t>
      </w:r>
      <w:r w:rsidR="00004441" w:rsidRPr="00F03211">
        <w:rPr>
          <w:rFonts w:ascii="Times New Roman" w:eastAsiaTheme="minorHAnsi" w:hAnsi="Times New Roman" w:cs="Times New Roman"/>
          <w:b/>
          <w:sz w:val="24"/>
          <w:lang w:eastAsia="en-US"/>
        </w:rPr>
        <w:t>«</w:t>
      </w:r>
      <w:r w:rsidRPr="00F03211">
        <w:rPr>
          <w:rFonts w:ascii="Times New Roman" w:eastAsiaTheme="minorHAnsi" w:hAnsi="Times New Roman" w:cs="Times New Roman"/>
          <w:sz w:val="24"/>
          <w:lang w:eastAsia="en-US"/>
        </w:rPr>
        <w:t>Формирование образовательной среды школы, ориентированной на духовно-нравственное и конкурентоспособное</w:t>
      </w:r>
      <w:r w:rsidR="005C42C6" w:rsidRPr="00F03211">
        <w:rPr>
          <w:rFonts w:ascii="Times New Roman" w:eastAsiaTheme="minorHAnsi" w:hAnsi="Times New Roman" w:cs="Times New Roman"/>
          <w:sz w:val="24"/>
          <w:lang w:eastAsia="en-US"/>
        </w:rPr>
        <w:t xml:space="preserve"> </w:t>
      </w:r>
      <w:r w:rsidRPr="00F03211">
        <w:rPr>
          <w:rFonts w:ascii="Times New Roman" w:eastAsiaTheme="minorHAnsi" w:hAnsi="Times New Roman" w:cs="Times New Roman"/>
          <w:sz w:val="24"/>
          <w:lang w:eastAsia="en-US"/>
        </w:rPr>
        <w:t>развитие личности как необходимое условие получение качественного</w:t>
      </w:r>
      <w:r w:rsidR="005C42C6" w:rsidRPr="00F03211">
        <w:rPr>
          <w:rFonts w:ascii="Times New Roman" w:eastAsiaTheme="minorHAnsi" w:hAnsi="Times New Roman" w:cs="Times New Roman"/>
          <w:sz w:val="24"/>
          <w:lang w:eastAsia="en-US"/>
        </w:rPr>
        <w:t xml:space="preserve"> </w:t>
      </w:r>
      <w:r w:rsidRPr="00F03211">
        <w:rPr>
          <w:rFonts w:ascii="Times New Roman" w:eastAsiaTheme="minorHAnsi" w:hAnsi="Times New Roman" w:cs="Times New Roman"/>
          <w:sz w:val="24"/>
          <w:lang w:eastAsia="en-US"/>
        </w:rPr>
        <w:t>образования и адаптации в современном мире</w:t>
      </w:r>
      <w:r w:rsidR="00004441" w:rsidRPr="00F03211">
        <w:rPr>
          <w:rFonts w:ascii="Times New Roman" w:eastAsiaTheme="minorHAnsi" w:hAnsi="Times New Roman" w:cs="Times New Roman"/>
          <w:sz w:val="24"/>
          <w:lang w:eastAsia="en-US"/>
        </w:rPr>
        <w:t>»</w:t>
      </w: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>13.1. Задачи реализации программы развития ОУ в среднесрочной перспективе.</w:t>
      </w: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Задачи реализации программы развития образовательного учреждения в среднесрочной перспективе.</w:t>
      </w:r>
    </w:p>
    <w:p w:rsidR="009E66DE" w:rsidRPr="000A4CB2" w:rsidRDefault="009E66DE" w:rsidP="00F45C4D">
      <w:pPr>
        <w:pStyle w:val="a5"/>
        <w:numPr>
          <w:ilvl w:val="0"/>
          <w:numId w:val="7"/>
        </w:numPr>
        <w:spacing w:after="0"/>
      </w:pPr>
      <w:r w:rsidRPr="000A4CB2">
        <w:t>Реализация образовательных программ, обеспечивающих достижение учащимися образовательных результатов, необходимых для жизни и работы в инновационной экономике.</w:t>
      </w:r>
    </w:p>
    <w:p w:rsidR="009E66DE" w:rsidRPr="000A4CB2" w:rsidRDefault="009E66DE" w:rsidP="00F45C4D">
      <w:pPr>
        <w:pStyle w:val="a5"/>
        <w:numPr>
          <w:ilvl w:val="0"/>
          <w:numId w:val="7"/>
        </w:numPr>
        <w:spacing w:after="0"/>
      </w:pPr>
      <w:r w:rsidRPr="000A4CB2">
        <w:t>Обновление содержания образования на основе ФГОС второго поколения  в среднем звене.</w:t>
      </w:r>
    </w:p>
    <w:p w:rsidR="00931A0A" w:rsidRPr="000A4CB2" w:rsidRDefault="00931A0A" w:rsidP="00F45C4D">
      <w:pPr>
        <w:pStyle w:val="a5"/>
        <w:numPr>
          <w:ilvl w:val="0"/>
          <w:numId w:val="7"/>
        </w:numPr>
        <w:spacing w:after="0"/>
      </w:pPr>
      <w:r w:rsidRPr="000A4CB2">
        <w:t>Работа педколлектива по созданию  условий для формирования у школьников навыков самостоятельного добывания новых знаний, сбора необходимой информации, умения выдвигать гипотезы, делать выводы и строить умозаключения;</w:t>
      </w:r>
    </w:p>
    <w:p w:rsidR="009E66DE" w:rsidRPr="000A4CB2" w:rsidRDefault="009E66DE" w:rsidP="00F45C4D">
      <w:pPr>
        <w:pStyle w:val="a5"/>
        <w:numPr>
          <w:ilvl w:val="0"/>
          <w:numId w:val="7"/>
        </w:numPr>
        <w:spacing w:after="0"/>
      </w:pPr>
      <w:r w:rsidRPr="000A4CB2">
        <w:t>Развитие кадрового потенциала педагогов.</w:t>
      </w:r>
    </w:p>
    <w:p w:rsidR="009E66DE" w:rsidRPr="000A4CB2" w:rsidRDefault="009E66DE" w:rsidP="00F45C4D">
      <w:pPr>
        <w:pStyle w:val="a5"/>
        <w:numPr>
          <w:ilvl w:val="0"/>
          <w:numId w:val="7"/>
        </w:numPr>
        <w:spacing w:after="0"/>
      </w:pPr>
      <w:r w:rsidRPr="000A4CB2">
        <w:t>Реализация вариативных моделей дополнительного образования учащихся.</w:t>
      </w:r>
    </w:p>
    <w:p w:rsidR="009E66DE" w:rsidRPr="000A4CB2" w:rsidRDefault="009E66DE" w:rsidP="00F45C4D">
      <w:pPr>
        <w:pStyle w:val="a5"/>
        <w:numPr>
          <w:ilvl w:val="0"/>
          <w:numId w:val="7"/>
        </w:numPr>
        <w:spacing w:after="0"/>
      </w:pPr>
      <w:r w:rsidRPr="000A4CB2">
        <w:t>Создание условий для со</w:t>
      </w:r>
      <w:r w:rsidR="005C42C6" w:rsidRPr="000A4CB2">
        <w:t>хранения и укрепления здоровья</w:t>
      </w:r>
      <w:r w:rsidR="00BD5D5D" w:rsidRPr="000A4CB2">
        <w:t xml:space="preserve">, </w:t>
      </w:r>
      <w:r w:rsidRPr="000A4CB2">
        <w:t>формирования здорового образа жизни обучающихся и воспитанников, оказания помощи детям, нуждающимся в психолого-педагогической и медико-социальной помощи.</w:t>
      </w:r>
    </w:p>
    <w:p w:rsidR="009E66DE" w:rsidRPr="000A4CB2" w:rsidRDefault="00931A0A" w:rsidP="00F45C4D">
      <w:pPr>
        <w:pStyle w:val="a5"/>
        <w:numPr>
          <w:ilvl w:val="0"/>
          <w:numId w:val="7"/>
        </w:numPr>
        <w:spacing w:after="0"/>
      </w:pPr>
      <w:r w:rsidRPr="000A4CB2">
        <w:lastRenderedPageBreak/>
        <w:t>Р</w:t>
      </w:r>
      <w:r w:rsidR="009E66DE" w:rsidRPr="000A4CB2">
        <w:t>еализации Программы развития МКОУ СОШ№10 с 2011 до 2020 год.</w:t>
      </w:r>
    </w:p>
    <w:p w:rsidR="009E66DE" w:rsidRPr="000A4CB2" w:rsidRDefault="009E66DE" w:rsidP="009E66DE">
      <w:pPr>
        <w:spacing w:line="312" w:lineRule="atLeast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13.2. Новые проекты, программы развития ОУ в среднесрочной перспективе. </w:t>
      </w:r>
    </w:p>
    <w:p w:rsidR="009E66DE" w:rsidRPr="000A4CB2" w:rsidRDefault="009E66DE" w:rsidP="009E66DE">
      <w:pPr>
        <w:spacing w:line="312" w:lineRule="atLeast"/>
        <w:ind w:firstLine="708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Реализация проектов</w:t>
      </w:r>
      <w:r w:rsidR="00BD5D5D" w:rsidRPr="000A4CB2">
        <w:rPr>
          <w:rFonts w:ascii="Times New Roman" w:hAnsi="Times New Roman" w:cs="Times New Roman"/>
          <w:sz w:val="24"/>
          <w:szCs w:val="24"/>
        </w:rPr>
        <w:t xml:space="preserve"> </w:t>
      </w:r>
      <w:r w:rsidRPr="000A4CB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«Предшкольная подготовка детей как один из приоритетных направлений модернизации образования»</w:t>
      </w:r>
      <w:r w:rsidR="00ED10C4" w:rsidRPr="000A4CB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 «Звезды на земле</w:t>
      </w:r>
      <w:r w:rsidRPr="000A4CB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», разработка индивидуальных учебных планов в старшей школе по предпрофильному</w:t>
      </w:r>
      <w:r w:rsidR="00BD5D5D" w:rsidRPr="000A4CB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0A4CB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обучению.</w:t>
      </w: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13.3. Планируемые структурные преобразования в учреждений. </w:t>
      </w:r>
    </w:p>
    <w:p w:rsidR="009E66DE" w:rsidRPr="000A4CB2" w:rsidRDefault="009E66DE" w:rsidP="009E66D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Образовательное учреждение МКОУ СОШ №10 планирует</w:t>
      </w:r>
      <w:r w:rsidR="00C036FB">
        <w:rPr>
          <w:rFonts w:ascii="Times New Roman" w:hAnsi="Times New Roman" w:cs="Times New Roman"/>
          <w:sz w:val="24"/>
          <w:szCs w:val="24"/>
        </w:rPr>
        <w:t xml:space="preserve"> продолжить  принимать участие в предстоящем году 2018-2019</w:t>
      </w:r>
      <w:r w:rsidRPr="000A4CB2">
        <w:rPr>
          <w:rFonts w:ascii="Times New Roman" w:hAnsi="Times New Roman" w:cs="Times New Roman"/>
          <w:sz w:val="24"/>
          <w:szCs w:val="24"/>
        </w:rPr>
        <w:t xml:space="preserve"> учебном году в национальном проекте «Образование» по поддержке талантливой молодежи МОН РД в номинации:</w:t>
      </w: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- учебно- исследовательская деятельность;</w:t>
      </w: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- социально- значимая и общественная деятельность;</w:t>
      </w:r>
    </w:p>
    <w:p w:rsidR="00931A0A" w:rsidRPr="000A4CB2" w:rsidRDefault="009E66DE" w:rsidP="00931A0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 xml:space="preserve">- профессиональное </w:t>
      </w:r>
      <w:r w:rsidR="00931A0A" w:rsidRPr="000A4CB2">
        <w:rPr>
          <w:rFonts w:ascii="Times New Roman" w:hAnsi="Times New Roman" w:cs="Times New Roman"/>
          <w:sz w:val="24"/>
          <w:szCs w:val="24"/>
        </w:rPr>
        <w:t>творчество</w:t>
      </w:r>
      <w:r w:rsidRPr="000A4CB2">
        <w:rPr>
          <w:rFonts w:ascii="Times New Roman" w:hAnsi="Times New Roman" w:cs="Times New Roman"/>
          <w:sz w:val="24"/>
          <w:szCs w:val="24"/>
        </w:rPr>
        <w:t>;</w:t>
      </w:r>
    </w:p>
    <w:p w:rsidR="009E66DE" w:rsidRPr="000A4CB2" w:rsidRDefault="00931A0A" w:rsidP="009E66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-художественное мастерство;</w:t>
      </w: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4CB2">
        <w:rPr>
          <w:rFonts w:ascii="Times New Roman" w:hAnsi="Times New Roman" w:cs="Times New Roman"/>
          <w:sz w:val="24"/>
          <w:szCs w:val="24"/>
        </w:rPr>
        <w:t>- любительский спорт.</w:t>
      </w:r>
    </w:p>
    <w:p w:rsidR="009E66DE" w:rsidRPr="000A4CB2" w:rsidRDefault="009E66DE" w:rsidP="009E66DE">
      <w:pPr>
        <w:spacing w:after="0" w:line="240" w:lineRule="auto"/>
        <w:rPr>
          <w:rFonts w:ascii="Times New Roman" w:hAnsi="Times New Roman" w:cs="Times New Roman"/>
          <w:color w:val="7030A0"/>
          <w:sz w:val="24"/>
          <w:szCs w:val="24"/>
        </w:rPr>
      </w:pPr>
      <w:r w:rsidRPr="000A4CB2">
        <w:rPr>
          <w:rFonts w:ascii="Times New Roman" w:hAnsi="Times New Roman" w:cs="Times New Roman"/>
          <w:b/>
          <w:color w:val="7030A0"/>
          <w:sz w:val="24"/>
          <w:szCs w:val="24"/>
        </w:rPr>
        <w:t>13.4.Программы, проекты, конкурсы, гранты, в которых планирует учреждение принять участие в предстоящим году</w:t>
      </w:r>
      <w:r w:rsidRPr="000A4CB2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:rsidR="009E66DE" w:rsidRPr="000A4CB2" w:rsidRDefault="009E66DE" w:rsidP="000E4711">
      <w:pPr>
        <w:pStyle w:val="a5"/>
        <w:numPr>
          <w:ilvl w:val="0"/>
          <w:numId w:val="2"/>
        </w:numPr>
        <w:spacing w:after="0"/>
      </w:pPr>
      <w:r w:rsidRPr="000A4CB2">
        <w:t>Проект- интеллектуальный клуб  «Звезды на земле» Грант главы РД;</w:t>
      </w:r>
    </w:p>
    <w:p w:rsidR="009E66DE" w:rsidRPr="000A4CB2" w:rsidRDefault="009E66DE" w:rsidP="000E4711">
      <w:pPr>
        <w:pStyle w:val="a5"/>
        <w:numPr>
          <w:ilvl w:val="0"/>
          <w:numId w:val="2"/>
        </w:numPr>
        <w:spacing w:after="0"/>
      </w:pPr>
      <w:r w:rsidRPr="000A4CB2">
        <w:t>Исследовательская конференция «Шаг в будущее»;</w:t>
      </w:r>
    </w:p>
    <w:p w:rsidR="009E66DE" w:rsidRPr="000A4CB2" w:rsidRDefault="009E66DE" w:rsidP="000E4711">
      <w:pPr>
        <w:pStyle w:val="a5"/>
        <w:numPr>
          <w:ilvl w:val="0"/>
          <w:numId w:val="2"/>
        </w:numPr>
        <w:spacing w:after="0"/>
      </w:pPr>
      <w:r w:rsidRPr="000A4CB2">
        <w:t>«Центр поддержки талантливой молодежи» Алтайский край, город Бийск.</w:t>
      </w:r>
    </w:p>
    <w:p w:rsidR="009E66DE" w:rsidRPr="000A4CB2" w:rsidRDefault="009E66DE" w:rsidP="000E4711">
      <w:pPr>
        <w:pStyle w:val="a5"/>
        <w:numPr>
          <w:ilvl w:val="0"/>
          <w:numId w:val="2"/>
        </w:numPr>
        <w:spacing w:after="0"/>
      </w:pPr>
      <w:r w:rsidRPr="000A4CB2">
        <w:t>ООО «ИРШО» «Олимпус», «Альбус».</w:t>
      </w:r>
    </w:p>
    <w:p w:rsidR="009E66DE" w:rsidRPr="000A4CB2" w:rsidRDefault="009E66DE" w:rsidP="000E4711">
      <w:pPr>
        <w:pStyle w:val="a5"/>
        <w:numPr>
          <w:ilvl w:val="0"/>
          <w:numId w:val="2"/>
        </w:numPr>
        <w:spacing w:after="0"/>
      </w:pPr>
      <w:r w:rsidRPr="000A4CB2">
        <w:lastRenderedPageBreak/>
        <w:t>Молодежный чемпионат по предметам  Красноярский край, город Пермь.</w:t>
      </w:r>
    </w:p>
    <w:p w:rsidR="009E66DE" w:rsidRPr="000A4CB2" w:rsidRDefault="009E66DE" w:rsidP="000E4711">
      <w:pPr>
        <w:pStyle w:val="a5"/>
        <w:numPr>
          <w:ilvl w:val="0"/>
          <w:numId w:val="2"/>
        </w:numPr>
        <w:spacing w:after="0"/>
      </w:pPr>
      <w:r w:rsidRPr="000A4CB2">
        <w:t>НОУ ЦДОШ «Надежда» МОН РД.</w:t>
      </w:r>
    </w:p>
    <w:p w:rsidR="009E66DE" w:rsidRPr="000A4CB2" w:rsidRDefault="009E66DE" w:rsidP="000E4711">
      <w:pPr>
        <w:pStyle w:val="a5"/>
        <w:numPr>
          <w:ilvl w:val="0"/>
          <w:numId w:val="2"/>
        </w:numPr>
        <w:spacing w:after="0"/>
      </w:pPr>
      <w:r w:rsidRPr="000A4CB2">
        <w:t>Всероссийская дистанционная олимпиада «Муравейник»</w:t>
      </w:r>
    </w:p>
    <w:p w:rsidR="009E66DE" w:rsidRPr="000A4CB2" w:rsidRDefault="009E66DE" w:rsidP="000E4711">
      <w:pPr>
        <w:pStyle w:val="a5"/>
        <w:numPr>
          <w:ilvl w:val="0"/>
          <w:numId w:val="2"/>
        </w:numPr>
        <w:jc w:val="both"/>
      </w:pPr>
      <w:r w:rsidRPr="000A4CB2">
        <w:t>Всероссийская дистанционная олимпиада «Планета математики»</w:t>
      </w:r>
    </w:p>
    <w:p w:rsidR="009E66DE" w:rsidRPr="000A4CB2" w:rsidRDefault="009E66DE" w:rsidP="000E4711">
      <w:pPr>
        <w:pStyle w:val="a5"/>
        <w:numPr>
          <w:ilvl w:val="0"/>
          <w:numId w:val="2"/>
        </w:numPr>
        <w:jc w:val="both"/>
      </w:pPr>
      <w:r w:rsidRPr="000A4CB2">
        <w:t>Всероссийская дистанционная олимпиада«Гений математики»</w:t>
      </w:r>
    </w:p>
    <w:p w:rsidR="009E66DE" w:rsidRPr="000A4CB2" w:rsidRDefault="009E66DE" w:rsidP="000E4711">
      <w:pPr>
        <w:pStyle w:val="a5"/>
        <w:numPr>
          <w:ilvl w:val="0"/>
          <w:numId w:val="2"/>
        </w:numPr>
        <w:jc w:val="both"/>
      </w:pPr>
      <w:r w:rsidRPr="000A4CB2">
        <w:t>Всероссийская дистанционная олимпиада«Грамматическая карусель»</w:t>
      </w:r>
    </w:p>
    <w:p w:rsidR="005472A1" w:rsidRPr="000A4CB2" w:rsidRDefault="009E66DE" w:rsidP="000E4711">
      <w:pPr>
        <w:pStyle w:val="a5"/>
        <w:numPr>
          <w:ilvl w:val="0"/>
          <w:numId w:val="2"/>
        </w:numPr>
        <w:spacing w:after="0"/>
      </w:pPr>
      <w:r w:rsidRPr="000A4CB2">
        <w:t>Международный дистанционный конкурс «Русский медвежонок»</w:t>
      </w:r>
    </w:p>
    <w:tbl>
      <w:tblPr>
        <w:tblStyle w:val="myTableStyle"/>
        <w:tblOverlap w:val="never"/>
        <w:tblW w:w="6000" w:type="dxa"/>
        <w:jc w:val="center"/>
      </w:tblPr>
      <w:tblGrid>
        <w:gridCol w:w="1"/>
        <w:gridCol w:w="1"/>
      </w:tblGrid>
      <w:tr>
        <w:trPr/>
        <w:tc>
          <w:tcPr>
            <w:gridSpan w:val="3"/>
            <w:tcMar>
              <w:left w:w="350" w:type="dxa"/>
              <w:right w:w="350" w:type="dxa"/>
              <w:top w:w="150" w:type="dxa"/>
              <w:bottom w:w="0" w:type="dxa"/>
            </w:tcMar>
          </w:tcPr>
          <w:p>
            <w:pPr>
              <w:jc w:val="center"/>
              <w:rPr>
                <w:b w:val="on"/>
                <w:bCs w:val="on"/>
                <w:sz w:val="36"/>
                <w:szCs w:val="36"/>
              </w:rPr>
            </w:pPr>
            <w:r>
              <w:rPr>
                <w:b w:val="on"/>
                <w:bCs w:val="on"/>
                <w:sz w:val="36"/>
                <w:szCs w:val="36"/>
              </w:rPr>
              <w:t xml:space="preserve">ДОКУМЕНТ ПОДПИСАН ЭЛЕКТРОННОЙ ПОДПИСЬЮ</w:t>
            </w:r>
          </w:p>
        </w:tc>
      </w:tr>
      <w:tr>
        <w:trPr/>
        <w:tc>
          <w:tcPr>
            <w:gridSpan w:val="3"/>
            <w:tcMar>
              <w:left w:w="0" w:type="dxa"/>
              <w:right w:w="0" w:type="dxa"/>
              <w:bottom w:w="150" w:type="dxa"/>
            </w:tcMar>
          </w:tcPr>
          <w:p>
            <w:pPr>
              <w:shd w:val="clear" w:fill="000000"/>
              <w:jc w:val="center"/>
              <w:spacing w:before="50" w:after="50" w:line="240" w:lineRule="auto"/>
              <w:rPr>
                <w:b w:val="on"/>
                <w:bCs w:val="on"/>
                <w:color w:val="ffffff"/>
              </w:rPr>
            </w:pPr>
            <w:r>
              <w:rPr>
                <w:b w:val="on"/>
                <w:bCs w:val="on"/>
                <w:color w:val="ffffff"/>
              </w:rPr>
              <w:t xml:space="preserve">СВЕДЕНИЯ О СЕРТИФИКАТЕ ЭП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Сертификат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603332450510203670830559428146817986133868575832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Владелец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Хасаева Зарема Абдуловна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Действителен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С 14.07.2021 по 14.07.2022</w:t>
            </w:r>
          </w:p>
        </w:tc>
      </w:tr>
    </w:tbl>
    <w:sectPr xmlns:w="http://schemas.openxmlformats.org/wordprocessingml/2006/main" w:rsidR="005472A1" w:rsidRPr="000A4CB2" w:rsidSect="00550EF7">
      <w:pgSz w:w="11906" w:h="16838"/>
      <w:pgMar w:top="567" w:right="709" w:bottom="249" w:left="284" w:header="709" w:footer="709" w:gutter="0"/>
      <w:cols w:space="708"/>
      <w:docGrid w:linePitch="360"/>
    </w:sectPr>
  </w:body>
</w:document>
</file>

<file path=word/comments.xml><?xml version="1.0" encoding="utf-8"?>
<w:comments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:comments>
</file>

<file path=word/commentsExtended.xml><?xml version="1.0" encoding="utf-8"?>
<w15:commentsEx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2477A" w:rsidRDefault="0042477A">
      <w:pPr>
        <w:spacing w:after="0" w:line="240" w:lineRule="auto"/>
      </w:pPr>
      <w:r>
        <w:separator/>
      </w:r>
    </w:p>
  </w:endnote>
  <w:endnote w:type="continuationSeparator" w:id="0">
    <w:p w:rsidR="0042477A" w:rsidRDefault="004247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704729"/>
      <w:docPartObj>
        <w:docPartGallery w:val="Page Numbers (Bottom of Page)"/>
        <w:docPartUnique/>
      </w:docPartObj>
    </w:sdtPr>
    <w:sdtContent>
      <w:p w:rsidR="00AE39F4" w:rsidRDefault="003E2FBB" w:rsidP="00C72232">
        <w:pPr>
          <w:pStyle w:val="ab"/>
        </w:pPr>
        <w:fldSimple w:instr=" PAGE   \* MERGEFORMAT ">
          <w:r w:rsidR="00E53E06">
            <w:rPr>
              <w:noProof/>
            </w:rPr>
            <w:t>87</w:t>
          </w:r>
        </w:fldSimple>
      </w:p>
    </w:sdtContent>
  </w:sdt>
  <w:p w:rsidR="00AE39F4" w:rsidRDefault="00AE39F4">
    <w:pPr>
      <w:pStyle w:val="ab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704728"/>
      <w:docPartObj>
        <w:docPartGallery w:val="Page Numbers (Bottom of Page)"/>
        <w:docPartUnique/>
      </w:docPartObj>
    </w:sdtPr>
    <w:sdtContent>
      <w:p w:rsidR="00AE39F4" w:rsidRDefault="003E2FBB">
        <w:pPr>
          <w:jc w:val="right"/>
        </w:pPr>
        <w:fldSimple w:instr=" PAGE   \* MERGEFORMAT ">
          <w:r w:rsidR="00E53E06">
            <w:rPr>
              <w:noProof/>
            </w:rPr>
            <w:t>119</w:t>
          </w:r>
        </w:fldSimple>
      </w:p>
    </w:sdtContent>
  </w:sdt>
  <w:p w:rsidR="00AE39F4" w:rsidRDefault="00AE39F4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2477A" w:rsidRDefault="0042477A">
      <w:pPr>
        <w:spacing w:after="0" w:line="240" w:lineRule="auto"/>
      </w:pPr>
      <w:r>
        <w:separator/>
      </w:r>
    </w:p>
  </w:footnote>
  <w:footnote w:type="continuationSeparator" w:id="0">
    <w:p w:rsidR="0042477A" w:rsidRDefault="0042477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8030">
    <w:multiLevelType w:val="hybridMultilevel"/>
    <w:lvl w:ilvl="0" w:tplc="11570044">
      <w:start w:val="1"/>
      <w:numFmt w:val="decimal"/>
      <w:lvlText w:val="%1."/>
      <w:lvlJc w:val="left"/>
      <w:pPr>
        <w:ind w:left="720" w:hanging="360"/>
      </w:pPr>
    </w:lvl>
    <w:lvl w:ilvl="1" w:tplc="11570044" w:tentative="1">
      <w:start w:val="1"/>
      <w:numFmt w:val="lowerLetter"/>
      <w:lvlText w:val="%2."/>
      <w:lvlJc w:val="left"/>
      <w:pPr>
        <w:ind w:left="1440" w:hanging="360"/>
      </w:pPr>
    </w:lvl>
    <w:lvl w:ilvl="2" w:tplc="11570044" w:tentative="1">
      <w:start w:val="1"/>
      <w:numFmt w:val="lowerRoman"/>
      <w:lvlText w:val="%3."/>
      <w:lvlJc w:val="right"/>
      <w:pPr>
        <w:ind w:left="2160" w:hanging="180"/>
      </w:pPr>
    </w:lvl>
    <w:lvl w:ilvl="3" w:tplc="11570044" w:tentative="1">
      <w:start w:val="1"/>
      <w:numFmt w:val="decimal"/>
      <w:lvlText w:val="%4."/>
      <w:lvlJc w:val="left"/>
      <w:pPr>
        <w:ind w:left="2880" w:hanging="360"/>
      </w:pPr>
    </w:lvl>
    <w:lvl w:ilvl="4" w:tplc="11570044" w:tentative="1">
      <w:start w:val="1"/>
      <w:numFmt w:val="lowerLetter"/>
      <w:lvlText w:val="%5."/>
      <w:lvlJc w:val="left"/>
      <w:pPr>
        <w:ind w:left="3600" w:hanging="360"/>
      </w:pPr>
    </w:lvl>
    <w:lvl w:ilvl="5" w:tplc="11570044" w:tentative="1">
      <w:start w:val="1"/>
      <w:numFmt w:val="lowerRoman"/>
      <w:lvlText w:val="%6."/>
      <w:lvlJc w:val="right"/>
      <w:pPr>
        <w:ind w:left="4320" w:hanging="180"/>
      </w:pPr>
    </w:lvl>
    <w:lvl w:ilvl="6" w:tplc="11570044" w:tentative="1">
      <w:start w:val="1"/>
      <w:numFmt w:val="decimal"/>
      <w:lvlText w:val="%7."/>
      <w:lvlJc w:val="left"/>
      <w:pPr>
        <w:ind w:left="5040" w:hanging="360"/>
      </w:pPr>
    </w:lvl>
    <w:lvl w:ilvl="7" w:tplc="11570044" w:tentative="1">
      <w:start w:val="1"/>
      <w:numFmt w:val="lowerLetter"/>
      <w:lvlText w:val="%8."/>
      <w:lvlJc w:val="left"/>
      <w:pPr>
        <w:ind w:left="5760" w:hanging="360"/>
      </w:pPr>
    </w:lvl>
    <w:lvl w:ilvl="8" w:tplc="1157004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29">
    <w:multiLevelType w:val="hybridMultilevel"/>
    <w:lvl w:ilvl="0" w:tplc="32007219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0">
    <w:nsid w:val="FFFFFFFE"/>
    <w:multiLevelType w:val="singleLevel"/>
    <w:tmpl w:val="0E645FFC"/>
    <w:lvl w:ilvl="0">
      <w:numFmt w:val="bullet"/>
      <w:lvlText w:val="*"/>
      <w:lvlJc w:val="left"/>
    </w:lvl>
  </w:abstractNum>
  <w:abstractNum w:abstractNumId="1">
    <w:nsid w:val="00000001"/>
    <w:multiLevelType w:val="multilevel"/>
    <w:tmpl w:val="00000000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abstractNum w:abstractNumId="2">
    <w:nsid w:val="00000003"/>
    <w:multiLevelType w:val="multilevel"/>
    <w:tmpl w:val="00000002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</w:abstractNum>
  <w:abstractNum w:abstractNumId="3">
    <w:nsid w:val="00000007"/>
    <w:multiLevelType w:val="multilevel"/>
    <w:tmpl w:val="00000007"/>
    <w:name w:val="WW8Num7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1681F19"/>
    <w:multiLevelType w:val="hybridMultilevel"/>
    <w:tmpl w:val="97869B40"/>
    <w:lvl w:ilvl="0" w:tplc="0E645FFC">
      <w:start w:val="65535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2F6402B"/>
    <w:multiLevelType w:val="hybridMultilevel"/>
    <w:tmpl w:val="F6F6D2E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3447EDD"/>
    <w:multiLevelType w:val="hybridMultilevel"/>
    <w:tmpl w:val="565444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38236BE"/>
    <w:multiLevelType w:val="multilevel"/>
    <w:tmpl w:val="9DE614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05BF2BBC"/>
    <w:multiLevelType w:val="hybridMultilevel"/>
    <w:tmpl w:val="2520A25E"/>
    <w:lvl w:ilvl="0" w:tplc="14D0B50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89E533C"/>
    <w:multiLevelType w:val="hybridMultilevel"/>
    <w:tmpl w:val="EDD46C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8C92D35"/>
    <w:multiLevelType w:val="hybridMultilevel"/>
    <w:tmpl w:val="2F54F5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9D44AFC"/>
    <w:multiLevelType w:val="hybridMultilevel"/>
    <w:tmpl w:val="C6068FF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0A6E3FBF"/>
    <w:multiLevelType w:val="multilevel"/>
    <w:tmpl w:val="A816BEC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-10"/>
        <w:w w:val="100"/>
        <w:position w:val="0"/>
        <w:sz w:val="29"/>
        <w:szCs w:val="29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0B031A3A"/>
    <w:multiLevelType w:val="multilevel"/>
    <w:tmpl w:val="B6E06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12A443AF"/>
    <w:multiLevelType w:val="hybridMultilevel"/>
    <w:tmpl w:val="76341C2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12A87B65"/>
    <w:multiLevelType w:val="hybridMultilevel"/>
    <w:tmpl w:val="9EF0D91A"/>
    <w:lvl w:ilvl="0" w:tplc="04190001">
      <w:start w:val="1"/>
      <w:numFmt w:val="bullet"/>
      <w:lvlText w:val=""/>
      <w:lvlJc w:val="left"/>
      <w:pPr>
        <w:ind w:left="10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5" w:hanging="360"/>
      </w:pPr>
      <w:rPr>
        <w:rFonts w:ascii="Wingdings" w:hAnsi="Wingdings" w:hint="default"/>
      </w:rPr>
    </w:lvl>
  </w:abstractNum>
  <w:abstractNum w:abstractNumId="16">
    <w:nsid w:val="12B303EA"/>
    <w:multiLevelType w:val="multilevel"/>
    <w:tmpl w:val="6DDCF8A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644" w:hanging="360"/>
      </w:pPr>
      <w:rPr>
        <w:rFonts w:hint="default"/>
        <w:color w:val="7030A0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64" w:hanging="1800"/>
      </w:pPr>
      <w:rPr>
        <w:rFonts w:hint="default"/>
      </w:rPr>
    </w:lvl>
  </w:abstractNum>
  <w:abstractNum w:abstractNumId="17">
    <w:nsid w:val="157B3342"/>
    <w:multiLevelType w:val="hybridMultilevel"/>
    <w:tmpl w:val="D88030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8C91BD5"/>
    <w:multiLevelType w:val="hybridMultilevel"/>
    <w:tmpl w:val="BD4CA71A"/>
    <w:lvl w:ilvl="0" w:tplc="BD02749A">
      <w:start w:val="1"/>
      <w:numFmt w:val="decimal"/>
      <w:lvlText w:val="%1."/>
      <w:lvlJc w:val="left"/>
      <w:pPr>
        <w:ind w:left="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19">
    <w:nsid w:val="1C756DB0"/>
    <w:multiLevelType w:val="hybridMultilevel"/>
    <w:tmpl w:val="9274D3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1EEA2191"/>
    <w:multiLevelType w:val="hybridMultilevel"/>
    <w:tmpl w:val="CE0E68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1FFF3DD9"/>
    <w:multiLevelType w:val="multilevel"/>
    <w:tmpl w:val="E910B1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20505709"/>
    <w:multiLevelType w:val="hybridMultilevel"/>
    <w:tmpl w:val="2B302E9C"/>
    <w:lvl w:ilvl="0" w:tplc="8E4ED77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Unicode MS" w:eastAsia="Times New Roman" w:hAnsi="Arial Unicode MS" w:cs="Arial Unicode MS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24A3313D"/>
    <w:multiLevelType w:val="hybridMultilevel"/>
    <w:tmpl w:val="162A95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250A2D39"/>
    <w:multiLevelType w:val="hybridMultilevel"/>
    <w:tmpl w:val="A88CB47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260D043C"/>
    <w:multiLevelType w:val="multilevel"/>
    <w:tmpl w:val="515230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27D31509"/>
    <w:multiLevelType w:val="hybridMultilevel"/>
    <w:tmpl w:val="57D4EA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2D7F0AB5"/>
    <w:multiLevelType w:val="multilevel"/>
    <w:tmpl w:val="DBE47B52"/>
    <w:lvl w:ilvl="0">
      <w:start w:val="1"/>
      <w:numFmt w:val="decimal"/>
      <w:lvlText w:val="%1."/>
      <w:lvlJc w:val="left"/>
      <w:pPr>
        <w:tabs>
          <w:tab w:val="num" w:pos="2912"/>
        </w:tabs>
        <w:ind w:left="2912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3077068A"/>
    <w:multiLevelType w:val="multilevel"/>
    <w:tmpl w:val="45C4055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-10"/>
        <w:w w:val="100"/>
        <w:position w:val="0"/>
        <w:sz w:val="29"/>
        <w:szCs w:val="29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9">
    <w:nsid w:val="316059F2"/>
    <w:multiLevelType w:val="hybridMultilevel"/>
    <w:tmpl w:val="EDD46C1C"/>
    <w:lvl w:ilvl="0" w:tplc="0419000F">
      <w:start w:val="1"/>
      <w:numFmt w:val="decimal"/>
      <w:lvlText w:val="%1."/>
      <w:lvlJc w:val="left"/>
      <w:pPr>
        <w:ind w:left="785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35ED7381"/>
    <w:multiLevelType w:val="hybridMultilevel"/>
    <w:tmpl w:val="E760F2F6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>
    <w:nsid w:val="39C9110A"/>
    <w:multiLevelType w:val="multilevel"/>
    <w:tmpl w:val="A66633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3B0C7BBF"/>
    <w:multiLevelType w:val="hybridMultilevel"/>
    <w:tmpl w:val="9BBE71CC"/>
    <w:lvl w:ilvl="0" w:tplc="822EB2A2">
      <w:start w:val="1"/>
      <w:numFmt w:val="decimal"/>
      <w:lvlText w:val="%1."/>
      <w:lvlJc w:val="left"/>
      <w:pPr>
        <w:ind w:left="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33">
    <w:nsid w:val="3B4C159E"/>
    <w:multiLevelType w:val="multilevel"/>
    <w:tmpl w:val="F00ED5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3C066642"/>
    <w:multiLevelType w:val="hybridMultilevel"/>
    <w:tmpl w:val="786436E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3D2863F4"/>
    <w:multiLevelType w:val="hybridMultilevel"/>
    <w:tmpl w:val="3AAAF198"/>
    <w:lvl w:ilvl="0" w:tplc="04190001">
      <w:start w:val="1"/>
      <w:numFmt w:val="bullet"/>
      <w:lvlText w:val=""/>
      <w:lvlJc w:val="left"/>
      <w:pPr>
        <w:ind w:left="10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5" w:hanging="360"/>
      </w:pPr>
      <w:rPr>
        <w:rFonts w:ascii="Wingdings" w:hAnsi="Wingdings" w:hint="default"/>
      </w:rPr>
    </w:lvl>
  </w:abstractNum>
  <w:abstractNum w:abstractNumId="36">
    <w:nsid w:val="444A1679"/>
    <w:multiLevelType w:val="hybridMultilevel"/>
    <w:tmpl w:val="0E9E0AB4"/>
    <w:lvl w:ilvl="0" w:tplc="0E645FFC">
      <w:start w:val="65535"/>
      <w:numFmt w:val="bullet"/>
      <w:lvlText w:val="•"/>
      <w:lvlJc w:val="left"/>
      <w:pPr>
        <w:ind w:left="7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7">
    <w:nsid w:val="4A794452"/>
    <w:multiLevelType w:val="multilevel"/>
    <w:tmpl w:val="729ADF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4AE03C35"/>
    <w:multiLevelType w:val="multilevel"/>
    <w:tmpl w:val="99A24C46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45" w:hanging="585"/>
      </w:pPr>
      <w:rPr>
        <w:rFonts w:hint="default"/>
      </w:rPr>
    </w:lvl>
    <w:lvl w:ilvl="2">
      <w:start w:val="9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9">
    <w:nsid w:val="4CE955A4"/>
    <w:multiLevelType w:val="hybridMultilevel"/>
    <w:tmpl w:val="9ABA3B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50B57E8C"/>
    <w:multiLevelType w:val="hybridMultilevel"/>
    <w:tmpl w:val="82A21A1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50FB6DB4"/>
    <w:multiLevelType w:val="hybridMultilevel"/>
    <w:tmpl w:val="0E5406AC"/>
    <w:lvl w:ilvl="0" w:tplc="CF46319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2">
    <w:nsid w:val="551E25E8"/>
    <w:multiLevelType w:val="hybridMultilevel"/>
    <w:tmpl w:val="D606583E"/>
    <w:lvl w:ilvl="0" w:tplc="0E645FFC">
      <w:start w:val="65535"/>
      <w:numFmt w:val="bullet"/>
      <w:lvlText w:val="•"/>
      <w:lvlJc w:val="left"/>
      <w:pPr>
        <w:ind w:left="722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2" w:hanging="360"/>
      </w:pPr>
      <w:rPr>
        <w:rFonts w:ascii="Wingdings" w:hAnsi="Wingdings" w:hint="default"/>
      </w:rPr>
    </w:lvl>
  </w:abstractNum>
  <w:abstractNum w:abstractNumId="43">
    <w:nsid w:val="57A51481"/>
    <w:multiLevelType w:val="singleLevel"/>
    <w:tmpl w:val="7F74E796"/>
    <w:lvl w:ilvl="0">
      <w:start w:val="1"/>
      <w:numFmt w:val="decimal"/>
      <w:lvlText w:val="%1."/>
      <w:legacy w:legacy="1" w:legacySpace="0" w:legacyIndent="276"/>
      <w:lvlJc w:val="left"/>
      <w:rPr>
        <w:rFonts w:ascii="Times New Roman" w:hAnsi="Times New Roman" w:cs="Times New Roman" w:hint="default"/>
      </w:rPr>
    </w:lvl>
  </w:abstractNum>
  <w:abstractNum w:abstractNumId="44">
    <w:nsid w:val="5B8C5B66"/>
    <w:multiLevelType w:val="multilevel"/>
    <w:tmpl w:val="5F6633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  <w:b w:val="0"/>
      </w:rPr>
    </w:lvl>
  </w:abstractNum>
  <w:abstractNum w:abstractNumId="45">
    <w:nsid w:val="5DF67BD3"/>
    <w:multiLevelType w:val="hybridMultilevel"/>
    <w:tmpl w:val="5768AB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5EBD3AF6"/>
    <w:multiLevelType w:val="multilevel"/>
    <w:tmpl w:val="624A42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614B4E6E"/>
    <w:multiLevelType w:val="hybridMultilevel"/>
    <w:tmpl w:val="D9ECDD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646D6753"/>
    <w:multiLevelType w:val="multilevel"/>
    <w:tmpl w:val="315E3694"/>
    <w:lvl w:ilvl="0">
      <w:start w:val="7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085" w:hanging="375"/>
      </w:pPr>
      <w:rPr>
        <w:rFonts w:hint="default"/>
        <w:b/>
        <w:color w:val="7030A0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24" w:hanging="2160"/>
      </w:pPr>
      <w:rPr>
        <w:rFonts w:hint="default"/>
      </w:rPr>
    </w:lvl>
  </w:abstractNum>
  <w:abstractNum w:abstractNumId="49">
    <w:nsid w:val="657B5D9E"/>
    <w:multiLevelType w:val="hybridMultilevel"/>
    <w:tmpl w:val="5F34B368"/>
    <w:lvl w:ilvl="0" w:tplc="041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50">
    <w:nsid w:val="67340A72"/>
    <w:multiLevelType w:val="hybridMultilevel"/>
    <w:tmpl w:val="5EA65B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67847964"/>
    <w:multiLevelType w:val="hybridMultilevel"/>
    <w:tmpl w:val="D61434A8"/>
    <w:lvl w:ilvl="0" w:tplc="9C84075C">
      <w:start w:val="1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79E784F"/>
    <w:multiLevelType w:val="hybridMultilevel"/>
    <w:tmpl w:val="016244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C0A794D"/>
    <w:multiLevelType w:val="singleLevel"/>
    <w:tmpl w:val="AA667556"/>
    <w:lvl w:ilvl="0">
      <w:start w:val="1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abstractNum w:abstractNumId="54">
    <w:nsid w:val="6EA15E24"/>
    <w:multiLevelType w:val="hybridMultilevel"/>
    <w:tmpl w:val="E334C36E"/>
    <w:lvl w:ilvl="0" w:tplc="0419000D">
      <w:start w:val="1"/>
      <w:numFmt w:val="bullet"/>
      <w:lvlText w:val=""/>
      <w:lvlJc w:val="left"/>
      <w:pPr>
        <w:ind w:left="76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55">
    <w:nsid w:val="6F5860E3"/>
    <w:multiLevelType w:val="multilevel"/>
    <w:tmpl w:val="7DF82C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>
    <w:nsid w:val="6FBA71DB"/>
    <w:multiLevelType w:val="hybridMultilevel"/>
    <w:tmpl w:val="82708A02"/>
    <w:lvl w:ilvl="0" w:tplc="0419000B">
      <w:start w:val="1"/>
      <w:numFmt w:val="bullet"/>
      <w:lvlText w:val=""/>
      <w:lvlJc w:val="left"/>
      <w:pPr>
        <w:ind w:left="148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6" w:hanging="360"/>
      </w:pPr>
      <w:rPr>
        <w:rFonts w:ascii="Wingdings" w:hAnsi="Wingdings" w:hint="default"/>
      </w:rPr>
    </w:lvl>
  </w:abstractNum>
  <w:abstractNum w:abstractNumId="57">
    <w:nsid w:val="74DC63F3"/>
    <w:multiLevelType w:val="multilevel"/>
    <w:tmpl w:val="1CAEB2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>
    <w:nsid w:val="75576270"/>
    <w:multiLevelType w:val="hybridMultilevel"/>
    <w:tmpl w:val="DAFEFB42"/>
    <w:lvl w:ilvl="0" w:tplc="BD76E5A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9">
    <w:nsid w:val="796D0BE9"/>
    <w:multiLevelType w:val="hybridMultilevel"/>
    <w:tmpl w:val="E46A729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7C83061A"/>
    <w:multiLevelType w:val="hybridMultilevel"/>
    <w:tmpl w:val="700CF58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1">
    <w:nsid w:val="7FB05598"/>
    <w:multiLevelType w:val="multilevel"/>
    <w:tmpl w:val="3538F620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Zero"/>
      <w:isLgl/>
      <w:lvlText w:val="%1.%2.%3."/>
      <w:lvlJc w:val="left"/>
      <w:pPr>
        <w:ind w:left="129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1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9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12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9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10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686" w:hanging="1800"/>
      </w:pPr>
      <w:rPr>
        <w:rFonts w:hint="default"/>
      </w:rPr>
    </w:lvl>
  </w:abstractNum>
  <w:abstractNum w:abstractNumId="62">
    <w:nsid w:val="7FB87AE5"/>
    <w:multiLevelType w:val="multilevel"/>
    <w:tmpl w:val="E60AA0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7FD13FD3"/>
    <w:multiLevelType w:val="hybridMultilevel"/>
    <w:tmpl w:val="D9ECDD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4"/>
  </w:num>
  <w:num w:numId="2">
    <w:abstractNumId w:val="10"/>
  </w:num>
  <w:num w:numId="3">
    <w:abstractNumId w:val="48"/>
  </w:num>
  <w:num w:numId="4">
    <w:abstractNumId w:val="16"/>
  </w:num>
  <w:num w:numId="5">
    <w:abstractNumId w:val="2"/>
  </w:num>
  <w:num w:numId="6">
    <w:abstractNumId w:val="9"/>
  </w:num>
  <w:num w:numId="7">
    <w:abstractNumId w:val="59"/>
  </w:num>
  <w:num w:numId="8">
    <w:abstractNumId w:val="26"/>
  </w:num>
  <w:num w:numId="9">
    <w:abstractNumId w:val="0"/>
    <w:lvlOverride w:ilvl="0">
      <w:lvl w:ilvl="0">
        <w:start w:val="65535"/>
        <w:numFmt w:val="bullet"/>
        <w:lvlText w:val="•"/>
        <w:legacy w:legacy="1" w:legacySpace="0" w:legacyIndent="168"/>
        <w:lvlJc w:val="left"/>
        <w:rPr>
          <w:rFonts w:ascii="Times New Roman" w:hAnsi="Times New Roman" w:cs="Times New Roman" w:hint="default"/>
        </w:rPr>
      </w:lvl>
    </w:lvlOverride>
  </w:num>
  <w:num w:numId="10">
    <w:abstractNumId w:val="0"/>
    <w:lvlOverride w:ilvl="0">
      <w:lvl w:ilvl="0">
        <w:start w:val="65535"/>
        <w:numFmt w:val="bullet"/>
        <w:lvlText w:val="•"/>
        <w:legacy w:legacy="1" w:legacySpace="0" w:legacyIndent="349"/>
        <w:lvlJc w:val="left"/>
        <w:rPr>
          <w:rFonts w:ascii="Times New Roman" w:hAnsi="Times New Roman" w:cs="Times New Roman" w:hint="default"/>
        </w:rPr>
      </w:lvl>
    </w:lvlOverride>
  </w:num>
  <w:num w:numId="11">
    <w:abstractNumId w:val="53"/>
  </w:num>
  <w:num w:numId="12">
    <w:abstractNumId w:val="0"/>
    <w:lvlOverride w:ilvl="0">
      <w:lvl w:ilvl="0">
        <w:start w:val="65535"/>
        <w:numFmt w:val="bullet"/>
        <w:lvlText w:val="•"/>
        <w:lvlJc w:val="left"/>
        <w:pPr>
          <w:ind w:left="720" w:hanging="360"/>
        </w:pPr>
        <w:rPr>
          <w:rFonts w:ascii="Times New Roman" w:hAnsi="Times New Roman" w:cs="Times New Roman" w:hint="default"/>
        </w:rPr>
      </w:lvl>
    </w:lvlOverride>
  </w:num>
  <w:num w:numId="13">
    <w:abstractNumId w:val="19"/>
  </w:num>
  <w:num w:numId="14">
    <w:abstractNumId w:val="45"/>
  </w:num>
  <w:num w:numId="15">
    <w:abstractNumId w:val="6"/>
  </w:num>
  <w:num w:numId="1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8"/>
  </w:num>
  <w:num w:numId="18">
    <w:abstractNumId w:val="14"/>
  </w:num>
  <w:num w:numId="19">
    <w:abstractNumId w:val="61"/>
  </w:num>
  <w:num w:numId="20">
    <w:abstractNumId w:val="3"/>
  </w:num>
  <w:num w:numId="21">
    <w:abstractNumId w:val="57"/>
  </w:num>
  <w:num w:numId="22">
    <w:abstractNumId w:val="46"/>
  </w:num>
  <w:num w:numId="23">
    <w:abstractNumId w:val="21"/>
  </w:num>
  <w:num w:numId="24">
    <w:abstractNumId w:val="37"/>
  </w:num>
  <w:num w:numId="25">
    <w:abstractNumId w:val="31"/>
  </w:num>
  <w:num w:numId="26">
    <w:abstractNumId w:val="29"/>
  </w:num>
  <w:num w:numId="27">
    <w:abstractNumId w:val="43"/>
  </w:num>
  <w:num w:numId="28">
    <w:abstractNumId w:val="20"/>
  </w:num>
  <w:num w:numId="29">
    <w:abstractNumId w:val="60"/>
  </w:num>
  <w:num w:numId="30">
    <w:abstractNumId w:val="49"/>
  </w:num>
  <w:num w:numId="31">
    <w:abstractNumId w:val="2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2">
    <w:abstractNumId w:val="1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5"/>
  </w:num>
  <w:num w:numId="35">
    <w:abstractNumId w:val="27"/>
  </w:num>
  <w:num w:numId="36">
    <w:abstractNumId w:val="33"/>
  </w:num>
  <w:num w:numId="37">
    <w:abstractNumId w:val="55"/>
  </w:num>
  <w:num w:numId="38">
    <w:abstractNumId w:val="25"/>
  </w:num>
  <w:num w:numId="39">
    <w:abstractNumId w:val="8"/>
  </w:num>
  <w:num w:numId="40">
    <w:abstractNumId w:val="42"/>
  </w:num>
  <w:num w:numId="41">
    <w:abstractNumId w:val="4"/>
  </w:num>
  <w:num w:numId="42">
    <w:abstractNumId w:val="36"/>
  </w:num>
  <w:num w:numId="43">
    <w:abstractNumId w:val="15"/>
  </w:num>
  <w:num w:numId="44">
    <w:abstractNumId w:val="35"/>
  </w:num>
  <w:num w:numId="45">
    <w:abstractNumId w:val="54"/>
  </w:num>
  <w:num w:numId="46">
    <w:abstractNumId w:val="41"/>
  </w:num>
  <w:num w:numId="47">
    <w:abstractNumId w:val="17"/>
  </w:num>
  <w:num w:numId="48">
    <w:abstractNumId w:val="32"/>
  </w:num>
  <w:num w:numId="49">
    <w:abstractNumId w:val="18"/>
  </w:num>
  <w:num w:numId="50">
    <w:abstractNumId w:val="2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50"/>
  </w:num>
  <w:num w:numId="52">
    <w:abstractNumId w:val="34"/>
  </w:num>
  <w:num w:numId="53">
    <w:abstractNumId w:val="11"/>
  </w:num>
  <w:num w:numId="54">
    <w:abstractNumId w:val="51"/>
  </w:num>
  <w:num w:numId="55">
    <w:abstractNumId w:val="58"/>
  </w:num>
  <w:num w:numId="56">
    <w:abstractNumId w:val="47"/>
  </w:num>
  <w:num w:numId="57">
    <w:abstractNumId w:val="52"/>
  </w:num>
  <w:num w:numId="58">
    <w:abstractNumId w:val="23"/>
  </w:num>
  <w:num w:numId="59">
    <w:abstractNumId w:val="63"/>
  </w:num>
  <w:num w:numId="60">
    <w:abstractNumId w:val="39"/>
  </w:num>
  <w:num w:numId="61">
    <w:abstractNumId w:val="13"/>
  </w:num>
  <w:num w:numId="62">
    <w:abstractNumId w:val="7"/>
  </w:num>
  <w:num w:numId="63">
    <w:abstractNumId w:val="24"/>
  </w:num>
  <w:num w:numId="64">
    <w:abstractNumId w:val="30"/>
  </w:num>
  <w:num w:numId="65">
    <w:abstractNumId w:val="56"/>
  </w:num>
  <w:num w:numId="66">
    <w:abstractNumId w:val="40"/>
  </w:num>
  <w:num w:numId="8029">
    <w:abstractNumId w:val="8029"/>
  </w:num>
  <w:num w:numId="8030">
    <w:abstractNumId w:val="8030"/>
  </w:num>
  <w:numIdMacAtCleanup w:val="58"/>
</w:numbering>
</file>

<file path=word/people.xml><?xml version="1.0" encoding="utf-8"?>
<w15:people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469D3"/>
    <w:rsid w:val="00000048"/>
    <w:rsid w:val="00004441"/>
    <w:rsid w:val="00010180"/>
    <w:rsid w:val="00010DB8"/>
    <w:rsid w:val="000118C4"/>
    <w:rsid w:val="000137FC"/>
    <w:rsid w:val="00020465"/>
    <w:rsid w:val="00043E5D"/>
    <w:rsid w:val="00044028"/>
    <w:rsid w:val="000469D3"/>
    <w:rsid w:val="00050021"/>
    <w:rsid w:val="00051189"/>
    <w:rsid w:val="0005405E"/>
    <w:rsid w:val="00054EEB"/>
    <w:rsid w:val="00057EA8"/>
    <w:rsid w:val="00061FA4"/>
    <w:rsid w:val="00073082"/>
    <w:rsid w:val="000755C1"/>
    <w:rsid w:val="00082142"/>
    <w:rsid w:val="00082CC8"/>
    <w:rsid w:val="00084F33"/>
    <w:rsid w:val="00085B36"/>
    <w:rsid w:val="0009105C"/>
    <w:rsid w:val="00091E53"/>
    <w:rsid w:val="00093333"/>
    <w:rsid w:val="000942F3"/>
    <w:rsid w:val="00097D62"/>
    <w:rsid w:val="000A09F7"/>
    <w:rsid w:val="000A1A9D"/>
    <w:rsid w:val="000A339B"/>
    <w:rsid w:val="000A4CB2"/>
    <w:rsid w:val="000A6030"/>
    <w:rsid w:val="000A660B"/>
    <w:rsid w:val="000B2518"/>
    <w:rsid w:val="000B6234"/>
    <w:rsid w:val="000C050C"/>
    <w:rsid w:val="000C193F"/>
    <w:rsid w:val="000C2FA6"/>
    <w:rsid w:val="000C3D7C"/>
    <w:rsid w:val="000E4711"/>
    <w:rsid w:val="000E4D75"/>
    <w:rsid w:val="000F00EE"/>
    <w:rsid w:val="000F1F00"/>
    <w:rsid w:val="000F4920"/>
    <w:rsid w:val="000F4F5F"/>
    <w:rsid w:val="000F6DF6"/>
    <w:rsid w:val="0010131E"/>
    <w:rsid w:val="00105089"/>
    <w:rsid w:val="001133CB"/>
    <w:rsid w:val="00117FCB"/>
    <w:rsid w:val="00125BED"/>
    <w:rsid w:val="00131230"/>
    <w:rsid w:val="00133112"/>
    <w:rsid w:val="00133925"/>
    <w:rsid w:val="00135B7E"/>
    <w:rsid w:val="001363EA"/>
    <w:rsid w:val="001368C2"/>
    <w:rsid w:val="00150FFB"/>
    <w:rsid w:val="00152F69"/>
    <w:rsid w:val="00155508"/>
    <w:rsid w:val="001662A7"/>
    <w:rsid w:val="00171AF0"/>
    <w:rsid w:val="00174CCC"/>
    <w:rsid w:val="001825B9"/>
    <w:rsid w:val="001919EB"/>
    <w:rsid w:val="00192D46"/>
    <w:rsid w:val="0019504E"/>
    <w:rsid w:val="001970CA"/>
    <w:rsid w:val="001A2840"/>
    <w:rsid w:val="001A78BA"/>
    <w:rsid w:val="001B5B96"/>
    <w:rsid w:val="001C2A71"/>
    <w:rsid w:val="001C2EAD"/>
    <w:rsid w:val="001C4DAC"/>
    <w:rsid w:val="001C6191"/>
    <w:rsid w:val="001D206C"/>
    <w:rsid w:val="001D3490"/>
    <w:rsid w:val="001D3595"/>
    <w:rsid w:val="001D4D32"/>
    <w:rsid w:val="001E0243"/>
    <w:rsid w:val="001E08A9"/>
    <w:rsid w:val="001E1010"/>
    <w:rsid w:val="001E5412"/>
    <w:rsid w:val="001F7051"/>
    <w:rsid w:val="001F70EB"/>
    <w:rsid w:val="001F769C"/>
    <w:rsid w:val="002011B1"/>
    <w:rsid w:val="002016CD"/>
    <w:rsid w:val="0020522D"/>
    <w:rsid w:val="00206567"/>
    <w:rsid w:val="002120D7"/>
    <w:rsid w:val="00214249"/>
    <w:rsid w:val="00216ED3"/>
    <w:rsid w:val="002173C0"/>
    <w:rsid w:val="00217869"/>
    <w:rsid w:val="002246E3"/>
    <w:rsid w:val="00225A7F"/>
    <w:rsid w:val="002316D2"/>
    <w:rsid w:val="00231D8D"/>
    <w:rsid w:val="0023440B"/>
    <w:rsid w:val="00237613"/>
    <w:rsid w:val="0024272A"/>
    <w:rsid w:val="00246077"/>
    <w:rsid w:val="00246EC1"/>
    <w:rsid w:val="0025078C"/>
    <w:rsid w:val="002516B2"/>
    <w:rsid w:val="002528A1"/>
    <w:rsid w:val="002528F1"/>
    <w:rsid w:val="002552AB"/>
    <w:rsid w:val="002563B8"/>
    <w:rsid w:val="00257BCA"/>
    <w:rsid w:val="0026688E"/>
    <w:rsid w:val="002668C6"/>
    <w:rsid w:val="002739A9"/>
    <w:rsid w:val="00275EBE"/>
    <w:rsid w:val="00282AD4"/>
    <w:rsid w:val="002843FA"/>
    <w:rsid w:val="0028504F"/>
    <w:rsid w:val="00285732"/>
    <w:rsid w:val="002901D6"/>
    <w:rsid w:val="00290C60"/>
    <w:rsid w:val="0029125C"/>
    <w:rsid w:val="002913C6"/>
    <w:rsid w:val="00295AB7"/>
    <w:rsid w:val="00296E23"/>
    <w:rsid w:val="002A12A9"/>
    <w:rsid w:val="002A202F"/>
    <w:rsid w:val="002A33D1"/>
    <w:rsid w:val="002A49CF"/>
    <w:rsid w:val="002A6DE4"/>
    <w:rsid w:val="002B0BE3"/>
    <w:rsid w:val="002B587F"/>
    <w:rsid w:val="002C1922"/>
    <w:rsid w:val="002C2F4B"/>
    <w:rsid w:val="002C36CB"/>
    <w:rsid w:val="002C38B0"/>
    <w:rsid w:val="002C5FDB"/>
    <w:rsid w:val="002C7320"/>
    <w:rsid w:val="002D3400"/>
    <w:rsid w:val="002D4F3A"/>
    <w:rsid w:val="002E032B"/>
    <w:rsid w:val="002E0A15"/>
    <w:rsid w:val="002E236C"/>
    <w:rsid w:val="002E58A8"/>
    <w:rsid w:val="002E6D9F"/>
    <w:rsid w:val="002E7DD7"/>
    <w:rsid w:val="002F0585"/>
    <w:rsid w:val="002F33C6"/>
    <w:rsid w:val="002F34D2"/>
    <w:rsid w:val="002F3E43"/>
    <w:rsid w:val="002F62C9"/>
    <w:rsid w:val="002F6539"/>
    <w:rsid w:val="0030231B"/>
    <w:rsid w:val="00304D32"/>
    <w:rsid w:val="0030732F"/>
    <w:rsid w:val="00321161"/>
    <w:rsid w:val="00327612"/>
    <w:rsid w:val="00330228"/>
    <w:rsid w:val="0033637B"/>
    <w:rsid w:val="003409C2"/>
    <w:rsid w:val="00344672"/>
    <w:rsid w:val="003472E8"/>
    <w:rsid w:val="00347AE1"/>
    <w:rsid w:val="00354199"/>
    <w:rsid w:val="00354558"/>
    <w:rsid w:val="00355C97"/>
    <w:rsid w:val="003648FA"/>
    <w:rsid w:val="003651A7"/>
    <w:rsid w:val="0037007B"/>
    <w:rsid w:val="003723E1"/>
    <w:rsid w:val="003754B2"/>
    <w:rsid w:val="003769AF"/>
    <w:rsid w:val="003775FA"/>
    <w:rsid w:val="003819E9"/>
    <w:rsid w:val="00386C45"/>
    <w:rsid w:val="00390E04"/>
    <w:rsid w:val="003951F1"/>
    <w:rsid w:val="00395FF3"/>
    <w:rsid w:val="00397365"/>
    <w:rsid w:val="003A58CE"/>
    <w:rsid w:val="003A722F"/>
    <w:rsid w:val="003A7F20"/>
    <w:rsid w:val="003B1037"/>
    <w:rsid w:val="003B5C0C"/>
    <w:rsid w:val="003B74D7"/>
    <w:rsid w:val="003C1285"/>
    <w:rsid w:val="003C4D85"/>
    <w:rsid w:val="003C5F7B"/>
    <w:rsid w:val="003D63E8"/>
    <w:rsid w:val="003E09BB"/>
    <w:rsid w:val="003E2FBB"/>
    <w:rsid w:val="003F0B11"/>
    <w:rsid w:val="003F6B4D"/>
    <w:rsid w:val="003F6CCE"/>
    <w:rsid w:val="003F7B4F"/>
    <w:rsid w:val="0040076D"/>
    <w:rsid w:val="00403179"/>
    <w:rsid w:val="00407034"/>
    <w:rsid w:val="0040718E"/>
    <w:rsid w:val="004079ED"/>
    <w:rsid w:val="00412240"/>
    <w:rsid w:val="004149E5"/>
    <w:rsid w:val="004218FD"/>
    <w:rsid w:val="0042341D"/>
    <w:rsid w:val="0042444D"/>
    <w:rsid w:val="0042477A"/>
    <w:rsid w:val="00430B7F"/>
    <w:rsid w:val="004323FD"/>
    <w:rsid w:val="00441777"/>
    <w:rsid w:val="00447860"/>
    <w:rsid w:val="004512AE"/>
    <w:rsid w:val="00452479"/>
    <w:rsid w:val="00455DF7"/>
    <w:rsid w:val="004569DD"/>
    <w:rsid w:val="004647BE"/>
    <w:rsid w:val="00464B1B"/>
    <w:rsid w:val="00465FF2"/>
    <w:rsid w:val="00473308"/>
    <w:rsid w:val="00475A84"/>
    <w:rsid w:val="00475D54"/>
    <w:rsid w:val="00475FFC"/>
    <w:rsid w:val="00476843"/>
    <w:rsid w:val="00484E5C"/>
    <w:rsid w:val="00485EBF"/>
    <w:rsid w:val="00486297"/>
    <w:rsid w:val="0049009D"/>
    <w:rsid w:val="004913CB"/>
    <w:rsid w:val="00493E4B"/>
    <w:rsid w:val="00497C43"/>
    <w:rsid w:val="004A02FF"/>
    <w:rsid w:val="004A1B68"/>
    <w:rsid w:val="004A4036"/>
    <w:rsid w:val="004B28AD"/>
    <w:rsid w:val="004C1484"/>
    <w:rsid w:val="004C5C9D"/>
    <w:rsid w:val="004D248D"/>
    <w:rsid w:val="004D58C3"/>
    <w:rsid w:val="004E1F3C"/>
    <w:rsid w:val="004E2272"/>
    <w:rsid w:val="004E5783"/>
    <w:rsid w:val="004F3E95"/>
    <w:rsid w:val="004F74FC"/>
    <w:rsid w:val="00501732"/>
    <w:rsid w:val="0050454F"/>
    <w:rsid w:val="005105A5"/>
    <w:rsid w:val="0051265A"/>
    <w:rsid w:val="0051571E"/>
    <w:rsid w:val="0051697F"/>
    <w:rsid w:val="00521511"/>
    <w:rsid w:val="0052471B"/>
    <w:rsid w:val="0052565F"/>
    <w:rsid w:val="00535D9A"/>
    <w:rsid w:val="00537EF5"/>
    <w:rsid w:val="005418BC"/>
    <w:rsid w:val="005472A1"/>
    <w:rsid w:val="005476AC"/>
    <w:rsid w:val="00550EF7"/>
    <w:rsid w:val="00555909"/>
    <w:rsid w:val="0055776F"/>
    <w:rsid w:val="00557BEC"/>
    <w:rsid w:val="005601B7"/>
    <w:rsid w:val="005662F0"/>
    <w:rsid w:val="00590104"/>
    <w:rsid w:val="00591E72"/>
    <w:rsid w:val="005966FD"/>
    <w:rsid w:val="00596FA6"/>
    <w:rsid w:val="00597941"/>
    <w:rsid w:val="005A58C6"/>
    <w:rsid w:val="005B0B92"/>
    <w:rsid w:val="005B1EC0"/>
    <w:rsid w:val="005B4782"/>
    <w:rsid w:val="005B7D9B"/>
    <w:rsid w:val="005C058E"/>
    <w:rsid w:val="005C42C6"/>
    <w:rsid w:val="005D368B"/>
    <w:rsid w:val="005D3BFD"/>
    <w:rsid w:val="005D3C3A"/>
    <w:rsid w:val="005E2C19"/>
    <w:rsid w:val="005E7325"/>
    <w:rsid w:val="005F12D4"/>
    <w:rsid w:val="005F2FF1"/>
    <w:rsid w:val="005F41C9"/>
    <w:rsid w:val="005F5E31"/>
    <w:rsid w:val="005F673C"/>
    <w:rsid w:val="005F6AC4"/>
    <w:rsid w:val="005F7F84"/>
    <w:rsid w:val="00600C4A"/>
    <w:rsid w:val="00602AE9"/>
    <w:rsid w:val="00611226"/>
    <w:rsid w:val="00614648"/>
    <w:rsid w:val="00615206"/>
    <w:rsid w:val="006247B6"/>
    <w:rsid w:val="00627BFE"/>
    <w:rsid w:val="00630332"/>
    <w:rsid w:val="006463FA"/>
    <w:rsid w:val="00650188"/>
    <w:rsid w:val="00653498"/>
    <w:rsid w:val="00653564"/>
    <w:rsid w:val="00661DA3"/>
    <w:rsid w:val="00672C1C"/>
    <w:rsid w:val="006750FA"/>
    <w:rsid w:val="00677E54"/>
    <w:rsid w:val="00695603"/>
    <w:rsid w:val="00695910"/>
    <w:rsid w:val="00697CF5"/>
    <w:rsid w:val="006A2412"/>
    <w:rsid w:val="006A69FA"/>
    <w:rsid w:val="006A7A0D"/>
    <w:rsid w:val="006B716F"/>
    <w:rsid w:val="006B7824"/>
    <w:rsid w:val="006C01B4"/>
    <w:rsid w:val="006C4007"/>
    <w:rsid w:val="006C442A"/>
    <w:rsid w:val="006C76F1"/>
    <w:rsid w:val="006D0890"/>
    <w:rsid w:val="006D61AB"/>
    <w:rsid w:val="006E1167"/>
    <w:rsid w:val="006E3E11"/>
    <w:rsid w:val="006E4B44"/>
    <w:rsid w:val="006E544E"/>
    <w:rsid w:val="006E7D47"/>
    <w:rsid w:val="006F0C2D"/>
    <w:rsid w:val="006F7B80"/>
    <w:rsid w:val="0070078E"/>
    <w:rsid w:val="007017CA"/>
    <w:rsid w:val="00702068"/>
    <w:rsid w:val="00703986"/>
    <w:rsid w:val="007040E1"/>
    <w:rsid w:val="00722AEE"/>
    <w:rsid w:val="00727AE1"/>
    <w:rsid w:val="007369ED"/>
    <w:rsid w:val="00740C16"/>
    <w:rsid w:val="0074277A"/>
    <w:rsid w:val="00742E3E"/>
    <w:rsid w:val="007434E8"/>
    <w:rsid w:val="007463FE"/>
    <w:rsid w:val="0075410A"/>
    <w:rsid w:val="00757C23"/>
    <w:rsid w:val="0076092D"/>
    <w:rsid w:val="00763317"/>
    <w:rsid w:val="00763582"/>
    <w:rsid w:val="007639B8"/>
    <w:rsid w:val="00773A49"/>
    <w:rsid w:val="00775930"/>
    <w:rsid w:val="00777FA5"/>
    <w:rsid w:val="00780298"/>
    <w:rsid w:val="0078069F"/>
    <w:rsid w:val="00780752"/>
    <w:rsid w:val="007831EF"/>
    <w:rsid w:val="007860D8"/>
    <w:rsid w:val="00787462"/>
    <w:rsid w:val="00792064"/>
    <w:rsid w:val="00792A27"/>
    <w:rsid w:val="00794526"/>
    <w:rsid w:val="00794CF0"/>
    <w:rsid w:val="007959B1"/>
    <w:rsid w:val="007967F9"/>
    <w:rsid w:val="007A2BAC"/>
    <w:rsid w:val="007A3B0A"/>
    <w:rsid w:val="007A7E45"/>
    <w:rsid w:val="007B6628"/>
    <w:rsid w:val="007C21A4"/>
    <w:rsid w:val="007C2FEB"/>
    <w:rsid w:val="007C3172"/>
    <w:rsid w:val="007C4644"/>
    <w:rsid w:val="007C50EF"/>
    <w:rsid w:val="007D223B"/>
    <w:rsid w:val="007D253B"/>
    <w:rsid w:val="007D3F8F"/>
    <w:rsid w:val="007D5762"/>
    <w:rsid w:val="007D7AC5"/>
    <w:rsid w:val="007F1C95"/>
    <w:rsid w:val="007F1D89"/>
    <w:rsid w:val="007F35FE"/>
    <w:rsid w:val="007F5A22"/>
    <w:rsid w:val="007F73A9"/>
    <w:rsid w:val="00811289"/>
    <w:rsid w:val="00812046"/>
    <w:rsid w:val="0081412F"/>
    <w:rsid w:val="0081470C"/>
    <w:rsid w:val="00816570"/>
    <w:rsid w:val="00816DD0"/>
    <w:rsid w:val="00825763"/>
    <w:rsid w:val="00826B44"/>
    <w:rsid w:val="00832312"/>
    <w:rsid w:val="00836144"/>
    <w:rsid w:val="00836A08"/>
    <w:rsid w:val="008408EB"/>
    <w:rsid w:val="00851F96"/>
    <w:rsid w:val="00854C9B"/>
    <w:rsid w:val="00856872"/>
    <w:rsid w:val="008715E5"/>
    <w:rsid w:val="008735F6"/>
    <w:rsid w:val="00874C5E"/>
    <w:rsid w:val="00876392"/>
    <w:rsid w:val="00880F59"/>
    <w:rsid w:val="00884A9D"/>
    <w:rsid w:val="00885EE2"/>
    <w:rsid w:val="008866AC"/>
    <w:rsid w:val="00890260"/>
    <w:rsid w:val="00895A4B"/>
    <w:rsid w:val="00896F41"/>
    <w:rsid w:val="008A0939"/>
    <w:rsid w:val="008A6231"/>
    <w:rsid w:val="008A67D6"/>
    <w:rsid w:val="008A6BA6"/>
    <w:rsid w:val="008B03DE"/>
    <w:rsid w:val="008B4A70"/>
    <w:rsid w:val="008B75F8"/>
    <w:rsid w:val="008C0CF6"/>
    <w:rsid w:val="008C1810"/>
    <w:rsid w:val="008C3375"/>
    <w:rsid w:val="008C42E4"/>
    <w:rsid w:val="008C4F48"/>
    <w:rsid w:val="008C5DF5"/>
    <w:rsid w:val="008D167F"/>
    <w:rsid w:val="008D35A9"/>
    <w:rsid w:val="008D53C8"/>
    <w:rsid w:val="008D5C4E"/>
    <w:rsid w:val="008E1540"/>
    <w:rsid w:val="008E720B"/>
    <w:rsid w:val="008F3A93"/>
    <w:rsid w:val="0090148D"/>
    <w:rsid w:val="00902574"/>
    <w:rsid w:val="0090568B"/>
    <w:rsid w:val="00907593"/>
    <w:rsid w:val="0091060B"/>
    <w:rsid w:val="00912502"/>
    <w:rsid w:val="00917802"/>
    <w:rsid w:val="0092418D"/>
    <w:rsid w:val="00926E43"/>
    <w:rsid w:val="009279D9"/>
    <w:rsid w:val="00931A0A"/>
    <w:rsid w:val="00935DDC"/>
    <w:rsid w:val="0093631D"/>
    <w:rsid w:val="0095029B"/>
    <w:rsid w:val="00951056"/>
    <w:rsid w:val="00951E6A"/>
    <w:rsid w:val="00956A0B"/>
    <w:rsid w:val="00966262"/>
    <w:rsid w:val="00966F57"/>
    <w:rsid w:val="00966F96"/>
    <w:rsid w:val="00966FB7"/>
    <w:rsid w:val="009825C5"/>
    <w:rsid w:val="0098456C"/>
    <w:rsid w:val="00984921"/>
    <w:rsid w:val="00985986"/>
    <w:rsid w:val="00993E55"/>
    <w:rsid w:val="009A2301"/>
    <w:rsid w:val="009A778F"/>
    <w:rsid w:val="009B04C8"/>
    <w:rsid w:val="009B40AD"/>
    <w:rsid w:val="009B541F"/>
    <w:rsid w:val="009B6280"/>
    <w:rsid w:val="009C0117"/>
    <w:rsid w:val="009C1A09"/>
    <w:rsid w:val="009D4C68"/>
    <w:rsid w:val="009D5FC7"/>
    <w:rsid w:val="009E0AC4"/>
    <w:rsid w:val="009E1993"/>
    <w:rsid w:val="009E3671"/>
    <w:rsid w:val="009E3915"/>
    <w:rsid w:val="009E66DE"/>
    <w:rsid w:val="009E72C1"/>
    <w:rsid w:val="009F5BDA"/>
    <w:rsid w:val="00A0146F"/>
    <w:rsid w:val="00A01664"/>
    <w:rsid w:val="00A03390"/>
    <w:rsid w:val="00A06A57"/>
    <w:rsid w:val="00A2026F"/>
    <w:rsid w:val="00A2070F"/>
    <w:rsid w:val="00A2094D"/>
    <w:rsid w:val="00A25AF0"/>
    <w:rsid w:val="00A3189A"/>
    <w:rsid w:val="00A31A6C"/>
    <w:rsid w:val="00A336A8"/>
    <w:rsid w:val="00A4366D"/>
    <w:rsid w:val="00A43C75"/>
    <w:rsid w:val="00A46C14"/>
    <w:rsid w:val="00A50A1B"/>
    <w:rsid w:val="00A5708C"/>
    <w:rsid w:val="00A610AB"/>
    <w:rsid w:val="00A6172C"/>
    <w:rsid w:val="00A659FE"/>
    <w:rsid w:val="00A73302"/>
    <w:rsid w:val="00A74A3C"/>
    <w:rsid w:val="00A76D00"/>
    <w:rsid w:val="00A82350"/>
    <w:rsid w:val="00A8262A"/>
    <w:rsid w:val="00A82B51"/>
    <w:rsid w:val="00A86291"/>
    <w:rsid w:val="00A90827"/>
    <w:rsid w:val="00A94327"/>
    <w:rsid w:val="00A970E6"/>
    <w:rsid w:val="00AA2F0B"/>
    <w:rsid w:val="00AB0950"/>
    <w:rsid w:val="00AB0B59"/>
    <w:rsid w:val="00AB1416"/>
    <w:rsid w:val="00AB3BBB"/>
    <w:rsid w:val="00AC2802"/>
    <w:rsid w:val="00AC3D75"/>
    <w:rsid w:val="00AC5E5D"/>
    <w:rsid w:val="00AD13E9"/>
    <w:rsid w:val="00AD188C"/>
    <w:rsid w:val="00AD6F8A"/>
    <w:rsid w:val="00AE00AF"/>
    <w:rsid w:val="00AE1452"/>
    <w:rsid w:val="00AE39F4"/>
    <w:rsid w:val="00AE5058"/>
    <w:rsid w:val="00AF0034"/>
    <w:rsid w:val="00AF0B18"/>
    <w:rsid w:val="00AF1E4D"/>
    <w:rsid w:val="00AF4ECD"/>
    <w:rsid w:val="00B0051C"/>
    <w:rsid w:val="00B0271B"/>
    <w:rsid w:val="00B124FB"/>
    <w:rsid w:val="00B1520F"/>
    <w:rsid w:val="00B2094A"/>
    <w:rsid w:val="00B21FC6"/>
    <w:rsid w:val="00B2587F"/>
    <w:rsid w:val="00B332B2"/>
    <w:rsid w:val="00B34D64"/>
    <w:rsid w:val="00B43115"/>
    <w:rsid w:val="00B47F0D"/>
    <w:rsid w:val="00B5095C"/>
    <w:rsid w:val="00B50BD8"/>
    <w:rsid w:val="00B55797"/>
    <w:rsid w:val="00B623DD"/>
    <w:rsid w:val="00B677D5"/>
    <w:rsid w:val="00B804D8"/>
    <w:rsid w:val="00B81653"/>
    <w:rsid w:val="00B93459"/>
    <w:rsid w:val="00BA0641"/>
    <w:rsid w:val="00BC0446"/>
    <w:rsid w:val="00BC46E6"/>
    <w:rsid w:val="00BC72B9"/>
    <w:rsid w:val="00BD07E0"/>
    <w:rsid w:val="00BD0C36"/>
    <w:rsid w:val="00BD2919"/>
    <w:rsid w:val="00BD5D5D"/>
    <w:rsid w:val="00BD6843"/>
    <w:rsid w:val="00BD6C9D"/>
    <w:rsid w:val="00BE2BCC"/>
    <w:rsid w:val="00BE7427"/>
    <w:rsid w:val="00BF0984"/>
    <w:rsid w:val="00BF11B8"/>
    <w:rsid w:val="00BF325E"/>
    <w:rsid w:val="00BF5583"/>
    <w:rsid w:val="00C03564"/>
    <w:rsid w:val="00C036FB"/>
    <w:rsid w:val="00C06EF4"/>
    <w:rsid w:val="00C107E6"/>
    <w:rsid w:val="00C12CE0"/>
    <w:rsid w:val="00C23355"/>
    <w:rsid w:val="00C318F5"/>
    <w:rsid w:val="00C32EDF"/>
    <w:rsid w:val="00C44504"/>
    <w:rsid w:val="00C44868"/>
    <w:rsid w:val="00C44B04"/>
    <w:rsid w:val="00C51092"/>
    <w:rsid w:val="00C52EE3"/>
    <w:rsid w:val="00C5794B"/>
    <w:rsid w:val="00C63FBD"/>
    <w:rsid w:val="00C64378"/>
    <w:rsid w:val="00C67A8F"/>
    <w:rsid w:val="00C72232"/>
    <w:rsid w:val="00C72B29"/>
    <w:rsid w:val="00C75136"/>
    <w:rsid w:val="00C805F1"/>
    <w:rsid w:val="00C94336"/>
    <w:rsid w:val="00C95F0D"/>
    <w:rsid w:val="00C96EE6"/>
    <w:rsid w:val="00CA1314"/>
    <w:rsid w:val="00CA7C3F"/>
    <w:rsid w:val="00CB1811"/>
    <w:rsid w:val="00CB1E6E"/>
    <w:rsid w:val="00CB3F9A"/>
    <w:rsid w:val="00CC068E"/>
    <w:rsid w:val="00CC2221"/>
    <w:rsid w:val="00CC6404"/>
    <w:rsid w:val="00CD50D7"/>
    <w:rsid w:val="00CD5C65"/>
    <w:rsid w:val="00CD64AA"/>
    <w:rsid w:val="00CE2026"/>
    <w:rsid w:val="00CE2BBE"/>
    <w:rsid w:val="00CE5077"/>
    <w:rsid w:val="00CF1338"/>
    <w:rsid w:val="00CF7524"/>
    <w:rsid w:val="00D1232E"/>
    <w:rsid w:val="00D207CF"/>
    <w:rsid w:val="00D2592F"/>
    <w:rsid w:val="00D27A29"/>
    <w:rsid w:val="00D302EB"/>
    <w:rsid w:val="00D313E7"/>
    <w:rsid w:val="00D347E2"/>
    <w:rsid w:val="00D45000"/>
    <w:rsid w:val="00D50360"/>
    <w:rsid w:val="00D51AF3"/>
    <w:rsid w:val="00D520F3"/>
    <w:rsid w:val="00D54D83"/>
    <w:rsid w:val="00D5523E"/>
    <w:rsid w:val="00D57189"/>
    <w:rsid w:val="00D57E61"/>
    <w:rsid w:val="00D65D68"/>
    <w:rsid w:val="00D67C11"/>
    <w:rsid w:val="00D7672A"/>
    <w:rsid w:val="00D80071"/>
    <w:rsid w:val="00D81540"/>
    <w:rsid w:val="00D8294B"/>
    <w:rsid w:val="00D83045"/>
    <w:rsid w:val="00D9327B"/>
    <w:rsid w:val="00D97421"/>
    <w:rsid w:val="00DA326B"/>
    <w:rsid w:val="00DA4561"/>
    <w:rsid w:val="00DA46E8"/>
    <w:rsid w:val="00DA510D"/>
    <w:rsid w:val="00DB283B"/>
    <w:rsid w:val="00DB4894"/>
    <w:rsid w:val="00DB5AC5"/>
    <w:rsid w:val="00DB5DFE"/>
    <w:rsid w:val="00DB636E"/>
    <w:rsid w:val="00DC1385"/>
    <w:rsid w:val="00DC3FA3"/>
    <w:rsid w:val="00DC6321"/>
    <w:rsid w:val="00DD31F8"/>
    <w:rsid w:val="00DD474A"/>
    <w:rsid w:val="00DE1A1A"/>
    <w:rsid w:val="00DE45E6"/>
    <w:rsid w:val="00DF2054"/>
    <w:rsid w:val="00E0657C"/>
    <w:rsid w:val="00E07B26"/>
    <w:rsid w:val="00E11C55"/>
    <w:rsid w:val="00E13947"/>
    <w:rsid w:val="00E235B1"/>
    <w:rsid w:val="00E24E12"/>
    <w:rsid w:val="00E2541B"/>
    <w:rsid w:val="00E25F2A"/>
    <w:rsid w:val="00E268AA"/>
    <w:rsid w:val="00E26A2F"/>
    <w:rsid w:val="00E27C49"/>
    <w:rsid w:val="00E32393"/>
    <w:rsid w:val="00E329C5"/>
    <w:rsid w:val="00E33C81"/>
    <w:rsid w:val="00E34A1D"/>
    <w:rsid w:val="00E35A95"/>
    <w:rsid w:val="00E42119"/>
    <w:rsid w:val="00E459D9"/>
    <w:rsid w:val="00E51582"/>
    <w:rsid w:val="00E53E06"/>
    <w:rsid w:val="00E65D40"/>
    <w:rsid w:val="00E65E76"/>
    <w:rsid w:val="00E72D99"/>
    <w:rsid w:val="00E7352F"/>
    <w:rsid w:val="00E7574D"/>
    <w:rsid w:val="00E76DA9"/>
    <w:rsid w:val="00E82098"/>
    <w:rsid w:val="00E8520A"/>
    <w:rsid w:val="00E87C26"/>
    <w:rsid w:val="00E90652"/>
    <w:rsid w:val="00E91484"/>
    <w:rsid w:val="00EA5F17"/>
    <w:rsid w:val="00EB38CE"/>
    <w:rsid w:val="00EC27D0"/>
    <w:rsid w:val="00ED10C4"/>
    <w:rsid w:val="00ED3C95"/>
    <w:rsid w:val="00EE24E7"/>
    <w:rsid w:val="00EE2560"/>
    <w:rsid w:val="00EE4021"/>
    <w:rsid w:val="00EF105A"/>
    <w:rsid w:val="00EF65C7"/>
    <w:rsid w:val="00EF695D"/>
    <w:rsid w:val="00F03211"/>
    <w:rsid w:val="00F10E70"/>
    <w:rsid w:val="00F1217E"/>
    <w:rsid w:val="00F13211"/>
    <w:rsid w:val="00F16648"/>
    <w:rsid w:val="00F1713F"/>
    <w:rsid w:val="00F2320B"/>
    <w:rsid w:val="00F244DC"/>
    <w:rsid w:val="00F26DA3"/>
    <w:rsid w:val="00F26F73"/>
    <w:rsid w:val="00F3063B"/>
    <w:rsid w:val="00F320AD"/>
    <w:rsid w:val="00F35F13"/>
    <w:rsid w:val="00F36E7E"/>
    <w:rsid w:val="00F36EE0"/>
    <w:rsid w:val="00F37015"/>
    <w:rsid w:val="00F45C4D"/>
    <w:rsid w:val="00F52A89"/>
    <w:rsid w:val="00F563B3"/>
    <w:rsid w:val="00F62143"/>
    <w:rsid w:val="00F63877"/>
    <w:rsid w:val="00F65DBD"/>
    <w:rsid w:val="00F704CA"/>
    <w:rsid w:val="00F7209E"/>
    <w:rsid w:val="00F767B4"/>
    <w:rsid w:val="00F778D3"/>
    <w:rsid w:val="00F80033"/>
    <w:rsid w:val="00F946C4"/>
    <w:rsid w:val="00F94E3D"/>
    <w:rsid w:val="00FB717E"/>
    <w:rsid w:val="00FC20DE"/>
    <w:rsid w:val="00FC5DF7"/>
    <w:rsid w:val="00FC6545"/>
    <w:rsid w:val="00FC762E"/>
    <w:rsid w:val="00FD154C"/>
    <w:rsid w:val="00FD38B5"/>
    <w:rsid w:val="00FD42D0"/>
    <w:rsid w:val="00FD49CC"/>
    <w:rsid w:val="00FD50AE"/>
    <w:rsid w:val="00FD5EFC"/>
    <w:rsid w:val="00FE09F4"/>
    <w:rsid w:val="00FE29C5"/>
    <w:rsid w:val="00FE5C86"/>
    <w:rsid w:val="00FF2F4C"/>
    <w:rsid w:val="00FF48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9"/>
    <o:shapelayout v:ext="edit">
      <o:idmap v:ext="edit" data="1"/>
      <o:rules v:ext="edit">
        <o:r id="V:Rule8" type="connector" idref="#Прямая со стрелкой 49"/>
        <o:r id="V:Rule9" type="connector" idref="#Прямая со стрелкой 52"/>
        <o:r id="V:Rule10" type="connector" idref="#Прямая со стрелкой 48"/>
        <o:r id="V:Rule11" type="connector" idref="#Прямая со стрелкой 58"/>
        <o:r id="V:Rule12" type="connector" idref="#Прямая со стрелкой 57"/>
        <o:r id="V:Rule13" type="connector" idref="#Прямая со стрелкой 50"/>
        <o:r id="V:Rule14" type="connector" idref="#Прямая со стрелкой 5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66DE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90759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qFormat/>
    <w:rsid w:val="009E66DE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9E66DE"/>
    <w:rPr>
      <w:rFonts w:ascii="Arial" w:eastAsia="Times New Roman" w:hAnsi="Arial" w:cs="Arial"/>
      <w:b/>
      <w:bCs/>
      <w:sz w:val="26"/>
      <w:szCs w:val="26"/>
      <w:lang w:eastAsia="ru-RU"/>
    </w:rPr>
  </w:style>
  <w:style w:type="table" w:styleId="a3">
    <w:name w:val="Table Grid"/>
    <w:basedOn w:val="a1"/>
    <w:uiPriority w:val="59"/>
    <w:rsid w:val="009E66D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9E66DE"/>
    <w:pPr>
      <w:ind w:left="720"/>
      <w:contextualSpacing/>
    </w:pPr>
    <w:rPr>
      <w:rFonts w:eastAsiaTheme="minorHAnsi"/>
      <w:lang w:eastAsia="en-US"/>
    </w:rPr>
  </w:style>
  <w:style w:type="paragraph" w:styleId="a5">
    <w:name w:val="Normal (Web)"/>
    <w:basedOn w:val="a"/>
    <w:unhideWhenUsed/>
    <w:rsid w:val="009E66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9E66DE"/>
  </w:style>
  <w:style w:type="paragraph" w:customStyle="1" w:styleId="ajustify">
    <w:name w:val="ajustify"/>
    <w:basedOn w:val="a"/>
    <w:rsid w:val="009E66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6">
    <w:name w:val="Стиль"/>
    <w:rsid w:val="009E66DE"/>
    <w:pPr>
      <w:widowControl w:val="0"/>
      <w:suppressAutoHyphens/>
      <w:autoSpaceDE w:val="0"/>
      <w:spacing w:after="0" w:line="240" w:lineRule="auto"/>
    </w:pPr>
    <w:rPr>
      <w:rFonts w:ascii="Arial" w:eastAsia="Arial" w:hAnsi="Arial" w:cs="Arial"/>
      <w:sz w:val="24"/>
      <w:szCs w:val="24"/>
      <w:lang w:eastAsia="ar-SA"/>
    </w:rPr>
  </w:style>
  <w:style w:type="paragraph" w:styleId="a7">
    <w:name w:val="Balloon Text"/>
    <w:basedOn w:val="a"/>
    <w:link w:val="a8"/>
    <w:uiPriority w:val="99"/>
    <w:semiHidden/>
    <w:unhideWhenUsed/>
    <w:rsid w:val="009E66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E66DE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a9">
    <w:name w:val="Верхний колонтитул Знак"/>
    <w:basedOn w:val="a0"/>
    <w:link w:val="aa"/>
    <w:rsid w:val="009E66DE"/>
    <w:rPr>
      <w:rFonts w:eastAsiaTheme="minorEastAsia"/>
      <w:lang w:eastAsia="ru-RU"/>
    </w:rPr>
  </w:style>
  <w:style w:type="paragraph" w:styleId="aa">
    <w:name w:val="header"/>
    <w:basedOn w:val="a"/>
    <w:link w:val="a9"/>
    <w:unhideWhenUsed/>
    <w:rsid w:val="009E66DE"/>
    <w:pPr>
      <w:tabs>
        <w:tab w:val="center" w:pos="4677"/>
        <w:tab w:val="right" w:pos="9355"/>
      </w:tabs>
      <w:spacing w:after="0" w:line="240" w:lineRule="auto"/>
    </w:pPr>
  </w:style>
  <w:style w:type="paragraph" w:styleId="ab">
    <w:name w:val="footer"/>
    <w:basedOn w:val="a"/>
    <w:link w:val="ac"/>
    <w:uiPriority w:val="99"/>
    <w:unhideWhenUsed/>
    <w:rsid w:val="009E66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9E66DE"/>
    <w:rPr>
      <w:rFonts w:eastAsiaTheme="minorEastAsia"/>
      <w:lang w:eastAsia="ru-RU"/>
    </w:rPr>
  </w:style>
  <w:style w:type="character" w:styleId="ad">
    <w:name w:val="Intense Emphasis"/>
    <w:basedOn w:val="a0"/>
    <w:uiPriority w:val="21"/>
    <w:qFormat/>
    <w:rsid w:val="009E66DE"/>
    <w:rPr>
      <w:b/>
      <w:bCs/>
      <w:i/>
      <w:iCs/>
      <w:color w:val="4F81BD" w:themeColor="accent1"/>
    </w:rPr>
  </w:style>
  <w:style w:type="character" w:styleId="ae">
    <w:name w:val="Intense Reference"/>
    <w:basedOn w:val="a0"/>
    <w:uiPriority w:val="32"/>
    <w:qFormat/>
    <w:rsid w:val="009E66DE"/>
    <w:rPr>
      <w:b/>
      <w:bCs/>
      <w:smallCaps/>
      <w:color w:val="C0504D" w:themeColor="accent2"/>
      <w:spacing w:val="5"/>
      <w:u w:val="single"/>
    </w:rPr>
  </w:style>
  <w:style w:type="paragraph" w:customStyle="1" w:styleId="af">
    <w:name w:val="Базовый"/>
    <w:rsid w:val="009E66DE"/>
    <w:pPr>
      <w:tabs>
        <w:tab w:val="left" w:pos="709"/>
      </w:tabs>
      <w:suppressAutoHyphens/>
      <w:spacing w:after="0" w:line="10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9E66D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31">
    <w:name w:val="Body Text Indent 3"/>
    <w:basedOn w:val="a"/>
    <w:link w:val="32"/>
    <w:rsid w:val="009E66DE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9E66DE"/>
    <w:rPr>
      <w:rFonts w:ascii="Times New Roman" w:eastAsia="Times New Roman" w:hAnsi="Times New Roman" w:cs="Times New Roman"/>
      <w:sz w:val="16"/>
      <w:szCs w:val="16"/>
      <w:lang w:eastAsia="ru-RU"/>
    </w:rPr>
  </w:style>
  <w:style w:type="table" w:customStyle="1" w:styleId="11">
    <w:name w:val="Сетка таблицы1"/>
    <w:basedOn w:val="a1"/>
    <w:next w:val="a3"/>
    <w:uiPriority w:val="59"/>
    <w:rsid w:val="009E66DE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listparagraph0">
    <w:name w:val="msolistparagraph"/>
    <w:basedOn w:val="a"/>
    <w:rsid w:val="009E66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listparagraphcxspmiddle">
    <w:name w:val="msolistparagraphcxspmiddle"/>
    <w:basedOn w:val="a"/>
    <w:rsid w:val="009E66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Title"/>
    <w:basedOn w:val="a"/>
    <w:next w:val="a"/>
    <w:link w:val="af1"/>
    <w:uiPriority w:val="10"/>
    <w:qFormat/>
    <w:rsid w:val="009E66D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1">
    <w:name w:val="Название Знак"/>
    <w:basedOn w:val="a0"/>
    <w:link w:val="af0"/>
    <w:uiPriority w:val="10"/>
    <w:rsid w:val="009E66D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styleId="af2">
    <w:name w:val="Emphasis"/>
    <w:basedOn w:val="a0"/>
    <w:qFormat/>
    <w:rsid w:val="009E66DE"/>
    <w:rPr>
      <w:i/>
      <w:iCs/>
    </w:rPr>
  </w:style>
  <w:style w:type="paragraph" w:styleId="af3">
    <w:name w:val="No Spacing"/>
    <w:link w:val="af4"/>
    <w:uiPriority w:val="99"/>
    <w:qFormat/>
    <w:rsid w:val="009E66DE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styleId="af5">
    <w:name w:val="Strong"/>
    <w:basedOn w:val="a0"/>
    <w:uiPriority w:val="22"/>
    <w:qFormat/>
    <w:rsid w:val="009E66DE"/>
    <w:rPr>
      <w:b/>
      <w:bCs/>
    </w:rPr>
  </w:style>
  <w:style w:type="paragraph" w:styleId="af6">
    <w:name w:val="Body Text"/>
    <w:basedOn w:val="a"/>
    <w:link w:val="af7"/>
    <w:uiPriority w:val="99"/>
    <w:unhideWhenUsed/>
    <w:rsid w:val="009E66DE"/>
    <w:pPr>
      <w:spacing w:after="120"/>
    </w:pPr>
  </w:style>
  <w:style w:type="character" w:customStyle="1" w:styleId="af7">
    <w:name w:val="Основной текст Знак"/>
    <w:basedOn w:val="a0"/>
    <w:link w:val="af6"/>
    <w:uiPriority w:val="99"/>
    <w:rsid w:val="009E66DE"/>
    <w:rPr>
      <w:rFonts w:eastAsiaTheme="minorEastAsia"/>
      <w:lang w:eastAsia="ru-RU"/>
    </w:rPr>
  </w:style>
  <w:style w:type="character" w:customStyle="1" w:styleId="33">
    <w:name w:val="Основной текст 3 Знак"/>
    <w:basedOn w:val="a0"/>
    <w:link w:val="34"/>
    <w:uiPriority w:val="99"/>
    <w:semiHidden/>
    <w:rsid w:val="009E66DE"/>
    <w:rPr>
      <w:rFonts w:eastAsiaTheme="minorEastAsia"/>
      <w:sz w:val="16"/>
      <w:szCs w:val="16"/>
      <w:lang w:eastAsia="ru-RU"/>
    </w:rPr>
  </w:style>
  <w:style w:type="paragraph" w:styleId="34">
    <w:name w:val="Body Text 3"/>
    <w:basedOn w:val="a"/>
    <w:link w:val="33"/>
    <w:uiPriority w:val="99"/>
    <w:semiHidden/>
    <w:unhideWhenUsed/>
    <w:rsid w:val="009E66DE"/>
    <w:pPr>
      <w:spacing w:after="120"/>
    </w:pPr>
    <w:rPr>
      <w:sz w:val="16"/>
      <w:szCs w:val="16"/>
    </w:rPr>
  </w:style>
  <w:style w:type="paragraph" w:styleId="af8">
    <w:name w:val="Body Text Indent"/>
    <w:basedOn w:val="a"/>
    <w:link w:val="af9"/>
    <w:uiPriority w:val="99"/>
    <w:semiHidden/>
    <w:unhideWhenUsed/>
    <w:rsid w:val="009E66DE"/>
    <w:pPr>
      <w:spacing w:after="120"/>
      <w:ind w:left="283"/>
    </w:pPr>
  </w:style>
  <w:style w:type="character" w:customStyle="1" w:styleId="af9">
    <w:name w:val="Основной текст с отступом Знак"/>
    <w:basedOn w:val="a0"/>
    <w:link w:val="af8"/>
    <w:uiPriority w:val="99"/>
    <w:semiHidden/>
    <w:rsid w:val="009E66DE"/>
    <w:rPr>
      <w:rFonts w:eastAsiaTheme="minorEastAsia"/>
      <w:lang w:eastAsia="ru-RU"/>
    </w:rPr>
  </w:style>
  <w:style w:type="character" w:customStyle="1" w:styleId="2">
    <w:name w:val="Основной текст (2)_"/>
    <w:basedOn w:val="a0"/>
    <w:link w:val="20"/>
    <w:locked/>
    <w:rsid w:val="009E66DE"/>
    <w:rPr>
      <w:rFonts w:ascii="Times New Roman" w:hAnsi="Times New Roman" w:cs="Times New Roman"/>
      <w:sz w:val="28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9E66DE"/>
    <w:pPr>
      <w:widowControl w:val="0"/>
      <w:shd w:val="clear" w:color="auto" w:fill="FFFFFF"/>
      <w:spacing w:before="300" w:after="0" w:line="322" w:lineRule="exact"/>
    </w:pPr>
    <w:rPr>
      <w:rFonts w:ascii="Times New Roman" w:eastAsiaTheme="minorHAnsi" w:hAnsi="Times New Roman" w:cs="Times New Roman"/>
      <w:sz w:val="28"/>
      <w:szCs w:val="28"/>
      <w:lang w:eastAsia="en-US"/>
    </w:rPr>
  </w:style>
  <w:style w:type="character" w:customStyle="1" w:styleId="22pt">
    <w:name w:val="Основной текст (2) + Интервал 2 pt"/>
    <w:basedOn w:val="2"/>
    <w:uiPriority w:val="99"/>
    <w:rsid w:val="009E66DE"/>
    <w:rPr>
      <w:rFonts w:ascii="Times New Roman" w:hAnsi="Times New Roman" w:cs="Times New Roman"/>
      <w:spacing w:val="50"/>
      <w:sz w:val="28"/>
      <w:szCs w:val="28"/>
      <w:shd w:val="clear" w:color="auto" w:fill="FFFFFF"/>
    </w:rPr>
  </w:style>
  <w:style w:type="paragraph" w:styleId="afa">
    <w:name w:val="caption"/>
    <w:basedOn w:val="a"/>
    <w:next w:val="a"/>
    <w:uiPriority w:val="35"/>
    <w:unhideWhenUsed/>
    <w:qFormat/>
    <w:rsid w:val="009E66DE"/>
    <w:pPr>
      <w:spacing w:line="240" w:lineRule="auto"/>
    </w:pPr>
    <w:rPr>
      <w:rFonts w:eastAsiaTheme="minorHAnsi"/>
      <w:b/>
      <w:bCs/>
      <w:color w:val="4F81BD" w:themeColor="accent1"/>
      <w:sz w:val="18"/>
      <w:szCs w:val="18"/>
      <w:lang w:eastAsia="en-US"/>
    </w:rPr>
  </w:style>
  <w:style w:type="character" w:styleId="afb">
    <w:name w:val="Subtle Reference"/>
    <w:basedOn w:val="a0"/>
    <w:uiPriority w:val="31"/>
    <w:qFormat/>
    <w:rsid w:val="009E66DE"/>
    <w:rPr>
      <w:smallCaps/>
      <w:color w:val="C0504D" w:themeColor="accent2"/>
      <w:u w:val="single"/>
    </w:rPr>
  </w:style>
  <w:style w:type="table" w:customStyle="1" w:styleId="21">
    <w:name w:val="Сетка таблицы2"/>
    <w:basedOn w:val="a1"/>
    <w:next w:val="a3"/>
    <w:uiPriority w:val="59"/>
    <w:rsid w:val="009E66D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c">
    <w:name w:val="Основной текст_"/>
    <w:basedOn w:val="a0"/>
    <w:link w:val="12"/>
    <w:rsid w:val="009E66DE"/>
    <w:rPr>
      <w:rFonts w:ascii="Sylfaen" w:eastAsia="Sylfaen" w:hAnsi="Sylfaen" w:cs="Sylfaen"/>
      <w:spacing w:val="-10"/>
      <w:sz w:val="29"/>
      <w:szCs w:val="29"/>
      <w:shd w:val="clear" w:color="auto" w:fill="FFFFFF"/>
    </w:rPr>
  </w:style>
  <w:style w:type="paragraph" w:customStyle="1" w:styleId="12">
    <w:name w:val="Основной текст1"/>
    <w:basedOn w:val="a"/>
    <w:link w:val="afc"/>
    <w:rsid w:val="009E66DE"/>
    <w:pPr>
      <w:widowControl w:val="0"/>
      <w:shd w:val="clear" w:color="auto" w:fill="FFFFFF"/>
      <w:spacing w:after="0" w:line="322" w:lineRule="exact"/>
      <w:jc w:val="center"/>
    </w:pPr>
    <w:rPr>
      <w:rFonts w:ascii="Sylfaen" w:eastAsia="Sylfaen" w:hAnsi="Sylfaen" w:cs="Sylfaen"/>
      <w:spacing w:val="-10"/>
      <w:sz w:val="29"/>
      <w:szCs w:val="29"/>
      <w:lang w:eastAsia="en-US"/>
    </w:rPr>
  </w:style>
  <w:style w:type="character" w:customStyle="1" w:styleId="FontStyle18">
    <w:name w:val="Font Style18"/>
    <w:basedOn w:val="a0"/>
    <w:uiPriority w:val="99"/>
    <w:rsid w:val="00010180"/>
    <w:rPr>
      <w:rFonts w:ascii="Times New Roman" w:hAnsi="Times New Roman" w:cs="Times New Roman"/>
      <w:spacing w:val="10"/>
      <w:sz w:val="24"/>
      <w:szCs w:val="24"/>
    </w:rPr>
  </w:style>
  <w:style w:type="paragraph" w:customStyle="1" w:styleId="210">
    <w:name w:val="Основной текст с отступом 21"/>
    <w:basedOn w:val="a"/>
    <w:rsid w:val="007639B8"/>
    <w:pPr>
      <w:suppressAutoHyphens/>
      <w:spacing w:after="0" w:line="240" w:lineRule="auto"/>
      <w:ind w:firstLine="360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90759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12pt">
    <w:name w:val="Основной текст + 12 pt"/>
    <w:aliases w:val="Полужирный"/>
    <w:basedOn w:val="afc"/>
    <w:rsid w:val="00CF1338"/>
    <w:rPr>
      <w:b/>
      <w:bCs/>
      <w:color w:val="000000"/>
      <w:w w:val="100"/>
      <w:position w:val="0"/>
      <w:sz w:val="24"/>
      <w:szCs w:val="24"/>
      <w:lang w:val="ru-RU"/>
    </w:rPr>
  </w:style>
  <w:style w:type="character" w:customStyle="1" w:styleId="afd">
    <w:name w:val="Основной текст + Полужирный"/>
    <w:aliases w:val="Интервал 0 pt"/>
    <w:basedOn w:val="afc"/>
    <w:rsid w:val="00CF1338"/>
    <w:rPr>
      <w:rFonts w:ascii="Times New Roman" w:eastAsia="Times New Roman" w:hAnsi="Times New Roman" w:cs="Times New Roman"/>
      <w:b/>
      <w:bCs/>
      <w:color w:val="000000"/>
      <w:spacing w:val="-20"/>
      <w:w w:val="100"/>
      <w:position w:val="0"/>
      <w:lang w:val="ru-RU"/>
    </w:rPr>
  </w:style>
  <w:style w:type="character" w:customStyle="1" w:styleId="13">
    <w:name w:val="Верхний колонтитул Знак1"/>
    <w:basedOn w:val="a0"/>
    <w:uiPriority w:val="99"/>
    <w:semiHidden/>
    <w:rsid w:val="001E5412"/>
    <w:rPr>
      <w:rFonts w:asciiTheme="minorHAnsi" w:eastAsiaTheme="minorEastAsia" w:hAnsiTheme="minorHAnsi" w:cstheme="minorBidi"/>
      <w:color w:val="auto"/>
      <w:sz w:val="22"/>
      <w:szCs w:val="22"/>
      <w:lang w:eastAsia="ru-RU"/>
    </w:rPr>
  </w:style>
  <w:style w:type="character" w:customStyle="1" w:styleId="310">
    <w:name w:val="Основной текст 3 Знак1"/>
    <w:basedOn w:val="a0"/>
    <w:uiPriority w:val="99"/>
    <w:semiHidden/>
    <w:rsid w:val="001E5412"/>
    <w:rPr>
      <w:rFonts w:asciiTheme="minorHAnsi" w:eastAsiaTheme="minorEastAsia" w:hAnsiTheme="minorHAnsi" w:cstheme="minorBidi"/>
      <w:color w:val="auto"/>
      <w:sz w:val="16"/>
      <w:szCs w:val="16"/>
      <w:lang w:eastAsia="ru-RU"/>
    </w:rPr>
  </w:style>
  <w:style w:type="character" w:customStyle="1" w:styleId="0pt">
    <w:name w:val="Основной текст + Интервал 0 pt"/>
    <w:basedOn w:val="afc"/>
    <w:rsid w:val="001E5412"/>
    <w:rPr>
      <w:color w:val="000000"/>
      <w:spacing w:val="0"/>
      <w:w w:val="100"/>
      <w:position w:val="0"/>
      <w:lang w:val="ru-RU"/>
    </w:rPr>
  </w:style>
  <w:style w:type="paragraph" w:styleId="afe">
    <w:name w:val="Intense Quote"/>
    <w:basedOn w:val="a"/>
    <w:next w:val="a"/>
    <w:link w:val="aff"/>
    <w:uiPriority w:val="30"/>
    <w:qFormat/>
    <w:rsid w:val="00AA2F0B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f">
    <w:name w:val="Выделенная цитата Знак"/>
    <w:basedOn w:val="a0"/>
    <w:link w:val="afe"/>
    <w:uiPriority w:val="30"/>
    <w:rsid w:val="00AA2F0B"/>
    <w:rPr>
      <w:rFonts w:eastAsiaTheme="minorEastAsia"/>
      <w:b/>
      <w:bCs/>
      <w:i/>
      <w:iCs/>
      <w:color w:val="4F81BD" w:themeColor="accent1"/>
      <w:lang w:eastAsia="ru-RU"/>
    </w:rPr>
  </w:style>
  <w:style w:type="paragraph" w:customStyle="1" w:styleId="c19">
    <w:name w:val="c19"/>
    <w:basedOn w:val="a"/>
    <w:rsid w:val="005E2C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7">
    <w:name w:val="c7"/>
    <w:basedOn w:val="a0"/>
    <w:rsid w:val="005E2C19"/>
  </w:style>
  <w:style w:type="character" w:customStyle="1" w:styleId="c9">
    <w:name w:val="c9"/>
    <w:basedOn w:val="a0"/>
    <w:rsid w:val="005E2C19"/>
  </w:style>
  <w:style w:type="paragraph" w:customStyle="1" w:styleId="c6">
    <w:name w:val="c6"/>
    <w:basedOn w:val="a"/>
    <w:rsid w:val="005E2C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5E2C19"/>
  </w:style>
  <w:style w:type="character" w:customStyle="1" w:styleId="c143">
    <w:name w:val="c143"/>
    <w:basedOn w:val="a0"/>
    <w:rsid w:val="005E2C19"/>
  </w:style>
  <w:style w:type="paragraph" w:customStyle="1" w:styleId="c39">
    <w:name w:val="c39"/>
    <w:basedOn w:val="a"/>
    <w:rsid w:val="005E2C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5E2C19"/>
  </w:style>
  <w:style w:type="character" w:customStyle="1" w:styleId="c4">
    <w:name w:val="c4"/>
    <w:basedOn w:val="a0"/>
    <w:rsid w:val="005E2C19"/>
  </w:style>
  <w:style w:type="character" w:customStyle="1" w:styleId="af4">
    <w:name w:val="Без интервала Знак"/>
    <w:basedOn w:val="a0"/>
    <w:link w:val="af3"/>
    <w:uiPriority w:val="99"/>
    <w:rsid w:val="00836A08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customStyle="1" w:styleId="14">
    <w:name w:val="Абзац списка1"/>
    <w:basedOn w:val="a"/>
    <w:rsid w:val="000F4F5F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normal">
    <w:name w:val="normal"/>
    <w:rsid w:val="000F4F5F"/>
    <w:rPr>
      <w:rFonts w:ascii="Calibri" w:eastAsia="Calibri" w:hAnsi="Calibri" w:cs="Calibri"/>
      <w:color w:val="000000"/>
      <w:lang w:eastAsia="ru-RU"/>
    </w:rPr>
  </w:style>
  <w:style w:type="paragraph" w:customStyle="1" w:styleId="msonormalcxspmiddle">
    <w:name w:val="msonormalcxspmiddle"/>
    <w:basedOn w:val="a"/>
    <w:rsid w:val="000F4F5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5">
    <w:name w:val="Без интервала1"/>
    <w:uiPriority w:val="99"/>
    <w:rsid w:val="00935DDC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22">
    <w:name w:val="Без интервала2"/>
    <w:uiPriority w:val="99"/>
    <w:rsid w:val="00935DDC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Exact">
    <w:name w:val="Основной текст Exact"/>
    <w:basedOn w:val="a0"/>
    <w:rsid w:val="00C72232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spacing w:val="-11"/>
      <w:sz w:val="28"/>
      <w:szCs w:val="28"/>
      <w:u w:val="none"/>
      <w:effect w:val="none"/>
    </w:rPr>
  </w:style>
  <w:style w:type="paragraph" w:customStyle="1" w:styleId="western">
    <w:name w:val="western"/>
    <w:basedOn w:val="a"/>
    <w:rsid w:val="00C722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DefaultParagraphFontPHPDOCX">
    <w:name w:val="Default Paragraph Font PHPDOCX"/>
    <w:uiPriority w:val="1"/>
    <w:semiHidden/>
    <w:unhideWhenUsed/>
  </w:style>
  <w:style w:type="paragraph" w:styleId="ListParagraphPHPDOCX">
    <w:name w:val="List Paragraph PHPDOCX"/>
    <w:basedOn w:val="Normal"/>
    <w:uiPriority w:val="34"/>
    <w:qFormat/>
    <w:rsid w:val="00DF064E"/>
    <w:pPr>
      <w:ind w:left="720"/>
      <w:contextualSpacing/>
    </w:pPr>
  </w:style>
  <w:style w:type="paragraph" w:styleId="TitlePHPDOCX">
    <w:name w:val="Title PHPDOCX"/>
    <w:basedOn w:val="Normal"/>
    <w:next w:val="Normal"/>
    <w:link w:val="TitleCarPHPDOCX"/>
    <w:uiPriority w:val="10"/>
    <w:qFormat/>
    <w:rsid w:val="00DF064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DF064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PHPDOCX">
    <w:name w:val="Subtitle PHPDOCX"/>
    <w:basedOn w:val="Normal"/>
    <w:next w:val="Normal"/>
    <w:link w:val="SubtitleCarPHPDOCX"/>
    <w:uiPriority w:val="11"/>
    <w:qFormat/>
    <w:rsid w:val="00DF06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DF06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NormalTablePHPDOCX">
    <w:name w:val="Normal Table PHPDOCX"/>
    <w:uiPriority w:val="99"/>
    <w:semiHidden/>
    <w:unhideWhenUsed/>
    <w:qFormat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PHPDOCX">
    <w:name w:val="Table Grid PHPDOCX"/>
    <w:uiPriority w:val="59"/>
    <w:rsid w:val="00493A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PHPDOCX">
    <w:name w:val="annotation reference PHPDOCX"/>
    <w:basedOn w:val="DefaultParagraphFontPHPDOCX"/>
    <w:uiPriority w:val="99"/>
    <w:semiHidden/>
    <w:unhideWhenUsed/>
    <w:rsid w:val="00E139EA"/>
    <w:rPr>
      <w:sz w:val="16"/>
      <w:szCs w:val="16"/>
    </w:rPr>
  </w:style>
  <w:style w:type="paragraph" w:styleId="CommentTextPHPDOCX">
    <w:name w:val="annotation text PHPDOCX"/>
    <w:basedOn w:val="Normal"/>
    <w:link w:val="CommentTextCharPHPDOCX"/>
    <w:uiPriority w:val="99"/>
    <w:semiHidden/>
    <w:unhideWhenUsed/>
    <w:rsid w:val="00E139EA"/>
    <w:pPr>
      <w:spacing w:line="240" w:lineRule="auto"/>
    </w:pPr>
    <w:rPr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CommentTextPHPDOCX"/>
    <w:uiPriority w:val="99"/>
    <w:semiHidden/>
    <w:rsid w:val="00E139EA"/>
    <w:rPr>
      <w:sz w:val="20"/>
      <w:szCs w:val="20"/>
    </w:rPr>
  </w:style>
  <w:style w:type="paragraph" w:styleId="CommentSubjectPHPDOCX">
    <w:name w:val="annotation subject PHPDOCX"/>
    <w:basedOn w:val="CommentTextPHPDOCX"/>
    <w:next w:val="CommentTextPHPDOCX"/>
    <w:link w:val="CommentSubjectCharPHPDOCX"/>
    <w:uiPriority w:val="99"/>
    <w:semiHidden/>
    <w:unhideWhenUsed/>
    <w:rsid w:val="00E139EA"/>
    <w:rPr>
      <w:b/>
      <w:bCs/>
    </w:rPr>
  </w:style>
  <w:style w:type="character" w:customStyle="1" w:styleId="CommentSubjectCharPHPDOCX">
    <w:name w:val="Comment Subject Char PHPDOCX"/>
    <w:basedOn w:val="CommentTextCharPHPDOCX"/>
    <w:link w:val="CommentSubjectPHPDOCX"/>
    <w:uiPriority w:val="99"/>
    <w:semiHidden/>
    <w:rsid w:val="00E139EA"/>
    <w:rPr>
      <w:b/>
      <w:bCs/>
      <w:sz w:val="20"/>
      <w:szCs w:val="20"/>
    </w:rPr>
  </w:style>
  <w:style w:type="paragraph" w:styleId="BalloonTextPHPDOCX">
    <w:name w:val="Balloon Text PHPDOCX"/>
    <w:basedOn w:val="Normal"/>
    <w:link w:val="BalloonTextCharPHPDOCX"/>
    <w:uiPriority w:val="99"/>
    <w:semiHidden/>
    <w:unhideWhenUsed/>
    <w:rsid w:val="00E13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E139EA"/>
    <w:rPr>
      <w:rFonts w:ascii="Tahoma" w:hAnsi="Tahoma" w:cs="Tahoma"/>
      <w:sz w:val="16"/>
      <w:szCs w:val="16"/>
    </w:rPr>
  </w:style>
  <w:style w:type="paragraph" w:styleId="footnoteTextPHPDOCX">
    <w:name w:val="footnote Text PHPDOCX"/>
    <w:basedOn w:val="Normal"/>
    <w:link w:val="foot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6E0FDA"/>
    <w:rPr>
      <w:sz w:val="20"/>
      <w:szCs w:val="20"/>
    </w:rPr>
  </w:style>
  <w:style w:type="character" w:styleId="footnoteReferencePHPDOCX">
    <w:name w:val="foot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paragraph" w:styleId="endnoteTextPHPDOCX">
    <w:name w:val="endnote Text PHPDOCX"/>
    <w:basedOn w:val="Normal"/>
    <w:link w:val="end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6E0FDA"/>
    <w:rPr>
      <w:sz w:val="20"/>
      <w:szCs w:val="20"/>
    </w:rPr>
  </w:style>
  <w:style w:type="character" w:styleId="endnoteReferencePHPDOCX">
    <w:name w:val="endnote Reference PHPDOCX"/>
    <w:basedOn w:val="DefaultParagraphFontPHPDOCX"/>
    <w:uiPriority w:val="99"/>
    <w:semiHidden/>
    <w:unhideWhenUsed/>
    <w:rsid w:val="006E0FDA"/>
    <w:rPr>
      <w:vertAlign w:val="superscript"/>
    </w:rPr>
  </w:style>
  <w:style xmlns:w="http://schemas.openxmlformats.org/wordprocessingml/2006/main" w:type="table" w:customStyle="1" w:styleId="myTableStyle">
    <w:name w:val="myTableStyle"/>
    <w:tblPr>
      <w:tblBorders>
        <w:top w:val="single" w:color="000000" w:sz="16" w:space="0"/>
        <w:left w:val="single" w:color="000000" w:sz="16" w:space="0"/>
        <w:bottom w:val="single" w:color="000000" w:sz="16" w:space="0"/>
        <w:right w:val="single" w:color="000000" w:sz="16" w:space="0"/>
        <w:insideH w:val="nil" w:color="000000" w:sz="16" w:space="0"/>
        <w:insideV w:val="nil" w:color="000000" w:sz="16" w:space="0"/>
      </w:tblBorders>
      <w:tblCellMar>
        <w:left w:w="150" w:type="dxa"/>
        <w:right w:w="150" w:type="dxa"/>
        <w:top w:w="0" w:type="dxa"/>
        <w:bottom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77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7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3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06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13" Type="http://schemas.openxmlformats.org/officeDocument/2006/relationships/chart" Target="charts/chart4.xml"/><Relationship Id="rId18" Type="http://schemas.openxmlformats.org/officeDocument/2006/relationships/chart" Target="charts/chart9.xml"/><Relationship Id="rId26" Type="http://schemas.openxmlformats.org/officeDocument/2006/relationships/image" Target="media/image8.jpeg"/><Relationship Id="rId39" Type="http://schemas.openxmlformats.org/officeDocument/2006/relationships/image" Target="media/image18.jpeg"/><Relationship Id="rId21" Type="http://schemas.openxmlformats.org/officeDocument/2006/relationships/image" Target="media/image3.jpeg"/><Relationship Id="rId34" Type="http://schemas.openxmlformats.org/officeDocument/2006/relationships/image" Target="media/image13.jpeg"/><Relationship Id="rId42" Type="http://schemas.openxmlformats.org/officeDocument/2006/relationships/image" Target="media/image21.jpeg"/><Relationship Id="rId47" Type="http://schemas.openxmlformats.org/officeDocument/2006/relationships/image" Target="media/image26.jpeg"/><Relationship Id="rId50" Type="http://schemas.openxmlformats.org/officeDocument/2006/relationships/image" Target="media/image29.jpeg"/><Relationship Id="rId55" Type="http://schemas.openxmlformats.org/officeDocument/2006/relationships/image" Target="media/image34.jpeg"/><Relationship Id="rId63" Type="http://schemas.openxmlformats.org/officeDocument/2006/relationships/chart" Target="charts/chart19.xml"/><Relationship Id="rId68" Type="http://schemas.openxmlformats.org/officeDocument/2006/relationships/image" Target="media/image37.jpeg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40.jpeg"/><Relationship Id="rId2" Type="http://schemas.openxmlformats.org/officeDocument/2006/relationships/numbering" Target="numbering.xml"/><Relationship Id="rId16" Type="http://schemas.openxmlformats.org/officeDocument/2006/relationships/chart" Target="charts/chart7.xml"/><Relationship Id="rId29" Type="http://schemas.openxmlformats.org/officeDocument/2006/relationships/hyperlink" Target="http://pandia.ru/text/category/materiali_konferentcij/" TargetMode="External"/><Relationship Id="rId11" Type="http://schemas.openxmlformats.org/officeDocument/2006/relationships/chart" Target="charts/chart2.xml"/><Relationship Id="rId24" Type="http://schemas.openxmlformats.org/officeDocument/2006/relationships/image" Target="media/image6.jpeg"/><Relationship Id="rId32" Type="http://schemas.openxmlformats.org/officeDocument/2006/relationships/hyperlink" Target="http://220-volt.ru/" TargetMode="External"/><Relationship Id="rId37" Type="http://schemas.openxmlformats.org/officeDocument/2006/relationships/image" Target="media/image16.png"/><Relationship Id="rId40" Type="http://schemas.openxmlformats.org/officeDocument/2006/relationships/image" Target="media/image19.jpeg"/><Relationship Id="rId45" Type="http://schemas.openxmlformats.org/officeDocument/2006/relationships/image" Target="media/image24.jpeg"/><Relationship Id="rId53" Type="http://schemas.openxmlformats.org/officeDocument/2006/relationships/image" Target="media/image32.jpeg"/><Relationship Id="rId58" Type="http://schemas.openxmlformats.org/officeDocument/2006/relationships/chart" Target="charts/chart14.xml"/><Relationship Id="rId66" Type="http://schemas.openxmlformats.org/officeDocument/2006/relationships/image" Target="media/image35.jpeg"/><Relationship Id="rId74" Type="http://schemas.openxmlformats.org/officeDocument/2006/relationships/image" Target="media/image42.png"/><Relationship Id="rId5" Type="http://schemas.openxmlformats.org/officeDocument/2006/relationships/webSettings" Target="webSettings.xml"/><Relationship Id="rId15" Type="http://schemas.openxmlformats.org/officeDocument/2006/relationships/chart" Target="charts/chart6.xml"/><Relationship Id="rId23" Type="http://schemas.openxmlformats.org/officeDocument/2006/relationships/image" Target="media/image5.jpeg"/><Relationship Id="rId28" Type="http://schemas.openxmlformats.org/officeDocument/2006/relationships/image" Target="media/image10.jpeg"/><Relationship Id="rId36" Type="http://schemas.openxmlformats.org/officeDocument/2006/relationships/image" Target="media/image15.jpeg"/><Relationship Id="rId49" Type="http://schemas.openxmlformats.org/officeDocument/2006/relationships/image" Target="media/image28.jpeg"/><Relationship Id="rId57" Type="http://schemas.openxmlformats.org/officeDocument/2006/relationships/chart" Target="charts/chart13.xml"/><Relationship Id="rId61" Type="http://schemas.openxmlformats.org/officeDocument/2006/relationships/chart" Target="charts/chart17.xml"/><Relationship Id="rId10" Type="http://schemas.openxmlformats.org/officeDocument/2006/relationships/chart" Target="charts/chart1.xml"/><Relationship Id="rId19" Type="http://schemas.openxmlformats.org/officeDocument/2006/relationships/chart" Target="charts/chart10.xml"/><Relationship Id="rId31" Type="http://schemas.openxmlformats.org/officeDocument/2006/relationships/image" Target="media/image12.jpeg"/><Relationship Id="rId44" Type="http://schemas.openxmlformats.org/officeDocument/2006/relationships/image" Target="media/image23.jpeg"/><Relationship Id="rId52" Type="http://schemas.openxmlformats.org/officeDocument/2006/relationships/image" Target="media/image31.jpeg"/><Relationship Id="rId60" Type="http://schemas.openxmlformats.org/officeDocument/2006/relationships/chart" Target="charts/chart16.xml"/><Relationship Id="rId65" Type="http://schemas.openxmlformats.org/officeDocument/2006/relationships/chart" Target="charts/chart21.xml"/><Relationship Id="rId73" Type="http://schemas.openxmlformats.org/officeDocument/2006/relationships/image" Target="media/image41.png"/><Relationship Id="rId78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5.xml"/><Relationship Id="rId22" Type="http://schemas.openxmlformats.org/officeDocument/2006/relationships/image" Target="media/image4.jpeg"/><Relationship Id="rId27" Type="http://schemas.openxmlformats.org/officeDocument/2006/relationships/image" Target="media/image9.jpeg"/><Relationship Id="rId30" Type="http://schemas.openxmlformats.org/officeDocument/2006/relationships/image" Target="media/image11.jpeg"/><Relationship Id="rId35" Type="http://schemas.openxmlformats.org/officeDocument/2006/relationships/image" Target="media/image14.jpeg"/><Relationship Id="rId43" Type="http://schemas.openxmlformats.org/officeDocument/2006/relationships/image" Target="media/image22.jpeg"/><Relationship Id="rId48" Type="http://schemas.openxmlformats.org/officeDocument/2006/relationships/image" Target="media/image27.jpeg"/><Relationship Id="rId56" Type="http://schemas.openxmlformats.org/officeDocument/2006/relationships/chart" Target="charts/chart12.xml"/><Relationship Id="rId64" Type="http://schemas.openxmlformats.org/officeDocument/2006/relationships/chart" Target="charts/chart20.xml"/><Relationship Id="rId69" Type="http://schemas.openxmlformats.org/officeDocument/2006/relationships/image" Target="media/image38.jpeg"/><Relationship Id="rId77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30.jpeg"/><Relationship Id="rId72" Type="http://schemas.openxmlformats.org/officeDocument/2006/relationships/footer" Target="footer2.xml"/><Relationship Id="rId3" Type="http://schemas.openxmlformats.org/officeDocument/2006/relationships/styles" Target="styles.xml"/><Relationship Id="rId12" Type="http://schemas.openxmlformats.org/officeDocument/2006/relationships/chart" Target="charts/chart3.xml"/><Relationship Id="rId17" Type="http://schemas.openxmlformats.org/officeDocument/2006/relationships/chart" Target="charts/chart8.xml"/><Relationship Id="rId25" Type="http://schemas.openxmlformats.org/officeDocument/2006/relationships/image" Target="media/image7.jpeg"/><Relationship Id="rId33" Type="http://schemas.openxmlformats.org/officeDocument/2006/relationships/footer" Target="footer1.xml"/><Relationship Id="rId38" Type="http://schemas.openxmlformats.org/officeDocument/2006/relationships/image" Target="media/image17.jpeg"/><Relationship Id="rId46" Type="http://schemas.openxmlformats.org/officeDocument/2006/relationships/image" Target="media/image25.jpeg"/><Relationship Id="rId59" Type="http://schemas.openxmlformats.org/officeDocument/2006/relationships/chart" Target="charts/chart15.xml"/><Relationship Id="rId67" Type="http://schemas.openxmlformats.org/officeDocument/2006/relationships/image" Target="media/image36.jpeg"/><Relationship Id="rId20" Type="http://schemas.openxmlformats.org/officeDocument/2006/relationships/chart" Target="charts/chart11.xml"/><Relationship Id="rId41" Type="http://schemas.openxmlformats.org/officeDocument/2006/relationships/image" Target="media/image20.jpeg"/><Relationship Id="rId54" Type="http://schemas.openxmlformats.org/officeDocument/2006/relationships/image" Target="media/image33.jpeg"/><Relationship Id="rId62" Type="http://schemas.openxmlformats.org/officeDocument/2006/relationships/chart" Target="charts/chart18.xml"/><Relationship Id="rId70" Type="http://schemas.openxmlformats.org/officeDocument/2006/relationships/image" Target="media/image39.png"/><Relationship Id="rId75" Type="http://schemas.openxmlformats.org/officeDocument/2006/relationships/image" Target="media/image4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675558126" Type="http://schemas.openxmlformats.org/officeDocument/2006/relationships/comments" Target="comments.xml"/><Relationship Id="rId218880259" Type="http://schemas.microsoft.com/office/2011/relationships/commentsExtended" Target="commentsExtended.xml"/><Relationship Id="rId598332974" Type="http://schemas.microsoft.com/office/2011/relationships/people" Target="people.xml"/></Relationships>
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0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1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2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3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4.xlsx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5.xlsx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6.xlsx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7.xlsx"/><Relationship Id="rId1" Type="http://schemas.openxmlformats.org/officeDocument/2006/relationships/themeOverride" Target="../theme/themeOverride1.xm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8.xlsx"/><Relationship Id="rId1" Type="http://schemas.openxmlformats.org/officeDocument/2006/relationships/themeOverride" Target="../theme/themeOverride2.xm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9.xlsx"/><Relationship Id="rId1" Type="http://schemas.openxmlformats.org/officeDocument/2006/relationships/themeOverride" Target="../theme/themeOverride3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0.xlsx"/><Relationship Id="rId1" Type="http://schemas.openxmlformats.org/officeDocument/2006/relationships/themeOverride" Target="../theme/themeOverride4.xm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1.xlsx"/><Relationship Id="rId1" Type="http://schemas.openxmlformats.org/officeDocument/2006/relationships/themeOverride" Target="../theme/themeOverride5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2015-2016</c:v>
                </c:pt>
              </c:strCache>
            </c:strRef>
          </c:tx>
          <c:cat>
            <c:strRef>
              <c:f>Лист1!$A$2</c:f>
              <c:strCache>
                <c:ptCount val="1"/>
                <c:pt idx="0">
                  <c:v>количество воспитанников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98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2016-2017</c:v>
                </c:pt>
              </c:strCache>
            </c:strRef>
          </c:tx>
          <c:cat>
            <c:strRef>
              <c:f>Лист1!$A$2</c:f>
              <c:strCache>
                <c:ptCount val="1"/>
                <c:pt idx="0">
                  <c:v>количество воспитанников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122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2017-2018</c:v>
                </c:pt>
              </c:strCache>
            </c:strRef>
          </c:tx>
          <c:cat>
            <c:strRef>
              <c:f>Лист1!$A$2</c:f>
              <c:strCache>
                <c:ptCount val="1"/>
                <c:pt idx="0">
                  <c:v>количество воспитанников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113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2018-2019</c:v>
                </c:pt>
              </c:strCache>
            </c:strRef>
          </c:tx>
          <c:cat>
            <c:strRef>
              <c:f>Лист1!$A$2</c:f>
              <c:strCache>
                <c:ptCount val="1"/>
                <c:pt idx="0">
                  <c:v>количество воспитанников</c:v>
                </c:pt>
              </c:strCache>
            </c:strRef>
          </c:cat>
          <c:val>
            <c:numRef>
              <c:f>Лист1!$E$2</c:f>
              <c:numCache>
                <c:formatCode>General</c:formatCode>
                <c:ptCount val="1"/>
                <c:pt idx="0">
                  <c:v>121</c:v>
                </c:pt>
              </c:numCache>
            </c:numRef>
          </c:val>
        </c:ser>
        <c:axId val="67093632"/>
        <c:axId val="67095168"/>
      </c:barChart>
      <c:catAx>
        <c:axId val="67093632"/>
        <c:scaling>
          <c:orientation val="minMax"/>
        </c:scaling>
        <c:axPos val="b"/>
        <c:numFmt formatCode="General" sourceLinked="1"/>
        <c:tickLblPos val="nextTo"/>
        <c:crossAx val="67095168"/>
        <c:crosses val="autoZero"/>
        <c:auto val="1"/>
        <c:lblAlgn val="ctr"/>
        <c:lblOffset val="100"/>
      </c:catAx>
      <c:valAx>
        <c:axId val="67095168"/>
        <c:scaling>
          <c:orientation val="minMax"/>
        </c:scaling>
        <c:delete val="1"/>
        <c:axPos val="l"/>
        <c:majorGridlines/>
        <c:numFmt formatCode="General" sourceLinked="1"/>
        <c:tickLblPos val="none"/>
        <c:crossAx val="67093632"/>
        <c:crosses val="autoZero"/>
        <c:crossBetween val="between"/>
      </c:valAx>
    </c:plotArea>
    <c:legend>
      <c:legendPos val="r"/>
      <c:layout/>
    </c:legend>
    <c:plotVisOnly val="1"/>
  </c:chart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600"/>
            </a:pPr>
            <a:r>
              <a:rPr lang="ru-RU" sz="1600">
                <a:latin typeface="Times New Roman" pitchFamily="18" charset="0"/>
                <a:cs typeface="Times New Roman" pitchFamily="18" charset="0"/>
              </a:rPr>
              <a:t>Аттестация</a:t>
            </a:r>
            <a:r>
              <a:rPr lang="ru-RU" sz="1600" baseline="0">
                <a:latin typeface="Times New Roman" pitchFamily="18" charset="0"/>
                <a:cs typeface="Times New Roman" pitchFamily="18" charset="0"/>
              </a:rPr>
              <a:t> педагогов за 5 лет</a:t>
            </a:r>
          </a:p>
          <a:p>
            <a:pPr>
              <a:defRPr sz="1600"/>
            </a:pPr>
            <a:endParaRPr lang="ru-RU" sz="1600" baseline="0">
              <a:latin typeface="Times New Roman" pitchFamily="18" charset="0"/>
              <a:cs typeface="Times New Roman" pitchFamily="18" charset="0"/>
            </a:endParaRPr>
          </a:p>
          <a:p>
            <a:pPr>
              <a:defRPr sz="1600"/>
            </a:pPr>
            <a:endParaRPr lang="ru-RU" sz="16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27494864020475507"/>
          <c:y val="0"/>
        </c:manualLayout>
      </c:layout>
      <c:spPr>
        <a:solidFill>
          <a:schemeClr val="bg1"/>
        </a:solidFill>
      </c:spPr>
    </c:title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Столбец2014-2015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4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аттестованы</c:v>
                </c:pt>
                <c:pt idx="1">
                  <c:v>на высшую кат.</c:v>
                </c:pt>
                <c:pt idx="2">
                  <c:v>на первую кат.</c:v>
                </c:pt>
                <c:pt idx="3">
                  <c:v>прошли соответств.</c:v>
                </c:pt>
              </c:strCache>
            </c:strRef>
          </c:cat>
          <c:val>
            <c:numRef>
              <c:f>Лист1!#ССЫЛКА!</c:f>
              <c:numCache>
                <c:formatCode>General</c:formatCode>
                <c:ptCount val="1"/>
                <c:pt idx="0">
                  <c:v>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2015-2016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4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аттестованы</c:v>
                </c:pt>
                <c:pt idx="1">
                  <c:v>на высшую кат.</c:v>
                </c:pt>
                <c:pt idx="2">
                  <c:v>на первую кат.</c:v>
                </c:pt>
                <c:pt idx="3">
                  <c:v>прошли соответств.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2016-2017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4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аттестованы</c:v>
                </c:pt>
                <c:pt idx="1">
                  <c:v>на высшую кат.</c:v>
                </c:pt>
                <c:pt idx="2">
                  <c:v>на первую кат.</c:v>
                </c:pt>
                <c:pt idx="3">
                  <c:v>прошли соответств.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17</c:v>
                </c:pt>
                <c:pt idx="1">
                  <c:v>8</c:v>
                </c:pt>
                <c:pt idx="2">
                  <c:v>9</c:v>
                </c:pt>
                <c:pt idx="3">
                  <c:v>16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2017-2018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4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аттестованы</c:v>
                </c:pt>
                <c:pt idx="1">
                  <c:v>на высшую кат.</c:v>
                </c:pt>
                <c:pt idx="2">
                  <c:v>на первую кат.</c:v>
                </c:pt>
                <c:pt idx="3">
                  <c:v>прошли соответств.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4</c:v>
                </c:pt>
                <c:pt idx="1">
                  <c:v>2</c:v>
                </c:pt>
                <c:pt idx="2">
                  <c:v>2</c:v>
                </c:pt>
                <c:pt idx="3">
                  <c:v>4</c:v>
                </c:pt>
              </c:numCache>
            </c:numRef>
          </c:val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2018-2019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аттестованы</c:v>
                </c:pt>
                <c:pt idx="1">
                  <c:v>на высшую кат.</c:v>
                </c:pt>
                <c:pt idx="2">
                  <c:v>на первую кат.</c:v>
                </c:pt>
                <c:pt idx="3">
                  <c:v>прошли соответств.</c:v>
                </c:pt>
              </c:strCache>
            </c:strRef>
          </c:cat>
          <c:val>
            <c:numRef>
              <c:f>Лист1!$E$2:$E$5</c:f>
              <c:numCache>
                <c:formatCode>General</c:formatCode>
                <c:ptCount val="4"/>
                <c:pt idx="0">
                  <c:v>5</c:v>
                </c:pt>
                <c:pt idx="1">
                  <c:v>2</c:v>
                </c:pt>
                <c:pt idx="2">
                  <c:v>3</c:v>
                </c:pt>
                <c:pt idx="3">
                  <c:v>19</c:v>
                </c:pt>
              </c:numCache>
            </c:numRef>
          </c:val>
        </c:ser>
        <c:ser>
          <c:idx val="5"/>
          <c:order val="5"/>
          <c:tx>
            <c:strRef>
              <c:f>Лист1!$G$1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Лист1!$A$2:$A$5</c:f>
              <c:strCache>
                <c:ptCount val="4"/>
                <c:pt idx="0">
                  <c:v>аттестованы</c:v>
                </c:pt>
                <c:pt idx="1">
                  <c:v>на высшую кат.</c:v>
                </c:pt>
                <c:pt idx="2">
                  <c:v>на первую кат.</c:v>
                </c:pt>
                <c:pt idx="3">
                  <c:v>прошли соответств.</c:v>
                </c:pt>
              </c:strCache>
            </c:strRef>
          </c:cat>
          <c:val>
            <c:numRef>
              <c:f>Лист1!$F$2:$F$5</c:f>
              <c:numCache>
                <c:formatCode>General</c:formatCode>
                <c:ptCount val="4"/>
                <c:pt idx="0">
                  <c:v>2</c:v>
                </c:pt>
                <c:pt idx="1">
                  <c:v>1</c:v>
                </c:pt>
                <c:pt idx="2">
                  <c:v>1</c:v>
                </c:pt>
                <c:pt idx="3">
                  <c:v>12</c:v>
                </c:pt>
              </c:numCache>
            </c:numRef>
          </c:val>
        </c:ser>
        <c:dLbls>
          <c:showVal val="1"/>
        </c:dLbls>
        <c:shape val="pyramid"/>
        <c:axId val="71539712"/>
        <c:axId val="71549696"/>
        <c:axId val="0"/>
      </c:bar3DChart>
      <c:catAx>
        <c:axId val="71539712"/>
        <c:scaling>
          <c:orientation val="minMax"/>
        </c:scaling>
        <c:axPos val="b"/>
        <c:numFmt formatCode="General" sourceLinked="0"/>
        <c:majorTickMark val="none"/>
        <c:tickLblPos val="nextTo"/>
        <c:txPr>
          <a:bodyPr/>
          <a:lstStyle/>
          <a:p>
            <a:pPr>
              <a:defRPr sz="12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71549696"/>
        <c:crosses val="autoZero"/>
        <c:auto val="1"/>
        <c:lblAlgn val="ctr"/>
        <c:lblOffset val="100"/>
      </c:catAx>
      <c:valAx>
        <c:axId val="71549696"/>
        <c:scaling>
          <c:orientation val="minMax"/>
        </c:scaling>
        <c:delete val="1"/>
        <c:axPos val="l"/>
        <c:numFmt formatCode="General" sourceLinked="1"/>
        <c:tickLblPos val="none"/>
        <c:crossAx val="71539712"/>
        <c:crosses val="autoZero"/>
        <c:crossBetween val="between"/>
      </c:valAx>
    </c:plotArea>
    <c:plotVisOnly val="1"/>
    <c:dispBlanksAs val="gap"/>
  </c:chart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Стаж работы</c:v>
                </c:pt>
              </c:strCache>
            </c:strRef>
          </c:tx>
          <c:dPt>
            <c:idx val="0"/>
            <c:spPr>
              <a:solidFill>
                <a:schemeClr val="accent6">
                  <a:lumMod val="75000"/>
                </a:schemeClr>
              </a:solidFill>
            </c:spPr>
          </c:dPt>
          <c:dPt>
            <c:idx val="3"/>
            <c:spPr>
              <a:solidFill>
                <a:schemeClr val="accent1">
                  <a:lumMod val="50000"/>
                </a:schemeClr>
              </a:solidFill>
            </c:spPr>
          </c:dPt>
          <c:dPt>
            <c:idx val="4"/>
            <c:spPr>
              <a:solidFill>
                <a:srgbClr val="00B0F0"/>
              </a:solidFill>
            </c:spPr>
          </c:dPt>
          <c:dPt>
            <c:idx val="5"/>
            <c:spPr>
              <a:solidFill>
                <a:srgbClr val="FF6699"/>
              </a:solidFill>
            </c:spPr>
          </c:dPt>
          <c:dLbls>
            <c:dLbl>
              <c:idx val="0"/>
              <c:layout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elete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Лист1!$A$2:$A$8</c:f>
              <c:strCache>
                <c:ptCount val="7"/>
                <c:pt idx="0">
                  <c:v>до 5 лет</c:v>
                </c:pt>
                <c:pt idx="1">
                  <c:v>от 5 до 10</c:v>
                </c:pt>
                <c:pt idx="2">
                  <c:v>от 10 до 15</c:v>
                </c:pt>
                <c:pt idx="3">
                  <c:v>от 15 до 20</c:v>
                </c:pt>
                <c:pt idx="4">
                  <c:v>от 20 до 25</c:v>
                </c:pt>
                <c:pt idx="5">
                  <c:v>от 25 до 30</c:v>
                </c:pt>
                <c:pt idx="6">
                  <c:v>свыше 30</c:v>
                </c:pt>
              </c:strCache>
            </c:str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5</c:v>
                </c:pt>
                <c:pt idx="1">
                  <c:v>20</c:v>
                </c:pt>
                <c:pt idx="2">
                  <c:v>3</c:v>
                </c:pt>
                <c:pt idx="3">
                  <c:v>10</c:v>
                </c:pt>
                <c:pt idx="4">
                  <c:v>7</c:v>
                </c:pt>
                <c:pt idx="5">
                  <c:v>3</c:v>
                </c:pt>
                <c:pt idx="6">
                  <c:v>11</c:v>
                </c:pt>
              </c:numCache>
            </c:numRef>
          </c:val>
        </c:ser>
        <c:firstSliceAng val="0"/>
      </c:pieChart>
    </c:plotArea>
    <c:legend>
      <c:legendPos val="b"/>
      <c:layout>
        <c:manualLayout>
          <c:xMode val="edge"/>
          <c:yMode val="edge"/>
          <c:x val="6.6027538636878311E-2"/>
          <c:y val="0.80862522035494"/>
          <c:w val="0.86417296847794856"/>
          <c:h val="0.16351408312767612"/>
        </c:manualLayout>
      </c:layout>
      <c:txPr>
        <a:bodyPr/>
        <a:lstStyle/>
        <a:p>
          <a:pPr>
            <a:defRPr sz="1100" b="1"/>
          </a:pPr>
          <a:endParaRPr lang="ru-RU"/>
        </a:p>
      </c:txPr>
    </c:legend>
    <c:plotVisOnly val="1"/>
    <c:dispBlanksAs val="zero"/>
  </c:chart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2014-2014</c:v>
                </c:pt>
                <c:pt idx="1">
                  <c:v>2015-2016</c:v>
                </c:pt>
                <c:pt idx="2">
                  <c:v>2016-2017</c:v>
                </c:pt>
                <c:pt idx="3">
                  <c:v>2017-2018</c:v>
                </c:pt>
                <c:pt idx="4">
                  <c:v>2018-2019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89</c:v>
                </c:pt>
                <c:pt idx="1">
                  <c:v>90</c:v>
                </c:pt>
                <c:pt idx="2">
                  <c:v>85</c:v>
                </c:pt>
                <c:pt idx="3">
                  <c:v>97</c:v>
                </c:pt>
                <c:pt idx="4">
                  <c:v>117</c:v>
                </c:pt>
              </c:numCache>
            </c:numRef>
          </c:val>
        </c:ser>
        <c:axId val="71166208"/>
        <c:axId val="71168000"/>
      </c:barChart>
      <c:catAx>
        <c:axId val="71166208"/>
        <c:scaling>
          <c:orientation val="minMax"/>
        </c:scaling>
        <c:axPos val="b"/>
        <c:tickLblPos val="nextTo"/>
        <c:crossAx val="71168000"/>
        <c:crosses val="autoZero"/>
        <c:auto val="1"/>
        <c:lblAlgn val="ctr"/>
        <c:lblOffset val="100"/>
      </c:catAx>
      <c:valAx>
        <c:axId val="71168000"/>
        <c:scaling>
          <c:orientation val="minMax"/>
        </c:scaling>
        <c:axPos val="l"/>
        <c:majorGridlines/>
        <c:numFmt formatCode="General" sourceLinked="1"/>
        <c:tickLblPos val="nextTo"/>
        <c:crossAx val="71166208"/>
        <c:crosses val="autoZero"/>
        <c:crossBetween val="between"/>
      </c:valAx>
    </c:plotArea>
    <c:plotVisOnly val="1"/>
  </c:chart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Мониторинг посещаемости 2018-2019 уч.год</a:t>
            </a:r>
          </a:p>
          <a:p>
            <a:pPr>
              <a:defRPr/>
            </a:pPr>
            <a:endParaRPr lang="ru-RU"/>
          </a:p>
        </c:rich>
      </c:tx>
      <c:layout>
        <c:manualLayout>
          <c:xMode val="edge"/>
          <c:yMode val="edge"/>
          <c:x val="0.16583675856505001"/>
          <c:y val="0"/>
        </c:manualLayout>
      </c:layout>
    </c:title>
    <c:plotArea>
      <c:layout>
        <c:manualLayout>
          <c:layoutTarget val="inner"/>
          <c:xMode val="edge"/>
          <c:yMode val="edge"/>
          <c:x val="6.7798782750660994E-2"/>
          <c:y val="0.2386851439765682"/>
          <c:w val="0.89199384449352304"/>
          <c:h val="0.68567580546996865"/>
        </c:manualLayout>
      </c:layout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% посещаемости за I четверть 2017 уч.год</c:v>
                </c:pt>
              </c:strCache>
            </c:strRef>
          </c:tx>
          <c:cat>
            <c:strRef>
              <c:f>Лист1!$A$2:$A$32</c:f>
              <c:strCache>
                <c:ptCount val="31"/>
                <c:pt idx="0">
                  <c:v>1 а</c:v>
                </c:pt>
                <c:pt idx="1">
                  <c:v>1 б</c:v>
                </c:pt>
                <c:pt idx="2">
                  <c:v>1 в</c:v>
                </c:pt>
                <c:pt idx="3">
                  <c:v>1 г</c:v>
                </c:pt>
                <c:pt idx="4">
                  <c:v>2 а</c:v>
                </c:pt>
                <c:pt idx="5">
                  <c:v>2 б</c:v>
                </c:pt>
                <c:pt idx="6">
                  <c:v>2 в</c:v>
                </c:pt>
                <c:pt idx="7">
                  <c:v>2 г</c:v>
                </c:pt>
                <c:pt idx="8">
                  <c:v>3 а</c:v>
                </c:pt>
                <c:pt idx="9">
                  <c:v>3б</c:v>
                </c:pt>
                <c:pt idx="10">
                  <c:v>3в</c:v>
                </c:pt>
                <c:pt idx="11">
                  <c:v>3 г</c:v>
                </c:pt>
                <c:pt idx="12">
                  <c:v>4 а</c:v>
                </c:pt>
                <c:pt idx="13">
                  <c:v>4 б</c:v>
                </c:pt>
                <c:pt idx="14">
                  <c:v>4 в </c:v>
                </c:pt>
                <c:pt idx="15">
                  <c:v>4 г</c:v>
                </c:pt>
                <c:pt idx="16">
                  <c:v>5 а </c:v>
                </c:pt>
                <c:pt idx="17">
                  <c:v>5 б</c:v>
                </c:pt>
                <c:pt idx="18">
                  <c:v>5 в </c:v>
                </c:pt>
                <c:pt idx="19">
                  <c:v>6 а </c:v>
                </c:pt>
                <c:pt idx="20">
                  <c:v>6 б </c:v>
                </c:pt>
                <c:pt idx="21">
                  <c:v>7 а </c:v>
                </c:pt>
                <c:pt idx="22">
                  <c:v>7 б </c:v>
                </c:pt>
                <c:pt idx="23">
                  <c:v>7 в </c:v>
                </c:pt>
                <c:pt idx="24">
                  <c:v>8 а </c:v>
                </c:pt>
                <c:pt idx="25">
                  <c:v>8 б</c:v>
                </c:pt>
                <c:pt idx="26">
                  <c:v>8 в </c:v>
                </c:pt>
                <c:pt idx="27">
                  <c:v>9 а </c:v>
                </c:pt>
                <c:pt idx="28">
                  <c:v>9 б </c:v>
                </c:pt>
                <c:pt idx="29">
                  <c:v>10</c:v>
                </c:pt>
                <c:pt idx="30">
                  <c:v>11</c:v>
                </c:pt>
              </c:strCache>
            </c:strRef>
          </c:cat>
          <c:val>
            <c:numRef>
              <c:f>Лист1!$B$2:$B$32</c:f>
              <c:numCache>
                <c:formatCode>General</c:formatCode>
                <c:ptCount val="31"/>
                <c:pt idx="0">
                  <c:v>99</c:v>
                </c:pt>
                <c:pt idx="1">
                  <c:v>99</c:v>
                </c:pt>
                <c:pt idx="2">
                  <c:v>99</c:v>
                </c:pt>
                <c:pt idx="3">
                  <c:v>99</c:v>
                </c:pt>
                <c:pt idx="4">
                  <c:v>99</c:v>
                </c:pt>
                <c:pt idx="5">
                  <c:v>100</c:v>
                </c:pt>
                <c:pt idx="6">
                  <c:v>99</c:v>
                </c:pt>
                <c:pt idx="7">
                  <c:v>99</c:v>
                </c:pt>
                <c:pt idx="8">
                  <c:v>99</c:v>
                </c:pt>
                <c:pt idx="9">
                  <c:v>100</c:v>
                </c:pt>
                <c:pt idx="10">
                  <c:v>100</c:v>
                </c:pt>
                <c:pt idx="11">
                  <c:v>99</c:v>
                </c:pt>
                <c:pt idx="12">
                  <c:v>100</c:v>
                </c:pt>
                <c:pt idx="13">
                  <c:v>100</c:v>
                </c:pt>
                <c:pt idx="14">
                  <c:v>98</c:v>
                </c:pt>
                <c:pt idx="15">
                  <c:v>98</c:v>
                </c:pt>
                <c:pt idx="16">
                  <c:v>99</c:v>
                </c:pt>
                <c:pt idx="17">
                  <c:v>98</c:v>
                </c:pt>
                <c:pt idx="18">
                  <c:v>98</c:v>
                </c:pt>
                <c:pt idx="19">
                  <c:v>98</c:v>
                </c:pt>
                <c:pt idx="20">
                  <c:v>98</c:v>
                </c:pt>
                <c:pt idx="21">
                  <c:v>99</c:v>
                </c:pt>
                <c:pt idx="22">
                  <c:v>98</c:v>
                </c:pt>
                <c:pt idx="23">
                  <c:v>98</c:v>
                </c:pt>
                <c:pt idx="24">
                  <c:v>98</c:v>
                </c:pt>
                <c:pt idx="25">
                  <c:v>98</c:v>
                </c:pt>
                <c:pt idx="26">
                  <c:v>99</c:v>
                </c:pt>
                <c:pt idx="27">
                  <c:v>100</c:v>
                </c:pt>
                <c:pt idx="28">
                  <c:v>99</c:v>
                </c:pt>
                <c:pt idx="29">
                  <c:v>99</c:v>
                </c:pt>
                <c:pt idx="30">
                  <c:v>100</c:v>
                </c:pt>
              </c:numCache>
            </c:numRef>
          </c:val>
        </c:ser>
        <c:axId val="71781760"/>
        <c:axId val="71795840"/>
      </c:barChart>
      <c:catAx>
        <c:axId val="71781760"/>
        <c:scaling>
          <c:orientation val="minMax"/>
        </c:scaling>
        <c:axPos val="b"/>
        <c:numFmt formatCode="General" sourceLinked="1"/>
        <c:tickLblPos val="nextTo"/>
        <c:crossAx val="71795840"/>
        <c:crosses val="autoZero"/>
        <c:auto val="1"/>
        <c:lblAlgn val="ctr"/>
        <c:lblOffset val="100"/>
      </c:catAx>
      <c:valAx>
        <c:axId val="71795840"/>
        <c:scaling>
          <c:orientation val="minMax"/>
        </c:scaling>
        <c:axPos val="l"/>
        <c:majorGridlines/>
        <c:numFmt formatCode="General" sourceLinked="1"/>
        <c:tickLblPos val="nextTo"/>
        <c:crossAx val="71781760"/>
        <c:crosses val="autoZero"/>
        <c:crossBetween val="between"/>
      </c:valAx>
    </c:plotArea>
    <c:plotVisOnly val="1"/>
    <c:dispBlanksAs val="gap"/>
  </c:chart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кол-во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2014-2015</c:v>
                </c:pt>
                <c:pt idx="1">
                  <c:v>2015-2016</c:v>
                </c:pt>
                <c:pt idx="2">
                  <c:v>2016-2017</c:v>
                </c:pt>
                <c:pt idx="3">
                  <c:v>2017-2018</c:v>
                </c:pt>
                <c:pt idx="4">
                  <c:v>2018-2019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2</c:v>
                </c:pt>
                <c:pt idx="3">
                  <c:v>2</c:v>
                </c:pt>
                <c:pt idx="4">
                  <c:v>4</c:v>
                </c:pt>
              </c:numCache>
            </c:numRef>
          </c:val>
        </c:ser>
        <c:shape val="cylinder"/>
        <c:axId val="72119808"/>
        <c:axId val="72121344"/>
        <c:axId val="0"/>
      </c:bar3DChart>
      <c:catAx>
        <c:axId val="72119808"/>
        <c:scaling>
          <c:orientation val="minMax"/>
        </c:scaling>
        <c:axPos val="b"/>
        <c:tickLblPos val="nextTo"/>
        <c:txPr>
          <a:bodyPr/>
          <a:lstStyle/>
          <a:p>
            <a:pPr>
              <a:defRPr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72121344"/>
        <c:crosses val="autoZero"/>
        <c:auto val="1"/>
        <c:lblAlgn val="ctr"/>
        <c:lblOffset val="100"/>
      </c:catAx>
      <c:valAx>
        <c:axId val="72121344"/>
        <c:scaling>
          <c:orientation val="minMax"/>
        </c:scaling>
        <c:axPos val="l"/>
        <c:majorGridlines/>
        <c:numFmt formatCode="General" sourceLinked="1"/>
        <c:tickLblPos val="nextTo"/>
        <c:txPr>
          <a:bodyPr/>
          <a:lstStyle/>
          <a:p>
            <a:pPr>
              <a:defRPr sz="1200" b="1"/>
            </a:pPr>
            <a:endParaRPr lang="ru-RU"/>
          </a:p>
        </c:txPr>
        <c:crossAx val="72119808"/>
        <c:crosses val="autoZero"/>
        <c:crossBetween val="between"/>
      </c:valAx>
    </c:plotArea>
    <c:legend>
      <c:legendPos val="r"/>
      <c:layout/>
    </c:legend>
    <c:plotVisOnly val="1"/>
  </c:chart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Школьные кружки</c:v>
                </c:pt>
              </c:strCache>
            </c:strRef>
          </c:tx>
          <c:cat>
            <c:strRef>
              <c:f>Лист1!$A$2:$A$7</c:f>
              <c:strCache>
                <c:ptCount val="6"/>
                <c:pt idx="1">
                  <c:v>2014-2015</c:v>
                </c:pt>
                <c:pt idx="2">
                  <c:v>2015-2016</c:v>
                </c:pt>
                <c:pt idx="3">
                  <c:v>2016-2017</c:v>
                </c:pt>
                <c:pt idx="4">
                  <c:v>2017-2018</c:v>
                </c:pt>
                <c:pt idx="5">
                  <c:v>2018-2019</c:v>
                </c:pt>
              </c:strCache>
            </c:strRef>
          </c:cat>
          <c:val>
            <c:numRef>
              <c:f>Лист1!$B$2:$B$7</c:f>
              <c:numCache>
                <c:formatCode>0%</c:formatCode>
                <c:ptCount val="6"/>
                <c:pt idx="1">
                  <c:v>0.29000000000000031</c:v>
                </c:pt>
                <c:pt idx="2">
                  <c:v>0.29000000000000031</c:v>
                </c:pt>
                <c:pt idx="3">
                  <c:v>0.30000000000000032</c:v>
                </c:pt>
                <c:pt idx="4">
                  <c:v>0.35000000000000031</c:v>
                </c:pt>
                <c:pt idx="5">
                  <c:v>0.4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Спортивные школы</c:v>
                </c:pt>
              </c:strCache>
            </c:strRef>
          </c:tx>
          <c:cat>
            <c:strRef>
              <c:f>Лист1!$A$2:$A$7</c:f>
              <c:strCache>
                <c:ptCount val="6"/>
                <c:pt idx="1">
                  <c:v>2014-2015</c:v>
                </c:pt>
                <c:pt idx="2">
                  <c:v>2015-2016</c:v>
                </c:pt>
                <c:pt idx="3">
                  <c:v>2016-2017</c:v>
                </c:pt>
                <c:pt idx="4">
                  <c:v>2017-2018</c:v>
                </c:pt>
                <c:pt idx="5">
                  <c:v>2018-2019</c:v>
                </c:pt>
              </c:strCache>
            </c:strRef>
          </c:cat>
          <c:val>
            <c:numRef>
              <c:f>Лист1!$C$2:$C$7</c:f>
              <c:numCache>
                <c:formatCode>0%</c:formatCode>
                <c:ptCount val="6"/>
                <c:pt idx="1">
                  <c:v>0.29000000000000031</c:v>
                </c:pt>
                <c:pt idx="2">
                  <c:v>0.05</c:v>
                </c:pt>
                <c:pt idx="3">
                  <c:v>0.05</c:v>
                </c:pt>
                <c:pt idx="4">
                  <c:v>0.05</c:v>
                </c:pt>
                <c:pt idx="5">
                  <c:v>0.05</c:v>
                </c:pt>
              </c:numCache>
            </c:numRef>
          </c:val>
        </c:ser>
        <c:axId val="72137728"/>
        <c:axId val="72286976"/>
      </c:barChart>
      <c:catAx>
        <c:axId val="72137728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sz="11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72286976"/>
        <c:crosses val="autoZero"/>
        <c:auto val="1"/>
        <c:lblAlgn val="ctr"/>
        <c:lblOffset val="100"/>
      </c:catAx>
      <c:valAx>
        <c:axId val="72286976"/>
        <c:scaling>
          <c:orientation val="minMax"/>
        </c:scaling>
        <c:axPos val="l"/>
        <c:majorGridlines/>
        <c:numFmt formatCode="General" sourceLinked="1"/>
        <c:tickLblPos val="nextTo"/>
        <c:txPr>
          <a:bodyPr/>
          <a:lstStyle/>
          <a:p>
            <a:pPr>
              <a:defRPr sz="12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72137728"/>
        <c:crosses val="autoZero"/>
        <c:crossBetween val="between"/>
      </c:valAx>
    </c:plotArea>
    <c:legend>
      <c:legendPos val="r"/>
      <c:layout/>
      <c:txPr>
        <a:bodyPr/>
        <a:lstStyle/>
        <a:p>
          <a:pPr>
            <a:defRPr sz="11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</c:chart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cat>
            <c:strRef>
              <c:f>Лист1!$A$2:$A$30</c:f>
              <c:strCache>
                <c:ptCount val="29"/>
                <c:pt idx="0">
                  <c:v>1 "А"</c:v>
                </c:pt>
                <c:pt idx="1">
                  <c:v>1 "Б"</c:v>
                </c:pt>
                <c:pt idx="2">
                  <c:v>1 "В"</c:v>
                </c:pt>
                <c:pt idx="3">
                  <c:v>1"г"</c:v>
                </c:pt>
                <c:pt idx="4">
                  <c:v>2"а"</c:v>
                </c:pt>
                <c:pt idx="5">
                  <c:v>2"б"</c:v>
                </c:pt>
                <c:pt idx="6">
                  <c:v>2"в"</c:v>
                </c:pt>
                <c:pt idx="7">
                  <c:v>2"г"</c:v>
                </c:pt>
                <c:pt idx="8">
                  <c:v>3"а"</c:v>
                </c:pt>
                <c:pt idx="9">
                  <c:v>3"б"</c:v>
                </c:pt>
                <c:pt idx="10">
                  <c:v>3"в"</c:v>
                </c:pt>
                <c:pt idx="11">
                  <c:v>3"г"</c:v>
                </c:pt>
                <c:pt idx="12">
                  <c:v>4"а"</c:v>
                </c:pt>
                <c:pt idx="13">
                  <c:v>4"б"</c:v>
                </c:pt>
                <c:pt idx="14">
                  <c:v>4"в"</c:v>
                </c:pt>
                <c:pt idx="15">
                  <c:v>5"а"</c:v>
                </c:pt>
                <c:pt idx="16">
                  <c:v>5"б"</c:v>
                </c:pt>
                <c:pt idx="17">
                  <c:v>5"в"</c:v>
                </c:pt>
                <c:pt idx="18">
                  <c:v>6"а"</c:v>
                </c:pt>
                <c:pt idx="19">
                  <c:v>6"б"</c:v>
                </c:pt>
                <c:pt idx="20">
                  <c:v>7"а"</c:v>
                </c:pt>
                <c:pt idx="21">
                  <c:v>7"б"</c:v>
                </c:pt>
                <c:pt idx="22">
                  <c:v>7"в"</c:v>
                </c:pt>
                <c:pt idx="23">
                  <c:v>8"а"</c:v>
                </c:pt>
                <c:pt idx="24">
                  <c:v>8"б</c:v>
                </c:pt>
                <c:pt idx="25">
                  <c:v>9"а"</c:v>
                </c:pt>
                <c:pt idx="26">
                  <c:v>9"б"</c:v>
                </c:pt>
                <c:pt idx="27">
                  <c:v>10</c:v>
                </c:pt>
                <c:pt idx="28">
                  <c:v>11</c:v>
                </c:pt>
              </c:strCache>
            </c:strRef>
          </c:cat>
          <c:val>
            <c:numRef>
              <c:f>Лист1!$B$2:$B$30</c:f>
              <c:numCache>
                <c:formatCode>0%</c:formatCode>
                <c:ptCount val="29"/>
                <c:pt idx="0">
                  <c:v>0.97000000000000064</c:v>
                </c:pt>
                <c:pt idx="1">
                  <c:v>0.97000000000000064</c:v>
                </c:pt>
                <c:pt idx="2">
                  <c:v>0.97000000000000064</c:v>
                </c:pt>
                <c:pt idx="3">
                  <c:v>0.97000000000000064</c:v>
                </c:pt>
                <c:pt idx="4">
                  <c:v>1</c:v>
                </c:pt>
                <c:pt idx="5">
                  <c:v>0.97000000000000064</c:v>
                </c:pt>
                <c:pt idx="6">
                  <c:v>1</c:v>
                </c:pt>
                <c:pt idx="7">
                  <c:v>0.97000000000000064</c:v>
                </c:pt>
                <c:pt idx="8">
                  <c:v>0.97000000000000064</c:v>
                </c:pt>
                <c:pt idx="9">
                  <c:v>0.99</c:v>
                </c:pt>
                <c:pt idx="10">
                  <c:v>1</c:v>
                </c:pt>
                <c:pt idx="11">
                  <c:v>1</c:v>
                </c:pt>
                <c:pt idx="12">
                  <c:v>1</c:v>
                </c:pt>
                <c:pt idx="13">
                  <c:v>0.99</c:v>
                </c:pt>
                <c:pt idx="14">
                  <c:v>0.98</c:v>
                </c:pt>
                <c:pt idx="15">
                  <c:v>0.98</c:v>
                </c:pt>
                <c:pt idx="16">
                  <c:v>0.98</c:v>
                </c:pt>
                <c:pt idx="17">
                  <c:v>0.98</c:v>
                </c:pt>
                <c:pt idx="18">
                  <c:v>0.97000000000000064</c:v>
                </c:pt>
                <c:pt idx="19">
                  <c:v>1</c:v>
                </c:pt>
                <c:pt idx="20">
                  <c:v>0.99</c:v>
                </c:pt>
                <c:pt idx="21">
                  <c:v>0.98</c:v>
                </c:pt>
                <c:pt idx="22">
                  <c:v>0.98</c:v>
                </c:pt>
                <c:pt idx="23">
                  <c:v>1</c:v>
                </c:pt>
                <c:pt idx="24">
                  <c:v>0.98</c:v>
                </c:pt>
                <c:pt idx="25">
                  <c:v>1</c:v>
                </c:pt>
                <c:pt idx="26">
                  <c:v>1</c:v>
                </c:pt>
                <c:pt idx="27">
                  <c:v>1</c:v>
                </c:pt>
                <c:pt idx="28">
                  <c:v>1</c:v>
                </c:pt>
              </c:numCache>
            </c:numRef>
          </c:val>
        </c:ser>
        <c:axId val="66978176"/>
        <c:axId val="66979712"/>
      </c:barChart>
      <c:catAx>
        <c:axId val="66978176"/>
        <c:scaling>
          <c:orientation val="minMax"/>
        </c:scaling>
        <c:axPos val="b"/>
        <c:tickLblPos val="nextTo"/>
        <c:txPr>
          <a:bodyPr/>
          <a:lstStyle/>
          <a:p>
            <a:pPr>
              <a:defRPr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66979712"/>
        <c:crosses val="autoZero"/>
        <c:auto val="1"/>
        <c:lblAlgn val="ctr"/>
        <c:lblOffset val="100"/>
      </c:catAx>
      <c:valAx>
        <c:axId val="66979712"/>
        <c:scaling>
          <c:orientation val="minMax"/>
        </c:scaling>
        <c:axPos val="l"/>
        <c:majorGridlines/>
        <c:numFmt formatCode="0%" sourceLinked="1"/>
        <c:tickLblPos val="nextTo"/>
        <c:txPr>
          <a:bodyPr/>
          <a:lstStyle/>
          <a:p>
            <a:pPr>
              <a:defRPr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66978176"/>
        <c:crosses val="autoZero"/>
        <c:crossBetween val="between"/>
      </c:valAx>
    </c:plotArea>
    <c:plotVisOnly val="1"/>
  </c:chart>
  <c:externalData r:id="rId1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view3D>
      <c:depthPercent val="100"/>
      <c:perspective val="30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2010-2011</c:v>
                </c:pt>
              </c:strCache>
            </c:strRef>
          </c:tx>
          <c:dLbls>
            <c:dLbl>
              <c:idx val="0"/>
              <c:layout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showVal val="1"/>
            </c:dLbl>
            <c:delete val="1"/>
          </c:dLbls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Лист1!$B$2</c:f>
              <c:numCache>
                <c:formatCode>General</c:formatCode>
                <c:ptCount val="1"/>
                <c:pt idx="0">
                  <c:v>11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2011-2012</c:v>
                </c:pt>
              </c:strCache>
            </c:strRef>
          </c:tx>
          <c:dLbls>
            <c:showVal val="1"/>
          </c:dLbls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Лист1!$C$2</c:f>
              <c:numCache>
                <c:formatCode>General</c:formatCode>
                <c:ptCount val="1"/>
                <c:pt idx="0">
                  <c:v>3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2012-2013</c:v>
                </c:pt>
              </c:strCache>
            </c:strRef>
          </c:tx>
          <c:dLbls>
            <c:showVal val="1"/>
          </c:dLbls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Лист1!$D$2</c:f>
              <c:numCache>
                <c:formatCode>General</c:formatCode>
                <c:ptCount val="1"/>
                <c:pt idx="0">
                  <c:v>6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2013-2014</c:v>
                </c:pt>
              </c:strCache>
            </c:strRef>
          </c:tx>
          <c:dLbls>
            <c:showVal val="1"/>
          </c:dLbls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Лист1!$E$2</c:f>
              <c:numCache>
                <c:formatCode>General</c:formatCode>
                <c:ptCount val="1"/>
                <c:pt idx="0">
                  <c:v>5</c:v>
                </c:pt>
              </c:numCache>
            </c:numRef>
          </c:val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2014-2015</c:v>
                </c:pt>
              </c:strCache>
            </c:strRef>
          </c:tx>
          <c:dLbls>
            <c:showVal val="1"/>
          </c:dLbls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Лист1!$F$2</c:f>
              <c:numCache>
                <c:formatCode>General</c:formatCode>
                <c:ptCount val="1"/>
                <c:pt idx="0">
                  <c:v>3</c:v>
                </c:pt>
              </c:numCache>
            </c:numRef>
          </c:val>
        </c:ser>
        <c:ser>
          <c:idx val="5"/>
          <c:order val="5"/>
          <c:tx>
            <c:strRef>
              <c:f>Лист1!$G$1</c:f>
              <c:strCache>
                <c:ptCount val="1"/>
                <c:pt idx="0">
                  <c:v>2015-2016</c:v>
                </c:pt>
              </c:strCache>
            </c:strRef>
          </c:tx>
          <c:dLbls>
            <c:showVal val="1"/>
          </c:dLbls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Лист1!$G$2</c:f>
              <c:numCache>
                <c:formatCode>General</c:formatCode>
                <c:ptCount val="1"/>
                <c:pt idx="0">
                  <c:v>2</c:v>
                </c:pt>
              </c:numCache>
            </c:numRef>
          </c:val>
        </c:ser>
        <c:ser>
          <c:idx val="6"/>
          <c:order val="6"/>
          <c:tx>
            <c:strRef>
              <c:f>Лист1!$H$1</c:f>
              <c:strCache>
                <c:ptCount val="1"/>
                <c:pt idx="0">
                  <c:v>2016-2017</c:v>
                </c:pt>
              </c:strCache>
            </c:strRef>
          </c:tx>
          <c:dLbls>
            <c:showVal val="1"/>
          </c:dLbls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Лист1!$H$2</c:f>
              <c:numCache>
                <c:formatCode>General</c:formatCode>
                <c:ptCount val="1"/>
                <c:pt idx="0">
                  <c:v>1</c:v>
                </c:pt>
              </c:numCache>
            </c:numRef>
          </c:val>
        </c:ser>
        <c:ser>
          <c:idx val="7"/>
          <c:order val="7"/>
          <c:tx>
            <c:strRef>
              <c:f>Лист1!$I$1</c:f>
              <c:strCache>
                <c:ptCount val="1"/>
                <c:pt idx="0">
                  <c:v>2017-2018</c:v>
                </c:pt>
              </c:strCache>
            </c:strRef>
          </c:tx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Лист1!$I$2</c:f>
              <c:numCache>
                <c:formatCode>General</c:formatCode>
                <c:ptCount val="1"/>
                <c:pt idx="0">
                  <c:v>2</c:v>
                </c:pt>
              </c:numCache>
            </c:numRef>
          </c:val>
        </c:ser>
        <c:shape val="cylinder"/>
        <c:axId val="72410624"/>
        <c:axId val="72412160"/>
        <c:axId val="0"/>
      </c:bar3DChart>
      <c:catAx>
        <c:axId val="72410624"/>
        <c:scaling>
          <c:orientation val="minMax"/>
        </c:scaling>
        <c:axPos val="b"/>
        <c:numFmt formatCode="General" sourceLinked="1"/>
        <c:tickLblPos val="nextTo"/>
        <c:crossAx val="72412160"/>
        <c:crosses val="autoZero"/>
        <c:auto val="1"/>
        <c:lblAlgn val="ctr"/>
        <c:lblOffset val="100"/>
      </c:catAx>
      <c:valAx>
        <c:axId val="72412160"/>
        <c:scaling>
          <c:orientation val="minMax"/>
        </c:scaling>
        <c:axPos val="l"/>
        <c:majorGridlines/>
        <c:numFmt formatCode="General" sourceLinked="1"/>
        <c:tickLblPos val="nextTo"/>
        <c:crossAx val="72410624"/>
        <c:crosses val="autoZero"/>
        <c:crossBetween val="between"/>
      </c:valAx>
      <c:spPr>
        <a:noFill/>
        <a:ln w="25424">
          <a:noFill/>
        </a:ln>
      </c:spPr>
    </c:plotArea>
    <c:legend>
      <c:legendPos val="r"/>
      <c:layout/>
    </c:legend>
    <c:plotVisOnly val="1"/>
    <c:dispBlanksAs val="gap"/>
  </c:chart>
  <c:externalData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Высокий уровень</c:v>
                </c:pt>
              </c:strCache>
            </c:strRef>
          </c:tx>
          <c:dLbls>
            <c:showVal val="1"/>
          </c:dLbls>
          <c:cat>
            <c:strRef>
              <c:f>Лист1!$A$2:$A$8</c:f>
              <c:strCache>
                <c:ptCount val="7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  <c:pt idx="5">
                  <c:v>2016-2017</c:v>
                </c:pt>
                <c:pt idx="6">
                  <c:v>2017-2018</c:v>
                </c:pt>
              </c:strCache>
            </c:strRef>
          </c:cat>
          <c:val>
            <c:numRef>
              <c:f>Лист1!$B$2:$B$8</c:f>
              <c:numCache>
                <c:formatCode>0%</c:formatCode>
                <c:ptCount val="7"/>
                <c:pt idx="0">
                  <c:v>0.67000000000000937</c:v>
                </c:pt>
                <c:pt idx="1">
                  <c:v>0.65000000000000835</c:v>
                </c:pt>
                <c:pt idx="2">
                  <c:v>0.67000000000000937</c:v>
                </c:pt>
                <c:pt idx="3">
                  <c:v>0.85000000000000064</c:v>
                </c:pt>
                <c:pt idx="4">
                  <c:v>0.77000000000000823</c:v>
                </c:pt>
                <c:pt idx="5">
                  <c:v>0.8</c:v>
                </c:pt>
                <c:pt idx="6">
                  <c:v>0.75000000000000744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Средний уровень</c:v>
                </c:pt>
              </c:strCache>
            </c:strRef>
          </c:tx>
          <c:dLbls>
            <c:showVal val="1"/>
          </c:dLbls>
          <c:cat>
            <c:strRef>
              <c:f>Лист1!$A$2:$A$8</c:f>
              <c:strCache>
                <c:ptCount val="7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  <c:pt idx="5">
                  <c:v>2016-2017</c:v>
                </c:pt>
                <c:pt idx="6">
                  <c:v>2017-2018</c:v>
                </c:pt>
              </c:strCache>
            </c:strRef>
          </c:cat>
          <c:val>
            <c:numRef>
              <c:f>Лист1!$C$2:$C$8</c:f>
              <c:numCache>
                <c:formatCode>0%</c:formatCode>
                <c:ptCount val="7"/>
                <c:pt idx="0">
                  <c:v>0.16</c:v>
                </c:pt>
                <c:pt idx="1">
                  <c:v>0.26</c:v>
                </c:pt>
                <c:pt idx="2">
                  <c:v>0.3300000000000044</c:v>
                </c:pt>
                <c:pt idx="3">
                  <c:v>0.15000000000000024</c:v>
                </c:pt>
                <c:pt idx="4">
                  <c:v>0.22</c:v>
                </c:pt>
                <c:pt idx="5">
                  <c:v>0.2</c:v>
                </c:pt>
                <c:pt idx="6">
                  <c:v>0.23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низкий уровень</c:v>
                </c:pt>
              </c:strCache>
            </c:strRef>
          </c:tx>
          <c:dLbls>
            <c:showVal val="1"/>
          </c:dLbls>
          <c:cat>
            <c:strRef>
              <c:f>Лист1!$A$2:$A$8</c:f>
              <c:strCache>
                <c:ptCount val="7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  <c:pt idx="5">
                  <c:v>2016-2017</c:v>
                </c:pt>
                <c:pt idx="6">
                  <c:v>2017-2018</c:v>
                </c:pt>
              </c:strCache>
            </c:strRef>
          </c:cat>
          <c:val>
            <c:numRef>
              <c:f>Лист1!$D$2:$D$8</c:f>
              <c:numCache>
                <c:formatCode>0%</c:formatCode>
                <c:ptCount val="7"/>
                <c:pt idx="0">
                  <c:v>0.17</c:v>
                </c:pt>
                <c:pt idx="1">
                  <c:v>9.0000000000000024E-2</c:v>
                </c:pt>
                <c:pt idx="2">
                  <c:v>0</c:v>
                </c:pt>
                <c:pt idx="3">
                  <c:v>0</c:v>
                </c:pt>
                <c:pt idx="4">
                  <c:v>1.0000000000000005E-2</c:v>
                </c:pt>
                <c:pt idx="5">
                  <c:v>0</c:v>
                </c:pt>
                <c:pt idx="6">
                  <c:v>2.0000000000000011E-2</c:v>
                </c:pt>
              </c:numCache>
            </c:numRef>
          </c:val>
        </c:ser>
        <c:axId val="72507392"/>
        <c:axId val="72508928"/>
      </c:barChart>
      <c:catAx>
        <c:axId val="72507392"/>
        <c:scaling>
          <c:orientation val="minMax"/>
        </c:scaling>
        <c:axPos val="b"/>
        <c:numFmt formatCode="General" sourceLinked="1"/>
        <c:tickLblPos val="nextTo"/>
        <c:crossAx val="72508928"/>
        <c:crosses val="autoZero"/>
        <c:auto val="1"/>
        <c:lblAlgn val="ctr"/>
        <c:lblOffset val="100"/>
      </c:catAx>
      <c:valAx>
        <c:axId val="72508928"/>
        <c:scaling>
          <c:orientation val="minMax"/>
        </c:scaling>
        <c:axPos val="l"/>
        <c:majorGridlines/>
        <c:numFmt formatCode="0%" sourceLinked="1"/>
        <c:tickLblPos val="nextTo"/>
        <c:crossAx val="72507392"/>
        <c:crosses val="autoZero"/>
        <c:crossBetween val="between"/>
      </c:valAx>
    </c:plotArea>
    <c:legend>
      <c:legendPos val="r"/>
      <c:layout/>
    </c:legend>
    <c:plotVisOnly val="1"/>
    <c:dispBlanksAs val="gap"/>
  </c:chart>
  <c:externalData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Высокий уровень</c:v>
                </c:pt>
              </c:strCache>
            </c:strRef>
          </c:tx>
          <c:dLbls>
            <c:showVal val="1"/>
          </c:dLbls>
          <c:cat>
            <c:strRef>
              <c:f>Лист1!$A$2:$A$8</c:f>
              <c:strCache>
                <c:ptCount val="7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  <c:pt idx="5">
                  <c:v>2016-2017</c:v>
                </c:pt>
                <c:pt idx="6">
                  <c:v>2017-2018</c:v>
                </c:pt>
              </c:strCache>
            </c:strRef>
          </c:cat>
          <c:val>
            <c:numRef>
              <c:f>Лист1!$B$2:$B$8</c:f>
              <c:numCache>
                <c:formatCode>0%</c:formatCode>
                <c:ptCount val="7"/>
                <c:pt idx="0">
                  <c:v>0.66000000000000936</c:v>
                </c:pt>
                <c:pt idx="1">
                  <c:v>0.43000000000000038</c:v>
                </c:pt>
                <c:pt idx="2">
                  <c:v>0.35000000000000031</c:v>
                </c:pt>
                <c:pt idx="3">
                  <c:v>0.91</c:v>
                </c:pt>
                <c:pt idx="4">
                  <c:v>0.93</c:v>
                </c:pt>
                <c:pt idx="5">
                  <c:v>0.93</c:v>
                </c:pt>
                <c:pt idx="6">
                  <c:v>0.9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средний уровень</c:v>
                </c:pt>
              </c:strCache>
            </c:strRef>
          </c:tx>
          <c:dLbls>
            <c:showVal val="1"/>
          </c:dLbls>
          <c:cat>
            <c:strRef>
              <c:f>Лист1!$A$2:$A$8</c:f>
              <c:strCache>
                <c:ptCount val="7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  <c:pt idx="5">
                  <c:v>2016-2017</c:v>
                </c:pt>
                <c:pt idx="6">
                  <c:v>2017-2018</c:v>
                </c:pt>
              </c:strCache>
            </c:strRef>
          </c:cat>
          <c:val>
            <c:numRef>
              <c:f>Лист1!$C$2:$C$8</c:f>
              <c:numCache>
                <c:formatCode>0%</c:formatCode>
                <c:ptCount val="7"/>
                <c:pt idx="0">
                  <c:v>0.3300000000000044</c:v>
                </c:pt>
                <c:pt idx="1">
                  <c:v>0.56999999999999995</c:v>
                </c:pt>
                <c:pt idx="2">
                  <c:v>0.630000000000008</c:v>
                </c:pt>
                <c:pt idx="3">
                  <c:v>9.0000000000000024E-2</c:v>
                </c:pt>
                <c:pt idx="4">
                  <c:v>7.0000000000000021E-2</c:v>
                </c:pt>
                <c:pt idx="5">
                  <c:v>0.05</c:v>
                </c:pt>
                <c:pt idx="6">
                  <c:v>8.0000000000000043E-2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внешняя мотивация</c:v>
                </c:pt>
              </c:strCache>
            </c:strRef>
          </c:tx>
          <c:dLbls>
            <c:showVal val="1"/>
          </c:dLbls>
          <c:cat>
            <c:strRef>
              <c:f>Лист1!$A$2:$A$8</c:f>
              <c:strCache>
                <c:ptCount val="7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  <c:pt idx="5">
                  <c:v>2016-2017</c:v>
                </c:pt>
                <c:pt idx="6">
                  <c:v>2017-2018</c:v>
                </c:pt>
              </c:strCache>
            </c:strRef>
          </c:cat>
          <c:val>
            <c:numRef>
              <c:f>Лист1!$D$2:$D$8</c:f>
              <c:numCache>
                <c:formatCode>0%</c:formatCode>
                <c:ptCount val="7"/>
                <c:pt idx="0">
                  <c:v>1.0000000000000005E-2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2.0000000000000011E-2</c:v>
                </c:pt>
                <c:pt idx="6">
                  <c:v>1.0000000000000005E-2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Низкая мотивация</c:v>
                </c:pt>
              </c:strCache>
            </c:strRef>
          </c:tx>
          <c:cat>
            <c:strRef>
              <c:f>Лист1!$A$2:$A$8</c:f>
              <c:strCache>
                <c:ptCount val="7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  <c:pt idx="5">
                  <c:v>2016-2017</c:v>
                </c:pt>
                <c:pt idx="6">
                  <c:v>2017-2018</c:v>
                </c:pt>
              </c:strCache>
            </c:strRef>
          </c:cat>
          <c:val>
            <c:numRef>
              <c:f>Лист1!$E$2:$E$8</c:f>
              <c:numCache>
                <c:formatCode>0%</c:formatCode>
                <c:ptCount val="7"/>
                <c:pt idx="0">
                  <c:v>0</c:v>
                </c:pt>
                <c:pt idx="1">
                  <c:v>0</c:v>
                </c:pt>
                <c:pt idx="2">
                  <c:v>1.0000000000000005E-2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1.0000000000000005E-2</c:v>
                </c:pt>
              </c:numCache>
            </c:numRef>
          </c:val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Негативное отношение</c:v>
                </c:pt>
              </c:strCache>
            </c:strRef>
          </c:tx>
          <c:cat>
            <c:strRef>
              <c:f>Лист1!$A$2:$A$8</c:f>
              <c:strCache>
                <c:ptCount val="7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  <c:pt idx="5">
                  <c:v>2016-2017</c:v>
                </c:pt>
                <c:pt idx="6">
                  <c:v>2017-2018</c:v>
                </c:pt>
              </c:strCache>
            </c:strRef>
          </c:cat>
          <c:val>
            <c:numRef>
              <c:f>Лист1!$F$2:$F$8</c:f>
              <c:numCache>
                <c:formatCode>0%</c:formatCode>
                <c:ptCount val="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</c:ser>
        <c:axId val="73970816"/>
        <c:axId val="73972352"/>
      </c:barChart>
      <c:catAx>
        <c:axId val="73970816"/>
        <c:scaling>
          <c:orientation val="minMax"/>
        </c:scaling>
        <c:axPos val="b"/>
        <c:numFmt formatCode="General" sourceLinked="1"/>
        <c:tickLblPos val="nextTo"/>
        <c:crossAx val="73972352"/>
        <c:crosses val="autoZero"/>
        <c:auto val="1"/>
        <c:lblAlgn val="ctr"/>
        <c:lblOffset val="100"/>
      </c:catAx>
      <c:valAx>
        <c:axId val="73972352"/>
        <c:scaling>
          <c:orientation val="minMax"/>
        </c:scaling>
        <c:axPos val="l"/>
        <c:majorGridlines/>
        <c:numFmt formatCode="0%" sourceLinked="1"/>
        <c:tickLblPos val="nextTo"/>
        <c:crossAx val="73970816"/>
        <c:crosses val="autoZero"/>
        <c:crossBetween val="between"/>
      </c:valAx>
    </c:plotArea>
    <c:legend>
      <c:legendPos val="r"/>
      <c:layout/>
    </c:legend>
    <c:plotVisOnly val="1"/>
    <c:dispBlanksAs val="gap"/>
  </c:chart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2015-2016</c:v>
                </c:pt>
              </c:strCache>
            </c:strRef>
          </c:tx>
          <c:cat>
            <c:strRef>
              <c:f>Лист1!$A$2</c:f>
              <c:strCache>
                <c:ptCount val="1"/>
                <c:pt idx="0">
                  <c:v>количество групп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2016-2017</c:v>
                </c:pt>
              </c:strCache>
            </c:strRef>
          </c:tx>
          <c:cat>
            <c:strRef>
              <c:f>Лист1!$A$2</c:f>
              <c:strCache>
                <c:ptCount val="1"/>
                <c:pt idx="0">
                  <c:v>количество групп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3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2017-2018</c:v>
                </c:pt>
              </c:strCache>
            </c:strRef>
          </c:tx>
          <c:cat>
            <c:strRef>
              <c:f>Лист1!$A$2</c:f>
              <c:strCache>
                <c:ptCount val="1"/>
                <c:pt idx="0">
                  <c:v>количество групп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4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2018-2019</c:v>
                </c:pt>
              </c:strCache>
            </c:strRef>
          </c:tx>
          <c:cat>
            <c:strRef>
              <c:f>Лист1!$A$2</c:f>
              <c:strCache>
                <c:ptCount val="1"/>
                <c:pt idx="0">
                  <c:v>количество групп</c:v>
                </c:pt>
              </c:strCache>
            </c:strRef>
          </c:cat>
          <c:val>
            <c:numRef>
              <c:f>Лист1!$E$2</c:f>
              <c:numCache>
                <c:formatCode>General</c:formatCode>
                <c:ptCount val="1"/>
                <c:pt idx="0">
                  <c:v>4</c:v>
                </c:pt>
              </c:numCache>
            </c:numRef>
          </c:val>
        </c:ser>
        <c:axId val="67015040"/>
        <c:axId val="67016576"/>
      </c:barChart>
      <c:catAx>
        <c:axId val="67015040"/>
        <c:scaling>
          <c:orientation val="minMax"/>
        </c:scaling>
        <c:axPos val="b"/>
        <c:tickLblPos val="nextTo"/>
        <c:crossAx val="67016576"/>
        <c:crosses val="autoZero"/>
        <c:auto val="1"/>
        <c:lblAlgn val="ctr"/>
        <c:lblOffset val="100"/>
      </c:catAx>
      <c:valAx>
        <c:axId val="67016576"/>
        <c:scaling>
          <c:orientation val="minMax"/>
        </c:scaling>
        <c:axPos val="l"/>
        <c:majorGridlines/>
        <c:numFmt formatCode="General" sourceLinked="1"/>
        <c:tickLblPos val="nextTo"/>
        <c:crossAx val="67015040"/>
        <c:crosses val="autoZero"/>
        <c:crossBetween val="between"/>
      </c:valAx>
    </c:plotArea>
    <c:legend>
      <c:legendPos val="r"/>
      <c:layout/>
    </c:legend>
    <c:plotVisOnly val="1"/>
  </c:chart>
  <c:externalData r:id="rId1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Высокий уровень</c:v>
                </c:pt>
              </c:strCache>
            </c:strRef>
          </c:tx>
          <c:dLbls>
            <c:showVal val="1"/>
          </c:dLbls>
          <c:cat>
            <c:strRef>
              <c:f>Лист1!$A$2:$A$8</c:f>
              <c:strCache>
                <c:ptCount val="7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  <c:pt idx="5">
                  <c:v>2016-2017</c:v>
                </c:pt>
                <c:pt idx="6">
                  <c:v>2017-2018</c:v>
                </c:pt>
              </c:strCache>
            </c:strRef>
          </c:cat>
          <c:val>
            <c:numRef>
              <c:f>Лист1!$B$2:$B$8</c:f>
              <c:numCache>
                <c:formatCode>0%</c:formatCode>
                <c:ptCount val="7"/>
                <c:pt idx="0">
                  <c:v>0.38000000000000389</c:v>
                </c:pt>
                <c:pt idx="1">
                  <c:v>0.8</c:v>
                </c:pt>
                <c:pt idx="2">
                  <c:v>0.48000000000000032</c:v>
                </c:pt>
                <c:pt idx="3">
                  <c:v>0.55000000000000004</c:v>
                </c:pt>
                <c:pt idx="4">
                  <c:v>0.66000000000000936</c:v>
                </c:pt>
                <c:pt idx="5">
                  <c:v>0.70000000000000062</c:v>
                </c:pt>
                <c:pt idx="6">
                  <c:v>0.67000000000000937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Средний уровень</c:v>
                </c:pt>
              </c:strCache>
            </c:strRef>
          </c:tx>
          <c:dLbls>
            <c:showVal val="1"/>
          </c:dLbls>
          <c:cat>
            <c:strRef>
              <c:f>Лист1!$A$2:$A$8</c:f>
              <c:strCache>
                <c:ptCount val="7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  <c:pt idx="5">
                  <c:v>2016-2017</c:v>
                </c:pt>
                <c:pt idx="6">
                  <c:v>2017-2018</c:v>
                </c:pt>
              </c:strCache>
            </c:strRef>
          </c:cat>
          <c:val>
            <c:numRef>
              <c:f>Лист1!$C$2:$C$8</c:f>
              <c:numCache>
                <c:formatCode>0%</c:formatCode>
                <c:ptCount val="7"/>
                <c:pt idx="0">
                  <c:v>0.48000000000000032</c:v>
                </c:pt>
                <c:pt idx="1">
                  <c:v>0.25</c:v>
                </c:pt>
                <c:pt idx="2">
                  <c:v>0.46</c:v>
                </c:pt>
                <c:pt idx="3">
                  <c:v>0.2</c:v>
                </c:pt>
                <c:pt idx="4">
                  <c:v>0.24000000000000021</c:v>
                </c:pt>
                <c:pt idx="5">
                  <c:v>0.27</c:v>
                </c:pt>
                <c:pt idx="6">
                  <c:v>0.30000000000000032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Внешняя мотивация</c:v>
                </c:pt>
              </c:strCache>
            </c:strRef>
          </c:tx>
          <c:dLbls>
            <c:showVal val="1"/>
          </c:dLbls>
          <c:cat>
            <c:strRef>
              <c:f>Лист1!$A$2:$A$8</c:f>
              <c:strCache>
                <c:ptCount val="7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  <c:pt idx="5">
                  <c:v>2016-2017</c:v>
                </c:pt>
                <c:pt idx="6">
                  <c:v>2017-2018</c:v>
                </c:pt>
              </c:strCache>
            </c:strRef>
          </c:cat>
          <c:val>
            <c:numRef>
              <c:f>Лист1!$D$2:$D$8</c:f>
              <c:numCache>
                <c:formatCode>0%</c:formatCode>
                <c:ptCount val="7"/>
                <c:pt idx="0">
                  <c:v>4.0000000000000022E-2</c:v>
                </c:pt>
                <c:pt idx="1">
                  <c:v>0</c:v>
                </c:pt>
                <c:pt idx="2">
                  <c:v>3.0000000000000002E-2</c:v>
                </c:pt>
                <c:pt idx="3">
                  <c:v>0</c:v>
                </c:pt>
                <c:pt idx="4">
                  <c:v>0</c:v>
                </c:pt>
                <c:pt idx="5">
                  <c:v>3.0000000000000002E-2</c:v>
                </c:pt>
                <c:pt idx="6">
                  <c:v>3.0000000000000002E-2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Низкая мотивация</c:v>
                </c:pt>
              </c:strCache>
            </c:strRef>
          </c:tx>
          <c:dLbls>
            <c:showVal val="1"/>
          </c:dLbls>
          <c:cat>
            <c:strRef>
              <c:f>Лист1!$A$2:$A$8</c:f>
              <c:strCache>
                <c:ptCount val="7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  <c:pt idx="5">
                  <c:v>2016-2017</c:v>
                </c:pt>
                <c:pt idx="6">
                  <c:v>2017-2018</c:v>
                </c:pt>
              </c:strCache>
            </c:strRef>
          </c:cat>
          <c:val>
            <c:numRef>
              <c:f>Лист1!$E$2:$E$8</c:f>
              <c:numCache>
                <c:formatCode>0%</c:formatCode>
                <c:ptCount val="7"/>
                <c:pt idx="0">
                  <c:v>3.0000000000000002E-2</c:v>
                </c:pt>
                <c:pt idx="1">
                  <c:v>0</c:v>
                </c:pt>
                <c:pt idx="2">
                  <c:v>0</c:v>
                </c:pt>
                <c:pt idx="3">
                  <c:v>3.0000000000000002E-2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Негативное отношение</c:v>
                </c:pt>
              </c:strCache>
            </c:strRef>
          </c:tx>
          <c:dLbls>
            <c:showVal val="1"/>
          </c:dLbls>
          <c:cat>
            <c:strRef>
              <c:f>Лист1!$A$2:$A$8</c:f>
              <c:strCache>
                <c:ptCount val="7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  <c:pt idx="5">
                  <c:v>2016-2017</c:v>
                </c:pt>
                <c:pt idx="6">
                  <c:v>2017-2018</c:v>
                </c:pt>
              </c:strCache>
            </c:strRef>
          </c:cat>
          <c:val>
            <c:numRef>
              <c:f>Лист1!$F$2:$F$8</c:f>
              <c:numCache>
                <c:formatCode>0%</c:formatCode>
                <c:ptCount val="7"/>
                <c:pt idx="0">
                  <c:v>4.0000000000000022E-2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</c:ser>
        <c:axId val="78449664"/>
        <c:axId val="78488320"/>
      </c:barChart>
      <c:catAx>
        <c:axId val="78449664"/>
        <c:scaling>
          <c:orientation val="minMax"/>
        </c:scaling>
        <c:axPos val="b"/>
        <c:numFmt formatCode="General" sourceLinked="1"/>
        <c:tickLblPos val="nextTo"/>
        <c:crossAx val="78488320"/>
        <c:crosses val="autoZero"/>
        <c:auto val="1"/>
        <c:lblAlgn val="ctr"/>
        <c:lblOffset val="100"/>
      </c:catAx>
      <c:valAx>
        <c:axId val="78488320"/>
        <c:scaling>
          <c:orientation val="minMax"/>
        </c:scaling>
        <c:axPos val="l"/>
        <c:majorGridlines/>
        <c:numFmt formatCode="0%" sourceLinked="1"/>
        <c:tickLblPos val="nextTo"/>
        <c:crossAx val="78449664"/>
        <c:crosses val="autoZero"/>
        <c:crossBetween val="between"/>
      </c:valAx>
    </c:plotArea>
    <c:legend>
      <c:legendPos val="r"/>
      <c:layout/>
    </c:legend>
    <c:plotVisOnly val="1"/>
    <c:dispBlanksAs val="gap"/>
  </c:chart>
  <c:externalData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2011-2012 198 ч.</c:v>
                </c:pt>
              </c:strCache>
            </c:strRef>
          </c:tx>
          <c:dLbls>
            <c:showVal val="1"/>
          </c:dLbls>
          <c:cat>
            <c:strRef>
              <c:f>Лист1!$A$2:$A$5</c:f>
              <c:strCache>
                <c:ptCount val="3"/>
                <c:pt idx="0">
                  <c:v>Высокая</c:v>
                </c:pt>
                <c:pt idx="1">
                  <c:v>Средняя</c:v>
                </c:pt>
                <c:pt idx="2">
                  <c:v>Низкая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0.58000000000000007</c:v>
                </c:pt>
                <c:pt idx="1">
                  <c:v>0.36000000000000032</c:v>
                </c:pt>
                <c:pt idx="2">
                  <c:v>6.0000000000000032E-2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2012-2013 216ч</c:v>
                </c:pt>
              </c:strCache>
            </c:strRef>
          </c:tx>
          <c:dLbls>
            <c:showVal val="1"/>
          </c:dLbls>
          <c:cat>
            <c:strRef>
              <c:f>Лист1!$A$2:$A$5</c:f>
              <c:strCache>
                <c:ptCount val="3"/>
                <c:pt idx="0">
                  <c:v>Высокая</c:v>
                </c:pt>
                <c:pt idx="1">
                  <c:v>Средняя</c:v>
                </c:pt>
                <c:pt idx="2">
                  <c:v>Низкая</c:v>
                </c:pt>
              </c:strCache>
            </c:strRef>
          </c:cat>
          <c:val>
            <c:numRef>
              <c:f>Лист1!$C$2:$C$5</c:f>
              <c:numCache>
                <c:formatCode>0%</c:formatCode>
                <c:ptCount val="4"/>
                <c:pt idx="0">
                  <c:v>0.630000000000008</c:v>
                </c:pt>
                <c:pt idx="1">
                  <c:v>0.34</c:v>
                </c:pt>
                <c:pt idx="2">
                  <c:v>3.0000000000000002E-2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2013-2014 247ч.</c:v>
                </c:pt>
              </c:strCache>
            </c:strRef>
          </c:tx>
          <c:dLbls>
            <c:showVal val="1"/>
          </c:dLbls>
          <c:cat>
            <c:strRef>
              <c:f>Лист1!$A$2:$A$5</c:f>
              <c:strCache>
                <c:ptCount val="3"/>
                <c:pt idx="0">
                  <c:v>Высокая</c:v>
                </c:pt>
                <c:pt idx="1">
                  <c:v>Средняя</c:v>
                </c:pt>
                <c:pt idx="2">
                  <c:v>Низкая</c:v>
                </c:pt>
              </c:strCache>
            </c:strRef>
          </c:cat>
          <c:val>
            <c:numRef>
              <c:f>Лист1!$D$2:$D$5</c:f>
              <c:numCache>
                <c:formatCode>0%</c:formatCode>
                <c:ptCount val="4"/>
                <c:pt idx="0">
                  <c:v>0.67000000000000937</c:v>
                </c:pt>
                <c:pt idx="1">
                  <c:v>0.31000000000000238</c:v>
                </c:pt>
                <c:pt idx="2">
                  <c:v>2.0000000000000011E-2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2014-2015 2015ч</c:v>
                </c:pt>
              </c:strCache>
            </c:strRef>
          </c:tx>
          <c:dLbls>
            <c:showVal val="1"/>
          </c:dLbls>
          <c:cat>
            <c:strRef>
              <c:f>Лист1!$A$2:$A$5</c:f>
              <c:strCache>
                <c:ptCount val="3"/>
                <c:pt idx="0">
                  <c:v>Высокая</c:v>
                </c:pt>
                <c:pt idx="1">
                  <c:v>Средняя</c:v>
                </c:pt>
                <c:pt idx="2">
                  <c:v>Низкая</c:v>
                </c:pt>
              </c:strCache>
            </c:strRef>
          </c:cat>
          <c:val>
            <c:numRef>
              <c:f>Лист1!$E$2:$E$5</c:f>
              <c:numCache>
                <c:formatCode>0%</c:formatCode>
                <c:ptCount val="4"/>
                <c:pt idx="0">
                  <c:v>0.69000000000000061</c:v>
                </c:pt>
                <c:pt idx="1">
                  <c:v>0.29000000000000031</c:v>
                </c:pt>
                <c:pt idx="2">
                  <c:v>2.0000000000000011E-2</c:v>
                </c:pt>
              </c:numCache>
            </c:numRef>
          </c:val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2015-2016 </c:v>
                </c:pt>
              </c:strCache>
            </c:strRef>
          </c:tx>
          <c:dLbls>
            <c:showVal val="1"/>
          </c:dLbls>
          <c:cat>
            <c:strRef>
              <c:f>Лист1!$A$2:$A$5</c:f>
              <c:strCache>
                <c:ptCount val="3"/>
                <c:pt idx="0">
                  <c:v>Высокая</c:v>
                </c:pt>
                <c:pt idx="1">
                  <c:v>Средняя</c:v>
                </c:pt>
                <c:pt idx="2">
                  <c:v>Низкая</c:v>
                </c:pt>
              </c:strCache>
            </c:strRef>
          </c:cat>
          <c:val>
            <c:numRef>
              <c:f>Лист1!$F$2:$F$5</c:f>
              <c:numCache>
                <c:formatCode>0%</c:formatCode>
                <c:ptCount val="4"/>
                <c:pt idx="0">
                  <c:v>0.71000000000000063</c:v>
                </c:pt>
                <c:pt idx="1">
                  <c:v>0.27</c:v>
                </c:pt>
                <c:pt idx="2">
                  <c:v>2.0000000000000011E-2</c:v>
                </c:pt>
              </c:numCache>
            </c:numRef>
          </c:val>
        </c:ser>
        <c:ser>
          <c:idx val="5"/>
          <c:order val="5"/>
          <c:tx>
            <c:strRef>
              <c:f>Лист1!$G$1</c:f>
              <c:strCache>
                <c:ptCount val="1"/>
                <c:pt idx="0">
                  <c:v>2016-2017</c:v>
                </c:pt>
              </c:strCache>
            </c:strRef>
          </c:tx>
          <c:cat>
            <c:strRef>
              <c:f>Лист1!$A$2:$A$5</c:f>
              <c:strCache>
                <c:ptCount val="3"/>
                <c:pt idx="0">
                  <c:v>Высокая</c:v>
                </c:pt>
                <c:pt idx="1">
                  <c:v>Средняя</c:v>
                </c:pt>
                <c:pt idx="2">
                  <c:v>Низкая</c:v>
                </c:pt>
              </c:strCache>
            </c:strRef>
          </c:cat>
          <c:val>
            <c:numRef>
              <c:f>Лист1!$G$2:$G$5</c:f>
              <c:numCache>
                <c:formatCode>0%</c:formatCode>
                <c:ptCount val="4"/>
                <c:pt idx="0">
                  <c:v>0.71000000000000063</c:v>
                </c:pt>
                <c:pt idx="1">
                  <c:v>0.27</c:v>
                </c:pt>
                <c:pt idx="2">
                  <c:v>2.0000000000000011E-2</c:v>
                </c:pt>
              </c:numCache>
            </c:numRef>
          </c:val>
        </c:ser>
        <c:ser>
          <c:idx val="6"/>
          <c:order val="6"/>
          <c:tx>
            <c:strRef>
              <c:f>Лист1!$H$1</c:f>
              <c:strCache>
                <c:ptCount val="1"/>
                <c:pt idx="0">
                  <c:v>2017-2018</c:v>
                </c:pt>
              </c:strCache>
            </c:strRef>
          </c:tx>
          <c:cat>
            <c:strRef>
              <c:f>Лист1!$A$2:$A$5</c:f>
              <c:strCache>
                <c:ptCount val="3"/>
                <c:pt idx="0">
                  <c:v>Высокая</c:v>
                </c:pt>
                <c:pt idx="1">
                  <c:v>Средняя</c:v>
                </c:pt>
                <c:pt idx="2">
                  <c:v>Низкая</c:v>
                </c:pt>
              </c:strCache>
            </c:strRef>
          </c:cat>
          <c:val>
            <c:numRef>
              <c:f>Лист1!$H$2:$H$5</c:f>
              <c:numCache>
                <c:formatCode>0%</c:formatCode>
                <c:ptCount val="4"/>
                <c:pt idx="0">
                  <c:v>0.73000000000000065</c:v>
                </c:pt>
                <c:pt idx="1">
                  <c:v>0.25</c:v>
                </c:pt>
                <c:pt idx="2">
                  <c:v>2.0000000000000011E-2</c:v>
                </c:pt>
              </c:numCache>
            </c:numRef>
          </c:val>
        </c:ser>
        <c:axId val="78551680"/>
        <c:axId val="72425856"/>
      </c:barChart>
      <c:catAx>
        <c:axId val="78551680"/>
        <c:scaling>
          <c:orientation val="minMax"/>
        </c:scaling>
        <c:axPos val="b"/>
        <c:numFmt formatCode="General" sourceLinked="1"/>
        <c:tickLblPos val="nextTo"/>
        <c:crossAx val="72425856"/>
        <c:crosses val="autoZero"/>
        <c:auto val="1"/>
        <c:lblAlgn val="ctr"/>
        <c:lblOffset val="100"/>
      </c:catAx>
      <c:valAx>
        <c:axId val="72425856"/>
        <c:scaling>
          <c:orientation val="minMax"/>
        </c:scaling>
        <c:axPos val="l"/>
        <c:majorGridlines/>
        <c:numFmt formatCode="0%" sourceLinked="1"/>
        <c:tickLblPos val="nextTo"/>
        <c:crossAx val="78551680"/>
        <c:crosses val="autoZero"/>
        <c:crossBetween val="between"/>
      </c:valAx>
    </c:plotArea>
    <c:legend>
      <c:legendPos val="r"/>
      <c:layout/>
    </c:legend>
    <c:plotVisOnly val="1"/>
    <c:dispBlanksAs val="gap"/>
  </c:chart>
  <c:externalData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количество учащих</c:v>
                </c:pt>
              </c:strCache>
            </c:strRef>
          </c:tx>
          <c:dLbls>
            <c:delete val="1"/>
          </c:dLbls>
          <c:cat>
            <c:strRef>
              <c:f>Лист1!$A$2:$A$6</c:f>
              <c:strCache>
                <c:ptCount val="5"/>
                <c:pt idx="0">
                  <c:v>2014-2015</c:v>
                </c:pt>
                <c:pt idx="1">
                  <c:v>2015-2016</c:v>
                </c:pt>
                <c:pt idx="2">
                  <c:v>2016-2017</c:v>
                </c:pt>
                <c:pt idx="3">
                  <c:v>2017-2018</c:v>
                </c:pt>
                <c:pt idx="4">
                  <c:v>2018-2019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507</c:v>
                </c:pt>
                <c:pt idx="1">
                  <c:v>600</c:v>
                </c:pt>
                <c:pt idx="2">
                  <c:v>645</c:v>
                </c:pt>
                <c:pt idx="3">
                  <c:v>706</c:v>
                </c:pt>
                <c:pt idx="4">
                  <c:v>754</c:v>
                </c:pt>
              </c:numCache>
            </c:numRef>
          </c:val>
        </c:ser>
        <c:dLbls>
          <c:showVal val="1"/>
        </c:dLbls>
        <c:gapWidth val="75"/>
        <c:axId val="67123840"/>
        <c:axId val="67133824"/>
      </c:barChart>
      <c:catAx>
        <c:axId val="67123840"/>
        <c:scaling>
          <c:orientation val="minMax"/>
        </c:scaling>
        <c:axPos val="b"/>
        <c:numFmt formatCode="General" sourceLinked="0"/>
        <c:majorTickMark val="none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67133824"/>
        <c:crosses val="autoZero"/>
        <c:auto val="1"/>
        <c:lblAlgn val="ctr"/>
        <c:lblOffset val="100"/>
      </c:catAx>
      <c:valAx>
        <c:axId val="67133824"/>
        <c:scaling>
          <c:orientation val="minMax"/>
        </c:scaling>
        <c:axPos val="l"/>
        <c:numFmt formatCode="General" sourceLinked="1"/>
        <c:majorTickMark val="none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67123840"/>
        <c:crosses val="autoZero"/>
        <c:crossBetween val="between"/>
      </c:valAx>
    </c:plotArea>
    <c:legend>
      <c:legendPos val="b"/>
      <c:layout/>
      <c:txPr>
        <a:bodyPr/>
        <a:lstStyle/>
        <a:p>
          <a:pPr>
            <a:defRPr sz="1100"/>
          </a:pPr>
          <a:endParaRPr lang="ru-RU"/>
        </a:p>
      </c:txPr>
    </c:legend>
    <c:plotVisOnly val="1"/>
    <c:dispBlanksAs val="gap"/>
  </c:chart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9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количество классов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4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2014-2015</c:v>
                </c:pt>
                <c:pt idx="1">
                  <c:v>2015-2016</c:v>
                </c:pt>
                <c:pt idx="2">
                  <c:v>2016-2017</c:v>
                </c:pt>
                <c:pt idx="3">
                  <c:v>2017-2018</c:v>
                </c:pt>
                <c:pt idx="4">
                  <c:v>2018-2019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23</c:v>
                </c:pt>
                <c:pt idx="1">
                  <c:v>24</c:v>
                </c:pt>
                <c:pt idx="2">
                  <c:v>26</c:v>
                </c:pt>
                <c:pt idx="3">
                  <c:v>29</c:v>
                </c:pt>
                <c:pt idx="4">
                  <c:v>31</c:v>
                </c:pt>
              </c:numCache>
            </c:numRef>
          </c:val>
        </c:ser>
        <c:dLbls>
          <c:showVal val="1"/>
        </c:dLbls>
        <c:gapWidth val="75"/>
        <c:axId val="67207936"/>
        <c:axId val="67209472"/>
      </c:barChart>
      <c:catAx>
        <c:axId val="67207936"/>
        <c:scaling>
          <c:orientation val="minMax"/>
        </c:scaling>
        <c:axPos val="b"/>
        <c:numFmt formatCode="General" sourceLinked="0"/>
        <c:majorTickMark val="none"/>
        <c:tickLblPos val="nextTo"/>
        <c:txPr>
          <a:bodyPr/>
          <a:lstStyle/>
          <a:p>
            <a:pPr>
              <a:defRPr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67209472"/>
        <c:crosses val="autoZero"/>
        <c:auto val="1"/>
        <c:lblAlgn val="ctr"/>
        <c:lblOffset val="100"/>
      </c:catAx>
      <c:valAx>
        <c:axId val="67209472"/>
        <c:scaling>
          <c:orientation val="minMax"/>
        </c:scaling>
        <c:axPos val="l"/>
        <c:numFmt formatCode="General" sourceLinked="1"/>
        <c:majorTickMark val="none"/>
        <c:tickLblPos val="nextTo"/>
        <c:txPr>
          <a:bodyPr/>
          <a:lstStyle/>
          <a:p>
            <a:pPr>
              <a:defRPr sz="11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67207936"/>
        <c:crosses val="autoZero"/>
        <c:crossBetween val="between"/>
      </c:valAx>
    </c:plotArea>
    <c:legend>
      <c:legendPos val="b"/>
      <c:layout/>
      <c:txPr>
        <a:bodyPr/>
        <a:lstStyle/>
        <a:p>
          <a:pPr>
            <a:defRPr sz="12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200"/>
            </a:pPr>
            <a:r>
              <a:rPr lang="ru-RU" sz="1200"/>
              <a:t>Национальнй состав воспитанников ГПП на 2018-2019 уч.год</a:t>
            </a:r>
          </a:p>
        </c:rich>
      </c:tx>
      <c:layout/>
    </c:title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национальнй состав воспитанников ГПП на 2018-2019 уч.год</c:v>
                </c:pt>
              </c:strCache>
            </c:strRef>
          </c:tx>
          <c:cat>
            <c:strRef>
              <c:f>Лист1!$A$2:$A$7</c:f>
              <c:strCache>
                <c:ptCount val="6"/>
                <c:pt idx="0">
                  <c:v>аварцы</c:v>
                </c:pt>
                <c:pt idx="1">
                  <c:v>кумыки</c:v>
                </c:pt>
                <c:pt idx="2">
                  <c:v>лакцы</c:v>
                </c:pt>
                <c:pt idx="3">
                  <c:v>даргинцы</c:v>
                </c:pt>
                <c:pt idx="4">
                  <c:v>лезгины</c:v>
                </c:pt>
                <c:pt idx="5">
                  <c:v>русские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51</c:v>
                </c:pt>
                <c:pt idx="1">
                  <c:v>53</c:v>
                </c:pt>
                <c:pt idx="2">
                  <c:v>6</c:v>
                </c:pt>
                <c:pt idx="3">
                  <c:v>9</c:v>
                </c:pt>
                <c:pt idx="4">
                  <c:v>1</c:v>
                </c:pt>
                <c:pt idx="5">
                  <c:v>1</c:v>
                </c:pt>
              </c:numCache>
            </c:numRef>
          </c:val>
        </c:ser>
      </c:pie3DChart>
    </c:plotArea>
    <c:legend>
      <c:legendPos val="r"/>
      <c:layout/>
    </c:legend>
    <c:plotVisOnly val="1"/>
  </c:chart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r>
              <a:rPr lang="ru-RU">
                <a:latin typeface="Times New Roman" pitchFamily="18" charset="0"/>
                <a:cs typeface="Times New Roman" pitchFamily="18" charset="0"/>
              </a:rPr>
              <a:t>Национальный состав</a:t>
            </a:r>
          </a:p>
        </c:rich>
      </c:tx>
      <c:layout/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Националоьный состав</c:v>
                </c:pt>
              </c:strCache>
            </c:strRef>
          </c:tx>
          <c:dPt>
            <c:idx val="0"/>
            <c:spPr>
              <a:solidFill>
                <a:srgbClr val="FF0000"/>
              </a:solidFill>
            </c:spPr>
          </c:dPt>
          <c:dLbls>
            <c:showVal val="1"/>
            <c:showLeaderLines val="1"/>
          </c:dLbls>
          <c:cat>
            <c:strRef>
              <c:f>Лист1!$A$2:$A$10</c:f>
              <c:strCache>
                <c:ptCount val="9"/>
                <c:pt idx="0">
                  <c:v>аварцы</c:v>
                </c:pt>
                <c:pt idx="1">
                  <c:v>кумыки </c:v>
                </c:pt>
                <c:pt idx="2">
                  <c:v>даргинцы</c:v>
                </c:pt>
                <c:pt idx="3">
                  <c:v>лакцы</c:v>
                </c:pt>
                <c:pt idx="4">
                  <c:v>табасаранцы</c:v>
                </c:pt>
                <c:pt idx="5">
                  <c:v>азербайджанцы</c:v>
                </c:pt>
                <c:pt idx="6">
                  <c:v>русские</c:v>
                </c:pt>
                <c:pt idx="7">
                  <c:v>евреи</c:v>
                </c:pt>
                <c:pt idx="8">
                  <c:v>др.нация </c:v>
                </c:pt>
              </c:strCache>
            </c:strRef>
          </c:cat>
          <c:val>
            <c:numRef>
              <c:f>Лист1!$B$2:$B$10</c:f>
              <c:numCache>
                <c:formatCode>General</c:formatCode>
                <c:ptCount val="9"/>
                <c:pt idx="0">
                  <c:v>336</c:v>
                </c:pt>
                <c:pt idx="1">
                  <c:v>249</c:v>
                </c:pt>
                <c:pt idx="2">
                  <c:v>74</c:v>
                </c:pt>
                <c:pt idx="3">
                  <c:v>69</c:v>
                </c:pt>
                <c:pt idx="4">
                  <c:v>12</c:v>
                </c:pt>
                <c:pt idx="5">
                  <c:v>3</c:v>
                </c:pt>
                <c:pt idx="6">
                  <c:v>7</c:v>
                </c:pt>
                <c:pt idx="7">
                  <c:v>1</c:v>
                </c:pt>
                <c:pt idx="8">
                  <c:v>3</c:v>
                </c:pt>
              </c:numCache>
            </c:numRef>
          </c:val>
        </c:ser>
        <c:firstSliceAng val="0"/>
      </c:pieChart>
    </c:plotArea>
    <c:legend>
      <c:legendPos val="r"/>
      <c:layout/>
      <c:txPr>
        <a:bodyPr/>
        <a:lstStyle/>
        <a:p>
          <a:pPr>
            <a:defRPr sz="12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</c:chart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r>
              <a:rPr lang="ru-RU">
                <a:solidFill>
                  <a:srgbClr val="FF0000"/>
                </a:solidFill>
                <a:latin typeface="Times New Roman" pitchFamily="18" charset="0"/>
                <a:cs typeface="Times New Roman" pitchFamily="18" charset="0"/>
              </a:rPr>
              <a:t>Образовательный ценз  </a:t>
            </a:r>
          </a:p>
        </c:rich>
      </c:tx>
      <c:layout/>
    </c:title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образовательный ценз </c:v>
                </c:pt>
              </c:strCache>
            </c:strRef>
          </c:tx>
          <c:explosion val="25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  <c:showPercent val="1"/>
            <c:showLeaderLines val="1"/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Лист1!$A$2:$A$4</c:f>
              <c:strCache>
                <c:ptCount val="3"/>
                <c:pt idx="0">
                  <c:v>учит.с высшим образ</c:v>
                </c:pt>
                <c:pt idx="1">
                  <c:v>учит.со средним образ.</c:v>
                </c:pt>
                <c:pt idx="2">
                  <c:v>молодые специал.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38</c:v>
                </c:pt>
                <c:pt idx="1">
                  <c:v>16</c:v>
                </c:pt>
                <c:pt idx="2">
                  <c:v>3</c:v>
                </c:pt>
              </c:numCache>
            </c:numRef>
          </c:val>
        </c:ser>
        <c:dLbls>
          <c:showPercent val="1"/>
        </c:dLbls>
      </c:pie3DChart>
    </c:plotArea>
    <c:legend>
      <c:legendPos val="t"/>
      <c:layout/>
      <c:txPr>
        <a:bodyPr/>
        <a:lstStyle/>
        <a:p>
          <a:pPr>
            <a:defRPr sz="12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</c:chart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r>
              <a:rPr lang="ru-RU">
                <a:solidFill>
                  <a:srgbClr val="FF0000"/>
                </a:solidFill>
                <a:latin typeface="Times New Roman" pitchFamily="18" charset="0"/>
                <a:cs typeface="Times New Roman" pitchFamily="18" charset="0"/>
              </a:rPr>
              <a:t>Возрастной состав пед.коллектива</a:t>
            </a:r>
          </a:p>
        </c:rich>
      </c:tx>
      <c:layout/>
    </c:title>
    <c:view3D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до 25 лет</c:v>
                </c:pt>
              </c:strCache>
            </c:strRef>
          </c:tx>
          <c:explosion val="5"/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/>
                <a:lstStyle/>
                <a:p>
                  <a:pPr>
                    <a:defRPr sz="14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</c:dLbl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/>
                <a:lstStyle/>
                <a:p>
                  <a:pPr>
                    <a:defRPr sz="14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</c:dLbl>
            <c:dLbl>
              <c:idx val="2"/>
              <c:spPr>
                <a:noFill/>
                <a:ln>
                  <a:noFill/>
                </a:ln>
                <a:effectLst/>
              </c:spPr>
              <c:txPr>
                <a:bodyPr/>
                <a:lstStyle/>
                <a:p>
                  <a:pPr>
                    <a:defRPr sz="14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</c:dLbl>
            <c:dLbl>
              <c:idx val="3"/>
              <c:spPr>
                <a:noFill/>
                <a:ln>
                  <a:noFill/>
                </a:ln>
                <a:effectLst/>
              </c:spPr>
              <c:txPr>
                <a:bodyPr/>
                <a:lstStyle/>
                <a:p>
                  <a:pPr>
                    <a:defRPr sz="14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Percent val="1"/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Лист1!$A$2:$A$5</c:f>
              <c:strCache>
                <c:ptCount val="4"/>
                <c:pt idx="0">
                  <c:v>до 25 лет</c:v>
                </c:pt>
                <c:pt idx="1">
                  <c:v>от 25 до 35л. </c:v>
                </c:pt>
                <c:pt idx="2">
                  <c:v>от 35 лет </c:v>
                </c:pt>
                <c:pt idx="3">
                  <c:v>пенсионеры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6</c:v>
                </c:pt>
                <c:pt idx="1">
                  <c:v>18</c:v>
                </c:pt>
                <c:pt idx="2">
                  <c:v>25</c:v>
                </c:pt>
                <c:pt idx="3">
                  <c:v>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Столбец2</c:v>
                </c:pt>
              </c:strCache>
            </c:strRef>
          </c:tx>
          <c:explosion val="25"/>
          <c:dLbls>
            <c:spPr>
              <a:noFill/>
              <a:ln>
                <a:noFill/>
              </a:ln>
              <a:effectLst/>
            </c:spPr>
            <c:showPercent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Лист1!$A$2:$A$5</c:f>
              <c:strCache>
                <c:ptCount val="4"/>
                <c:pt idx="0">
                  <c:v>до 25 лет</c:v>
                </c:pt>
                <c:pt idx="1">
                  <c:v>от 25 до 35л. </c:v>
                </c:pt>
                <c:pt idx="2">
                  <c:v>от 35 лет </c:v>
                </c:pt>
                <c:pt idx="3">
                  <c:v>пенсионеры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Столбец1</c:v>
                </c:pt>
              </c:strCache>
            </c:strRef>
          </c:tx>
          <c:explosion val="25"/>
          <c:dLbls>
            <c:spPr>
              <a:noFill/>
              <a:ln>
                <a:noFill/>
              </a:ln>
              <a:effectLst/>
            </c:spPr>
            <c:showPercent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Лист1!$A$2:$A$5</c:f>
              <c:strCache>
                <c:ptCount val="4"/>
                <c:pt idx="0">
                  <c:v>до 25 лет</c:v>
                </c:pt>
                <c:pt idx="1">
                  <c:v>от 25 до 35л. </c:v>
                </c:pt>
                <c:pt idx="2">
                  <c:v>от 35 лет </c:v>
                </c:pt>
                <c:pt idx="3">
                  <c:v>пенсионеры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</c:ser>
        <c:dLbls>
          <c:showPercent val="1"/>
        </c:dLbls>
      </c:pie3DChart>
    </c:plotArea>
    <c:legend>
      <c:legendPos val="t"/>
      <c:layout/>
      <c:txPr>
        <a:bodyPr/>
        <a:lstStyle/>
        <a:p>
          <a:pPr>
            <a:defRPr sz="11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</c:chart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2015-2016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всего</c:v>
                </c:pt>
                <c:pt idx="1">
                  <c:v>прошли курсы</c:v>
                </c:pt>
                <c:pt idx="2">
                  <c:v>аттестованы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53</c:v>
                </c:pt>
                <c:pt idx="1">
                  <c:v>11</c:v>
                </c:pt>
                <c:pt idx="2">
                  <c:v>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2016-2017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всего</c:v>
                </c:pt>
                <c:pt idx="1">
                  <c:v>прошли курсы</c:v>
                </c:pt>
                <c:pt idx="2">
                  <c:v>аттестованы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52</c:v>
                </c:pt>
                <c:pt idx="1">
                  <c:v>18</c:v>
                </c:pt>
                <c:pt idx="2">
                  <c:v>5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2017-2018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всего</c:v>
                </c:pt>
                <c:pt idx="1">
                  <c:v>прошли курсы</c:v>
                </c:pt>
                <c:pt idx="2">
                  <c:v>аттестованы</c:v>
                </c:pt>
              </c:strCache>
            </c:strRef>
          </c:cat>
          <c:val>
            <c:numRef>
              <c:f>Лист1!$D$2:$D$4</c:f>
              <c:numCache>
                <c:formatCode>General</c:formatCode>
                <c:ptCount val="3"/>
                <c:pt idx="0">
                  <c:v>55</c:v>
                </c:pt>
                <c:pt idx="1">
                  <c:v>19</c:v>
                </c:pt>
                <c:pt idx="2">
                  <c:v>5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2018-2019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всего</c:v>
                </c:pt>
                <c:pt idx="1">
                  <c:v>прошли курсы</c:v>
                </c:pt>
                <c:pt idx="2">
                  <c:v>аттестованы</c:v>
                </c:pt>
              </c:strCache>
            </c:strRef>
          </c:cat>
          <c:val>
            <c:numRef>
              <c:f>Лист1!$E$2:$E$4</c:f>
              <c:numCache>
                <c:formatCode>General</c:formatCode>
                <c:ptCount val="3"/>
                <c:pt idx="0">
                  <c:v>56</c:v>
                </c:pt>
                <c:pt idx="1">
                  <c:v>27</c:v>
                </c:pt>
                <c:pt idx="2">
                  <c:v>5</c:v>
                </c:pt>
              </c:numCache>
            </c:numRef>
          </c:val>
        </c:ser>
        <c:dLbls>
          <c:showVal val="1"/>
        </c:dLbls>
        <c:gapWidth val="75"/>
        <c:shape val="pyramid"/>
        <c:axId val="71198592"/>
        <c:axId val="71200128"/>
        <c:axId val="0"/>
      </c:bar3DChart>
      <c:catAx>
        <c:axId val="71198592"/>
        <c:scaling>
          <c:orientation val="minMax"/>
        </c:scaling>
        <c:axPos val="b"/>
        <c:numFmt formatCode="General" sourceLinked="0"/>
        <c:majorTickMark val="none"/>
        <c:tickLblPos val="nextTo"/>
        <c:txPr>
          <a:bodyPr/>
          <a:lstStyle/>
          <a:p>
            <a:pPr>
              <a:defRPr sz="11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71200128"/>
        <c:crosses val="autoZero"/>
        <c:auto val="1"/>
        <c:lblAlgn val="ctr"/>
        <c:lblOffset val="100"/>
      </c:catAx>
      <c:valAx>
        <c:axId val="71200128"/>
        <c:scaling>
          <c:orientation val="minMax"/>
        </c:scaling>
        <c:axPos val="l"/>
        <c:numFmt formatCode="General" sourceLinked="1"/>
        <c:majorTickMark val="none"/>
        <c:tickLblPos val="nextTo"/>
        <c:txPr>
          <a:bodyPr/>
          <a:lstStyle/>
          <a:p>
            <a:pPr>
              <a:defRPr sz="105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71198592"/>
        <c:crosses val="autoZero"/>
        <c:crossBetween val="between"/>
      </c:valAx>
    </c:plotArea>
    <c:legend>
      <c:legendPos val="b"/>
      <c:layout/>
      <c:txPr>
        <a:bodyPr/>
        <a:lstStyle/>
        <a:p>
          <a:pPr>
            <a:defRPr sz="14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_xmlsignatures/_rels/origin.sigs.rels><?xml version="1.0" encoding="UTF-8" standalone="yes"?>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Type="http://www.w3.org/2000/09/xmldsig#Object" URI="#idPackageObject">
      <DigestMethod Algorithm="http://www.w3.org/2000/09/xmldsig#sha1"/>
      <DigestValue>kaxnwQUSh/E9Dn/qEK52SAmvvl8=</DigestValue>
    </Reference>
    <Reference Type="http://www.w3.org/2000/09/xmldsig#Object" URI="#idOfficeObject">
      <DigestMethod Algorithm="http://www.w3.org/2000/09/xmldsig#sha1"/>
      <DigestValue>qHaQ7908NIwzGU7HYBA+z0wQ+Vo=</DigestValue>
    </Reference>
  </SignedInfo>
  <SignatureValue>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</SignatureValue>
  <KeyInfo>
    <X509Data>
      <X509Certificate>MIIFlTCCA30CFGmuXN4bNSDagNvjEsKHZo/19nxYMA0GCSqGSIb3DQEBCwUAMIGQ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13"/>
            <mdssi:RelationshipReference SourceId="rId18"/>
            <mdssi:RelationshipReference SourceId="rId26"/>
            <mdssi:RelationshipReference SourceId="rId39"/>
            <mdssi:RelationshipReference SourceId="rId21"/>
            <mdssi:RelationshipReference SourceId="rId34"/>
            <mdssi:RelationshipReference SourceId="rId42"/>
            <mdssi:RelationshipReference SourceId="rId47"/>
            <mdssi:RelationshipReference SourceId="rId50"/>
            <mdssi:RelationshipReference SourceId="rId55"/>
            <mdssi:RelationshipReference SourceId="rId63"/>
            <mdssi:RelationshipReference SourceId="rId68"/>
            <mdssi:RelationshipReference SourceId="rId76"/>
            <mdssi:RelationshipReference SourceId="rId7"/>
            <mdssi:RelationshipReference SourceId="rId71"/>
            <mdssi:RelationshipReference SourceId="rId2"/>
            <mdssi:RelationshipReference SourceId="rId16"/>
            <mdssi:RelationshipReference SourceId="rId29"/>
            <mdssi:RelationshipReference SourceId="rId11"/>
            <mdssi:RelationshipReference SourceId="rId24"/>
            <mdssi:RelationshipReference SourceId="rId32"/>
            <mdssi:RelationshipReference SourceId="rId37"/>
            <mdssi:RelationshipReference SourceId="rId40"/>
            <mdssi:RelationshipReference SourceId="rId45"/>
            <mdssi:RelationshipReference SourceId="rId53"/>
            <mdssi:RelationshipReference SourceId="rId58"/>
            <mdssi:RelationshipReference SourceId="rId66"/>
            <mdssi:RelationshipReference SourceId="rId74"/>
            <mdssi:RelationshipReference SourceId="rId5"/>
            <mdssi:RelationshipReference SourceId="rId15"/>
            <mdssi:RelationshipReference SourceId="rId23"/>
            <mdssi:RelationshipReference SourceId="rId28"/>
            <mdssi:RelationshipReference SourceId="rId36"/>
            <mdssi:RelationshipReference SourceId="rId49"/>
            <mdssi:RelationshipReference SourceId="rId57"/>
            <mdssi:RelationshipReference SourceId="rId61"/>
            <mdssi:RelationshipReference SourceId="rId10"/>
            <mdssi:RelationshipReference SourceId="rId19"/>
            <mdssi:RelationshipReference SourceId="rId31"/>
            <mdssi:RelationshipReference SourceId="rId44"/>
            <mdssi:RelationshipReference SourceId="rId52"/>
            <mdssi:RelationshipReference SourceId="rId60"/>
            <mdssi:RelationshipReference SourceId="rId65"/>
            <mdssi:RelationshipReference SourceId="rId73"/>
            <mdssi:RelationshipReference SourceId="rId78"/>
            <mdssi:RelationshipReference SourceId="rId4"/>
            <mdssi:RelationshipReference SourceId="rId9"/>
            <mdssi:RelationshipReference SourceId="rId14"/>
            <mdssi:RelationshipReference SourceId="rId22"/>
            <mdssi:RelationshipReference SourceId="rId27"/>
            <mdssi:RelationshipReference SourceId="rId30"/>
            <mdssi:RelationshipReference SourceId="rId35"/>
            <mdssi:RelationshipReference SourceId="rId43"/>
            <mdssi:RelationshipReference SourceId="rId48"/>
            <mdssi:RelationshipReference SourceId="rId56"/>
            <mdssi:RelationshipReference SourceId="rId64"/>
            <mdssi:RelationshipReference SourceId="rId69"/>
            <mdssi:RelationshipReference SourceId="rId77"/>
            <mdssi:RelationshipReference SourceId="rId8"/>
            <mdssi:RelationshipReference SourceId="rId51"/>
            <mdssi:RelationshipReference SourceId="rId72"/>
            <mdssi:RelationshipReference SourceId="rId3"/>
            <mdssi:RelationshipReference SourceId="rId12"/>
            <mdssi:RelationshipReference SourceId="rId17"/>
            <mdssi:RelationshipReference SourceId="rId25"/>
            <mdssi:RelationshipReference SourceId="rId33"/>
            <mdssi:RelationshipReference SourceId="rId38"/>
            <mdssi:RelationshipReference SourceId="rId46"/>
            <mdssi:RelationshipReference SourceId="rId59"/>
            <mdssi:RelationshipReference SourceId="rId67"/>
            <mdssi:RelationshipReference SourceId="rId20"/>
            <mdssi:RelationshipReference SourceId="rId41"/>
            <mdssi:RelationshipReference SourceId="rId54"/>
            <mdssi:RelationshipReference SourceId="rId62"/>
            <mdssi:RelationshipReference SourceId="rId70"/>
            <mdssi:RelationshipReference SourceId="rId75"/>
            <mdssi:RelationshipReference SourceId="rId1"/>
            <mdssi:RelationshipReference SourceId="rId6"/>
            <mdssi:RelationshipReference SourceId="rId675558126"/>
            <mdssi:RelationshipReference SourceId="rId218880259"/>
            <mdssi:RelationshipReference SourceId="rId598332974"/>
          </Transform>
          <Transform Algorithm="http://www.w3.org/TR/2001/REC-xml-c14n-20010315"/>
        </Transforms>
        <DigestMethod Algorithm="http://www.w3.org/2000/09/xmldsig#sha1"/>
        <DigestValue>t2h7Z0Cvs+3tRcAWIjfHYyk38KM=</DigestValue>
      </Reference>
      <Reference URI="/word/charts/_rels/chart12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XFWqgV83+v3euS03TtSchupW4C4=</DigestValue>
      </Reference>
      <Reference URI="/word/charts/_rels/chart4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l8ms4KezrzkR2iiX0cZ6E8QXrXA=</DigestValue>
      </Reference>
      <Reference URI="/word/charts/_rels/chart3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WarRn5UoymShrkRUEwaZsLG+aMU=</DigestValue>
      </Reference>
      <Reference URI="/word/charts/_rels/chart2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HiVWdewIQTrQgITIPJOooIVckwE=</DigestValue>
      </Reference>
      <Reference URI="/word/charts/_rels/chart1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FaH8lMUqw3UP468QX5QcszJm9Qw=</DigestValue>
      </Reference>
      <Reference URI="/word/charts/_rels/chart14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TXvlH+Jk3nVUI+3cexakdUt8ZYc=</DigestValue>
      </Reference>
      <Reference URI="/word/charts/_rels/chart5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F1Am+NMvC5PFvQ5/EN1sUH0lH8A=</DigestValue>
      </Reference>
      <Reference URI="/word/charts/_rels/chart6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Q3qdvmXCmWRhHsZkha/GAh3z/9k=</DigestValue>
      </Reference>
      <Reference URI="/word/charts/_rels/chart7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3KO9/ayI8xXmMzCPgPPKfuuvS5M=</DigestValue>
      </Reference>
      <Reference URI="/word/charts/_rels/chart11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73nrEZOjzGNGA9/r65O3TBrJBDw=</DigestValue>
      </Reference>
      <Reference URI="/word/charts/_rels/chart10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5pHFf2paBDLKAprdMWG2o6XsFOA=</DigestValue>
      </Reference>
      <Reference URI="/word/charts/_rels/chart9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OA9T6FRA4yQnFnI7YlMvyJB2OO4=</DigestValue>
      </Reference>
      <Reference URI="/word/charts/_rels/chart8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YXfAPUP05Y4GOiZ/73tNCL4r8fY=</DigestValue>
      </Reference>
      <Reference URI="/word/charts/_rels/chart15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uuxqyi6rg+N3K9wmTvCeXTLszFk=</DigestValue>
      </Reference>
      <Reference URI="/word/charts/_rels/chart16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geG8j4q/Nerff1nCyH/KIlf3h+A=</DigestValue>
      </Reference>
      <Reference URI="/word/charts/_rels/chart17.xml.rels?ContentType=application/vnd.openxmlformats-package.relationships+xml">
        <Transforms>
          <Transform Algorithm="http://schemas.openxmlformats.org/package/2006/RelationshipTransform">
            <mdssi:RelationshipReference SourceId="rId2"/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rDX+TZOwrSjpx3BEqHu2uY7M+n4=</DigestValue>
      </Reference>
      <Reference URI="/word/charts/_rels/chart18.xml.rels?ContentType=application/vnd.openxmlformats-package.relationships+xml">
        <Transforms>
          <Transform Algorithm="http://schemas.openxmlformats.org/package/2006/RelationshipTransform">
            <mdssi:RelationshipReference SourceId="rId2"/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pw+jk5pz0l43MD442LHTFbYUpGs=</DigestValue>
      </Reference>
      <Reference URI="/word/charts/_rels/chart19.xml.rels?ContentType=application/vnd.openxmlformats-package.relationships+xml">
        <Transforms>
          <Transform Algorithm="http://schemas.openxmlformats.org/package/2006/RelationshipTransform">
            <mdssi:RelationshipReference SourceId="rId2"/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NmvXWvLa6oYptdf5GVhRfoeaYrE=</DigestValue>
      </Reference>
      <Reference URI="/word/charts/_rels/chart20.xml.rels?ContentType=application/vnd.openxmlformats-package.relationships+xml">
        <Transforms>
          <Transform Algorithm="http://schemas.openxmlformats.org/package/2006/RelationshipTransform">
            <mdssi:RelationshipReference SourceId="rId2"/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VLUWrinKG4tYzwRFMW1x9Q4Q6bc=</DigestValue>
      </Reference>
      <Reference URI="/word/charts/_rels/chart13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koX8Dl3kxH71BzSOBsnBnv/P9hc=</DigestValue>
      </Reference>
      <Reference URI="/word/charts/_rels/chart21.xml.rels?ContentType=application/vnd.openxmlformats-package.relationships+xml">
        <Transforms>
          <Transform Algorithm="http://schemas.openxmlformats.org/package/2006/RelationshipTransform">
            <mdssi:RelationshipReference SourceId="rId2"/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tHpjdJA7eOXYiUcBY2qBqGvj20Q=</DigestValue>
      </Reference>
      <Reference URI="/word/../customXml/item1.xml?ContentType=application/xml">
        <DigestMethod Algorithm="http://www.w3.org/2000/09/xmldsig#sha1"/>
        <DigestValue>2jmj7l5rSw0yVb/vlWAYkK/YBwk=</DigestValue>
      </Reference>
      <Reference URI="/word/charts/chart1.xml?ContentType=application/vnd.openxmlformats-officedocument.drawingml.chart+xml">
        <DigestMethod Algorithm="http://www.w3.org/2000/09/xmldsig#sha1"/>
        <DigestValue>t+PFwKqmZQ+o6HeDGNtHSjsQUH4=</DigestValue>
      </Reference>
      <Reference URI="/word/charts/chart10.xml?ContentType=application/vnd.openxmlformats-officedocument.drawingml.chart+xml">
        <DigestMethod Algorithm="http://www.w3.org/2000/09/xmldsig#sha1"/>
        <DigestValue>e9x5y3DQqGkaFWWBsJtwHkx9sV0=</DigestValue>
      </Reference>
      <Reference URI="/word/charts/chart11.xml?ContentType=application/vnd.openxmlformats-officedocument.drawingml.chart+xml">
        <DigestMethod Algorithm="http://www.w3.org/2000/09/xmldsig#sha1"/>
        <DigestValue>+qdToA9Hm8TD9m81hAcGaZpHpn0=</DigestValue>
      </Reference>
      <Reference URI="/word/charts/chart12.xml?ContentType=application/vnd.openxmlformats-officedocument.drawingml.chart+xml">
        <DigestMethod Algorithm="http://www.w3.org/2000/09/xmldsig#sha1"/>
        <DigestValue>WZv0uX5oGJhENIN0rDhqSyAGkmM=</DigestValue>
      </Reference>
      <Reference URI="/word/charts/chart13.xml?ContentType=application/vnd.openxmlformats-officedocument.drawingml.chart+xml">
        <DigestMethod Algorithm="http://www.w3.org/2000/09/xmldsig#sha1"/>
        <DigestValue>2snMk7gOsIuQBv/d7UPznpQ5tig=</DigestValue>
      </Reference>
      <Reference URI="/word/charts/chart14.xml?ContentType=application/vnd.openxmlformats-officedocument.drawingml.chart+xml">
        <DigestMethod Algorithm="http://www.w3.org/2000/09/xmldsig#sha1"/>
        <DigestValue>6QTV54O7+ra1LTKheI+H0DTFH+Q=</DigestValue>
      </Reference>
      <Reference URI="/word/charts/chart15.xml?ContentType=application/vnd.openxmlformats-officedocument.drawingml.chart+xml">
        <DigestMethod Algorithm="http://www.w3.org/2000/09/xmldsig#sha1"/>
        <DigestValue>5YV3EuD1kZQBZy7sILCguLoWvLI=</DigestValue>
      </Reference>
      <Reference URI="/word/charts/chart16.xml?ContentType=application/vnd.openxmlformats-officedocument.drawingml.chart+xml">
        <DigestMethod Algorithm="http://www.w3.org/2000/09/xmldsig#sha1"/>
        <DigestValue>7hI4IyD/3kzwF6/6vAr7WAEd1us=</DigestValue>
      </Reference>
      <Reference URI="/word/charts/chart17.xml?ContentType=application/vnd.openxmlformats-officedocument.drawingml.chart+xml">
        <DigestMethod Algorithm="http://www.w3.org/2000/09/xmldsig#sha1"/>
        <DigestValue>SPomPpwlKhc063M0znwygNAxHys=</DigestValue>
      </Reference>
      <Reference URI="/word/charts/chart18.xml?ContentType=application/vnd.openxmlformats-officedocument.drawingml.chart+xml">
        <DigestMethod Algorithm="http://www.w3.org/2000/09/xmldsig#sha1"/>
        <DigestValue>28gOh6yCMGqeS7mmwc80eB6kFCU=</DigestValue>
      </Reference>
      <Reference URI="/word/charts/chart19.xml?ContentType=application/vnd.openxmlformats-officedocument.drawingml.chart+xml">
        <DigestMethod Algorithm="http://www.w3.org/2000/09/xmldsig#sha1"/>
        <DigestValue>b/ALiS05S4gPSObWo9ZxYlUQ3dA=</DigestValue>
      </Reference>
      <Reference URI="/word/charts/chart2.xml?ContentType=application/vnd.openxmlformats-officedocument.drawingml.chart+xml">
        <DigestMethod Algorithm="http://www.w3.org/2000/09/xmldsig#sha1"/>
        <DigestValue>X0Mb5lK/kwTJIM36MNL8heTaK04=</DigestValue>
      </Reference>
      <Reference URI="/word/charts/chart20.xml?ContentType=application/vnd.openxmlformats-officedocument.drawingml.chart+xml">
        <DigestMethod Algorithm="http://www.w3.org/2000/09/xmldsig#sha1"/>
        <DigestValue>Yx2hBid7mf2ZWJfoP4KOh48oQkE=</DigestValue>
      </Reference>
      <Reference URI="/word/charts/chart21.xml?ContentType=application/vnd.openxmlformats-officedocument.drawingml.chart+xml">
        <DigestMethod Algorithm="http://www.w3.org/2000/09/xmldsig#sha1"/>
        <DigestValue>UEfopzs6EDGTU7mcQcmyZ30jMmU=</DigestValue>
      </Reference>
      <Reference URI="/word/charts/chart3.xml?ContentType=application/vnd.openxmlformats-officedocument.drawingml.chart+xml">
        <DigestMethod Algorithm="http://www.w3.org/2000/09/xmldsig#sha1"/>
        <DigestValue>eqSgr6FIqYSJVcsKNm1DHggf1w0=</DigestValue>
      </Reference>
      <Reference URI="/word/charts/chart4.xml?ContentType=application/vnd.openxmlformats-officedocument.drawingml.chart+xml">
        <DigestMethod Algorithm="http://www.w3.org/2000/09/xmldsig#sha1"/>
        <DigestValue>JyEmZ0VNv078g4X0vMlGNDcAA2A=</DigestValue>
      </Reference>
      <Reference URI="/word/charts/chart5.xml?ContentType=application/vnd.openxmlformats-officedocument.drawingml.chart+xml">
        <DigestMethod Algorithm="http://www.w3.org/2000/09/xmldsig#sha1"/>
        <DigestValue>SgFFbTkR3xRE2y/9eYGCpf3+XE0=</DigestValue>
      </Reference>
      <Reference URI="/word/charts/chart6.xml?ContentType=application/vnd.openxmlformats-officedocument.drawingml.chart+xml">
        <DigestMethod Algorithm="http://www.w3.org/2000/09/xmldsig#sha1"/>
        <DigestValue>tIRJT9Se32OjzMiYXt78tDJDpMo=</DigestValue>
      </Reference>
      <Reference URI="/word/charts/chart7.xml?ContentType=application/vnd.openxmlformats-officedocument.drawingml.chart+xml">
        <DigestMethod Algorithm="http://www.w3.org/2000/09/xmldsig#sha1"/>
        <DigestValue>s2/WQ+KN/ksq6WagOXbVrg4SEjM=</DigestValue>
      </Reference>
      <Reference URI="/word/charts/chart8.xml?ContentType=application/vnd.openxmlformats-officedocument.drawingml.chart+xml">
        <DigestMethod Algorithm="http://www.w3.org/2000/09/xmldsig#sha1"/>
        <DigestValue>rsq3z/j9lXI+N3TuY49SEoqdUuM=</DigestValue>
      </Reference>
      <Reference URI="/word/charts/chart9.xml?ContentType=application/vnd.openxmlformats-officedocument.drawingml.chart+xml">
        <DigestMethod Algorithm="http://www.w3.org/2000/09/xmldsig#sha1"/>
        <DigestValue>DmrBZdehpBh2kS0DYS4K1/x3G6Y=</DigestValue>
      </Reference>
      <Reference URI="/word/comments.xml?ContentType=application/vnd.openxmlformats-officedocument.wordprocessingml.comments+xml">
        <DigestMethod Algorithm="http://www.w3.org/2000/09/xmldsig#sha1"/>
        <DigestValue>JGMbD17xQK+xgWwLGU59N0W4ypo=</DigestValue>
      </Reference>
      <Reference URI="/word/commentsExtended.xml?ContentType=application/vnd.openxmlformats-officedocument.wordprocessingml.commentsExtended+xml">
        <DigestMethod Algorithm="http://www.w3.org/2000/09/xmldsig#sha1"/>
        <DigestValue>HOmwiReAWaF6fSTgNAiIEZsySNY=</DigestValue>
      </Reference>
      <Reference URI="/word/document.xml?ContentType=application/vnd.openxmlformats-officedocument.wordprocessingml.document.main+xml">
        <DigestMethod Algorithm="http://www.w3.org/2000/09/xmldsig#sha1"/>
        <DigestValue>bDNRKGC6o+L8wYllA68RMpH45ls=</DigestValue>
      </Reference>
      <Reference URI="/word/endnotes.xml?ContentType=application/vnd.openxmlformats-officedocument.wordprocessingml.endnotes+xml">
        <DigestMethod Algorithm="http://www.w3.org/2000/09/xmldsig#sha1"/>
        <DigestValue>Rg4XD72sHtkRNURBIVIiMKXMThc=</DigestValue>
      </Reference>
      <Reference URI="/word/fontTable.xml?ContentType=application/vnd.openxmlformats-officedocument.wordprocessingml.fontTable+xml">
        <DigestMethod Algorithm="http://www.w3.org/2000/09/xmldsig#sha1"/>
        <DigestValue>wPcDZQVh77YaD1RL8fyr81HtRV4=</DigestValue>
      </Reference>
      <Reference URI="/word/footer1.xml?ContentType=application/vnd.openxmlformats-officedocument.wordprocessingml.footer+xml">
        <DigestMethod Algorithm="http://www.w3.org/2000/09/xmldsig#sha1"/>
        <DigestValue>fNAm2JSYrco48Wz0Rnqs6UMyPu0=</DigestValue>
      </Reference>
      <Reference URI="/word/footer2.xml?ContentType=application/vnd.openxmlformats-officedocument.wordprocessingml.footer+xml">
        <DigestMethod Algorithm="http://www.w3.org/2000/09/xmldsig#sha1"/>
        <DigestValue>7PMTlC+sxCY6cW1Pe4ZudnSXBHo=</DigestValue>
      </Reference>
      <Reference URI="/word/footnotes.xml?ContentType=application/vnd.openxmlformats-officedocument.wordprocessingml.footnotes+xml">
        <DigestMethod Algorithm="http://www.w3.org/2000/09/xmldsig#sha1"/>
        <DigestValue>0qtqjBlqc6BqXaG/NdeBaCz9d48=</DigestValue>
      </Reference>
      <Reference URI="/word/media/image1.jpeg?ContentType=image/jpeg">
        <DigestMethod Algorithm="http://www.w3.org/2000/09/xmldsig#sha1"/>
        <DigestValue>CYUDIWiKmnPTG0l6RO8/IXpPLXU=</DigestValue>
      </Reference>
      <Reference URI="/word/media/image10.jpeg?ContentType=image/jpeg">
        <DigestMethod Algorithm="http://www.w3.org/2000/09/xmldsig#sha1"/>
        <DigestValue>m/mvMYnNgOTH4wLtrHTHfkIJzTo=</DigestValue>
      </Reference>
      <Reference URI="/word/media/image11.jpeg?ContentType=image/jpeg">
        <DigestMethod Algorithm="http://www.w3.org/2000/09/xmldsig#sha1"/>
        <DigestValue>GqE6fOyU4P2CmUIX8Xy0+1NcJK4=</DigestValue>
      </Reference>
      <Reference URI="/word/media/image12.jpeg?ContentType=image/jpeg">
        <DigestMethod Algorithm="http://www.w3.org/2000/09/xmldsig#sha1"/>
        <DigestValue>XCKrdn0ndNP8uxFkDL/q2oTmsxc=</DigestValue>
      </Reference>
      <Reference URI="/word/media/image13.jpeg?ContentType=image/jpeg">
        <DigestMethod Algorithm="http://www.w3.org/2000/09/xmldsig#sha1"/>
        <DigestValue>46lm5Ng9o4f2NmXIrTliU6JT7ck=</DigestValue>
      </Reference>
      <Reference URI="/word/media/image14.jpeg?ContentType=image/jpeg">
        <DigestMethod Algorithm="http://www.w3.org/2000/09/xmldsig#sha1"/>
        <DigestValue>3mBcN2SBciI1B5N+Dy8lcO6tJF4=</DigestValue>
      </Reference>
      <Reference URI="/word/media/image15.jpeg?ContentType=image/jpeg">
        <DigestMethod Algorithm="http://www.w3.org/2000/09/xmldsig#sha1"/>
        <DigestValue>ZB/aELuV5m51rtEPLB8TOlEiiYw=</DigestValue>
      </Reference>
      <Reference URI="/word/media/image16.png?ContentType=image/png">
        <DigestMethod Algorithm="http://www.w3.org/2000/09/xmldsig#sha1"/>
        <DigestValue>3uUt+vrFt9kPRVeawyd2tBObMBA=</DigestValue>
      </Reference>
      <Reference URI="/word/media/image17.jpeg?ContentType=image/jpeg">
        <DigestMethod Algorithm="http://www.w3.org/2000/09/xmldsig#sha1"/>
        <DigestValue>cZnmkntjXsb4FfEZJLGyfePiimI=</DigestValue>
      </Reference>
      <Reference URI="/word/media/image18.jpeg?ContentType=image/jpeg">
        <DigestMethod Algorithm="http://www.w3.org/2000/09/xmldsig#sha1"/>
        <DigestValue>fBXDqz5ZoNttzbtIuA1Apd7zWFc=</DigestValue>
      </Reference>
      <Reference URI="/word/media/image19.jpeg?ContentType=image/jpeg">
        <DigestMethod Algorithm="http://www.w3.org/2000/09/xmldsig#sha1"/>
        <DigestValue>+ZYUWvCw1rhmwDOiFB1YhsgAglo=</DigestValue>
      </Reference>
      <Reference URI="/word/media/image2.png?ContentType=image/png">
        <DigestMethod Algorithm="http://www.w3.org/2000/09/xmldsig#sha1"/>
        <DigestValue>pgzlwgxTKiVEs8BFUcMawyzYi1Q=</DigestValue>
      </Reference>
      <Reference URI="/word/media/image20.jpeg?ContentType=image/jpeg">
        <DigestMethod Algorithm="http://www.w3.org/2000/09/xmldsig#sha1"/>
        <DigestValue>VI+UhQlOW2twuGnAZQl0OnBe5WA=</DigestValue>
      </Reference>
      <Reference URI="/word/media/image21.jpeg?ContentType=image/jpeg">
        <DigestMethod Algorithm="http://www.w3.org/2000/09/xmldsig#sha1"/>
        <DigestValue>3hSj5txcK9GFp8L8YTkzWGVoK5Y=</DigestValue>
      </Reference>
      <Reference URI="/word/media/image22.jpeg?ContentType=image/jpeg">
        <DigestMethod Algorithm="http://www.w3.org/2000/09/xmldsig#sha1"/>
        <DigestValue>XToJv34JUe+xiPU6WrDtv50Mv5M=</DigestValue>
      </Reference>
      <Reference URI="/word/media/image23.jpeg?ContentType=image/jpeg">
        <DigestMethod Algorithm="http://www.w3.org/2000/09/xmldsig#sha1"/>
        <DigestValue>Iq9Ia9KLYKBQqiXqc2jTBqDycA8=</DigestValue>
      </Reference>
      <Reference URI="/word/media/image24.jpeg?ContentType=image/jpeg">
        <DigestMethod Algorithm="http://www.w3.org/2000/09/xmldsig#sha1"/>
        <DigestValue>8N8cFxzw1O4+rzau+EMbhWk/+/M=</DigestValue>
      </Reference>
      <Reference URI="/word/media/image25.jpeg?ContentType=image/jpeg">
        <DigestMethod Algorithm="http://www.w3.org/2000/09/xmldsig#sha1"/>
        <DigestValue>GhDX1psdLtSgDDyAaJYJeE7LgeQ=</DigestValue>
      </Reference>
      <Reference URI="/word/media/image26.jpeg?ContentType=image/jpeg">
        <DigestMethod Algorithm="http://www.w3.org/2000/09/xmldsig#sha1"/>
        <DigestValue>3jP0y1bFSmju5zm+ufIMVLxzoMw=</DigestValue>
      </Reference>
      <Reference URI="/word/media/image27.jpeg?ContentType=image/jpeg">
        <DigestMethod Algorithm="http://www.w3.org/2000/09/xmldsig#sha1"/>
        <DigestValue>2nbVobTOWN2K8hJblwFb8csMmHg=</DigestValue>
      </Reference>
      <Reference URI="/word/media/image28.jpeg?ContentType=image/jpeg">
        <DigestMethod Algorithm="http://www.w3.org/2000/09/xmldsig#sha1"/>
        <DigestValue>8j2Ie1p75P87IgQmgdruMyg247Y=</DigestValue>
      </Reference>
      <Reference URI="/word/media/image29.jpeg?ContentType=image/jpeg">
        <DigestMethod Algorithm="http://www.w3.org/2000/09/xmldsig#sha1"/>
        <DigestValue>c2WieKTmxSyiTrN9kwdK7pU0O4M=</DigestValue>
      </Reference>
      <Reference URI="/word/media/image3.jpeg?ContentType=image/jpeg">
        <DigestMethod Algorithm="http://www.w3.org/2000/09/xmldsig#sha1"/>
        <DigestValue>d6thR/ftI+xxi0buIi84GgcKFRM=</DigestValue>
      </Reference>
      <Reference URI="/word/media/image30.jpeg?ContentType=image/jpeg">
        <DigestMethod Algorithm="http://www.w3.org/2000/09/xmldsig#sha1"/>
        <DigestValue>HniqeZHGhKCs6FezZZVdpmBDvPM=</DigestValue>
      </Reference>
      <Reference URI="/word/media/image31.jpeg?ContentType=image/jpeg">
        <DigestMethod Algorithm="http://www.w3.org/2000/09/xmldsig#sha1"/>
        <DigestValue>GEleSWzD5EidSdhPH+aw4HgCwYA=</DigestValue>
      </Reference>
      <Reference URI="/word/media/image32.jpeg?ContentType=image/jpeg">
        <DigestMethod Algorithm="http://www.w3.org/2000/09/xmldsig#sha1"/>
        <DigestValue>0tlhF3yYYist1n6AZQkLq8wdfgk=</DigestValue>
      </Reference>
      <Reference URI="/word/media/image33.jpeg?ContentType=image/jpeg">
        <DigestMethod Algorithm="http://www.w3.org/2000/09/xmldsig#sha1"/>
        <DigestValue>LVThswOZJLyCbrYBw8z2xcSiSE8=</DigestValue>
      </Reference>
      <Reference URI="/word/media/image34.jpeg?ContentType=image/jpeg">
        <DigestMethod Algorithm="http://www.w3.org/2000/09/xmldsig#sha1"/>
        <DigestValue>lNWrE/xZGzzlwyd/t1WECd5JN2w=</DigestValue>
      </Reference>
      <Reference URI="/word/media/image35.jpeg?ContentType=image/jpeg">
        <DigestMethod Algorithm="http://www.w3.org/2000/09/xmldsig#sha1"/>
        <DigestValue>rVoB01WoEe0N8BLqFGpwy5jMxS8=</DigestValue>
      </Reference>
      <Reference URI="/word/media/image36.jpeg?ContentType=image/jpeg">
        <DigestMethod Algorithm="http://www.w3.org/2000/09/xmldsig#sha1"/>
        <DigestValue>lanL0cgE+WHDzy6RrGpyVZauNHY=</DigestValue>
      </Reference>
      <Reference URI="/word/media/image37.jpeg?ContentType=image/jpeg">
        <DigestMethod Algorithm="http://www.w3.org/2000/09/xmldsig#sha1"/>
        <DigestValue>5pNx2HlxCK6jHfVkuZCGWnFwRuc=</DigestValue>
      </Reference>
      <Reference URI="/word/media/image38.jpeg?ContentType=image/jpeg">
        <DigestMethod Algorithm="http://www.w3.org/2000/09/xmldsig#sha1"/>
        <DigestValue>h9aD4yOIH/zwhBrOEihOHnVXZA0=</DigestValue>
      </Reference>
      <Reference URI="/word/media/image39.png?ContentType=image/png">
        <DigestMethod Algorithm="http://www.w3.org/2000/09/xmldsig#sha1"/>
        <DigestValue>3/38tjB/9k44g7CYEDkPb9Hjz68=</DigestValue>
      </Reference>
      <Reference URI="/word/media/image4.jpeg?ContentType=image/jpeg">
        <DigestMethod Algorithm="http://www.w3.org/2000/09/xmldsig#sha1"/>
        <DigestValue>AyQDaxazVqTT/sCsC3ZVkHmVHjk=</DigestValue>
      </Reference>
      <Reference URI="/word/media/image40.jpeg?ContentType=image/jpeg">
        <DigestMethod Algorithm="http://www.w3.org/2000/09/xmldsig#sha1"/>
        <DigestValue>13aR+HxFJ0+asx35NBo0Q7d6GSw=</DigestValue>
      </Reference>
      <Reference URI="/word/media/image41.png?ContentType=image/png">
        <DigestMethod Algorithm="http://www.w3.org/2000/09/xmldsig#sha1"/>
        <DigestValue>KWpJaBO+Jg+Q0BF4t6qjG2kVR10=</DigestValue>
      </Reference>
      <Reference URI="/word/media/image42.png?ContentType=image/png">
        <DigestMethod Algorithm="http://www.w3.org/2000/09/xmldsig#sha1"/>
        <DigestValue>Ub6lEaOELntijrSsbMLDQUAPPZo=</DigestValue>
      </Reference>
      <Reference URI="/word/media/image43.png?ContentType=image/png">
        <DigestMethod Algorithm="http://www.w3.org/2000/09/xmldsig#sha1"/>
        <DigestValue>rjpik/e2/QMU/ZOzcEfgaF6m8FI=</DigestValue>
      </Reference>
      <Reference URI="/word/media/image5.jpeg?ContentType=image/jpeg">
        <DigestMethod Algorithm="http://www.w3.org/2000/09/xmldsig#sha1"/>
        <DigestValue>cbhSILPXCtHhPDSDlBtP0yYHlkQ=</DigestValue>
      </Reference>
      <Reference URI="/word/media/image6.jpeg?ContentType=image/jpeg">
        <DigestMethod Algorithm="http://www.w3.org/2000/09/xmldsig#sha1"/>
        <DigestValue>FDWseQlwNVy2r5qKXIPgbqqpH+g=</DigestValue>
      </Reference>
      <Reference URI="/word/media/image7.jpeg?ContentType=image/jpeg">
        <DigestMethod Algorithm="http://www.w3.org/2000/09/xmldsig#sha1"/>
        <DigestValue>31NnV5jLDX1OOO0eYT0bDJOS3pY=</DigestValue>
      </Reference>
      <Reference URI="/word/media/image8.jpeg?ContentType=image/jpeg">
        <DigestMethod Algorithm="http://www.w3.org/2000/09/xmldsig#sha1"/>
        <DigestValue>YogE9sOfJDrcwz557AKu6tOx/RA=</DigestValue>
      </Reference>
      <Reference URI="/word/media/image9.jpeg?ContentType=image/jpeg">
        <DigestMethod Algorithm="http://www.w3.org/2000/09/xmldsig#sha1"/>
        <DigestValue>HbXDC+xxV4giZ5zEaM+v8OM4rqg=</DigestValue>
      </Reference>
      <Reference URI="/word/numbering.xml?ContentType=application/vnd.openxmlformats-officedocument.wordprocessingml.numbering+xml">
        <DigestMethod Algorithm="http://www.w3.org/2000/09/xmldsig#sha1"/>
        <DigestValue>XxtQi8SoKQKfX0pbz4Hezr+GrIE=</DigestValue>
      </Reference>
      <Reference URI="/word/people.xml?ContentType=application/vnd.openxmlformats-officedocument.wordprocessingml.people+xml">
        <DigestMethod Algorithm="http://www.w3.org/2000/09/xmldsig#sha1"/>
        <DigestValue>C135an2bmNEa7XffOu2Jxuurw4E=</DigestValue>
      </Reference>
      <Reference URI="/word/settings.xml?ContentType=application/vnd.openxmlformats-officedocument.wordprocessingml.settings+xml">
        <DigestMethod Algorithm="http://www.w3.org/2000/09/xmldsig#sha1"/>
        <DigestValue>BhoFAEpt4aTDGcAchwnjpkCeif4=</DigestValue>
      </Reference>
      <Reference URI="/word/styles.xml?ContentType=application/vnd.openxmlformats-officedocument.wordprocessingml.styles+xml">
        <DigestMethod Algorithm="http://www.w3.org/2000/09/xmldsig#sha1"/>
        <DigestValue>LzApAP2ILy2o4XgeadKZ2x92WbM=</DigestValue>
      </Reference>
      <Reference URI="/word/stylesWithEffects.xml?ContentType=application/vnd.ms-word.stylesWithEffects+xml">
        <DigestMethod Algorithm="http://www.w3.org/2000/09/xmldsig#sha1"/>
        <DigestValue>nMcPx5SpUb4XpY+5S40+qN6iQxs=</DigestValue>
      </Reference>
      <Reference URI="/word/theme/theme1.xml?ContentType=application/vnd.openxmlformats-officedocument.theme+xml">
        <DigestMethod Algorithm="http://www.w3.org/2000/09/xmldsig#sha1"/>
        <DigestValue>fm1/ufsC+MmtPoFQcWcZk0D9ErM=</DigestValue>
      </Reference>
      <Reference URI="/word/webSettings.xml?ContentType=application/vnd.openxmlformats-officedocument.wordprocessingml.webSettings+xml">
        <DigestMethod Algorithm="http://www.w3.org/2000/09/xmldsig#sha1"/>
        <DigestValue>Qn35+ke35Ti9Uba/mNDXmjQdQQ0=</DigestValue>
      </Reference>
    </Manifest>
    <SignatureProperties>
      <SignatureProperty Id="idSignatureTime" Target="#idPackageSignature">
        <mdssi:SignatureTime>
          <mdssi:Format>YYYY-MM-DDThh:mm:ssTZD</mdssi:Format>
          <mdssi:Value>2021-09-18T14:25:05Z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Защита подлинности документа</SignatureComments>
          <WindowsVersion>5.1</WindowsVersion>
          <OfficeVersion>12.0</OfficeVersion>
          <ApplicationVersion>12.0</ApplicationVersion>
          <Monitors>1</Monitors>
          <HorizontalResolution>1680</HorizontalResolution>
          <VerticalResolution>1050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F0F2B75-6010-4D14-A979-50F6155F6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3036</TotalTime>
  <Pages>119</Pages>
  <Words>31800</Words>
  <Characters>181262</Characters>
  <Application>Microsoft Office Word</Application>
  <DocSecurity>0</DocSecurity>
  <Lines>1510</Lines>
  <Paragraphs>425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212637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1</dc:creator>
  <cp:lastModifiedBy>user</cp:lastModifiedBy>
  <cp:revision>231</cp:revision>
  <cp:lastPrinted>2019-07-02T11:40:00Z</cp:lastPrinted>
  <dcterms:created xsi:type="dcterms:W3CDTF">2017-06-20T11:56:00Z</dcterms:created>
  <dcterms:modified xsi:type="dcterms:W3CDTF">2019-08-28T09:25:00Z</dcterms:modified>
</cp:coreProperties>
</file>