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Default Extension="gif" ContentType="image/gif"> </Default>
  <Default Extension="jpg" ContentType="image/jpg"> </Default>
  <Default Extension="png" ContentType="image/pn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B0D" w:rsidRDefault="00CA3D4F">
      <w:r>
        <w:rPr>
          <w:noProof/>
          <w:lang w:eastAsia="ru-RU"/>
        </w:rPr>
        <w:drawing>
          <wp:inline distT="0" distB="0" distL="0" distR="0">
            <wp:extent cx="6553200" cy="9010650"/>
            <wp:effectExtent l="19050" t="0" r="0" b="0"/>
            <wp:docPr id="1" name="Рисунок 1" descr="C:\Users\1\Desktop\Меню скан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Меню скан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901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D4F" w:rsidRDefault="00CA3D4F">
      <w:pPr>
        <w:sectPr w:rsidR="00CA3D4F" w:rsidSect="00CA3D4F">
          <w:pgSz w:w="11906" w:h="16838"/>
          <w:pgMar w:top="1134" w:right="709" w:bottom="1134" w:left="850" w:header="708" w:footer="708" w:gutter="0"/>
          <w:cols w:space="708"/>
          <w:docGrid w:linePitch="360"/>
        </w:sectPr>
      </w:pPr>
    </w:p>
    <w:p w:rsidR="00CA3D4F" w:rsidRDefault="00CA3D4F"/>
    <w:p w:rsidR="00CA3D4F" w:rsidRDefault="00CA3D4F">
      <w:r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5" name="Рисунок 5" descr="C:\Users\1\Desktop\Меню скан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Меню скан\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533541" cy="6933483"/>
            <wp:effectExtent l="19050" t="0" r="0" b="0"/>
            <wp:docPr id="4" name="Рисунок 4" descr="C:\Users\1\Desktop\Меню скан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Меню скан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2249" cy="6939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231821" cy="7441324"/>
            <wp:effectExtent l="19050" t="0" r="0" b="0"/>
            <wp:docPr id="3" name="Рисунок 3" descr="C:\Users\1\Desktop\Меню скан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Меню скан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3079" cy="7442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705975" cy="7058890"/>
            <wp:effectExtent l="19050" t="0" r="9525" b="0"/>
            <wp:docPr id="2" name="Рисунок 2" descr="C:\Users\1\Desktop\Меню скан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Меню скан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975" cy="7058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D4F" w:rsidRDefault="00CA3D4F">
      <w:r>
        <w:rPr>
          <w:noProof/>
          <w:lang w:eastAsia="ru-RU"/>
        </w:rPr>
        <w:lastRenderedPageBreak/>
        <w:drawing>
          <wp:inline distT="0" distB="0" distL="0" distR="0">
            <wp:extent cx="9821917" cy="7143212"/>
            <wp:effectExtent l="19050" t="0" r="7883" b="0"/>
            <wp:docPr id="10" name="Рисунок 10" descr="C:\Users\1\Desktop\Меню скан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Меню скан\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125" cy="714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9" name="Рисунок 9" descr="C:\Users\1\Desktop\Меню скан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Меню скан\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16510" cy="7212007"/>
            <wp:effectExtent l="19050" t="0" r="8540" b="0"/>
            <wp:docPr id="8" name="Рисунок 8" descr="C:\Users\1\Desktop\Меню скан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Меню скан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7729" cy="7212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806152" cy="7131747"/>
            <wp:effectExtent l="19050" t="0" r="4598" b="0"/>
            <wp:docPr id="7" name="Рисунок 7" descr="C:\Users\1\Desktop\Меню скан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Меню скан\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7358" cy="7132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301655" cy="6764840"/>
            <wp:effectExtent l="19050" t="0" r="0" b="0"/>
            <wp:docPr id="6" name="Рисунок 6" descr="C:\Users\1\Desktop\Меню скан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Меню скан\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99" cy="6765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D4F" w:rsidRDefault="00CA3D4F">
      <w:r>
        <w:rPr>
          <w:noProof/>
          <w:lang w:eastAsia="ru-RU"/>
        </w:rPr>
        <w:lastRenderedPageBreak/>
        <w:drawing>
          <wp:inline distT="0" distB="0" distL="0" distR="0">
            <wp:extent cx="9790386" cy="7120280"/>
            <wp:effectExtent l="19050" t="0" r="1314" b="0"/>
            <wp:docPr id="20" name="Рисунок 20" descr="C:\Users\1\Desktop\Меню скан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\Desktop\Меню скан\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590" cy="7121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774621" cy="7108815"/>
            <wp:effectExtent l="19050" t="0" r="0" b="0"/>
            <wp:docPr id="19" name="Рисунок 19" descr="C:\Users\1\Desktop\Меню скан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\Desktop\Меню скан\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5823" cy="7109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18" name="Рисунок 18" descr="C:\Users\1\Desktop\Меню скан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Меню скан\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806152" cy="7131747"/>
            <wp:effectExtent l="19050" t="0" r="4598" b="0"/>
            <wp:docPr id="17" name="Рисунок 17" descr="C:\Users\1\Desktop\Меню скан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Меню скан\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7358" cy="7132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00745" cy="7200542"/>
            <wp:effectExtent l="19050" t="0" r="5255" b="0"/>
            <wp:docPr id="16" name="Рисунок 16" descr="C:\Users\1\Desktop\Меню скан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Меню скан\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5208" cy="7203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15" name="Рисунок 15" descr="C:\Users\1\Desktop\Меню скан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Desktop\Меню скан\1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932276" cy="7223473"/>
            <wp:effectExtent l="19050" t="0" r="0" b="0"/>
            <wp:docPr id="14" name="Рисунок 14" descr="C:\Users\1\Desktop\Меню скан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Меню скан\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3497" cy="7224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D4F" w:rsidRDefault="00CA3D4F"/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603332450510203670830559428146817986133868575792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Кубачанова Гулля Омаровна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17.08.2021 по 17.08.2022</w:t>
            </w:r>
          </w:p>
        </w:tc>
      </w:tr>
    </w:tbl>
    <w:sectPr xmlns:w="http://schemas.openxmlformats.org/wordprocessingml/2006/main" w:rsidR="00CA3D4F" w:rsidSect="00CA3D4F">
      <w:pgSz w:w="16838" w:h="11906" w:orient="landscape"/>
      <w:pgMar w:top="709" w:right="1134" w:bottom="851" w:left="1134" w:header="709" w:footer="709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6074">
    <w:multiLevelType w:val="hybridMultilevel"/>
    <w:lvl w:ilvl="0" w:tplc="44686501">
      <w:start w:val="1"/>
      <w:numFmt w:val="decimal"/>
      <w:lvlText w:val="%1."/>
      <w:lvlJc w:val="left"/>
      <w:pPr>
        <w:ind w:left="720" w:hanging="360"/>
      </w:pPr>
    </w:lvl>
    <w:lvl w:ilvl="1" w:tplc="44686501" w:tentative="1">
      <w:start w:val="1"/>
      <w:numFmt w:val="lowerLetter"/>
      <w:lvlText w:val="%2."/>
      <w:lvlJc w:val="left"/>
      <w:pPr>
        <w:ind w:left="1440" w:hanging="360"/>
      </w:pPr>
    </w:lvl>
    <w:lvl w:ilvl="2" w:tplc="44686501" w:tentative="1">
      <w:start w:val="1"/>
      <w:numFmt w:val="lowerRoman"/>
      <w:lvlText w:val="%3."/>
      <w:lvlJc w:val="right"/>
      <w:pPr>
        <w:ind w:left="2160" w:hanging="180"/>
      </w:pPr>
    </w:lvl>
    <w:lvl w:ilvl="3" w:tplc="44686501" w:tentative="1">
      <w:start w:val="1"/>
      <w:numFmt w:val="decimal"/>
      <w:lvlText w:val="%4."/>
      <w:lvlJc w:val="left"/>
      <w:pPr>
        <w:ind w:left="2880" w:hanging="360"/>
      </w:pPr>
    </w:lvl>
    <w:lvl w:ilvl="4" w:tplc="44686501" w:tentative="1">
      <w:start w:val="1"/>
      <w:numFmt w:val="lowerLetter"/>
      <w:lvlText w:val="%5."/>
      <w:lvlJc w:val="left"/>
      <w:pPr>
        <w:ind w:left="3600" w:hanging="360"/>
      </w:pPr>
    </w:lvl>
    <w:lvl w:ilvl="5" w:tplc="44686501" w:tentative="1">
      <w:start w:val="1"/>
      <w:numFmt w:val="lowerRoman"/>
      <w:lvlText w:val="%6."/>
      <w:lvlJc w:val="right"/>
      <w:pPr>
        <w:ind w:left="4320" w:hanging="180"/>
      </w:pPr>
    </w:lvl>
    <w:lvl w:ilvl="6" w:tplc="44686501" w:tentative="1">
      <w:start w:val="1"/>
      <w:numFmt w:val="decimal"/>
      <w:lvlText w:val="%7."/>
      <w:lvlJc w:val="left"/>
      <w:pPr>
        <w:ind w:left="5040" w:hanging="360"/>
      </w:pPr>
    </w:lvl>
    <w:lvl w:ilvl="7" w:tplc="44686501" w:tentative="1">
      <w:start w:val="1"/>
      <w:numFmt w:val="lowerLetter"/>
      <w:lvlText w:val="%8."/>
      <w:lvlJc w:val="left"/>
      <w:pPr>
        <w:ind w:left="5760" w:hanging="360"/>
      </w:pPr>
    </w:lvl>
    <w:lvl w:ilvl="8" w:tplc="44686501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73">
    <w:multiLevelType w:val="hybridMultilevel"/>
    <w:lvl w:ilvl="0" w:tplc="77287003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6073">
    <w:abstractNumId w:val="6073"/>
  </w:num>
  <w:num w:numId="6074">
    <w:abstractNumId w:val="6074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A3D4F"/>
    <w:rsid w:val="00257C00"/>
    <w:rsid w:val="003114F0"/>
    <w:rsid w:val="006C13F7"/>
    <w:rsid w:val="00CA3D4F"/>
    <w:rsid w:val="00D10B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0B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3D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3D4F"/>
    <w:rPr>
      <w:rFonts w:ascii="Tahoma" w:hAnsi="Tahoma" w:cs="Tahoma"/>
      <w:sz w:val="16"/>
      <w:szCs w:val="1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Relationship Id="rId831080256" Type="http://schemas.openxmlformats.org/officeDocument/2006/relationships/numbering" Target="numbering.xml"/><Relationship Id="rId650524846" Type="http://schemas.openxmlformats.org/officeDocument/2006/relationships/footnotes" Target="footnotes.xml"/><Relationship Id="rId900148575" Type="http://schemas.openxmlformats.org/officeDocument/2006/relationships/endnotes" Target="endnotes.xml"/><Relationship Id="rId905869185" Type="http://schemas.openxmlformats.org/officeDocument/2006/relationships/comments" Target="comments.xml"/><Relationship Id="rId829781221" Type="http://schemas.microsoft.com/office/2011/relationships/commentsExtended" Target="commentsExtended.xml"/><Relationship Id="rId579830742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zeomrDn8o84K7bm8+tnBTbYyVvM=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</SignatureValue>
  <KeyInfo>
    <X509Data>
      <X509Certificate>MIIFozCCA4sCFGmuXN4bNSDagNvjEsKHZo/19nwwMA0GCSqGSIb3DQEBCwUAMIGQ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20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831080256"/>
            <mdssi:RelationshipReference SourceId="rId650524846"/>
            <mdssi:RelationshipReference SourceId="rId900148575"/>
            <mdssi:RelationshipReference SourceId="rId905869185"/>
            <mdssi:RelationshipReference SourceId="rId829781221"/>
            <mdssi:RelationshipReference SourceId="rId579830742"/>
          </Transform>
          <Transform Algorithm="http://www.w3.org/TR/2001/REC-xml-c14n-20010315"/>
        </Transforms>
        <DigestMethod Algorithm="http://www.w3.org/2000/09/xmldsig#sha1"/>
        <DigestValue>NHYzYQG6rUPoN4z1UUCUzF19OXg=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+1kUhsds9EXbvFBvzbiI8Jwh3IU=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1IZxicx1fHa46f80OeR2fYEmXPo=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jpeg?ContentType=image/jpeg">
        <DigestMethod Algorithm="http://www.w3.org/2000/09/xmldsig#sha1"/>
        <DigestValue>mIfmyeHOhBrQaPLTsMJK4x3oS6g=</DigestValue>
      </Reference>
      <Reference URI="/word/media/image10.jpeg?ContentType=image/jpeg">
        <DigestMethod Algorithm="http://www.w3.org/2000/09/xmldsig#sha1"/>
        <DigestValue>4jpDd87KaQz2fhF1MxfqIvmRqtY=</DigestValue>
      </Reference>
      <Reference URI="/word/media/image11.jpeg?ContentType=image/jpeg">
        <DigestMethod Algorithm="http://www.w3.org/2000/09/xmldsig#sha1"/>
        <DigestValue>E4yzSdWwIbyerlEMc0Lhri2DvTs=</DigestValue>
      </Reference>
      <Reference URI="/word/media/image12.jpeg?ContentType=image/jpeg">
        <DigestMethod Algorithm="http://www.w3.org/2000/09/xmldsig#sha1"/>
        <DigestValue>M6LTIqB339Jn96gN7do+qvyjyTY=</DigestValue>
      </Reference>
      <Reference URI="/word/media/image13.jpeg?ContentType=image/jpeg">
        <DigestMethod Algorithm="http://www.w3.org/2000/09/xmldsig#sha1"/>
        <DigestValue>DzqywwsEMziRMa9ZgiSCNRevXAk=</DigestValue>
      </Reference>
      <Reference URI="/word/media/image14.jpeg?ContentType=image/jpeg">
        <DigestMethod Algorithm="http://www.w3.org/2000/09/xmldsig#sha1"/>
        <DigestValue>udXgCzanx4Ky+/ltFpi2JLQaj0c=</DigestValue>
      </Reference>
      <Reference URI="/word/media/image15.jpeg?ContentType=image/jpeg">
        <DigestMethod Algorithm="http://www.w3.org/2000/09/xmldsig#sha1"/>
        <DigestValue>Jj70sBF7e1gK2Nvi+0Yx+7+jkns=</DigestValue>
      </Reference>
      <Reference URI="/word/media/image16.jpeg?ContentType=image/jpeg">
        <DigestMethod Algorithm="http://www.w3.org/2000/09/xmldsig#sha1"/>
        <DigestValue>0G15hAJAxWQ/1ALfk4TSdb8JIxM=</DigestValue>
      </Reference>
      <Reference URI="/word/media/image17.jpeg?ContentType=image/jpeg">
        <DigestMethod Algorithm="http://www.w3.org/2000/09/xmldsig#sha1"/>
        <DigestValue>neaNaZ6aWyycJpqN/OUfNUlbZjc=</DigestValue>
      </Reference>
      <Reference URI="/word/media/image2.jpeg?ContentType=image/jpeg">
        <DigestMethod Algorithm="http://www.w3.org/2000/09/xmldsig#sha1"/>
        <DigestValue>Cjda2cIwt5jFgBLzR2zOju9xJ+k=</DigestValue>
      </Reference>
      <Reference URI="/word/media/image3.jpeg?ContentType=image/jpeg">
        <DigestMethod Algorithm="http://www.w3.org/2000/09/xmldsig#sha1"/>
        <DigestValue>nA3+PV/J8sTvbXx/ADE/vhtUidU=</DigestValue>
      </Reference>
      <Reference URI="/word/media/image4.jpeg?ContentType=image/jpeg">
        <DigestMethod Algorithm="http://www.w3.org/2000/09/xmldsig#sha1"/>
        <DigestValue>02Ms4exKgaHTn9UMHFGuyalTQ2o=</DigestValue>
      </Reference>
      <Reference URI="/word/media/image5.jpeg?ContentType=image/jpeg">
        <DigestMethod Algorithm="http://www.w3.org/2000/09/xmldsig#sha1"/>
        <DigestValue>yuIN0kLEafsWybslPAtpJ8IHxTI=</DigestValue>
      </Reference>
      <Reference URI="/word/media/image6.jpeg?ContentType=image/jpeg">
        <DigestMethod Algorithm="http://www.w3.org/2000/09/xmldsig#sha1"/>
        <DigestValue>xLesadZxGwyfueSwV7Mvua7KNJQ=</DigestValue>
      </Reference>
      <Reference URI="/word/media/image7.jpeg?ContentType=image/jpeg">
        <DigestMethod Algorithm="http://www.w3.org/2000/09/xmldsig#sha1"/>
        <DigestValue>SzvuukidyoyBcextvW1UWrfb5zw=</DigestValue>
      </Reference>
      <Reference URI="/word/media/image8.jpeg?ContentType=image/jpeg">
        <DigestMethod Algorithm="http://www.w3.org/2000/09/xmldsig#sha1"/>
        <DigestValue>79jj6Dydc924aMFWLHOL4yCrQIw=</DigestValue>
      </Reference>
      <Reference URI="/word/media/image9.jpeg?ContentType=image/jpeg">
        <DigestMethod Algorithm="http://www.w3.org/2000/09/xmldsig#sha1"/>
        <DigestValue>RL3JUVDDWzpRBGhyfuL4Wmj8iB0=</DigestValue>
      </Reference>
      <Reference URI="/word/numbering.xml?ContentType=application/vnd.openxmlformats-officedocument.wordprocessingml.numbering+xml">
        <DigestMethod Algorithm="http://www.w3.org/2000/09/xmldsig#sha1"/>
        <DigestValue>JoUBTKAdUMFxd8bJrvNxkcQhYz0=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va8TQzKx9q6PIxvtl1eF1dsLQLM=</DigestValue>
      </Reference>
      <Reference URI="/word/styles.xml?ContentType=application/vnd.openxmlformats-officedocument.wordprocessingml.styles+xml">
        <DigestMethod Algorithm="http://www.w3.org/2000/09/xmldsig#sha1"/>
        <DigestValue>l53C8NK60a3dPikGTxsO8Age6lk=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2021-08-17T07:47:58Z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19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dcterms:created xsi:type="dcterms:W3CDTF">2020-10-08T19:14:00Z</dcterms:created>
  <dcterms:modified xsi:type="dcterms:W3CDTF">2020-10-08T20:17:00Z</dcterms:modified>
</cp:coreProperties>
</file>