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65E2" w:rsidRDefault="002A6C9E" w:rsidP="002A6C9E">
      <w:r>
        <w:rPr>
          <w:noProof/>
          <w:lang w:eastAsia="ru-RU"/>
        </w:rPr>
        <w:drawing>
          <wp:inline distT="0" distB="0" distL="0" distR="0">
            <wp:extent cx="6770834" cy="9838481"/>
            <wp:effectExtent l="0" t="0" r="0" b="0"/>
            <wp:docPr id="1" name="Рисунок 1" descr="C:\Users\User\Documents\Scanned Documents\лиценз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лиценз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546" cy="9849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C9E" w:rsidRPr="002A6C9E" w:rsidRDefault="002A6C9E" w:rsidP="002A6C9E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423660" cy="9653286"/>
            <wp:effectExtent l="0" t="0" r="0" b="5080"/>
            <wp:docPr id="2" name="Рисунок 2" descr="C:\Users\User\Documents\Scanned Documents\лиценз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лицензия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055" cy="9658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603332450510203670830559428146817986133868575877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Лавренова Елена  Степановна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12.04.2021 по 12.04.2022</w:t>
            </w:r>
          </w:p>
        </w:tc>
      </w:tr>
    </w:tbl>
    <w:sectPr xmlns:w="http://schemas.openxmlformats.org/wordprocessingml/2006/main" w:rsidR="002A6C9E" w:rsidRPr="002A6C9E" w:rsidSect="002A6C9E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105">
    <w:multiLevelType w:val="hybridMultilevel"/>
    <w:lvl w:ilvl="0" w:tplc="14654582">
      <w:start w:val="1"/>
      <w:numFmt w:val="decimal"/>
      <w:lvlText w:val="%1."/>
      <w:lvlJc w:val="left"/>
      <w:pPr>
        <w:ind w:left="720" w:hanging="360"/>
      </w:pPr>
    </w:lvl>
    <w:lvl w:ilvl="1" w:tplc="14654582" w:tentative="1">
      <w:start w:val="1"/>
      <w:numFmt w:val="lowerLetter"/>
      <w:lvlText w:val="%2."/>
      <w:lvlJc w:val="left"/>
      <w:pPr>
        <w:ind w:left="1440" w:hanging="360"/>
      </w:pPr>
    </w:lvl>
    <w:lvl w:ilvl="2" w:tplc="14654582" w:tentative="1">
      <w:start w:val="1"/>
      <w:numFmt w:val="lowerRoman"/>
      <w:lvlText w:val="%3."/>
      <w:lvlJc w:val="right"/>
      <w:pPr>
        <w:ind w:left="2160" w:hanging="180"/>
      </w:pPr>
    </w:lvl>
    <w:lvl w:ilvl="3" w:tplc="14654582" w:tentative="1">
      <w:start w:val="1"/>
      <w:numFmt w:val="decimal"/>
      <w:lvlText w:val="%4."/>
      <w:lvlJc w:val="left"/>
      <w:pPr>
        <w:ind w:left="2880" w:hanging="360"/>
      </w:pPr>
    </w:lvl>
    <w:lvl w:ilvl="4" w:tplc="14654582" w:tentative="1">
      <w:start w:val="1"/>
      <w:numFmt w:val="lowerLetter"/>
      <w:lvlText w:val="%5."/>
      <w:lvlJc w:val="left"/>
      <w:pPr>
        <w:ind w:left="3600" w:hanging="360"/>
      </w:pPr>
    </w:lvl>
    <w:lvl w:ilvl="5" w:tplc="14654582" w:tentative="1">
      <w:start w:val="1"/>
      <w:numFmt w:val="lowerRoman"/>
      <w:lvlText w:val="%6."/>
      <w:lvlJc w:val="right"/>
      <w:pPr>
        <w:ind w:left="4320" w:hanging="180"/>
      </w:pPr>
    </w:lvl>
    <w:lvl w:ilvl="6" w:tplc="14654582" w:tentative="1">
      <w:start w:val="1"/>
      <w:numFmt w:val="decimal"/>
      <w:lvlText w:val="%7."/>
      <w:lvlJc w:val="left"/>
      <w:pPr>
        <w:ind w:left="5040" w:hanging="360"/>
      </w:pPr>
    </w:lvl>
    <w:lvl w:ilvl="7" w:tplc="14654582" w:tentative="1">
      <w:start w:val="1"/>
      <w:numFmt w:val="lowerLetter"/>
      <w:lvlText w:val="%8."/>
      <w:lvlJc w:val="left"/>
      <w:pPr>
        <w:ind w:left="5760" w:hanging="360"/>
      </w:pPr>
    </w:lvl>
    <w:lvl w:ilvl="8" w:tplc="1465458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04">
    <w:multiLevelType w:val="hybridMultilevel"/>
    <w:lvl w:ilvl="0" w:tplc="3584610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3104">
    <w:abstractNumId w:val="3104"/>
  </w:num>
  <w:num w:numId="3105">
    <w:abstractNumId w:val="3105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575D"/>
    <w:rsid w:val="002A6C9E"/>
    <w:rsid w:val="004D65E2"/>
    <w:rsid w:val="00605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0CD83"/>
  <w15:chartTrackingRefBased/>
  <w15:docId w15:val="{97F14584-5467-4F86-9456-5D25C2D66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A6C9E"/>
    <w:rPr>
      <w:color w:val="0000FF"/>
      <w:u w:val="single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289023429" Type="http://schemas.openxmlformats.org/officeDocument/2006/relationships/numbering" Target="numbering.xml"/><Relationship Id="rId320100917" Type="http://schemas.openxmlformats.org/officeDocument/2006/relationships/footnotes" Target="footnotes.xml"/><Relationship Id="rId385361105" Type="http://schemas.openxmlformats.org/officeDocument/2006/relationships/endnotes" Target="endnotes.xml"/><Relationship Id="rId299139970" Type="http://schemas.openxmlformats.org/officeDocument/2006/relationships/comments" Target="comments.xml"/><Relationship Id="rId666493937" Type="http://schemas.microsoft.com/office/2011/relationships/commentsExtended" Target="commentsExtended.xml"/><Relationship Id="rId588746296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0VLTUCz/SOJ/Jvmy4NWm7nll2b0=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</SignatureValue>
  <KeyInfo>
    <X509Data>
      <X509Certificate>MIIFnjCCA4YCFGmuXN4bNSDagNvjEsKHZo/19nyFMA0GCSqGSIb3DQEBCwUAMIGQ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289023429"/>
            <mdssi:RelationshipReference SourceId="rId320100917"/>
            <mdssi:RelationshipReference SourceId="rId385361105"/>
            <mdssi:RelationshipReference SourceId="rId299139970"/>
            <mdssi:RelationshipReference SourceId="rId666493937"/>
            <mdssi:RelationshipReference SourceId="rId588746296"/>
          </Transform>
          <Transform Algorithm="http://www.w3.org/TR/2001/REC-xml-c14n-20010315"/>
        </Transforms>
        <DigestMethod Algorithm="http://www.w3.org/2000/09/xmldsig#sha1"/>
        <DigestValue>i6YEaChpGgWBFKm+/kNX/UNwbhE=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IEPwcflyA1u7QoE/gYmH33IOsps=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8I9avOzwUlLN31mTIrxwpHCFW58=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S5gn9tRIXcXZsLjs8qdPdxJqur8=</DigestValue>
      </Reference>
      <Reference URI="/word/media/image2.jpeg?ContentType=image/jpeg">
        <DigestMethod Algorithm="http://www.w3.org/2000/09/xmldsig#sha1"/>
        <DigestValue>RpGON8PdlRNh2tq7vnQaAnyJaLo=</DigestValue>
      </Reference>
      <Reference URI="/word/numbering.xml?ContentType=application/vnd.openxmlformats-officedocument.wordprocessingml.numbering+xml">
        <DigestMethod Algorithm="http://www.w3.org/2000/09/xmldsig#sha1"/>
        <DigestValue>Xo9FOcsQl8boDxkU+/eA+OViP9s=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MmrQUSbLPQjH8oPAS9vzlvJvLXI=</DigestValue>
      </Reference>
      <Reference URI="/word/styles.xml?ContentType=application/vnd.openxmlformats-officedocument.wordprocessingml.styles+xml">
        <DigestMethod Algorithm="http://www.w3.org/2000/09/xmldsig#sha1"/>
        <DigestValue>WHn2SHdiALC6qIEqJmyvvTJfs48=</DigestValue>
      </Reference>
      <Reference URI="/word/theme/theme1.xml?ContentType=application/vnd.openxmlformats-officedocument.theme+xml">
        <DigestMethod Algorithm="http://www.w3.org/2000/09/xmldsig#sha1"/>
        <DigestValue>Q05P+QLuRDbOFgtorIq3rJbYGhk=</DigestValue>
      </Reference>
      <Reference URI="/word/webSettings.xml?ContentType=application/vnd.openxmlformats-officedocument.wordprocessingml.webSettings+xml">
        <DigestMethod Algorithm="http://www.w3.org/2000/09/xmldsig#sha1"/>
        <DigestValue>tizsNTfMy/YjLrkMh+5yiE6y5eM=</DigestValue>
      </Reference>
    </Manifest>
    <SignatureProperties>
      <SignatureProperty Id="idSignatureTime" Target="#idPackageSignature">
        <mdssi:SignatureTime>
          <mdssi:Format>YYYY-MM-DDThh:mm:ssTZD</mdssi:Format>
          <mdssi:Value>2021-04-28T07:53:59Z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2018-09-26T08:30:00Z</dcterms:created>
  <dcterms:modified xsi:type="dcterms:W3CDTF">2018-09-26T08:33:00Z</dcterms:modified>
</cp:coreProperties>
</file>