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1C4B" w:rsidRDefault="000A0DF7">
      <w:bookmarkStart w:id="0" w:name="_GoBack"/>
      <w:r w:rsidRPr="000A0DF7">
        <w:rPr>
          <w:noProof/>
          <w:lang w:eastAsia="ru-RU"/>
        </w:rPr>
        <w:drawing>
          <wp:inline distT="0" distB="0" distL="0" distR="0">
            <wp:extent cx="6319520" cy="8947231"/>
            <wp:effectExtent l="0" t="0" r="5080" b="6350"/>
            <wp:docPr id="1" name="Рисунок 1" descr="C:\Users\User\Desktop\прилож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иложение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995" cy="8956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A0DF7" w:rsidRDefault="000A0DF7"/>
    <w:p w:rsidR="000A0DF7" w:rsidRDefault="000A0DF7">
      <w:r>
        <w:rPr>
          <w:noProof/>
          <w:lang w:eastAsia="ru-RU"/>
        </w:rPr>
        <w:lastRenderedPageBreak/>
        <w:drawing>
          <wp:inline distT="0" distB="0" distL="0" distR="0">
            <wp:extent cx="6828752" cy="9548495"/>
            <wp:effectExtent l="0" t="0" r="0" b="0"/>
            <wp:docPr id="2" name="Рисунок 2" descr="C:\Users\User\Documents\Scanned Documents\пи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пиложение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3660" cy="955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603332450510203670830559428146817986133868575877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Лавренова Елена  Степановна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12.04.2021 по 12.04.2022</w:t>
            </w:r>
          </w:p>
        </w:tc>
      </w:tr>
    </w:tbl>
    <w:sectPr xmlns:w="http://schemas.openxmlformats.org/wordprocessingml/2006/main" w:rsidR="000A0D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3642">
    <w:multiLevelType w:val="hybridMultilevel"/>
    <w:lvl w:ilvl="0" w:tplc="81408855">
      <w:start w:val="1"/>
      <w:numFmt w:val="decimal"/>
      <w:lvlText w:val="%1."/>
      <w:lvlJc w:val="left"/>
      <w:pPr>
        <w:ind w:left="720" w:hanging="360"/>
      </w:pPr>
    </w:lvl>
    <w:lvl w:ilvl="1" w:tplc="81408855" w:tentative="1">
      <w:start w:val="1"/>
      <w:numFmt w:val="lowerLetter"/>
      <w:lvlText w:val="%2."/>
      <w:lvlJc w:val="left"/>
      <w:pPr>
        <w:ind w:left="1440" w:hanging="360"/>
      </w:pPr>
    </w:lvl>
    <w:lvl w:ilvl="2" w:tplc="81408855" w:tentative="1">
      <w:start w:val="1"/>
      <w:numFmt w:val="lowerRoman"/>
      <w:lvlText w:val="%3."/>
      <w:lvlJc w:val="right"/>
      <w:pPr>
        <w:ind w:left="2160" w:hanging="180"/>
      </w:pPr>
    </w:lvl>
    <w:lvl w:ilvl="3" w:tplc="81408855" w:tentative="1">
      <w:start w:val="1"/>
      <w:numFmt w:val="decimal"/>
      <w:lvlText w:val="%4."/>
      <w:lvlJc w:val="left"/>
      <w:pPr>
        <w:ind w:left="2880" w:hanging="360"/>
      </w:pPr>
    </w:lvl>
    <w:lvl w:ilvl="4" w:tplc="81408855" w:tentative="1">
      <w:start w:val="1"/>
      <w:numFmt w:val="lowerLetter"/>
      <w:lvlText w:val="%5."/>
      <w:lvlJc w:val="left"/>
      <w:pPr>
        <w:ind w:left="3600" w:hanging="360"/>
      </w:pPr>
    </w:lvl>
    <w:lvl w:ilvl="5" w:tplc="81408855" w:tentative="1">
      <w:start w:val="1"/>
      <w:numFmt w:val="lowerRoman"/>
      <w:lvlText w:val="%6."/>
      <w:lvlJc w:val="right"/>
      <w:pPr>
        <w:ind w:left="4320" w:hanging="180"/>
      </w:pPr>
    </w:lvl>
    <w:lvl w:ilvl="6" w:tplc="81408855" w:tentative="1">
      <w:start w:val="1"/>
      <w:numFmt w:val="decimal"/>
      <w:lvlText w:val="%7."/>
      <w:lvlJc w:val="left"/>
      <w:pPr>
        <w:ind w:left="5040" w:hanging="360"/>
      </w:pPr>
    </w:lvl>
    <w:lvl w:ilvl="7" w:tplc="81408855" w:tentative="1">
      <w:start w:val="1"/>
      <w:numFmt w:val="lowerLetter"/>
      <w:lvlText w:val="%8."/>
      <w:lvlJc w:val="left"/>
      <w:pPr>
        <w:ind w:left="5760" w:hanging="360"/>
      </w:pPr>
    </w:lvl>
    <w:lvl w:ilvl="8" w:tplc="8140885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641">
    <w:multiLevelType w:val="hybridMultilevel"/>
    <w:lvl w:ilvl="0" w:tplc="1842276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23641">
    <w:abstractNumId w:val="23641"/>
  </w:num>
  <w:num w:numId="23642">
    <w:abstractNumId w:val="23642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0678"/>
    <w:rsid w:val="000A0DF7"/>
    <w:rsid w:val="00C31C4B"/>
    <w:rsid w:val="00F10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A04EC"/>
  <w15:chartTrackingRefBased/>
  <w15:docId w15:val="{1C050937-E92E-44EF-BC57-71711E062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34973257" Type="http://schemas.openxmlformats.org/officeDocument/2006/relationships/numbering" Target="numbering.xml"/><Relationship Id="rId746524262" Type="http://schemas.openxmlformats.org/officeDocument/2006/relationships/footnotes" Target="footnotes.xml"/><Relationship Id="rId466896522" Type="http://schemas.openxmlformats.org/officeDocument/2006/relationships/endnotes" Target="endnotes.xml"/><Relationship Id="rId357699636" Type="http://schemas.openxmlformats.org/officeDocument/2006/relationships/comments" Target="comments.xml"/><Relationship Id="rId104175753" Type="http://schemas.microsoft.com/office/2011/relationships/commentsExtended" Target="commentsExtended.xml"/><Relationship Id="rId921174257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PMk7dJzSf7/Yf93najIrqV6jtE0=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</SignatureValue>
  <KeyInfo>
    <X509Data>
      <X509Certificate>MIIFnjCCA4YCFGmuXN4bNSDagNvjEsKHZo/19nyFMA0GCSqGSIb3DQEBCwUAMIGQ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934973257"/>
            <mdssi:RelationshipReference SourceId="rId746524262"/>
            <mdssi:RelationshipReference SourceId="rId466896522"/>
            <mdssi:RelationshipReference SourceId="rId357699636"/>
            <mdssi:RelationshipReference SourceId="rId104175753"/>
            <mdssi:RelationshipReference SourceId="rId921174257"/>
          </Transform>
          <Transform Algorithm="http://www.w3.org/TR/2001/REC-xml-c14n-20010315"/>
        </Transforms>
        <DigestMethod Algorithm="http://www.w3.org/2000/09/xmldsig#sha1"/>
        <DigestValue>zkWFfnR/D9UrRFOvOUmtsvqyN8I=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Nlc8QLGs1Uxh8qCKJwWifeZo1kk=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8I9avOzwUlLN31mTIrxwpHCFW58=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jpeg?ContentType=image/jpeg">
        <DigestMethod Algorithm="http://www.w3.org/2000/09/xmldsig#sha1"/>
        <DigestValue>Op3JwwIgJBEqA+2W5c08wqIhbZo=</DigestValue>
      </Reference>
      <Reference URI="/word/media/image2.jpeg?ContentType=image/jpeg">
        <DigestMethod Algorithm="http://www.w3.org/2000/09/xmldsig#sha1"/>
        <DigestValue>djRsqNL85X5kus5ZjG3EtaOIewk=</DigestValue>
      </Reference>
      <Reference URI="/word/numbering.xml?ContentType=application/vnd.openxmlformats-officedocument.wordprocessingml.numbering+xml">
        <DigestMethod Algorithm="http://www.w3.org/2000/09/xmldsig#sha1"/>
        <DigestValue>xZpgWtoy+08CemHmM163VuGo/H0=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SktVCLa6CXGCm6KRXVRJx4Bvz3s=</DigestValue>
      </Reference>
      <Reference URI="/word/styles.xml?ContentType=application/vnd.openxmlformats-officedocument.wordprocessingml.styles+xml">
        <DigestMethod Algorithm="http://www.w3.org/2000/09/xmldsig#sha1"/>
        <DigestValue>c5aFXhTeu1+WbP/J3YN2WKyLpqQ=</DigestValue>
      </Reference>
      <Reference URI="/word/theme/theme1.xml?ContentType=application/vnd.openxmlformats-officedocument.theme+xml">
        <DigestMethod Algorithm="http://www.w3.org/2000/09/xmldsig#sha1"/>
        <DigestValue>Q05P+QLuRDbOFgtorIq3rJbYGhk=</DigestValue>
      </Reference>
      <Reference URI="/word/webSettings.xml?ContentType=application/vnd.openxmlformats-officedocument.wordprocessingml.webSettings+xml">
        <DigestMethod Algorithm="http://www.w3.org/2000/09/xmldsig#sha1"/>
        <DigestValue>tizsNTfMy/YjLrkMh+5yiE6y5eM=</DigestValue>
      </Reference>
    </Manifest>
    <SignatureProperties>
      <SignatureProperty Id="idSignatureTime" Target="#idPackageSignature">
        <mdssi:SignatureTime>
          <mdssi:Format>YYYY-MM-DDThh:mm:ssTZD</mdssi:Format>
          <mdssi:Value>2021-04-28T07:53:59Z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2018-09-26T08:33:00Z</dcterms:created>
  <dcterms:modified xsi:type="dcterms:W3CDTF">2018-09-26T08:34:00Z</dcterms:modified>
</cp:coreProperties>
</file>