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gif" ContentType="image/gif"> </Default>
  <Default Extension="jpg" ContentType="image/jp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778C" w:rsidRDefault="00B1778C">
      <w:pPr>
        <w:rPr>
          <w:noProof/>
          <w:lang w:eastAsia="ru-RU"/>
        </w:rPr>
      </w:pPr>
    </w:p>
    <w:p w:rsidR="00B1778C" w:rsidRDefault="00B1778C">
      <w:pPr>
        <w:rPr>
          <w:noProof/>
          <w:lang w:eastAsia="ru-RU"/>
        </w:rPr>
      </w:pPr>
    </w:p>
    <w:p w:rsidR="00700D19" w:rsidRDefault="00B1778C">
      <w:r>
        <w:rPr>
          <w:noProof/>
          <w:lang w:eastAsia="ru-RU"/>
        </w:rPr>
        <w:drawing>
          <wp:inline distT="0" distB="0" distL="0" distR="0">
            <wp:extent cx="5940425" cy="817216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78C" w:rsidRDefault="00B1778C"/>
    <w:p w:rsidR="00B1778C" w:rsidRDefault="00B1778C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78C" w:rsidRDefault="00B1778C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78C" w:rsidRDefault="00B1778C"/>
    <w:p w:rsidR="00B1778C" w:rsidRDefault="00B1778C"/>
    <w:p w:rsidR="00B1778C" w:rsidRDefault="00B1778C"/>
    <w:p w:rsidR="00B1778C" w:rsidRDefault="00B1778C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F3D" w:rsidRDefault="00DC5F3D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F3D" w:rsidRDefault="00DC5F3D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F3D" w:rsidRDefault="00DC5F3D">
      <w:r>
        <w:rPr>
          <w:noProof/>
          <w:lang w:eastAsia="ru-RU"/>
        </w:rPr>
        <w:lastRenderedPageBreak/>
        <w:drawing>
          <wp:inline distT="0" distB="0" distL="0" distR="0">
            <wp:extent cx="5940425" cy="8172161"/>
            <wp:effectExtent l="19050" t="0" r="317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603332450510203670830559428146817986133868575776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Гусейнова Анна Петровна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21.07.2021 по 21.07.2022</w:t>
            </w:r>
          </w:p>
        </w:tc>
      </w:tr>
    </w:tbl>
    <w:sectPr xmlns:w="http://schemas.openxmlformats.org/wordprocessingml/2006/main" w:rsidR="00DC5F3D" w:rsidSect="00D64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2591">
    <w:multiLevelType w:val="hybridMultilevel"/>
    <w:lvl w:ilvl="0" w:tplc="67905319">
      <w:start w:val="1"/>
      <w:numFmt w:val="decimal"/>
      <w:lvlText w:val="%1."/>
      <w:lvlJc w:val="left"/>
      <w:pPr>
        <w:ind w:left="720" w:hanging="360"/>
      </w:pPr>
    </w:lvl>
    <w:lvl w:ilvl="1" w:tplc="67905319" w:tentative="1">
      <w:start w:val="1"/>
      <w:numFmt w:val="lowerLetter"/>
      <w:lvlText w:val="%2."/>
      <w:lvlJc w:val="left"/>
      <w:pPr>
        <w:ind w:left="1440" w:hanging="360"/>
      </w:pPr>
    </w:lvl>
    <w:lvl w:ilvl="2" w:tplc="67905319" w:tentative="1">
      <w:start w:val="1"/>
      <w:numFmt w:val="lowerRoman"/>
      <w:lvlText w:val="%3."/>
      <w:lvlJc w:val="right"/>
      <w:pPr>
        <w:ind w:left="2160" w:hanging="180"/>
      </w:pPr>
    </w:lvl>
    <w:lvl w:ilvl="3" w:tplc="67905319" w:tentative="1">
      <w:start w:val="1"/>
      <w:numFmt w:val="decimal"/>
      <w:lvlText w:val="%4."/>
      <w:lvlJc w:val="left"/>
      <w:pPr>
        <w:ind w:left="2880" w:hanging="360"/>
      </w:pPr>
    </w:lvl>
    <w:lvl w:ilvl="4" w:tplc="67905319" w:tentative="1">
      <w:start w:val="1"/>
      <w:numFmt w:val="lowerLetter"/>
      <w:lvlText w:val="%5."/>
      <w:lvlJc w:val="left"/>
      <w:pPr>
        <w:ind w:left="3600" w:hanging="360"/>
      </w:pPr>
    </w:lvl>
    <w:lvl w:ilvl="5" w:tplc="67905319" w:tentative="1">
      <w:start w:val="1"/>
      <w:numFmt w:val="lowerRoman"/>
      <w:lvlText w:val="%6."/>
      <w:lvlJc w:val="right"/>
      <w:pPr>
        <w:ind w:left="4320" w:hanging="180"/>
      </w:pPr>
    </w:lvl>
    <w:lvl w:ilvl="6" w:tplc="67905319" w:tentative="1">
      <w:start w:val="1"/>
      <w:numFmt w:val="decimal"/>
      <w:lvlText w:val="%7."/>
      <w:lvlJc w:val="left"/>
      <w:pPr>
        <w:ind w:left="5040" w:hanging="360"/>
      </w:pPr>
    </w:lvl>
    <w:lvl w:ilvl="7" w:tplc="67905319" w:tentative="1">
      <w:start w:val="1"/>
      <w:numFmt w:val="lowerLetter"/>
      <w:lvlText w:val="%8."/>
      <w:lvlJc w:val="left"/>
      <w:pPr>
        <w:ind w:left="5760" w:hanging="360"/>
      </w:pPr>
    </w:lvl>
    <w:lvl w:ilvl="8" w:tplc="67905319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90">
    <w:multiLevelType w:val="hybridMultilevel"/>
    <w:lvl w:ilvl="0" w:tplc="899468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12590">
    <w:abstractNumId w:val="12590"/>
  </w:num>
  <w:num w:numId="12591">
    <w:abstractNumId w:val="12591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1778C"/>
    <w:rsid w:val="002919AA"/>
    <w:rsid w:val="00353CE3"/>
    <w:rsid w:val="00651BFA"/>
    <w:rsid w:val="00700D19"/>
    <w:rsid w:val="00895B7E"/>
    <w:rsid w:val="00A96E1B"/>
    <w:rsid w:val="00B1778C"/>
    <w:rsid w:val="00D64F77"/>
    <w:rsid w:val="00DC5F3D"/>
    <w:rsid w:val="00F642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F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78C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71313316" Type="http://schemas.openxmlformats.org/officeDocument/2006/relationships/numbering" Target="numbering.xml"/><Relationship Id="rId789669316" Type="http://schemas.openxmlformats.org/officeDocument/2006/relationships/footnotes" Target="footnotes.xml"/><Relationship Id="rId724224684" Type="http://schemas.openxmlformats.org/officeDocument/2006/relationships/endnotes" Target="endnotes.xml"/><Relationship Id="rId388622886" Type="http://schemas.openxmlformats.org/officeDocument/2006/relationships/comments" Target="comments.xml"/><Relationship Id="rId197962120" Type="http://schemas.microsoft.com/office/2011/relationships/commentsExtended" Target="commentsExtended.xml"/><Relationship Id="rId325557227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gdKYWv1xu2gZWkOwEX2yX+OVvTQ=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</SignatureValue>
  <KeyInfo>
    <X509Data>
      <X509Certificate>MIIFizCCA3MCFGmuXN4bNSDagNvjEsKHZo/19nwgMA0GCSqGSIb3DQEBCwUAMIGQ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  <mdssi:RelationshipReference SourceId="rId171313316"/>
            <mdssi:RelationshipReference SourceId="rId789669316"/>
            <mdssi:RelationshipReference SourceId="rId724224684"/>
            <mdssi:RelationshipReference SourceId="rId388622886"/>
            <mdssi:RelationshipReference SourceId="rId197962120"/>
            <mdssi:RelationshipReference SourceId="rId325557227"/>
          </Transform>
          <Transform Algorithm="http://www.w3.org/TR/2001/REC-xml-c14n-20010315"/>
        </Transforms>
        <DigestMethod Algorithm="http://www.w3.org/2000/09/xmldsig#sha1"/>
        <DigestValue>EmngzLGpX/AP0pH7K68NFAxm+RU=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fEzpuMXzBvb1HIz4X+kG7n94yAk=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1IZxicx1fHa46f80OeR2fYEmXPo=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png?ContentType=image/png">
        <DigestMethod Algorithm="http://www.w3.org/2000/09/xmldsig#sha1"/>
        <DigestValue>Z7kzjX9rSiC3vfyezlKZWoOJJ28=</DigestValue>
      </Reference>
      <Reference URI="/word/media/image2.png?ContentType=image/png">
        <DigestMethod Algorithm="http://www.w3.org/2000/09/xmldsig#sha1"/>
        <DigestValue>Rh1eP/Flgm/AsY2WlVxNYv0j/UA=</DigestValue>
      </Reference>
      <Reference URI="/word/media/image3.png?ContentType=image/png">
        <DigestMethod Algorithm="http://www.w3.org/2000/09/xmldsig#sha1"/>
        <DigestValue>rj0DJlV4OKRoMOjLKq99udqf3EA=</DigestValue>
      </Reference>
      <Reference URI="/word/media/image4.png?ContentType=image/png">
        <DigestMethod Algorithm="http://www.w3.org/2000/09/xmldsig#sha1"/>
        <DigestValue>eIaOyiT+BgN6mF1fnQm4h/zrBRI=</DigestValue>
      </Reference>
      <Reference URI="/word/media/image5.png?ContentType=image/png">
        <DigestMethod Algorithm="http://www.w3.org/2000/09/xmldsig#sha1"/>
        <DigestValue>pNffeEQvwRxEujL/mfApiePn0Cw=</DigestValue>
      </Reference>
      <Reference URI="/word/media/image6.png?ContentType=image/png">
        <DigestMethod Algorithm="http://www.w3.org/2000/09/xmldsig#sha1"/>
        <DigestValue>oPz/BM7jPm2Mw5R3+KHRG92yBlY=</DigestValue>
      </Reference>
      <Reference URI="/word/media/image7.png?ContentType=image/png">
        <DigestMethod Algorithm="http://www.w3.org/2000/09/xmldsig#sha1"/>
        <DigestValue>dTjph+EX01kx+KkON/udckVaWPg=</DigestValue>
      </Reference>
      <Reference URI="/word/numbering.xml?ContentType=application/vnd.openxmlformats-officedocument.wordprocessingml.numbering+xml">
        <DigestMethod Algorithm="http://www.w3.org/2000/09/xmldsig#sha1"/>
        <DigestValue>qjycb1NAzvfJNhRvGoo5cop4VCA=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Gkm5Ik3ShPsg9FH2lROkRboB83k=</DigestValue>
      </Reference>
      <Reference URI="/word/styles.xml?ContentType=application/vnd.openxmlformats-officedocument.wordprocessingml.styles+xml">
        <DigestMethod Algorithm="http://www.w3.org/2000/09/xmldsig#sha1"/>
        <DigestValue>aSBZssVdSyCInkqH9zwkbaLfIFk=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2021-07-21T12:14:52Z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CafeMax</dc:creator>
  <cp:keywords/>
  <dc:description/>
  <cp:lastModifiedBy>CafeMax</cp:lastModifiedBy>
  <cp:revision>3</cp:revision>
  <dcterms:created xsi:type="dcterms:W3CDTF">2017-08-24T07:41:00Z</dcterms:created>
  <dcterms:modified xsi:type="dcterms:W3CDTF">2017-08-24T07:45:00Z</dcterms:modified>
</cp:coreProperties>
</file>