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5708" w:rsidRDefault="00166695">
      <w:r>
        <w:rPr>
          <w:noProof/>
          <w:lang w:eastAsia="ru-RU"/>
        </w:rPr>
        <w:drawing>
          <wp:inline distT="0" distB="0" distL="0" distR="0">
            <wp:extent cx="9251950" cy="6547280"/>
            <wp:effectExtent l="0" t="0" r="6350" b="6350"/>
            <wp:docPr id="1" name="Рисунок 1" descr="C:\Users\1\Desktop\смета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мета3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695" w:rsidRDefault="00166695">
      <w:r>
        <w:rPr>
          <w:noProof/>
          <w:lang w:eastAsia="ru-RU"/>
        </w:rPr>
        <w:lastRenderedPageBreak/>
        <w:drawing>
          <wp:inline distT="0" distB="0" distL="0" distR="0">
            <wp:extent cx="9251950" cy="6547280"/>
            <wp:effectExtent l="0" t="0" r="6350" b="6350"/>
            <wp:docPr id="2" name="Рисунок 2" descr="C:\Users\1\Desktop\смета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смета 4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603332450510203670830559428146817986133868575776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Гусейнова Анна Петровна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21.07.2021 по 21.07.2022</w:t>
            </w:r>
          </w:p>
        </w:tc>
      </w:tr>
    </w:tbl>
    <w:sectPr xmlns:w="http://schemas.openxmlformats.org/wordprocessingml/2006/main" w:rsidR="00166695" w:rsidSect="00166695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7655">
    <w:multiLevelType w:val="hybridMultilevel"/>
    <w:lvl w:ilvl="0" w:tplc="77666688">
      <w:start w:val="1"/>
      <w:numFmt w:val="decimal"/>
      <w:lvlText w:val="%1."/>
      <w:lvlJc w:val="left"/>
      <w:pPr>
        <w:ind w:left="720" w:hanging="360"/>
      </w:pPr>
    </w:lvl>
    <w:lvl w:ilvl="1" w:tplc="77666688" w:tentative="1">
      <w:start w:val="1"/>
      <w:numFmt w:val="lowerLetter"/>
      <w:lvlText w:val="%2."/>
      <w:lvlJc w:val="left"/>
      <w:pPr>
        <w:ind w:left="1440" w:hanging="360"/>
      </w:pPr>
    </w:lvl>
    <w:lvl w:ilvl="2" w:tplc="77666688" w:tentative="1">
      <w:start w:val="1"/>
      <w:numFmt w:val="lowerRoman"/>
      <w:lvlText w:val="%3."/>
      <w:lvlJc w:val="right"/>
      <w:pPr>
        <w:ind w:left="2160" w:hanging="180"/>
      </w:pPr>
    </w:lvl>
    <w:lvl w:ilvl="3" w:tplc="77666688" w:tentative="1">
      <w:start w:val="1"/>
      <w:numFmt w:val="decimal"/>
      <w:lvlText w:val="%4."/>
      <w:lvlJc w:val="left"/>
      <w:pPr>
        <w:ind w:left="2880" w:hanging="360"/>
      </w:pPr>
    </w:lvl>
    <w:lvl w:ilvl="4" w:tplc="77666688" w:tentative="1">
      <w:start w:val="1"/>
      <w:numFmt w:val="lowerLetter"/>
      <w:lvlText w:val="%5."/>
      <w:lvlJc w:val="left"/>
      <w:pPr>
        <w:ind w:left="3600" w:hanging="360"/>
      </w:pPr>
    </w:lvl>
    <w:lvl w:ilvl="5" w:tplc="77666688" w:tentative="1">
      <w:start w:val="1"/>
      <w:numFmt w:val="lowerRoman"/>
      <w:lvlText w:val="%6."/>
      <w:lvlJc w:val="right"/>
      <w:pPr>
        <w:ind w:left="4320" w:hanging="180"/>
      </w:pPr>
    </w:lvl>
    <w:lvl w:ilvl="6" w:tplc="77666688" w:tentative="1">
      <w:start w:val="1"/>
      <w:numFmt w:val="decimal"/>
      <w:lvlText w:val="%7."/>
      <w:lvlJc w:val="left"/>
      <w:pPr>
        <w:ind w:left="5040" w:hanging="360"/>
      </w:pPr>
    </w:lvl>
    <w:lvl w:ilvl="7" w:tplc="77666688" w:tentative="1">
      <w:start w:val="1"/>
      <w:numFmt w:val="lowerLetter"/>
      <w:lvlText w:val="%8."/>
      <w:lvlJc w:val="left"/>
      <w:pPr>
        <w:ind w:left="5760" w:hanging="360"/>
      </w:pPr>
    </w:lvl>
    <w:lvl w:ilvl="8" w:tplc="7766668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54">
    <w:multiLevelType w:val="hybridMultilevel"/>
    <w:lvl w:ilvl="0" w:tplc="59684727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17654">
    <w:abstractNumId w:val="17654"/>
  </w:num>
  <w:num w:numId="17655">
    <w:abstractNumId w:val="17655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2E30"/>
    <w:rsid w:val="00166695"/>
    <w:rsid w:val="00385708"/>
    <w:rsid w:val="004B2E30"/>
    <w:rsid w:val="00BC6AB3"/>
    <w:rsid w:val="00E85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6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6695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6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66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33870563" Type="http://schemas.openxmlformats.org/officeDocument/2006/relationships/numbering" Target="numbering.xml"/><Relationship Id="rId849405712" Type="http://schemas.openxmlformats.org/officeDocument/2006/relationships/footnotes" Target="footnotes.xml"/><Relationship Id="rId289896141" Type="http://schemas.openxmlformats.org/officeDocument/2006/relationships/endnotes" Target="endnotes.xml"/><Relationship Id="rId234115918" Type="http://schemas.openxmlformats.org/officeDocument/2006/relationships/comments" Target="comments.xml"/><Relationship Id="rId639587636" Type="http://schemas.microsoft.com/office/2011/relationships/commentsExtended" Target="commentsExtended.xml"/><Relationship Id="rId909148878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NcCUJcVqV1jiohR2bIwmYrpmzt0=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</SignatureValue>
  <KeyInfo>
    <X509Data>
      <X509Certificate>MIIFizCCA3MCFGmuXN4bNSDagNvjEsKHZo/19nwgMA0GCSqGSIb3DQEBCwUAMIGQ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933870563"/>
            <mdssi:RelationshipReference SourceId="rId849405712"/>
            <mdssi:RelationshipReference SourceId="rId289896141"/>
            <mdssi:RelationshipReference SourceId="rId234115918"/>
            <mdssi:RelationshipReference SourceId="rId639587636"/>
            <mdssi:RelationshipReference SourceId="rId909148878"/>
          </Transform>
          <Transform Algorithm="http://www.w3.org/TR/2001/REC-xml-c14n-20010315"/>
        </Transforms>
        <DigestMethod Algorithm="http://www.w3.org/2000/09/xmldsig#sha1"/>
        <DigestValue>a3oCN8zTFkDuSmlPE5j/Dt9vfao=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P0xFVh89k0ayyrrPwLgr6rL+g2Y=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G44c9k2q+xkjZZ7tSalHymBRX9s=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/qxvtPvStMYhuCh7F69p03g6EqU=</DigestValue>
      </Reference>
      <Reference URI="/word/media/image2.tiff?ContentType=image/tiff">
        <DigestMethod Algorithm="http://www.w3.org/2000/09/xmldsig#sha1"/>
        <DigestValue>dolhLcdBnbLkwb4yYX07sG/OUPY=</DigestValue>
      </Reference>
      <Reference URI="/word/numbering.xml?ContentType=application/vnd.openxmlformats-officedocument.wordprocessingml.numbering+xml">
        <DigestMethod Algorithm="http://www.w3.org/2000/09/xmldsig#sha1"/>
        <DigestValue>x8vt7RxyF+AVpHAT1BV/6LxreBo=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BVbKlhzMH1UMUcbkyTl3rOCR0PY=</DigestValue>
      </Reference>
      <Reference URI="/word/styles.xml?ContentType=application/vnd.openxmlformats-officedocument.wordprocessingml.styles+xml">
        <DigestMethod Algorithm="http://www.w3.org/2000/09/xmldsig#sha1"/>
        <DigestValue>7EC9gnfSL53iqpSxtxKCKNyl9GY=</DigestValue>
      </Reference>
      <Reference URI="/word/stylesWithEffects.xml?ContentType=application/vnd.ms-word.stylesWithEffects+xml">
        <DigestMethod Algorithm="http://www.w3.org/2000/09/xmldsig#sha1"/>
        <DigestValue>+6EPbVMXlOHg2WXcxd57Qjk/lpY=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zc1/q2WodslX0pAdux4ZQmR9PMU=</DigestValue>
      </Reference>
    </Manifest>
    <SignatureProperties>
      <SignatureProperty Id="idSignatureTime" Target="#idPackageSignature">
        <mdssi:SignatureTime>
          <mdssi:Format>YYYY-MM-DDThh:mm:ssTZD</mdssi:Format>
          <mdssi:Value>2021-07-21T12:15:24Z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>diakov.net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3</cp:revision>
  <dcterms:created xsi:type="dcterms:W3CDTF">2019-02-28T10:15:00Z</dcterms:created>
  <dcterms:modified xsi:type="dcterms:W3CDTF">2019-02-28T10:16:00Z</dcterms:modified>
</cp:coreProperties>
</file>