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Default Extension="gif" ContentType="image/gif"> </Default>
  <Default Extension="jpg" ContentType="image/jpg"> </Default>
  <Default Extension="bmp" ContentType="image/bmp"> </Default>
  <Override PartName="/word/comments.xml" ContentType="application/vnd.openxmlformats-officedocument.wordprocessingml.comments+xml"/>
  <Override PartName="/word/commentsExtended.xml" ContentType="application/vnd.openxmlformats-officedocument.wordprocessingml.commentsExtended+xml"/>
  <Override PartName="/word/people.xml" ContentType="application/vnd.openxmlformats-officedocument.wordprocessingml.people+xml"/>
  <Default Extension="sigs" ContentType="application/vnd.openxmlformats-package.digital-signature-origin"/>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D3960" w:rsidRDefault="00BD3960" w:rsidP="00BD3960">
      <w:pPr>
        <w:spacing w:after="0"/>
        <w:ind w:left="4691" w:right="0" w:hanging="4975"/>
        <w:jc w:val="left"/>
        <w:rPr>
          <w:rFonts w:ascii="Bookman Old Style" w:eastAsia="Bookman Old Style" w:hAnsi="Bookman Old Style" w:cs="Bookman Old Style"/>
          <w:b/>
          <w:color w:val="1D1B11"/>
          <w:sz w:val="28"/>
        </w:rPr>
      </w:pPr>
      <w:bookmarkStart w:id="0" w:name="_GoBack"/>
      <w:r w:rsidRPr="00BD3960">
        <w:rPr>
          <w:rFonts w:ascii="Bookman Old Style" w:eastAsia="Bookman Old Style" w:hAnsi="Bookman Old Style" w:cs="Bookman Old Style"/>
          <w:b/>
          <w:noProof/>
          <w:color w:val="1D1B11"/>
          <w:sz w:val="28"/>
        </w:rPr>
        <w:drawing>
          <wp:inline distT="0" distB="0" distL="0" distR="0">
            <wp:extent cx="6648450" cy="9485467"/>
            <wp:effectExtent l="0" t="0" r="0" b="1905"/>
            <wp:docPr id="1" name="Рисунок 1" descr="C:\Users\Dina\Pictures\ControlCenter4\Scan\CCI1610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ina\Pictures\ControlCenter4\Scan\CCI1610201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48450" cy="9485467"/>
                    </a:xfrm>
                    <a:prstGeom prst="rect">
                      <a:avLst/>
                    </a:prstGeom>
                    <a:noFill/>
                    <a:ln>
                      <a:noFill/>
                    </a:ln>
                  </pic:spPr>
                </pic:pic>
              </a:graphicData>
            </a:graphic>
          </wp:inline>
        </w:drawing>
      </w:r>
      <w:bookmarkEnd w:id="0"/>
    </w:p>
    <w:p w:rsidR="00411B99" w:rsidRDefault="00411B99" w:rsidP="00411B99">
      <w:pPr>
        <w:spacing w:after="0"/>
        <w:ind w:left="0" w:right="0" w:firstLine="0"/>
        <w:jc w:val="left"/>
        <w:rPr>
          <w:rFonts w:ascii="Bookman Old Style" w:eastAsia="Bookman Old Style" w:hAnsi="Bookman Old Style" w:cs="Bookman Old Style"/>
          <w:b/>
          <w:color w:val="1D1B11"/>
          <w:sz w:val="28"/>
        </w:rPr>
      </w:pPr>
      <w:r>
        <w:rPr>
          <w:rFonts w:ascii="Bookman Old Style" w:eastAsia="Bookman Old Style" w:hAnsi="Bookman Old Style" w:cs="Bookman Old Style"/>
          <w:b/>
          <w:color w:val="1D1B11"/>
          <w:sz w:val="28"/>
        </w:rPr>
        <w:lastRenderedPageBreak/>
        <w:t xml:space="preserve">Муниципальное казенное дошкольное образовательное учреждение с.Агачаул, Карабудахкентский район, </w:t>
      </w:r>
    </w:p>
    <w:p w:rsidR="00411B99" w:rsidRPr="00411B99" w:rsidRDefault="00411B99" w:rsidP="00411B99">
      <w:pPr>
        <w:spacing w:after="0"/>
        <w:ind w:left="0" w:right="0" w:firstLine="0"/>
        <w:jc w:val="left"/>
        <w:rPr>
          <w:rFonts w:ascii="Bookman Old Style" w:eastAsia="Bookman Old Style" w:hAnsi="Bookman Old Style" w:cs="Bookman Old Style"/>
          <w:b/>
          <w:color w:val="1D1B11"/>
          <w:sz w:val="28"/>
        </w:rPr>
      </w:pPr>
      <w:r>
        <w:rPr>
          <w:rFonts w:ascii="Bookman Old Style" w:eastAsia="Bookman Old Style" w:hAnsi="Bookman Old Style" w:cs="Bookman Old Style"/>
          <w:b/>
          <w:color w:val="1D1B11"/>
          <w:sz w:val="28"/>
        </w:rPr>
        <w:t xml:space="preserve">             «Детский сад №15 «Звездочка» </w:t>
      </w: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r>
        <w:rPr>
          <w:rFonts w:ascii="Bookman Old Style" w:eastAsia="Bookman Old Style" w:hAnsi="Bookman Old Style" w:cs="Bookman Old Style"/>
          <w:b/>
          <w:color w:val="1D1B11"/>
          <w:sz w:val="28"/>
        </w:rPr>
        <w:t>Утверждаю:</w:t>
      </w: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r>
        <w:rPr>
          <w:rFonts w:ascii="Bookman Old Style" w:eastAsia="Bookman Old Style" w:hAnsi="Bookman Old Style" w:cs="Bookman Old Style"/>
          <w:b/>
          <w:color w:val="1D1B11"/>
          <w:sz w:val="28"/>
        </w:rPr>
        <w:t>Заведующий МКДОУ №15</w:t>
      </w:r>
    </w:p>
    <w:p w:rsidR="00411B99" w:rsidRDefault="00411B99">
      <w:pPr>
        <w:spacing w:after="0"/>
        <w:ind w:left="5593" w:right="0" w:firstLine="0"/>
        <w:jc w:val="left"/>
        <w:rPr>
          <w:rFonts w:ascii="Bookman Old Style" w:eastAsia="Bookman Old Style" w:hAnsi="Bookman Old Style" w:cs="Bookman Old Style"/>
          <w:b/>
          <w:color w:val="1D1B11"/>
          <w:sz w:val="28"/>
        </w:rPr>
      </w:pPr>
      <w:r>
        <w:rPr>
          <w:rFonts w:ascii="Bookman Old Style" w:eastAsia="Bookman Old Style" w:hAnsi="Bookman Old Style" w:cs="Bookman Old Style"/>
          <w:b/>
          <w:color w:val="1D1B11"/>
          <w:sz w:val="28"/>
        </w:rPr>
        <w:t>«Звездочка»</w:t>
      </w:r>
    </w:p>
    <w:p w:rsidR="00411B99" w:rsidRDefault="00411B99">
      <w:pPr>
        <w:spacing w:after="0"/>
        <w:ind w:left="5593" w:right="0" w:firstLine="0"/>
        <w:jc w:val="left"/>
        <w:rPr>
          <w:rFonts w:ascii="Bookman Old Style" w:eastAsia="Bookman Old Style" w:hAnsi="Bookman Old Style" w:cs="Bookman Old Style"/>
          <w:b/>
          <w:color w:val="1D1B11"/>
          <w:sz w:val="28"/>
        </w:rPr>
      </w:pPr>
      <w:r>
        <w:rPr>
          <w:rFonts w:ascii="Bookman Old Style" w:eastAsia="Bookman Old Style" w:hAnsi="Bookman Old Style" w:cs="Bookman Old Style"/>
          <w:b/>
          <w:color w:val="1D1B11"/>
          <w:sz w:val="28"/>
        </w:rPr>
        <w:t>__________Муртазалиева Д.С.</w:t>
      </w:r>
    </w:p>
    <w:p w:rsidR="00411B99" w:rsidRDefault="00411B99">
      <w:pPr>
        <w:spacing w:after="0"/>
        <w:ind w:left="5593" w:right="0" w:firstLine="0"/>
        <w:jc w:val="left"/>
        <w:rPr>
          <w:rFonts w:ascii="Bookman Old Style" w:eastAsia="Bookman Old Style" w:hAnsi="Bookman Old Style" w:cs="Bookman Old Style"/>
          <w:b/>
          <w:color w:val="1D1B11"/>
          <w:sz w:val="28"/>
        </w:rPr>
      </w:pPr>
      <w:r>
        <w:rPr>
          <w:rFonts w:ascii="Bookman Old Style" w:eastAsia="Bookman Old Style" w:hAnsi="Bookman Old Style" w:cs="Bookman Old Style"/>
          <w:b/>
          <w:color w:val="1D1B11"/>
          <w:sz w:val="28"/>
        </w:rPr>
        <w:t>Приказ №208</w:t>
      </w:r>
    </w:p>
    <w:p w:rsidR="00411B99" w:rsidRDefault="00411B99">
      <w:pPr>
        <w:spacing w:after="0"/>
        <w:ind w:left="5593" w:right="0" w:firstLine="0"/>
        <w:jc w:val="left"/>
        <w:rPr>
          <w:rFonts w:ascii="Bookman Old Style" w:eastAsia="Bookman Old Style" w:hAnsi="Bookman Old Style" w:cs="Bookman Old Style"/>
          <w:b/>
          <w:color w:val="1D1B11"/>
          <w:sz w:val="28"/>
        </w:rPr>
      </w:pPr>
      <w:r>
        <w:rPr>
          <w:rFonts w:ascii="Bookman Old Style" w:eastAsia="Bookman Old Style" w:hAnsi="Bookman Old Style" w:cs="Bookman Old Style"/>
          <w:b/>
          <w:color w:val="1D1B11"/>
          <w:sz w:val="28"/>
        </w:rPr>
        <w:t>От 02.03.2015г.</w:t>
      </w: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rsidP="00411B99">
      <w:pPr>
        <w:spacing w:after="0"/>
        <w:ind w:right="0"/>
        <w:jc w:val="left"/>
        <w:rPr>
          <w:rFonts w:ascii="Bookman Old Style" w:eastAsia="Bookman Old Style" w:hAnsi="Bookman Old Style" w:cs="Bookman Old Style"/>
          <w:b/>
          <w:color w:val="1D1B11"/>
          <w:sz w:val="28"/>
        </w:rPr>
      </w:pPr>
      <w:r>
        <w:rPr>
          <w:rFonts w:ascii="Bookman Old Style" w:eastAsia="Bookman Old Style" w:hAnsi="Bookman Old Style" w:cs="Bookman Old Style"/>
          <w:b/>
          <w:color w:val="1D1B11"/>
          <w:sz w:val="28"/>
        </w:rPr>
        <w:t xml:space="preserve">ОСНОВНАЯ ОБЩЕОБРАЗОВАТЕЛЬНАЯ ПРОГРАММА ДОШКОЛЬНОГО ОБРАЗОВАНИЯ МКДОК №15 «ЗВЕЗДОЧКА» </w:t>
      </w: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rsidP="00411B99">
      <w:pPr>
        <w:spacing w:after="0"/>
        <w:ind w:left="5593" w:right="0" w:firstLine="0"/>
        <w:rPr>
          <w:rFonts w:ascii="Bookman Old Style" w:eastAsia="Bookman Old Style" w:hAnsi="Bookman Old Style" w:cs="Bookman Old Style"/>
          <w:b/>
          <w:color w:val="1D1B11"/>
          <w:sz w:val="28"/>
        </w:rPr>
      </w:pPr>
      <w:r>
        <w:rPr>
          <w:rFonts w:ascii="Bookman Old Style" w:eastAsia="Bookman Old Style" w:hAnsi="Bookman Old Style" w:cs="Bookman Old Style"/>
          <w:b/>
          <w:color w:val="1D1B11"/>
          <w:sz w:val="28"/>
        </w:rPr>
        <w:t xml:space="preserve">Утверждена </w:t>
      </w:r>
    </w:p>
    <w:p w:rsidR="00411B99" w:rsidRDefault="00411B99" w:rsidP="00411B99">
      <w:pPr>
        <w:spacing w:after="0"/>
        <w:ind w:left="5593" w:right="0" w:firstLine="0"/>
        <w:rPr>
          <w:rFonts w:ascii="Bookman Old Style" w:eastAsia="Bookman Old Style" w:hAnsi="Bookman Old Style" w:cs="Bookman Old Style"/>
          <w:b/>
          <w:color w:val="1D1B11"/>
          <w:sz w:val="28"/>
        </w:rPr>
      </w:pPr>
      <w:r>
        <w:rPr>
          <w:rFonts w:ascii="Bookman Old Style" w:eastAsia="Bookman Old Style" w:hAnsi="Bookman Old Style" w:cs="Bookman Old Style"/>
          <w:b/>
          <w:color w:val="1D1B11"/>
          <w:sz w:val="28"/>
        </w:rPr>
        <w:t xml:space="preserve">на педсовете </w:t>
      </w:r>
    </w:p>
    <w:p w:rsidR="00411B99" w:rsidRDefault="00411B99" w:rsidP="00411B99">
      <w:pPr>
        <w:tabs>
          <w:tab w:val="left" w:pos="7140"/>
        </w:tabs>
        <w:spacing w:after="0"/>
        <w:ind w:left="5593" w:right="0" w:firstLine="0"/>
        <w:jc w:val="left"/>
        <w:rPr>
          <w:rFonts w:ascii="Bookman Old Style" w:eastAsia="Bookman Old Style" w:hAnsi="Bookman Old Style" w:cs="Bookman Old Style"/>
          <w:b/>
          <w:color w:val="1D1B11"/>
          <w:sz w:val="28"/>
        </w:rPr>
      </w:pPr>
      <w:r>
        <w:rPr>
          <w:rFonts w:ascii="Bookman Old Style" w:eastAsia="Bookman Old Style" w:hAnsi="Bookman Old Style" w:cs="Bookman Old Style"/>
          <w:b/>
          <w:color w:val="1D1B11"/>
          <w:sz w:val="28"/>
        </w:rPr>
        <w:t>протокол №1 от 02.03.2015г.</w:t>
      </w: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rsidP="00411B99">
      <w:pPr>
        <w:spacing w:after="0"/>
        <w:ind w:right="0"/>
        <w:jc w:val="left"/>
        <w:rPr>
          <w:rFonts w:ascii="Bookman Old Style" w:eastAsia="Bookman Old Style" w:hAnsi="Bookman Old Style" w:cs="Bookman Old Style"/>
          <w:b/>
          <w:color w:val="1D1B11"/>
          <w:sz w:val="28"/>
        </w:rPr>
      </w:pPr>
      <w:r>
        <w:rPr>
          <w:rFonts w:ascii="Bookman Old Style" w:eastAsia="Bookman Old Style" w:hAnsi="Bookman Old Style" w:cs="Bookman Old Style"/>
          <w:b/>
          <w:color w:val="1D1B11"/>
          <w:sz w:val="28"/>
        </w:rPr>
        <w:t xml:space="preserve">                                    с.Агачаул</w:t>
      </w: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411B99" w:rsidRDefault="00411B99">
      <w:pPr>
        <w:spacing w:after="0"/>
        <w:ind w:left="5593" w:right="0" w:firstLine="0"/>
        <w:jc w:val="left"/>
        <w:rPr>
          <w:rFonts w:ascii="Bookman Old Style" w:eastAsia="Bookman Old Style" w:hAnsi="Bookman Old Style" w:cs="Bookman Old Style"/>
          <w:b/>
          <w:color w:val="1D1B11"/>
          <w:sz w:val="28"/>
        </w:rPr>
      </w:pPr>
    </w:p>
    <w:p w:rsidR="00C00836" w:rsidRDefault="00E56B5D" w:rsidP="00411B99">
      <w:pPr>
        <w:spacing w:after="0"/>
        <w:ind w:left="0" w:right="0" w:firstLine="0"/>
        <w:jc w:val="left"/>
      </w:pPr>
      <w:r>
        <w:rPr>
          <w:rFonts w:ascii="Bookman Old Style" w:eastAsia="Bookman Old Style" w:hAnsi="Bookman Old Style" w:cs="Bookman Old Style"/>
          <w:b/>
          <w:color w:val="1D1B11"/>
          <w:sz w:val="28"/>
        </w:rPr>
        <w:t xml:space="preserve"> </w:t>
      </w:r>
    </w:p>
    <w:p w:rsidR="00C00836" w:rsidRDefault="00E56B5D" w:rsidP="00E56B5D">
      <w:pPr>
        <w:spacing w:after="0"/>
        <w:ind w:left="0" w:right="27" w:firstLine="0"/>
      </w:pPr>
      <w:r w:rsidRPr="00C35CC6">
        <w:rPr>
          <w:rFonts w:ascii="Bookman Old Style" w:eastAsia="Bookman Old Style" w:hAnsi="Bookman Old Style" w:cs="Bookman Old Style"/>
          <w:b/>
          <w:color w:val="1D1B11"/>
          <w:sz w:val="28"/>
        </w:rPr>
        <w:t xml:space="preserve">                       </w:t>
      </w:r>
      <w:r w:rsidR="00411B99">
        <w:rPr>
          <w:rFonts w:ascii="Bookman Old Style" w:eastAsia="Bookman Old Style" w:hAnsi="Bookman Old Style" w:cs="Bookman Old Style"/>
          <w:b/>
          <w:color w:val="1D1B11"/>
          <w:sz w:val="28"/>
        </w:rPr>
        <w:t xml:space="preserve">                     </w:t>
      </w:r>
      <w:r>
        <w:rPr>
          <w:rFonts w:ascii="Bookman Old Style" w:eastAsia="Bookman Old Style" w:hAnsi="Bookman Old Style" w:cs="Bookman Old Style"/>
          <w:b/>
          <w:color w:val="1D1B11"/>
          <w:sz w:val="28"/>
        </w:rPr>
        <w:t xml:space="preserve">Содержание  </w:t>
      </w:r>
    </w:p>
    <w:p w:rsidR="00C00836" w:rsidRDefault="00E56B5D">
      <w:pPr>
        <w:spacing w:after="7"/>
        <w:ind w:left="653" w:right="-15"/>
        <w:jc w:val="left"/>
      </w:pPr>
      <w:r>
        <w:rPr>
          <w:rFonts w:ascii="Bookman Old Style" w:eastAsia="Bookman Old Style" w:hAnsi="Bookman Old Style" w:cs="Bookman Old Style"/>
          <w:b/>
          <w:color w:val="1D1B11"/>
          <w:sz w:val="28"/>
        </w:rPr>
        <w:t xml:space="preserve">основной </w:t>
      </w:r>
      <w:r w:rsidR="00C35CC6">
        <w:rPr>
          <w:rFonts w:ascii="Bookman Old Style" w:eastAsia="Bookman Old Style" w:hAnsi="Bookman Old Style" w:cs="Bookman Old Style"/>
          <w:b/>
          <w:color w:val="1D1B11"/>
          <w:sz w:val="28"/>
        </w:rPr>
        <w:t>общеобразовательной программы МКДОУ  № 15</w:t>
      </w:r>
      <w:r>
        <w:rPr>
          <w:rFonts w:ascii="Bookman Old Style" w:eastAsia="Bookman Old Style" w:hAnsi="Bookman Old Style" w:cs="Bookman Old Style"/>
          <w:b/>
          <w:color w:val="1D1B11"/>
          <w:sz w:val="28"/>
        </w:rPr>
        <w:t xml:space="preserve"> </w:t>
      </w:r>
    </w:p>
    <w:p w:rsidR="00C00836" w:rsidRDefault="00E56B5D">
      <w:pPr>
        <w:spacing w:after="7" w:line="276" w:lineRule="auto"/>
        <w:ind w:left="0" w:right="0" w:firstLine="0"/>
        <w:jc w:val="center"/>
      </w:pPr>
      <w:r>
        <w:rPr>
          <w:rFonts w:ascii="Bookman Old Style" w:eastAsia="Bookman Old Style" w:hAnsi="Bookman Old Style" w:cs="Bookman Old Style"/>
          <w:b/>
          <w:color w:val="1D1B11"/>
          <w:sz w:val="28"/>
        </w:rPr>
        <w:t xml:space="preserve"> </w:t>
      </w:r>
    </w:p>
    <w:tbl>
      <w:tblPr>
        <w:tblStyle w:val="TableGrid"/>
        <w:tblW w:w="10259" w:type="dxa"/>
        <w:tblInd w:w="478" w:type="dxa"/>
        <w:tblCellMar>
          <w:left w:w="108" w:type="dxa"/>
          <w:right w:w="56" w:type="dxa"/>
        </w:tblCellMar>
        <w:tblLook w:val="04A0" w:firstRow="1" w:lastRow="0" w:firstColumn="1" w:lastColumn="0" w:noHBand="0" w:noVBand="1"/>
      </w:tblPr>
      <w:tblGrid>
        <w:gridCol w:w="966"/>
        <w:gridCol w:w="9293"/>
      </w:tblGrid>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Паспорт  Программы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I</w:t>
            </w:r>
            <w:r>
              <w:t xml:space="preserve">.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ЦЕЛЕВОЙ РАЗДЕЛ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 1.1.</w:t>
            </w:r>
            <w:r>
              <w:rPr>
                <w:b/>
              </w:rPr>
              <w:t xml:space="preserve">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Пояснительная записка   </w:t>
            </w:r>
          </w:p>
        </w:tc>
      </w:tr>
      <w:tr w:rsidR="00C35CC6" w:rsidTr="00C35CC6">
        <w:trPr>
          <w:trHeight w:val="926"/>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1.2.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63"/>
              <w:ind w:left="0" w:right="0" w:firstLine="0"/>
              <w:jc w:val="left"/>
            </w:pPr>
            <w:r>
              <w:t xml:space="preserve">Характеристики особенностей развития детей: </w:t>
            </w:r>
          </w:p>
          <w:p w:rsidR="00C35CC6" w:rsidRDefault="00C35CC6">
            <w:pPr>
              <w:spacing w:after="0" w:line="276" w:lineRule="auto"/>
              <w:ind w:left="542" w:right="2302" w:firstLine="0"/>
              <w:jc w:val="left"/>
            </w:pPr>
            <w:r>
              <w:rPr>
                <w:rFonts w:ascii="Calibri" w:eastAsia="Calibri" w:hAnsi="Calibri" w:cs="Calibri"/>
                <w:noProof/>
                <w:sz w:val="22"/>
              </w:rPr>
              <mc:AlternateContent>
                <mc:Choice Requires="wpg">
                  <w:drawing>
                    <wp:anchor distT="0" distB="0" distL="114300" distR="114300" simplePos="0" relativeHeight="251757568" behindDoc="0" locked="0" layoutInCell="1" allowOverlap="1" wp14:anchorId="5E6379DC" wp14:editId="2946C2DE">
                      <wp:simplePos x="0" y="0"/>
                      <wp:positionH relativeFrom="column">
                        <wp:posOffset>260604</wp:posOffset>
                      </wp:positionH>
                      <wp:positionV relativeFrom="paragraph">
                        <wp:posOffset>-45592</wp:posOffset>
                      </wp:positionV>
                      <wp:extent cx="167640" cy="374904"/>
                      <wp:effectExtent l="0" t="0" r="0" b="0"/>
                      <wp:wrapSquare wrapText="bothSides"/>
                      <wp:docPr id="317312" name="Group 317312"/>
                      <wp:cNvGraphicFramePr/>
                      <a:graphic xmlns:a="http://schemas.openxmlformats.org/drawingml/2006/main">
                        <a:graphicData uri="http://schemas.microsoft.com/office/word/2010/wordprocessingGroup">
                          <wpg:wgp>
                            <wpg:cNvGrpSpPr/>
                            <wpg:grpSpPr>
                              <a:xfrm>
                                <a:off x="0" y="0"/>
                                <a:ext cx="167640" cy="374904"/>
                                <a:chOff x="0" y="0"/>
                                <a:chExt cx="167640" cy="374904"/>
                              </a:xfrm>
                            </wpg:grpSpPr>
                            <pic:pic xmlns:pic="http://schemas.openxmlformats.org/drawingml/2006/picture">
                              <pic:nvPicPr>
                                <pic:cNvPr id="94" name="Picture 94"/>
                                <pic:cNvPicPr/>
                              </pic:nvPicPr>
                              <pic:blipFill>
                                <a:blip r:embed="rId9"/>
                                <a:stretch>
                                  <a:fillRect/>
                                </a:stretch>
                              </pic:blipFill>
                              <pic:spPr>
                                <a:xfrm>
                                  <a:off x="0" y="0"/>
                                  <a:ext cx="167640" cy="187452"/>
                                </a:xfrm>
                                <a:prstGeom prst="rect">
                                  <a:avLst/>
                                </a:prstGeom>
                              </pic:spPr>
                            </pic:pic>
                            <pic:pic xmlns:pic="http://schemas.openxmlformats.org/drawingml/2006/picture">
                              <pic:nvPicPr>
                                <pic:cNvPr id="99" name="Picture 99"/>
                                <pic:cNvPicPr/>
                              </pic:nvPicPr>
                              <pic:blipFill>
                                <a:blip r:embed="rId9"/>
                                <a:stretch>
                                  <a:fillRect/>
                                </a:stretch>
                              </pic:blipFill>
                              <pic:spPr>
                                <a:xfrm>
                                  <a:off x="0" y="187452"/>
                                  <a:ext cx="167640" cy="187452"/>
                                </a:xfrm>
                                <a:prstGeom prst="rect">
                                  <a:avLst/>
                                </a:prstGeom>
                              </pic:spPr>
                            </pic:pic>
                          </wpg:wgp>
                        </a:graphicData>
                      </a:graphic>
                    </wp:anchor>
                  </w:drawing>
                </mc:Choice>
                <mc:Fallback>
                  <w:pict>
                    <v:group w14:anchorId="714F7BD2" id="Group 317312" o:spid="_x0000_s1026" style="position:absolute;margin-left:20.5pt;margin-top:-3.6pt;width:13.2pt;height:29.5pt;z-index:251757568" coordsize="167640,3749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4" o:spid="_x0000_s1027" type="#_x0000_t75" style="position:absolute;width:167640;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t3RPEAAAA2wAAAA8AAABkcnMvZG93bnJldi54bWxEj0+LwjAUxO8LfofwBG9r6lJEq1F0QfHi&#10;Yf17fTZv27rNS2mi1v30RhA8DjPzG2Y8bUwprlS7wrKCXjcCQZxaXXCmYLddfA5AOI+ssbRMCu7k&#10;YDppfYwx0fbGP3Td+EwECLsEFeTeV4mULs3JoOvaijh4v7Y26IOsM6lrvAW4KeVXFPWlwYLDQo4V&#10;feeU/m0uRsFyOMOj2Z/P//FhfZrP/aq3LGKlOu1mNgLhqfHv8Ku90gqGMTy/hB8gJ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Et3RPEAAAA2wAAAA8AAAAAAAAAAAAAAAAA&#10;nwIAAGRycy9kb3ducmV2LnhtbFBLBQYAAAAABAAEAPcAAACQAwAAAAA=&#10;">
                        <v:imagedata r:id="rId10" o:title=""/>
                      </v:shape>
                      <v:shape id="Picture 99" o:spid="_x0000_s1028" type="#_x0000_t75" style="position:absolute;top:187452;width:167640;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8sco3FAAAA2wAAAA8AAABkcnMvZG93bnJldi54bWxEj0FrwkAUhO+C/2F5Qm+6iUhpUlcxQiWX&#10;HrTaXl+zzySafRuy25j667uFQo/DzHzDLNeDaURPnastK4hnEQjiwuqaSwXHt5fpEwjnkTU2lknB&#10;NzlYr8ajJaba3nhP/cGXIkDYpaig8r5NpXRFRQbdzLbEwTvbzqAPsiul7vAW4KaR8yh6lAZrDgsV&#10;trStqLgevoyCXbLBD3O6XO6L99fPLPN5vKsXSj1Mhs0zCE+D/w//tXOtIEng90v4AXL1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PLHKNxQAAANsAAAAPAAAAAAAAAAAAAAAA&#10;AJ8CAABkcnMvZG93bnJldi54bWxQSwUGAAAAAAQABAD3AAAAkQMAAAAA&#10;">
                        <v:imagedata r:id="rId10" o:title=""/>
                      </v:shape>
                      <w10:wrap type="square"/>
                    </v:group>
                  </w:pict>
                </mc:Fallback>
              </mc:AlternateContent>
            </w:r>
            <w:r>
              <w:rPr>
                <w:rFonts w:ascii="Arial" w:eastAsia="Arial" w:hAnsi="Arial" w:cs="Arial"/>
              </w:rPr>
              <w:t xml:space="preserve"> </w:t>
            </w:r>
            <w:r>
              <w:t xml:space="preserve">раннего и дошкольного возраста </w:t>
            </w:r>
            <w:r>
              <w:rPr>
                <w:rFonts w:ascii="Arial" w:eastAsia="Arial" w:hAnsi="Arial" w:cs="Arial"/>
              </w:rPr>
              <w:t xml:space="preserve"> </w:t>
            </w:r>
            <w:r>
              <w:t xml:space="preserve">детей с ограниченными возможностями здоровья.  </w:t>
            </w:r>
          </w:p>
        </w:tc>
      </w:tr>
      <w:tr w:rsidR="00C35CC6" w:rsidTr="00C35CC6">
        <w:trPr>
          <w:trHeight w:val="888"/>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1.3.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41"/>
              <w:ind w:left="0" w:right="0" w:firstLine="0"/>
              <w:jc w:val="left"/>
            </w:pPr>
            <w:r>
              <w:t xml:space="preserve">Планируемые результаты освоения программы в виде целевых ориентиров: </w:t>
            </w:r>
          </w:p>
          <w:p w:rsidR="00C35CC6" w:rsidRDefault="00C35CC6">
            <w:pPr>
              <w:numPr>
                <w:ilvl w:val="0"/>
                <w:numId w:val="22"/>
              </w:numPr>
              <w:spacing w:after="44"/>
              <w:ind w:right="0" w:hanging="139"/>
              <w:jc w:val="left"/>
            </w:pPr>
            <w:r>
              <w:t xml:space="preserve">обязательная часть </w:t>
            </w:r>
          </w:p>
          <w:p w:rsidR="00C35CC6" w:rsidRDefault="00C35CC6">
            <w:pPr>
              <w:numPr>
                <w:ilvl w:val="0"/>
                <w:numId w:val="22"/>
              </w:numPr>
              <w:spacing w:after="0" w:line="276" w:lineRule="auto"/>
              <w:ind w:right="0" w:hanging="139"/>
              <w:jc w:val="left"/>
            </w:pPr>
            <w:r>
              <w:t xml:space="preserve">часть, формируемая участниками образовательных отношений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1.4.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Система оценки результатов освоения Программы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II.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СОДЕРЖАТЕЛЬНЫЙ  РАЗДЕЛ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2.1.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Проектирование образовательной деятельности </w:t>
            </w:r>
          </w:p>
        </w:tc>
      </w:tr>
      <w:tr w:rsidR="00C35CC6" w:rsidTr="00C35CC6">
        <w:trPr>
          <w:trHeight w:val="305"/>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2.2.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Содержание образовательной работы  по образовательным областям:</w:t>
            </w:r>
            <w:r>
              <w:rPr>
                <w:b/>
              </w:rPr>
              <w:t xml:space="preserve">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 образовательная область  «Социально-коммуникативное развитие»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 образовательная область  «Познавательное  развитие»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 образовательная область  «Речевое развитие»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 образовательная область  «Художественно-эстетическое  развитие»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 образовательная область «Физическое развитие» </w:t>
            </w:r>
          </w:p>
        </w:tc>
      </w:tr>
      <w:tr w:rsidR="00C35CC6" w:rsidTr="00C35CC6">
        <w:trPr>
          <w:trHeight w:val="595"/>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2.2.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Описание вариативных форм, способов, методов и средств реализации Программы  </w:t>
            </w:r>
          </w:p>
        </w:tc>
      </w:tr>
      <w:tr w:rsidR="00C35CC6" w:rsidTr="00C35CC6">
        <w:trPr>
          <w:trHeight w:val="598"/>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2.3.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pPr>
            <w:r>
              <w:t xml:space="preserve">Содержание образовательной  деятельности по коррекции нарушений развития детей.  </w:t>
            </w:r>
          </w:p>
        </w:tc>
      </w:tr>
      <w:tr w:rsidR="00C35CC6" w:rsidTr="00C35CC6">
        <w:trPr>
          <w:trHeight w:val="595"/>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2.5.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pPr>
            <w:r>
              <w:t xml:space="preserve">Особенности образовательной деятельности разных видов и культурных практик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2.6.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Способы и направления поддержки детской инициативы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2.7.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Взаимодействие ДОУ с семьями воспитанников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2.8.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Обеспечение преемственности ДОУ и школы.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Ш.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Организационный раздел </w:t>
            </w:r>
          </w:p>
        </w:tc>
      </w:tr>
      <w:tr w:rsidR="00C35CC6" w:rsidTr="00C35CC6">
        <w:trPr>
          <w:trHeight w:val="305"/>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3.1.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Материально-техническое обеспечение Программы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3.2.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Методическое обеспечение Программы, средства обучения и воспитания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3.3.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Организация режима дня в ДОУ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3.4.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Организация питания в ДОУ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3.5.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Организация физкультурно-оздоровительной работы в ДОУ </w:t>
            </w:r>
          </w:p>
        </w:tc>
      </w:tr>
      <w:tr w:rsidR="00C35CC6" w:rsidTr="00C35CC6">
        <w:trPr>
          <w:trHeight w:val="1529"/>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3.6.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146" w:right="60" w:hanging="146"/>
              <w:jc w:val="left"/>
            </w:pPr>
            <w:r>
              <w:rPr>
                <w:rFonts w:ascii="Calibri" w:eastAsia="Calibri" w:hAnsi="Calibri" w:cs="Calibri"/>
                <w:noProof/>
                <w:sz w:val="22"/>
              </w:rPr>
              <mc:AlternateContent>
                <mc:Choice Requires="wpg">
                  <w:drawing>
                    <wp:anchor distT="0" distB="0" distL="114300" distR="114300" simplePos="0" relativeHeight="251758592" behindDoc="0" locked="0" layoutInCell="1" allowOverlap="1" wp14:anchorId="1AAE7F3D" wp14:editId="335410AA">
                      <wp:simplePos x="0" y="0"/>
                      <wp:positionH relativeFrom="column">
                        <wp:posOffset>6731</wp:posOffset>
                      </wp:positionH>
                      <wp:positionV relativeFrom="paragraph">
                        <wp:posOffset>140991</wp:posOffset>
                      </wp:positionV>
                      <wp:extent cx="170053" cy="736092"/>
                      <wp:effectExtent l="0" t="0" r="0" b="0"/>
                      <wp:wrapSquare wrapText="bothSides"/>
                      <wp:docPr id="317740" name="Group 317740"/>
                      <wp:cNvGraphicFramePr/>
                      <a:graphic xmlns:a="http://schemas.openxmlformats.org/drawingml/2006/main">
                        <a:graphicData uri="http://schemas.microsoft.com/office/word/2010/wordprocessingGroup">
                          <wpg:wgp>
                            <wpg:cNvGrpSpPr/>
                            <wpg:grpSpPr>
                              <a:xfrm>
                                <a:off x="0" y="0"/>
                                <a:ext cx="170053" cy="736092"/>
                                <a:chOff x="0" y="0"/>
                                <a:chExt cx="170053" cy="736092"/>
                              </a:xfrm>
                            </wpg:grpSpPr>
                            <pic:pic xmlns:pic="http://schemas.openxmlformats.org/drawingml/2006/picture">
                              <pic:nvPicPr>
                                <pic:cNvPr id="548" name="Picture 548"/>
                                <pic:cNvPicPr/>
                              </pic:nvPicPr>
                              <pic:blipFill>
                                <a:blip r:embed="rId10"/>
                                <a:stretch>
                                  <a:fillRect/>
                                </a:stretch>
                              </pic:blipFill>
                              <pic:spPr>
                                <a:xfrm>
                                  <a:off x="2413" y="0"/>
                                  <a:ext cx="167640" cy="187452"/>
                                </a:xfrm>
                                <a:prstGeom prst="rect">
                                  <a:avLst/>
                                </a:prstGeom>
                              </pic:spPr>
                            </pic:pic>
                            <pic:pic xmlns:pic="http://schemas.openxmlformats.org/drawingml/2006/picture">
                              <pic:nvPicPr>
                                <pic:cNvPr id="259736" name="Picture 259736"/>
                                <pic:cNvPicPr/>
                              </pic:nvPicPr>
                              <pic:blipFill>
                                <a:blip r:embed="rId11"/>
                                <a:stretch>
                                  <a:fillRect/>
                                </a:stretch>
                              </pic:blipFill>
                              <pic:spPr>
                                <a:xfrm>
                                  <a:off x="0" y="290068"/>
                                  <a:ext cx="82550" cy="15875"/>
                                </a:xfrm>
                                <a:prstGeom prst="rect">
                                  <a:avLst/>
                                </a:prstGeom>
                              </pic:spPr>
                            </pic:pic>
                            <pic:pic xmlns:pic="http://schemas.openxmlformats.org/drawingml/2006/picture">
                              <pic:nvPicPr>
                                <pic:cNvPr id="562" name="Picture 562"/>
                                <pic:cNvPicPr/>
                              </pic:nvPicPr>
                              <pic:blipFill>
                                <a:blip r:embed="rId10"/>
                                <a:stretch>
                                  <a:fillRect/>
                                </a:stretch>
                              </pic:blipFill>
                              <pic:spPr>
                                <a:xfrm>
                                  <a:off x="2413" y="548640"/>
                                  <a:ext cx="167640" cy="187452"/>
                                </a:xfrm>
                                <a:prstGeom prst="rect">
                                  <a:avLst/>
                                </a:prstGeom>
                              </pic:spPr>
                            </pic:pic>
                          </wpg:wgp>
                        </a:graphicData>
                      </a:graphic>
                    </wp:anchor>
                  </w:drawing>
                </mc:Choice>
                <mc:Fallback>
                  <w:pict>
                    <v:group w14:anchorId="443E5854" id="Group 317740" o:spid="_x0000_s1026" style="position:absolute;margin-left:.55pt;margin-top:11.1pt;width:13.4pt;height:57.95pt;z-index:251758592" coordsize="1700,73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">
                      <v:shape id="Picture 548" o:spid="_x0000_s1027" type="#_x0000_t75" style="position:absolute;left:24;width:1676;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MxAA/EAAAA3AAAAA8AAABkcnMvZG93bnJldi54bWxETz1vwjAQ3SvxH6xDYmscUFq1IQYBEihL&#10;h1Jo12t8JIH4HMWGpP319YDU8el9Z8vBNOJGnastK5hGMQjiwuqaSwWHj+3jCwjnkTU2lknBDzlY&#10;LkYPGaba9vxOt70vRQhhl6KCyvs2ldIVFRl0kW2JA3eynUEfYFdK3WEfwk0jZ3H8LA3WHBoqbGlT&#10;UXHZX42C3esKv8zxfP5NPt++12ufT3d1otRkPKzmIDwN/l98d+dawVMS1oYz4QjIx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MxAA/EAAAA3AAAAA8AAAAAAAAAAAAAAAAA&#10;nwIAAGRycy9kb3ducmV2LnhtbFBLBQYAAAAABAAEAPcAAACQAwAAAAA=&#10;">
                        <v:imagedata r:id="rId10" o:title=""/>
                      </v:shape>
                      <v:shape id="Picture 259736" o:spid="_x0000_s1028" type="#_x0000_t75" style="position:absolute;top:2900;width:825;height: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ENCXHAAAA3wAAAA8AAABkcnMvZG93bnJldi54bWxEj9FqwkAURN+F/sNyBd90Y6Rao6tIQGhp&#10;XqL9gEv2moTs3g3Zrca/7xYKfRxm5gyzP47WiDsNvnWsYLlIQBBXTrdcK/i6nudvIHxA1mgck4In&#10;eTgeXiZ7zLR7cEn3S6hFhLDPUEETQp9J6auGLPqF64mjd3ODxRDlUEs94CPCrZFpkqylxZbjQoM9&#10;5Q1V3eXbKjivqqvJ8bQsTJcWXVnmnx9Fq9RsOp52IAKN4T/8137XCtLX7Wa1ht8/8QvIww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KENCXHAAAA3wAAAA8AAAAAAAAAAAAA&#10;AAAAnwIAAGRycy9kb3ducmV2LnhtbFBLBQYAAAAABAAEAPcAAACTAwAAAAA=&#10;">
                        <v:imagedata r:id="rId12" o:title=""/>
                      </v:shape>
                      <v:shape id="Picture 562" o:spid="_x0000_s1029" type="#_x0000_t75" style="position:absolute;left:24;top:5486;width:1676;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lsa4XGAAAA3AAAAA8AAABkcnMvZG93bnJldi54bWxEj0FrwkAUhO+F/oflCb3pJhLFpq4SBYOX&#10;HrS2vb5mn0ls9m3IbjX217sFocdhZr5h5sveNOJMnastK4hHEQjiwuqaSwWHt81wBsJ5ZI2NZVJw&#10;JQfLxePDHFNtL7yj896XIkDYpaig8r5NpXRFRQbdyLbEwTvazqAPsiul7vAS4KaR4yiaSoM1h4UK&#10;W1pXVHzvf4yC/DnDT/N+Ov0mH69fq5XfxnmdKPU06LMXEJ56/x++t7dawWQ6hr8z4QjIxQ0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WxrhcYAAADcAAAADwAAAAAAAAAAAAAA&#10;AACfAgAAZHJzL2Rvd25yZXYueG1sUEsFBgAAAAAEAAQA9wAAAJIDAAAAAA==&#10;">
                        <v:imagedata r:id="rId10" o:title=""/>
                      </v:shape>
                      <w10:wrap type="square"/>
                    </v:group>
                  </w:pict>
                </mc:Fallback>
              </mc:AlternateContent>
            </w:r>
            <w:r>
              <w:t xml:space="preserve">Особенности традиционных событий, праздников, мероприятий </w:t>
            </w:r>
            <w:r>
              <w:rPr>
                <w:rFonts w:ascii="Arial" w:eastAsia="Arial" w:hAnsi="Arial" w:cs="Arial"/>
              </w:rPr>
              <w:t xml:space="preserve"> </w:t>
            </w:r>
            <w:r>
              <w:t xml:space="preserve">комплексно-тематическое планирование образовательного процесса в ДОУ </w:t>
            </w:r>
            <w:r>
              <w:rPr>
                <w:rFonts w:ascii="Arial" w:eastAsia="Arial" w:hAnsi="Arial" w:cs="Arial"/>
              </w:rPr>
              <w:t xml:space="preserve"> </w:t>
            </w:r>
            <w:r>
              <w:t xml:space="preserve">циклограммы образовательной деятельности по возрастам и реализуемым программам </w:t>
            </w:r>
            <w:r>
              <w:rPr>
                <w:rFonts w:ascii="Arial" w:eastAsia="Arial" w:hAnsi="Arial" w:cs="Arial"/>
              </w:rPr>
              <w:t xml:space="preserve"> </w:t>
            </w:r>
            <w:r>
              <w:t xml:space="preserve">организация событий, праздников и мероприятий в ДОУ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3.8.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Организация развивающей предметно-пространственной среды в ДОУ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IV.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Дополнительный раздел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4.1.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Краткая презентация Программы </w:t>
            </w:r>
          </w:p>
        </w:tc>
      </w:tr>
      <w:tr w:rsidR="00C35CC6" w:rsidTr="00C35CC6">
        <w:trPr>
          <w:trHeight w:val="303"/>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V.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Система контроля  за реализацией  Программы </w:t>
            </w:r>
          </w:p>
        </w:tc>
      </w:tr>
      <w:tr w:rsidR="00C35CC6" w:rsidTr="00C35CC6">
        <w:trPr>
          <w:trHeight w:val="305"/>
        </w:trPr>
        <w:tc>
          <w:tcPr>
            <w:tcW w:w="966"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rPr>
                <w:b/>
              </w:rPr>
              <w:t xml:space="preserve">VI. </w:t>
            </w:r>
          </w:p>
        </w:tc>
        <w:tc>
          <w:tcPr>
            <w:tcW w:w="9293" w:type="dxa"/>
            <w:tcBorders>
              <w:top w:val="single" w:sz="4" w:space="0" w:color="000000"/>
              <w:left w:val="single" w:sz="4" w:space="0" w:color="000000"/>
              <w:bottom w:val="single" w:sz="4" w:space="0" w:color="000000"/>
              <w:right w:val="single" w:sz="4" w:space="0" w:color="000000"/>
            </w:tcBorders>
          </w:tcPr>
          <w:p w:rsidR="00C35CC6" w:rsidRDefault="00C35CC6">
            <w:pPr>
              <w:spacing w:after="0" w:line="276" w:lineRule="auto"/>
              <w:ind w:left="0" w:right="0" w:firstLine="0"/>
              <w:jc w:val="left"/>
            </w:pPr>
            <w:r>
              <w:t xml:space="preserve">Механизм  реализации  Программы </w:t>
            </w:r>
          </w:p>
        </w:tc>
      </w:tr>
    </w:tbl>
    <w:p w:rsidR="00C00836" w:rsidRDefault="00E56B5D">
      <w:pPr>
        <w:spacing w:after="51"/>
        <w:ind w:left="360" w:right="0" w:firstLine="0"/>
        <w:jc w:val="left"/>
      </w:pPr>
      <w:r>
        <w:rPr>
          <w:rFonts w:ascii="Bookman Old Style" w:eastAsia="Bookman Old Style" w:hAnsi="Bookman Old Style" w:cs="Bookman Old Style"/>
          <w:b/>
          <w:color w:val="008000"/>
          <w:sz w:val="28"/>
        </w:rPr>
        <w:lastRenderedPageBreak/>
        <w:t xml:space="preserve"> </w:t>
      </w:r>
    </w:p>
    <w:p w:rsidR="00C00836" w:rsidRDefault="00E56B5D">
      <w:pPr>
        <w:spacing w:after="51"/>
        <w:ind w:left="0" w:right="0" w:firstLine="0"/>
        <w:jc w:val="center"/>
      </w:pPr>
      <w:r>
        <w:rPr>
          <w:rFonts w:ascii="Bookman Old Style" w:eastAsia="Bookman Old Style" w:hAnsi="Bookman Old Style" w:cs="Bookman Old Style"/>
          <w:b/>
          <w:color w:val="000080"/>
          <w:sz w:val="28"/>
        </w:rPr>
        <w:t xml:space="preserve"> </w:t>
      </w:r>
    </w:p>
    <w:p w:rsidR="00C00836" w:rsidRDefault="00E56B5D">
      <w:pPr>
        <w:spacing w:after="51"/>
        <w:ind w:left="0" w:right="0" w:firstLine="0"/>
        <w:jc w:val="center"/>
      </w:pPr>
      <w:r>
        <w:rPr>
          <w:rFonts w:ascii="Bookman Old Style" w:eastAsia="Bookman Old Style" w:hAnsi="Bookman Old Style" w:cs="Bookman Old Style"/>
          <w:b/>
          <w:color w:val="000080"/>
          <w:sz w:val="28"/>
        </w:rPr>
        <w:t xml:space="preserve"> </w:t>
      </w:r>
    </w:p>
    <w:p w:rsidR="00C00836" w:rsidRDefault="00E56B5D">
      <w:pPr>
        <w:spacing w:after="51"/>
        <w:ind w:left="360" w:right="0" w:firstLine="0"/>
        <w:jc w:val="left"/>
      </w:pPr>
      <w:r>
        <w:rPr>
          <w:rFonts w:ascii="Bookman Old Style" w:eastAsia="Bookman Old Style" w:hAnsi="Bookman Old Style" w:cs="Bookman Old Style"/>
          <w:b/>
          <w:color w:val="000080"/>
          <w:sz w:val="28"/>
        </w:rPr>
        <w:t xml:space="preserve"> </w:t>
      </w:r>
    </w:p>
    <w:p w:rsidR="00C00836" w:rsidRDefault="00E56B5D">
      <w:pPr>
        <w:spacing w:after="0"/>
        <w:ind w:left="360" w:right="0" w:firstLine="0"/>
        <w:jc w:val="left"/>
      </w:pPr>
      <w:r>
        <w:rPr>
          <w:rFonts w:ascii="Bookman Old Style" w:eastAsia="Bookman Old Style" w:hAnsi="Bookman Old Style" w:cs="Bookman Old Style"/>
          <w:b/>
          <w:color w:val="008000"/>
          <w:sz w:val="28"/>
        </w:rPr>
        <w:t xml:space="preserve"> </w:t>
      </w:r>
    </w:p>
    <w:p w:rsidR="00C00836" w:rsidRDefault="00E56B5D">
      <w:pPr>
        <w:spacing w:after="7"/>
        <w:ind w:left="3971" w:right="-15"/>
        <w:jc w:val="left"/>
      </w:pPr>
      <w:r>
        <w:rPr>
          <w:rFonts w:ascii="Bookman Old Style" w:eastAsia="Bookman Old Style" w:hAnsi="Bookman Old Style" w:cs="Bookman Old Style"/>
          <w:b/>
          <w:color w:val="1D1B11"/>
          <w:sz w:val="28"/>
        </w:rPr>
        <w:t xml:space="preserve"> Паспорт программы </w:t>
      </w:r>
    </w:p>
    <w:tbl>
      <w:tblPr>
        <w:tblStyle w:val="TableGrid"/>
        <w:tblW w:w="10423" w:type="dxa"/>
        <w:tblInd w:w="382" w:type="dxa"/>
        <w:tblCellMar>
          <w:left w:w="62" w:type="dxa"/>
          <w:right w:w="7" w:type="dxa"/>
        </w:tblCellMar>
        <w:tblLook w:val="04A0" w:firstRow="1" w:lastRow="0" w:firstColumn="1" w:lastColumn="0" w:noHBand="0" w:noVBand="1"/>
      </w:tblPr>
      <w:tblGrid>
        <w:gridCol w:w="2674"/>
        <w:gridCol w:w="7749"/>
      </w:tblGrid>
      <w:tr w:rsidR="00C00836">
        <w:trPr>
          <w:trHeight w:val="838"/>
        </w:trPr>
        <w:tc>
          <w:tcPr>
            <w:tcW w:w="267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104" w:right="0" w:firstLine="0"/>
              <w:jc w:val="left"/>
            </w:pPr>
            <w:r>
              <w:rPr>
                <w:b/>
              </w:rPr>
              <w:t xml:space="preserve">Наименование   программы </w:t>
            </w:r>
          </w:p>
        </w:tc>
        <w:tc>
          <w:tcPr>
            <w:tcW w:w="774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44" w:right="1" w:firstLine="0"/>
            </w:pPr>
            <w:r>
              <w:t>Основная общеобразовательная программа  дошкольного образования муниципального бюджетного дошкольного образовательного учреждения детского сада</w:t>
            </w:r>
            <w:r w:rsidR="00C35CC6">
              <w:t xml:space="preserve"> комбинированного вида  № 15 «Звездочка</w:t>
            </w:r>
            <w:r>
              <w:t xml:space="preserve">» </w:t>
            </w:r>
          </w:p>
        </w:tc>
      </w:tr>
      <w:tr w:rsidR="00C00836">
        <w:trPr>
          <w:trHeight w:val="5687"/>
        </w:trPr>
        <w:tc>
          <w:tcPr>
            <w:tcW w:w="267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104" w:right="0" w:firstLine="0"/>
              <w:jc w:val="left"/>
            </w:pPr>
            <w:r>
              <w:rPr>
                <w:b/>
              </w:rPr>
              <w:t xml:space="preserve">Основание для разработки программы </w:t>
            </w:r>
          </w:p>
        </w:tc>
        <w:tc>
          <w:tcPr>
            <w:tcW w:w="7749" w:type="dxa"/>
            <w:tcBorders>
              <w:top w:val="single" w:sz="4" w:space="0" w:color="000000"/>
              <w:left w:val="single" w:sz="4" w:space="0" w:color="000000"/>
              <w:bottom w:val="single" w:sz="4" w:space="0" w:color="000000"/>
              <w:right w:val="single" w:sz="4" w:space="0" w:color="000000"/>
            </w:tcBorders>
          </w:tcPr>
          <w:p w:rsidR="00C00836" w:rsidRDefault="00E56B5D">
            <w:pPr>
              <w:spacing w:after="58" w:line="232" w:lineRule="auto"/>
              <w:ind w:left="361" w:right="0" w:hanging="25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column">
                        <wp:posOffset>0</wp:posOffset>
                      </wp:positionH>
                      <wp:positionV relativeFrom="paragraph">
                        <wp:posOffset>32199</wp:posOffset>
                      </wp:positionV>
                      <wp:extent cx="63500" cy="787400"/>
                      <wp:effectExtent l="0" t="0" r="0" b="0"/>
                      <wp:wrapSquare wrapText="bothSides"/>
                      <wp:docPr id="317877" name="Group 317877"/>
                      <wp:cNvGraphicFramePr/>
                      <a:graphic xmlns:a="http://schemas.openxmlformats.org/drawingml/2006/main">
                        <a:graphicData uri="http://schemas.microsoft.com/office/word/2010/wordprocessingGroup">
                          <wpg:wgp>
                            <wpg:cNvGrpSpPr/>
                            <wpg:grpSpPr>
                              <a:xfrm>
                                <a:off x="0" y="0"/>
                                <a:ext cx="63500" cy="787400"/>
                                <a:chOff x="0" y="0"/>
                                <a:chExt cx="63500" cy="787400"/>
                              </a:xfrm>
                            </wpg:grpSpPr>
                            <pic:pic xmlns:pic="http://schemas.openxmlformats.org/drawingml/2006/picture">
                              <pic:nvPicPr>
                                <pic:cNvPr id="260103" name="Picture 260103"/>
                                <pic:cNvPicPr/>
                              </pic:nvPicPr>
                              <pic:blipFill>
                                <a:blip r:embed="rId13"/>
                                <a:stretch>
                                  <a:fillRect/>
                                </a:stretch>
                              </pic:blipFill>
                              <pic:spPr>
                                <a:xfrm>
                                  <a:off x="0" y="0"/>
                                  <a:ext cx="63500" cy="63500"/>
                                </a:xfrm>
                                <a:prstGeom prst="rect">
                                  <a:avLst/>
                                </a:prstGeom>
                              </pic:spPr>
                            </pic:pic>
                            <pic:pic xmlns:pic="http://schemas.openxmlformats.org/drawingml/2006/picture">
                              <pic:nvPicPr>
                                <pic:cNvPr id="260104" name="Picture 260104"/>
                                <pic:cNvPicPr/>
                              </pic:nvPicPr>
                              <pic:blipFill>
                                <a:blip r:embed="rId14"/>
                                <a:stretch>
                                  <a:fillRect/>
                                </a:stretch>
                              </pic:blipFill>
                              <pic:spPr>
                                <a:xfrm>
                                  <a:off x="0" y="361950"/>
                                  <a:ext cx="63500" cy="63500"/>
                                </a:xfrm>
                                <a:prstGeom prst="rect">
                                  <a:avLst/>
                                </a:prstGeom>
                              </pic:spPr>
                            </pic:pic>
                            <pic:pic xmlns:pic="http://schemas.openxmlformats.org/drawingml/2006/picture">
                              <pic:nvPicPr>
                                <pic:cNvPr id="260105" name="Picture 260105"/>
                                <pic:cNvPicPr/>
                              </pic:nvPicPr>
                              <pic:blipFill>
                                <a:blip r:embed="rId15"/>
                                <a:stretch>
                                  <a:fillRect/>
                                </a:stretch>
                              </pic:blipFill>
                              <pic:spPr>
                                <a:xfrm>
                                  <a:off x="0" y="723900"/>
                                  <a:ext cx="63500" cy="63500"/>
                                </a:xfrm>
                                <a:prstGeom prst="rect">
                                  <a:avLst/>
                                </a:prstGeom>
                              </pic:spPr>
                            </pic:pic>
                          </wpg:wgp>
                        </a:graphicData>
                      </a:graphic>
                    </wp:anchor>
                  </w:drawing>
                </mc:Choice>
                <mc:Fallback>
                  <w:pict>
                    <v:group w14:anchorId="6071AF82" id="Group 317877" o:spid="_x0000_s1026" style="position:absolute;margin-left:0;margin-top:2.55pt;width:5pt;height:62pt;z-index:251660288" coordsize="635,78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">
                      <v:shape id="Picture 260103" o:spid="_x0000_s1027" type="#_x0000_t75" style="position:absolute;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fltXrIAAAA3wAAAA8AAABkcnMvZG93bnJldi54bWxEj0FLw0AUhO+C/2F5gje7m9bGErstogSK&#10;ejEV6fGRfSax2bcxu03iv3eFgsdhZr5h1tvJtmKg3jeONSQzBYK4dKbhSsP7Pr9ZgfAB2WDrmDT8&#10;kIft5vJijZlxI7/RUIRKRAj7DDXUIXSZlL6syaKfuY44ep+utxii7Ctpehwj3LZyrlQqLTYcF2rs&#10;6LGm8licrIavj4Jf7l4X6TKhQX0/H/e3+eFJ6+ur6eEeRKAp/IfP7Z3RME9Vohbw9yd+Abn5B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H5bV6yAAAAN8AAAAPAAAAAAAAAAAA&#10;AAAAAJ8CAABkcnMvZG93bnJldi54bWxQSwUGAAAAAAQABAD3AAAAlAMAAAAA&#10;">
                        <v:imagedata r:id="rId16" o:title=""/>
                      </v:shape>
                      <v:shape id="Picture 260104" o:spid="_x0000_s1028" type="#_x0000_t75" style="position:absolute;top:3619;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yE1CrHAAAA3wAAAA8AAABkcnMvZG93bnJldi54bWxEj0FLw0AUhO9C/8PyCt7sbquENu22lGrB&#10;k2BVen1kn0ls9m3MPpP4711B8DjMzDfMZjf6RvXUxTqwhfnMgCIugqu5tPD6crxZgoqC7LAJTBa+&#10;KcJuO7naYO7CwM/Un6RUCcIxRwuVSJtrHYuKPMZZaImT9x46j5JkV2rX4ZDgvtELYzLtsea0UGFL&#10;h4qKy+nLW/D9cjgf+UFGOn8c7leS3b49fVp7PR33a1BCo/yH/9qPzsIiM3NzB79/0hfQ2x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yE1CrHAAAA3wAAAA8AAAAAAAAAAAAA&#10;AAAAnwIAAGRycy9kb3ducmV2LnhtbFBLBQYAAAAABAAEAPcAAACTAwAAAAA=&#10;">
                        <v:imagedata r:id="rId17" o:title=""/>
                      </v:shape>
                      <v:shape id="Picture 260105" o:spid="_x0000_s1029" type="#_x0000_t75" style="position:absolute;top:7239;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PeAe3IAAAA3wAAAA8AAABkcnMvZG93bnJldi54bWxEj0FrAjEUhO+F/ofwCr0UTVZQZDVKKVQL&#10;IlgV7fGxed0s3bxsN6mu/94IQo/DzHzDTOedq8WJ2lB51pD1FQjiwpuKSw373XtvDCJEZIO1Z9Jw&#10;oQDz2ePDFHPjz/xJp20sRYJwyFGDjbHJpQyFJYeh7xvi5H371mFMsi2lafGc4K6WA6VG0mHFacFi&#10;Q2+Wip/tn9NQLe1muMiOh6/FZbU8mBrd+uVX6+en7nUCIlIX/8P39ofRMBipTA3h9id9ATm7Ag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z3gHtyAAAAN8AAAAPAAAAAAAAAAAA&#10;AAAAAJ8CAABkcnMvZG93bnJldi54bWxQSwUGAAAAAAQABAD3AAAAlAMAAAAA&#10;">
                        <v:imagedata r:id="rId18" o:title=""/>
                      </v:shape>
                      <w10:wrap type="square"/>
                    </v:group>
                  </w:pict>
                </mc:Fallback>
              </mc:AlternateContent>
            </w:r>
            <w:r>
              <w:rPr>
                <w:rFonts w:ascii="Arial" w:eastAsia="Arial" w:hAnsi="Arial" w:cs="Arial"/>
              </w:rPr>
              <w:t xml:space="preserve"> </w:t>
            </w:r>
            <w:r>
              <w:t>Общеобразовательная программа дошкольного образования «</w:t>
            </w:r>
            <w:r w:rsidR="00C35CC6">
              <w:t>От рождения до школы</w:t>
            </w:r>
            <w:r>
              <w:t>» (</w:t>
            </w:r>
            <w:r w:rsidR="00C35CC6">
              <w:t>Н.Е.Вераксы,Т.С Комаровой,М.А.Васильевой</w:t>
            </w:r>
            <w:r>
              <w:t xml:space="preserve">); </w:t>
            </w:r>
          </w:p>
          <w:p w:rsidR="00C00836" w:rsidRDefault="00E56B5D">
            <w:pPr>
              <w:spacing w:after="63" w:line="234" w:lineRule="auto"/>
              <w:ind w:left="361" w:right="0" w:hanging="250"/>
              <w:jc w:val="left"/>
            </w:pPr>
            <w:r>
              <w:rPr>
                <w:rFonts w:ascii="Arial" w:eastAsia="Arial" w:hAnsi="Arial" w:cs="Arial"/>
              </w:rPr>
              <w:t xml:space="preserve"> </w:t>
            </w:r>
            <w:r>
              <w:rPr>
                <w:rFonts w:ascii="Calibri" w:eastAsia="Calibri" w:hAnsi="Calibri" w:cs="Calibri"/>
              </w:rPr>
              <w:t xml:space="preserve"> </w:t>
            </w:r>
            <w:r>
              <w:t xml:space="preserve">Закон РФ от 29.12.2012 N 273-ФЗ«Об образовании в Российской Федерации»   </w:t>
            </w:r>
          </w:p>
          <w:p w:rsidR="00C00836" w:rsidRDefault="00E56B5D" w:rsidP="00C35CC6">
            <w:pPr>
              <w:spacing w:after="63" w:line="233" w:lineRule="auto"/>
              <w:ind w:left="361" w:right="0" w:hanging="250"/>
              <w:jc w:val="left"/>
            </w:pPr>
            <w:r>
              <w:rPr>
                <w:rFonts w:ascii="Arial" w:eastAsia="Arial" w:hAnsi="Arial" w:cs="Arial"/>
              </w:rPr>
              <w:t xml:space="preserve"> </w:t>
            </w:r>
            <w:r w:rsidR="00C35CC6">
              <w:t xml:space="preserve"> Приказ МО и науки РФ от 30.01 2014 г. № 420</w:t>
            </w:r>
            <w:r>
              <w:t xml:space="preserve"> "</w:t>
            </w:r>
            <w:r w:rsidR="00C35CC6">
              <w:t xml:space="preserve">О введении ФГОС </w:t>
            </w:r>
          </w:p>
          <w:p w:rsidR="00C00836" w:rsidRDefault="00E56B5D">
            <w:pPr>
              <w:spacing w:after="41"/>
              <w:ind w:left="111" w:right="0" w:firstLine="0"/>
              <w:jc w:val="left"/>
            </w:pPr>
            <w:r>
              <w:rPr>
                <w:rFonts w:ascii="Arial" w:eastAsia="Arial" w:hAnsi="Arial" w:cs="Arial"/>
              </w:rPr>
              <w:t xml:space="preserve"> </w:t>
            </w:r>
            <w:r w:rsidR="00C35CC6">
              <w:t>Устав   МК</w:t>
            </w:r>
            <w:r>
              <w:t>ДОУ</w:t>
            </w:r>
            <w:r>
              <w:rPr>
                <w:b/>
              </w:rPr>
              <w:t xml:space="preserve">  </w:t>
            </w:r>
            <w:r>
              <w:t xml:space="preserve">и другие локальные акты (положения, приказы) </w:t>
            </w:r>
          </w:p>
          <w:p w:rsidR="00C00836" w:rsidRDefault="00E56B5D">
            <w:pPr>
              <w:spacing w:after="0" w:line="276" w:lineRule="auto"/>
              <w:ind w:left="361" w:right="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simplePos x="0" y="0"/>
                      <wp:positionH relativeFrom="column">
                        <wp:posOffset>0</wp:posOffset>
                      </wp:positionH>
                      <wp:positionV relativeFrom="paragraph">
                        <wp:posOffset>-874424</wp:posOffset>
                      </wp:positionV>
                      <wp:extent cx="63500" cy="796925"/>
                      <wp:effectExtent l="0" t="0" r="0" b="0"/>
                      <wp:wrapSquare wrapText="bothSides"/>
                      <wp:docPr id="317879" name="Group 317879"/>
                      <wp:cNvGraphicFramePr/>
                      <a:graphic xmlns:a="http://schemas.openxmlformats.org/drawingml/2006/main">
                        <a:graphicData uri="http://schemas.microsoft.com/office/word/2010/wordprocessingGroup">
                          <wpg:wgp>
                            <wpg:cNvGrpSpPr/>
                            <wpg:grpSpPr>
                              <a:xfrm>
                                <a:off x="0" y="0"/>
                                <a:ext cx="63500" cy="796925"/>
                                <a:chOff x="0" y="0"/>
                                <a:chExt cx="63500" cy="796925"/>
                              </a:xfrm>
                            </wpg:grpSpPr>
                            <pic:pic xmlns:pic="http://schemas.openxmlformats.org/drawingml/2006/picture">
                              <pic:nvPicPr>
                                <pic:cNvPr id="260108" name="Picture 260108"/>
                                <pic:cNvPicPr/>
                              </pic:nvPicPr>
                              <pic:blipFill>
                                <a:blip r:embed="rId19"/>
                                <a:stretch>
                                  <a:fillRect/>
                                </a:stretch>
                              </pic:blipFill>
                              <pic:spPr>
                                <a:xfrm>
                                  <a:off x="0" y="0"/>
                                  <a:ext cx="63500" cy="63500"/>
                                </a:xfrm>
                                <a:prstGeom prst="rect">
                                  <a:avLst/>
                                </a:prstGeom>
                              </pic:spPr>
                            </pic:pic>
                            <pic:pic xmlns:pic="http://schemas.openxmlformats.org/drawingml/2006/picture">
                              <pic:nvPicPr>
                                <pic:cNvPr id="260109" name="Picture 260109"/>
                                <pic:cNvPicPr/>
                              </pic:nvPicPr>
                              <pic:blipFill>
                                <a:blip r:embed="rId14"/>
                                <a:stretch>
                                  <a:fillRect/>
                                </a:stretch>
                              </pic:blipFill>
                              <pic:spPr>
                                <a:xfrm>
                                  <a:off x="0" y="187325"/>
                                  <a:ext cx="63500" cy="63500"/>
                                </a:xfrm>
                                <a:prstGeom prst="rect">
                                  <a:avLst/>
                                </a:prstGeom>
                              </pic:spPr>
                            </pic:pic>
                            <pic:pic xmlns:pic="http://schemas.openxmlformats.org/drawingml/2006/picture">
                              <pic:nvPicPr>
                                <pic:cNvPr id="260110" name="Picture 260110"/>
                                <pic:cNvPicPr/>
                              </pic:nvPicPr>
                              <pic:blipFill>
                                <a:blip r:embed="rId20"/>
                                <a:stretch>
                                  <a:fillRect/>
                                </a:stretch>
                              </pic:blipFill>
                              <pic:spPr>
                                <a:xfrm>
                                  <a:off x="0" y="546100"/>
                                  <a:ext cx="63500" cy="63500"/>
                                </a:xfrm>
                                <a:prstGeom prst="rect">
                                  <a:avLst/>
                                </a:prstGeom>
                              </pic:spPr>
                            </pic:pic>
                            <pic:pic xmlns:pic="http://schemas.openxmlformats.org/drawingml/2006/picture">
                              <pic:nvPicPr>
                                <pic:cNvPr id="260111" name="Picture 260111"/>
                                <pic:cNvPicPr/>
                              </pic:nvPicPr>
                              <pic:blipFill>
                                <a:blip r:embed="rId21"/>
                                <a:stretch>
                                  <a:fillRect/>
                                </a:stretch>
                              </pic:blipFill>
                              <pic:spPr>
                                <a:xfrm>
                                  <a:off x="0" y="733425"/>
                                  <a:ext cx="63500" cy="63500"/>
                                </a:xfrm>
                                <a:prstGeom prst="rect">
                                  <a:avLst/>
                                </a:prstGeom>
                              </pic:spPr>
                            </pic:pic>
                          </wpg:wgp>
                        </a:graphicData>
                      </a:graphic>
                    </wp:anchor>
                  </w:drawing>
                </mc:Choice>
                <mc:Fallback>
                  <w:pict>
                    <v:group w14:anchorId="710FCF4B" id="Group 317879" o:spid="_x0000_s1026" style="position:absolute;margin-left:0;margin-top:-68.85pt;width:5pt;height:62.75pt;z-index:251662336" coordsize="635,7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">
                      <v:shape id="Picture 260108" o:spid="_x0000_s1027" type="#_x0000_t75" style="position:absolute;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6cAxbCAAAA3wAAAA8AAABkcnMvZG93bnJldi54bWxET02LwjAQvQv+hzDCXkQTZbcs1SgqCHtV&#10;C7K3oRnbaDMpTdT6781hYY+P971c964RD+qC9axhNlUgiEtvLFcaitN+8g0iRGSDjWfS8KIA69Vw&#10;sMTc+Ccf6HGMlUghHHLUUMfY5lKGsiaHYepb4sRdfOcwJthV0nT4TOGukXOlMunQcmqosaVdTeXt&#10;eHcaruPrV/a5NfeCX7/7U3mxRXa2Wn+M+s0CRKQ+/ov/3D9GwzxTM5UGpz/pC8jVG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enAMWwgAAAN8AAAAPAAAAAAAAAAAAAAAAAJ8C&#10;AABkcnMvZG93bnJldi54bWxQSwUGAAAAAAQABAD3AAAAjgMAAAAA&#10;">
                        <v:imagedata r:id="rId22" o:title=""/>
                      </v:shape>
                      <v:shape id="Picture 260109" o:spid="_x0000_s1028" type="#_x0000_t75" style="position:absolute;top:1873;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Fe7THAAAA3wAAAA8AAABkcnMvZG93bnJldi54bWxEj0FLw0AUhO9C/8PyCt7sbiuENnZbSrXg&#10;SbAqvT6yr0na7NuYfSbx37uC4HGYmW+Y9Xb0jeqpi3VgC/OZAUVcBFdzaeH97XC3BBUF2WETmCx8&#10;U4TtZnKzxtyFgV+pP0qpEoRjjhYqkTbXOhYVeYyz0BIn7xw6j5JkV2rX4ZDgvtELYzLtsea0UGFL&#10;+4qK6/HLW/D9cjgd+ElGOl32jyvJ7j9ePq29nY67B1BCo/yH/9rPzsIiM3Ozgt8/6QvozQ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KFe7THAAAA3wAAAA8AAAAAAAAAAAAA&#10;AAAAnwIAAGRycy9kb3ducmV2LnhtbFBLBQYAAAAABAAEAPcAAACTAwAAAAA=&#10;">
                        <v:imagedata r:id="rId17" o:title=""/>
                      </v:shape>
                      <v:shape id="Picture 260110" o:spid="_x0000_s1029" type="#_x0000_t75" style="position:absolute;top:5461;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RTolXIAAAA3wAAAA8AAABkcnMvZG93bnJldi54bWxEj01rwkAQhu+F/odlCt7qJiJWU1epilRL&#10;L7UtpbchO02C2dmwO2r6791DoceX94tnvuxdq84UYuPZQD7MQBGX3jZcGfh4395PQUVBtth6JgO/&#10;FGG5uL2ZY2H9hd/ofJBKpRGOBRqoRbpC61jW5DAOfUecvB8fHEqSodI24CWNu1aPsmyiHTacHmrs&#10;aF1TeTycnIGX/e7r9bjabh7G8vn9HKYyIz0zZnDXPz2CEurlP/zX3lkDo0mW54kg8SQW0Isr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kU6JVyAAAAN8AAAAPAAAAAAAAAAAA&#10;AAAAAJ8CAABkcnMvZG93bnJldi54bWxQSwUGAAAAAAQABAD3AAAAlAMAAAAA&#10;">
                        <v:imagedata r:id="rId23" o:title=""/>
                      </v:shape>
                      <v:shape id="Picture 260111" o:spid="_x0000_s1030" type="#_x0000_t75" style="position:absolute;top:7334;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aOr3IAAAA3wAAAA8AAABkcnMvZG93bnJldi54bWxEj0FrwkAUhO9C/8PyCr3pJhFEUtfQpig9&#10;VCG29PzIviZps29DdjXRX98VBI/DzHzDrLLRtOJEvWssK4hnEQji0uqGKwVfn5vpEoTzyBpby6Tg&#10;TA6y9cNkham2Axd0OvhKBAi7FBXU3neplK6syaCb2Y44eD+2N+iD7CupexwC3LQyiaKFNNhwWKix&#10;o7ym8u9wNApef4ty+7EbhzO+7fO8+b7MXXFR6ulxfHkG4Wn09/Ct/a4VJIsojmO4/glfQK7/A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YGjq9yAAAAN8AAAAPAAAAAAAAAAAA&#10;AAAAAJ8CAABkcnMvZG93bnJldi54bWxQSwUGAAAAAAQABAD3AAAAlAMAAAAA&#10;">
                        <v:imagedata r:id="rId24" o:title=""/>
                      </v:shape>
                      <w10:wrap type="square"/>
                    </v:group>
                  </w:pict>
                </mc:Fallback>
              </mc:AlternateContent>
            </w:r>
            <w:r>
              <w:t xml:space="preserve">ДОУ  </w:t>
            </w:r>
          </w:p>
        </w:tc>
      </w:tr>
      <w:tr w:rsidR="00C00836">
        <w:trPr>
          <w:trHeight w:val="838"/>
        </w:trPr>
        <w:tc>
          <w:tcPr>
            <w:tcW w:w="267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104" w:right="0" w:firstLine="0"/>
              <w:jc w:val="left"/>
            </w:pPr>
            <w:r>
              <w:rPr>
                <w:b/>
              </w:rPr>
              <w:t xml:space="preserve"> Разработчики программы </w:t>
            </w:r>
          </w:p>
        </w:tc>
        <w:tc>
          <w:tcPr>
            <w:tcW w:w="7749" w:type="dxa"/>
            <w:tcBorders>
              <w:top w:val="single" w:sz="4" w:space="0" w:color="000000"/>
              <w:left w:val="single" w:sz="4" w:space="0" w:color="000000"/>
              <w:bottom w:val="single" w:sz="4" w:space="0" w:color="000000"/>
              <w:right w:val="single" w:sz="4" w:space="0" w:color="000000"/>
            </w:tcBorders>
          </w:tcPr>
          <w:p w:rsidR="00C35CC6" w:rsidRDefault="00C35CC6" w:rsidP="00C35CC6">
            <w:pPr>
              <w:spacing w:after="45" w:line="234" w:lineRule="auto"/>
              <w:ind w:left="44" w:right="3708" w:firstLine="0"/>
              <w:jc w:val="left"/>
            </w:pPr>
            <w:r>
              <w:t>Муртазалиева Д.С.</w:t>
            </w:r>
            <w:r w:rsidR="00E56B5D">
              <w:t xml:space="preserve"> (заведующий),  </w:t>
            </w:r>
          </w:p>
          <w:p w:rsidR="00C00836" w:rsidRDefault="00C35CC6">
            <w:pPr>
              <w:spacing w:after="0" w:line="276" w:lineRule="auto"/>
              <w:ind w:left="44" w:right="0" w:firstLine="0"/>
              <w:jc w:val="left"/>
            </w:pPr>
            <w:r>
              <w:t>Творческая группа педагогов дошкольного учреждения</w:t>
            </w:r>
          </w:p>
        </w:tc>
      </w:tr>
      <w:tr w:rsidR="00C00836">
        <w:trPr>
          <w:trHeight w:val="286"/>
        </w:trPr>
        <w:tc>
          <w:tcPr>
            <w:tcW w:w="267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104" w:right="0" w:firstLine="0"/>
              <w:jc w:val="left"/>
            </w:pPr>
            <w:r>
              <w:rPr>
                <w:b/>
              </w:rPr>
              <w:t xml:space="preserve"> Исполнители </w:t>
            </w:r>
          </w:p>
        </w:tc>
        <w:tc>
          <w:tcPr>
            <w:tcW w:w="774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44" w:right="0" w:firstLine="0"/>
              <w:jc w:val="left"/>
            </w:pPr>
            <w:r>
              <w:t xml:space="preserve"> Педагогический коллектив  дошкольного учреждения </w:t>
            </w:r>
          </w:p>
        </w:tc>
      </w:tr>
      <w:tr w:rsidR="00C00836">
        <w:trPr>
          <w:trHeight w:val="562"/>
        </w:trPr>
        <w:tc>
          <w:tcPr>
            <w:tcW w:w="267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46" w:right="28" w:firstLine="0"/>
              <w:jc w:val="left"/>
            </w:pPr>
            <w:r>
              <w:rPr>
                <w:b/>
              </w:rPr>
              <w:t xml:space="preserve">Название организации </w:t>
            </w:r>
          </w:p>
        </w:tc>
        <w:tc>
          <w:tcPr>
            <w:tcW w:w="7749" w:type="dxa"/>
            <w:tcBorders>
              <w:top w:val="single" w:sz="4" w:space="0" w:color="000000"/>
              <w:left w:val="single" w:sz="4" w:space="0" w:color="000000"/>
              <w:bottom w:val="single" w:sz="4" w:space="0" w:color="000000"/>
              <w:right w:val="single" w:sz="4" w:space="0" w:color="000000"/>
            </w:tcBorders>
          </w:tcPr>
          <w:p w:rsidR="00C00836" w:rsidRDefault="00E56B5D" w:rsidP="00C35CC6">
            <w:pPr>
              <w:spacing w:after="0" w:line="276" w:lineRule="auto"/>
              <w:ind w:left="44" w:right="0" w:firstLine="0"/>
              <w:jc w:val="left"/>
            </w:pPr>
            <w:r>
              <w:t xml:space="preserve">Муниципальное </w:t>
            </w:r>
            <w:r w:rsidR="00C35CC6">
              <w:t>казенное</w:t>
            </w:r>
            <w:r>
              <w:t xml:space="preserve"> дошкольное образовательное учрежден</w:t>
            </w:r>
            <w:r w:rsidR="00C35CC6">
              <w:t>ие детский сад  №15 «Звездочка</w:t>
            </w:r>
            <w:r>
              <w:t xml:space="preserve">»  </w:t>
            </w:r>
          </w:p>
        </w:tc>
      </w:tr>
      <w:tr w:rsidR="00C00836">
        <w:trPr>
          <w:trHeight w:val="838"/>
        </w:trPr>
        <w:tc>
          <w:tcPr>
            <w:tcW w:w="267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46" w:right="0" w:firstLine="0"/>
              <w:jc w:val="left"/>
            </w:pPr>
            <w:r>
              <w:rPr>
                <w:b/>
              </w:rPr>
              <w:t xml:space="preserve">Адрес, телефон </w:t>
            </w:r>
          </w:p>
        </w:tc>
        <w:tc>
          <w:tcPr>
            <w:tcW w:w="7749" w:type="dxa"/>
            <w:tcBorders>
              <w:top w:val="single" w:sz="4" w:space="0" w:color="000000"/>
              <w:left w:val="single" w:sz="4" w:space="0" w:color="000000"/>
              <w:bottom w:val="single" w:sz="4" w:space="0" w:color="000000"/>
              <w:right w:val="single" w:sz="4" w:space="0" w:color="000000"/>
            </w:tcBorders>
          </w:tcPr>
          <w:p w:rsidR="00C00836" w:rsidRDefault="00C35CC6">
            <w:pPr>
              <w:spacing w:after="0" w:line="276" w:lineRule="auto"/>
              <w:ind w:left="44" w:right="1953" w:firstLine="0"/>
              <w:jc w:val="left"/>
            </w:pPr>
            <w:r>
              <w:t>Карабудахкентский район, с.Агачаул, телефон:</w:t>
            </w:r>
          </w:p>
          <w:p w:rsidR="00C35CC6" w:rsidRDefault="00C35CC6">
            <w:pPr>
              <w:spacing w:after="0" w:line="276" w:lineRule="auto"/>
              <w:ind w:left="44" w:right="1953" w:firstLine="0"/>
              <w:jc w:val="left"/>
            </w:pPr>
            <w:r>
              <w:t>8-988-798-48-75</w:t>
            </w:r>
          </w:p>
        </w:tc>
      </w:tr>
      <w:tr w:rsidR="00C00836">
        <w:trPr>
          <w:trHeight w:val="286"/>
        </w:trPr>
        <w:tc>
          <w:tcPr>
            <w:tcW w:w="267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46" w:right="0" w:firstLine="0"/>
              <w:jc w:val="left"/>
            </w:pPr>
            <w:r>
              <w:rPr>
                <w:b/>
              </w:rPr>
              <w:t xml:space="preserve">Учредитель </w:t>
            </w:r>
          </w:p>
        </w:tc>
        <w:tc>
          <w:tcPr>
            <w:tcW w:w="7749" w:type="dxa"/>
            <w:tcBorders>
              <w:top w:val="single" w:sz="4" w:space="0" w:color="000000"/>
              <w:left w:val="single" w:sz="4" w:space="0" w:color="000000"/>
              <w:bottom w:val="single" w:sz="4" w:space="0" w:color="000000"/>
              <w:right w:val="single" w:sz="4" w:space="0" w:color="000000"/>
            </w:tcBorders>
          </w:tcPr>
          <w:p w:rsidR="00C00836" w:rsidRDefault="00C35CC6">
            <w:pPr>
              <w:spacing w:after="0" w:line="276" w:lineRule="auto"/>
              <w:ind w:left="44" w:right="0" w:firstLine="0"/>
              <w:jc w:val="left"/>
            </w:pPr>
            <w:r>
              <w:t>Администрация МО Карабудахкентский район, с.Карабудахкент</w:t>
            </w:r>
            <w:r w:rsidR="00E56B5D">
              <w:t xml:space="preserve"> </w:t>
            </w:r>
          </w:p>
        </w:tc>
      </w:tr>
      <w:tr w:rsidR="00C00836">
        <w:trPr>
          <w:trHeight w:val="288"/>
        </w:trPr>
        <w:tc>
          <w:tcPr>
            <w:tcW w:w="2674" w:type="dxa"/>
            <w:tcBorders>
              <w:top w:val="single" w:sz="4" w:space="0" w:color="000000"/>
              <w:left w:val="single" w:sz="4" w:space="0" w:color="000000"/>
              <w:bottom w:val="single" w:sz="4" w:space="0" w:color="000000"/>
              <w:right w:val="single" w:sz="4" w:space="0" w:color="000000"/>
            </w:tcBorders>
          </w:tcPr>
          <w:p w:rsidR="00C00836" w:rsidRDefault="006A3BBD">
            <w:pPr>
              <w:spacing w:after="0" w:line="276" w:lineRule="auto"/>
              <w:ind w:left="46" w:right="0" w:firstLine="0"/>
              <w:jc w:val="left"/>
            </w:pPr>
            <w:r>
              <w:rPr>
                <w:b/>
              </w:rPr>
              <w:t>Заведующий МБК</w:t>
            </w:r>
            <w:r w:rsidR="00E56B5D">
              <w:rPr>
                <w:b/>
              </w:rPr>
              <w:t xml:space="preserve">ОУ </w:t>
            </w:r>
          </w:p>
        </w:tc>
        <w:tc>
          <w:tcPr>
            <w:tcW w:w="7749" w:type="dxa"/>
            <w:tcBorders>
              <w:top w:val="single" w:sz="4" w:space="0" w:color="000000"/>
              <w:left w:val="single" w:sz="4" w:space="0" w:color="000000"/>
              <w:bottom w:val="single" w:sz="4" w:space="0" w:color="000000"/>
              <w:right w:val="single" w:sz="4" w:space="0" w:color="000000"/>
            </w:tcBorders>
          </w:tcPr>
          <w:p w:rsidR="00C00836" w:rsidRDefault="006A3BBD" w:rsidP="006A3BBD">
            <w:pPr>
              <w:spacing w:after="0" w:line="276" w:lineRule="auto"/>
              <w:ind w:right="0"/>
              <w:jc w:val="left"/>
            </w:pPr>
            <w:r>
              <w:t>Муртазалиева Динара Сапиюллаевна, вторая</w:t>
            </w:r>
            <w:r w:rsidR="00E56B5D">
              <w:t xml:space="preserve"> квалификационная категория </w:t>
            </w:r>
          </w:p>
        </w:tc>
      </w:tr>
      <w:tr w:rsidR="006A3BBD">
        <w:trPr>
          <w:trHeight w:val="838"/>
        </w:trPr>
        <w:tc>
          <w:tcPr>
            <w:tcW w:w="2674" w:type="dxa"/>
            <w:tcBorders>
              <w:top w:val="single" w:sz="4" w:space="0" w:color="000000"/>
              <w:left w:val="single" w:sz="4" w:space="0" w:color="000000"/>
              <w:bottom w:val="single" w:sz="4" w:space="0" w:color="000000"/>
              <w:right w:val="single" w:sz="4" w:space="0" w:color="000000"/>
            </w:tcBorders>
          </w:tcPr>
          <w:p w:rsidR="006A3BBD" w:rsidRDefault="006A3BBD">
            <w:pPr>
              <w:spacing w:after="50"/>
              <w:ind w:left="46" w:right="0" w:firstLine="0"/>
              <w:jc w:val="left"/>
            </w:pPr>
            <w:r>
              <w:rPr>
                <w:b/>
              </w:rPr>
              <w:t xml:space="preserve">Цель </w:t>
            </w:r>
          </w:p>
          <w:p w:rsidR="006A3BBD" w:rsidRDefault="006A3BBD">
            <w:pPr>
              <w:spacing w:after="0" w:line="276" w:lineRule="auto"/>
              <w:ind w:left="46" w:right="0" w:firstLine="0"/>
              <w:jc w:val="left"/>
            </w:pPr>
            <w:r>
              <w:rPr>
                <w:b/>
              </w:rPr>
              <w:t xml:space="preserve">образовательной программы: </w:t>
            </w:r>
          </w:p>
        </w:tc>
        <w:tc>
          <w:tcPr>
            <w:tcW w:w="7749" w:type="dxa"/>
            <w:tcBorders>
              <w:top w:val="single" w:sz="4" w:space="0" w:color="000000"/>
              <w:left w:val="single" w:sz="4" w:space="0" w:color="000000"/>
              <w:bottom w:val="single" w:sz="4" w:space="0" w:color="000000"/>
              <w:right w:val="single" w:sz="4" w:space="0" w:color="000000"/>
            </w:tcBorders>
          </w:tcPr>
          <w:p w:rsidR="006A3BBD" w:rsidRDefault="006A3BBD">
            <w:pPr>
              <w:spacing w:after="0" w:line="276" w:lineRule="auto"/>
              <w:ind w:left="44" w:right="0" w:firstLine="0"/>
              <w:jc w:val="left"/>
            </w:pPr>
            <w:r>
              <w:t xml:space="preserve">Создание  условий для полноценного проживания ребенком дошкольного детства, формирование основ базовой культуры личности, всестороннее развитие психических и физических качеств в соответствии с возрастными и индивидуальными особенностями, подготовка к жизни в современном обществе,  к обучению в школе, обеспечение безопасности жизнедеятельности дошкольника. </w:t>
            </w:r>
          </w:p>
        </w:tc>
      </w:tr>
      <w:tr w:rsidR="006A3BBD">
        <w:trPr>
          <w:trHeight w:val="1666"/>
        </w:trPr>
        <w:tc>
          <w:tcPr>
            <w:tcW w:w="2674" w:type="dxa"/>
            <w:tcBorders>
              <w:top w:val="single" w:sz="4" w:space="0" w:color="000000"/>
              <w:left w:val="single" w:sz="4" w:space="0" w:color="000000"/>
              <w:bottom w:val="single" w:sz="4" w:space="0" w:color="000000"/>
              <w:right w:val="single" w:sz="4" w:space="0" w:color="000000"/>
            </w:tcBorders>
          </w:tcPr>
          <w:p w:rsidR="006A3BBD" w:rsidRDefault="006A3BBD">
            <w:pPr>
              <w:spacing w:after="0" w:line="276" w:lineRule="auto"/>
              <w:ind w:left="46" w:right="0" w:firstLine="0"/>
              <w:jc w:val="left"/>
            </w:pPr>
            <w:r>
              <w:rPr>
                <w:b/>
              </w:rPr>
              <w:lastRenderedPageBreak/>
              <w:t xml:space="preserve">Задачи: </w:t>
            </w:r>
          </w:p>
        </w:tc>
        <w:tc>
          <w:tcPr>
            <w:tcW w:w="7749" w:type="dxa"/>
            <w:tcBorders>
              <w:top w:val="single" w:sz="4" w:space="0" w:color="000000"/>
              <w:left w:val="single" w:sz="4" w:space="0" w:color="000000"/>
              <w:bottom w:val="single" w:sz="4" w:space="0" w:color="000000"/>
              <w:right w:val="single" w:sz="4" w:space="0" w:color="000000"/>
            </w:tcBorders>
          </w:tcPr>
          <w:p w:rsidR="006A3BBD" w:rsidRDefault="006A3BBD">
            <w:pPr>
              <w:numPr>
                <w:ilvl w:val="0"/>
                <w:numId w:val="23"/>
              </w:numPr>
              <w:spacing w:after="44" w:line="234" w:lineRule="auto"/>
              <w:ind w:right="0" w:hanging="361"/>
            </w:pPr>
            <w:r>
              <w:t xml:space="preserve">способствовать сохранению и укреплению физического и психического здоровья детей, их эмоционального благополучия; </w:t>
            </w:r>
          </w:p>
          <w:p w:rsidR="006A3BBD" w:rsidRDefault="006A3BBD">
            <w:pPr>
              <w:numPr>
                <w:ilvl w:val="0"/>
                <w:numId w:val="23"/>
              </w:numPr>
              <w:spacing w:after="43" w:line="234" w:lineRule="auto"/>
              <w:ind w:right="0" w:hanging="361"/>
            </w:pPr>
            <w:r>
              <w:t xml:space="preserve">способствовать обеспечению равных возможностей для полноценного развития каждого ребенка в период дошкольного детства независимо от пола, нации, языка, социального статуса, психофизиологических и других особенностей (в том числе ограниченных возможностей здоровья); </w:t>
            </w:r>
          </w:p>
          <w:p w:rsidR="006A3BBD" w:rsidRDefault="006A3BBD" w:rsidP="006A3BBD">
            <w:pPr>
              <w:pStyle w:val="a3"/>
              <w:numPr>
                <w:ilvl w:val="0"/>
                <w:numId w:val="23"/>
              </w:numPr>
              <w:spacing w:after="0" w:line="276" w:lineRule="auto"/>
              <w:ind w:right="3"/>
            </w:pPr>
            <w:r>
              <w:t xml:space="preserve">создать благоприятные условия развития детей в соответствии с их возрастными и индивидуальными особенностями и склонностями, развития способностей и творческого потенциала каждого ребенка; </w:t>
            </w:r>
          </w:p>
        </w:tc>
      </w:tr>
      <w:tr w:rsidR="006A3BBD">
        <w:trPr>
          <w:trHeight w:val="2770"/>
        </w:trPr>
        <w:tc>
          <w:tcPr>
            <w:tcW w:w="2674" w:type="dxa"/>
            <w:tcBorders>
              <w:top w:val="single" w:sz="4" w:space="0" w:color="000000"/>
              <w:left w:val="single" w:sz="4" w:space="0" w:color="000000"/>
              <w:bottom w:val="single" w:sz="4" w:space="0" w:color="000000"/>
              <w:right w:val="single" w:sz="4" w:space="0" w:color="000000"/>
            </w:tcBorders>
          </w:tcPr>
          <w:p w:rsidR="006A3BBD" w:rsidRDefault="006A3BBD">
            <w:pPr>
              <w:spacing w:after="0" w:line="276" w:lineRule="auto"/>
              <w:ind w:left="46" w:right="0" w:firstLine="0"/>
              <w:jc w:val="left"/>
            </w:pPr>
          </w:p>
        </w:tc>
        <w:tc>
          <w:tcPr>
            <w:tcW w:w="7749" w:type="dxa"/>
            <w:tcBorders>
              <w:top w:val="single" w:sz="4" w:space="0" w:color="000000"/>
              <w:left w:val="single" w:sz="4" w:space="0" w:color="000000"/>
              <w:bottom w:val="single" w:sz="4" w:space="0" w:color="000000"/>
              <w:right w:val="single" w:sz="4" w:space="0" w:color="000000"/>
            </w:tcBorders>
          </w:tcPr>
          <w:p w:rsidR="006A3BBD" w:rsidRDefault="006A3BBD">
            <w:pPr>
              <w:numPr>
                <w:ilvl w:val="0"/>
                <w:numId w:val="24"/>
              </w:numPr>
              <w:spacing w:after="44" w:line="234" w:lineRule="auto"/>
              <w:ind w:right="44" w:hanging="361"/>
            </w:pPr>
            <w:r>
              <w:t xml:space="preserve">способствовать объединению обучения и воспитания на основе духовно-нравственных и социокультурных ценностей и принятых в обществе правил и норм поведения в интересах человека, семьи, общества; </w:t>
            </w:r>
          </w:p>
          <w:p w:rsidR="006A3BBD" w:rsidRDefault="006A3BBD">
            <w:pPr>
              <w:numPr>
                <w:ilvl w:val="0"/>
                <w:numId w:val="24"/>
              </w:numPr>
              <w:spacing w:after="42" w:line="234" w:lineRule="auto"/>
              <w:ind w:right="44" w:hanging="361"/>
            </w:pPr>
            <w:r>
              <w:t xml:space="preserve">способствовать формированию общей культуры личности детей, в том числе ценностей здорового образа жизни, развития их социальных, нравственных, эстетических, интеллектуальных, физических качеств, инициативности, самостоятельности и ответственности ребенка, формирования предпосылок учебной деятельности; </w:t>
            </w:r>
          </w:p>
          <w:p w:rsidR="006A3BBD" w:rsidRDefault="006A3BBD">
            <w:pPr>
              <w:numPr>
                <w:ilvl w:val="0"/>
                <w:numId w:val="24"/>
              </w:numPr>
              <w:spacing w:after="43" w:line="234" w:lineRule="auto"/>
              <w:ind w:right="44" w:hanging="361"/>
            </w:pPr>
            <w:r>
              <w:t xml:space="preserve">обеспечить вариативность и разнообразие содержания образования,  организационных форм дошкольного образования, возможности формирования Программ различной направленности с учетом образовательных потребностей, способностей и состояния здоровья детей; </w:t>
            </w:r>
          </w:p>
          <w:p w:rsidR="006A3BBD" w:rsidRDefault="006A3BBD">
            <w:pPr>
              <w:numPr>
                <w:ilvl w:val="0"/>
                <w:numId w:val="24"/>
              </w:numPr>
              <w:spacing w:after="44" w:line="234" w:lineRule="auto"/>
              <w:ind w:right="44" w:hanging="361"/>
            </w:pPr>
            <w:r>
              <w:t xml:space="preserve">способствовать </w:t>
            </w:r>
            <w:r>
              <w:tab/>
              <w:t xml:space="preserve">формированию </w:t>
            </w:r>
            <w:r>
              <w:tab/>
              <w:t xml:space="preserve">социокультурной </w:t>
            </w:r>
            <w:r>
              <w:tab/>
              <w:t xml:space="preserve">среды, соответствующей возрастным, индивидуальным, психологическим и физиологическим особенностям детей; </w:t>
            </w:r>
          </w:p>
          <w:p w:rsidR="006A3BBD" w:rsidRDefault="006A3BBD">
            <w:pPr>
              <w:numPr>
                <w:ilvl w:val="0"/>
                <w:numId w:val="24"/>
              </w:numPr>
              <w:spacing w:after="42" w:line="234" w:lineRule="auto"/>
              <w:ind w:right="44" w:hanging="361"/>
            </w:pPr>
            <w:r>
              <w:t xml:space="preserve">обеспечить реализацию содержания программ и технологий по основным направлениям развития детей на основе комлпекснотематического принципа построения образовательного процесса, принципа интеграции, с учетом системно- деятельностного подхода.  </w:t>
            </w:r>
          </w:p>
          <w:p w:rsidR="006A3BBD" w:rsidRDefault="006A3BBD" w:rsidP="006A3BBD">
            <w:pPr>
              <w:pStyle w:val="a3"/>
              <w:numPr>
                <w:ilvl w:val="0"/>
                <w:numId w:val="24"/>
              </w:numPr>
              <w:spacing w:after="0" w:line="276" w:lineRule="auto"/>
              <w:ind w:right="0" w:hanging="365"/>
            </w:pPr>
            <w:r>
              <w:t xml:space="preserve">обеспечить психолого-педагогическую поддержку семьи и повышения компетентности родителей (законных представителей) в вопросах развития и образования, охраны и укрепления здоровья детей. </w:t>
            </w:r>
          </w:p>
        </w:tc>
      </w:tr>
      <w:tr w:rsidR="006A3BBD" w:rsidTr="006A3BBD">
        <w:trPr>
          <w:trHeight w:val="988"/>
        </w:trPr>
        <w:tc>
          <w:tcPr>
            <w:tcW w:w="2674" w:type="dxa"/>
            <w:tcBorders>
              <w:top w:val="single" w:sz="4" w:space="0" w:color="000000"/>
              <w:left w:val="single" w:sz="4" w:space="0" w:color="000000"/>
              <w:bottom w:val="single" w:sz="4" w:space="0" w:color="000000"/>
              <w:right w:val="single" w:sz="4" w:space="0" w:color="000000"/>
            </w:tcBorders>
          </w:tcPr>
          <w:p w:rsidR="006A3BBD" w:rsidRDefault="006A3BBD">
            <w:pPr>
              <w:spacing w:after="0" w:line="276" w:lineRule="auto"/>
              <w:ind w:left="0" w:right="0" w:firstLine="0"/>
              <w:jc w:val="left"/>
            </w:pPr>
            <w:r>
              <w:rPr>
                <w:b/>
              </w:rPr>
              <w:t xml:space="preserve"> Сроки реализации        программы </w:t>
            </w:r>
          </w:p>
        </w:tc>
        <w:tc>
          <w:tcPr>
            <w:tcW w:w="7749" w:type="dxa"/>
            <w:tcBorders>
              <w:top w:val="single" w:sz="4" w:space="0" w:color="000000"/>
              <w:left w:val="single" w:sz="4" w:space="0" w:color="000000"/>
              <w:bottom w:val="single" w:sz="4" w:space="0" w:color="000000"/>
              <w:right w:val="single" w:sz="4" w:space="0" w:color="000000"/>
            </w:tcBorders>
          </w:tcPr>
          <w:p w:rsidR="006A3BBD" w:rsidRDefault="006A3BBD">
            <w:pPr>
              <w:numPr>
                <w:ilvl w:val="0"/>
                <w:numId w:val="24"/>
              </w:numPr>
              <w:spacing w:after="0" w:line="276" w:lineRule="auto"/>
              <w:ind w:right="44" w:hanging="361"/>
            </w:pPr>
            <w:r>
              <w:t xml:space="preserve">2014-2015гг. </w:t>
            </w:r>
          </w:p>
        </w:tc>
      </w:tr>
      <w:tr w:rsidR="006A3BBD">
        <w:trPr>
          <w:trHeight w:val="562"/>
        </w:trPr>
        <w:tc>
          <w:tcPr>
            <w:tcW w:w="2674" w:type="dxa"/>
            <w:tcBorders>
              <w:top w:val="single" w:sz="4" w:space="0" w:color="000000"/>
              <w:left w:val="single" w:sz="4" w:space="0" w:color="000000"/>
              <w:bottom w:val="single" w:sz="4" w:space="0" w:color="000000"/>
              <w:right w:val="single" w:sz="4" w:space="0" w:color="000000"/>
            </w:tcBorders>
          </w:tcPr>
          <w:p w:rsidR="006A3BBD" w:rsidRDefault="006A3BBD">
            <w:pPr>
              <w:spacing w:after="0" w:line="276" w:lineRule="auto"/>
              <w:ind w:left="103" w:right="0" w:firstLine="0"/>
              <w:jc w:val="left"/>
            </w:pPr>
            <w:r>
              <w:rPr>
                <w:b/>
              </w:rPr>
              <w:t xml:space="preserve">Управление программой </w:t>
            </w:r>
          </w:p>
        </w:tc>
        <w:tc>
          <w:tcPr>
            <w:tcW w:w="7749" w:type="dxa"/>
            <w:tcBorders>
              <w:top w:val="single" w:sz="4" w:space="0" w:color="000000"/>
              <w:left w:val="single" w:sz="4" w:space="0" w:color="000000"/>
              <w:bottom w:val="single" w:sz="4" w:space="0" w:color="000000"/>
              <w:right w:val="single" w:sz="4" w:space="0" w:color="000000"/>
            </w:tcBorders>
          </w:tcPr>
          <w:p w:rsidR="006A3BBD" w:rsidRDefault="006A3BBD">
            <w:pPr>
              <w:numPr>
                <w:ilvl w:val="0"/>
                <w:numId w:val="25"/>
              </w:numPr>
              <w:spacing w:after="45" w:line="234" w:lineRule="auto"/>
              <w:ind w:left="240" w:right="0" w:hanging="125"/>
              <w:jc w:val="left"/>
            </w:pPr>
            <w:r>
              <w:t xml:space="preserve">Корректировка программы осуществляется педагогическим советом ДОУ.  </w:t>
            </w:r>
          </w:p>
          <w:p w:rsidR="006A3BBD" w:rsidRDefault="006A3BBD">
            <w:pPr>
              <w:numPr>
                <w:ilvl w:val="0"/>
                <w:numId w:val="25"/>
              </w:numPr>
              <w:spacing w:after="45"/>
              <w:ind w:left="240" w:right="0" w:hanging="125"/>
              <w:jc w:val="left"/>
            </w:pPr>
            <w:r>
              <w:t xml:space="preserve">Управление реализацией программы осуществляется заведующим </w:t>
            </w:r>
          </w:p>
          <w:p w:rsidR="006A3BBD" w:rsidRDefault="006A3BBD">
            <w:pPr>
              <w:spacing w:after="45" w:line="234" w:lineRule="auto"/>
              <w:ind w:left="241" w:right="0" w:firstLine="0"/>
              <w:jc w:val="left"/>
            </w:pPr>
            <w:r>
              <w:t xml:space="preserve">ДОУ и заместителем заведующего по воспитательно-методической работе. </w:t>
            </w:r>
          </w:p>
          <w:p w:rsidR="006A3BBD" w:rsidRDefault="006A3BBD">
            <w:pPr>
              <w:spacing w:after="0" w:line="276" w:lineRule="auto"/>
              <w:ind w:left="43" w:right="0" w:firstLine="0"/>
              <w:jc w:val="left"/>
            </w:pPr>
            <w:r>
              <w:t xml:space="preserve">Механизм реализации Программы предусматривает разграничение деятельности всех участников образовательного процесса. </w:t>
            </w:r>
          </w:p>
        </w:tc>
      </w:tr>
      <w:tr w:rsidR="006A3BBD" w:rsidTr="006A3BBD">
        <w:trPr>
          <w:trHeight w:val="835"/>
        </w:trPr>
        <w:tc>
          <w:tcPr>
            <w:tcW w:w="2674" w:type="dxa"/>
            <w:tcBorders>
              <w:top w:val="single" w:sz="4" w:space="0" w:color="000000"/>
              <w:left w:val="single" w:sz="4" w:space="0" w:color="000000"/>
              <w:bottom w:val="single" w:sz="4" w:space="0" w:color="000000"/>
              <w:right w:val="single" w:sz="4" w:space="0" w:color="000000"/>
            </w:tcBorders>
          </w:tcPr>
          <w:p w:rsidR="006A3BBD" w:rsidRDefault="006A3BBD">
            <w:pPr>
              <w:spacing w:after="0" w:line="276" w:lineRule="auto"/>
              <w:ind w:left="46" w:right="0" w:firstLine="0"/>
              <w:jc w:val="left"/>
            </w:pPr>
            <w:r>
              <w:rPr>
                <w:b/>
              </w:rPr>
              <w:t xml:space="preserve"> Источник   финансирования </w:t>
            </w:r>
          </w:p>
        </w:tc>
        <w:tc>
          <w:tcPr>
            <w:tcW w:w="7749" w:type="dxa"/>
            <w:tcBorders>
              <w:top w:val="single" w:sz="4" w:space="0" w:color="000000"/>
              <w:left w:val="single" w:sz="4" w:space="0" w:color="000000"/>
              <w:bottom w:val="single" w:sz="4" w:space="0" w:color="000000"/>
              <w:right w:val="single" w:sz="4" w:space="0" w:color="000000"/>
            </w:tcBorders>
          </w:tcPr>
          <w:p w:rsidR="006A3BBD" w:rsidRDefault="006A3BBD" w:rsidP="006A3BBD">
            <w:pPr>
              <w:spacing w:after="0"/>
              <w:ind w:left="43" w:right="0" w:firstLine="0"/>
              <w:jc w:val="left"/>
            </w:pPr>
            <w:r>
              <w:t>Бюджетные</w:t>
            </w:r>
          </w:p>
          <w:p w:rsidR="006A3BBD" w:rsidRDefault="006A3BBD" w:rsidP="006A3BBD">
            <w:pPr>
              <w:spacing w:after="0" w:line="276" w:lineRule="auto"/>
              <w:ind w:left="241" w:right="0" w:firstLine="0"/>
              <w:jc w:val="left"/>
            </w:pPr>
            <w:r>
              <w:t xml:space="preserve"> </w:t>
            </w:r>
          </w:p>
        </w:tc>
      </w:tr>
      <w:tr w:rsidR="006A3BBD">
        <w:trPr>
          <w:trHeight w:val="562"/>
        </w:trPr>
        <w:tc>
          <w:tcPr>
            <w:tcW w:w="2674" w:type="dxa"/>
            <w:tcBorders>
              <w:top w:val="single" w:sz="4" w:space="0" w:color="000000"/>
              <w:left w:val="single" w:sz="4" w:space="0" w:color="000000"/>
              <w:bottom w:val="single" w:sz="4" w:space="0" w:color="000000"/>
              <w:right w:val="single" w:sz="4" w:space="0" w:color="000000"/>
            </w:tcBorders>
          </w:tcPr>
          <w:p w:rsidR="006A3BBD" w:rsidRDefault="006A3BBD">
            <w:pPr>
              <w:spacing w:after="0" w:line="276" w:lineRule="auto"/>
              <w:ind w:left="103" w:right="0" w:firstLine="0"/>
              <w:jc w:val="left"/>
            </w:pPr>
            <w:r>
              <w:rPr>
                <w:b/>
              </w:rPr>
              <w:t xml:space="preserve"> Система контроля </w:t>
            </w:r>
          </w:p>
        </w:tc>
        <w:tc>
          <w:tcPr>
            <w:tcW w:w="7749" w:type="dxa"/>
            <w:tcBorders>
              <w:top w:val="single" w:sz="4" w:space="0" w:color="000000"/>
              <w:left w:val="single" w:sz="4" w:space="0" w:color="000000"/>
              <w:bottom w:val="single" w:sz="4" w:space="0" w:color="000000"/>
              <w:right w:val="single" w:sz="4" w:space="0" w:color="000000"/>
            </w:tcBorders>
          </w:tcPr>
          <w:p w:rsidR="006A3BBD" w:rsidRDefault="006A3BBD">
            <w:pPr>
              <w:spacing w:after="0" w:line="276" w:lineRule="auto"/>
              <w:ind w:left="43" w:right="0" w:firstLine="0"/>
              <w:jc w:val="left"/>
            </w:pPr>
            <w:r>
              <w:t xml:space="preserve">Мониторинг  качества образования,  административный, инспекционный контроль  с оказанием практической помощи.  </w:t>
            </w:r>
          </w:p>
        </w:tc>
      </w:tr>
      <w:tr w:rsidR="006A3BBD">
        <w:trPr>
          <w:trHeight w:val="562"/>
        </w:trPr>
        <w:tc>
          <w:tcPr>
            <w:tcW w:w="2674" w:type="dxa"/>
            <w:tcBorders>
              <w:top w:val="single" w:sz="4" w:space="0" w:color="000000"/>
              <w:left w:val="single" w:sz="4" w:space="0" w:color="000000"/>
              <w:bottom w:val="single" w:sz="4" w:space="0" w:color="000000"/>
              <w:right w:val="single" w:sz="4" w:space="0" w:color="000000"/>
            </w:tcBorders>
          </w:tcPr>
          <w:p w:rsidR="006A3BBD" w:rsidRDefault="006A3BBD">
            <w:pPr>
              <w:spacing w:after="0" w:line="276" w:lineRule="auto"/>
              <w:ind w:left="103" w:right="0" w:firstLine="0"/>
              <w:jc w:val="left"/>
            </w:pPr>
            <w:r>
              <w:rPr>
                <w:b/>
              </w:rPr>
              <w:lastRenderedPageBreak/>
              <w:t xml:space="preserve">Ожидаемый результат: </w:t>
            </w:r>
          </w:p>
        </w:tc>
        <w:tc>
          <w:tcPr>
            <w:tcW w:w="7749" w:type="dxa"/>
            <w:tcBorders>
              <w:top w:val="single" w:sz="4" w:space="0" w:color="000000"/>
              <w:left w:val="single" w:sz="4" w:space="0" w:color="000000"/>
              <w:bottom w:val="single" w:sz="4" w:space="0" w:color="000000"/>
              <w:right w:val="single" w:sz="4" w:space="0" w:color="000000"/>
            </w:tcBorders>
          </w:tcPr>
          <w:p w:rsidR="006A3BBD" w:rsidRDefault="006A3BBD">
            <w:pPr>
              <w:numPr>
                <w:ilvl w:val="0"/>
                <w:numId w:val="26"/>
              </w:numPr>
              <w:spacing w:after="45" w:line="234" w:lineRule="auto"/>
              <w:ind w:right="0" w:hanging="361"/>
              <w:jc w:val="left"/>
            </w:pPr>
            <w:r>
              <w:t xml:space="preserve">Достижение  промежуточных и итоговых результатов освоения детьми содержания программы с учетом целевых ориентиров по ФГОС;   </w:t>
            </w:r>
          </w:p>
          <w:p w:rsidR="006A3BBD" w:rsidRDefault="006A3BBD">
            <w:pPr>
              <w:numPr>
                <w:ilvl w:val="0"/>
                <w:numId w:val="26"/>
              </w:numPr>
              <w:spacing w:after="43" w:line="234" w:lineRule="auto"/>
              <w:ind w:right="0" w:hanging="361"/>
              <w:jc w:val="left"/>
            </w:pPr>
            <w:r>
              <w:t xml:space="preserve">Положительная динамика  показателей физического и психологического  здоровья  воспитанников. </w:t>
            </w:r>
          </w:p>
          <w:p w:rsidR="006A3BBD" w:rsidRDefault="006A3BBD">
            <w:pPr>
              <w:numPr>
                <w:ilvl w:val="0"/>
                <w:numId w:val="26"/>
              </w:numPr>
              <w:spacing w:after="45" w:line="234" w:lineRule="auto"/>
              <w:ind w:right="0" w:hanging="361"/>
              <w:jc w:val="left"/>
            </w:pPr>
            <w:r>
              <w:t xml:space="preserve">Функционирование  доп.образовательных услуг в ДОУ, обеспечение  охвата детей дополнительными образовательными услугами не менее 80%. </w:t>
            </w:r>
          </w:p>
          <w:p w:rsidR="006A3BBD" w:rsidRDefault="006A3BBD">
            <w:pPr>
              <w:numPr>
                <w:ilvl w:val="0"/>
                <w:numId w:val="26"/>
              </w:numPr>
              <w:spacing w:after="45" w:line="234" w:lineRule="auto"/>
              <w:ind w:right="0" w:hanging="361"/>
              <w:jc w:val="left"/>
            </w:pPr>
            <w:r>
              <w:t xml:space="preserve">Доля детей, охваченных мероприятиями (конкурсами) разного уровня, способствующими поддержке и развитию  детской одаренности  составит не менее  не менее 60% от общего количества детей в ДОУ </w:t>
            </w:r>
          </w:p>
          <w:p w:rsidR="006A3BBD" w:rsidRDefault="006A3BBD">
            <w:pPr>
              <w:spacing w:after="0" w:line="276" w:lineRule="auto"/>
              <w:ind w:left="43" w:right="0" w:firstLine="0"/>
            </w:pPr>
            <w:r>
              <w:t xml:space="preserve">Удовлетворенность родителей количеством и качеством образовательных составит не менее 95%.  </w:t>
            </w:r>
          </w:p>
        </w:tc>
      </w:tr>
    </w:tbl>
    <w:p w:rsidR="00C00836" w:rsidRDefault="00E56B5D">
      <w:pPr>
        <w:spacing w:after="2"/>
        <w:ind w:left="720" w:right="0" w:firstLine="0"/>
      </w:pPr>
      <w:r>
        <w:rPr>
          <w:b/>
          <w:color w:val="0F0173"/>
          <w:sz w:val="32"/>
        </w:rPr>
        <w:t xml:space="preserve"> </w:t>
      </w:r>
    </w:p>
    <w:p w:rsidR="00C00836" w:rsidRDefault="00E56B5D">
      <w:pPr>
        <w:spacing w:after="0"/>
        <w:ind w:left="720" w:right="0" w:firstLine="0"/>
      </w:pPr>
      <w:r>
        <w:rPr>
          <w:b/>
          <w:color w:val="0F0173"/>
          <w:sz w:val="32"/>
        </w:rPr>
        <w:t xml:space="preserve"> </w:t>
      </w:r>
    </w:p>
    <w:p w:rsidR="00C00836" w:rsidRDefault="00E56B5D">
      <w:pPr>
        <w:spacing w:after="48" w:line="237" w:lineRule="auto"/>
        <w:ind w:left="1076" w:right="-15"/>
        <w:jc w:val="center"/>
      </w:pPr>
      <w:r>
        <w:rPr>
          <w:b/>
          <w:color w:val="1D1B11"/>
          <w:sz w:val="32"/>
        </w:rPr>
        <w:t>I.</w:t>
      </w:r>
      <w:r>
        <w:rPr>
          <w:rFonts w:ascii="Arial" w:eastAsia="Arial" w:hAnsi="Arial" w:cs="Arial"/>
          <w:b/>
          <w:color w:val="1D1B11"/>
          <w:sz w:val="32"/>
        </w:rPr>
        <w:t xml:space="preserve"> </w:t>
      </w:r>
      <w:r>
        <w:rPr>
          <w:b/>
          <w:color w:val="1D1B11"/>
          <w:sz w:val="32"/>
        </w:rPr>
        <w:t xml:space="preserve">ЦЕЛЕВОЙ РАЗДЕЛ </w:t>
      </w:r>
    </w:p>
    <w:p w:rsidR="00C00836" w:rsidRDefault="00E56B5D">
      <w:pPr>
        <w:spacing w:after="39"/>
        <w:ind w:left="355" w:right="-15"/>
        <w:jc w:val="left"/>
      </w:pPr>
      <w:r>
        <w:rPr>
          <w:b/>
          <w:color w:val="1D1B11"/>
          <w:sz w:val="32"/>
        </w:rPr>
        <w:t xml:space="preserve">1.1. Пояснительная записка </w:t>
      </w:r>
    </w:p>
    <w:p w:rsidR="00C00836" w:rsidRDefault="006A3BBD">
      <w:pPr>
        <w:ind w:left="360" w:firstLine="708"/>
      </w:pPr>
      <w:r>
        <w:t>Муниципальное казенное</w:t>
      </w:r>
      <w:r w:rsidR="00E56B5D">
        <w:t xml:space="preserve"> дошкольное образовате</w:t>
      </w:r>
      <w:r>
        <w:t>льное учреждение   детский сад  № 15</w:t>
      </w:r>
      <w:r w:rsidR="00E56B5D">
        <w:t xml:space="preserve"> «</w:t>
      </w:r>
      <w:r>
        <w:t>Звездочка</w:t>
      </w:r>
      <w:r w:rsidR="00E56B5D">
        <w:t xml:space="preserve">» является звеном муниципальной системы образования </w:t>
      </w:r>
      <w:r>
        <w:t>Карабудахкентского района</w:t>
      </w:r>
      <w:r w:rsidR="00E56B5D">
        <w:t xml:space="preserve">, обеспечивающим помощь семье в реализации комплексного подхода к воспитанию, образованию и развитию детей в условиях обновления целостной системы педагогического процесса. </w:t>
      </w:r>
    </w:p>
    <w:p w:rsidR="00C00836" w:rsidRDefault="00E56B5D">
      <w:pPr>
        <w:ind w:left="360" w:firstLine="708"/>
      </w:pPr>
      <w:r>
        <w:t>Основная образовательная программа как внутренний образовательный стандарт разработана в соответствии с требованиями основных нормативных документов: Закона Российской Федерации «Об образовании в Российской Федерации» № 273 - фз  от 21.12.2012г (ст.12);    Порядок организации и осуществления образовательной деятельности по основным общеобразовательным программам - образовательным программам дошкольного образования» (приказ МО и науки РФ от 30 августа 2013 г. № 1014); ФГОС дошкольного образования</w:t>
      </w:r>
      <w:r>
        <w:rPr>
          <w:b/>
        </w:rPr>
        <w:t xml:space="preserve">  </w:t>
      </w:r>
      <w:r>
        <w:t xml:space="preserve">(приказ МО и науки РФ от 17. 10. </w:t>
      </w:r>
    </w:p>
    <w:p w:rsidR="00C00836" w:rsidRDefault="00E56B5D">
      <w:pPr>
        <w:spacing w:after="204"/>
        <w:ind w:left="370"/>
      </w:pPr>
      <w:r>
        <w:t xml:space="preserve">2013 г. № 1155) </w:t>
      </w:r>
    </w:p>
    <w:p w:rsidR="00C00836" w:rsidRDefault="00E56B5D">
      <w:pPr>
        <w:spacing w:after="5"/>
        <w:ind w:left="0" w:right="0" w:firstLine="0"/>
        <w:jc w:val="center"/>
      </w:pPr>
      <w:r>
        <w:rPr>
          <w:rFonts w:ascii="Calibri" w:eastAsia="Calibri" w:hAnsi="Calibri" w:cs="Calibri"/>
          <w:b/>
          <w:color w:val="C00000"/>
          <w:sz w:val="26"/>
        </w:rPr>
        <w:t>Федеральный закон от 29 декабря 2012 г.</w:t>
      </w:r>
    </w:p>
    <w:p w:rsidR="00C00836" w:rsidRDefault="00E56B5D">
      <w:pPr>
        <w:spacing w:after="0"/>
        <w:ind w:left="2797" w:right="0" w:firstLine="0"/>
        <w:jc w:val="left"/>
      </w:pPr>
      <w:r>
        <w:rPr>
          <w:rFonts w:ascii="Calibri" w:eastAsia="Calibri" w:hAnsi="Calibri" w:cs="Calibri"/>
          <w:noProof/>
          <w:sz w:val="22"/>
        </w:rPr>
        <mc:AlternateContent>
          <mc:Choice Requires="wpg">
            <w:drawing>
              <wp:inline distT="0" distB="0" distL="0" distR="0">
                <wp:extent cx="4061901" cy="2742456"/>
                <wp:effectExtent l="0" t="0" r="0" b="0"/>
                <wp:docPr id="260390" name="Group 260390"/>
                <wp:cNvGraphicFramePr/>
                <a:graphic xmlns:a="http://schemas.openxmlformats.org/drawingml/2006/main">
                  <a:graphicData uri="http://schemas.microsoft.com/office/word/2010/wordprocessingGroup">
                    <wpg:wgp>
                      <wpg:cNvGrpSpPr/>
                      <wpg:grpSpPr>
                        <a:xfrm>
                          <a:off x="0" y="0"/>
                          <a:ext cx="4061901" cy="2742456"/>
                          <a:chOff x="0" y="0"/>
                          <a:chExt cx="4061901" cy="2742456"/>
                        </a:xfrm>
                      </wpg:grpSpPr>
                      <pic:pic xmlns:pic="http://schemas.openxmlformats.org/drawingml/2006/picture">
                        <pic:nvPicPr>
                          <pic:cNvPr id="260486" name="Picture 260486"/>
                          <pic:cNvPicPr/>
                        </pic:nvPicPr>
                        <pic:blipFill>
                          <a:blip r:embed="rId25"/>
                          <a:stretch>
                            <a:fillRect/>
                          </a:stretch>
                        </pic:blipFill>
                        <pic:spPr>
                          <a:xfrm>
                            <a:off x="-2987" y="2414897"/>
                            <a:ext cx="663575" cy="273050"/>
                          </a:xfrm>
                          <a:prstGeom prst="rect">
                            <a:avLst/>
                          </a:prstGeom>
                        </pic:spPr>
                      </pic:pic>
                      <wps:wsp>
                        <wps:cNvPr id="1440" name="Rectangle 1440"/>
                        <wps:cNvSpPr/>
                        <wps:spPr>
                          <a:xfrm>
                            <a:off x="394563" y="0"/>
                            <a:ext cx="4337363" cy="227075"/>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color w:val="C00000"/>
                                  <w:sz w:val="26"/>
                                </w:rPr>
                                <w:t xml:space="preserve">«Об образовании в Российской Федерации» </w:t>
                              </w:r>
                            </w:p>
                          </w:txbxContent>
                        </wps:txbx>
                        <wps:bodyPr horzOverflow="overflow" lIns="0" tIns="0" rIns="0" bIns="0" rtlCol="0">
                          <a:noAutofit/>
                        </wps:bodyPr>
                      </wps:wsp>
                      <wps:wsp>
                        <wps:cNvPr id="1441" name="Rectangle 1441"/>
                        <wps:cNvSpPr/>
                        <wps:spPr>
                          <a:xfrm>
                            <a:off x="3747226" y="2541822"/>
                            <a:ext cx="45301" cy="90666"/>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color w:val="898989"/>
                                  <w:sz w:val="11"/>
                                </w:rPr>
                                <w:t>2</w:t>
                              </w:r>
                            </w:p>
                          </w:txbxContent>
                        </wps:txbx>
                        <wps:bodyPr horzOverflow="overflow" lIns="0" tIns="0" rIns="0" bIns="0" rtlCol="0">
                          <a:noAutofit/>
                        </wps:bodyPr>
                      </wps:wsp>
                      <pic:pic xmlns:pic="http://schemas.openxmlformats.org/drawingml/2006/picture">
                        <pic:nvPicPr>
                          <pic:cNvPr id="1444" name="Picture 1444"/>
                          <pic:cNvPicPr/>
                        </pic:nvPicPr>
                        <pic:blipFill>
                          <a:blip r:embed="rId26"/>
                          <a:stretch>
                            <a:fillRect/>
                          </a:stretch>
                        </pic:blipFill>
                        <pic:spPr>
                          <a:xfrm>
                            <a:off x="453193" y="192391"/>
                            <a:ext cx="3146820" cy="629730"/>
                          </a:xfrm>
                          <a:prstGeom prst="rect">
                            <a:avLst/>
                          </a:prstGeom>
                        </pic:spPr>
                      </pic:pic>
                      <wps:wsp>
                        <wps:cNvPr id="1446" name="Shape 1446"/>
                        <wps:cNvSpPr/>
                        <wps:spPr>
                          <a:xfrm>
                            <a:off x="524459" y="263084"/>
                            <a:ext cx="3004696" cy="488434"/>
                          </a:xfrm>
                          <a:custGeom>
                            <a:avLst/>
                            <a:gdLst/>
                            <a:ahLst/>
                            <a:cxnLst/>
                            <a:rect l="0" t="0" r="0" b="0"/>
                            <a:pathLst>
                              <a:path w="3004696" h="488434">
                                <a:moveTo>
                                  <a:pt x="0" y="488434"/>
                                </a:moveTo>
                                <a:lnTo>
                                  <a:pt x="3004696" y="488434"/>
                                </a:lnTo>
                                <a:lnTo>
                                  <a:pt x="3004696" y="0"/>
                                </a:lnTo>
                                <a:lnTo>
                                  <a:pt x="0" y="0"/>
                                </a:lnTo>
                                <a:close/>
                              </a:path>
                            </a:pathLst>
                          </a:custGeom>
                          <a:ln w="11197" cap="flat">
                            <a:round/>
                          </a:ln>
                        </wps:spPr>
                        <wps:style>
                          <a:lnRef idx="1">
                            <a:srgbClr val="F79646"/>
                          </a:lnRef>
                          <a:fillRef idx="0">
                            <a:srgbClr val="000000">
                              <a:alpha val="0"/>
                            </a:srgbClr>
                          </a:fillRef>
                          <a:effectRef idx="0">
                            <a:scrgbClr r="0" g="0" b="0"/>
                          </a:effectRef>
                          <a:fontRef idx="none"/>
                        </wps:style>
                        <wps:bodyPr/>
                      </wps:wsp>
                      <wps:wsp>
                        <wps:cNvPr id="1447" name="Rectangle 1447"/>
                        <wps:cNvSpPr/>
                        <wps:spPr>
                          <a:xfrm>
                            <a:off x="823300" y="306854"/>
                            <a:ext cx="1920217"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 xml:space="preserve">Дошкольное образование </w:t>
                              </w:r>
                            </w:p>
                          </w:txbxContent>
                        </wps:txbx>
                        <wps:bodyPr horzOverflow="overflow" lIns="0" tIns="0" rIns="0" bIns="0" rtlCol="0">
                          <a:noAutofit/>
                        </wps:bodyPr>
                      </wps:wsp>
                      <wps:wsp>
                        <wps:cNvPr id="1448" name="Rectangle 1448"/>
                        <wps:cNvSpPr/>
                        <wps:spPr>
                          <a:xfrm>
                            <a:off x="2268353" y="306854"/>
                            <a:ext cx="81914"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w:t>
                              </w:r>
                            </w:p>
                          </w:txbxContent>
                        </wps:txbx>
                        <wps:bodyPr horzOverflow="overflow" lIns="0" tIns="0" rIns="0" bIns="0" rtlCol="0">
                          <a:noAutofit/>
                        </wps:bodyPr>
                      </wps:wsp>
                      <wps:wsp>
                        <wps:cNvPr id="1449" name="Rectangle 1449"/>
                        <wps:cNvSpPr/>
                        <wps:spPr>
                          <a:xfrm>
                            <a:off x="2358437" y="306854"/>
                            <a:ext cx="1197956"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 xml:space="preserve">уровень общего </w:t>
                              </w:r>
                            </w:p>
                          </w:txbxContent>
                        </wps:txbx>
                        <wps:bodyPr horzOverflow="overflow" lIns="0" tIns="0" rIns="0" bIns="0" rtlCol="0">
                          <a:noAutofit/>
                        </wps:bodyPr>
                      </wps:wsp>
                      <wps:wsp>
                        <wps:cNvPr id="1450" name="Rectangle 1450"/>
                        <wps:cNvSpPr/>
                        <wps:spPr>
                          <a:xfrm>
                            <a:off x="815665" y="454399"/>
                            <a:ext cx="3257987"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 xml:space="preserve">образования и неотъемлемая часть системы </w:t>
                              </w:r>
                            </w:p>
                          </w:txbxContent>
                        </wps:txbx>
                        <wps:bodyPr horzOverflow="overflow" lIns="0" tIns="0" rIns="0" bIns="0" rtlCol="0">
                          <a:noAutofit/>
                        </wps:bodyPr>
                      </wps:wsp>
                      <wps:wsp>
                        <wps:cNvPr id="1451" name="Rectangle 1451"/>
                        <wps:cNvSpPr/>
                        <wps:spPr>
                          <a:xfrm>
                            <a:off x="1272471" y="601944"/>
                            <a:ext cx="2006243"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 xml:space="preserve">непрерывного образования </w:t>
                              </w:r>
                            </w:p>
                          </w:txbxContent>
                        </wps:txbx>
                        <wps:bodyPr horzOverflow="overflow" lIns="0" tIns="0" rIns="0" bIns="0" rtlCol="0">
                          <a:noAutofit/>
                        </wps:bodyPr>
                      </wps:wsp>
                      <pic:pic xmlns:pic="http://schemas.openxmlformats.org/drawingml/2006/picture">
                        <pic:nvPicPr>
                          <pic:cNvPr id="260487" name="Picture 260487"/>
                          <pic:cNvPicPr/>
                        </pic:nvPicPr>
                        <pic:blipFill>
                          <a:blip r:embed="rId27"/>
                          <a:stretch>
                            <a:fillRect/>
                          </a:stretch>
                        </pic:blipFill>
                        <pic:spPr>
                          <a:xfrm>
                            <a:off x="152587" y="865497"/>
                            <a:ext cx="1546225" cy="752475"/>
                          </a:xfrm>
                          <a:prstGeom prst="rect">
                            <a:avLst/>
                          </a:prstGeom>
                        </pic:spPr>
                      </pic:pic>
                      <wps:wsp>
                        <wps:cNvPr id="1454" name="Rectangle 1454"/>
                        <wps:cNvSpPr/>
                        <wps:spPr>
                          <a:xfrm>
                            <a:off x="548773" y="967893"/>
                            <a:ext cx="1050082"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 xml:space="preserve">Федеральный </w:t>
                              </w:r>
                            </w:p>
                          </w:txbxContent>
                        </wps:txbx>
                        <wps:bodyPr horzOverflow="overflow" lIns="0" tIns="0" rIns="0" bIns="0" rtlCol="0">
                          <a:noAutofit/>
                        </wps:bodyPr>
                      </wps:wsp>
                      <wps:wsp>
                        <wps:cNvPr id="1455" name="Rectangle 1455"/>
                        <wps:cNvSpPr/>
                        <wps:spPr>
                          <a:xfrm>
                            <a:off x="464797" y="1115692"/>
                            <a:ext cx="1273455"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 xml:space="preserve">государственный </w:t>
                              </w:r>
                            </w:p>
                          </w:txbxContent>
                        </wps:txbx>
                        <wps:bodyPr horzOverflow="overflow" lIns="0" tIns="0" rIns="0" bIns="0" rtlCol="0">
                          <a:noAutofit/>
                        </wps:bodyPr>
                      </wps:wsp>
                      <wps:wsp>
                        <wps:cNvPr id="1456" name="Rectangle 1456"/>
                        <wps:cNvSpPr/>
                        <wps:spPr>
                          <a:xfrm>
                            <a:off x="449529" y="1263237"/>
                            <a:ext cx="1315893"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 xml:space="preserve">образовательный </w:t>
                              </w:r>
                            </w:p>
                          </w:txbxContent>
                        </wps:txbx>
                        <wps:bodyPr horzOverflow="overflow" lIns="0" tIns="0" rIns="0" bIns="0" rtlCol="0">
                          <a:noAutofit/>
                        </wps:bodyPr>
                      </wps:wsp>
                      <wps:wsp>
                        <wps:cNvPr id="1457" name="Rectangle 1457"/>
                        <wps:cNvSpPr/>
                        <wps:spPr>
                          <a:xfrm>
                            <a:off x="692297" y="1410821"/>
                            <a:ext cx="632615" cy="166908"/>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стандарт</w:t>
                              </w:r>
                            </w:p>
                          </w:txbxContent>
                        </wps:txbx>
                        <wps:bodyPr horzOverflow="overflow" lIns="0" tIns="0" rIns="0" bIns="0" rtlCol="0">
                          <a:noAutofit/>
                        </wps:bodyPr>
                      </wps:wsp>
                      <wps:wsp>
                        <wps:cNvPr id="1458" name="Shape 1458"/>
                        <wps:cNvSpPr/>
                        <wps:spPr>
                          <a:xfrm>
                            <a:off x="1762714" y="1061946"/>
                            <a:ext cx="320510" cy="327668"/>
                          </a:xfrm>
                          <a:custGeom>
                            <a:avLst/>
                            <a:gdLst/>
                            <a:ahLst/>
                            <a:cxnLst/>
                            <a:rect l="0" t="0" r="0" b="0"/>
                            <a:pathLst>
                              <a:path w="320510" h="327668">
                                <a:moveTo>
                                  <a:pt x="135253" y="0"/>
                                </a:moveTo>
                                <a:lnTo>
                                  <a:pt x="185257" y="0"/>
                                </a:lnTo>
                                <a:lnTo>
                                  <a:pt x="185257" y="138926"/>
                                </a:lnTo>
                                <a:lnTo>
                                  <a:pt x="320510" y="138926"/>
                                </a:lnTo>
                                <a:lnTo>
                                  <a:pt x="320510" y="188742"/>
                                </a:lnTo>
                                <a:lnTo>
                                  <a:pt x="185257" y="188742"/>
                                </a:lnTo>
                                <a:lnTo>
                                  <a:pt x="185257" y="327668"/>
                                </a:lnTo>
                                <a:lnTo>
                                  <a:pt x="135253" y="327668"/>
                                </a:lnTo>
                                <a:lnTo>
                                  <a:pt x="135253" y="188742"/>
                                </a:lnTo>
                                <a:lnTo>
                                  <a:pt x="0" y="188742"/>
                                </a:lnTo>
                                <a:lnTo>
                                  <a:pt x="0" y="138926"/>
                                </a:lnTo>
                                <a:lnTo>
                                  <a:pt x="135253" y="138926"/>
                                </a:lnTo>
                                <a:lnTo>
                                  <a:pt x="135253" y="0"/>
                                </a:lnTo>
                                <a:close/>
                              </a:path>
                            </a:pathLst>
                          </a:custGeom>
                          <a:ln w="0" cap="flat">
                            <a:round/>
                          </a:ln>
                        </wps:spPr>
                        <wps:style>
                          <a:lnRef idx="0">
                            <a:srgbClr val="000000"/>
                          </a:lnRef>
                          <a:fillRef idx="1">
                            <a:srgbClr val="C0504D"/>
                          </a:fillRef>
                          <a:effectRef idx="0">
                            <a:scrgbClr r="0" g="0" b="0"/>
                          </a:effectRef>
                          <a:fontRef idx="none"/>
                        </wps:style>
                        <wps:bodyPr/>
                      </wps:wsp>
                      <wps:wsp>
                        <wps:cNvPr id="1459" name="Shape 1459"/>
                        <wps:cNvSpPr/>
                        <wps:spPr>
                          <a:xfrm>
                            <a:off x="1762714" y="1061946"/>
                            <a:ext cx="320510" cy="327668"/>
                          </a:xfrm>
                          <a:custGeom>
                            <a:avLst/>
                            <a:gdLst/>
                            <a:ahLst/>
                            <a:cxnLst/>
                            <a:rect l="0" t="0" r="0" b="0"/>
                            <a:pathLst>
                              <a:path w="320510" h="327668">
                                <a:moveTo>
                                  <a:pt x="0" y="138926"/>
                                </a:moveTo>
                                <a:lnTo>
                                  <a:pt x="135253" y="138926"/>
                                </a:lnTo>
                                <a:lnTo>
                                  <a:pt x="135253" y="0"/>
                                </a:lnTo>
                                <a:lnTo>
                                  <a:pt x="185257" y="0"/>
                                </a:lnTo>
                                <a:lnTo>
                                  <a:pt x="185257" y="138926"/>
                                </a:lnTo>
                                <a:lnTo>
                                  <a:pt x="320510" y="138926"/>
                                </a:lnTo>
                                <a:lnTo>
                                  <a:pt x="320510" y="188742"/>
                                </a:lnTo>
                                <a:lnTo>
                                  <a:pt x="185257" y="188742"/>
                                </a:lnTo>
                                <a:lnTo>
                                  <a:pt x="185257" y="327668"/>
                                </a:lnTo>
                                <a:lnTo>
                                  <a:pt x="135253" y="327668"/>
                                </a:lnTo>
                                <a:lnTo>
                                  <a:pt x="135253" y="188742"/>
                                </a:lnTo>
                                <a:lnTo>
                                  <a:pt x="0" y="188742"/>
                                </a:lnTo>
                                <a:close/>
                              </a:path>
                            </a:pathLst>
                          </a:custGeom>
                          <a:ln w="11197" cap="flat">
                            <a:miter lim="101600"/>
                          </a:ln>
                        </wps:spPr>
                        <wps:style>
                          <a:lnRef idx="1">
                            <a:srgbClr val="FFFFFF"/>
                          </a:lnRef>
                          <a:fillRef idx="0">
                            <a:srgbClr val="000000">
                              <a:alpha val="0"/>
                            </a:srgbClr>
                          </a:fillRef>
                          <a:effectRef idx="0">
                            <a:scrgbClr r="0" g="0" b="0"/>
                          </a:effectRef>
                          <a:fontRef idx="none"/>
                        </wps:style>
                        <wps:bodyPr/>
                      </wps:wsp>
                      <pic:pic xmlns:pic="http://schemas.openxmlformats.org/drawingml/2006/picture">
                        <pic:nvPicPr>
                          <pic:cNvPr id="1461" name="Picture 1461"/>
                          <pic:cNvPicPr/>
                        </pic:nvPicPr>
                        <pic:blipFill>
                          <a:blip r:embed="rId28"/>
                          <a:stretch>
                            <a:fillRect/>
                          </a:stretch>
                        </pic:blipFill>
                        <pic:spPr>
                          <a:xfrm>
                            <a:off x="2206007" y="850985"/>
                            <a:ext cx="1571120" cy="774233"/>
                          </a:xfrm>
                          <a:prstGeom prst="rect">
                            <a:avLst/>
                          </a:prstGeom>
                        </pic:spPr>
                      </pic:pic>
                      <wps:wsp>
                        <wps:cNvPr id="1462" name="Rectangle 1462"/>
                        <wps:cNvSpPr/>
                        <wps:spPr>
                          <a:xfrm>
                            <a:off x="2631359" y="951161"/>
                            <a:ext cx="997282"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 xml:space="preserve">Вариативные </w:t>
                              </w:r>
                            </w:p>
                          </w:txbxContent>
                        </wps:txbx>
                        <wps:bodyPr horzOverflow="overflow" lIns="0" tIns="0" rIns="0" bIns="0" rtlCol="0">
                          <a:noAutofit/>
                        </wps:bodyPr>
                      </wps:wsp>
                      <wps:wsp>
                        <wps:cNvPr id="1463" name="Rectangle 1463"/>
                        <wps:cNvSpPr/>
                        <wps:spPr>
                          <a:xfrm>
                            <a:off x="2394699" y="1098706"/>
                            <a:ext cx="1626279"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 xml:space="preserve">примерные основные </w:t>
                              </w:r>
                            </w:p>
                          </w:txbxContent>
                        </wps:txbx>
                        <wps:bodyPr horzOverflow="overflow" lIns="0" tIns="0" rIns="0" bIns="0" rtlCol="0">
                          <a:noAutofit/>
                        </wps:bodyPr>
                      </wps:wsp>
                      <wps:wsp>
                        <wps:cNvPr id="1464" name="Rectangle 1464"/>
                        <wps:cNvSpPr/>
                        <wps:spPr>
                          <a:xfrm>
                            <a:off x="2515319" y="1246252"/>
                            <a:ext cx="1307504"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 xml:space="preserve">образовательные </w:t>
                              </w:r>
                            </w:p>
                          </w:txbxContent>
                        </wps:txbx>
                        <wps:bodyPr horzOverflow="overflow" lIns="0" tIns="0" rIns="0" bIns="0" rtlCol="0">
                          <a:noAutofit/>
                        </wps:bodyPr>
                      </wps:wsp>
                      <wps:wsp>
                        <wps:cNvPr id="1465" name="Rectangle 1465"/>
                        <wps:cNvSpPr/>
                        <wps:spPr>
                          <a:xfrm>
                            <a:off x="2628306" y="1394089"/>
                            <a:ext cx="969813"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 xml:space="preserve">ПРОГРАММЫ </w:t>
                              </w:r>
                            </w:p>
                          </w:txbxContent>
                        </wps:txbx>
                        <wps:bodyPr horzOverflow="overflow" lIns="0" tIns="0" rIns="0" bIns="0" rtlCol="0">
                          <a:noAutofit/>
                        </wps:bodyPr>
                      </wps:wsp>
                      <pic:pic xmlns:pic="http://schemas.openxmlformats.org/drawingml/2006/picture">
                        <pic:nvPicPr>
                          <pic:cNvPr id="260488" name="Picture 260488"/>
                          <pic:cNvPicPr/>
                        </pic:nvPicPr>
                        <pic:blipFill>
                          <a:blip r:embed="rId29"/>
                          <a:stretch>
                            <a:fillRect/>
                          </a:stretch>
                        </pic:blipFill>
                        <pic:spPr>
                          <a:xfrm>
                            <a:off x="2467162" y="1649722"/>
                            <a:ext cx="1117600" cy="431800"/>
                          </a:xfrm>
                          <a:prstGeom prst="rect">
                            <a:avLst/>
                          </a:prstGeom>
                        </pic:spPr>
                      </pic:pic>
                      <wps:wsp>
                        <wps:cNvPr id="1468" name="Rectangle 1468"/>
                        <wps:cNvSpPr/>
                        <wps:spPr>
                          <a:xfrm>
                            <a:off x="2752871" y="1747969"/>
                            <a:ext cx="768640" cy="152483"/>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8"/>
                                </w:rPr>
                                <w:t xml:space="preserve">Экспертиза </w:t>
                              </w:r>
                            </w:p>
                          </w:txbxContent>
                        </wps:txbx>
                        <wps:bodyPr horzOverflow="overflow" lIns="0" tIns="0" rIns="0" bIns="0" rtlCol="0">
                          <a:noAutofit/>
                        </wps:bodyPr>
                      </wps:wsp>
                      <wps:wsp>
                        <wps:cNvPr id="1469" name="Rectangle 1469"/>
                        <wps:cNvSpPr/>
                        <wps:spPr>
                          <a:xfrm>
                            <a:off x="2740656" y="1881825"/>
                            <a:ext cx="766536" cy="152483"/>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8"/>
                                </w:rPr>
                                <w:t xml:space="preserve">ПРОГРАММ </w:t>
                              </w:r>
                            </w:p>
                          </w:txbxContent>
                        </wps:txbx>
                        <wps:bodyPr horzOverflow="overflow" lIns="0" tIns="0" rIns="0" bIns="0" rtlCol="0">
                          <a:noAutofit/>
                        </wps:bodyPr>
                      </wps:wsp>
                      <pic:pic xmlns:pic="http://schemas.openxmlformats.org/drawingml/2006/picture">
                        <pic:nvPicPr>
                          <pic:cNvPr id="1471" name="Picture 1471"/>
                          <pic:cNvPicPr/>
                        </pic:nvPicPr>
                        <pic:blipFill>
                          <a:blip r:embed="rId30"/>
                          <a:stretch>
                            <a:fillRect/>
                          </a:stretch>
                        </pic:blipFill>
                        <pic:spPr>
                          <a:xfrm>
                            <a:off x="2451829" y="2013095"/>
                            <a:ext cx="1174141" cy="482185"/>
                          </a:xfrm>
                          <a:prstGeom prst="rect">
                            <a:avLst/>
                          </a:prstGeom>
                        </pic:spPr>
                      </pic:pic>
                      <wps:wsp>
                        <wps:cNvPr id="1472" name="Rectangle 1472"/>
                        <wps:cNvSpPr/>
                        <wps:spPr>
                          <a:xfrm>
                            <a:off x="2879344" y="2128241"/>
                            <a:ext cx="464340" cy="152483"/>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8"/>
                                </w:rPr>
                                <w:t xml:space="preserve">Реестр </w:t>
                              </w:r>
                            </w:p>
                          </w:txbxContent>
                        </wps:txbx>
                        <wps:bodyPr horzOverflow="overflow" lIns="0" tIns="0" rIns="0" bIns="0" rtlCol="0">
                          <a:noAutofit/>
                        </wps:bodyPr>
                      </wps:wsp>
                      <wps:wsp>
                        <wps:cNvPr id="1473" name="Rectangle 1473"/>
                        <wps:cNvSpPr/>
                        <wps:spPr>
                          <a:xfrm>
                            <a:off x="2752616" y="2262097"/>
                            <a:ext cx="766536" cy="152483"/>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8"/>
                                </w:rPr>
                                <w:t xml:space="preserve">ПРОГРАММ </w:t>
                              </w:r>
                            </w:p>
                          </w:txbxContent>
                        </wps:txbx>
                        <wps:bodyPr horzOverflow="overflow" lIns="0" tIns="0" rIns="0" bIns="0" rtlCol="0">
                          <a:noAutofit/>
                        </wps:bodyPr>
                      </wps:wsp>
                      <pic:pic xmlns:pic="http://schemas.openxmlformats.org/drawingml/2006/picture">
                        <pic:nvPicPr>
                          <pic:cNvPr id="1475" name="Picture 1475"/>
                          <pic:cNvPicPr/>
                        </pic:nvPicPr>
                        <pic:blipFill>
                          <a:blip r:embed="rId31"/>
                          <a:stretch>
                            <a:fillRect/>
                          </a:stretch>
                        </pic:blipFill>
                        <pic:spPr>
                          <a:xfrm>
                            <a:off x="1686881" y="1438124"/>
                            <a:ext cx="476374" cy="500438"/>
                          </a:xfrm>
                          <a:prstGeom prst="rect">
                            <a:avLst/>
                          </a:prstGeom>
                        </pic:spPr>
                      </pic:pic>
                      <pic:pic xmlns:pic="http://schemas.openxmlformats.org/drawingml/2006/picture">
                        <pic:nvPicPr>
                          <pic:cNvPr id="1477" name="Picture 1477"/>
                          <pic:cNvPicPr/>
                        </pic:nvPicPr>
                        <pic:blipFill>
                          <a:blip r:embed="rId32"/>
                          <a:stretch>
                            <a:fillRect/>
                          </a:stretch>
                        </pic:blipFill>
                        <pic:spPr>
                          <a:xfrm>
                            <a:off x="123395" y="1853381"/>
                            <a:ext cx="2134524" cy="658631"/>
                          </a:xfrm>
                          <a:prstGeom prst="rect">
                            <a:avLst/>
                          </a:prstGeom>
                        </pic:spPr>
                      </pic:pic>
                      <wps:wsp>
                        <wps:cNvPr id="1478" name="Rectangle 1478"/>
                        <wps:cNvSpPr/>
                        <wps:spPr>
                          <a:xfrm>
                            <a:off x="349979" y="1972102"/>
                            <a:ext cx="2284555"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 xml:space="preserve">ОСНОВНАЯ ОБРАЗОВАТЕЛЬНАЯ </w:t>
                              </w:r>
                            </w:p>
                          </w:txbxContent>
                        </wps:txbx>
                        <wps:bodyPr horzOverflow="overflow" lIns="0" tIns="0" rIns="0" bIns="0" rtlCol="0">
                          <a:noAutofit/>
                        </wps:bodyPr>
                      </wps:wsp>
                      <wps:wsp>
                        <wps:cNvPr id="1479" name="Rectangle 1479"/>
                        <wps:cNvSpPr/>
                        <wps:spPr>
                          <a:xfrm>
                            <a:off x="391203" y="2119647"/>
                            <a:ext cx="2170730" cy="166907"/>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 xml:space="preserve">ПРОГРАММА ДОШКОЛЬНОГО </w:t>
                              </w:r>
                            </w:p>
                          </w:txbxContent>
                        </wps:txbx>
                        <wps:bodyPr horzOverflow="overflow" lIns="0" tIns="0" rIns="0" bIns="0" rtlCol="0">
                          <a:noAutofit/>
                        </wps:bodyPr>
                      </wps:wsp>
                      <wps:wsp>
                        <wps:cNvPr id="1480" name="Rectangle 1480"/>
                        <wps:cNvSpPr/>
                        <wps:spPr>
                          <a:xfrm>
                            <a:off x="791236" y="2267269"/>
                            <a:ext cx="1068505" cy="167319"/>
                          </a:xfrm>
                          <a:prstGeom prst="rect">
                            <a:avLst/>
                          </a:prstGeom>
                          <a:ln>
                            <a:noFill/>
                          </a:ln>
                        </wps:spPr>
                        <wps:txbx>
                          <w:txbxContent>
                            <w:p w:rsidR="00411B99" w:rsidRDefault="00411B99">
                              <w:pPr>
                                <w:spacing w:after="0" w:line="276" w:lineRule="auto"/>
                                <w:ind w:left="0" w:right="0" w:firstLine="0"/>
                                <w:jc w:val="left"/>
                              </w:pPr>
                              <w:r>
                                <w:rPr>
                                  <w:rFonts w:ascii="Calibri" w:eastAsia="Calibri" w:hAnsi="Calibri" w:cs="Calibri"/>
                                  <w:b/>
                                  <w:sz w:val="19"/>
                                </w:rPr>
                                <w:t>ОБРАЗОВАНИЯ</w:t>
                              </w:r>
                            </w:p>
                          </w:txbxContent>
                        </wps:txbx>
                        <wps:bodyPr horzOverflow="overflow" lIns="0" tIns="0" rIns="0" bIns="0" rtlCol="0">
                          <a:noAutofit/>
                        </wps:bodyPr>
                      </wps:wsp>
                      <wps:wsp>
                        <wps:cNvPr id="1481" name="Shape 1481"/>
                        <wps:cNvSpPr/>
                        <wps:spPr>
                          <a:xfrm>
                            <a:off x="3708928" y="1739147"/>
                            <a:ext cx="241495" cy="493023"/>
                          </a:xfrm>
                          <a:custGeom>
                            <a:avLst/>
                            <a:gdLst/>
                            <a:ahLst/>
                            <a:cxnLst/>
                            <a:rect l="0" t="0" r="0" b="0"/>
                            <a:pathLst>
                              <a:path w="241495" h="493023">
                                <a:moveTo>
                                  <a:pt x="234116" y="0"/>
                                </a:moveTo>
                                <a:cubicBezTo>
                                  <a:pt x="241495" y="215158"/>
                                  <a:pt x="167825" y="409895"/>
                                  <a:pt x="58656" y="463805"/>
                                </a:cubicBezTo>
                                <a:lnTo>
                                  <a:pt x="58656" y="493023"/>
                                </a:lnTo>
                                <a:lnTo>
                                  <a:pt x="0" y="448835"/>
                                </a:lnTo>
                                <a:lnTo>
                                  <a:pt x="58656" y="376152"/>
                                </a:lnTo>
                                <a:lnTo>
                                  <a:pt x="58656" y="405370"/>
                                </a:lnTo>
                                <a:cubicBezTo>
                                  <a:pt x="156756" y="356911"/>
                                  <a:pt x="227499" y="193432"/>
                                  <a:pt x="234116" y="0"/>
                                </a:cubicBezTo>
                                <a:close/>
                              </a:path>
                            </a:pathLst>
                          </a:custGeom>
                          <a:ln w="0" cap="flat">
                            <a:miter lim="101600"/>
                          </a:ln>
                        </wps:spPr>
                        <wps:style>
                          <a:lnRef idx="0">
                            <a:srgbClr val="000000"/>
                          </a:lnRef>
                          <a:fillRef idx="1">
                            <a:srgbClr val="4F81BD"/>
                          </a:fillRef>
                          <a:effectRef idx="0">
                            <a:scrgbClr r="0" g="0" b="0"/>
                          </a:effectRef>
                          <a:fontRef idx="none"/>
                        </wps:style>
                        <wps:bodyPr/>
                      </wps:wsp>
                      <wps:wsp>
                        <wps:cNvPr id="1482" name="Shape 1482"/>
                        <wps:cNvSpPr/>
                        <wps:spPr>
                          <a:xfrm>
                            <a:off x="3708928" y="1261082"/>
                            <a:ext cx="234624" cy="507282"/>
                          </a:xfrm>
                          <a:custGeom>
                            <a:avLst/>
                            <a:gdLst/>
                            <a:ahLst/>
                            <a:cxnLst/>
                            <a:rect l="0" t="0" r="0" b="0"/>
                            <a:pathLst>
                              <a:path w="234624" h="507282">
                                <a:moveTo>
                                  <a:pt x="0" y="0"/>
                                </a:moveTo>
                                <a:cubicBezTo>
                                  <a:pt x="129654" y="0"/>
                                  <a:pt x="234624" y="200961"/>
                                  <a:pt x="234624" y="448847"/>
                                </a:cubicBezTo>
                                <a:lnTo>
                                  <a:pt x="234624" y="507282"/>
                                </a:lnTo>
                                <a:cubicBezTo>
                                  <a:pt x="234624" y="259396"/>
                                  <a:pt x="129654" y="58435"/>
                                  <a:pt x="0" y="58435"/>
                                </a:cubicBezTo>
                                <a:lnTo>
                                  <a:pt x="0" y="0"/>
                                </a:lnTo>
                                <a:close/>
                              </a:path>
                            </a:pathLst>
                          </a:custGeom>
                          <a:ln w="0" cap="flat">
                            <a:miter lim="101600"/>
                          </a:ln>
                        </wps:spPr>
                        <wps:style>
                          <a:lnRef idx="0">
                            <a:srgbClr val="000000"/>
                          </a:lnRef>
                          <a:fillRef idx="1">
                            <a:srgbClr val="406898"/>
                          </a:fillRef>
                          <a:effectRef idx="0">
                            <a:scrgbClr r="0" g="0" b="0"/>
                          </a:effectRef>
                          <a:fontRef idx="none"/>
                        </wps:style>
                        <wps:bodyPr/>
                      </wps:wsp>
                      <wps:wsp>
                        <wps:cNvPr id="1483" name="Shape 1483"/>
                        <wps:cNvSpPr/>
                        <wps:spPr>
                          <a:xfrm>
                            <a:off x="3708928" y="1261082"/>
                            <a:ext cx="234624" cy="971087"/>
                          </a:xfrm>
                          <a:custGeom>
                            <a:avLst/>
                            <a:gdLst/>
                            <a:ahLst/>
                            <a:cxnLst/>
                            <a:rect l="0" t="0" r="0" b="0"/>
                            <a:pathLst>
                              <a:path w="234624" h="971087">
                                <a:moveTo>
                                  <a:pt x="234624" y="507282"/>
                                </a:moveTo>
                                <a:cubicBezTo>
                                  <a:pt x="234624" y="259396"/>
                                  <a:pt x="129654" y="58435"/>
                                  <a:pt x="0" y="58435"/>
                                </a:cubicBezTo>
                                <a:cubicBezTo>
                                  <a:pt x="0" y="58435"/>
                                  <a:pt x="0" y="58435"/>
                                  <a:pt x="0" y="58435"/>
                                </a:cubicBezTo>
                                <a:lnTo>
                                  <a:pt x="0" y="58435"/>
                                </a:lnTo>
                                <a:lnTo>
                                  <a:pt x="0" y="0"/>
                                </a:lnTo>
                                <a:lnTo>
                                  <a:pt x="0" y="0"/>
                                </a:lnTo>
                                <a:cubicBezTo>
                                  <a:pt x="129654" y="0"/>
                                  <a:pt x="234624" y="200961"/>
                                  <a:pt x="234624" y="448847"/>
                                </a:cubicBezTo>
                                <a:lnTo>
                                  <a:pt x="234624" y="448847"/>
                                </a:lnTo>
                                <a:lnTo>
                                  <a:pt x="234624" y="507282"/>
                                </a:lnTo>
                                <a:lnTo>
                                  <a:pt x="234624" y="507282"/>
                                </a:lnTo>
                                <a:cubicBezTo>
                                  <a:pt x="234624" y="711945"/>
                                  <a:pt x="162227" y="890698"/>
                                  <a:pt x="58656" y="941870"/>
                                </a:cubicBezTo>
                                <a:lnTo>
                                  <a:pt x="58656" y="941870"/>
                                </a:lnTo>
                                <a:lnTo>
                                  <a:pt x="58656" y="971087"/>
                                </a:lnTo>
                                <a:lnTo>
                                  <a:pt x="0" y="926900"/>
                                </a:lnTo>
                                <a:lnTo>
                                  <a:pt x="58656" y="854217"/>
                                </a:lnTo>
                                <a:lnTo>
                                  <a:pt x="58656" y="883434"/>
                                </a:lnTo>
                                <a:lnTo>
                                  <a:pt x="58656" y="883434"/>
                                </a:lnTo>
                                <a:cubicBezTo>
                                  <a:pt x="156756" y="834975"/>
                                  <a:pt x="227499" y="671496"/>
                                  <a:pt x="234116" y="478065"/>
                                </a:cubicBezTo>
                              </a:path>
                            </a:pathLst>
                          </a:custGeom>
                          <a:ln w="11197" cap="flat">
                            <a:round/>
                          </a:ln>
                        </wps:spPr>
                        <wps:style>
                          <a:lnRef idx="1">
                            <a:srgbClr val="385D8A"/>
                          </a:lnRef>
                          <a:fillRef idx="0">
                            <a:srgbClr val="000000">
                              <a:alpha val="0"/>
                            </a:srgbClr>
                          </a:fillRef>
                          <a:effectRef idx="0">
                            <a:scrgbClr r="0" g="0" b="0"/>
                          </a:effectRef>
                          <a:fontRef idx="none"/>
                        </wps:style>
                        <wps:bodyPr/>
                      </wps:wsp>
                      <wps:wsp>
                        <wps:cNvPr id="1484" name="Shape 1484"/>
                        <wps:cNvSpPr/>
                        <wps:spPr>
                          <a:xfrm>
                            <a:off x="2213259" y="1339799"/>
                            <a:ext cx="256509" cy="414306"/>
                          </a:xfrm>
                          <a:custGeom>
                            <a:avLst/>
                            <a:gdLst/>
                            <a:ahLst/>
                            <a:cxnLst/>
                            <a:rect l="0" t="0" r="0" b="0"/>
                            <a:pathLst>
                              <a:path w="256509" h="414306">
                                <a:moveTo>
                                  <a:pt x="194800" y="0"/>
                                </a:moveTo>
                                <a:lnTo>
                                  <a:pt x="256509" y="50069"/>
                                </a:lnTo>
                                <a:lnTo>
                                  <a:pt x="194800" y="123208"/>
                                </a:lnTo>
                                <a:lnTo>
                                  <a:pt x="194800" y="92406"/>
                                </a:lnTo>
                                <a:cubicBezTo>
                                  <a:pt x="93010" y="131092"/>
                                  <a:pt x="19086" y="260157"/>
                                  <a:pt x="10179" y="414306"/>
                                </a:cubicBezTo>
                                <a:cubicBezTo>
                                  <a:pt x="0" y="237277"/>
                                  <a:pt x="77996" y="75294"/>
                                  <a:pt x="194800" y="30802"/>
                                </a:cubicBezTo>
                                <a:lnTo>
                                  <a:pt x="194800" y="0"/>
                                </a:lnTo>
                                <a:close/>
                              </a:path>
                            </a:pathLst>
                          </a:custGeom>
                          <a:ln w="0" cap="flat">
                            <a:round/>
                          </a:ln>
                        </wps:spPr>
                        <wps:style>
                          <a:lnRef idx="0">
                            <a:srgbClr val="000000"/>
                          </a:lnRef>
                          <a:fillRef idx="1">
                            <a:srgbClr val="4F81BD"/>
                          </a:fillRef>
                          <a:effectRef idx="0">
                            <a:scrgbClr r="0" g="0" b="0"/>
                          </a:effectRef>
                          <a:fontRef idx="none"/>
                        </wps:style>
                        <wps:bodyPr/>
                      </wps:wsp>
                      <wps:wsp>
                        <wps:cNvPr id="1485" name="Shape 1485"/>
                        <wps:cNvSpPr/>
                        <wps:spPr>
                          <a:xfrm>
                            <a:off x="2222548" y="1723315"/>
                            <a:ext cx="247221" cy="425828"/>
                          </a:xfrm>
                          <a:custGeom>
                            <a:avLst/>
                            <a:gdLst/>
                            <a:ahLst/>
                            <a:cxnLst/>
                            <a:rect l="0" t="0" r="0" b="0"/>
                            <a:pathLst>
                              <a:path w="247221" h="425828">
                                <a:moveTo>
                                  <a:pt x="0" y="0"/>
                                </a:moveTo>
                                <a:cubicBezTo>
                                  <a:pt x="0" y="201164"/>
                                  <a:pt x="110696" y="364249"/>
                                  <a:pt x="247221" y="364249"/>
                                </a:cubicBezTo>
                                <a:lnTo>
                                  <a:pt x="247221" y="425828"/>
                                </a:lnTo>
                                <a:cubicBezTo>
                                  <a:pt x="110696" y="425828"/>
                                  <a:pt x="0" y="262755"/>
                                  <a:pt x="0" y="61578"/>
                                </a:cubicBezTo>
                                <a:lnTo>
                                  <a:pt x="0" y="0"/>
                                </a:lnTo>
                                <a:close/>
                              </a:path>
                            </a:pathLst>
                          </a:custGeom>
                          <a:ln w="0" cap="flat">
                            <a:round/>
                          </a:ln>
                        </wps:spPr>
                        <wps:style>
                          <a:lnRef idx="0">
                            <a:srgbClr val="000000"/>
                          </a:lnRef>
                          <a:fillRef idx="1">
                            <a:srgbClr val="406898"/>
                          </a:fillRef>
                          <a:effectRef idx="0">
                            <a:scrgbClr r="0" g="0" b="0"/>
                          </a:effectRef>
                          <a:fontRef idx="none"/>
                        </wps:style>
                        <wps:bodyPr/>
                      </wps:wsp>
                      <wps:wsp>
                        <wps:cNvPr id="1486" name="Shape 1486"/>
                        <wps:cNvSpPr/>
                        <wps:spPr>
                          <a:xfrm>
                            <a:off x="2222548" y="1339799"/>
                            <a:ext cx="247221" cy="809345"/>
                          </a:xfrm>
                          <a:custGeom>
                            <a:avLst/>
                            <a:gdLst/>
                            <a:ahLst/>
                            <a:cxnLst/>
                            <a:rect l="0" t="0" r="0" b="0"/>
                            <a:pathLst>
                              <a:path w="247221" h="809345">
                                <a:moveTo>
                                  <a:pt x="0" y="383517"/>
                                </a:moveTo>
                                <a:cubicBezTo>
                                  <a:pt x="0" y="584681"/>
                                  <a:pt x="110696" y="747766"/>
                                  <a:pt x="247221" y="747766"/>
                                </a:cubicBezTo>
                                <a:cubicBezTo>
                                  <a:pt x="247221" y="747766"/>
                                  <a:pt x="247221" y="747766"/>
                                  <a:pt x="247221" y="747766"/>
                                </a:cubicBezTo>
                                <a:lnTo>
                                  <a:pt x="247221" y="747766"/>
                                </a:lnTo>
                                <a:lnTo>
                                  <a:pt x="247221" y="809345"/>
                                </a:lnTo>
                                <a:lnTo>
                                  <a:pt x="247221" y="809345"/>
                                </a:lnTo>
                                <a:cubicBezTo>
                                  <a:pt x="110696" y="809345"/>
                                  <a:pt x="0" y="646272"/>
                                  <a:pt x="0" y="445095"/>
                                </a:cubicBezTo>
                                <a:lnTo>
                                  <a:pt x="0" y="445095"/>
                                </a:lnTo>
                                <a:lnTo>
                                  <a:pt x="0" y="383517"/>
                                </a:lnTo>
                                <a:lnTo>
                                  <a:pt x="0" y="383517"/>
                                </a:lnTo>
                                <a:cubicBezTo>
                                  <a:pt x="0" y="217414"/>
                                  <a:pt x="76342" y="72379"/>
                                  <a:pt x="185511" y="30802"/>
                                </a:cubicBezTo>
                                <a:lnTo>
                                  <a:pt x="185511" y="30802"/>
                                </a:lnTo>
                                <a:lnTo>
                                  <a:pt x="185511" y="0"/>
                                </a:lnTo>
                                <a:lnTo>
                                  <a:pt x="247221" y="50069"/>
                                </a:lnTo>
                                <a:lnTo>
                                  <a:pt x="185511" y="123208"/>
                                </a:lnTo>
                                <a:lnTo>
                                  <a:pt x="185511" y="92406"/>
                                </a:lnTo>
                                <a:lnTo>
                                  <a:pt x="185511" y="92406"/>
                                </a:lnTo>
                                <a:cubicBezTo>
                                  <a:pt x="83722" y="131092"/>
                                  <a:pt x="9797" y="260157"/>
                                  <a:pt x="891" y="414306"/>
                                </a:cubicBezTo>
                              </a:path>
                            </a:pathLst>
                          </a:custGeom>
                          <a:ln w="11197" cap="flat">
                            <a:round/>
                          </a:ln>
                        </wps:spPr>
                        <wps:style>
                          <a:lnRef idx="1">
                            <a:srgbClr val="385D8A"/>
                          </a:lnRef>
                          <a:fillRef idx="0">
                            <a:srgbClr val="000000">
                              <a:alpha val="0"/>
                            </a:srgbClr>
                          </a:fillRef>
                          <a:effectRef idx="0">
                            <a:scrgbClr r="0" g="0" b="0"/>
                          </a:effectRef>
                          <a:fontRef idx="none"/>
                        </wps:style>
                        <wps:bodyPr/>
                      </wps:wsp>
                      <wps:wsp>
                        <wps:cNvPr id="1487" name="Rectangle 1487"/>
                        <wps:cNvSpPr/>
                        <wps:spPr>
                          <a:xfrm>
                            <a:off x="4023801" y="2573749"/>
                            <a:ext cx="50673" cy="224380"/>
                          </a:xfrm>
                          <a:prstGeom prst="rect">
                            <a:avLst/>
                          </a:prstGeom>
                          <a:ln>
                            <a:noFill/>
                          </a:ln>
                        </wps:spPr>
                        <wps:txbx>
                          <w:txbxContent>
                            <w:p w:rsidR="00411B99" w:rsidRDefault="00411B99">
                              <w:pPr>
                                <w:spacing w:after="0" w:line="276" w:lineRule="auto"/>
                                <w:ind w:left="0" w:right="0" w:firstLine="0"/>
                                <w:jc w:val="left"/>
                              </w:pPr>
                              <w:r>
                                <w:t xml:space="preserve"> </w:t>
                              </w:r>
                            </w:p>
                          </w:txbxContent>
                        </wps:txbx>
                        <wps:bodyPr horzOverflow="overflow" lIns="0" tIns="0" rIns="0" bIns="0" rtlCol="0">
                          <a:noAutofit/>
                        </wps:bodyPr>
                      </wps:wsp>
                    </wpg:wgp>
                  </a:graphicData>
                </a:graphic>
              </wp:inline>
            </w:drawing>
          </mc:Choice>
          <mc:Fallback>
            <w:pict>
              <v:group id="Group 260390" o:spid="_x0000_s1026" style="width:319.85pt;height:215.95pt;mso-position-horizontal-relative:char;mso-position-vertical-relative:line" coordsize="40619,274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0486" o:spid="_x0000_s1027" type="#_x0000_t75" style="position:absolute;left:-29;top:24148;width:6634;height:27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6QCnnIAAAA3wAAAA8AAABkcnMvZG93bnJldi54bWxEj0trwkAUhfeF/ofhFrqrMz5INXUUEQOu&#10;Ck270N0lc01SM3diZmriv3cKhS4P5/FxluvBNuJKna8daxiPFAjiwpmaSw1fn9nLHIQPyAYbx6Th&#10;Rh7Wq8eHJabG9fxB1zyUIo6wT1FDFUKbSumLiiz6kWuJo3dyncUQZVdK02Efx20jJ0ol0mLNkVBh&#10;S9uKinP+YyP3orLhuHtvXrM2OUz773y/uNy0fn4aNm8gAg3hP/zX3hsNk0TN5gn8/olfQK7u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ekAp5yAAAAN8AAAAPAAAAAAAAAAAA&#10;AAAAAJ8CAABkcnMvZG93bnJldi54bWxQSwUGAAAAAAQABAD3AAAAlAMAAAAA&#10;">
                  <v:imagedata r:id="rId33" o:title=""/>
                </v:shape>
                <v:rect id="Rectangle 1440" o:spid="_x0000_s1028" style="position:absolute;left:3945;width:43374;height:22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6/UMcA&#10;AADdAAAADwAAAGRycy9kb3ducmV2LnhtbESPQWvCQBCF74L/YRmhN920SNGYjYi26LFqwfY2ZMck&#10;NDsbsluT9td3DkJvM7w3732TrQfXqBt1ofZs4HGWgCIuvK25NPB+fp0uQIWIbLHxTAZ+KMA6H48y&#10;TK3v+Ui3UyyVhHBI0UAVY5tqHYqKHIaZb4lFu/rOYZS1K7XtsJdw1+inJHnWDmuWhgpb2lZUfJ2+&#10;nYH9ot18HPxvXzYvn/vL22W5Oy+jMQ+TYbMCFWmI/+b79cEK/nwu/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Ov1D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Calibri" w:eastAsia="Calibri" w:hAnsi="Calibri" w:cs="Calibri"/>
                            <w:b/>
                            <w:color w:val="C00000"/>
                            <w:sz w:val="26"/>
                          </w:rPr>
                          <w:t xml:space="preserve">«Об образовании в Российской Федерации» </w:t>
                        </w:r>
                      </w:p>
                    </w:txbxContent>
                  </v:textbox>
                </v:rect>
                <v:rect id="Rectangle 1441" o:spid="_x0000_s1029" style="position:absolute;left:37472;top:25418;width:453;height:9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Iay8MA&#10;AADdAAAADwAAAGRycy9kb3ducmV2LnhtbERPTYvCMBC9C/6HMMLeNHWRRbtGEV3Ro1pB9zY0Y1ts&#10;JqWJtru/3giCt3m8z5nOW1OKO9WusKxgOIhAEKdWF5wpOCbr/hiE88gaS8uk4I8czGfdzhRjbRve&#10;0/3gMxFC2MWoIPe+iqV0aU4G3cBWxIG72NqgD7DOpK6xCeGmlJ9R9CUNFhwacqxomVN6PdyMgs24&#10;Wpy39r/Jyp/fzWl3mqySiVfqo9cuvkF4av1b/HJvdZg/Gg3h+U04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Iay8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Calibri" w:eastAsia="Calibri" w:hAnsi="Calibri" w:cs="Calibri"/>
                            <w:color w:val="898989"/>
                            <w:sz w:val="11"/>
                          </w:rPr>
                          <w:t>2</w:t>
                        </w:r>
                      </w:p>
                    </w:txbxContent>
                  </v:textbox>
                </v:rect>
                <v:shape id="Picture 1444" o:spid="_x0000_s1030" type="#_x0000_t75" style="position:absolute;left:4531;top:1923;width:31469;height:62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pcHcbDAAAA3QAAAA8AAABkcnMvZG93bnJldi54bWxET01rwkAQvRf8D8sIvdWNNpQQXUUsBQ9e&#10;ajVeh+yYRLOzYXfV5N+7hUJv83ifs1j1phV3cr6xrGA6SUAQl1Y3XCk4/Hy9ZSB8QNbYWiYFA3lY&#10;LUcvC8y1ffA33fehEjGEfY4K6hC6XEpf1mTQT2xHHLmzdQZDhK6S2uEjhptWzpLkQxpsODbU2NGm&#10;pvK6vxkFn6dz5tvZzrwfy6y6FMVQZG5Q6nXcr+cgAvXhX/zn3uo4P01T+P0mniCXT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lwdxsMAAADdAAAADwAAAAAAAAAAAAAAAACf&#10;AgAAZHJzL2Rvd25yZXYueG1sUEsFBgAAAAAEAAQA9wAAAI8DAAAAAA==&#10;">
                  <v:imagedata r:id="rId34" o:title=""/>
                </v:shape>
                <v:shape id="Shape 1446" o:spid="_x0000_s1031" style="position:absolute;left:5244;top:2630;width:30047;height:4885;visibility:visible;mso-wrap-style:square;v-text-anchor:top" coordsize="3004696,4884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nOjsIA&#10;AADdAAAADwAAAGRycy9kb3ducmV2LnhtbERPTWvCQBC9F/wPywje6sQiItFVRAgVL6Xaeh6yYxLM&#10;zsbsmqT99d1Cobd5vM9Zbwdbq45bXznRMJsmoFhyZyopNHycs+clKB9IDNVOWMMXe9huRk9rSo3r&#10;5Z27UyhUDBGfkoYyhCZF9HnJlvzUNSyRu7rWUoiwLdC01MdwW+NLkizQUiWxoaSG9yXnt9PDariZ&#10;rMP+cs6WV2OqV/w+vuHnXevJeNitQAUewr/4z30wcf58voDfb+IJuP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ec6OwgAAAN0AAAAPAAAAAAAAAAAAAAAAAJgCAABkcnMvZG93&#10;bnJldi54bWxQSwUGAAAAAAQABAD1AAAAhwMAAAAA&#10;" path="m,488434r3004696,l3004696,,,,,488434xe" filled="f" strokecolor="#f79646" strokeweight=".31103mm">
                  <v:path arrowok="t" textboxrect="0,0,3004696,488434"/>
                </v:shape>
                <v:rect id="Rectangle 1447" o:spid="_x0000_s1032" style="position:absolute;left:8233;top:3068;width:19202;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cnJMMA&#10;AADdAAAADwAAAGRycy9kb3ducmV2LnhtbERPS4vCMBC+C/6HMII3TV3ER9co4ip6XB+gexua2bZs&#10;MylNtNVfbxYEb/PxPWe2aEwhblS53LKCQT8CQZxYnXOq4HTc9CYgnEfWWFgmBXdysJi3WzOMta15&#10;T7eDT0UIYRejgsz7MpbSJRkZdH1bEgfu11YGfYBVKnWFdQg3hfyIopE0mHNoyLCkVUbJ3+FqFGwn&#10;5fKys486LdY/2/P3efp1nHqlup1m+QnCU+Pf4pd7p8P84XAM/9+EE+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6cnJM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 xml:space="preserve">Дошкольное образование </w:t>
                        </w:r>
                      </w:p>
                    </w:txbxContent>
                  </v:textbox>
                </v:rect>
                <v:rect id="Rectangle 1448" o:spid="_x0000_s1033" style="position:absolute;left:22683;top:3068;width:819;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izVscA&#10;AADdAAAADwAAAGRycy9kb3ducmV2LnhtbESPQWvCQBCF74L/YRmhN920SNGYjYi26LFqwfY2ZMck&#10;NDsbsluT9td3DkJvM7w3732TrQfXqBt1ofZs4HGWgCIuvK25NPB+fp0uQIWIbLHxTAZ+KMA6H48y&#10;TK3v+Ui3UyyVhHBI0UAVY5tqHYqKHIaZb4lFu/rOYZS1K7XtsJdw1+inJHnWDmuWhgpb2lZUfJ2+&#10;nYH9ot18HPxvXzYvn/vL22W5Oy+jMQ+TYbMCFWmI/+b79cEK/nwuu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4s1b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w:t>
                        </w:r>
                      </w:p>
                    </w:txbxContent>
                  </v:textbox>
                </v:rect>
                <v:rect id="Rectangle 1449" o:spid="_x0000_s1034" style="position:absolute;left:23584;top:3068;width:11979;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QWzcQA&#10;AADdAAAADwAAAGRycy9kb3ducmV2LnhtbERPTWvCQBC9F/wPywi91U2LiImuErRFj60R0t6G7JiE&#10;ZmdDdpuk/vpuQfA2j/c56+1oGtFT52rLCp5nEQjiwuqaSwXn7O1pCcJ5ZI2NZVLwSw62m8nDGhNt&#10;B/6g/uRLEULYJaig8r5NpHRFRQbdzLbEgbvYzqAPsCul7nAI4aaRL1G0kAZrDg0VtrSrqPg+/RgF&#10;h2Wbfh7tdSib169D/p7H+yz2Sj1Ox3QFwtPo7+Kb+6jD/Pk8hv9vwgl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0Fs3EAAAA3QAAAA8AAAAAAAAAAAAAAAAAmAIAAGRycy9k&#10;b3ducmV2LnhtbFBLBQYAAAAABAAEAPUAAACJAw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 xml:space="preserve">уровень общего </w:t>
                        </w:r>
                      </w:p>
                    </w:txbxContent>
                  </v:textbox>
                </v:rect>
                <v:rect id="Rectangle 1450" o:spid="_x0000_s1035" style="position:absolute;left:8156;top:4543;width:32580;height:16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cpjccA&#10;AADdAAAADwAAAGRycy9kb3ducmV2LnhtbESPT2vCQBDF70K/wzKCN91YatHoKtJW9OifgvU2ZKdJ&#10;aHY2ZFeT9tM7h4K3Gd6b936zWHWuUjdqQunZwHiUgCLOvC05N/B52gynoEJEtlh5JgO/FGC1fOot&#10;MLW+5QPdjjFXEsIhRQNFjHWqdcgKchhGviYW7ds3DqOsTa5tg62Eu0o/J8mrdliyNBRY01tB2c/x&#10;6gxsp/X6a+f/2rz6uGzP+/Ps/TSLxgz63XoOKlIXH+b/650V/JeJ8Ms3MoJe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XKY3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 xml:space="preserve">образования и неотъемлемая часть системы </w:t>
                        </w:r>
                      </w:p>
                    </w:txbxContent>
                  </v:textbox>
                </v:rect>
                <v:rect id="Rectangle 1451" o:spid="_x0000_s1036" style="position:absolute;left:12724;top:6019;width:20063;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uMFsUA&#10;AADdAAAADwAAAGRycy9kb3ducmV2LnhtbERPTWvCQBC9F/wPywje6kaxJaauImoxxzYRtLchO01C&#10;s7MhuzWpv94tFHqbx/uc1WYwjbhS52rLCmbTCARxYXXNpYJT/voYg3AeWWNjmRT8kIPNevSwwkTb&#10;nt/pmvlShBB2CSqovG8TKV1RkUE3tS1x4D5tZ9AH2JVSd9iHcNPIeRQ9S4M1h4YKW9pVVHxl30bB&#10;MW63l9Te+rI5fBzPb+flPl96pSbjYfsCwtPg/8V/7lSH+YunGfx+E06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24wW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 xml:space="preserve">непрерывного образования </w:t>
                        </w:r>
                      </w:p>
                    </w:txbxContent>
                  </v:textbox>
                </v:rect>
                <v:shape id="Picture 260487" o:spid="_x0000_s1037" type="#_x0000_t75" style="position:absolute;left:1525;top:8654;width:15463;height:7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UNvAnHAAAA3wAAAA8AAABkcnMvZG93bnJldi54bWxEj09LAzEUxO8Fv0N4grc2sUj/rE2LiEIP&#10;Fmn1UG+PzXN3dfOyJM92++0bodDjMDO/YRar3rfqQDE1gS3cjwwo4jK4hisLnx+vwxmoJMgO28Bk&#10;4UQJVsubwQILF468pcNOKpUhnAq0UIt0hdaprMljGoWOOHvfIXqULGOlXcRjhvtWj42ZaI8N54Ua&#10;O3quqfzd/XkL3ZwNnd73Ub/J19r/GHnZRLH27rZ/egQl1Ms1fGmvnYXxxDzMpvD/J38BvTw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UNvAnHAAAA3wAAAA8AAAAAAAAAAAAA&#10;AAAAnwIAAGRycy9kb3ducmV2LnhtbFBLBQYAAAAABAAEAPcAAACTAwAAAAA=&#10;">
                  <v:imagedata r:id="rId35" o:title=""/>
                </v:shape>
                <v:rect id="Rectangle 1454" o:spid="_x0000_s1038" style="position:absolute;left:5487;top:9678;width:10501;height:16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wvjsMA&#10;AADdAAAADwAAAGRycy9kb3ducmV2LnhtbERPS4vCMBC+C/6HMII3TV1UtGsUcRU9rg/QvQ3NbFu2&#10;mZQm2uqvNwuCt/n4njNbNKYQN6pcblnBoB+BIE6szjlVcDpuehMQziNrLCyTgjs5WMzbrRnG2ta8&#10;p9vBpyKEsItRQeZ9GUvpkowMur4tiQP3ayuDPsAqlbrCOoSbQn5E0VgazDk0ZFjSKqPk73A1CraT&#10;cnnZ2UedFuuf7fn7PP06Tr1S3U6z/AThqfFv8cu902H+cDSE/2/CC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qwvjs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 xml:space="preserve">Федеральный </w:t>
                        </w:r>
                      </w:p>
                    </w:txbxContent>
                  </v:textbox>
                </v:rect>
                <v:rect id="Rectangle 1455" o:spid="_x0000_s1039" style="position:absolute;left:4647;top:11156;width:12735;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CKFcMA&#10;AADdAAAADwAAAGRycy9kb3ducmV2LnhtbERPS4vCMBC+L/gfwgje1lTRRatRRF306AvU29CMbbGZ&#10;lCba7v76jbDgbT6+50znjSnEkyqXW1bQ60YgiBOrc04VnI7fnyMQziNrLCyTgh9yMJ+1PqYYa1vz&#10;np4Hn4oQwi5GBZn3ZSylSzIy6Lq2JA7czVYGfYBVKnWFdQg3hexH0Zc0mHNoyLCkZUbJ/fAwCjaj&#10;cnHZ2t86LdbXzXl3Hq+OY69Up90sJiA8Nf4t/ndvdZg/GA7h9U04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CKFc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 xml:space="preserve">государственный </w:t>
                        </w:r>
                      </w:p>
                    </w:txbxContent>
                  </v:textbox>
                </v:rect>
                <v:rect id="Rectangle 1456" o:spid="_x0000_s1040" style="position:absolute;left:4495;top:12632;width:13159;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IUYsMA&#10;AADdAAAADwAAAGRycy9kb3ducmV2LnhtbERPS4vCMBC+C/6HMMLeNHVxRatRxHXRoy9Qb0MztsVm&#10;Upqs7e6vN4LgbT6+50znjSnEnSqXW1bQ70UgiBOrc04VHA8/3REI55E1FpZJwR85mM/arSnG2ta8&#10;o/vepyKEsItRQeZ9GUvpkowMup4tiQN3tZVBH2CVSl1hHcJNIT+jaCgN5hwaMixpmVFy2/8aBetR&#10;uThv7H+dFqvL+rQ9jb8PY6/UR6dZTEB4avxb/HJvdJg/+BrC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IUYs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 xml:space="preserve">образовательный </w:t>
                        </w:r>
                      </w:p>
                    </w:txbxContent>
                  </v:textbox>
                </v:rect>
                <v:rect id="Rectangle 1457" o:spid="_x0000_s1041" style="position:absolute;left:6922;top:14108;width:6327;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6x+cUA&#10;AADdAAAADwAAAGRycy9kb3ducmV2LnhtbERPS2vCQBC+F/wPywi91U2lWpO6ivhAjzYW0t6G7DQJ&#10;ZmdDdjVpf323IHibj+8582VvanGl1lWWFTyPIhDEudUVFwo+TrunGQjnkTXWlknBDzlYLgYPc0y0&#10;7fidrqkvRAhhl6CC0vsmkdLlJRl0I9sQB+7btgZ9gG0hdYtdCDe1HEfRVBqsODSU2NC6pPycXoyC&#10;/axZfR7sb1fU2699dszizSn2Sj0O+9UbCE+9v4tv7oMO818mr/D/TThB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frH5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стандарт</w:t>
                        </w:r>
                      </w:p>
                    </w:txbxContent>
                  </v:textbox>
                </v:rect>
                <v:shape id="Shape 1458" o:spid="_x0000_s1042" style="position:absolute;left:17627;top:10619;width:3205;height:3277;visibility:visible;mso-wrap-style:square;v-text-anchor:top" coordsize="320510,3276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IJVMYA&#10;AADdAAAADwAAAGRycy9kb3ducmV2LnhtbESPQUvDQBCF74L/YRnBm90oWmKaTRGLIOilTUG8TbNj&#10;NpqdDdltmv575yB4m+G9ee+bcj37Xk00xi6wgdtFBoq4Cbbj1sC+frnJQcWEbLEPTAbOFGFdXV6U&#10;WNhw4i1Nu9QqCeFYoAGX0lBoHRtHHuMiDMSifYXRY5J1bLUd8SThvtd3WbbUHjuWBocDPTtqfnZH&#10;b+D4tq/d4fNc86bd1NO3zh8/3Lsx11fz0wpUojn9m/+uX63g3z8IrnwjI+j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9IJVMYAAADdAAAADwAAAAAAAAAAAAAAAACYAgAAZHJz&#10;L2Rvd25yZXYueG1sUEsFBgAAAAAEAAQA9QAAAIsDAAAAAA==&#10;" path="m135253,r50004,l185257,138926r135253,l320510,188742r-135253,l185257,327668r-50004,l135253,188742,,188742,,138926r135253,l135253,xe" fillcolor="#c0504d" stroked="f" strokeweight="0">
                  <v:path arrowok="t" textboxrect="0,0,320510,327668"/>
                </v:shape>
                <v:shape id="Shape 1459" o:spid="_x0000_s1043" style="position:absolute;left:17627;top:10619;width:3205;height:3277;visibility:visible;mso-wrap-style:square;v-text-anchor:top" coordsize="320510,3276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IRZ8UA&#10;AADdAAAADwAAAGRycy9kb3ducmV2LnhtbERPS2sCMRC+F/ofwhR6KZq1tEVXo0hLwUMRXB/gbUjG&#10;7OJmsm6ibv+9EQq9zcf3nMmsc7W4UBsqzwoG/QwEsfamYqtgs/7uDUGEiGyw9kwKfinAbPr4MMHc&#10;+Cuv6FJEK1IIhxwVlDE2uZRBl+Qw9H1DnLiDbx3GBFsrTYvXFO5q+ZplH9JhxamhxIY+S9LH4uwU&#10;oPw5LXd7u7WLl2Jw1kF/LYuhUs9P3XwMIlIX/8V/7oVJ89/eR3D/Jp0gp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8hFnxQAAAN0AAAAPAAAAAAAAAAAAAAAAAJgCAABkcnMv&#10;ZG93bnJldi54bWxQSwUGAAAAAAQABAD1AAAAigMAAAAA&#10;" path="m,138926r135253,l135253,r50004,l185257,138926r135253,l320510,188742r-135253,l185257,327668r-50004,l135253,188742,,188742,,138926xe" filled="f" strokecolor="white" strokeweight=".31103mm">
                  <v:stroke miterlimit="66585f" joinstyle="miter"/>
                  <v:path arrowok="t" textboxrect="0,0,320510,327668"/>
                </v:shape>
                <v:shape id="Picture 1461" o:spid="_x0000_s1044" type="#_x0000_t75" style="position:absolute;left:22060;top:8509;width:15711;height:77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4qI3CAAAA3QAAAA8AAABkcnMvZG93bnJldi54bWxET0trwkAQvgv9D8sUvOnGIlZTV7FKqaeC&#10;r/uQnWZDsrMxuybpv+8Kgrf5+J6zXPe2Ei01vnCsYDJOQBBnThecKzifvkZzED4ga6wck4I/8rBe&#10;vQyWmGrX8YHaY8hFDGGfogITQp1K6TNDFv3Y1cSR+3WNxRBhk0vdYBfDbSXfkmQmLRYcGwzWtDWU&#10;lcebVVD25e6wWFzN+/ZHtvtPvsy774tSw9d+8wEiUB+e4od7r+P86WwC92/iCXL1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0OKiNwgAAAN0AAAAPAAAAAAAAAAAAAAAAAJ8C&#10;AABkcnMvZG93bnJldi54bWxQSwUGAAAAAAQABAD3AAAAjgMAAAAA&#10;">
                  <v:imagedata r:id="rId36" o:title=""/>
                </v:shape>
                <v:rect id="Rectangle 1462" o:spid="_x0000_s1045" style="position:absolute;left:26313;top:9511;width:9973;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XY3MMA&#10;AADdAAAADwAAAGRycy9kb3ducmV2LnhtbERPS4vCMBC+C/6HMAveNF0R0a5RxAd6VLvg7m1oZtuy&#10;zaQ00VZ/vREEb/PxPWe2aE0prlS7wrKCz0EEgji1uuBMwXey7U9AOI+ssbRMCm7kYDHvdmYYa9vw&#10;ka4nn4kQwi5GBbn3VSylS3My6Aa2Ig7cn60N+gDrTOoamxBuSjmMorE0WHBoyLGiVU7p/+liFOwm&#10;1fJnb+9NVm5+d+fDebpOpl6p3ke7/ALhqfVv8cu912H+aDyE5zfhB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GXY3M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 xml:space="preserve">Вариативные </w:t>
                        </w:r>
                      </w:p>
                    </w:txbxContent>
                  </v:textbox>
                </v:rect>
                <v:rect id="Rectangle 1463" o:spid="_x0000_s1046" style="position:absolute;left:23946;top:10987;width:16263;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l9R8MA&#10;AADdAAAADwAAAGRycy9kb3ducmV2LnhtbERPS4vCMBC+C/6HMMLeNHVdRKtRxHXRoy9Qb0MztsVm&#10;Upqs7e6vN4LgbT6+50znjSnEnSqXW1bQ70UgiBOrc04VHA8/3REI55E1FpZJwR85mM/arSnG2ta8&#10;o/vepyKEsItRQeZ9GUvpkowMup4tiQN3tZVBH2CVSl1hHcJNIT+jaCgN5hwaMixpmVFy2/8aBetR&#10;uThv7H+dFqvL+rQ9jb8PY6/UR6dZTEB4avxb/HJvdJj/NRzA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yl9R8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 xml:space="preserve">примерные основные </w:t>
                        </w:r>
                      </w:p>
                    </w:txbxContent>
                  </v:textbox>
                </v:rect>
                <v:rect id="Rectangle 1464" o:spid="_x0000_s1047" style="position:absolute;left:25153;top:12462;width:13075;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DlM8QA&#10;AADdAAAADwAAAGRycy9kb3ducmV2LnhtbERPTWvCQBC9C/6HZQredNMSRFNXCVbRY2sKtrchO01C&#10;d2dDdjVpf323IHibx/uc1WawRlyp841jBY+zBARx6XTDlYL3Yj9dgPABWaNxTAp+yMNmPR6tMNOu&#10;5ze6nkIlYgj7DBXUIbSZlL6syaKfuZY4cl+usxgi7CqpO+xjuDXyKUnm0mLDsaHGlrY1ld+ni1Vw&#10;WLT5x9H99pXZfR7Or+flS7EMSk0ehvwZRKAh3MU391HH+ek8hf9v4gl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A5TPEAAAA3QAAAA8AAAAAAAAAAAAAAAAAmAIAAGRycy9k&#10;b3ducmV2LnhtbFBLBQYAAAAABAAEAPUAAACJAw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 xml:space="preserve">образовательные </w:t>
                        </w:r>
                      </w:p>
                    </w:txbxContent>
                  </v:textbox>
                </v:rect>
                <v:rect id="Rectangle 1465" o:spid="_x0000_s1048" style="position:absolute;left:26283;top:13940;width:9698;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xAqMMA&#10;AADdAAAADwAAAGRycy9kb3ducmV2LnhtbERPS4vCMBC+C/6HMMLeNHVxRatRxHXRoy9Qb0MztsVm&#10;Upqs7e6vN4LgbT6+50znjSnEnSqXW1bQ70UgiBOrc04VHA8/3REI55E1FpZJwR85mM/arSnG2ta8&#10;o/vepyKEsItRQeZ9GUvpkowMup4tiQN3tZVBH2CVSl1hHcJNIT+jaCgN5hwaMixpmVFy2/8aBetR&#10;uThv7H+dFqvL+rQ9jb8PY6/UR6dZTEB4avxb/HJvdJg/GH7B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4xAqM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 xml:space="preserve">ПРОГРАММЫ </w:t>
                        </w:r>
                      </w:p>
                    </w:txbxContent>
                  </v:textbox>
                </v:rect>
                <v:shape id="Picture 260488" o:spid="_x0000_s1049" type="#_x0000_t75" style="position:absolute;left:24671;top:16497;width:11176;height:43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75a1rAAAAA3wAAAA8AAABkcnMvZG93bnJldi54bWxET70KwjAQ3gXfIZzgpqmiItUoogiCk1Xo&#10;ejRnW2wupYm2+vRmEBw/vv/1tjOVeFHjSssKJuMIBHFmdcm5gtv1OFqCcB5ZY2WZFLzJwXbT760x&#10;1rblC70Sn4sQwi5GBYX3dSylywoy6Ma2Jg7c3TYGfYBNLnWDbQg3lZxG0UIaLDk0FFjTvqDskTyN&#10;guyTXuV53u4Pqa7dxx6S9Na9lRoOut0KhKfO/8U/90krmC6i2TIMDn/CF5CbL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vvlrWsAAAADfAAAADwAAAAAAAAAAAAAAAACfAgAA&#10;ZHJzL2Rvd25yZXYueG1sUEsFBgAAAAAEAAQA9wAAAIwDAAAAAA==&#10;">
                  <v:imagedata r:id="rId37" o:title=""/>
                </v:shape>
                <v:rect id="Rectangle 1468" o:spid="_x0000_s1050" style="position:absolute;left:27528;top:17479;width:7687;height:1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3vNscA&#10;AADdAAAADwAAAGRycy9kb3ducmV2LnhtbESPQWvCQBCF7wX/wzJCb3VTKaIxGxG16LFVwfY2ZMck&#10;NDsbsluT9td3DgVvM7w3732TrQbXqBt1ofZs4HmSgCIuvK25NHA+vT7NQYWIbLHxTAZ+KMAqHz1k&#10;mFrf8zvdjrFUEsIhRQNVjG2qdSgqchgmviUW7eo7h1HWrtS2w17CXaOnSTLTDmuWhgpb2lRUfB2/&#10;nYH9vF1/HPxvXza7z/3l7bLYnhbRmMfxsF6CijTEu/n/+mAF/2Umu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N7zb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Calibri" w:eastAsia="Calibri" w:hAnsi="Calibri" w:cs="Calibri"/>
                            <w:b/>
                            <w:sz w:val="18"/>
                          </w:rPr>
                          <w:t xml:space="preserve">Экспертиза </w:t>
                        </w:r>
                      </w:p>
                    </w:txbxContent>
                  </v:textbox>
                </v:rect>
                <v:rect id="Rectangle 1469" o:spid="_x0000_s1051" style="position:absolute;left:27406;top:18818;width:7665;height:1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KrcMA&#10;AADdAAAADwAAAGRycy9kb3ducmV2LnhtbERPS4vCMBC+C/sfwix401QRsdUosuuiRx8L6m1oxrbY&#10;TEqTtdVfbwRhb/PxPWe2aE0pblS7wrKCQT8CQZxaXXCm4Pfw05uAcB5ZY2mZFNzJwWL+0Zlhom3D&#10;O7rtfSZCCLsEFeTeV4mULs3JoOvbijhwF1sb9AHWmdQ1NiHclHIYRWNpsODQkGNFXzml1/2fUbCe&#10;VMvTxj6arFyd18ftMf4+xF6p7me7nILw1Pp/8du90WH+aBzD65twgp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Krc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Calibri" w:eastAsia="Calibri" w:hAnsi="Calibri" w:cs="Calibri"/>
                            <w:b/>
                            <w:sz w:val="18"/>
                          </w:rPr>
                          <w:t xml:space="preserve">ПРОГРАММ </w:t>
                        </w:r>
                      </w:p>
                    </w:txbxContent>
                  </v:textbox>
                </v:rect>
                <v:shape id="Picture 1471" o:spid="_x0000_s1052" type="#_x0000_t75" style="position:absolute;left:24518;top:20130;width:11741;height:48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Z8Gm7FAAAA3QAAAA8AAABkcnMvZG93bnJldi54bWxET99rwjAQfhf8H8IJvshMLWOOahTdkG0M&#10;BropPh7N2RabS0myWv97Mxj4dh/fz5svO1OLlpyvLCuYjBMQxLnVFRcKfr43D88gfEDWWFsmBVfy&#10;sFz0e3PMtL3wltpdKEQMYZ+hgjKEJpPS5yUZ9GPbEEfuZJ3BEKErpHZ4ieGmlmmSPEmDFceGEht6&#10;KSk/736Ngo9P93pYn4v08CXfRvVI23TfHpUaDrrVDESgLtzF/+53Hec/Tifw9008QS5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2fBpuxQAAAN0AAAAPAAAAAAAAAAAAAAAA&#10;AJ8CAABkcnMvZG93bnJldi54bWxQSwUGAAAAAAQABAD3AAAAkQMAAAAA&#10;">
                  <v:imagedata r:id="rId38" o:title=""/>
                </v:shape>
                <v:rect id="Rectangle 1472" o:spid="_x0000_s1053" style="position:absolute;left:28793;top:21282;width:4643;height:1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xOAcMA&#10;AADdAAAADwAAAGRycy9kb3ducmV2LnhtbERPS4vCMBC+L/gfwgje1lSRXa1GER/o0VVBvQ3N2Bab&#10;SWmi7frrjbCwt/n4njOZNaYQD6pcbllBrxuBIE6szjlVcDysP4cgnEfWWFgmBb/kYDZtfUww1rbm&#10;H3rsfSpCCLsYFWTel7GULsnIoOvakjhwV1sZ9AFWqdQV1iHcFLIfRV/SYM6hIcOSFhklt/3dKNgM&#10;y/l5a591Wqwum9PuNFoeRl6pTruZj0F4avy/+M+91WH+4LsP7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xOAc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Calibri" w:eastAsia="Calibri" w:hAnsi="Calibri" w:cs="Calibri"/>
                            <w:b/>
                            <w:sz w:val="18"/>
                          </w:rPr>
                          <w:t xml:space="preserve">Реестр </w:t>
                        </w:r>
                      </w:p>
                    </w:txbxContent>
                  </v:textbox>
                </v:rect>
                <v:rect id="Rectangle 1473" o:spid="_x0000_s1054" style="position:absolute;left:27526;top:22620;width:7665;height:1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DrmsUA&#10;AADdAAAADwAAAGRycy9kb3ducmV2LnhtbERPS2vCQBC+F/wPywi91U2tWJO6ivhAjzYW0t6G7DQJ&#10;ZmdDdjVpf323IHibj+8582VvanGl1lWWFTyPIhDEudUVFwo+TrunGQjnkTXWlknBDzlYLgYPc0y0&#10;7fidrqkvRAhhl6CC0vsmkdLlJRl0I9sQB+7btgZ9gG0hdYtdCDe1HEfRVBqsODSU2NC6pPycXoyC&#10;/axZfR7sb1fU2699dszizSn2Sj0O+9UbCE+9v4tv7oMO8yevL/D/TThB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8Oua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Calibri" w:eastAsia="Calibri" w:hAnsi="Calibri" w:cs="Calibri"/>
                            <w:b/>
                            <w:sz w:val="18"/>
                          </w:rPr>
                          <w:t xml:space="preserve">ПРОГРАММ </w:t>
                        </w:r>
                      </w:p>
                    </w:txbxContent>
                  </v:textbox>
                </v:rect>
                <v:shape id="Picture 1475" o:spid="_x0000_s1055" type="#_x0000_t75" style="position:absolute;left:16868;top:14381;width:4764;height:50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EZdITEAAAA3QAAAA8AAABkcnMvZG93bnJldi54bWxET01rwkAQvRf8D8sIvdWNkmqJrlKkVj02&#10;SnudZsckmp2N2dWk/94VCt7m8T5ntuhMJa7UuNKyguEgAkGcWV1yrmC/W728gXAeWWNlmRT8kYPF&#10;vPc0w0Tblr/omvpchBB2CSoovK8TKV1WkEE3sDVx4A62MegDbHKpG2xDuKnkKIrG0mDJoaHAmpYF&#10;Zaf0YhSsv9N2Ew/9cjc5H/X252NUxr+fSj33u/cpCE+df4j/3Rsd5seTV7h/E06Q8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EZdITEAAAA3QAAAA8AAAAAAAAAAAAAAAAA&#10;nwIAAGRycy9kb3ducmV2LnhtbFBLBQYAAAAABAAEAPcAAACQAwAAAAA=&#10;">
                  <v:imagedata r:id="rId39" o:title=""/>
                </v:shape>
                <v:shape id="Picture 1477" o:spid="_x0000_s1056" type="#_x0000_t75" style="position:absolute;left:1233;top:18533;width:21346;height:65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uUc6TDAAAA3QAAAA8AAABkcnMvZG93bnJldi54bWxET91qwjAUvh/4DuEIu5upY65SjaLCYOCG&#10;qH2AQ3Nsis1JTTKtb78MBt6dj+/3zJe9bcWVfGgcKxiPMhDEldMN1wrK48fLFESIyBpbx6TgTgGW&#10;i8HTHAvtbryn6yHWIoVwKFCBibErpAyVIYth5DrixJ2ctxgT9LXUHm8p3LbyNcvepcWGU4PBjjaG&#10;qvPhxyrYTHx5PzaTdnv5Wp93Zu+/83Kr1POwX81AROrjQ/zv/tRp/luew9836QS5+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5RzpMMAAADdAAAADwAAAAAAAAAAAAAAAACf&#10;AgAAZHJzL2Rvd25yZXYueG1sUEsFBgAAAAAEAAQA9wAAAI8DAAAAAA==&#10;">
                  <v:imagedata r:id="rId40" o:title=""/>
                </v:shape>
                <v:rect id="Rectangle 1478" o:spid="_x0000_s1057" style="position:absolute;left:3499;top:19721;width:22846;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R568cA&#10;AADdAAAADwAAAGRycy9kb3ducmV2LnhtbESPT2vCQBDF70K/wzKCN91YitXoKtJW9OifgvU2ZKdJ&#10;aHY2ZFeT9tM7h4K3Gd6b936zWHWuUjdqQunZwHiUgCLOvC05N/B52gynoEJEtlh5JgO/FGC1fOot&#10;MLW+5QPdjjFXEsIhRQNFjHWqdcgKchhGviYW7ds3DqOsTa5tg62Eu0o/J8lEOyxZGgqs6a2g7Od4&#10;dQa203r9tfN/bV59XLbn/Xn2fppFYwb9bj0HFamLD/P/9c4K/sur4Mo3MoJe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Ueev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 xml:space="preserve">ОСНОВНАЯ ОБРАЗОВАТЕЛЬНАЯ </w:t>
                        </w:r>
                      </w:p>
                    </w:txbxContent>
                  </v:textbox>
                </v:rect>
                <v:rect id="Rectangle 1479" o:spid="_x0000_s1058" style="position:absolute;left:3912;top:21196;width:21707;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jccMQA&#10;AADdAAAADwAAAGRycy9kb3ducmV2LnhtbERPS2vCQBC+C/6HZQRvuqmImugq4gM9Vi3Y3obsmIRm&#10;Z0N2NbG/vlsQepuP7zmLVWtK8aDaFZYVvA0jEMSp1QVnCj4u+8EMhPPIGkvLpOBJDlbLbmeBibYN&#10;n+hx9pkIIewSVJB7XyVSujQng25oK+LA3Wxt0AdYZ1LX2IRwU8pRFE2kwYJDQ44VbXJKv893o+Aw&#10;q9afR/vTZOXu63B9v8bbS+yV6vfa9RyEp9b/i1/uow7zx9MY/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Y3HDEAAAA3QAAAA8AAAAAAAAAAAAAAAAAmAIAAGRycy9k&#10;b3ducmV2LnhtbFBLBQYAAAAABAAEAPUAAACJAw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 xml:space="preserve">ПРОГРАММА ДОШКОЛЬНОГО </w:t>
                        </w:r>
                      </w:p>
                    </w:txbxContent>
                  </v:textbox>
                </v:rect>
                <v:rect id="Rectangle 1480" o:spid="_x0000_s1059" style="position:absolute;left:7912;top:22672;width:10685;height:1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FysYA&#10;AADdAAAADwAAAGRycy9kb3ducmV2LnhtbESPQWvCQBCF74L/YZmCN920FImpq4ht0aNVQXsbstMk&#10;NDsbslsT/fXOoeBthvfmvW/my97V6kJtqDwbeJ4koIhzbysuDBwPn+MUVIjIFmvPZOBKAZaL4WCO&#10;mfUdf9FlHwslIRwyNFDG2GRah7wkh2HiG2LRfnzrMMraFtq22Em4q/VLkky1w4qlocSG1iXlv/s/&#10;Z2CTNqvz1t+6ov743px2p9n7YRaNGT31qzdQkfr4MP9fb63gv6bCL9/ICHp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cFys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Calibri" w:eastAsia="Calibri" w:hAnsi="Calibri" w:cs="Calibri"/>
                            <w:b/>
                            <w:sz w:val="19"/>
                          </w:rPr>
                          <w:t>ОБРАЗОВАНИЯ</w:t>
                        </w:r>
                      </w:p>
                    </w:txbxContent>
                  </v:textbox>
                </v:rect>
                <v:shape id="Shape 1481" o:spid="_x0000_s1060" style="position:absolute;left:37089;top:17391;width:2415;height:4930;visibility:visible;mso-wrap-style:square;v-text-anchor:top" coordsize="241495,4930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QonMMA&#10;AADdAAAADwAAAGRycy9kb3ducmV2LnhtbERPS2rDMBDdF3oHMYVsSiLblBDcKMYJGALtxk4OMFjj&#10;D7VGxlIc5/ZRodDdPN539tliBjHT5HrLCuJNBIK4trrnVsH1Uqx3IJxH1jhYJgUPcpAdXl/2mGp7&#10;55LmyrcihLBLUUHn/ZhK6eqODLqNHYkD19jJoA9waqWe8B7CzSCTKNpKgz2Hhg5HOnVU/1Q3oyAp&#10;4i0fy/cyH79Oy6yruombb6VWb0v+CcLT4v/Ff+6zDvM/djH8fhNOkIc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SQonMMAAADdAAAADwAAAAAAAAAAAAAAAACYAgAAZHJzL2Rv&#10;d25yZXYueG1sUEsFBgAAAAAEAAQA9QAAAIgDAAAAAA==&#10;" path="m234116,c241495,215158,167825,409895,58656,463805r,29218l,448835,58656,376152r,29218c156756,356911,227499,193432,234116,xe" fillcolor="#4f81bd" stroked="f" strokeweight="0">
                  <v:stroke miterlimit="66585f" joinstyle="miter"/>
                  <v:path arrowok="t" textboxrect="0,0,241495,493023"/>
                </v:shape>
                <v:shape id="Shape 1482" o:spid="_x0000_s1061" style="position:absolute;left:37089;top:12610;width:2346;height:5073;visibility:visible;mso-wrap-style:square;v-text-anchor:top" coordsize="234624,507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UFWMIA&#10;AADdAAAADwAAAGRycy9kb3ducmV2LnhtbERPTWvCQBC9C/0PyxS86W5TLWmajZRCwYsHrdDrNDvN&#10;hmZnQ3Zr4r93BcHbPN7nlJvJdeJEQ2g9a3haKhDEtTctNxqOX5+LHESIyAY7z6ThTAE21cOsxML4&#10;kfd0OsRGpBAOBWqwMfaFlKG25DAsfU+cuF8/OIwJDo00A44p3HUyU+pFOmw5NVjs6cNS/Xf4dxpy&#10;4/fR/OzsmH3b9XP7qnpUR63nj9P7G4hIU7yLb+6tSfNXeQbXb9IJsr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5QVYwgAAAN0AAAAPAAAAAAAAAAAAAAAAAJgCAABkcnMvZG93&#10;bnJldi54bWxQSwUGAAAAAAQABAD1AAAAhwMAAAAA&#10;" path="m,c129654,,234624,200961,234624,448847r,58435c234624,259396,129654,58435,,58435l,xe" fillcolor="#406898" stroked="f" strokeweight="0">
                  <v:stroke miterlimit="66585f" joinstyle="miter"/>
                  <v:path arrowok="t" textboxrect="0,0,234624,507282"/>
                </v:shape>
                <v:shape id="Shape 1483" o:spid="_x0000_s1062" style="position:absolute;left:37089;top:12610;width:2346;height:9711;visibility:visible;mso-wrap-style:square;v-text-anchor:top" coordsize="234624,9710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hoCcQA&#10;AADdAAAADwAAAGRycy9kb3ducmV2LnhtbERPS2sCMRC+F/wPYYTeatZaqqxGEUHsRcToxdu4mX3o&#10;ZrJsUt321zdCwdt8fM+ZLTpbixu1vnKsYDhIQBBnzlRcKDge1m8TED4gG6wdk4If8rCY915mmBp3&#10;5z3ddChEDGGfooIyhCaV0mclWfQD1xBHLnetxRBhW0jT4j2G21q+J8mntFhxbCixoVVJ2VV/WwVj&#10;t7/k6+1On3/DcHw+bfUmz7VSr/1uOQURqAtP8b/7y8T5H5MRPL6JJ8j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aAnEAAAA3QAAAA8AAAAAAAAAAAAAAAAAmAIAAGRycy9k&#10;b3ducmV2LnhtbFBLBQYAAAAABAAEAPUAAACJAwAAAAA=&#10;" path="m234624,507282c234624,259396,129654,58435,,58435v,,,,,l,58435,,,,c129654,,234624,200961,234624,448847r,l234624,507282r,c234624,711945,162227,890698,58656,941870r,l58656,971087,,926900,58656,854217r,29217l58656,883434c156756,834975,227499,671496,234116,478065e" filled="f" strokecolor="#385d8a" strokeweight=".31103mm">
                  <v:path arrowok="t" textboxrect="0,0,234624,971087"/>
                </v:shape>
                <v:shape id="Shape 1484" o:spid="_x0000_s1063" style="position:absolute;left:22132;top:13397;width:2565;height:4144;visibility:visible;mso-wrap-style:square;v-text-anchor:top" coordsize="256509,4143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jU48MA&#10;AADdAAAADwAAAGRycy9kb3ducmV2LnhtbERPTWvCQBC9C/6HZQRvurFIDKmriFLJQYqNQnscstMk&#10;mJ0N2VXjv3cLQm/zeJ+zXPemETfqXG1ZwWwagSAurK65VHA+fUwSEM4ja2wsk4IHOVivhoMlptre&#10;+YtuuS9FCGGXooLK+zaV0hUVGXRT2xIH7td2Bn2AXSl1h/cQbhr5FkWxNFhzaKiwpW1FxSW/GgWJ&#10;nB0/91fOjoc43n3bLP9Z6IdS41G/eQfhqff/4pc702H+PJnD3zfhBL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jU48MAAADdAAAADwAAAAAAAAAAAAAAAACYAgAAZHJzL2Rv&#10;d25yZXYueG1sUEsFBgAAAAAEAAQA9QAAAIgDAAAAAA==&#10;" path="m194800,r61709,50069l194800,123208r,-30802c93010,131092,19086,260157,10179,414306,,237277,77996,75294,194800,30802l194800,xe" fillcolor="#4f81bd" stroked="f" strokeweight="0">
                  <v:path arrowok="t" textboxrect="0,0,256509,414306"/>
                </v:shape>
                <v:shape id="Shape 1485" o:spid="_x0000_s1064" style="position:absolute;left:22225;top:17233;width:2472;height:4258;visibility:visible;mso-wrap-style:square;v-text-anchor:top" coordsize="247221,4258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th/sIA&#10;AADdAAAADwAAAGRycy9kb3ducmV2LnhtbERPS2sCMRC+F/wPYYReimbtQ5fVKFIRPBXciudhM2ZX&#10;N5MlSXX9941Q6G0+vucsVr1txZV8aBwrmIwzEMSV0w0bBYfv7SgHESKyxtYxKbhTgNVy8LTAQrsb&#10;7+laRiNSCIcCFdQxdoWUoarJYhi7jjhxJ+ctxgS9kdrjLYXbVr5m2VRabDg11NjRZ03VpfyxCvxl&#10;YzozKzN3POcYvl7y7VsblHoe9us5iEh9/Bf/uXc6zX/PP+DxTTpBL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S2H+wgAAAN0AAAAPAAAAAAAAAAAAAAAAAJgCAABkcnMvZG93&#10;bnJldi54bWxQSwUGAAAAAAQABAD1AAAAhwMAAAAA&#10;" path="m,c,201164,110696,364249,247221,364249r,61579c110696,425828,,262755,,61578l,xe" fillcolor="#406898" stroked="f" strokeweight="0">
                  <v:path arrowok="t" textboxrect="0,0,247221,425828"/>
                </v:shape>
                <v:shape id="Shape 1486" o:spid="_x0000_s1065" style="position:absolute;left:22225;top:13397;width:2472;height:8094;visibility:visible;mso-wrap-style:square;v-text-anchor:top" coordsize="247221,8093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DoLcIA&#10;AADdAAAADwAAAGRycy9kb3ducmV2LnhtbERPS2vCQBC+C/6HZYReQt1YRCS6igpCb21NDz1Os2M2&#10;mJ0N2TWPf98VCt7m43vOdj/YWnTU+sqxgsU8BUFcOF1xqeA7P7+uQfiArLF2TApG8rDfTSdbzLTr&#10;+Yu6SyhFDGGfoQITQpNJ6QtDFv3cNcSRu7rWYoiwLaVusY/htpZvabqSFiuODQYbOhkqbpe7VVDT&#10;x29lGizy48/djPaUHNLPRKmX2XDYgAg0hKf43/2u4/zlegWPb+IJcvc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EOgtwgAAAN0AAAAPAAAAAAAAAAAAAAAAAJgCAABkcnMvZG93&#10;bnJldi54bWxQSwUGAAAAAAQABAD1AAAAhwMAAAAA&#10;" path="m,383517c,584681,110696,747766,247221,747766v,,,,,l247221,747766r,61579l247221,809345c110696,809345,,646272,,445095r,l,383517r,c,217414,76342,72379,185511,30802r,l185511,r61710,50069l185511,123208r,-30802l185511,92406c83722,131092,9797,260157,891,414306e" filled="f" strokecolor="#385d8a" strokeweight=".31103mm">
                  <v:path arrowok="t" textboxrect="0,0,247221,809345"/>
                </v:shape>
                <v:rect id="Rectangle 1487" o:spid="_x0000_s1066" style="position:absolute;left:40238;top:25737;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dvsQA&#10;AADdAAAADwAAAGRycy9kb3ducmV2LnhtbERPS2vCQBC+C/6HZYTedFMpNUZXER/o0UfB9jZkxyQ0&#10;Oxuyq0n99a4g9DYf33Om89aU4ka1KywreB9EIIhTqwvOFHydNv0YhPPIGkvLpOCPHMxn3c4UE20b&#10;PtDt6DMRQtglqCD3vkqkdGlOBt3AVsSBu9jaoA+wzqSusQnhppTDKPqUBgsODTlWtMwp/T1ejYJt&#10;XC2+d/beZOX6Z3ven8er09gr9dZrFxMQnlr/L365dzrM/4hH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enb7EAAAA3QAAAA8AAAAAAAAAAAAAAAAAmAIAAGRycy9k&#10;b3ducmV2LnhtbFBLBQYAAAAABAAEAPUAAACJAwAAAAA=&#10;" filled="f" stroked="f">
                  <v:textbox inset="0,0,0,0">
                    <w:txbxContent>
                      <w:p w:rsidR="00411B99" w:rsidRDefault="00411B99">
                        <w:pPr>
                          <w:spacing w:after="0" w:line="276" w:lineRule="auto"/>
                          <w:ind w:left="0" w:right="0" w:firstLine="0"/>
                          <w:jc w:val="left"/>
                        </w:pPr>
                        <w:r>
                          <w:t xml:space="preserve"> </w:t>
                        </w:r>
                      </w:p>
                    </w:txbxContent>
                  </v:textbox>
                </v:rect>
                <w10:anchorlock/>
              </v:group>
            </w:pict>
          </mc:Fallback>
        </mc:AlternateContent>
      </w:r>
    </w:p>
    <w:p w:rsidR="00C00836" w:rsidRDefault="00E56B5D">
      <w:pPr>
        <w:spacing w:after="45"/>
        <w:ind w:left="1068" w:right="1752" w:firstLine="0"/>
        <w:jc w:val="left"/>
      </w:pPr>
      <w:r>
        <w:t xml:space="preserve"> </w:t>
      </w:r>
    </w:p>
    <w:p w:rsidR="00C00836" w:rsidRDefault="00E56B5D">
      <w:pPr>
        <w:ind w:left="370"/>
      </w:pPr>
      <w:r>
        <w:t xml:space="preserve">Основная образовательная программа (далее Программа)   это нормативно-управленческий документ дошкольного учреждения, характеризующий специфику содержания образования, особенности организации воспитательно-образовательного процесса, характер оказываемых образовательных и медицинских услуг.  </w:t>
      </w:r>
    </w:p>
    <w:p w:rsidR="00C00836" w:rsidRDefault="00E56B5D">
      <w:pPr>
        <w:ind w:left="370"/>
      </w:pPr>
      <w:r>
        <w:lastRenderedPageBreak/>
        <w:t xml:space="preserve">Содержание Программы разработано в соответствии с Федеральным государственным образовательным стандартом дошкольного образования (ФГОС ДО) на основе примерной образовательной программы дошкольного образования «Из детства – в отрочество», рекомендованной Министерством образования Российской Федерации.  Программа составлена с учетом специфики образования ребенка дошкольного возраста, которая заключается в необходимости развития у каждого воспитанника базиса личностной культуры, интеллигентности, обеспечения его эмоционального благополучия, обогащения развития его способностей и склонностей. Последние развиваются в условиях предоставления дошкольнику широкого выбора видов деятельности и содействия ребенку в овладении ими на уровне самостоятельности и творчества. Данный уровень превращает деятельность из предмета познания ребенком опыта человечества в форму саморазвития им своей индивидуальности. Поскольку возможности, старт и динамика развития у каждого разные, </w:t>
      </w:r>
    </w:p>
    <w:p w:rsidR="00C00836" w:rsidRDefault="00E56B5D">
      <w:pPr>
        <w:ind w:left="370"/>
      </w:pPr>
      <w:r>
        <w:t xml:space="preserve">это требует строительства целостного педагогического процесса, содействующего амплификации развития и саморазвития каждого ребенка, направляемого самосознанием, и сохранению неповторимости его индивидуальности в коллективе сверстников. </w:t>
      </w:r>
    </w:p>
    <w:p w:rsidR="00C00836" w:rsidRPr="006A3BBD" w:rsidRDefault="00E56B5D">
      <w:pPr>
        <w:ind w:left="370"/>
        <w:rPr>
          <w:color w:val="C00000"/>
        </w:rPr>
      </w:pPr>
      <w:r w:rsidRPr="006A3BBD">
        <w:rPr>
          <w:b/>
          <w:color w:val="C00000"/>
        </w:rPr>
        <w:t>Целью реализации  программы</w:t>
      </w:r>
      <w:r w:rsidRPr="006A3BBD">
        <w:rPr>
          <w:color w:val="C00000"/>
        </w:rPr>
        <w:t xml:space="preserve"> является  создание  условий для полноценного проживания ребенком дошкольного детства, формирование основ базовой культуры личности, всестороннее развитие психических и физических качеств в соответствии с возрастными и индивидуальными особенностями, подготовка к жизни в современном обществе,  к обучению в школе, обеспечение безопасности жизнедеятельности дошкольника. </w:t>
      </w:r>
    </w:p>
    <w:p w:rsidR="00C00836" w:rsidRDefault="00E56B5D">
      <w:pPr>
        <w:spacing w:after="43" w:line="237" w:lineRule="auto"/>
        <w:ind w:left="355" w:right="-15"/>
        <w:jc w:val="left"/>
      </w:pPr>
      <w:r>
        <w:rPr>
          <w:b/>
        </w:rPr>
        <w:t>Задачи реализации программы</w:t>
      </w:r>
      <w:r>
        <w:t xml:space="preserve">:  </w:t>
      </w:r>
    </w:p>
    <w:p w:rsidR="00C00836" w:rsidRDefault="00E56B5D">
      <w:pPr>
        <w:numPr>
          <w:ilvl w:val="0"/>
          <w:numId w:val="1"/>
        </w:numPr>
        <w:ind w:hanging="360"/>
      </w:pPr>
      <w:r>
        <w:t xml:space="preserve">способствовать сохранению и укреплению физического и психического здоровья детей, их эмоционального благополучия; </w:t>
      </w:r>
    </w:p>
    <w:p w:rsidR="00C00836" w:rsidRDefault="00E56B5D">
      <w:pPr>
        <w:numPr>
          <w:ilvl w:val="0"/>
          <w:numId w:val="1"/>
        </w:numPr>
        <w:ind w:hanging="360"/>
      </w:pPr>
      <w:r>
        <w:t xml:space="preserve">способствовать обеспечению равных возможностей для полноценного развития каждого ребенка в период дошкольного детства независимо от пола, нации, языка, социального статуса, психофизиологических и других особенностей (в том числе ограниченных возможностей здоровья); </w:t>
      </w:r>
    </w:p>
    <w:p w:rsidR="00C00836" w:rsidRDefault="00E56B5D">
      <w:pPr>
        <w:numPr>
          <w:ilvl w:val="0"/>
          <w:numId w:val="1"/>
        </w:numPr>
        <w:ind w:hanging="360"/>
      </w:pPr>
      <w:r>
        <w:t xml:space="preserve">создать благоприятные условия развития детей в соответствии с их возрастными и индивидуальными особенностями и склонностями, развития способностей и творческого потенциала каждого ребенка; </w:t>
      </w:r>
    </w:p>
    <w:p w:rsidR="00C00836" w:rsidRDefault="00E56B5D">
      <w:pPr>
        <w:numPr>
          <w:ilvl w:val="0"/>
          <w:numId w:val="1"/>
        </w:numPr>
        <w:ind w:hanging="360"/>
      </w:pPr>
      <w:r>
        <w:t xml:space="preserve">способствовать объединению обучения и воспитания на основе духовно-нравственных и социокультурных ценностей и принятых в обществе правил и норм поведения в интересах человека, семьи, общества; </w:t>
      </w:r>
    </w:p>
    <w:p w:rsidR="00C00836" w:rsidRDefault="00E56B5D">
      <w:pPr>
        <w:numPr>
          <w:ilvl w:val="0"/>
          <w:numId w:val="1"/>
        </w:numPr>
        <w:ind w:hanging="360"/>
      </w:pPr>
      <w:r>
        <w:t xml:space="preserve">способствовать формированию общей культуры личности детей, в том числе ценностей здорового образа жизни, развития их социальных, нравственных, эстетических, интеллектуальных, физических качеств, инициативности, самостоятельности и ответственности ребенка, формирования предпосылок учебной деятельности; </w:t>
      </w:r>
    </w:p>
    <w:p w:rsidR="00C00836" w:rsidRDefault="00E56B5D">
      <w:pPr>
        <w:numPr>
          <w:ilvl w:val="0"/>
          <w:numId w:val="1"/>
        </w:numPr>
        <w:ind w:hanging="360"/>
      </w:pPr>
      <w:r>
        <w:t xml:space="preserve">обеспечить вариативность и разнообразие содержания образования,   организационных форм дошкольного образования, возможности формирования Программ различной направленности с учетом образовательных потребностей, способностей и состояния здоровья детей; </w:t>
      </w:r>
    </w:p>
    <w:p w:rsidR="00C00836" w:rsidRDefault="00E56B5D">
      <w:pPr>
        <w:numPr>
          <w:ilvl w:val="0"/>
          <w:numId w:val="1"/>
        </w:numPr>
        <w:ind w:hanging="360"/>
      </w:pPr>
      <w:r>
        <w:t xml:space="preserve">способствовать формированию социокультурной среды, соответствующей возрастным, индивидуальным, психологическим и физиологическим особенностям детей; </w:t>
      </w:r>
    </w:p>
    <w:p w:rsidR="00C00836" w:rsidRDefault="00E56B5D">
      <w:pPr>
        <w:numPr>
          <w:ilvl w:val="0"/>
          <w:numId w:val="1"/>
        </w:numPr>
        <w:ind w:hanging="360"/>
      </w:pPr>
      <w:r>
        <w:t xml:space="preserve">обеспечить реализацию содержания программ и технологий по основным направлениям развития детей на основе комлпексно-тематического принципа построения образовательного процесса, принципа интеграции, с учетом системно- деятельностного подхода.  </w:t>
      </w:r>
    </w:p>
    <w:p w:rsidR="00C00836" w:rsidRDefault="00E56B5D">
      <w:pPr>
        <w:numPr>
          <w:ilvl w:val="0"/>
          <w:numId w:val="1"/>
        </w:numPr>
        <w:ind w:hanging="360"/>
      </w:pPr>
      <w:r>
        <w:t>обеспечить психолого-педагогическую поддержку семьи и повышения компетентности родителей (законных представителей) в вопросах развития и образования, охраны и укрепления здоровья детей</w:t>
      </w:r>
      <w:r>
        <w:rPr>
          <w:rFonts w:ascii="Arial" w:eastAsia="Arial" w:hAnsi="Arial" w:cs="Arial"/>
          <w:sz w:val="20"/>
        </w:rPr>
        <w:t>.</w:t>
      </w:r>
      <w:r>
        <w:t xml:space="preserve"> </w:t>
      </w:r>
    </w:p>
    <w:p w:rsidR="00C00836" w:rsidRDefault="00E56B5D">
      <w:pPr>
        <w:ind w:left="370"/>
      </w:pPr>
      <w:r>
        <w:t xml:space="preserve">Содержание Программы включает совокупность образовательных областей, которые обеспечивают социальную ситуацию развития личности ребенка.      Программа направлена на создание условий развития дошкольников, открывающих возможности  для позитивной социализации ребѐнка, его всестороннего личностного развития, развития инициативы и </w:t>
      </w:r>
      <w:r>
        <w:lastRenderedPageBreak/>
        <w:t xml:space="preserve">творческих способностей на основе сотрудничества со взрослыми и сверстниками в соответствующих дошкольному возрасту видам деятельности. </w:t>
      </w:r>
    </w:p>
    <w:p w:rsidR="00C00836" w:rsidRDefault="00E56B5D">
      <w:pPr>
        <w:ind w:left="360" w:firstLine="708"/>
      </w:pPr>
      <w:r>
        <w:t>Программа включает обязательную часть и часть, формируемую участниками образовательных отношений. Обе части являются взаимодополняющими и необходимыми с точки зрения реализации требований</w:t>
      </w:r>
      <w:r>
        <w:rPr>
          <w:b/>
        </w:rPr>
        <w:t xml:space="preserve"> </w:t>
      </w:r>
      <w:r>
        <w:t xml:space="preserve">Федерального государственного образовательного стандарта дошкольного образования (далее – ФГОС ДО).  </w:t>
      </w:r>
    </w:p>
    <w:p w:rsidR="00C00836" w:rsidRDefault="00E56B5D">
      <w:pPr>
        <w:spacing w:after="43" w:line="237" w:lineRule="auto"/>
        <w:ind w:left="1078" w:right="-15"/>
        <w:jc w:val="left"/>
      </w:pPr>
      <w:r>
        <w:rPr>
          <w:b/>
        </w:rPr>
        <w:t xml:space="preserve">Принципы и подходы к формированию Программы: </w:t>
      </w:r>
    </w:p>
    <w:p w:rsidR="00C00836" w:rsidRPr="006A3BBD" w:rsidRDefault="00E56B5D">
      <w:pPr>
        <w:ind w:left="370"/>
        <w:rPr>
          <w:color w:val="C00000"/>
        </w:rPr>
      </w:pPr>
      <w:r w:rsidRPr="006A3BBD">
        <w:rPr>
          <w:color w:val="C00000"/>
        </w:rPr>
        <w:t xml:space="preserve">В основе реализации Программы лежит культурно-исторический и системно-деятельностный подходы к развитию ребенка, являющиеся методологией ФГОС, который предполагает: </w:t>
      </w:r>
    </w:p>
    <w:p w:rsidR="00C00836" w:rsidRPr="006A3BBD" w:rsidRDefault="00E56B5D">
      <w:pPr>
        <w:rPr>
          <w:color w:val="C00000"/>
        </w:rPr>
      </w:pPr>
      <w:r w:rsidRPr="006A3BBD">
        <w:rPr>
          <w:color w:val="C00000"/>
        </w:rPr>
        <w:t xml:space="preserve">полноценное проживание ребѐнком всех этапов детства (раннего и дошкольного возраста), обогащения (амплификации) детского развития; </w:t>
      </w:r>
    </w:p>
    <w:p w:rsidR="00C00836" w:rsidRPr="006A3BBD" w:rsidRDefault="00E56B5D">
      <w:pPr>
        <w:rPr>
          <w:color w:val="C00000"/>
        </w:rPr>
      </w:pPr>
      <w:r w:rsidRPr="006A3BBD">
        <w:rPr>
          <w:color w:val="C00000"/>
        </w:rPr>
        <w:t xml:space="preserve">индивидуализацию дошкольного образования (в том числе одарѐнных детей и детей с ограниченными возможностями здоровья);  содействие и сотрудничество детей и взрослых, признание ребенка полноценным участником </w:t>
      </w:r>
    </w:p>
    <w:p w:rsidR="00C00836" w:rsidRPr="006A3BBD" w:rsidRDefault="00E56B5D">
      <w:pPr>
        <w:rPr>
          <w:color w:val="C00000"/>
        </w:rPr>
      </w:pPr>
      <w:r w:rsidRPr="006A3BBD">
        <w:rPr>
          <w:rFonts w:ascii="Calibri" w:eastAsia="Calibri" w:hAnsi="Calibri" w:cs="Calibri"/>
          <w:noProof/>
          <w:color w:val="C00000"/>
          <w:sz w:val="22"/>
        </w:rPr>
        <mc:AlternateContent>
          <mc:Choice Requires="wpg">
            <w:drawing>
              <wp:anchor distT="0" distB="0" distL="114300" distR="114300" simplePos="0" relativeHeight="251663360" behindDoc="0" locked="0" layoutInCell="1" allowOverlap="1" wp14:anchorId="76A47EEE" wp14:editId="1FA67ADB">
                <wp:simplePos x="0" y="0"/>
                <wp:positionH relativeFrom="column">
                  <wp:posOffset>381000</wp:posOffset>
                </wp:positionH>
                <wp:positionV relativeFrom="paragraph">
                  <wp:posOffset>-942810</wp:posOffset>
                </wp:positionV>
                <wp:extent cx="140208" cy="1830654"/>
                <wp:effectExtent l="0" t="0" r="0" b="0"/>
                <wp:wrapSquare wrapText="bothSides"/>
                <wp:docPr id="260501" name="Group 260501"/>
                <wp:cNvGraphicFramePr/>
                <a:graphic xmlns:a="http://schemas.openxmlformats.org/drawingml/2006/main">
                  <a:graphicData uri="http://schemas.microsoft.com/office/word/2010/wordprocessingGroup">
                    <wpg:wgp>
                      <wpg:cNvGrpSpPr/>
                      <wpg:grpSpPr>
                        <a:xfrm>
                          <a:off x="0" y="0"/>
                          <a:ext cx="140208" cy="1830654"/>
                          <a:chOff x="0" y="0"/>
                          <a:chExt cx="140208" cy="1830654"/>
                        </a:xfrm>
                      </wpg:grpSpPr>
                      <pic:pic xmlns:pic="http://schemas.openxmlformats.org/drawingml/2006/picture">
                        <pic:nvPicPr>
                          <pic:cNvPr id="1716" name="Picture 1716"/>
                          <pic:cNvPicPr/>
                        </pic:nvPicPr>
                        <pic:blipFill>
                          <a:blip r:embed="rId41"/>
                          <a:stretch>
                            <a:fillRect/>
                          </a:stretch>
                        </pic:blipFill>
                        <pic:spPr>
                          <a:xfrm>
                            <a:off x="0" y="0"/>
                            <a:ext cx="140208" cy="187452"/>
                          </a:xfrm>
                          <a:prstGeom prst="rect">
                            <a:avLst/>
                          </a:prstGeom>
                        </pic:spPr>
                      </pic:pic>
                      <wps:wsp>
                        <wps:cNvPr id="1717" name="Rectangle 1717"/>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22" name="Picture 1722"/>
                          <pic:cNvPicPr/>
                        </pic:nvPicPr>
                        <pic:blipFill>
                          <a:blip r:embed="rId41"/>
                          <a:stretch>
                            <a:fillRect/>
                          </a:stretch>
                        </pic:blipFill>
                        <pic:spPr>
                          <a:xfrm>
                            <a:off x="0" y="361188"/>
                            <a:ext cx="140208" cy="187452"/>
                          </a:xfrm>
                          <a:prstGeom prst="rect">
                            <a:avLst/>
                          </a:prstGeom>
                        </pic:spPr>
                      </pic:pic>
                      <wps:wsp>
                        <wps:cNvPr id="1723" name="Rectangle 1723"/>
                        <wps:cNvSpPr/>
                        <wps:spPr>
                          <a:xfrm>
                            <a:off x="70104" y="37566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29" name="Picture 1729"/>
                          <pic:cNvPicPr/>
                        </pic:nvPicPr>
                        <pic:blipFill>
                          <a:blip r:embed="rId41"/>
                          <a:stretch>
                            <a:fillRect/>
                          </a:stretch>
                        </pic:blipFill>
                        <pic:spPr>
                          <a:xfrm>
                            <a:off x="0" y="722757"/>
                            <a:ext cx="140208" cy="187452"/>
                          </a:xfrm>
                          <a:prstGeom prst="rect">
                            <a:avLst/>
                          </a:prstGeom>
                        </pic:spPr>
                      </pic:pic>
                      <wps:wsp>
                        <wps:cNvPr id="1730" name="Rectangle 1730"/>
                        <wps:cNvSpPr/>
                        <wps:spPr>
                          <a:xfrm>
                            <a:off x="70104" y="737235"/>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35" name="Picture 1735"/>
                          <pic:cNvPicPr/>
                        </pic:nvPicPr>
                        <pic:blipFill>
                          <a:blip r:embed="rId41"/>
                          <a:stretch>
                            <a:fillRect/>
                          </a:stretch>
                        </pic:blipFill>
                        <pic:spPr>
                          <a:xfrm>
                            <a:off x="0" y="1083945"/>
                            <a:ext cx="140208" cy="187452"/>
                          </a:xfrm>
                          <a:prstGeom prst="rect">
                            <a:avLst/>
                          </a:prstGeom>
                        </pic:spPr>
                      </pic:pic>
                      <wps:wsp>
                        <wps:cNvPr id="1736" name="Rectangle 1736"/>
                        <wps:cNvSpPr/>
                        <wps:spPr>
                          <a:xfrm>
                            <a:off x="70104" y="1098423"/>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39" name="Picture 1739"/>
                          <pic:cNvPicPr/>
                        </pic:nvPicPr>
                        <pic:blipFill>
                          <a:blip r:embed="rId41"/>
                          <a:stretch>
                            <a:fillRect/>
                          </a:stretch>
                        </pic:blipFill>
                        <pic:spPr>
                          <a:xfrm>
                            <a:off x="0" y="1269873"/>
                            <a:ext cx="140208" cy="187452"/>
                          </a:xfrm>
                          <a:prstGeom prst="rect">
                            <a:avLst/>
                          </a:prstGeom>
                        </pic:spPr>
                      </pic:pic>
                      <wps:wsp>
                        <wps:cNvPr id="1740" name="Rectangle 1740"/>
                        <wps:cNvSpPr/>
                        <wps:spPr>
                          <a:xfrm>
                            <a:off x="70104" y="1284351"/>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43" name="Picture 1743"/>
                          <pic:cNvPicPr/>
                        </pic:nvPicPr>
                        <pic:blipFill>
                          <a:blip r:embed="rId41"/>
                          <a:stretch>
                            <a:fillRect/>
                          </a:stretch>
                        </pic:blipFill>
                        <pic:spPr>
                          <a:xfrm>
                            <a:off x="0" y="1455801"/>
                            <a:ext cx="140208" cy="187452"/>
                          </a:xfrm>
                          <a:prstGeom prst="rect">
                            <a:avLst/>
                          </a:prstGeom>
                        </pic:spPr>
                      </pic:pic>
                      <wps:wsp>
                        <wps:cNvPr id="1744" name="Rectangle 1744"/>
                        <wps:cNvSpPr/>
                        <wps:spPr>
                          <a:xfrm>
                            <a:off x="70104" y="1470279"/>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47" name="Picture 1747"/>
                          <pic:cNvPicPr/>
                        </pic:nvPicPr>
                        <pic:blipFill>
                          <a:blip r:embed="rId41"/>
                          <a:stretch>
                            <a:fillRect/>
                          </a:stretch>
                        </pic:blipFill>
                        <pic:spPr>
                          <a:xfrm>
                            <a:off x="0" y="1643202"/>
                            <a:ext cx="140208" cy="187452"/>
                          </a:xfrm>
                          <a:prstGeom prst="rect">
                            <a:avLst/>
                          </a:prstGeom>
                        </pic:spPr>
                      </pic:pic>
                      <wps:wsp>
                        <wps:cNvPr id="1748" name="Rectangle 1748"/>
                        <wps:cNvSpPr/>
                        <wps:spPr>
                          <a:xfrm>
                            <a:off x="70104" y="1657680"/>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76A47EEE" id="Group 260501" o:spid="_x0000_s1067" style="position:absolute;left:0;text-align:left;margin-left:30pt;margin-top:-74.25pt;width:11.05pt;height:144.15pt;z-index:251663360;mso-position-horizontal-relative:text;mso-position-vertical-relative:text" coordsize="1402,183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">
                <v:shape id="Picture 1716" o:spid="_x0000_s1068"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n7E5XCAAAA3QAAAA8AAABkcnMvZG93bnJldi54bWxET0uLwjAQvgv7H8II3jStgi7VKK4P2Kt1&#10;97C3oRnbYjMpSbTVX79ZWPA2H99zVpveNOJOzteWFaSTBARxYXXNpYKv83H8DsIHZI2NZVLwIA+b&#10;9dtghZm2HZ/onodSxBD2GSqoQmgzKX1RkUE/sS1x5C7WGQwRulJqh10MN42cJslcGqw5NlTY0q6i&#10;4prfjIL84/vapdP65LjPy/3sxz4PD6vUaNhvlyAC9eEl/nd/6jh/kc7h75t4glz/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p+xOVwgAAAN0AAAAPAAAAAAAAAAAAAAAAAJ8C&#10;AABkcnMvZG93bnJldi54bWxQSwUGAAAAAAQABAD3AAAAjgMAAAAA&#10;">
                  <v:imagedata r:id="rId42" o:title=""/>
                </v:shape>
                <v:rect id="Rectangle 1717" o:spid="_x0000_s1069"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FpRcMA&#10;AADdAAAADwAAAGRycy9kb3ducmV2LnhtbERPS4vCMBC+C/6HMII3Td2Dj2oU0RU9uiqot6EZ22Iz&#10;KU201V9vFhb2Nh/fc2aLxhTiSZXLLSsY9CMQxInVOacKTsdNbwzCeWSNhWVS8CIHi3m7NcNY25p/&#10;6HnwqQgh7GJUkHlfxlK6JCODrm9L4sDdbGXQB1ilUldYh3BTyK8oGkqDOYeGDEtaZZTcDw+jYDsu&#10;l5edfddp8X3dnvfnyfo48Up1O81yCsJT4//Ff+6dDvNHgxH8fhNOkP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FpRc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22" o:spid="_x0000_s1070"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is3yvCAAAA3QAAAA8AAABkcnMvZG93bnJldi54bWxET01rwkAQvRf8D8sIvTUbU7ASXUVtC16N&#10;evA2ZMckmJ0Nu1sT++u7gtDbPN7nLFaDacWNnG8sK5gkKQji0uqGKwXHw/fbDIQPyBpby6TgTh5W&#10;y9HLAnNte97TrQiViCHsc1RQh9DlUvqyJoM+sR1x5C7WGQwRukpqh30MN63M0nQqDTYcG2rsaFtT&#10;eS1+jIJic7r2k6zZOx6K6vP9bH+/7lap1/GwnoMINIR/8dO903H+R5bB45t4gl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YrN8rwgAAAN0AAAAPAAAAAAAAAAAAAAAAAJ8C&#10;AABkcnMvZG93bnJldi54bWxQSwUGAAAAAAQABAD3AAAAjgMAAAAA&#10;">
                  <v:imagedata r:id="rId42" o:title=""/>
                </v:shape>
                <v:rect id="Rectangle 1723" o:spid="_x0000_s1071" style="position:absolute;left:701;top:375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al+8MA&#10;AADdAAAADwAAAGRycy9kb3ducmV2LnhtbERPS4vCMBC+L/gfwgje1lSFXa1GER/o0VVBvQ3N2Bab&#10;SWmi7frrjbCwt/n4njOZNaYQD6pcbllBrxuBIE6szjlVcDysP4cgnEfWWFgmBb/kYDZtfUww1rbm&#10;H3rsfSpCCLsYFWTel7GULsnIoOvakjhwV1sZ9AFWqdQV1iHcFLIfRV/SYM6hIcOSFhklt/3dKNgM&#10;y/l5a591Wqwum9PuNFoeRl6pTruZj0F4avy/+M+91WH+d38A7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al+8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29" o:spid="_x0000_s1072" type="#_x0000_t75" style="position:absolute;top:7227;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YITVrCAAAA3QAAAA8AAABkcnMvZG93bnJldi54bWxET01rwkAQvQv9D8sUvOnGFLSNrtJaC15N&#10;9dDbkB2TYHY27K4m9te7guBtHu9zFqveNOJCzteWFUzGCQjiwuqaSwX735/ROwgfkDU2lknBlTys&#10;li+DBWbadryjSx5KEUPYZ6igCqHNpPRFRQb92LbEkTtaZzBE6EqpHXYx3DQyTZKpNFhzbKiwpXVF&#10;xSk/GwX51+HUTdJ657jPy++3P/u/uVqlhq/95xxEoD48xQ/3Vsf5s/QD7t/EE+Ty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WCE1awgAAAN0AAAAPAAAAAAAAAAAAAAAAAJ8C&#10;AABkcnMvZG93bnJldi54bWxQSwUGAAAAAAQABAD3AAAAjgMAAAAA&#10;">
                  <v:imagedata r:id="rId42" o:title=""/>
                </v:shape>
                <v:rect id="Rectangle 1730" o:spid="_x0000_s1073" style="position:absolute;left:701;top:737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2tUccA&#10;AADdAAAADwAAAGRycy9kb3ducmV2LnhtbESPT2vCQBDF70K/wzKCN93YgtXoKtJW9OifgvU2ZKdJ&#10;aHY2ZFeT9tM7h4K3Gd6b936zWHWuUjdqQunZwHiUgCLOvC05N/B52gynoEJEtlh5JgO/FGC1fOot&#10;MLW+5QPdjjFXEsIhRQNFjHWqdcgKchhGviYW7ds3DqOsTa5tg62Eu0o/J8lEOyxZGgqs6a2g7Od4&#10;dQa203r9tfN/bV59XLbn/Xn2fppFYwb9bj0HFamLD/P/9c4K/uuL8Ms3MoJe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dtrVH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35" o:spid="_x0000_s1074" type="#_x0000_t75" style="position:absolute;top:1083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Kc0YLCAAAA3QAAAA8AAABkcnMvZG93bnJldi54bWxET01rwkAQvQv9D8sIvZmNilaiq1TbQq/G&#10;evA2ZMckmJ0Nu1sT++vdguBtHu9zVpveNOJKzteWFYyTFARxYXXNpYKfw9doAcIHZI2NZVJwIw+b&#10;9ctghZm2He/pmodSxBD2GSqoQmgzKX1RkUGf2JY4cmfrDIYIXSm1wy6Gm0ZO0nQuDdYcGypsaVdR&#10;ccl/jYJ8e7x040m9d9zn5cf0ZP8+b1ap12H/vgQRqA9P8cP9reP8t+kM/r+JJ8j1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SnNGCwgAAAN0AAAAPAAAAAAAAAAAAAAAAAJ8C&#10;AABkcnMvZG93bnJldi54bWxQSwUGAAAAAAQABAD3AAAAjgMAAAAA&#10;">
                  <v:imagedata r:id="rId42" o:title=""/>
                </v:shape>
                <v:rect id="Rectangle 1736" o:spid="_x0000_s1075" style="position:absolute;left:701;top:1098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iQvsMA&#10;AADdAAAADwAAAGRycy9kb3ducmV2LnhtbERPS4vCMBC+L/gfwgje1lQFV6tRRF306AvU29CMbbGZ&#10;lCba7v76jbDgbT6+50znjSnEkyqXW1bQ60YgiBOrc04VnI7fnyMQziNrLCyTgh9yMJ+1PqYYa1vz&#10;np4Hn4oQwi5GBZn3ZSylSzIy6Lq2JA7czVYGfYBVKnWFdQg3hexH0VAazDk0ZFjSMqPkfngYBZtR&#10;ubhs7W+dFuvr5rw7j1fHsVeq024WExCeGv8W/7u3Osz/Ggzh9U04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8iQvs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39" o:spid="_x0000_s1076" type="#_x0000_t75" style="position:absolute;top:1269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PR24fCAAAA3QAAAA8AAABkcnMvZG93bnJldi54bWxET01rwkAQvQv9D8sIvZmNClqjq1TbQq/G&#10;evA2ZMckmJ0Nu1sT++vdguBtHu9zVpveNOJKzteWFYyTFARxYXXNpYKfw9foDYQPyBoby6TgRh42&#10;65fBCjNtO97TNQ+liCHsM1RQhdBmUvqiIoM+sS1x5M7WGQwRulJqh10MN42cpOlMGqw5NlTY0q6i&#10;4pL/GgX59njpxpN677jPy4/pyf593qxSr8P+fQkiUB+e4of7W8f58+kC/r+JJ8j1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T0duHwgAAAN0AAAAPAAAAAAAAAAAAAAAAAJ8C&#10;AABkcnMvZG93bnJldi54bWxQSwUGAAAAAAQABAD3AAAAjgMAAAAA&#10;">
                  <v:imagedata r:id="rId42" o:title=""/>
                </v:shape>
                <v:rect id="Rectangle 1740" o:spid="_x0000_s1077" style="position:absolute;left:701;top:1284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eLMcA&#10;AADdAAAADwAAAGRycy9kb3ducmV2LnhtbESPT2vCQBDF70K/wzKCN91YitXoKtJW9OifgvU2ZKdJ&#10;aHY2ZFeT9tM7h4K3Gd6b936zWHWuUjdqQunZwHiUgCLOvC05N/B52gynoEJEtlh5JgO/FGC1fOot&#10;MLW+5QPdjjFXEsIhRQNFjHWqdcgKchhGviYW7ds3DqOsTa5tg62Eu0o/J8lEOyxZGgqs6a2g7Od4&#10;dQa203r9tfN/bV59XLbn/Xn2fppFYwb9bj0HFamLD/P/9c4K/uuL8Ms3MoJe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9r3iz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43" o:spid="_x0000_s1078" type="#_x0000_t75" style="position:absolute;top:14558;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o/nxDDAAAA3QAAAA8AAABkcnMvZG93bnJldi54bWxET0trwkAQvgv9D8sIvZmND6xEV6m2hV6N&#10;9eBtyI5JMDsbdrcm9te7BcHbfHzPWW1604grOV9bVjBOUhDEhdU1lwp+Dl+jBQgfkDU2lknBjTxs&#10;1i+DFWbadrynax5KEUPYZ6igCqHNpPRFRQZ9YlviyJ2tMxgidKXUDrsYbho5SdO5NFhzbKiwpV1F&#10;xSX/NQry7fHSjSf13nGflx/Tk/37vFmlXof9+xJEoD48xQ/3t47z32ZT+P8mniDX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j+fEMMAAADdAAAADwAAAAAAAAAAAAAAAACf&#10;AgAAZHJzL2Rvd25yZXYueG1sUEsFBgAAAAAEAAQA9wAAAI8DAAAAAA==&#10;">
                  <v:imagedata r:id="rId42" o:title=""/>
                </v:shape>
                <v:rect id="Rectangle 1744" o:spid="_x0000_s1079" style="position:absolute;left:701;top:1470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DYL8MA&#10;AADdAAAADwAAAGRycy9kb3ducmV2LnhtbERPS4vCMBC+C/6HMII3TV3ER9co4ip6XB+gexua2bZs&#10;MylNtNVfbxYEb/PxPWe2aEwhblS53LKCQT8CQZxYnXOq4HTc9CYgnEfWWFgmBXdysJi3WzOMta15&#10;T7eDT0UIYRejgsz7MpbSJRkZdH1bEgfu11YGfYBVKnWFdQg3hfyIopE0mHNoyLCkVUbJ3+FqFGwn&#10;5fKys486LdY/2/P3efp1nHqlup1m+QnCU+Pf4pd7p8P88XAI/9+EE+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DYL8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47" o:spid="_x0000_s1080" type="#_x0000_t75" style="position:absolute;top:16432;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UEmRPCAAAA3QAAAA8AAABkcnMvZG93bnJldi54bWxET01rwkAQvQv9D8sUetONVoykrtLaCr0a&#10;9eBtyE6TYHY27K4m+uvdguBtHu9zFqveNOJCzteWFYxHCQjiwuqaSwX73WY4B+EDssbGMim4kofV&#10;8mWwwEzbjrd0yUMpYgj7DBVUIbSZlL6oyKAf2ZY4cn/WGQwRulJqh10MN42cJMlMGqw5NlTY0rqi&#10;4pSfjYL863DqxpN667jPy+/3o739XK1Sb6/95weIQH14ih/uXx3np9MU/r+JJ8jl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VBJkTwgAAAN0AAAAPAAAAAAAAAAAAAAAAAJ8C&#10;AABkcnMvZG93bnJldi54bWxQSwUGAAAAAAQABAD3AAAAjgMAAAAA&#10;">
                  <v:imagedata r:id="rId42" o:title=""/>
                </v:shape>
                <v:rect id="Rectangle 1748" o:spid="_x0000_s1081" style="position:absolute;left:701;top:1657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3SKscA&#10;AADdAAAADwAAAGRycy9kb3ducmV2LnhtbESPT2vCQBDF70K/wzKCN91YitXoKtJW9OifgvU2ZKdJ&#10;aHY2ZFeT9tM7h4K3Gd6b936zWHWuUjdqQunZwHiUgCLOvC05N/B52gynoEJEtlh5JgO/FGC1fOot&#10;MLW+5QPdjjFXEsIhRQNFjHWqdcgKchhGviYW7ds3DqOsTa5tg62Eu0o/J8lEOyxZGgqs6a2g7Od4&#10;dQa203r9tfN/bV59XLbn/Xn2fppFYwb9bj0HFamLD/P/9c4K/uuL4Mo3MoJe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d0ir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6A3BBD">
        <w:rPr>
          <w:color w:val="C00000"/>
        </w:rPr>
        <w:t xml:space="preserve">(субъектом) образовательных отношений; </w:t>
      </w:r>
    </w:p>
    <w:p w:rsidR="00C00836" w:rsidRPr="006A3BBD" w:rsidRDefault="00E56B5D">
      <w:pPr>
        <w:ind w:right="2120"/>
        <w:rPr>
          <w:color w:val="C00000"/>
        </w:rPr>
      </w:pPr>
      <w:r w:rsidRPr="006A3BBD">
        <w:rPr>
          <w:color w:val="C00000"/>
        </w:rPr>
        <w:t xml:space="preserve">поддержку инициативы детей в различных видах деятельности; партнерство с семьей; </w:t>
      </w:r>
    </w:p>
    <w:p w:rsidR="00C00836" w:rsidRPr="006A3BBD" w:rsidRDefault="00E56B5D">
      <w:pPr>
        <w:rPr>
          <w:color w:val="C00000"/>
        </w:rPr>
      </w:pPr>
      <w:r w:rsidRPr="006A3BBD">
        <w:rPr>
          <w:color w:val="C00000"/>
        </w:rPr>
        <w:t xml:space="preserve">приобщение детей к социокультурным нормам, традициям семьи, общества и государства; формирование познавательных интересов и познавательных действий ребенка в различных видах деятельности; </w:t>
      </w:r>
    </w:p>
    <w:p w:rsidR="00C00836" w:rsidRPr="006A3BBD" w:rsidRDefault="00E56B5D">
      <w:pPr>
        <w:ind w:left="360" w:firstLine="600"/>
        <w:rPr>
          <w:color w:val="C00000"/>
        </w:rPr>
      </w:pPr>
      <w:r w:rsidRPr="006A3BBD">
        <w:rPr>
          <w:rFonts w:ascii="Calibri" w:eastAsia="Calibri" w:hAnsi="Calibri" w:cs="Calibri"/>
          <w:noProof/>
          <w:color w:val="C00000"/>
          <w:sz w:val="22"/>
        </w:rPr>
        <mc:AlternateContent>
          <mc:Choice Requires="wpg">
            <w:drawing>
              <wp:anchor distT="0" distB="0" distL="114300" distR="114300" simplePos="0" relativeHeight="251664384" behindDoc="0" locked="0" layoutInCell="1" allowOverlap="1" wp14:anchorId="50C3E9EA" wp14:editId="06F1A55B">
                <wp:simplePos x="0" y="0"/>
                <wp:positionH relativeFrom="column">
                  <wp:posOffset>381000</wp:posOffset>
                </wp:positionH>
                <wp:positionV relativeFrom="paragraph">
                  <wp:posOffset>-46732</wp:posOffset>
                </wp:positionV>
                <wp:extent cx="140208" cy="2552954"/>
                <wp:effectExtent l="0" t="0" r="0" b="0"/>
                <wp:wrapSquare wrapText="bothSides"/>
                <wp:docPr id="260665" name="Group 260665"/>
                <wp:cNvGraphicFramePr/>
                <a:graphic xmlns:a="http://schemas.openxmlformats.org/drawingml/2006/main">
                  <a:graphicData uri="http://schemas.microsoft.com/office/word/2010/wordprocessingGroup">
                    <wpg:wgp>
                      <wpg:cNvGrpSpPr/>
                      <wpg:grpSpPr>
                        <a:xfrm>
                          <a:off x="0" y="0"/>
                          <a:ext cx="140208" cy="2552954"/>
                          <a:chOff x="0" y="0"/>
                          <a:chExt cx="140208" cy="2552954"/>
                        </a:xfrm>
                      </wpg:grpSpPr>
                      <pic:pic xmlns:pic="http://schemas.openxmlformats.org/drawingml/2006/picture">
                        <pic:nvPicPr>
                          <pic:cNvPr id="1758" name="Picture 1758"/>
                          <pic:cNvPicPr/>
                        </pic:nvPicPr>
                        <pic:blipFill>
                          <a:blip r:embed="rId41"/>
                          <a:stretch>
                            <a:fillRect/>
                          </a:stretch>
                        </pic:blipFill>
                        <pic:spPr>
                          <a:xfrm>
                            <a:off x="0" y="0"/>
                            <a:ext cx="140208" cy="187452"/>
                          </a:xfrm>
                          <a:prstGeom prst="rect">
                            <a:avLst/>
                          </a:prstGeom>
                        </pic:spPr>
                      </pic:pic>
                      <wps:wsp>
                        <wps:cNvPr id="1759" name="Rectangle 1759"/>
                        <wps:cNvSpPr/>
                        <wps:spPr>
                          <a:xfrm>
                            <a:off x="70104" y="14479"/>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63" name="Picture 1763"/>
                          <pic:cNvPicPr/>
                        </pic:nvPicPr>
                        <pic:blipFill>
                          <a:blip r:embed="rId41"/>
                          <a:stretch>
                            <a:fillRect/>
                          </a:stretch>
                        </pic:blipFill>
                        <pic:spPr>
                          <a:xfrm>
                            <a:off x="0" y="361188"/>
                            <a:ext cx="140208" cy="187452"/>
                          </a:xfrm>
                          <a:prstGeom prst="rect">
                            <a:avLst/>
                          </a:prstGeom>
                        </pic:spPr>
                      </pic:pic>
                      <wps:wsp>
                        <wps:cNvPr id="1764" name="Rectangle 1764"/>
                        <wps:cNvSpPr/>
                        <wps:spPr>
                          <a:xfrm>
                            <a:off x="70104" y="375667"/>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67" name="Picture 1767"/>
                          <pic:cNvPicPr/>
                        </pic:nvPicPr>
                        <pic:blipFill>
                          <a:blip r:embed="rId41"/>
                          <a:stretch>
                            <a:fillRect/>
                          </a:stretch>
                        </pic:blipFill>
                        <pic:spPr>
                          <a:xfrm>
                            <a:off x="0" y="547116"/>
                            <a:ext cx="140208" cy="187452"/>
                          </a:xfrm>
                          <a:prstGeom prst="rect">
                            <a:avLst/>
                          </a:prstGeom>
                        </pic:spPr>
                      </pic:pic>
                      <wps:wsp>
                        <wps:cNvPr id="1768" name="Rectangle 1768"/>
                        <wps:cNvSpPr/>
                        <wps:spPr>
                          <a:xfrm>
                            <a:off x="70104" y="561594"/>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82" name="Picture 1782"/>
                          <pic:cNvPicPr/>
                        </pic:nvPicPr>
                        <pic:blipFill>
                          <a:blip r:embed="rId41"/>
                          <a:stretch>
                            <a:fillRect/>
                          </a:stretch>
                        </pic:blipFill>
                        <pic:spPr>
                          <a:xfrm>
                            <a:off x="0" y="1083818"/>
                            <a:ext cx="140208" cy="187452"/>
                          </a:xfrm>
                          <a:prstGeom prst="rect">
                            <a:avLst/>
                          </a:prstGeom>
                        </pic:spPr>
                      </pic:pic>
                      <wps:wsp>
                        <wps:cNvPr id="1783" name="Rectangle 1783"/>
                        <wps:cNvSpPr/>
                        <wps:spPr>
                          <a:xfrm>
                            <a:off x="70104" y="109829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91" name="Picture 1791"/>
                          <pic:cNvPicPr/>
                        </pic:nvPicPr>
                        <pic:blipFill>
                          <a:blip r:embed="rId41"/>
                          <a:stretch>
                            <a:fillRect/>
                          </a:stretch>
                        </pic:blipFill>
                        <pic:spPr>
                          <a:xfrm>
                            <a:off x="0" y="1446530"/>
                            <a:ext cx="140208" cy="187452"/>
                          </a:xfrm>
                          <a:prstGeom prst="rect">
                            <a:avLst/>
                          </a:prstGeom>
                        </pic:spPr>
                      </pic:pic>
                      <wps:wsp>
                        <wps:cNvPr id="1792" name="Rectangle 1792"/>
                        <wps:cNvSpPr/>
                        <wps:spPr>
                          <a:xfrm>
                            <a:off x="70104" y="146100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98" name="Picture 1798"/>
                          <pic:cNvPicPr/>
                        </pic:nvPicPr>
                        <pic:blipFill>
                          <a:blip r:embed="rId41"/>
                          <a:stretch>
                            <a:fillRect/>
                          </a:stretch>
                        </pic:blipFill>
                        <pic:spPr>
                          <a:xfrm>
                            <a:off x="0" y="1632459"/>
                            <a:ext cx="140208" cy="187452"/>
                          </a:xfrm>
                          <a:prstGeom prst="rect">
                            <a:avLst/>
                          </a:prstGeom>
                        </pic:spPr>
                      </pic:pic>
                      <wps:wsp>
                        <wps:cNvPr id="1799" name="Rectangle 1799"/>
                        <wps:cNvSpPr/>
                        <wps:spPr>
                          <a:xfrm>
                            <a:off x="70104" y="1646937"/>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806" name="Picture 1806"/>
                          <pic:cNvPicPr/>
                        </pic:nvPicPr>
                        <pic:blipFill>
                          <a:blip r:embed="rId41"/>
                          <a:stretch>
                            <a:fillRect/>
                          </a:stretch>
                        </pic:blipFill>
                        <pic:spPr>
                          <a:xfrm>
                            <a:off x="0" y="1993647"/>
                            <a:ext cx="140208" cy="187452"/>
                          </a:xfrm>
                          <a:prstGeom prst="rect">
                            <a:avLst/>
                          </a:prstGeom>
                        </pic:spPr>
                      </pic:pic>
                      <wps:wsp>
                        <wps:cNvPr id="1807" name="Rectangle 1807"/>
                        <wps:cNvSpPr/>
                        <wps:spPr>
                          <a:xfrm>
                            <a:off x="70104" y="2008125"/>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811" name="Picture 1811"/>
                          <pic:cNvPicPr/>
                        </pic:nvPicPr>
                        <pic:blipFill>
                          <a:blip r:embed="rId41"/>
                          <a:stretch>
                            <a:fillRect/>
                          </a:stretch>
                        </pic:blipFill>
                        <pic:spPr>
                          <a:xfrm>
                            <a:off x="0" y="2179574"/>
                            <a:ext cx="140208" cy="187452"/>
                          </a:xfrm>
                          <a:prstGeom prst="rect">
                            <a:avLst/>
                          </a:prstGeom>
                        </pic:spPr>
                      </pic:pic>
                      <wps:wsp>
                        <wps:cNvPr id="1812" name="Rectangle 1812"/>
                        <wps:cNvSpPr/>
                        <wps:spPr>
                          <a:xfrm>
                            <a:off x="70104" y="2194053"/>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816" name="Picture 1816"/>
                          <pic:cNvPicPr/>
                        </pic:nvPicPr>
                        <pic:blipFill>
                          <a:blip r:embed="rId41"/>
                          <a:stretch>
                            <a:fillRect/>
                          </a:stretch>
                        </pic:blipFill>
                        <pic:spPr>
                          <a:xfrm>
                            <a:off x="0" y="2365502"/>
                            <a:ext cx="140208" cy="187452"/>
                          </a:xfrm>
                          <a:prstGeom prst="rect">
                            <a:avLst/>
                          </a:prstGeom>
                        </pic:spPr>
                      </pic:pic>
                      <wps:wsp>
                        <wps:cNvPr id="1817" name="Rectangle 1817"/>
                        <wps:cNvSpPr/>
                        <wps:spPr>
                          <a:xfrm>
                            <a:off x="70104" y="2379980"/>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50C3E9EA" id="Group 260665" o:spid="_x0000_s1082" style="position:absolute;left:0;text-align:left;margin-left:30pt;margin-top:-3.7pt;width:11.05pt;height:201pt;z-index:251664384;mso-position-horizontal-relative:text;mso-position-vertical-relative:text" coordsize="1402,255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">
                <v:shape id="Picture 1758" o:spid="_x0000_s1083"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FCm7zFAAAA3QAAAA8AAABkcnMvZG93bnJldi54bWxEj09vwjAMxe+T+A6RkbiNFND+qCMgGCDt&#10;SgeH3azGaysap0oyWvj082HSbrbe83s/L9eDa9WVQmw8G5hNM1DEpbcNVwZOn4fHV1AxIVtsPZOB&#10;G0VYr0YPS8yt7/lI1yJVSkI45migTqnLtY5lTQ7j1HfEon374DDJGiptA/YS7lo9z7Jn7bBhaaix&#10;o/eaykvx4wwU2/Oln82bY+ChqHaLL3/f37wxk/GweQOVaEj/5r/rDyv4L0+CK9/ICHr1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hQpu8xQAAAN0AAAAPAAAAAAAAAAAAAAAA&#10;AJ8CAABkcnMvZG93bnJldi54bWxQSwUGAAAAAAQABAD3AAAAkQMAAAAA&#10;">
                  <v:imagedata r:id="rId42" o:title=""/>
                </v:shape>
                <v:rect id="Rectangle 1759" o:spid="_x0000_s1084"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jhbMQA&#10;AADdAAAADwAAAGRycy9kb3ducmV2LnhtbERPS2vCQBC+C/6HZQRvuqngI9FVxAd6rFqwvQ3ZMQnN&#10;zobsamJ/fbcg9DYf33MWq9aU4kG1KywreBtGIIhTqwvOFHxc9oMZCOeRNZaWScGTHKyW3c4CE20b&#10;PtHj7DMRQtglqCD3vkqkdGlOBt3QVsSBu9naoA+wzqSusQnhppSjKJpIgwWHhhwr2uSUfp/vRsFh&#10;Vq0/j/anycrd1+H6fo23l9gr1e+16zkIT63/F7/cRx3mT8cx/H0TTp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I4WzEAAAA3QAAAA8AAAAAAAAAAAAAAAAAmAIAAGRycy9k&#10;b3ducmV2LnhtbFBLBQYAAAAABAAEAPUAAACJ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63" o:spid="_x0000_s1085"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GKw3DBAAAA3QAAAA8AAABkcnMvZG93bnJldi54bWxET02LwjAQvQv7H8IseNNUBV26RnFXBa9W&#10;97C3oRnbYjMpSbTVX28Ewds83ufMl52pxZWcrywrGA0TEMS51RUXCo6H7eALhA/IGmvLpOBGHpaL&#10;j94cU21b3tM1C4WIIexTVFCG0KRS+rwkg35oG+LInawzGCJ0hdQO2xhuajlOkqk0WHFsKLGh35Ly&#10;c3YxCrKfv3M7Gld7x11WrCf/9r65WaX6n93qG0SgLrzFL/dOx/mz6QSe38QT5OI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GKw3DBAAAA3QAAAA8AAAAAAAAAAAAAAAAAnwIA&#10;AGRycy9kb3ducmV2LnhtbFBLBQYAAAAABAAEAPcAAACNAwAAAAA=&#10;">
                  <v:imagedata r:id="rId42" o:title=""/>
                </v:shape>
                <v:rect id="Rectangle 1764" o:spid="_x0000_s1086" style="position:absolute;left:701;top:375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ET8MA&#10;AADdAAAADwAAAGRycy9kb3ducmV2LnhtbERPS4vCMBC+L/gfwgje1lQRV6tRRF306AvU29CMbbGZ&#10;lCba7v76jbDgbT6+50znjSnEkyqXW1bQ60YgiBOrc04VnI7fnyMQziNrLCyTgh9yMJ+1PqYYa1vz&#10;np4Hn4oQwi5GBZn3ZSylSzIy6Lq2JA7czVYGfYBVKnWFdQg3hexH0VAazDk0ZFjSMqPkfngYBZtR&#10;ubhs7W+dFuvr5rw7j1fHsVeq024WExCeGv8W/7u3Osz/Gg7g9U04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ET8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67" o:spid="_x0000_s1087" type="#_x0000_t75" style="position:absolute;top:5471;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6xxXPBAAAA3QAAAA8AAABkcnMvZG93bnJldi54bWxET0uLwjAQvi/4H8IIe1tTFVSqUXwt7NWq&#10;B29DM7bFZlKSaOv++s2C4G0+vucsVp2pxYOcrywrGA4SEMS51RUXCk7H768ZCB+QNdaWScGTPKyW&#10;vY8Fptq2fKBHFgoRQ9inqKAMoUml9HlJBv3ANsSRu1pnMEToCqkdtjHc1HKUJBNpsOLYUGJD25Ly&#10;W3Y3CrLN+dYOR9XBcZcVu/HF/u6fVqnPfreegwjUhbf45f7Rcf50MoX/b+IJcvk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6xxXPBAAAA3QAAAA8AAAAAAAAAAAAAAAAAnwIA&#10;AGRycy9kb3ducmV2LnhtbFBLBQYAAAAABAAEAPcAAACNAwAAAAA=&#10;">
                  <v:imagedata r:id="rId42" o:title=""/>
                </v:shape>
                <v:rect id="Rectangle 1768" o:spid="_x0000_s1088" style="position:absolute;left:701;top:5615;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iOSscA&#10;AADdAAAADwAAAGRycy9kb3ducmV2LnhtbESPQW/CMAyF70j8h8hIu0G6HRiUpgjBJjgOmMR2sxrT&#10;Vmucqslot18/H5B2s/We3/ucrQfXqBt1ofZs4HGWgCIuvK25NPB+fp0uQIWIbLHxTAZ+KMA6H48y&#10;TK3v+Ui3UyyVhHBI0UAVY5tqHYqKHIaZb4lFu/rOYZS1K7XtsJdw1+inJJlrhzVLQ4UtbSsqvk7f&#10;zsB+0W4+Dv63L5uXz/3l7bLcnZfRmIfJsFmBijTEf/P9+mAF/3kuu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qojkr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82" o:spid="_x0000_s1089" type="#_x0000_t75" style="position:absolute;top:10838;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7KgBHCAAAA3QAAAA8AAABkcnMvZG93bnJldi54bWxET01rwkAQvQv9D8sUetONKWiIrmJrC16N&#10;7cHbkB2TYHY27K4m9td3BcHbPN7nLNeDacWVnG8sK5hOEhDEpdUNVwp+Dt/jDIQPyBpby6TgRh7W&#10;q5fREnNte97TtQiViCHsc1RQh9DlUvqyJoN+YjviyJ2sMxgidJXUDvsYblqZJslMGmw4NtTY0WdN&#10;5bm4GAXFx++5n6bN3vFQVNv3o/37ulml3l6HzQJEoCE8xQ/3Tsf58yyF+zfxBLn6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yoARwgAAAN0AAAAPAAAAAAAAAAAAAAAAAJ8C&#10;AABkcnMvZG93bnJldi54bWxQSwUGAAAAAAQABAD3AAAAjgMAAAAA&#10;">
                  <v:imagedata r:id="rId42" o:title=""/>
                </v:shape>
                <v:rect id="Rectangle 1783" o:spid="_x0000_s1090" style="position:absolute;left:701;top:1098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D6wcQA&#10;AADdAAAADwAAAGRycy9kb3ducmV2LnhtbERPS2vCQBC+C/6HZYTedFMLNUZXER/o0UfB9jZkxyQ0&#10;Oxuyq0n99a4g9DYf33Om89aU4ka1KywreB9EIIhTqwvOFHydNv0YhPPIGkvLpOCPHMxn3c4UE20b&#10;PtDt6DMRQtglqCD3vkqkdGlOBt3AVsSBu9jaoA+wzqSusQnhppTDKPqUBgsODTlWtMwp/T1ejYJt&#10;XC2+d/beZOX6Z3ven8er09gr9dZrFxMQnlr/L365dzrMH8Uf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A+sHEAAAA3QAAAA8AAAAAAAAAAAAAAAAAmAIAAGRycy9k&#10;b3ducmV2LnhtbFBLBQYAAAAABAAEAPUAAACJ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91" o:spid="_x0000_s1091" type="#_x0000_t75" style="position:absolute;top:14465;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vBiLvDAAAA3QAAAA8AAABkcnMvZG93bnJldi54bWxET0trwkAQvhf8D8sIvdVNFKyNruKjhV6N&#10;euhtyI5JMDsbdlcT++vdQsHbfHzPWax604gbOV9bVpCOEhDEhdU1lwqOh6+3GQgfkDU2lknBnTys&#10;loOXBWbadrynWx5KEUPYZ6igCqHNpPRFRQb9yLbEkTtbZzBE6EqpHXYx3DRynCRTabDm2FBhS9uK&#10;ikt+NQryzenSpeN677jPy93kx/5+3q1Sr8N+PQcRqA9P8b/7W8f57x8p/H0TT5DLB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8GIu8MAAADdAAAADwAAAAAAAAAAAAAAAACf&#10;AgAAZHJzL2Rvd25yZXYueG1sUEsFBgAAAAAEAAQA9wAAAI8DAAAAAA==&#10;">
                  <v:imagedata r:id="rId42" o:title=""/>
                </v:shape>
                <v:rect id="Rectangle 1792" o:spid="_x0000_s1092" style="position:absolute;left:701;top:14610;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XJh8QA&#10;AADdAAAADwAAAGRycy9kb3ducmV2LnhtbERPTWvCQBC9F/wPywi91U1zsCa6imglObZRsL0N2TEJ&#10;zc6G7Nak/fXdguBtHu9zVpvRtOJKvWssK3ieRSCIS6sbrhScjoenBQjnkTW2lknBDznYrCcPK0y1&#10;HfidroWvRAhhl6KC2vsuldKVNRl0M9sRB+5ie4M+wL6SuschhJtWxlE0lwYbDg01drSrqfwqvo2C&#10;bNFtP3L7O1Tt62d2fjsn+2PilXqcjtslCE+jv4tv7lyH+S9JDP/fhB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VyYfEAAAA3QAAAA8AAAAAAAAAAAAAAAAAmAIAAGRycy9k&#10;b3ducmV2LnhtbFBLBQYAAAAABAAEAPUAAACJ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98" o:spid="_x0000_s1093" type="#_x0000_t75" style="position:absolute;top:1632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7ISbFAAAA3QAAAA8AAABkcnMvZG93bnJldi54bWxEj09vwjAMxe+T+A6RkbiNFJD2pyMgGCDt&#10;SgeH3azGaysap0oyWvj082HSbrbe83s/L9eDa9WVQmw8G5hNM1DEpbcNVwZOn4fHF1AxIVtsPZOB&#10;G0VYr0YPS8yt7/lI1yJVSkI45migTqnLtY5lTQ7j1HfEon374DDJGiptA/YS7lo9z7In7bBhaaix&#10;o/eaykvx4wwU2/Oln82bY+ChqHaLL3/f37wxk/GweQOVaEj/5r/rDyv4z6+CK9/ICHr1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a+yEmxQAAAN0AAAAPAAAAAAAAAAAAAAAA&#10;AJ8CAABkcnMvZG93bnJldi54bWxQSwUGAAAAAAQABAD3AAAAkQMAAAAA&#10;">
                  <v:imagedata r:id="rId42" o:title=""/>
                </v:shape>
                <v:rect id="Rectangle 1799" o:spid="_x0000_s1094" style="position:absolute;left:701;top:1646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Fb9sMA&#10;AADdAAAADwAAAGRycy9kb3ducmV2LnhtbERPS4vCMBC+C/sfwgjeNNXDrq1GkdVFj75AvQ3N2Bab&#10;SWmirfvrjbCwt/n4njOdt6YUD6pdYVnBcBCBIE6tLjhTcDz89McgnEfWWFomBU9yMJ99dKaYaNvw&#10;jh57n4kQwi5BBbn3VSKlS3My6Aa2Ig7c1dYGfYB1JnWNTQg3pRxF0ac0WHBoyLGi75zS2/5uFKzH&#10;1eK8sb9NVq4u69P2FC8PsVeq120XExCeWv8v/nNvdJj/Fcfw/iacIG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Fb9s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806" o:spid="_x0000_s1095" type="#_x0000_t75" style="position:absolute;top:19936;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qWER7DAAAA3QAAAA8AAABkcnMvZG93bnJldi54bWxETz1rwzAQ3QP9D+IK3WLZLpjgRglJm0JW&#10;u+nQ7bCutol1MpISO/31UaHQ7R7v89bb2QziSs73lhVkSQqCuLG651bB6eN9uQLhA7LGwTIpuJGH&#10;7eZhscZS24krutahFTGEfYkKuhDGUkrfdGTQJ3Ykjty3dQZDhK6V2uEUw80g8zQtpMGeY0OHI712&#10;1Jzri1FQ7z/PU5b3leO5bt+ev+zP4WaVenqcdy8gAs3hX/znPuo4f5UW8PtNPEFu7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pYRHsMAAADdAAAADwAAAAAAAAAAAAAAAACf&#10;AgAAZHJzL2Rvd25yZXYueG1sUEsFBgAAAAAEAAQA9wAAAI8DAAAAAA==&#10;">
                  <v:imagedata r:id="rId42" o:title=""/>
                </v:shape>
                <v:rect id="Rectangle 1807" o:spid="_x0000_s1096" style="position:absolute;left:701;top:2008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xrzsMA&#10;AADdAAAADwAAAGRycy9kb3ducmV2LnhtbERPS4vCMBC+C/6HMII3TfWgtWsU8YEe1wfo3oZmti3b&#10;TEoTbfXXb4SFvc3H95z5sjWleFDtCssKRsMIBHFqdcGZgst5N4hBOI+ssbRMCp7kYLnoduaYaNvw&#10;kR4nn4kQwi5BBbn3VSKlS3My6Ia2Ig7ct60N+gDrTOoamxBuSjmOook0WHBoyLGidU7pz+luFOzj&#10;anU72FeTlduv/fXzOtucZ16pfq9dfYDw1Pp/8Z/7oMP8OJrC+5twgl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Fxrzs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811" o:spid="_x0000_s1097" type="#_x0000_t75" style="position:absolute;top:21795;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CmH7fDAAAA3QAAAA8AAABkcnMvZG93bnJldi54bWxETz1rwzAQ3Qv5D+IC3WrZKRTjWAlJ2kJX&#10;u+2Q7bAutol1MpIaO/31VSDQ7R7v88rtbAZxIed7ywqyJAVB3Fjdc6vg6/P9KQfhA7LGwTIpuJKH&#10;7WbxUGKh7cQVXerQihjCvkAFXQhjIaVvOjLoEzsSR+5kncEQoWuldjjFcDPIVZq+SIM9x4YORzp0&#10;1JzrH6Og3n+fp2zVV47nun19Ptrft6tV6nE579YgAs3hX3x3f+g4P88yuH0TT5Cb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KYft8MAAADdAAAADwAAAAAAAAAAAAAAAACf&#10;AgAAZHJzL2Rvd25yZXYueG1sUEsFBgAAAAAEAAQA9wAAAI8DAAAAAA==&#10;">
                  <v:imagedata r:id="rId42" o:title=""/>
                </v:shape>
                <v:rect id="Rectangle 1812" o:spid="_x0000_s1098" style="position:absolute;left:701;top:21940;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Jei8IA&#10;AADdAAAADwAAAGRycy9kb3ducmV2LnhtbERPS4vCMBC+L/gfwgje1lQPUqtRRHfR4/oA9TY0Y1ts&#10;JqWJtu6vN4LgbT6+50znrSnFnWpXWFYw6EcgiFOrC84UHPa/3zEI55E1lpZJwYMczGedrykm2ja8&#10;pfvOZyKEsEtQQe59lUjp0pwMur6tiAN3sbVBH2CdSV1jE8JNKYdRNJIGCw4NOVa0zCm97m5GwTqu&#10;FqeN/W+y8ue8Pv4dx6v92CvV67aLCQhPrf+I3+6NDvPjwRBe34QT5O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8l6LwgAAAN0AAAAPAAAAAAAAAAAAAAAAAJgCAABkcnMvZG93&#10;bnJldi54bWxQSwUGAAAAAAQABAD1AAAAhw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816" o:spid="_x0000_s1099" type="#_x0000_t75" style="position:absolute;top:23655;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9Ph8PCAAAA3QAAAA8AAABkcnMvZG93bnJldi54bWxET8lqwzAQvRfyD2ICudWyUzDBsRK6Qq92&#10;k0NugzWxTayRkdTYyddXhUJv83jrlPvZDOJKzveWFWRJCoK4sbrnVsHh6+NxA8IHZI2DZVJwIw/7&#10;3eKhxELbiSu61qEVMYR9gQq6EMZCSt90ZNAndiSO3Nk6gyFC10rtcIrhZpDrNM2lwZ5jQ4cjvXbU&#10;XOpvo6B+OV6mbN1Xjue6fXs62fv7zSq1Ws7PWxCB5vAv/nN/6jh/k+Xw+008Qe5+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fT4fDwgAAAN0AAAAPAAAAAAAAAAAAAAAAAJ8C&#10;AABkcnMvZG93bnJldi54bWxQSwUGAAAAAAQABAD3AAAAjgMAAAAA&#10;">
                  <v:imagedata r:id="rId42" o:title=""/>
                </v:shape>
                <v:rect id="Rectangle 1817" o:spid="_x0000_s1100" style="position:absolute;left:701;top:2379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X9E8MA&#10;AADdAAAADwAAAGRycy9kb3ducmV2LnhtbERPTYvCMBC9C/6HMMLeNHUPbq1GEVfRo6uCehuasS02&#10;k9JE291fbxYEb/N4nzOdt6YUD6pdYVnBcBCBIE6tLjhTcDys+zEI55E1lpZJwS85mM+6nSkm2jb8&#10;Q4+9z0QIYZeggtz7KpHSpTkZdANbEQfuamuDPsA6k7rGJoSbUn5G0UgaLDg05FjRMqf0tr8bBZu4&#10;Wpy39q/JytVlc9qdxt+HsVfqo9cuJiA8tf4tfrm3OsyPh1/w/004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YX9E8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6A3BBD">
        <w:rPr>
          <w:color w:val="C00000"/>
        </w:rPr>
        <w:t xml:space="preserve">возрастную адекватность (соответствия условий, требований, методов возрасту  и особенностям развития); учѐт этнокультурной ситуации развития детей. обеспечение преемственности дошкольного общего  и  начального общего образования. В основе реализации  </w:t>
      </w:r>
      <w:r w:rsidRPr="006A3BBD">
        <w:rPr>
          <w:i/>
          <w:color w:val="C00000"/>
        </w:rPr>
        <w:t>системно – деятельностного  подхода</w:t>
      </w:r>
      <w:r w:rsidRPr="006A3BBD">
        <w:rPr>
          <w:color w:val="C00000"/>
        </w:rPr>
        <w:t xml:space="preserve"> при организации образовательного процесса положены  система дидактических принципов: </w:t>
      </w:r>
    </w:p>
    <w:p w:rsidR="00C00836" w:rsidRPr="006A3BBD" w:rsidRDefault="00E56B5D">
      <w:pPr>
        <w:rPr>
          <w:color w:val="C00000"/>
        </w:rPr>
      </w:pPr>
      <w:r w:rsidRPr="006A3BBD">
        <w:rPr>
          <w:color w:val="C00000"/>
        </w:rPr>
        <w:t xml:space="preserve">принцип деятельности (заключается в том, что ребенок, получает знания не в готовом виде, а добывает их самостоятельно); </w:t>
      </w:r>
    </w:p>
    <w:p w:rsidR="00C00836" w:rsidRPr="006A3BBD" w:rsidRDefault="00E56B5D">
      <w:pPr>
        <w:rPr>
          <w:color w:val="C00000"/>
        </w:rPr>
      </w:pPr>
      <w:r w:rsidRPr="006A3BBD">
        <w:rPr>
          <w:color w:val="C00000"/>
        </w:rPr>
        <w:t xml:space="preserve">принцип непрерывности ( преемственность между темами); </w:t>
      </w:r>
    </w:p>
    <w:p w:rsidR="00C00836" w:rsidRPr="006A3BBD" w:rsidRDefault="00E56B5D">
      <w:pPr>
        <w:rPr>
          <w:color w:val="C00000"/>
        </w:rPr>
      </w:pPr>
      <w:r w:rsidRPr="006A3BBD">
        <w:rPr>
          <w:color w:val="C00000"/>
        </w:rPr>
        <w:t xml:space="preserve">принцип целостного представления о мире (обобщенное, целостное представление о мире, о себе); </w:t>
      </w:r>
    </w:p>
    <w:p w:rsidR="00C00836" w:rsidRPr="006A3BBD" w:rsidRDefault="00E56B5D">
      <w:pPr>
        <w:spacing w:after="51" w:line="241" w:lineRule="auto"/>
        <w:ind w:left="603" w:right="1464" w:hanging="3"/>
        <w:jc w:val="left"/>
        <w:rPr>
          <w:color w:val="C00000"/>
        </w:rPr>
      </w:pPr>
      <w:r w:rsidRPr="006A3BBD">
        <w:rPr>
          <w:color w:val="C00000"/>
        </w:rPr>
        <w:t xml:space="preserve">принцип минимакса (даем больше, требуем стандарт, возьми сколько можешь); принцип психологической комфортности (доброжелательная атмосфера); принцип творчества (ситуация успеха, настрой на творческое дело). </w:t>
      </w:r>
    </w:p>
    <w:p w:rsidR="00C00836" w:rsidRPr="006A3BBD" w:rsidRDefault="00E56B5D">
      <w:pPr>
        <w:spacing w:after="46"/>
        <w:ind w:left="360" w:right="0" w:firstLine="0"/>
        <w:jc w:val="left"/>
        <w:rPr>
          <w:color w:val="C00000"/>
        </w:rPr>
      </w:pPr>
      <w:r w:rsidRPr="006A3BBD">
        <w:rPr>
          <w:color w:val="C00000"/>
        </w:rPr>
        <w:t xml:space="preserve"> </w:t>
      </w:r>
    </w:p>
    <w:p w:rsidR="00C00836" w:rsidRPr="006A3BBD" w:rsidRDefault="00E56B5D">
      <w:pPr>
        <w:ind w:left="370"/>
        <w:rPr>
          <w:color w:val="C00000"/>
        </w:rPr>
      </w:pPr>
      <w:r w:rsidRPr="006A3BBD">
        <w:rPr>
          <w:color w:val="C00000"/>
        </w:rPr>
        <w:t xml:space="preserve">При построении  и организации образовательной деятельности в ДОУ по реализации основной общеобразовательной программы «Из детства – в отрочество»,  учитываются следующие принципы: </w:t>
      </w:r>
    </w:p>
    <w:p w:rsidR="00C00836" w:rsidRPr="006A3BBD" w:rsidRDefault="00E56B5D">
      <w:pPr>
        <w:ind w:left="730"/>
        <w:rPr>
          <w:color w:val="C00000"/>
        </w:rPr>
      </w:pPr>
      <w:r w:rsidRPr="006A3BBD">
        <w:rPr>
          <w:rFonts w:ascii="Calibri" w:eastAsia="Calibri" w:hAnsi="Calibri" w:cs="Calibri"/>
          <w:noProof/>
          <w:color w:val="C00000"/>
          <w:position w:val="-6"/>
          <w:sz w:val="22"/>
        </w:rPr>
        <w:drawing>
          <wp:inline distT="0" distB="0" distL="0" distR="0" wp14:anchorId="7F614462" wp14:editId="518969DF">
            <wp:extent cx="140208" cy="187452"/>
            <wp:effectExtent l="0" t="0" r="0" b="0"/>
            <wp:docPr id="1831" name="Picture 1831"/>
            <wp:cNvGraphicFramePr/>
            <a:graphic xmlns:a="http://schemas.openxmlformats.org/drawingml/2006/main">
              <a:graphicData uri="http://schemas.openxmlformats.org/drawingml/2006/picture">
                <pic:pic xmlns:pic="http://schemas.openxmlformats.org/drawingml/2006/picture">
                  <pic:nvPicPr>
                    <pic:cNvPr id="1831" name="Picture 1831"/>
                    <pic:cNvPicPr/>
                  </pic:nvPicPr>
                  <pic:blipFill>
                    <a:blip r:embed="rId41"/>
                    <a:stretch>
                      <a:fillRect/>
                    </a:stretch>
                  </pic:blipFill>
                  <pic:spPr>
                    <a:xfrm>
                      <a:off x="0" y="0"/>
                      <a:ext cx="140208" cy="187452"/>
                    </a:xfrm>
                    <a:prstGeom prst="rect">
                      <a:avLst/>
                    </a:prstGeom>
                  </pic:spPr>
                </pic:pic>
              </a:graphicData>
            </a:graphic>
          </wp:inline>
        </w:drawing>
      </w:r>
      <w:r w:rsidRPr="006A3BBD">
        <w:rPr>
          <w:rFonts w:ascii="Arial" w:eastAsia="Arial" w:hAnsi="Arial" w:cs="Arial"/>
          <w:color w:val="C00000"/>
        </w:rPr>
        <w:t xml:space="preserve"> </w:t>
      </w:r>
      <w:r w:rsidRPr="006A3BBD">
        <w:rPr>
          <w:i/>
          <w:color w:val="C00000"/>
        </w:rPr>
        <w:t>принцип развивающего образования</w:t>
      </w:r>
      <w:r w:rsidRPr="006A3BBD">
        <w:rPr>
          <w:color w:val="C00000"/>
        </w:rPr>
        <w:t xml:space="preserve">, целью которого является развитие ребенка; </w:t>
      </w:r>
    </w:p>
    <w:p w:rsidR="00C00836" w:rsidRPr="006A3BBD" w:rsidRDefault="00E56B5D">
      <w:pPr>
        <w:ind w:left="720" w:firstLine="2310"/>
        <w:rPr>
          <w:color w:val="C00000"/>
        </w:rPr>
      </w:pPr>
      <w:r w:rsidRPr="006A3BBD">
        <w:rPr>
          <w:rFonts w:ascii="Calibri" w:eastAsia="Calibri" w:hAnsi="Calibri" w:cs="Calibri"/>
          <w:noProof/>
          <w:color w:val="C00000"/>
          <w:position w:val="2"/>
          <w:sz w:val="22"/>
        </w:rPr>
        <w:drawing>
          <wp:inline distT="0" distB="0" distL="0" distR="0" wp14:anchorId="1FAF7D09" wp14:editId="2A5C80C3">
            <wp:extent cx="3485261" cy="1835404"/>
            <wp:effectExtent l="0" t="0" r="0" b="0"/>
            <wp:docPr id="1836" name="Picture 1836"/>
            <wp:cNvGraphicFramePr/>
            <a:graphic xmlns:a="http://schemas.openxmlformats.org/drawingml/2006/main">
              <a:graphicData uri="http://schemas.openxmlformats.org/drawingml/2006/picture">
                <pic:pic xmlns:pic="http://schemas.openxmlformats.org/drawingml/2006/picture">
                  <pic:nvPicPr>
                    <pic:cNvPr id="1836" name="Picture 1836"/>
                    <pic:cNvPicPr/>
                  </pic:nvPicPr>
                  <pic:blipFill>
                    <a:blip r:embed="rId43"/>
                    <a:stretch>
                      <a:fillRect/>
                    </a:stretch>
                  </pic:blipFill>
                  <pic:spPr>
                    <a:xfrm>
                      <a:off x="0" y="0"/>
                      <a:ext cx="3485261" cy="1835404"/>
                    </a:xfrm>
                    <a:prstGeom prst="rect">
                      <a:avLst/>
                    </a:prstGeom>
                  </pic:spPr>
                </pic:pic>
              </a:graphicData>
            </a:graphic>
          </wp:inline>
        </w:drawing>
      </w:r>
      <w:r w:rsidRPr="006A3BBD">
        <w:rPr>
          <w:i/>
          <w:color w:val="C00000"/>
        </w:rPr>
        <w:t xml:space="preserve"> </w:t>
      </w:r>
      <w:r w:rsidRPr="006A3BBD">
        <w:rPr>
          <w:rFonts w:ascii="Calibri" w:eastAsia="Calibri" w:hAnsi="Calibri" w:cs="Calibri"/>
          <w:noProof/>
          <w:color w:val="C00000"/>
          <w:position w:val="-6"/>
          <w:sz w:val="22"/>
        </w:rPr>
        <w:drawing>
          <wp:inline distT="0" distB="0" distL="0" distR="0" wp14:anchorId="39C47F0C" wp14:editId="424AD0C4">
            <wp:extent cx="140208" cy="187452"/>
            <wp:effectExtent l="0" t="0" r="0" b="0"/>
            <wp:docPr id="1838" name="Picture 1838"/>
            <wp:cNvGraphicFramePr/>
            <a:graphic xmlns:a="http://schemas.openxmlformats.org/drawingml/2006/main">
              <a:graphicData uri="http://schemas.openxmlformats.org/drawingml/2006/picture">
                <pic:pic xmlns:pic="http://schemas.openxmlformats.org/drawingml/2006/picture">
                  <pic:nvPicPr>
                    <pic:cNvPr id="1838" name="Picture 1838"/>
                    <pic:cNvPicPr/>
                  </pic:nvPicPr>
                  <pic:blipFill>
                    <a:blip r:embed="rId41"/>
                    <a:stretch>
                      <a:fillRect/>
                    </a:stretch>
                  </pic:blipFill>
                  <pic:spPr>
                    <a:xfrm>
                      <a:off x="0" y="0"/>
                      <a:ext cx="140208" cy="187452"/>
                    </a:xfrm>
                    <a:prstGeom prst="rect">
                      <a:avLst/>
                    </a:prstGeom>
                  </pic:spPr>
                </pic:pic>
              </a:graphicData>
            </a:graphic>
          </wp:inline>
        </w:drawing>
      </w:r>
      <w:r w:rsidRPr="006A3BBD">
        <w:rPr>
          <w:rFonts w:ascii="Arial" w:eastAsia="Arial" w:hAnsi="Arial" w:cs="Arial"/>
          <w:color w:val="C00000"/>
        </w:rPr>
        <w:t xml:space="preserve"> </w:t>
      </w:r>
      <w:r w:rsidRPr="006A3BBD">
        <w:rPr>
          <w:i/>
          <w:color w:val="C00000"/>
        </w:rPr>
        <w:t>принцип единства воспитательных, развивающих и обучающих целей и задач</w:t>
      </w:r>
      <w:r w:rsidRPr="006A3BBD">
        <w:rPr>
          <w:color w:val="C00000"/>
        </w:rPr>
        <w:t xml:space="preserve"> процесса образования детей дошкольного возраста, в процессе реализации которых формируются такие знания, </w:t>
      </w:r>
      <w:r w:rsidRPr="006A3BBD">
        <w:rPr>
          <w:color w:val="C00000"/>
        </w:rPr>
        <w:lastRenderedPageBreak/>
        <w:t xml:space="preserve">умения и навыки, которые имеют непосредственное отношение к развитию детей дошкольного возраста; </w:t>
      </w:r>
    </w:p>
    <w:p w:rsidR="00C00836" w:rsidRPr="006A3BBD" w:rsidRDefault="00E56B5D">
      <w:pPr>
        <w:ind w:left="1551" w:right="500" w:hanging="720"/>
        <w:rPr>
          <w:color w:val="C00000"/>
        </w:rPr>
      </w:pPr>
      <w:r w:rsidRPr="006A3BBD">
        <w:rPr>
          <w:rFonts w:ascii="Calibri" w:eastAsia="Calibri" w:hAnsi="Calibri" w:cs="Calibri"/>
          <w:noProof/>
          <w:color w:val="C00000"/>
          <w:sz w:val="22"/>
        </w:rPr>
        <mc:AlternateContent>
          <mc:Choice Requires="wpg">
            <w:drawing>
              <wp:anchor distT="0" distB="0" distL="114300" distR="114300" simplePos="0" relativeHeight="251665408" behindDoc="0" locked="0" layoutInCell="1" allowOverlap="1" wp14:anchorId="4B37CE23" wp14:editId="36EBF3E0">
                <wp:simplePos x="0" y="0"/>
                <wp:positionH relativeFrom="column">
                  <wp:posOffset>457200</wp:posOffset>
                </wp:positionH>
                <wp:positionV relativeFrom="paragraph">
                  <wp:posOffset>-45424</wp:posOffset>
                </wp:positionV>
                <wp:extent cx="611429" cy="1290828"/>
                <wp:effectExtent l="0" t="0" r="0" b="0"/>
                <wp:wrapSquare wrapText="bothSides"/>
                <wp:docPr id="260669" name="Group 260669"/>
                <wp:cNvGraphicFramePr/>
                <a:graphic xmlns:a="http://schemas.openxmlformats.org/drawingml/2006/main">
                  <a:graphicData uri="http://schemas.microsoft.com/office/word/2010/wordprocessingGroup">
                    <wpg:wgp>
                      <wpg:cNvGrpSpPr/>
                      <wpg:grpSpPr>
                        <a:xfrm>
                          <a:off x="0" y="0"/>
                          <a:ext cx="611429" cy="1290828"/>
                          <a:chOff x="0" y="0"/>
                          <a:chExt cx="611429" cy="1290828"/>
                        </a:xfrm>
                      </wpg:grpSpPr>
                      <pic:pic xmlns:pic="http://schemas.openxmlformats.org/drawingml/2006/picture">
                        <pic:nvPicPr>
                          <pic:cNvPr id="1849" name="Picture 1849"/>
                          <pic:cNvPicPr/>
                        </pic:nvPicPr>
                        <pic:blipFill>
                          <a:blip r:embed="rId41"/>
                          <a:stretch>
                            <a:fillRect/>
                          </a:stretch>
                        </pic:blipFill>
                        <pic:spPr>
                          <a:xfrm>
                            <a:off x="0" y="0"/>
                            <a:ext cx="140208" cy="187452"/>
                          </a:xfrm>
                          <a:prstGeom prst="rect">
                            <a:avLst/>
                          </a:prstGeom>
                        </pic:spPr>
                      </pic:pic>
                      <pic:pic xmlns:pic="http://schemas.openxmlformats.org/drawingml/2006/picture">
                        <pic:nvPicPr>
                          <pic:cNvPr id="1859" name="Picture 1859"/>
                          <pic:cNvPicPr/>
                        </pic:nvPicPr>
                        <pic:blipFill>
                          <a:blip r:embed="rId10"/>
                          <a:stretch>
                            <a:fillRect/>
                          </a:stretch>
                        </pic:blipFill>
                        <pic:spPr>
                          <a:xfrm>
                            <a:off x="443789" y="188976"/>
                            <a:ext cx="167640" cy="187452"/>
                          </a:xfrm>
                          <a:prstGeom prst="rect">
                            <a:avLst/>
                          </a:prstGeom>
                        </pic:spPr>
                      </pic:pic>
                      <pic:pic xmlns:pic="http://schemas.openxmlformats.org/drawingml/2006/picture">
                        <pic:nvPicPr>
                          <pic:cNvPr id="1870" name="Picture 1870"/>
                          <pic:cNvPicPr/>
                        </pic:nvPicPr>
                        <pic:blipFill>
                          <a:blip r:embed="rId10"/>
                          <a:stretch>
                            <a:fillRect/>
                          </a:stretch>
                        </pic:blipFill>
                        <pic:spPr>
                          <a:xfrm>
                            <a:off x="443789" y="556260"/>
                            <a:ext cx="167640" cy="187452"/>
                          </a:xfrm>
                          <a:prstGeom prst="rect">
                            <a:avLst/>
                          </a:prstGeom>
                        </pic:spPr>
                      </pic:pic>
                      <pic:pic xmlns:pic="http://schemas.openxmlformats.org/drawingml/2006/picture">
                        <pic:nvPicPr>
                          <pic:cNvPr id="1878" name="Picture 1878"/>
                          <pic:cNvPicPr/>
                        </pic:nvPicPr>
                        <pic:blipFill>
                          <a:blip r:embed="rId10"/>
                          <a:stretch>
                            <a:fillRect/>
                          </a:stretch>
                        </pic:blipFill>
                        <pic:spPr>
                          <a:xfrm>
                            <a:off x="443789" y="917448"/>
                            <a:ext cx="167640" cy="187452"/>
                          </a:xfrm>
                          <a:prstGeom prst="rect">
                            <a:avLst/>
                          </a:prstGeom>
                        </pic:spPr>
                      </pic:pic>
                      <pic:pic xmlns:pic="http://schemas.openxmlformats.org/drawingml/2006/picture">
                        <pic:nvPicPr>
                          <pic:cNvPr id="1885" name="Picture 1885"/>
                          <pic:cNvPicPr/>
                        </pic:nvPicPr>
                        <pic:blipFill>
                          <a:blip r:embed="rId41"/>
                          <a:stretch>
                            <a:fillRect/>
                          </a:stretch>
                        </pic:blipFill>
                        <pic:spPr>
                          <a:xfrm>
                            <a:off x="0" y="1103376"/>
                            <a:ext cx="140208" cy="187452"/>
                          </a:xfrm>
                          <a:prstGeom prst="rect">
                            <a:avLst/>
                          </a:prstGeom>
                        </pic:spPr>
                      </pic:pic>
                    </wpg:wgp>
                  </a:graphicData>
                </a:graphic>
              </wp:anchor>
            </w:drawing>
          </mc:Choice>
          <mc:Fallback>
            <w:pict>
              <v:group w14:anchorId="798F1EFF" id="Group 260669" o:spid="_x0000_s1026" style="position:absolute;margin-left:36pt;margin-top:-3.6pt;width:48.15pt;height:101.65pt;z-index:251665408" coordsize="6114,129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">
                <v:shape id="Picture 1849" o:spid="_x0000_s102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1jPKzCAAAA3QAAAA8AAABkcnMvZG93bnJldi54bWxET01rwkAQvQv9D8sUetONViSmrtLaCr0a&#10;9eBtyE6TYHY27K4m+uvdguBtHu9zFqveNOJCzteWFYxHCQjiwuqaSwX73WaYgvABWWNjmRRcycNq&#10;+TJYYKZtx1u65KEUMYR9hgqqENpMSl9UZNCPbEscuT/rDIYIXSm1wy6Gm0ZOkmQmDdYcGypsaV1R&#10;ccrPRkH+dTh140m9ddzn5ff70d5+rlapt9f+8wNEoD48xQ/3r47z0+kc/r+JJ8jl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9YzyswgAAAN0AAAAPAAAAAAAAAAAAAAAAAJ8C&#10;AABkcnMvZG93bnJldi54bWxQSwUGAAAAAAQABAD3AAAAjgMAAAAA&#10;">
                  <v:imagedata r:id="rId44" o:title=""/>
                </v:shape>
                <v:shape id="Picture 1859" o:spid="_x0000_s1028" type="#_x0000_t75" style="position:absolute;left:4437;top:1889;width:1677;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VX6EfFAAAA3QAAAA8AAABkcnMvZG93bnJldi54bWxET0trwkAQvgv9D8sUetONEoumWUULDV56&#10;qM/rmJ0m0exsyG5j7K/vFgq9zcf3nHTZm1p01LrKsoLxKAJBnFtdcaFgv3sbzkA4j6yxtkwK7uRg&#10;uXgYpJhoe+MP6ra+ECGEXYIKSu+bREqXl2TQjWxDHLhP2xr0AbaF1C3eQrip5SSKnqXBikNDiQ29&#10;lpRft19GQTZf4ckcLpfv+Ph+Xq/9ZpxVsVJPj/3qBYSn3v+L/9wbHebPpnP4/SacIB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1V+hHxQAAAN0AAAAPAAAAAAAAAAAAAAAA&#10;AJ8CAABkcnMvZG93bnJldi54bWxQSwUGAAAAAAQABAD3AAAAkQMAAAAA&#10;">
                  <v:imagedata r:id="rId10" o:title=""/>
                </v:shape>
                <v:shape id="Picture 1870" o:spid="_x0000_s1029" type="#_x0000_t75" style="position:absolute;left:4437;top:5562;width:1677;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HbrHAAAA3QAAAA8AAABkcnMvZG93bnJldi54bWxEj0FvwjAMhe+T+A+RJ+22piDEWEdAgDTE&#10;ZYcBg6vXeG2hcaomQLdfPx+QuNl6z+99nsw6V6sLtaHybKCfpKCIc28rLgzstu/PY1AhIlusPZOB&#10;Xwowm/YeJphZf+VPumxioSSEQ4YGyhibTOuQl+QwJL4hFu3Htw6jrG2hbYtXCXe1HqTpSDusWBpK&#10;bGhZUn7anJ2B1escD+7rePwb7j++F4u47q+qoTFPj938DVSkLt7Nt+u1Ffzxi/DLNzKCnv4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O/YHbrHAAAA3QAAAA8AAAAAAAAAAAAA&#10;AAAAnwIAAGRycy9kb3ducmV2LnhtbFBLBQYAAAAABAAEAPcAAACTAwAAAAA=&#10;">
                  <v:imagedata r:id="rId10" o:title=""/>
                </v:shape>
                <v:shape id="Picture 1878" o:spid="_x0000_s1030" type="#_x0000_t75" style="position:absolute;left:4437;top:9174;width:1677;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uEbzHAAAA3QAAAA8AAABkcnMvZG93bnJldi54bWxEj0FvwjAMhe+T+A+RJ+22piDEWEdAgDTE&#10;ZYcBg6vXeG2hcaomQLdfPx+QuNl6z+99nsw6V6sLtaHybKCfpKCIc28rLgzstu/PY1AhIlusPZOB&#10;Xwowm/YeJphZf+VPumxioSSEQ4YGyhibTOuQl+QwJL4hFu3Htw6jrG2hbYtXCXe1HqTpSDusWBpK&#10;bGhZUn7anJ2B1escD+7rePwb7j++F4u47q+qoTFPj938DVSkLt7Nt+u1Ffzxi+DKNzKCnv4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BGuEbzHAAAA3QAAAA8AAAAAAAAAAAAA&#10;AAAAnwIAAGRycy9kb3ducmV2LnhtbFBLBQYAAAAABAAEAPcAAACTAwAAAAA=&#10;">
                  <v:imagedata r:id="rId10" o:title=""/>
                </v:shape>
                <v:shape id="Picture 1885" o:spid="_x0000_s1031" type="#_x0000_t75" style="position:absolute;top:11033;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eXjDPCAAAA3QAAAA8AAABkcnMvZG93bnJldi54bWxET01rwkAQvRf8D8sIvTUblUqIrqLWQq9G&#10;PXgbsmMSzM6G3a2J/fXdQsHbPN7nLNeDacWdnG8sK5gkKQji0uqGKwWn4+dbBsIHZI2tZVLwIA/r&#10;1ehlibm2PR/oXoRKxBD2OSqoQ+hyKX1Zk0Gf2I44clfrDIYIXSW1wz6Gm1ZO03QuDTYcG2rsaFdT&#10;eSu+jYJie771k2lzcDwU1cfsYn/2D6vU63jYLEAEGsJT/O/+0nF+lr3D3zfxBLn6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Hl4wzwgAAAN0AAAAPAAAAAAAAAAAAAAAAAJ8C&#10;AABkcnMvZG93bnJldi54bWxQSwUGAAAAAAQABAD3AAAAjgMAAAAA&#10;">
                  <v:imagedata r:id="rId44" o:title=""/>
                </v:shape>
                <w10:wrap type="square"/>
              </v:group>
            </w:pict>
          </mc:Fallback>
        </mc:AlternateContent>
      </w:r>
      <w:r w:rsidRPr="006A3BBD">
        <w:rPr>
          <w:rFonts w:ascii="Arial" w:eastAsia="Arial" w:hAnsi="Arial" w:cs="Arial"/>
          <w:color w:val="C00000"/>
        </w:rPr>
        <w:t xml:space="preserve"> </w:t>
      </w:r>
      <w:r w:rsidRPr="006A3BBD">
        <w:rPr>
          <w:i/>
          <w:color w:val="C00000"/>
        </w:rPr>
        <w:t>комплексно-тематический  принцип</w:t>
      </w:r>
      <w:r w:rsidRPr="006A3BBD">
        <w:rPr>
          <w:color w:val="C00000"/>
        </w:rPr>
        <w:t xml:space="preserve">  построения образовательного процесса предполагает </w:t>
      </w:r>
      <w:r w:rsidRPr="006A3BBD">
        <w:rPr>
          <w:rFonts w:ascii="Arial" w:eastAsia="Arial" w:hAnsi="Arial" w:cs="Arial"/>
          <w:color w:val="C00000"/>
        </w:rPr>
        <w:t xml:space="preserve"> </w:t>
      </w:r>
      <w:r w:rsidRPr="006A3BBD">
        <w:rPr>
          <w:rFonts w:ascii="Calibri" w:eastAsia="Calibri" w:hAnsi="Calibri" w:cs="Calibri"/>
          <w:color w:val="C00000"/>
        </w:rPr>
        <w:t>о</w:t>
      </w:r>
      <w:r w:rsidRPr="006A3BBD">
        <w:rPr>
          <w:color w:val="C00000"/>
        </w:rPr>
        <w:t xml:space="preserve">бъединение комплекса различных видов специфических детских деятельностей вокруг единой «темы»;  </w:t>
      </w:r>
    </w:p>
    <w:p w:rsidR="00C00836" w:rsidRPr="006A3BBD" w:rsidRDefault="00E56B5D">
      <w:pPr>
        <w:spacing w:after="39" w:line="237" w:lineRule="auto"/>
        <w:ind w:left="10" w:right="-15"/>
        <w:jc w:val="center"/>
        <w:rPr>
          <w:color w:val="C00000"/>
        </w:rPr>
      </w:pPr>
      <w:r w:rsidRPr="006A3BBD">
        <w:rPr>
          <w:rFonts w:ascii="Arial" w:eastAsia="Arial" w:hAnsi="Arial" w:cs="Arial"/>
          <w:color w:val="C00000"/>
        </w:rPr>
        <w:t xml:space="preserve"> </w:t>
      </w:r>
      <w:r w:rsidRPr="006A3BBD">
        <w:rPr>
          <w:color w:val="C00000"/>
        </w:rPr>
        <w:t xml:space="preserve">виды «тем»: «организующие моменты», «тематические недели», «события», </w:t>
      </w:r>
    </w:p>
    <w:p w:rsidR="00C00836" w:rsidRPr="006A3BBD" w:rsidRDefault="00E56B5D">
      <w:pPr>
        <w:ind w:left="1551" w:firstLine="228"/>
        <w:rPr>
          <w:color w:val="C00000"/>
        </w:rPr>
      </w:pPr>
      <w:r w:rsidRPr="006A3BBD">
        <w:rPr>
          <w:color w:val="C00000"/>
        </w:rPr>
        <w:t xml:space="preserve">«реализация проектов», «сезонные явления в природе», «праздники», «традиции»;  </w:t>
      </w:r>
      <w:r w:rsidRPr="006A3BBD">
        <w:rPr>
          <w:rFonts w:ascii="Arial" w:eastAsia="Arial" w:hAnsi="Arial" w:cs="Arial"/>
          <w:color w:val="C00000"/>
        </w:rPr>
        <w:t xml:space="preserve"> </w:t>
      </w:r>
      <w:r w:rsidRPr="006A3BBD">
        <w:rPr>
          <w:color w:val="C00000"/>
        </w:rPr>
        <w:t xml:space="preserve">тесная взаимосвязь и взаимозависимость с интеграцией детских деятельностей . </w:t>
      </w:r>
    </w:p>
    <w:p w:rsidR="00C00836" w:rsidRPr="006A3BBD" w:rsidRDefault="00E56B5D">
      <w:pPr>
        <w:ind w:left="1081" w:hanging="250"/>
        <w:rPr>
          <w:color w:val="C00000"/>
        </w:rPr>
      </w:pPr>
      <w:r w:rsidRPr="006A3BBD">
        <w:rPr>
          <w:rFonts w:ascii="Arial" w:eastAsia="Arial" w:hAnsi="Arial" w:cs="Arial"/>
          <w:color w:val="C00000"/>
        </w:rPr>
        <w:t xml:space="preserve"> </w:t>
      </w:r>
      <w:r w:rsidRPr="006A3BBD">
        <w:rPr>
          <w:color w:val="C00000"/>
        </w:rPr>
        <w:t xml:space="preserve">решение программных образовательных задач в </w:t>
      </w:r>
      <w:r w:rsidRPr="006A3BBD">
        <w:rPr>
          <w:i/>
          <w:color w:val="C00000"/>
        </w:rPr>
        <w:t>совместной деятельности взрослого и детей и самостоятельной деятельности детей</w:t>
      </w:r>
      <w:r w:rsidRPr="006A3BBD">
        <w:rPr>
          <w:color w:val="C00000"/>
        </w:rPr>
        <w:t xml:space="preserve"> не только в рамках непосредственно образовательной деятельности, но и при проведении режимных моментов в соответствии со спецификой дошкольного образования; </w:t>
      </w:r>
    </w:p>
    <w:p w:rsidR="00C00836" w:rsidRPr="006A3BBD" w:rsidRDefault="00E56B5D">
      <w:pPr>
        <w:ind w:left="841"/>
        <w:rPr>
          <w:color w:val="C00000"/>
        </w:rPr>
      </w:pPr>
      <w:r w:rsidRPr="006A3BBD">
        <w:rPr>
          <w:rFonts w:ascii="Calibri" w:eastAsia="Calibri" w:hAnsi="Calibri" w:cs="Calibri"/>
          <w:noProof/>
          <w:color w:val="C00000"/>
          <w:sz w:val="22"/>
        </w:rPr>
        <mc:AlternateContent>
          <mc:Choice Requires="wpg">
            <w:drawing>
              <wp:anchor distT="0" distB="0" distL="114300" distR="114300" simplePos="0" relativeHeight="251666432" behindDoc="0" locked="0" layoutInCell="1" allowOverlap="1" wp14:anchorId="14F7A614" wp14:editId="7BAB0E9A">
                <wp:simplePos x="0" y="0"/>
                <wp:positionH relativeFrom="column">
                  <wp:posOffset>457200</wp:posOffset>
                </wp:positionH>
                <wp:positionV relativeFrom="paragraph">
                  <wp:posOffset>-46304</wp:posOffset>
                </wp:positionV>
                <wp:extent cx="140208" cy="373380"/>
                <wp:effectExtent l="0" t="0" r="0" b="0"/>
                <wp:wrapSquare wrapText="bothSides"/>
                <wp:docPr id="260670" name="Group 260670"/>
                <wp:cNvGraphicFramePr/>
                <a:graphic xmlns:a="http://schemas.openxmlformats.org/drawingml/2006/main">
                  <a:graphicData uri="http://schemas.microsoft.com/office/word/2010/wordprocessingGroup">
                    <wpg:wgp>
                      <wpg:cNvGrpSpPr/>
                      <wpg:grpSpPr>
                        <a:xfrm>
                          <a:off x="0" y="0"/>
                          <a:ext cx="140208" cy="373380"/>
                          <a:chOff x="0" y="0"/>
                          <a:chExt cx="140208" cy="373380"/>
                        </a:xfrm>
                      </wpg:grpSpPr>
                      <pic:pic xmlns:pic="http://schemas.openxmlformats.org/drawingml/2006/picture">
                        <pic:nvPicPr>
                          <pic:cNvPr id="1897" name="Picture 1897"/>
                          <pic:cNvPicPr/>
                        </pic:nvPicPr>
                        <pic:blipFill>
                          <a:blip r:embed="rId41"/>
                          <a:stretch>
                            <a:fillRect/>
                          </a:stretch>
                        </pic:blipFill>
                        <pic:spPr>
                          <a:xfrm>
                            <a:off x="0" y="0"/>
                            <a:ext cx="140208" cy="187452"/>
                          </a:xfrm>
                          <a:prstGeom prst="rect">
                            <a:avLst/>
                          </a:prstGeom>
                        </pic:spPr>
                      </pic:pic>
                      <pic:pic xmlns:pic="http://schemas.openxmlformats.org/drawingml/2006/picture">
                        <pic:nvPicPr>
                          <pic:cNvPr id="1901" name="Picture 1901"/>
                          <pic:cNvPicPr/>
                        </pic:nvPicPr>
                        <pic:blipFill>
                          <a:blip r:embed="rId41"/>
                          <a:stretch>
                            <a:fillRect/>
                          </a:stretch>
                        </pic:blipFill>
                        <pic:spPr>
                          <a:xfrm>
                            <a:off x="0" y="185928"/>
                            <a:ext cx="140208" cy="187452"/>
                          </a:xfrm>
                          <a:prstGeom prst="rect">
                            <a:avLst/>
                          </a:prstGeom>
                        </pic:spPr>
                      </pic:pic>
                    </wpg:wgp>
                  </a:graphicData>
                </a:graphic>
              </wp:anchor>
            </w:drawing>
          </mc:Choice>
          <mc:Fallback>
            <w:pict>
              <v:group w14:anchorId="355C6D0B" id="Group 260670" o:spid="_x0000_s1026" style="position:absolute;margin-left:36pt;margin-top:-3.65pt;width:11.05pt;height:29.4pt;z-index:251666432" coordsize="140208,373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">
                <v:shape id="Picture 1897" o:spid="_x0000_s1027"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3QIQLCAAAA3QAAAA8AAABkcnMvZG93bnJldi54bWxET01rwkAQvQv9D8sUetONFjSmrtLaCr0a&#10;9eBtyE6TYHY27K4m+uvdguBtHu9zFqveNOJCzteWFYxHCQjiwuqaSwX73WaYgvABWWNjmRRcycNq&#10;+TJYYKZtx1u65KEUMYR9hgqqENpMSl9UZNCPbEscuT/rDIYIXSm1wy6Gm0ZOkmQqDdYcGypsaV1R&#10;ccrPRkH+dTh140m9ddzn5ff70d5+rlapt9f+8wNEoD48xQ/3r47z0/kM/r+JJ8jl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d0CECwgAAAN0AAAAPAAAAAAAAAAAAAAAAAJ8C&#10;AABkcnMvZG93bnJldi54bWxQSwUGAAAAAAQABAD3AAAAjgMAAAAA&#10;">
                  <v:imagedata r:id="rId44" o:title=""/>
                </v:shape>
                <v:shape id="Picture 1901" o:spid="_x0000_s1028" type="#_x0000_t75" style="position:absolute;top:185928;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ehvfCAAAA3QAAAA8AAABkcnMvZG93bnJldi54bWxET01rwkAQvRf8D8sI3ppNFKRNXUWtglej&#10;PfQ2ZMckmJ0Nu1sT++u7gtDbPN7nLFaDacWNnG8sK8iSFARxaXXDlYLzaf/6BsIHZI2tZVJwJw+r&#10;5ehlgbm2PR/pVoRKxBD2OSqoQ+hyKX1Zk0Gf2I44chfrDIYIXSW1wz6Gm1ZO03QuDTYcG2rsaFtT&#10;eS1+jIJi83Xts2lzdDwU1efs2/7u7lapyXhYf4AINIR/8dN90HH+e5rB45t4gl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jnob3wgAAAN0AAAAPAAAAAAAAAAAAAAAAAJ8C&#10;AABkcnMvZG93bnJldi54bWxQSwUGAAAAAAQABAD3AAAAjgMAAAAA&#10;">
                  <v:imagedata r:id="rId44" o:title=""/>
                </v:shape>
                <w10:wrap type="square"/>
              </v:group>
            </w:pict>
          </mc:Fallback>
        </mc:AlternateContent>
      </w:r>
      <w:r w:rsidRPr="006A3BBD">
        <w:rPr>
          <w:rFonts w:ascii="Arial" w:eastAsia="Arial" w:hAnsi="Arial" w:cs="Arial"/>
          <w:color w:val="C00000"/>
        </w:rPr>
        <w:t xml:space="preserve"> </w:t>
      </w:r>
      <w:r w:rsidRPr="006A3BBD">
        <w:rPr>
          <w:color w:val="C00000"/>
        </w:rPr>
        <w:t xml:space="preserve">построение образовательного процесса на адекватных возрасту формах работы с детьми. </w:t>
      </w:r>
      <w:r w:rsidRPr="006A3BBD">
        <w:rPr>
          <w:rFonts w:ascii="Arial" w:eastAsia="Arial" w:hAnsi="Arial" w:cs="Arial"/>
          <w:color w:val="C00000"/>
        </w:rPr>
        <w:t xml:space="preserve"> </w:t>
      </w:r>
      <w:r w:rsidRPr="006A3BBD">
        <w:rPr>
          <w:i/>
          <w:color w:val="C00000"/>
        </w:rPr>
        <w:t>принцип интеграции образовательных областей</w:t>
      </w:r>
      <w:r w:rsidRPr="006A3BBD">
        <w:rPr>
          <w:color w:val="C00000"/>
        </w:rPr>
        <w:t xml:space="preserve"> в соответствии с возрастными возможностями и особенностями воспитанников, спецификой и возможностями образовательных областей. </w:t>
      </w:r>
    </w:p>
    <w:p w:rsidR="00C00836" w:rsidRPr="006A3BBD" w:rsidRDefault="00E56B5D">
      <w:pPr>
        <w:ind w:left="370"/>
        <w:rPr>
          <w:color w:val="C00000"/>
        </w:rPr>
      </w:pPr>
      <w:r w:rsidRPr="006A3BBD">
        <w:rPr>
          <w:i/>
          <w:color w:val="C00000"/>
        </w:rPr>
        <w:t>Принцип интеграции</w:t>
      </w:r>
      <w:r w:rsidRPr="006A3BBD">
        <w:rPr>
          <w:color w:val="C00000"/>
        </w:rPr>
        <w:t xml:space="preserve"> связан с возрастными особенностями детей дошкольного возраста, когда поведение и деятельность дошкольника представляют собой «еще недостаточно дифференцированное целое» (Выготский Л.С.). «Схватывание» целого раньше частей, позволяет индивиду (в детском возрасте) «сразу», интегрально видеть предметы глазами всех людей…» (Давыдов В.В.). </w:t>
      </w:r>
      <w:r w:rsidRPr="006A3BBD">
        <w:rPr>
          <w:i/>
          <w:color w:val="C00000"/>
        </w:rPr>
        <w:t>Под интеграцией содержания</w:t>
      </w:r>
      <w:r w:rsidRPr="006A3BBD">
        <w:rPr>
          <w:color w:val="C00000"/>
        </w:rPr>
        <w:t xml:space="preserve"> дошкольного образования понимается состояние (или процесс, ведущий к такому состоянию) связанности, взаимопроникновения и взаимодействия отдельных образовательных областей, обеспечивающее целостность образовательного процесса  </w:t>
      </w:r>
      <w:r w:rsidRPr="006A3BBD">
        <w:rPr>
          <w:color w:val="C00000"/>
          <w:u w:val="single" w:color="000000"/>
        </w:rPr>
        <w:t>Формы реализации принципа интеграции:</w:t>
      </w:r>
      <w:r w:rsidRPr="006A3BBD">
        <w:rPr>
          <w:color w:val="C00000"/>
        </w:rPr>
        <w:t xml:space="preserve"> </w:t>
      </w:r>
    </w:p>
    <w:p w:rsidR="00C00836" w:rsidRPr="006A3BBD" w:rsidRDefault="00E56B5D">
      <w:pPr>
        <w:ind w:left="370" w:right="935"/>
        <w:rPr>
          <w:color w:val="C00000"/>
        </w:rPr>
      </w:pPr>
      <w:r w:rsidRPr="006A3BBD">
        <w:rPr>
          <w:color w:val="C00000"/>
        </w:rPr>
        <w:t xml:space="preserve">1)интеграция на уровне содержания и задач психолого-педагогической работы;  2)интеграция по средствам организации и оптимизации образовательного процесса;  </w:t>
      </w:r>
    </w:p>
    <w:p w:rsidR="00C00836" w:rsidRPr="006A3BBD" w:rsidRDefault="00E56B5D">
      <w:pPr>
        <w:ind w:left="370"/>
        <w:rPr>
          <w:color w:val="C00000"/>
        </w:rPr>
      </w:pPr>
      <w:r w:rsidRPr="006A3BBD">
        <w:rPr>
          <w:color w:val="C00000"/>
        </w:rPr>
        <w:t xml:space="preserve">3)интеграция детских деятельностей. </w:t>
      </w:r>
    </w:p>
    <w:p w:rsidR="00C00836" w:rsidRDefault="00E56B5D">
      <w:pPr>
        <w:spacing w:after="45"/>
        <w:ind w:left="360" w:right="0" w:firstLine="0"/>
        <w:jc w:val="left"/>
      </w:pPr>
      <w:r>
        <w:t xml:space="preserve"> </w:t>
      </w:r>
    </w:p>
    <w:p w:rsidR="00C00836" w:rsidRPr="006A3BBD" w:rsidRDefault="00E56B5D">
      <w:pPr>
        <w:ind w:left="370"/>
        <w:rPr>
          <w:b/>
        </w:rPr>
      </w:pPr>
      <w:r w:rsidRPr="006A3BBD">
        <w:rPr>
          <w:b/>
        </w:rPr>
        <w:t xml:space="preserve">Для достижения цели и задач Программы первостепенное значение имеют: </w:t>
      </w:r>
    </w:p>
    <w:p w:rsidR="00C00836" w:rsidRDefault="00E56B5D">
      <w:pPr>
        <w:ind w:left="1122" w:hanging="250"/>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simplePos x="0" y="0"/>
                <wp:positionH relativeFrom="column">
                  <wp:posOffset>457200</wp:posOffset>
                </wp:positionH>
                <wp:positionV relativeFrom="paragraph">
                  <wp:posOffset>-46312</wp:posOffset>
                </wp:positionV>
                <wp:extent cx="166421" cy="2542413"/>
                <wp:effectExtent l="0" t="0" r="0" b="0"/>
                <wp:wrapSquare wrapText="bothSides"/>
                <wp:docPr id="260787" name="Group 260787"/>
                <wp:cNvGraphicFramePr/>
                <a:graphic xmlns:a="http://schemas.openxmlformats.org/drawingml/2006/main">
                  <a:graphicData uri="http://schemas.microsoft.com/office/word/2010/wordprocessingGroup">
                    <wpg:wgp>
                      <wpg:cNvGrpSpPr/>
                      <wpg:grpSpPr>
                        <a:xfrm>
                          <a:off x="0" y="0"/>
                          <a:ext cx="166421" cy="2542413"/>
                          <a:chOff x="0" y="0"/>
                          <a:chExt cx="166421" cy="2542413"/>
                        </a:xfrm>
                      </wpg:grpSpPr>
                      <pic:pic xmlns:pic="http://schemas.openxmlformats.org/drawingml/2006/picture">
                        <pic:nvPicPr>
                          <pic:cNvPr id="1965" name="Picture 1965"/>
                          <pic:cNvPicPr/>
                        </pic:nvPicPr>
                        <pic:blipFill>
                          <a:blip r:embed="rId41"/>
                          <a:stretch>
                            <a:fillRect/>
                          </a:stretch>
                        </pic:blipFill>
                        <pic:spPr>
                          <a:xfrm>
                            <a:off x="26213" y="0"/>
                            <a:ext cx="140208" cy="187452"/>
                          </a:xfrm>
                          <a:prstGeom prst="rect">
                            <a:avLst/>
                          </a:prstGeom>
                        </pic:spPr>
                      </pic:pic>
                      <pic:pic xmlns:pic="http://schemas.openxmlformats.org/drawingml/2006/picture">
                        <pic:nvPicPr>
                          <pic:cNvPr id="1973" name="Picture 1973"/>
                          <pic:cNvPicPr/>
                        </pic:nvPicPr>
                        <pic:blipFill>
                          <a:blip r:embed="rId41"/>
                          <a:stretch>
                            <a:fillRect/>
                          </a:stretch>
                        </pic:blipFill>
                        <pic:spPr>
                          <a:xfrm>
                            <a:off x="0" y="361188"/>
                            <a:ext cx="140208" cy="187452"/>
                          </a:xfrm>
                          <a:prstGeom prst="rect">
                            <a:avLst/>
                          </a:prstGeom>
                        </pic:spPr>
                      </pic:pic>
                      <pic:pic xmlns:pic="http://schemas.openxmlformats.org/drawingml/2006/picture">
                        <pic:nvPicPr>
                          <pic:cNvPr id="1980" name="Picture 1980"/>
                          <pic:cNvPicPr/>
                        </pic:nvPicPr>
                        <pic:blipFill>
                          <a:blip r:embed="rId41"/>
                          <a:stretch>
                            <a:fillRect/>
                          </a:stretch>
                        </pic:blipFill>
                        <pic:spPr>
                          <a:xfrm>
                            <a:off x="0" y="897636"/>
                            <a:ext cx="140208" cy="187452"/>
                          </a:xfrm>
                          <a:prstGeom prst="rect">
                            <a:avLst/>
                          </a:prstGeom>
                        </pic:spPr>
                      </pic:pic>
                      <pic:pic xmlns:pic="http://schemas.openxmlformats.org/drawingml/2006/picture">
                        <pic:nvPicPr>
                          <pic:cNvPr id="1987" name="Picture 1987"/>
                          <pic:cNvPicPr/>
                        </pic:nvPicPr>
                        <pic:blipFill>
                          <a:blip r:embed="rId41"/>
                          <a:stretch>
                            <a:fillRect/>
                          </a:stretch>
                        </pic:blipFill>
                        <pic:spPr>
                          <a:xfrm>
                            <a:off x="0" y="1258824"/>
                            <a:ext cx="140208" cy="187452"/>
                          </a:xfrm>
                          <a:prstGeom prst="rect">
                            <a:avLst/>
                          </a:prstGeom>
                        </pic:spPr>
                      </pic:pic>
                      <pic:pic xmlns:pic="http://schemas.openxmlformats.org/drawingml/2006/picture">
                        <pic:nvPicPr>
                          <pic:cNvPr id="1993" name="Picture 1993"/>
                          <pic:cNvPicPr/>
                        </pic:nvPicPr>
                        <pic:blipFill>
                          <a:blip r:embed="rId41"/>
                          <a:stretch>
                            <a:fillRect/>
                          </a:stretch>
                        </pic:blipFill>
                        <pic:spPr>
                          <a:xfrm>
                            <a:off x="0" y="1446276"/>
                            <a:ext cx="140208" cy="187452"/>
                          </a:xfrm>
                          <a:prstGeom prst="rect">
                            <a:avLst/>
                          </a:prstGeom>
                        </pic:spPr>
                      </pic:pic>
                      <pic:pic xmlns:pic="http://schemas.openxmlformats.org/drawingml/2006/picture">
                        <pic:nvPicPr>
                          <pic:cNvPr id="1998" name="Picture 1998"/>
                          <pic:cNvPicPr/>
                        </pic:nvPicPr>
                        <pic:blipFill>
                          <a:blip r:embed="rId41"/>
                          <a:stretch>
                            <a:fillRect/>
                          </a:stretch>
                        </pic:blipFill>
                        <pic:spPr>
                          <a:xfrm>
                            <a:off x="0" y="1807464"/>
                            <a:ext cx="140208" cy="187452"/>
                          </a:xfrm>
                          <a:prstGeom prst="rect">
                            <a:avLst/>
                          </a:prstGeom>
                        </pic:spPr>
                      </pic:pic>
                      <pic:pic xmlns:pic="http://schemas.openxmlformats.org/drawingml/2006/picture">
                        <pic:nvPicPr>
                          <pic:cNvPr id="2002" name="Picture 2002"/>
                          <pic:cNvPicPr/>
                        </pic:nvPicPr>
                        <pic:blipFill>
                          <a:blip r:embed="rId41"/>
                          <a:stretch>
                            <a:fillRect/>
                          </a:stretch>
                        </pic:blipFill>
                        <pic:spPr>
                          <a:xfrm>
                            <a:off x="0" y="1993392"/>
                            <a:ext cx="140208" cy="187452"/>
                          </a:xfrm>
                          <a:prstGeom prst="rect">
                            <a:avLst/>
                          </a:prstGeom>
                        </pic:spPr>
                      </pic:pic>
                      <pic:pic xmlns:pic="http://schemas.openxmlformats.org/drawingml/2006/picture">
                        <pic:nvPicPr>
                          <pic:cNvPr id="2009" name="Picture 2009"/>
                          <pic:cNvPicPr/>
                        </pic:nvPicPr>
                        <pic:blipFill>
                          <a:blip r:embed="rId41"/>
                          <a:stretch>
                            <a:fillRect/>
                          </a:stretch>
                        </pic:blipFill>
                        <pic:spPr>
                          <a:xfrm>
                            <a:off x="0" y="2354961"/>
                            <a:ext cx="140208" cy="187452"/>
                          </a:xfrm>
                          <a:prstGeom prst="rect">
                            <a:avLst/>
                          </a:prstGeom>
                        </pic:spPr>
                      </pic:pic>
                    </wpg:wgp>
                  </a:graphicData>
                </a:graphic>
              </wp:anchor>
            </w:drawing>
          </mc:Choice>
          <mc:Fallback>
            <w:pict>
              <v:group w14:anchorId="437834CC" id="Group 260787" o:spid="_x0000_s1026" style="position:absolute;margin-left:36pt;margin-top:-3.65pt;width:13.1pt;height:200.2pt;z-index:251667456" coordsize="1664,254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">
                <v:shape id="Picture 1965" o:spid="_x0000_s1027" type="#_x0000_t75" style="position:absolute;left:262;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F6ZVTDAAAA3QAAAA8AAABkcnMvZG93bnJldi54bWxET01rwkAQvRf8D8sIvdVNUioaXcVWC72a&#10;6sHbkB2TYHY27K4m+uu7hUJv83ifs1wPphU3cr6xrCCdJCCIS6sbrhQcvj9fZiB8QNbYWiYFd/Kw&#10;Xo2elphr2/OebkWoRAxhn6OCOoQul9KXNRn0E9sRR+5sncEQoaukdtjHcNPKLEmm0mDDsaHGjj5q&#10;Ki/F1Sgo3o+XPs2aveOhqLavJ/vY3a1Sz+NhswARaAj/4j/3l47z59M3+P0mniBX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XplVMMAAADdAAAADwAAAAAAAAAAAAAAAACf&#10;AgAAZHJzL2Rvd25yZXYueG1sUEsFBgAAAAAEAAQA9wAAAI8DAAAAAA==&#10;">
                  <v:imagedata r:id="rId44" o:title=""/>
                </v:shape>
                <v:shape id="Picture 1973" o:spid="_x0000_s1028"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QGzmbCAAAA3QAAAA8AAABkcnMvZG93bnJldi54bWxET01rwkAQvQv9D8sIvZmNClqjq1TbQq/G&#10;evA2ZMckmJ0Nu1sT++vdguBtHu9zVpveNOJKzteWFYyTFARxYXXNpYKfw9foDYQPyBoby6TgRh42&#10;65fBCjNtO97TNQ+liCHsM1RQhdBmUvqiIoM+sS1x5M7WGQwRulJqh10MN42cpOlMGqw5NlTY0q6i&#10;4pL/GgX59njpxpN677jPy4/pyf593qxSr8P+fQkiUB+e4of7W8f5i/kU/r+JJ8j1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kBs5mwgAAAN0AAAAPAAAAAAAAAAAAAAAAAJ8C&#10;AABkcnMvZG93bnJldi54bWxQSwUGAAAAAAQABAD3AAAAjgMAAAAA&#10;">
                  <v:imagedata r:id="rId44" o:title=""/>
                </v:shape>
                <v:shape id="Picture 1980" o:spid="_x0000_s1029" type="#_x0000_t75" style="position:absolute;top:8976;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EBIDbFAAAA3QAAAA8AAABkcnMvZG93bnJldi54bWxEj09vwjAMxe+T+A6RkXYbKSAh6Aho/JnE&#10;lW4cdrMar61onCoJtOzTz4dJu9l6z+/9vN4OrlV3CrHxbGA6yUARl942XBn4/Hh/WYKKCdli65kM&#10;PCjCdjN6WmNufc9nuhepUhLCMUcDdUpdrnUsa3IYJ74jFu3bB4dJ1lBpG7CXcNfqWZYttMOGpaHG&#10;jvY1ldfi5gwUu8u1n86ac+ChqA7zL/9zfHhjnsfD2yuoREP6N/9dn6zgr5bCL9/ICHrz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hASA2xQAAAN0AAAAPAAAAAAAAAAAAAAAA&#10;AJ8CAABkcnMvZG93bnJldi54bWxQSwUGAAAAAAQABAD3AAAAkQMAAAAA&#10;">
                  <v:imagedata r:id="rId44" o:title=""/>
                </v:shape>
                <v:shape id="Picture 1987" o:spid="_x0000_s1030" type="#_x0000_t75" style="position:absolute;top:12588;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7ouELCAAAA3QAAAA8AAABkcnMvZG93bnJldi54bWxET01rwkAQvQv9D8sUetONFjSmrtLaCr0a&#10;9eBtyE6TYHY27K4m+uvdguBtHu9zFqveNOJCzteWFYxHCQjiwuqaSwX73WaYgvABWWNjmRRcycNq&#10;+TJYYKZtx1u65KEUMYR9hgqqENpMSl9UZNCPbEscuT/rDIYIXSm1wy6Gm0ZOkmQqDdYcGypsaV1R&#10;ccrPRkH+dTh140m9ddzn5ff70d5+rlapt9f+8wNEoD48xQ/3r47z5+kM/r+JJ8jl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u6LhCwgAAAN0AAAAPAAAAAAAAAAAAAAAAAJ8C&#10;AABkcnMvZG93bnJldi54bWxQSwUGAAAAAAQABAD3AAAAjgMAAAAA&#10;">
                  <v:imagedata r:id="rId44" o:title=""/>
                </v:shape>
                <v:shape id="Picture 1993" o:spid="_x0000_s1031" type="#_x0000_t75" style="position:absolute;top:14462;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KKJzDAAAA3QAAAA8AAABkcnMvZG93bnJldi54bWxET01rwkAQvRf8D8sIvdVNIpQaXUWrhV6T&#10;1oO3ITsmwexs2N2apL++Wyj0No/3OZvdaDpxJ+dbywrSRQKCuLK65VrB58fb0wsIH5A1dpZJwUQe&#10;dtvZwwZzbQcu6F6GWsQQ9jkqaELocyl91ZBBv7A9ceSu1hkMEbpaaodDDDedzJLkWRpsOTY02NNr&#10;Q9Wt/DIKysP5NqRZWzgey/q4vNjv02SVepyP+zWIQGP4F/+533Wcv1ot4febeILc/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AoonMMAAADdAAAADwAAAAAAAAAAAAAAAACf&#10;AgAAZHJzL2Rvd25yZXYueG1sUEsFBgAAAAAEAAQA9wAAAI8DAAAAAA==&#10;">
                  <v:imagedata r:id="rId44" o:title=""/>
                </v:shape>
                <v:shape id="Picture 1998" o:spid="_x0000_s1032" type="#_x0000_t75" style="position:absolute;top:1807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uuu3FAAAA3QAAAA8AAABkcnMvZG93bnJldi54bWxEj0FvwjAMhe+T+A+RkXYbKUyaRiEgGCDt&#10;SjcO3KzGtBWNUyUZLfz6+TBpN1vv+b3Py/XgWnWjEBvPBqaTDBRx6W3DlYHvr8PLO6iYkC22nsnA&#10;nSKsV6OnJebW93ykW5EqJSEcczRQp9TlWseyJodx4jti0S4+OEyyhkrbgL2Eu1bPsuxNO2xYGmrs&#10;6KOm8lr8OAPF9nTtp7PmGHgoqt3r2T/2d2/M83jYLEAlGtK/+e/60wr+fC648o2MoF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arrrtxQAAAN0AAAAPAAAAAAAAAAAAAAAA&#10;AJ8CAABkcnMvZG93bnJldi54bWxQSwUGAAAAAAQABAD3AAAAkQMAAAAA&#10;">
                  <v:imagedata r:id="rId44" o:title=""/>
                </v:shape>
                <v:shape id="Picture 2002" o:spid="_x0000_s1033" type="#_x0000_t75" style="position:absolute;top:19933;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rZMz/CAAAA3QAAAA8AAABkcnMvZG93bnJldi54bWxEj0+LwjAUxO8LfofwBG9raoVlqUbxL3i1&#10;qwdvj+bZFpuXkkRb/fRmYWGPw8z8hpkve9OIBzlfW1YwGScgiAuray4VnH72n98gfEDW2FgmBU/y&#10;sFwMPuaYadvxkR55KEWEsM9QQRVCm0npi4oM+rFtiaN3tc5giNKVUjvsItw0Mk2SL2mw5rhQYUub&#10;iopbfjcK8vX51k3S+ui4z8vt9GJfu6dVajTsVzMQgfrwH/5rH7SCSEzh9018AnLx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q2TM/wgAAAN0AAAAPAAAAAAAAAAAAAAAAAJ8C&#10;AABkcnMvZG93bnJldi54bWxQSwUGAAAAAAQABAD3AAAAjgMAAAAA&#10;">
                  <v:imagedata r:id="rId44" o:title=""/>
                </v:shape>
                <v:shape id="Picture 2009" o:spid="_x0000_s1034" type="#_x0000_t75" style="position:absolute;top:23549;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R9oU7DAAAA3QAAAA8AAABkcnMvZG93bnJldi54bWxEj0+LwjAUxO8LfofwBG9rqoJo1yjrP/Bq&#10;1cPeHs3btti8lCTa6qc3Cwseh5n5DbNYdaYWd3K+sqxgNExAEOdWV1woOJ/2nzMQPiBrrC2Tggd5&#10;WC17HwtMtW35SPcsFCJC2KeooAyhSaX0eUkG/dA2xNH7tc5giNIVUjtsI9zUcpwkU2mw4rhQYkOb&#10;kvJrdjMKsvXl2o7G1dFxlxXbyY997h5WqUG/+/4CEagL7/B/+6AVROIc/t7EJyCX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H2hTsMAAADdAAAADwAAAAAAAAAAAAAAAACf&#10;AgAAZHJzL2Rvd25yZXYueG1sUEsFBgAAAAAEAAQA9wAAAI8DAAAAAA==&#10;">
                  <v:imagedata r:id="rId44" o:title=""/>
                </v:shape>
                <w10:wrap type="square"/>
              </v:group>
            </w:pict>
          </mc:Fallback>
        </mc:AlternateContent>
      </w:r>
      <w:r>
        <w:rPr>
          <w:rFonts w:ascii="Arial" w:eastAsia="Arial" w:hAnsi="Arial" w:cs="Arial"/>
        </w:rPr>
        <w:t xml:space="preserve"> </w:t>
      </w:r>
      <w:r>
        <w:t xml:space="preserve">забота о здоровье, эмоциональном благополучии и своевременном всестороннем развитии каждого ребенка; </w:t>
      </w:r>
    </w:p>
    <w:p w:rsidR="00C00836" w:rsidRDefault="00E56B5D">
      <w:pPr>
        <w:ind w:left="1081" w:hanging="250"/>
      </w:pPr>
      <w:r>
        <w:rPr>
          <w:rFonts w:ascii="Arial" w:eastAsia="Arial" w:hAnsi="Arial" w:cs="Arial"/>
        </w:rPr>
        <w:t xml:space="preserve"> </w:t>
      </w:r>
      <w:r>
        <w:t xml:space="preserve">создание в группах атмосферы гуманного и доброжелательного отношения ко всем воспитанникам, что позволяет растить их общительными, добрыми, любознательными, инициативными, стремящимися к самостоятельности и творчеству; </w:t>
      </w:r>
    </w:p>
    <w:p w:rsidR="00C00836" w:rsidRDefault="00E56B5D">
      <w:pPr>
        <w:ind w:left="1081" w:hanging="250"/>
      </w:pPr>
      <w:r>
        <w:rPr>
          <w:rFonts w:ascii="Arial" w:eastAsia="Arial" w:hAnsi="Arial" w:cs="Arial"/>
        </w:rPr>
        <w:t xml:space="preserve"> </w:t>
      </w:r>
      <w:r>
        <w:t xml:space="preserve">максимальное использование разнообразных видов детской деятельности, их интеграция в целях повышения эффективности воспитательно-образовательного процесса; </w:t>
      </w:r>
    </w:p>
    <w:p w:rsidR="00C00836" w:rsidRDefault="00E56B5D">
      <w:pPr>
        <w:ind w:left="841"/>
      </w:pPr>
      <w:r>
        <w:rPr>
          <w:rFonts w:ascii="Arial" w:eastAsia="Arial" w:hAnsi="Arial" w:cs="Arial"/>
        </w:rPr>
        <w:t xml:space="preserve"> </w:t>
      </w:r>
      <w:r>
        <w:t xml:space="preserve">творческая организация (креативность) воспитательно-образовательного процесса; </w:t>
      </w:r>
      <w:r>
        <w:rPr>
          <w:rFonts w:ascii="Arial" w:eastAsia="Arial" w:hAnsi="Arial" w:cs="Arial"/>
        </w:rPr>
        <w:t xml:space="preserve"> </w:t>
      </w:r>
      <w:r>
        <w:t xml:space="preserve">вариативность использования образовательного материала, позволяющая развивать творчество в соответствии с интересами и наклонностями каждого ребенка; </w:t>
      </w:r>
    </w:p>
    <w:p w:rsidR="00C00836" w:rsidRDefault="00E56B5D">
      <w:pPr>
        <w:ind w:left="841"/>
      </w:pPr>
      <w:r>
        <w:rPr>
          <w:rFonts w:ascii="Arial" w:eastAsia="Arial" w:hAnsi="Arial" w:cs="Arial"/>
        </w:rPr>
        <w:t xml:space="preserve"> </w:t>
      </w:r>
      <w:r>
        <w:t xml:space="preserve">уважительное отношение к результатам детского творчества; </w:t>
      </w:r>
    </w:p>
    <w:p w:rsidR="00C00836" w:rsidRDefault="00E56B5D">
      <w:pPr>
        <w:ind w:left="1081" w:hanging="250"/>
      </w:pPr>
      <w:r>
        <w:rPr>
          <w:rFonts w:ascii="Arial" w:eastAsia="Arial" w:hAnsi="Arial" w:cs="Arial"/>
        </w:rPr>
        <w:t xml:space="preserve"> </w:t>
      </w:r>
      <w:r>
        <w:t xml:space="preserve">единство подходов к воспитанию детей в условиях дошкольного образовательного учреждения и семьи; </w:t>
      </w:r>
    </w:p>
    <w:p w:rsidR="00C00836" w:rsidRDefault="00E56B5D">
      <w:pPr>
        <w:ind w:left="1081" w:hanging="250"/>
      </w:pPr>
      <w:r>
        <w:rPr>
          <w:rFonts w:ascii="Arial" w:eastAsia="Arial" w:hAnsi="Arial" w:cs="Arial"/>
        </w:rPr>
        <w:t xml:space="preserve"> </w:t>
      </w:r>
      <w:r>
        <w:t xml:space="preserve">соблюдение в работе детского сада и начальной школы преемственности, исключающей умственные и физические перегрузки в содержании образования детей дошкольного возраста, обеспечивающей отсутствие  давления предметного обучения. </w:t>
      </w:r>
    </w:p>
    <w:p w:rsidR="00C00836" w:rsidRDefault="00E56B5D">
      <w:pPr>
        <w:spacing w:after="43" w:line="237" w:lineRule="auto"/>
        <w:ind w:left="730" w:right="-15"/>
        <w:jc w:val="left"/>
      </w:pPr>
      <w:r>
        <w:rPr>
          <w:b/>
        </w:rPr>
        <w:t xml:space="preserve">Отличительные особенности Программы : </w:t>
      </w:r>
    </w:p>
    <w:p w:rsidR="00C00836" w:rsidRDefault="00E56B5D">
      <w:pPr>
        <w:ind w:left="720" w:firstLine="360"/>
      </w:pPr>
      <w:r>
        <w:rPr>
          <w:i/>
        </w:rPr>
        <w:t xml:space="preserve">Направленность на развитие личности ребенка </w:t>
      </w:r>
      <w:r>
        <w:rPr>
          <w:rFonts w:ascii="Calibri" w:eastAsia="Calibri" w:hAnsi="Calibri" w:cs="Calibri"/>
          <w:noProof/>
          <w:position w:val="-6"/>
          <w:sz w:val="22"/>
        </w:rPr>
        <w:drawing>
          <wp:inline distT="0" distB="0" distL="0" distR="0">
            <wp:extent cx="140208" cy="187452"/>
            <wp:effectExtent l="0" t="0" r="0" b="0"/>
            <wp:docPr id="2025" name="Picture 2025"/>
            <wp:cNvGraphicFramePr/>
            <a:graphic xmlns:a="http://schemas.openxmlformats.org/drawingml/2006/main">
              <a:graphicData uri="http://schemas.openxmlformats.org/drawingml/2006/picture">
                <pic:pic xmlns:pic="http://schemas.openxmlformats.org/drawingml/2006/picture">
                  <pic:nvPicPr>
                    <pic:cNvPr id="2025" name="Picture 2025"/>
                    <pic:cNvPicPr/>
                  </pic:nvPicPr>
                  <pic:blipFill>
                    <a:blip r:embed="rId41"/>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приоритет Программы — воспитание свободного, уверенного в себе человека, с активной жизненной позицией, стремящегося творчески подходить к решению различных жизненных ситуаций, имеющего свое мнение и умеющего отстаивать его. </w:t>
      </w:r>
    </w:p>
    <w:p w:rsidR="00C00836" w:rsidRDefault="00E56B5D">
      <w:pPr>
        <w:ind w:left="720" w:firstLine="360"/>
      </w:pPr>
      <w:r>
        <w:rPr>
          <w:i/>
        </w:rPr>
        <w:t xml:space="preserve">Патриотическая направленность Программы </w:t>
      </w:r>
      <w:r>
        <w:rPr>
          <w:rFonts w:ascii="Calibri" w:eastAsia="Calibri" w:hAnsi="Calibri" w:cs="Calibri"/>
          <w:noProof/>
          <w:position w:val="-6"/>
          <w:sz w:val="22"/>
        </w:rPr>
        <w:drawing>
          <wp:inline distT="0" distB="0" distL="0" distR="0">
            <wp:extent cx="140208" cy="187452"/>
            <wp:effectExtent l="0" t="0" r="0" b="0"/>
            <wp:docPr id="2044" name="Picture 2044"/>
            <wp:cNvGraphicFramePr/>
            <a:graphic xmlns:a="http://schemas.openxmlformats.org/drawingml/2006/main">
              <a:graphicData uri="http://schemas.openxmlformats.org/drawingml/2006/picture">
                <pic:pic xmlns:pic="http://schemas.openxmlformats.org/drawingml/2006/picture">
                  <pic:nvPicPr>
                    <pic:cNvPr id="2044" name="Picture 2044"/>
                    <pic:cNvPicPr/>
                  </pic:nvPicPr>
                  <pic:blipFill>
                    <a:blip r:embed="rId41"/>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в Программе большое внимание уделяется воспитанию в детях патриотических чувств, любви к Родине, гордости за ее </w:t>
      </w:r>
      <w:r>
        <w:lastRenderedPageBreak/>
        <w:t xml:space="preserve">достижения, уверенности в том, что Россия — великая многонациональная страна с героическим прошлым и счастливым будущим. </w:t>
      </w:r>
    </w:p>
    <w:p w:rsidR="00C00836" w:rsidRDefault="00E56B5D">
      <w:pPr>
        <w:ind w:left="831" w:firstLine="250"/>
      </w:pPr>
      <w:r>
        <w:rPr>
          <w:rFonts w:ascii="Calibri" w:eastAsia="Calibri" w:hAnsi="Calibri" w:cs="Calibri"/>
          <w:noProof/>
          <w:sz w:val="22"/>
        </w:rPr>
        <mc:AlternateContent>
          <mc:Choice Requires="wpg">
            <w:drawing>
              <wp:anchor distT="0" distB="0" distL="114300" distR="114300" simplePos="0" relativeHeight="251668480" behindDoc="0" locked="0" layoutInCell="1" allowOverlap="1">
                <wp:simplePos x="0" y="0"/>
                <wp:positionH relativeFrom="column">
                  <wp:posOffset>457200</wp:posOffset>
                </wp:positionH>
                <wp:positionV relativeFrom="paragraph">
                  <wp:posOffset>141072</wp:posOffset>
                </wp:positionV>
                <wp:extent cx="140208" cy="1086866"/>
                <wp:effectExtent l="0" t="0" r="0" b="0"/>
                <wp:wrapSquare wrapText="bothSides"/>
                <wp:docPr id="260790" name="Group 260790"/>
                <wp:cNvGraphicFramePr/>
                <a:graphic xmlns:a="http://schemas.openxmlformats.org/drawingml/2006/main">
                  <a:graphicData uri="http://schemas.microsoft.com/office/word/2010/wordprocessingGroup">
                    <wpg:wgp>
                      <wpg:cNvGrpSpPr/>
                      <wpg:grpSpPr>
                        <a:xfrm>
                          <a:off x="0" y="0"/>
                          <a:ext cx="140208" cy="1086866"/>
                          <a:chOff x="0" y="0"/>
                          <a:chExt cx="140208" cy="1086866"/>
                        </a:xfrm>
                      </wpg:grpSpPr>
                      <pic:pic xmlns:pic="http://schemas.openxmlformats.org/drawingml/2006/picture">
                        <pic:nvPicPr>
                          <pic:cNvPr id="2058" name="Picture 2058"/>
                          <pic:cNvPicPr/>
                        </pic:nvPicPr>
                        <pic:blipFill>
                          <a:blip r:embed="rId41"/>
                          <a:stretch>
                            <a:fillRect/>
                          </a:stretch>
                        </pic:blipFill>
                        <pic:spPr>
                          <a:xfrm>
                            <a:off x="0" y="0"/>
                            <a:ext cx="140208" cy="187452"/>
                          </a:xfrm>
                          <a:prstGeom prst="rect">
                            <a:avLst/>
                          </a:prstGeom>
                        </pic:spPr>
                      </pic:pic>
                      <pic:pic xmlns:pic="http://schemas.openxmlformats.org/drawingml/2006/picture">
                        <pic:nvPicPr>
                          <pic:cNvPr id="2068" name="Picture 2068"/>
                          <pic:cNvPicPr/>
                        </pic:nvPicPr>
                        <pic:blipFill>
                          <a:blip r:embed="rId41"/>
                          <a:stretch>
                            <a:fillRect/>
                          </a:stretch>
                        </pic:blipFill>
                        <pic:spPr>
                          <a:xfrm>
                            <a:off x="0" y="538226"/>
                            <a:ext cx="140208" cy="187452"/>
                          </a:xfrm>
                          <a:prstGeom prst="rect">
                            <a:avLst/>
                          </a:prstGeom>
                        </pic:spPr>
                      </pic:pic>
                      <pic:pic xmlns:pic="http://schemas.openxmlformats.org/drawingml/2006/picture">
                        <pic:nvPicPr>
                          <pic:cNvPr id="2074" name="Picture 2074"/>
                          <pic:cNvPicPr/>
                        </pic:nvPicPr>
                        <pic:blipFill>
                          <a:blip r:embed="rId41"/>
                          <a:stretch>
                            <a:fillRect/>
                          </a:stretch>
                        </pic:blipFill>
                        <pic:spPr>
                          <a:xfrm>
                            <a:off x="0" y="899414"/>
                            <a:ext cx="140208" cy="187452"/>
                          </a:xfrm>
                          <a:prstGeom prst="rect">
                            <a:avLst/>
                          </a:prstGeom>
                        </pic:spPr>
                      </pic:pic>
                    </wpg:wgp>
                  </a:graphicData>
                </a:graphic>
              </wp:anchor>
            </w:drawing>
          </mc:Choice>
          <mc:Fallback>
            <w:pict>
              <v:group w14:anchorId="7C752C68" id="Group 260790" o:spid="_x0000_s1026" style="position:absolute;margin-left:36pt;margin-top:11.1pt;width:11.05pt;height:85.6pt;z-index:251668480" coordsize="1402,108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">
                <v:shape id="Picture 2058" o:spid="_x0000_s102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CK8jCAAAA3QAAAA8AAABkcnMvZG93bnJldi54bWxET8lqwzAQvRfyD2ICvdVyXFqCYyUkXaDX&#10;OMkht8Ga2CbWyEiql359dSj0+Hh7sZtMJwZyvrWsYJWkIIgrq1uuFZxPn09rED4ga+wsk4KZPOy2&#10;i4cCc21HPtJQhlrEEPY5KmhC6HMpfdWQQZ/YnjhyN+sMhghdLbXDMYabTmZp+ioNthwbGuzpraHq&#10;Xn4bBeXhch9XWXt0PJX1+/PV/nzMVqnH5bTfgAg0hX/xn/tLK8jSlzg3volPQG5/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givIwgAAAN0AAAAPAAAAAAAAAAAAAAAAAJ8C&#10;AABkcnMvZG93bnJldi54bWxQSwUGAAAAAAQABAD3AAAAjgMAAAAA&#10;">
                  <v:imagedata r:id="rId44" o:title=""/>
                </v:shape>
                <v:shape id="Picture 2068" o:spid="_x0000_s1028" type="#_x0000_t75" style="position:absolute;top:5382;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bu4XXBAAAA3QAAAA8AAABkcnMvZG93bnJldi54bWxET02LwjAQvQv+hzCCN5taQZauUXRXwatd&#10;97C3oZlti82kJNFWf705CB4f73u1GUwrbuR8Y1nBPElBEJdWN1wpOP8cZh8gfEDW2FomBXfysFmP&#10;RyvMte35RLciVCKGsM9RQR1Cl0vpy5oM+sR2xJH7t85giNBVUjvsY7hpZZamS2mw4dhQY0dfNZWX&#10;4moUFLvfSz/PmpPjoai+F3/2sb9bpaaTYfsJItAQ3uKX+6gVZOkyzo1v4hOQ6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bu4XXBAAAA3QAAAA8AAAAAAAAAAAAAAAAAnwIA&#10;AGRycy9kb3ducmV2LnhtbFBLBQYAAAAABAAEAPcAAACNAwAAAAA=&#10;">
                  <v:imagedata r:id="rId44" o:title=""/>
                </v:shape>
                <v:shape id="Picture 2074" o:spid="_x0000_s1029" type="#_x0000_t75" style="position:absolute;top:8994;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J6fa3FAAAA3QAAAA8AAABkcnMvZG93bnJldi54bWxEj0FrwkAUhO8F/8PyhN7qJrFUSV2D1gq9&#10;GtuDt0f2NQlm34bdrYn++m6h4HGYmW+YVTGaTlzI+daygnSWgCCurG65VvB53D8tQfiArLGzTAqu&#10;5KFYTx5WmGs78IEuZahFhLDPUUETQp9L6auGDPqZ7Ymj922dwRClq6V2OES46WSWJC/SYMtxocGe&#10;3hqqzuWPUVBuv85DmrUHx2NZ7+Yne3u/WqUep+PmFUSgMdzD/+0PrSBLFs/w9yY+Abn+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Sen2txQAAAN0AAAAPAAAAAAAAAAAAAAAA&#10;AJ8CAABkcnMvZG93bnJldi54bWxQSwUGAAAAAAQABAD3AAAAkQMAAAAA&#10;">
                  <v:imagedata r:id="rId44" o:title=""/>
                </v:shape>
                <w10:wrap type="square"/>
              </v:group>
            </w:pict>
          </mc:Fallback>
        </mc:AlternateContent>
      </w:r>
      <w:r>
        <w:rPr>
          <w:i/>
        </w:rPr>
        <w:t xml:space="preserve">Направленность на нравственное воспитание, поддержку традиционных ценностей </w:t>
      </w:r>
      <w:r>
        <w:rPr>
          <w:rFonts w:ascii="Arial" w:eastAsia="Arial" w:hAnsi="Arial" w:cs="Arial"/>
        </w:rPr>
        <w:t xml:space="preserve"> </w:t>
      </w:r>
      <w:r>
        <w:t xml:space="preserve">воспитание уважения к традиционным ценностям, таким как любовь к родителям, уважение к старшим, заботливое отношение к малышам, пожилым людям; формирование традиционных гендерных представлений; </w:t>
      </w:r>
    </w:p>
    <w:p w:rsidR="00C00836" w:rsidRDefault="00E56B5D">
      <w:pPr>
        <w:ind w:left="1081" w:hanging="250"/>
      </w:pPr>
      <w:r>
        <w:rPr>
          <w:rFonts w:ascii="Arial" w:eastAsia="Arial" w:hAnsi="Arial" w:cs="Arial"/>
        </w:rPr>
        <w:t xml:space="preserve"> </w:t>
      </w:r>
      <w:r>
        <w:t xml:space="preserve">воспитание у детей стремления в своих поступках следовать положительному примеру. </w:t>
      </w:r>
      <w:r>
        <w:rPr>
          <w:i/>
        </w:rPr>
        <w:t xml:space="preserve">Нацеленность на дальнейшее образование </w:t>
      </w:r>
    </w:p>
    <w:p w:rsidR="00C00836" w:rsidRDefault="00E56B5D">
      <w:pPr>
        <w:ind w:left="1081" w:hanging="250"/>
      </w:pPr>
      <w:r>
        <w:rPr>
          <w:rFonts w:ascii="Arial" w:eastAsia="Arial" w:hAnsi="Arial" w:cs="Arial"/>
        </w:rPr>
        <w:t xml:space="preserve"> </w:t>
      </w:r>
      <w:r>
        <w:t xml:space="preserve">Программа нацелена на развитие в детях познавательного интереса, стремления к получению знаний, положительной мотивации к дальнейшему обучению в школе, институте; понимание того, что всем людям необходимо получать образование. Формирование отношения к образованию как к одной из ведущих жизненных ценностей. </w:t>
      </w:r>
    </w:p>
    <w:p w:rsidR="00C00836" w:rsidRDefault="00E56B5D">
      <w:pPr>
        <w:ind w:left="831" w:firstLine="250"/>
      </w:pPr>
      <w:r>
        <w:rPr>
          <w:rFonts w:ascii="Calibri" w:eastAsia="Calibri" w:hAnsi="Calibri" w:cs="Calibri"/>
          <w:noProof/>
          <w:sz w:val="22"/>
        </w:rPr>
        <mc:AlternateContent>
          <mc:Choice Requires="wpg">
            <w:drawing>
              <wp:anchor distT="0" distB="0" distL="114300" distR="114300" simplePos="0" relativeHeight="251669504" behindDoc="0" locked="0" layoutInCell="1" allowOverlap="1">
                <wp:simplePos x="0" y="0"/>
                <wp:positionH relativeFrom="column">
                  <wp:posOffset>457200</wp:posOffset>
                </wp:positionH>
                <wp:positionV relativeFrom="paragraph">
                  <wp:posOffset>141155</wp:posOffset>
                </wp:positionV>
                <wp:extent cx="140208" cy="1797177"/>
                <wp:effectExtent l="0" t="0" r="0" b="0"/>
                <wp:wrapSquare wrapText="bothSides"/>
                <wp:docPr id="260791" name="Group 260791"/>
                <wp:cNvGraphicFramePr/>
                <a:graphic xmlns:a="http://schemas.openxmlformats.org/drawingml/2006/main">
                  <a:graphicData uri="http://schemas.microsoft.com/office/word/2010/wordprocessingGroup">
                    <wpg:wgp>
                      <wpg:cNvGrpSpPr/>
                      <wpg:grpSpPr>
                        <a:xfrm>
                          <a:off x="0" y="0"/>
                          <a:ext cx="140208" cy="1797177"/>
                          <a:chOff x="0" y="0"/>
                          <a:chExt cx="140208" cy="1797177"/>
                        </a:xfrm>
                      </wpg:grpSpPr>
                      <pic:pic xmlns:pic="http://schemas.openxmlformats.org/drawingml/2006/picture">
                        <pic:nvPicPr>
                          <pic:cNvPr id="2090" name="Picture 2090"/>
                          <pic:cNvPicPr/>
                        </pic:nvPicPr>
                        <pic:blipFill>
                          <a:blip r:embed="rId41"/>
                          <a:stretch>
                            <a:fillRect/>
                          </a:stretch>
                        </pic:blipFill>
                        <pic:spPr>
                          <a:xfrm>
                            <a:off x="0" y="0"/>
                            <a:ext cx="140208" cy="187452"/>
                          </a:xfrm>
                          <a:prstGeom prst="rect">
                            <a:avLst/>
                          </a:prstGeom>
                        </pic:spPr>
                      </pic:pic>
                      <pic:pic xmlns:pic="http://schemas.openxmlformats.org/drawingml/2006/picture">
                        <pic:nvPicPr>
                          <pic:cNvPr id="2098" name="Picture 2098"/>
                          <pic:cNvPicPr/>
                        </pic:nvPicPr>
                        <pic:blipFill>
                          <a:blip r:embed="rId41"/>
                          <a:stretch>
                            <a:fillRect/>
                          </a:stretch>
                        </pic:blipFill>
                        <pic:spPr>
                          <a:xfrm>
                            <a:off x="0" y="536448"/>
                            <a:ext cx="140208" cy="187452"/>
                          </a:xfrm>
                          <a:prstGeom prst="rect">
                            <a:avLst/>
                          </a:prstGeom>
                        </pic:spPr>
                      </pic:pic>
                      <pic:pic xmlns:pic="http://schemas.openxmlformats.org/drawingml/2006/picture">
                        <pic:nvPicPr>
                          <pic:cNvPr id="2105" name="Picture 2105"/>
                          <pic:cNvPicPr/>
                        </pic:nvPicPr>
                        <pic:blipFill>
                          <a:blip r:embed="rId41"/>
                          <a:stretch>
                            <a:fillRect/>
                          </a:stretch>
                        </pic:blipFill>
                        <pic:spPr>
                          <a:xfrm>
                            <a:off x="0" y="1073277"/>
                            <a:ext cx="140208" cy="187452"/>
                          </a:xfrm>
                          <a:prstGeom prst="rect">
                            <a:avLst/>
                          </a:prstGeom>
                        </pic:spPr>
                      </pic:pic>
                      <pic:pic xmlns:pic="http://schemas.openxmlformats.org/drawingml/2006/picture">
                        <pic:nvPicPr>
                          <pic:cNvPr id="2116" name="Picture 2116"/>
                          <pic:cNvPicPr/>
                        </pic:nvPicPr>
                        <pic:blipFill>
                          <a:blip r:embed="rId41"/>
                          <a:stretch>
                            <a:fillRect/>
                          </a:stretch>
                        </pic:blipFill>
                        <pic:spPr>
                          <a:xfrm>
                            <a:off x="0" y="1609725"/>
                            <a:ext cx="140208" cy="187452"/>
                          </a:xfrm>
                          <a:prstGeom prst="rect">
                            <a:avLst/>
                          </a:prstGeom>
                        </pic:spPr>
                      </pic:pic>
                    </wpg:wgp>
                  </a:graphicData>
                </a:graphic>
              </wp:anchor>
            </w:drawing>
          </mc:Choice>
          <mc:Fallback>
            <w:pict>
              <v:group w14:anchorId="6DBF4BBD" id="Group 260791" o:spid="_x0000_s1026" style="position:absolute;margin-left:36pt;margin-top:11.1pt;width:11.05pt;height:141.5pt;z-index:251669504" coordsize="1402,179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">
                <v:shape id="Picture 2090" o:spid="_x0000_s102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1NnVTCAAAA3QAAAA8AAABkcnMvZG93bnJldi54bWxET8lqwzAQvRfyD2ICvdVyXCiNYyUkXaDX&#10;OMkht8Ga2CbWyEiql359dSj0+Hh7sZtMJwZyvrWsYJWkIIgrq1uuFZxPn0+vIHxA1thZJgUzedht&#10;Fw8F5tqOfKShDLWIIexzVNCE0OdS+qohgz6xPXHkbtYZDBG6WmqHYww3nczS9EUabDk2NNjTW0PV&#10;vfw2CsrD5T6usvboeCrr9+er/fmYrVKPy2m/ARFoCv/iP/eXVpCl67g/volPQG5/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TZ1UwgAAAN0AAAAPAAAAAAAAAAAAAAAAAJ8C&#10;AABkcnMvZG93bnJldi54bWxQSwUGAAAAAAQABAD3AAAAjgMAAAAA&#10;">
                  <v:imagedata r:id="rId44" o:title=""/>
                </v:shape>
                <v:shape id="Picture 2098" o:spid="_x0000_s1028" type="#_x0000_t75" style="position:absolute;top:536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7kVLCAAAA3QAAAA8AAABkcnMvZG93bnJldi54bWxET8lqwzAQvRfyD2ICvdVyXCiNYyUkXaDX&#10;OMkht8Ga2CbWyEiql359dSj0+Hh7sZtMJwZyvrWsYJWkIIgrq1uuFZxPn0+vIHxA1thZJgUzedht&#10;Fw8F5tqOfKShDLWIIexzVNCE0OdS+qohgz6xPXHkbtYZDBG6WmqHYww3nczS9EUabDk2NNjTW0PV&#10;vfw2CsrD5T6usvboeCrr9+er/fmYrVKPy2m/ARFoCv/iP/eXVpCl6zg3volPQG5/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jO5FSwgAAAN0AAAAPAAAAAAAAAAAAAAAAAJ8C&#10;AABkcnMvZG93bnJldi54bWxQSwUGAAAAAAQABAD3AAAAjgMAAAAA&#10;">
                  <v:imagedata r:id="rId44" o:title=""/>
                </v:shape>
                <v:shape id="Picture 2105" o:spid="_x0000_s1029" type="#_x0000_t75" style="position:absolute;top:10732;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RpNbFAAAA3QAAAA8AAABkcnMvZG93bnJldi54bWxEj0FrwkAUhO8F/8PyBG91k0iLpG6kWoVe&#10;Teuht0f2NQnJvg27WxP99W6h0OMwM98wm+1kenEh51vLCtJlAoK4srrlWsHnx/FxDcIHZI29ZVJw&#10;JQ/bYvawwVzbkU90KUMtIoR9jgqaEIZcSl81ZNAv7UAcvW/rDIYoXS21wzHCTS+zJHmWBluOCw0O&#10;tG+o6sofo6DcnbsxzdqT46ms31Zf9na4WqUW8+n1BUSgKfyH/9rvWkGWJk/w+yY+AVnc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0aTWxQAAAN0AAAAPAAAAAAAAAAAAAAAA&#10;AJ8CAABkcnMvZG93bnJldi54bWxQSwUGAAAAAAQABAD3AAAAkQMAAAAA&#10;">
                  <v:imagedata r:id="rId44" o:title=""/>
                </v:shape>
                <v:shape id="Picture 2116" o:spid="_x0000_s1030" type="#_x0000_t75" style="position:absolute;top:16097;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barHzEAAAA3QAAAA8AAABkcnMvZG93bnJldi54bWxEj0FrwkAUhO9C/8PyhN50kxSkpK5Bawu9&#10;muqht0f2mYRk34bd1cT+elco9DjMzDfMuphML67kfGtZQbpMQBBXVrdcKzh+fy5eQfiArLG3TApu&#10;5KHYPM3WmGs78oGuZahFhLDPUUETwpBL6auGDPqlHYijd7bOYIjS1VI7HCPc9DJLkpU02HJcaHCg&#10;94aqrrwYBeXu1I1p1h4cT2W9f/mxvx83q9TzfNq+gQg0hf/wX/tLK8jSdAWPN/EJyM0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barHzEAAAA3QAAAA8AAAAAAAAAAAAAAAAA&#10;nwIAAGRycy9kb3ducmV2LnhtbFBLBQYAAAAABAAEAPcAAACQAwAAAAA=&#10;">
                  <v:imagedata r:id="rId44" o:title=""/>
                </v:shape>
                <w10:wrap type="square"/>
              </v:group>
            </w:pict>
          </mc:Fallback>
        </mc:AlternateContent>
      </w:r>
      <w:r>
        <w:rPr>
          <w:i/>
        </w:rPr>
        <w:t xml:space="preserve">Направленность на сохранение и укрепление здоровья детей </w:t>
      </w:r>
      <w:r>
        <w:rPr>
          <w:rFonts w:ascii="Arial" w:eastAsia="Arial" w:hAnsi="Arial" w:cs="Arial"/>
        </w:rPr>
        <w:t xml:space="preserve"> </w:t>
      </w:r>
      <w:r>
        <w:t xml:space="preserve">одной из главных задач, которую ставит Программа перед воспитателями, является забота о сохранении и укреплении здоровья детей, формирование у них элементарных представлений о здоровом образе жизни, </w:t>
      </w:r>
    </w:p>
    <w:p w:rsidR="00C00836" w:rsidRDefault="00E56B5D">
      <w:pPr>
        <w:ind w:left="1081" w:hanging="250"/>
      </w:pPr>
      <w:r>
        <w:rPr>
          <w:rFonts w:ascii="Arial" w:eastAsia="Arial" w:hAnsi="Arial" w:cs="Arial"/>
        </w:rPr>
        <w:t xml:space="preserve"> </w:t>
      </w:r>
      <w:r>
        <w:t xml:space="preserve">воспитание полезных привычек, в том числе привычки к здоровому питанию, потребности в двигательной активности. </w:t>
      </w:r>
    </w:p>
    <w:p w:rsidR="00C00836" w:rsidRDefault="00E56B5D">
      <w:pPr>
        <w:spacing w:after="55"/>
        <w:ind w:left="370" w:right="-15"/>
        <w:jc w:val="left"/>
      </w:pPr>
      <w:r>
        <w:rPr>
          <w:i/>
        </w:rPr>
        <w:t xml:space="preserve">Направленность на учет индивидуальных особенностей ребенка </w:t>
      </w:r>
    </w:p>
    <w:p w:rsidR="00C00836" w:rsidRDefault="00E56B5D">
      <w:pPr>
        <w:ind w:left="1081" w:hanging="250"/>
      </w:pPr>
      <w:r>
        <w:rPr>
          <w:rFonts w:ascii="Arial" w:eastAsia="Arial" w:hAnsi="Arial" w:cs="Arial"/>
        </w:rPr>
        <w:t xml:space="preserve"> </w:t>
      </w:r>
      <w:r>
        <w:t xml:space="preserve">Программа направлена на обеспечение эмоционального благополучия каждого ребенка, что достигается за счет учета индивидуальных особенностей детей как в вопросах организации жизнедеятельности (приближение режима дня к индивидуальным особенностям ребенка и </w:t>
      </w:r>
    </w:p>
    <w:p w:rsidR="00C00836" w:rsidRDefault="00E56B5D">
      <w:pPr>
        <w:ind w:left="1081" w:hanging="250"/>
      </w:pPr>
      <w:r>
        <w:rPr>
          <w:rFonts w:ascii="Arial" w:eastAsia="Arial" w:hAnsi="Arial" w:cs="Arial"/>
        </w:rPr>
        <w:t xml:space="preserve"> </w:t>
      </w:r>
      <w:r>
        <w:t xml:space="preserve">пр.), так и в формах и способах взаимодействия с ребенком (проявление уважения к его индивидуальности, чуткости к его эмоциональным состояниям, поддержка его чувства собственного достоинства и т. д.).  </w:t>
      </w:r>
    </w:p>
    <w:p w:rsidR="00C00836" w:rsidRDefault="00E56B5D">
      <w:pPr>
        <w:spacing w:after="55"/>
        <w:ind w:left="1090" w:right="-15"/>
        <w:jc w:val="left"/>
      </w:pPr>
      <w:r>
        <w:rPr>
          <w:i/>
        </w:rPr>
        <w:t xml:space="preserve">Направленность на взаимодействие с семьями воспитанников </w:t>
      </w:r>
    </w:p>
    <w:p w:rsidR="00C00836" w:rsidRDefault="00E56B5D">
      <w:pPr>
        <w:ind w:left="1080" w:hanging="360"/>
      </w:pPr>
      <w:r>
        <w:rPr>
          <w:rFonts w:ascii="Calibri" w:eastAsia="Calibri" w:hAnsi="Calibri" w:cs="Calibri"/>
          <w:noProof/>
          <w:position w:val="-6"/>
          <w:sz w:val="22"/>
        </w:rPr>
        <w:drawing>
          <wp:inline distT="0" distB="0" distL="0" distR="0">
            <wp:extent cx="140208" cy="187452"/>
            <wp:effectExtent l="0" t="0" r="0" b="0"/>
            <wp:docPr id="2133" name="Picture 2133"/>
            <wp:cNvGraphicFramePr/>
            <a:graphic xmlns:a="http://schemas.openxmlformats.org/drawingml/2006/main">
              <a:graphicData uri="http://schemas.openxmlformats.org/drawingml/2006/picture">
                <pic:pic xmlns:pic="http://schemas.openxmlformats.org/drawingml/2006/picture">
                  <pic:nvPicPr>
                    <pic:cNvPr id="2133" name="Picture 2133"/>
                    <pic:cNvPicPr/>
                  </pic:nvPicPr>
                  <pic:blipFill>
                    <a:blip r:embed="rId41"/>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Программа подчеркивает ценность семьи как уникального института воспитания и необходимость развития ответственных и плодотворных  отношений с семьями воспитанников. </w:t>
      </w:r>
    </w:p>
    <w:p w:rsidR="00C00836" w:rsidRDefault="00E56B5D">
      <w:pPr>
        <w:spacing w:after="43" w:line="237" w:lineRule="auto"/>
        <w:ind w:left="355" w:right="-15"/>
        <w:jc w:val="left"/>
      </w:pPr>
      <w:r>
        <w:rPr>
          <w:b/>
        </w:rPr>
        <w:t xml:space="preserve">Особенности осуществления образовательного процесса:  </w:t>
      </w:r>
    </w:p>
    <w:p w:rsidR="00C00836" w:rsidRDefault="00E56B5D">
      <w:pPr>
        <w:ind w:left="370"/>
      </w:pPr>
      <w:r>
        <w:rPr>
          <w:rFonts w:ascii="Calibri" w:eastAsia="Calibri" w:hAnsi="Calibri" w:cs="Calibri"/>
          <w:noProof/>
          <w:sz w:val="22"/>
        </w:rPr>
        <mc:AlternateContent>
          <mc:Choice Requires="wpg">
            <w:drawing>
              <wp:anchor distT="0" distB="0" distL="114300" distR="114300" simplePos="0" relativeHeight="251670528" behindDoc="0" locked="0" layoutInCell="1" allowOverlap="1">
                <wp:simplePos x="0" y="0"/>
                <wp:positionH relativeFrom="column">
                  <wp:posOffset>228600</wp:posOffset>
                </wp:positionH>
                <wp:positionV relativeFrom="paragraph">
                  <wp:posOffset>312655</wp:posOffset>
                </wp:positionV>
                <wp:extent cx="167640" cy="920496"/>
                <wp:effectExtent l="0" t="0" r="0" b="0"/>
                <wp:wrapSquare wrapText="bothSides"/>
                <wp:docPr id="261251" name="Group 261251"/>
                <wp:cNvGraphicFramePr/>
                <a:graphic xmlns:a="http://schemas.openxmlformats.org/drawingml/2006/main">
                  <a:graphicData uri="http://schemas.microsoft.com/office/word/2010/wordprocessingGroup">
                    <wpg:wgp>
                      <wpg:cNvGrpSpPr/>
                      <wpg:grpSpPr>
                        <a:xfrm>
                          <a:off x="0" y="0"/>
                          <a:ext cx="167640" cy="920496"/>
                          <a:chOff x="0" y="0"/>
                          <a:chExt cx="167640" cy="920496"/>
                        </a:xfrm>
                      </wpg:grpSpPr>
                      <pic:pic xmlns:pic="http://schemas.openxmlformats.org/drawingml/2006/picture">
                        <pic:nvPicPr>
                          <pic:cNvPr id="2166" name="Picture 2166"/>
                          <pic:cNvPicPr/>
                        </pic:nvPicPr>
                        <pic:blipFill>
                          <a:blip r:embed="rId10"/>
                          <a:stretch>
                            <a:fillRect/>
                          </a:stretch>
                        </pic:blipFill>
                        <pic:spPr>
                          <a:xfrm>
                            <a:off x="0" y="0"/>
                            <a:ext cx="167640" cy="187452"/>
                          </a:xfrm>
                          <a:prstGeom prst="rect">
                            <a:avLst/>
                          </a:prstGeom>
                        </pic:spPr>
                      </pic:pic>
                      <pic:pic xmlns:pic="http://schemas.openxmlformats.org/drawingml/2006/picture">
                        <pic:nvPicPr>
                          <pic:cNvPr id="2179" name="Picture 2179"/>
                          <pic:cNvPicPr/>
                        </pic:nvPicPr>
                        <pic:blipFill>
                          <a:blip r:embed="rId10"/>
                          <a:stretch>
                            <a:fillRect/>
                          </a:stretch>
                        </pic:blipFill>
                        <pic:spPr>
                          <a:xfrm>
                            <a:off x="0" y="185927"/>
                            <a:ext cx="167640" cy="187452"/>
                          </a:xfrm>
                          <a:prstGeom prst="rect">
                            <a:avLst/>
                          </a:prstGeom>
                        </pic:spPr>
                      </pic:pic>
                      <pic:pic xmlns:pic="http://schemas.openxmlformats.org/drawingml/2006/picture">
                        <pic:nvPicPr>
                          <pic:cNvPr id="2183" name="Picture 2183"/>
                          <pic:cNvPicPr/>
                        </pic:nvPicPr>
                        <pic:blipFill>
                          <a:blip r:embed="rId10"/>
                          <a:stretch>
                            <a:fillRect/>
                          </a:stretch>
                        </pic:blipFill>
                        <pic:spPr>
                          <a:xfrm>
                            <a:off x="0" y="371856"/>
                            <a:ext cx="167640" cy="187452"/>
                          </a:xfrm>
                          <a:prstGeom prst="rect">
                            <a:avLst/>
                          </a:prstGeom>
                        </pic:spPr>
                      </pic:pic>
                      <pic:pic xmlns:pic="http://schemas.openxmlformats.org/drawingml/2006/picture">
                        <pic:nvPicPr>
                          <pic:cNvPr id="2193" name="Picture 2193"/>
                          <pic:cNvPicPr/>
                        </pic:nvPicPr>
                        <pic:blipFill>
                          <a:blip r:embed="rId10"/>
                          <a:stretch>
                            <a:fillRect/>
                          </a:stretch>
                        </pic:blipFill>
                        <pic:spPr>
                          <a:xfrm>
                            <a:off x="0" y="733044"/>
                            <a:ext cx="167640" cy="187452"/>
                          </a:xfrm>
                          <a:prstGeom prst="rect">
                            <a:avLst/>
                          </a:prstGeom>
                        </pic:spPr>
                      </pic:pic>
                    </wpg:wgp>
                  </a:graphicData>
                </a:graphic>
              </wp:anchor>
            </w:drawing>
          </mc:Choice>
          <mc:Fallback>
            <w:pict>
              <v:group w14:anchorId="24C74908" id="Group 261251" o:spid="_x0000_s1026" style="position:absolute;margin-left:18pt;margin-top:24.6pt;width:13.2pt;height:72.5pt;z-index:251670528" coordsize="1676,92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">
                <v:shape id="Picture 2166" o:spid="_x0000_s1027" type="#_x0000_t75" style="position:absolute;width:1676;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MxnTfGAAAA3QAAAA8AAABkcnMvZG93bnJldi54bWxEj0FrwkAUhO9C/8PyCr2ZTUSCTV1FCxUv&#10;HqrVXp/ZZxKbfRuyq0Z/fVcQPA4z8w0znnamFmdqXWVZQRLFIIhzqysuFPxsvvojEM4ja6wtk4Ir&#10;OZhOXnpjzLS98Ded174QAcIuQwWl900mpctLMugi2xAH72Bbgz7ItpC6xUuAm1oO4jiVBisOCyU2&#10;9FlS/rc+GQWL9xn+mu3xeBvuVvv53C+TRTVU6u21m32A8NT5Z/jRXmoFgyRN4f4mPAE5+Q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zGdN8YAAADdAAAADwAAAAAAAAAAAAAA&#10;AACfAgAAZHJzL2Rvd25yZXYueG1sUEsFBgAAAAAEAAQA9wAAAJIDAAAAAA==&#10;">
                  <v:imagedata r:id="rId10" o:title=""/>
                </v:shape>
                <v:shape id="Picture 2179" o:spid="_x0000_s1028" type="#_x0000_t75" style="position:absolute;top:1859;width:1676;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3n5jHAAAA3QAAAA8AAABkcnMvZG93bnJldi54bWxEj09rwkAUxO8Fv8PyhN6aTURajW5EhYoX&#10;D7W2Xp/ZZ/6YfRuyW4399N1CocdhZn7DzBe9acSVOldZVpBEMQji3OqKCwWH99enCQjnkTU2lknB&#10;nRwsssHDHFNtb/xG170vRICwS1FB6X2bSunykgy6yLbEwTvbzqAPsiuk7vAW4KaRozh+lgYrDgsl&#10;trQuKb/sv4yCzXSJR/NR19/jz91ptfLbZFONlXoc9ssZCE+9/w//tbdawSh5mcLvm/AEZPY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d3n5jHAAAA3QAAAA8AAAAAAAAAAAAA&#10;AAAAnwIAAGRycy9kb3ducmV2LnhtbFBLBQYAAAAABAAEAPcAAACTAwAAAAA=&#10;">
                  <v:imagedata r:id="rId10" o:title=""/>
                </v:shape>
                <v:shape id="Picture 2183" o:spid="_x0000_s1029" type="#_x0000_t75" style="position:absolute;top:3718;width:1676;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NK2FXHAAAA3QAAAA8AAABkcnMvZG93bnJldi54bWxEj0FrwkAUhO8F/8PyBG91ExWxqatooZJL&#10;D1Wr19fsM4lm34bsamJ/fbcg9DjMzDfMfNmZStyocaVlBfEwAkGcWV1yrmC/e3+egXAeWWNlmRTc&#10;ycFy0XuaY6Jty5902/pcBAi7BBUU3teJlC4ryKAb2po4eCfbGPRBNrnUDbYBbio5iqKpNFhyWCiw&#10;preCssv2ahRsXlZ4NF/n88/k8PG9Xvs03pQTpQb9bvUKwlPn/8OPdqoVjOLZGP7ehCcgF7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BNK2FXHAAAA3QAAAA8AAAAAAAAAAAAA&#10;AAAAnwIAAGRycy9kb3ducmV2LnhtbFBLBQYAAAAABAAEAPcAAACTAwAAAAA=&#10;">
                  <v:imagedata r:id="rId10" o:title=""/>
                </v:shape>
                <v:shape id="Picture 2193" o:spid="_x0000_s1030" type="#_x0000_t75" style="position:absolute;top:7330;width:1676;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TTojHAAAA3QAAAA8AAABkcnMvZG93bnJldi54bWxEj09rwkAUxO8Fv8PyhN7qJipFo6uooHjx&#10;UOuf6zP7TKLZtyG71eindwuFHoeZ+Q0znjamFDeqXWFZQdyJQBCnVhecKdh9Lz8GIJxH1lhaJgUP&#10;cjCdtN7GmGh75y+6bX0mAoRdggpy76tESpfmZNB1bEUcvLOtDfog60zqGu8BbkrZjaJPabDgsJBj&#10;RYuc0uv2xyhYDWd4NPvL5dk/bE7zuV/Hq6Kv1Hu7mY1AeGr8f/ivvdYKuvGwB79vwhOQkx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aTTojHAAAA3QAAAA8AAAAAAAAAAAAA&#10;AAAAnwIAAGRycy9kb3ducmV2LnhtbFBLBQYAAAAABAAEAPcAAACTAwAAAAA=&#10;">
                  <v:imagedata r:id="rId10" o:title=""/>
                </v:shape>
                <w10:wrap type="square"/>
              </v:group>
            </w:pict>
          </mc:Fallback>
        </mc:AlternateContent>
      </w:r>
      <w:r>
        <w:t xml:space="preserve">Образовательная деятельность в ДОУ осуществляется с  учетом   национально-культурных, и  климатических условий нашего региона по следующим направлениям: </w:t>
      </w:r>
    </w:p>
    <w:p w:rsidR="00C00836" w:rsidRDefault="00E56B5D">
      <w:pPr>
        <w:ind w:right="380"/>
      </w:pPr>
      <w:r>
        <w:rPr>
          <w:rFonts w:ascii="Arial" w:eastAsia="Arial" w:hAnsi="Arial" w:cs="Arial"/>
        </w:rPr>
        <w:t xml:space="preserve"> </w:t>
      </w:r>
      <w:r>
        <w:t xml:space="preserve"> знакомство детей с национально-культурными традициями народов </w:t>
      </w:r>
      <w:r w:rsidR="006A3BBD">
        <w:t>Дагестана</w:t>
      </w:r>
      <w:r>
        <w:t xml:space="preserve">; </w:t>
      </w:r>
      <w:r>
        <w:rPr>
          <w:rFonts w:ascii="Arial" w:eastAsia="Arial" w:hAnsi="Arial" w:cs="Arial"/>
        </w:rPr>
        <w:t xml:space="preserve"> </w:t>
      </w:r>
      <w:r>
        <w:t xml:space="preserve">Знакомство с природой нашего края; </w:t>
      </w:r>
    </w:p>
    <w:p w:rsidR="00C00836" w:rsidRDefault="00E56B5D">
      <w:pPr>
        <w:ind w:left="668" w:hanging="228"/>
      </w:pPr>
      <w:r>
        <w:rPr>
          <w:rFonts w:ascii="Arial" w:eastAsia="Arial" w:hAnsi="Arial" w:cs="Arial"/>
        </w:rPr>
        <w:t xml:space="preserve"> </w:t>
      </w:r>
      <w:r>
        <w:t xml:space="preserve">Организацию  оздоровительных  мероприятий и режимных моментов с учетом особенностей экологической обстановки; </w:t>
      </w:r>
    </w:p>
    <w:p w:rsidR="00C00836" w:rsidRDefault="00E56B5D">
      <w:pPr>
        <w:ind w:left="668" w:hanging="228"/>
      </w:pPr>
      <w:r>
        <w:rPr>
          <w:rFonts w:ascii="Arial" w:eastAsia="Arial" w:hAnsi="Arial" w:cs="Arial"/>
        </w:rPr>
        <w:t xml:space="preserve"> </w:t>
      </w:r>
      <w:r>
        <w:t xml:space="preserve">отбор произведений национальных (местных) писателей, поэтов, композиторов, художников, образцов национального (местного) фольклора и народных художественных промыслов при ознакомлении детей с искусством. </w:t>
      </w:r>
    </w:p>
    <w:p w:rsidR="00C00836" w:rsidRDefault="00E56B5D" w:rsidP="006A3BBD">
      <w:pPr>
        <w:ind w:left="370"/>
      </w:pPr>
      <w:r>
        <w:t>В целях решения задачи регионализации содержания образовательной программы, в образовательную деятельность  ДОУ   интегрируется    региональная  программа экологического образования «</w:t>
      </w:r>
      <w:r w:rsidR="00DB6380">
        <w:t>Формирование ээкологической личности дошкольника</w:t>
      </w:r>
      <w:r w:rsidR="006A3BBD">
        <w:t>»</w:t>
      </w:r>
      <w:r w:rsidR="00DB6380">
        <w:t xml:space="preserve"> Махачкала 2012г. Мамаева П.Х,Идрисова З.И., Гаприндашвили О.Б.</w:t>
      </w:r>
    </w:p>
    <w:p w:rsidR="00C00836" w:rsidRDefault="00E56B5D">
      <w:pPr>
        <w:spacing w:after="69"/>
        <w:ind w:left="360" w:right="0" w:firstLine="0"/>
        <w:jc w:val="left"/>
      </w:pPr>
      <w:r>
        <w:t xml:space="preserve"> </w:t>
      </w:r>
    </w:p>
    <w:p w:rsidR="00C00836" w:rsidRDefault="00E56B5D">
      <w:pPr>
        <w:spacing w:after="39"/>
        <w:ind w:left="355" w:right="-15"/>
        <w:jc w:val="left"/>
      </w:pPr>
      <w:r>
        <w:rPr>
          <w:b/>
          <w:color w:val="1D1B11"/>
          <w:sz w:val="32"/>
        </w:rPr>
        <w:t xml:space="preserve">            1.2. Характеристики особенностей развития детей. </w:t>
      </w:r>
    </w:p>
    <w:p w:rsidR="00C00836" w:rsidRDefault="00E56B5D">
      <w:pPr>
        <w:ind w:left="370"/>
      </w:pPr>
      <w:r>
        <w:t xml:space="preserve">В соответствии с Уставом ДОУ, в детском саду осуществляется образовательная работа с детьми от 2 до 7 лет в группах общеразвивающей и компенсирующий направленности (с  детьми, имеющими речевые нарушения). В 2014 – 2015 учебном году планируется следующий возрастной контингент детей:  </w:t>
      </w:r>
    </w:p>
    <w:p w:rsidR="00C00836" w:rsidRDefault="00E56B5D">
      <w:pPr>
        <w:spacing w:after="12" w:line="276" w:lineRule="auto"/>
        <w:ind w:left="457" w:right="55"/>
        <w:jc w:val="right"/>
      </w:pPr>
      <w:r>
        <w:t xml:space="preserve">Таблица 1 </w:t>
      </w:r>
    </w:p>
    <w:tbl>
      <w:tblPr>
        <w:tblStyle w:val="TableGrid"/>
        <w:tblW w:w="10466" w:type="dxa"/>
        <w:tblInd w:w="252" w:type="dxa"/>
        <w:tblCellMar>
          <w:left w:w="106" w:type="dxa"/>
          <w:right w:w="115" w:type="dxa"/>
        </w:tblCellMar>
        <w:tblLook w:val="04A0" w:firstRow="1" w:lastRow="0" w:firstColumn="1" w:lastColumn="0" w:noHBand="0" w:noVBand="1"/>
      </w:tblPr>
      <w:tblGrid>
        <w:gridCol w:w="716"/>
        <w:gridCol w:w="6408"/>
        <w:gridCol w:w="1441"/>
        <w:gridCol w:w="1901"/>
      </w:tblGrid>
      <w:tr w:rsidR="00C00836" w:rsidTr="00DB6380">
        <w:trPr>
          <w:trHeight w:val="274"/>
        </w:trPr>
        <w:tc>
          <w:tcPr>
            <w:tcW w:w="716"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31"/>
              <w:ind w:left="2" w:right="0" w:firstLine="0"/>
              <w:jc w:val="left"/>
            </w:pPr>
            <w:r>
              <w:rPr>
                <w:sz w:val="20"/>
              </w:rPr>
              <w:lastRenderedPageBreak/>
              <w:t xml:space="preserve">№ </w:t>
            </w:r>
          </w:p>
          <w:p w:rsidR="00C00836" w:rsidRDefault="00E56B5D">
            <w:pPr>
              <w:spacing w:after="0" w:line="276" w:lineRule="auto"/>
              <w:ind w:left="2" w:right="0" w:firstLine="0"/>
              <w:jc w:val="left"/>
            </w:pPr>
            <w:r>
              <w:rPr>
                <w:sz w:val="20"/>
              </w:rPr>
              <w:t xml:space="preserve">п/п </w:t>
            </w:r>
          </w:p>
        </w:tc>
        <w:tc>
          <w:tcPr>
            <w:tcW w:w="6408"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Возрастные группы  </w:t>
            </w:r>
          </w:p>
        </w:tc>
        <w:tc>
          <w:tcPr>
            <w:tcW w:w="3342" w:type="dxa"/>
            <w:gridSpan w:val="2"/>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            Количество   </w:t>
            </w:r>
          </w:p>
        </w:tc>
      </w:tr>
      <w:tr w:rsidR="00C00836">
        <w:trPr>
          <w:trHeight w:val="240"/>
        </w:trPr>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44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17" w:right="0" w:firstLine="0"/>
              <w:jc w:val="left"/>
            </w:pPr>
            <w:r>
              <w:rPr>
                <w:sz w:val="20"/>
              </w:rPr>
              <w:t xml:space="preserve">Кол-во  групп </w:t>
            </w:r>
          </w:p>
        </w:tc>
        <w:tc>
          <w:tcPr>
            <w:tcW w:w="19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Кол-во  детей  </w:t>
            </w:r>
          </w:p>
        </w:tc>
      </w:tr>
      <w:tr w:rsidR="00C00836" w:rsidTr="00DB6380">
        <w:trPr>
          <w:trHeight w:val="274"/>
        </w:trPr>
        <w:tc>
          <w:tcPr>
            <w:tcW w:w="71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1. </w:t>
            </w:r>
          </w:p>
        </w:tc>
        <w:tc>
          <w:tcPr>
            <w:tcW w:w="640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Группа общеразвивающей нап</w:t>
            </w:r>
            <w:r w:rsidR="00DB6380">
              <w:rPr>
                <w:sz w:val="20"/>
              </w:rPr>
              <w:t xml:space="preserve">равленности для детей 3 –7 </w:t>
            </w:r>
            <w:r>
              <w:rPr>
                <w:sz w:val="20"/>
              </w:rPr>
              <w:t xml:space="preserve">года жизни   </w:t>
            </w:r>
          </w:p>
        </w:tc>
        <w:tc>
          <w:tcPr>
            <w:tcW w:w="144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382" w:right="0" w:firstLine="0"/>
              <w:jc w:val="left"/>
            </w:pPr>
            <w:r>
              <w:rPr>
                <w:sz w:val="20"/>
              </w:rPr>
              <w:t xml:space="preserve">2 </w:t>
            </w:r>
          </w:p>
        </w:tc>
        <w:tc>
          <w:tcPr>
            <w:tcW w:w="1901" w:type="dxa"/>
            <w:tcBorders>
              <w:top w:val="single" w:sz="4" w:space="0" w:color="000000"/>
              <w:left w:val="single" w:sz="4" w:space="0" w:color="000000"/>
              <w:bottom w:val="single" w:sz="4" w:space="0" w:color="000000"/>
              <w:right w:val="single" w:sz="4" w:space="0" w:color="000000"/>
            </w:tcBorders>
          </w:tcPr>
          <w:p w:rsidR="00C00836" w:rsidRDefault="00DB6380">
            <w:pPr>
              <w:spacing w:after="0" w:line="276" w:lineRule="auto"/>
              <w:ind w:left="564" w:right="0" w:firstLine="0"/>
              <w:jc w:val="left"/>
            </w:pPr>
            <w:r>
              <w:rPr>
                <w:sz w:val="20"/>
              </w:rPr>
              <w:t>39</w:t>
            </w:r>
          </w:p>
        </w:tc>
      </w:tr>
    </w:tbl>
    <w:p w:rsidR="00C00836" w:rsidRDefault="00E56B5D">
      <w:pPr>
        <w:spacing w:after="42"/>
        <w:ind w:left="360" w:right="0" w:firstLine="0"/>
        <w:jc w:val="left"/>
      </w:pPr>
      <w:r>
        <w:t xml:space="preserve"> </w:t>
      </w:r>
    </w:p>
    <w:p w:rsidR="00C00836" w:rsidRDefault="00E56B5D" w:rsidP="00DB6380">
      <w:pPr>
        <w:ind w:left="10"/>
      </w:pPr>
      <w:r>
        <w:t>Спи</w:t>
      </w:r>
      <w:r w:rsidR="00DB6380">
        <w:t>сочный состав ДОУ составляет 39</w:t>
      </w:r>
      <w:r>
        <w:t xml:space="preserve"> детей.  </w:t>
      </w:r>
    </w:p>
    <w:p w:rsidR="00C00836" w:rsidRDefault="00E56B5D">
      <w:pPr>
        <w:spacing w:after="12" w:line="276" w:lineRule="auto"/>
        <w:ind w:left="457" w:right="55"/>
        <w:jc w:val="right"/>
      </w:pPr>
      <w:r>
        <w:t xml:space="preserve">Таблица 2 </w:t>
      </w:r>
    </w:p>
    <w:tbl>
      <w:tblPr>
        <w:tblStyle w:val="TableGrid"/>
        <w:tblW w:w="10353" w:type="dxa"/>
        <w:tblInd w:w="252" w:type="dxa"/>
        <w:tblCellMar>
          <w:left w:w="108" w:type="dxa"/>
          <w:right w:w="5" w:type="dxa"/>
        </w:tblCellMar>
        <w:tblLook w:val="04A0" w:firstRow="1" w:lastRow="0" w:firstColumn="1" w:lastColumn="0" w:noHBand="0" w:noVBand="1"/>
      </w:tblPr>
      <w:tblGrid>
        <w:gridCol w:w="10353"/>
      </w:tblGrid>
      <w:tr w:rsidR="00C00836">
        <w:tc>
          <w:tcPr>
            <w:tcW w:w="10353" w:type="dxa"/>
            <w:tcBorders>
              <w:top w:val="single" w:sz="4" w:space="0" w:color="000000"/>
              <w:left w:val="single" w:sz="4" w:space="0" w:color="000000"/>
              <w:bottom w:val="single" w:sz="4" w:space="0" w:color="000000"/>
              <w:right w:val="single" w:sz="4" w:space="0" w:color="000000"/>
            </w:tcBorders>
          </w:tcPr>
          <w:p w:rsidR="00C00836" w:rsidRPr="00640E12" w:rsidRDefault="00E56B5D">
            <w:pPr>
              <w:spacing w:after="0" w:line="276" w:lineRule="auto"/>
              <w:ind w:left="0" w:right="0" w:firstLine="0"/>
              <w:jc w:val="center"/>
              <w:rPr>
                <w:color w:val="auto"/>
              </w:rPr>
            </w:pPr>
            <w:r w:rsidRPr="00640E12">
              <w:rPr>
                <w:b/>
                <w:color w:val="auto"/>
                <w:sz w:val="20"/>
              </w:rPr>
              <w:t xml:space="preserve">Возрастные особенности   детей 3 – го года жизни </w:t>
            </w:r>
          </w:p>
        </w:tc>
      </w:tr>
      <w:tr w:rsidR="00C00836">
        <w:tc>
          <w:tcPr>
            <w:tcW w:w="10353" w:type="dxa"/>
            <w:tcBorders>
              <w:top w:val="single" w:sz="4" w:space="0" w:color="000000"/>
              <w:left w:val="single" w:sz="4" w:space="0" w:color="000000"/>
              <w:bottom w:val="single" w:sz="4" w:space="0" w:color="000000"/>
              <w:right w:val="single" w:sz="4" w:space="0" w:color="000000"/>
            </w:tcBorders>
          </w:tcPr>
          <w:p w:rsidR="00C00836" w:rsidRPr="00640E12" w:rsidRDefault="00E56B5D">
            <w:pPr>
              <w:spacing w:after="35" w:line="235" w:lineRule="auto"/>
              <w:ind w:left="0" w:right="0" w:firstLine="0"/>
              <w:rPr>
                <w:color w:val="auto"/>
              </w:rPr>
            </w:pPr>
            <w:r w:rsidRPr="00640E12">
              <w:rPr>
                <w:color w:val="auto"/>
                <w:sz w:val="20"/>
              </w:rPr>
              <w:t xml:space="preserve">На третьем году жизни дети становятся самостоятельнее. Продолжает развиваться предметная деятельность, ситуативно-деловое общение ребенка и взрослого; совершенствуются восприятие, речь, начальные формы произвольного поведения, игры, наглядно-действенное мышление. </w:t>
            </w:r>
            <w:r w:rsidRPr="00640E12">
              <w:rPr>
                <w:i/>
                <w:color w:val="auto"/>
                <w:sz w:val="20"/>
              </w:rPr>
              <w:t>Развитие предметной деятельности</w:t>
            </w:r>
            <w:r w:rsidRPr="00640E12">
              <w:rPr>
                <w:color w:val="auto"/>
                <w:sz w:val="20"/>
              </w:rPr>
              <w:t xml:space="preserve"> связано с усвоением культурных способов действия с различными предметами. </w:t>
            </w:r>
          </w:p>
          <w:p w:rsidR="00C00836" w:rsidRPr="00640E12" w:rsidRDefault="00E56B5D">
            <w:pPr>
              <w:spacing w:after="37"/>
              <w:ind w:left="0" w:right="0" w:firstLine="0"/>
              <w:jc w:val="left"/>
              <w:rPr>
                <w:color w:val="auto"/>
              </w:rPr>
            </w:pPr>
            <w:r w:rsidRPr="00640E12">
              <w:rPr>
                <w:color w:val="auto"/>
                <w:sz w:val="20"/>
              </w:rPr>
              <w:t xml:space="preserve">Развиваются </w:t>
            </w:r>
            <w:r w:rsidRPr="00640E12">
              <w:rPr>
                <w:color w:val="auto"/>
                <w:sz w:val="20"/>
              </w:rPr>
              <w:tab/>
              <w:t xml:space="preserve">действия </w:t>
            </w:r>
            <w:r w:rsidRPr="00640E12">
              <w:rPr>
                <w:color w:val="auto"/>
                <w:sz w:val="20"/>
              </w:rPr>
              <w:tab/>
              <w:t xml:space="preserve">соотносящие </w:t>
            </w:r>
            <w:r w:rsidRPr="00640E12">
              <w:rPr>
                <w:color w:val="auto"/>
                <w:sz w:val="20"/>
              </w:rPr>
              <w:tab/>
              <w:t xml:space="preserve">и </w:t>
            </w:r>
            <w:r w:rsidRPr="00640E12">
              <w:rPr>
                <w:color w:val="auto"/>
                <w:sz w:val="20"/>
              </w:rPr>
              <w:tab/>
              <w:t xml:space="preserve">орудийные. </w:t>
            </w:r>
          </w:p>
          <w:p w:rsidR="00C00836" w:rsidRPr="00640E12" w:rsidRDefault="00E56B5D">
            <w:pPr>
              <w:spacing w:after="37"/>
              <w:ind w:left="0" w:right="0" w:firstLine="0"/>
              <w:jc w:val="left"/>
              <w:rPr>
                <w:color w:val="auto"/>
              </w:rPr>
            </w:pPr>
            <w:r w:rsidRPr="00640E12">
              <w:rPr>
                <w:color w:val="auto"/>
                <w:sz w:val="20"/>
              </w:rPr>
              <w:t xml:space="preserve">Умение выполнять орудийные действия развивает произвольность, преобразуя натуральные формы активности в </w:t>
            </w:r>
          </w:p>
          <w:p w:rsidR="00C00836" w:rsidRPr="00640E12" w:rsidRDefault="00E56B5D">
            <w:pPr>
              <w:spacing w:after="37" w:line="235" w:lineRule="auto"/>
              <w:ind w:left="0" w:right="0" w:firstLine="0"/>
              <w:rPr>
                <w:color w:val="auto"/>
              </w:rPr>
            </w:pPr>
            <w:r w:rsidRPr="00640E12">
              <w:rPr>
                <w:color w:val="auto"/>
                <w:sz w:val="20"/>
              </w:rPr>
              <w:t xml:space="preserve">культурные на основе предлагаемой взрослыми модели, которая выступает в качестве не только объекта подражания, но и образца, регулирующего собственную активность ребенка. </w:t>
            </w:r>
          </w:p>
          <w:p w:rsidR="00C00836" w:rsidRPr="00640E12" w:rsidRDefault="00E56B5D">
            <w:pPr>
              <w:spacing w:after="0" w:line="276" w:lineRule="auto"/>
              <w:ind w:left="0" w:right="4" w:firstLine="0"/>
              <w:rPr>
                <w:color w:val="auto"/>
              </w:rPr>
            </w:pPr>
            <w:r w:rsidRPr="00640E12">
              <w:rPr>
                <w:color w:val="auto"/>
                <w:sz w:val="20"/>
              </w:rPr>
              <w:t xml:space="preserve">Интенсивно развивается </w:t>
            </w:r>
            <w:r w:rsidRPr="00640E12">
              <w:rPr>
                <w:i/>
                <w:color w:val="auto"/>
                <w:sz w:val="20"/>
              </w:rPr>
              <w:t>активная речь</w:t>
            </w:r>
            <w:r w:rsidRPr="00640E12">
              <w:rPr>
                <w:color w:val="auto"/>
                <w:sz w:val="20"/>
              </w:rPr>
              <w:t xml:space="preserve"> детей. К 3 годам они осваивают основные грамматические структуры, пытаются строить простые предложения, в разговоре со взрослым используют практически все части речи. Активный словарь достигает примерно 1000-1500 слов. К концу третьего года жизни речь становится средством общения ребенка со сверстниками. В этом возрасте у детей формируются новые виды деятельности: игра, рисование, конструирование. </w:t>
            </w:r>
          </w:p>
        </w:tc>
      </w:tr>
      <w:tr w:rsidR="00C00836">
        <w:tc>
          <w:tcPr>
            <w:tcW w:w="10353" w:type="dxa"/>
            <w:tcBorders>
              <w:top w:val="single" w:sz="4" w:space="0" w:color="000000"/>
              <w:left w:val="single" w:sz="4" w:space="0" w:color="000000"/>
              <w:bottom w:val="single" w:sz="4" w:space="0" w:color="000000"/>
              <w:right w:val="single" w:sz="4" w:space="0" w:color="000000"/>
            </w:tcBorders>
          </w:tcPr>
          <w:p w:rsidR="00C00836" w:rsidRPr="00640E12" w:rsidRDefault="00E56B5D">
            <w:pPr>
              <w:spacing w:after="37" w:line="235" w:lineRule="auto"/>
              <w:ind w:left="0" w:right="53" w:firstLine="0"/>
              <w:rPr>
                <w:color w:val="auto"/>
              </w:rPr>
            </w:pPr>
            <w:r w:rsidRPr="00640E12">
              <w:rPr>
                <w:i/>
                <w:color w:val="auto"/>
                <w:sz w:val="20"/>
              </w:rPr>
              <w:t>Игра</w:t>
            </w:r>
            <w:r w:rsidRPr="00640E12">
              <w:rPr>
                <w:color w:val="auto"/>
                <w:sz w:val="20"/>
              </w:rPr>
              <w:t xml:space="preserve"> носит процессуальный характер, главное в ней — действия. Они совершаются с игровыми предметами, приближенными к реальности. В середине третьего года жизни появляются действия с предметами-заместителями. Появление собственно </w:t>
            </w:r>
            <w:r w:rsidRPr="00640E12">
              <w:rPr>
                <w:i/>
                <w:color w:val="auto"/>
                <w:sz w:val="20"/>
              </w:rPr>
              <w:t>изобразительной деятельности</w:t>
            </w:r>
            <w:r w:rsidRPr="00640E12">
              <w:rPr>
                <w:color w:val="auto"/>
                <w:sz w:val="20"/>
              </w:rPr>
              <w:t xml:space="preserve"> обусловлено тем, что ребенок уже способен сформулировать </w:t>
            </w:r>
          </w:p>
          <w:p w:rsidR="00C00836" w:rsidRPr="00640E12" w:rsidRDefault="00E56B5D">
            <w:pPr>
              <w:spacing w:after="37" w:line="233" w:lineRule="auto"/>
              <w:ind w:left="0" w:right="0" w:firstLine="0"/>
              <w:rPr>
                <w:color w:val="auto"/>
              </w:rPr>
            </w:pPr>
            <w:r w:rsidRPr="00640E12">
              <w:rPr>
                <w:color w:val="auto"/>
                <w:sz w:val="20"/>
              </w:rPr>
              <w:t xml:space="preserve">намерение изобразить какой-либо предмет. Типичным является изображение человека в виде «головонога» — окружности и отходящих от нее линий. </w:t>
            </w:r>
          </w:p>
          <w:p w:rsidR="00C00836" w:rsidRPr="00640E12" w:rsidRDefault="00E56B5D">
            <w:pPr>
              <w:spacing w:after="37" w:line="235" w:lineRule="auto"/>
              <w:ind w:left="0" w:right="54" w:firstLine="0"/>
              <w:rPr>
                <w:color w:val="auto"/>
              </w:rPr>
            </w:pPr>
            <w:r w:rsidRPr="00640E12">
              <w:rPr>
                <w:color w:val="auto"/>
                <w:sz w:val="20"/>
              </w:rPr>
              <w:t xml:space="preserve">К третьему году жизни </w:t>
            </w:r>
            <w:r w:rsidRPr="00640E12">
              <w:rPr>
                <w:i/>
                <w:color w:val="auto"/>
                <w:sz w:val="20"/>
              </w:rPr>
              <w:t>совершенствуются зрительные и слуховые ориентировки</w:t>
            </w:r>
            <w:r w:rsidRPr="00640E12">
              <w:rPr>
                <w:color w:val="auto"/>
                <w:sz w:val="20"/>
              </w:rPr>
              <w:t xml:space="preserve">, что позволяет детям безошибочно выполнять ряд заданий: осуществлять выбор из двух-трех предметов по форме, величине и цвету; различать мелодии; петь. Совершенствуется </w:t>
            </w:r>
            <w:r w:rsidRPr="00640E12">
              <w:rPr>
                <w:i/>
                <w:color w:val="auto"/>
                <w:sz w:val="20"/>
              </w:rPr>
              <w:t>слуховое восприятие</w:t>
            </w:r>
            <w:r w:rsidRPr="00640E12">
              <w:rPr>
                <w:color w:val="auto"/>
                <w:sz w:val="20"/>
              </w:rPr>
              <w:t xml:space="preserve">, прежде всего фонематический слух. К 3 годам дети воспринимают все звуки родного языка, но произносят их с большими искажениями. Основной формой мышления становится </w:t>
            </w:r>
            <w:r w:rsidRPr="00640E12">
              <w:rPr>
                <w:i/>
                <w:color w:val="auto"/>
                <w:sz w:val="20"/>
              </w:rPr>
              <w:t>нагляднодейственная</w:t>
            </w:r>
            <w:r w:rsidRPr="00640E12">
              <w:rPr>
                <w:color w:val="auto"/>
                <w:sz w:val="20"/>
              </w:rPr>
              <w:t xml:space="preserve">: возникающие в жизни ребенка проблемные ситуации разрешаются путем реального действия с предметами. </w:t>
            </w:r>
          </w:p>
          <w:p w:rsidR="00C00836" w:rsidRPr="00640E12" w:rsidRDefault="00E56B5D">
            <w:pPr>
              <w:spacing w:after="35" w:line="235" w:lineRule="auto"/>
              <w:ind w:left="0" w:right="0" w:firstLine="0"/>
              <w:rPr>
                <w:color w:val="auto"/>
              </w:rPr>
            </w:pPr>
            <w:r w:rsidRPr="00640E12">
              <w:rPr>
                <w:color w:val="auto"/>
                <w:sz w:val="20"/>
              </w:rPr>
              <w:t xml:space="preserve">Для детей этого возраста характерна </w:t>
            </w:r>
            <w:r w:rsidRPr="00640E12">
              <w:rPr>
                <w:i/>
                <w:color w:val="auto"/>
                <w:sz w:val="20"/>
              </w:rPr>
              <w:t>неосознанность мотивов, импульсивность и зависимость чувств и желаний от ситуации</w:t>
            </w:r>
            <w:r w:rsidRPr="00640E12">
              <w:rPr>
                <w:color w:val="auto"/>
                <w:sz w:val="20"/>
              </w:rPr>
              <w:t xml:space="preserve">. Дети легко заражаются эмоциональным состоянием сверстников.  </w:t>
            </w:r>
          </w:p>
          <w:p w:rsidR="00C00836" w:rsidRPr="00640E12" w:rsidRDefault="00E56B5D">
            <w:pPr>
              <w:spacing w:after="34" w:line="235" w:lineRule="auto"/>
              <w:ind w:left="0" w:right="60" w:firstLine="0"/>
              <w:rPr>
                <w:color w:val="auto"/>
              </w:rPr>
            </w:pPr>
            <w:r w:rsidRPr="00640E12">
              <w:rPr>
                <w:color w:val="auto"/>
                <w:sz w:val="20"/>
              </w:rPr>
              <w:t xml:space="preserve">          Ребѐнок 2-3 лет очень эмоционален, однако его эмоции непостоянны, малыша легко отвлечь и переключить с одного эмоционального состояния на другое.    Маленький ребѐнок обучается только тому, что его заинтересовало, и принимает что-то только от того человека, которому он доверяет. </w:t>
            </w:r>
          </w:p>
          <w:p w:rsidR="00C00836" w:rsidRPr="00640E12" w:rsidRDefault="00E56B5D">
            <w:pPr>
              <w:spacing w:after="37" w:line="235" w:lineRule="auto"/>
              <w:ind w:left="0" w:right="53" w:firstLine="0"/>
              <w:rPr>
                <w:color w:val="auto"/>
              </w:rPr>
            </w:pPr>
            <w:r w:rsidRPr="00640E12">
              <w:rPr>
                <w:color w:val="auto"/>
                <w:sz w:val="20"/>
              </w:rPr>
              <w:t xml:space="preserve">    У детей 2-3 лет  недостаточно сформированы механизмы саморегуляции организма. Ощущение физического дискомфорта приводит к резкому снижению эффективности обучения. Дискомфорт может быть вызван тем, что ребѐнок не выспался, ему холодно или жарко, он хочет пить или есть, у него что-то болит и т.д.  Общение у детей носит ситуативно-личностный характер. Это означает, что каждому ребѐнку необходимо индивидуальное внимание педагога, индивидуальный контакт с ним. Поэтому занятия кратковременны, построены так, чтобы воспитатель мог говорить понемногу, но с каждым ребѐнком в отдельности. </w:t>
            </w:r>
          </w:p>
          <w:p w:rsidR="00C00836" w:rsidRPr="00640E12" w:rsidRDefault="00E56B5D">
            <w:pPr>
              <w:spacing w:after="37" w:line="235" w:lineRule="auto"/>
              <w:ind w:left="0" w:right="58" w:firstLine="0"/>
              <w:rPr>
                <w:color w:val="auto"/>
              </w:rPr>
            </w:pPr>
            <w:r w:rsidRPr="00640E12">
              <w:rPr>
                <w:color w:val="auto"/>
                <w:sz w:val="20"/>
              </w:rPr>
              <w:t xml:space="preserve">Обучение в этом возрасте происходит и на собственном практическом опыте, и на основе подражания приятному взрослому.  Сверстник ещѐ не представляет для малыша особого интереса и рассматривается им как ещѐ один предмет. Дети играют «рядом, но не  вместе». Друг для друга они нередко становятся источниками отрицательных эмоций. Им присуще наглядно действенное мышление; их интеллектуальное развитие зависит от того, насколько богата окружающая среда, т.е. позволяет ль она разнообразно и содержательно исследовать окружающий мир, манипулируя различными предметами. Речь находится на стадии формирования. Обучение эффективно только на фоне психоэмоционального комфортного состояния. Внимание, мышление, память - непроизвольны. </w:t>
            </w:r>
          </w:p>
          <w:p w:rsidR="00C00836" w:rsidRPr="00640E12" w:rsidRDefault="00E56B5D">
            <w:pPr>
              <w:spacing w:after="0" w:line="276" w:lineRule="auto"/>
              <w:ind w:left="0" w:right="53" w:firstLine="0"/>
              <w:rPr>
                <w:color w:val="auto"/>
              </w:rPr>
            </w:pPr>
            <w:r w:rsidRPr="00640E12">
              <w:rPr>
                <w:color w:val="auto"/>
                <w:sz w:val="20"/>
              </w:rPr>
              <w:t xml:space="preserve">Однако в этот период начинает складываться и произвольность поведения. Она обусловлена развитием орудийных действий и речи. У детей появляются чувства гордости и стыда, начинают формироваться элементы самосознания, связанные с идентификацией с именем и полом. Завершается ранний возраст </w:t>
            </w:r>
            <w:r w:rsidRPr="00640E12">
              <w:rPr>
                <w:i/>
                <w:color w:val="auto"/>
                <w:sz w:val="20"/>
              </w:rPr>
              <w:t>кризисом 3 лет</w:t>
            </w:r>
            <w:r w:rsidRPr="00640E12">
              <w:rPr>
                <w:color w:val="auto"/>
                <w:sz w:val="20"/>
              </w:rPr>
              <w:t xml:space="preserve">. Ребенок осознает себя как отдельного человека, отличного от взрослого. У него формируется образ Я. Кризис часто сопровождается рядом отрицательных проявлений: негативизмом, упрямством, нарушением общения со взрослым и др. Кризис может продолжаться от нескольких месяцев до двух лет. </w:t>
            </w:r>
          </w:p>
        </w:tc>
      </w:tr>
      <w:tr w:rsidR="00C00836">
        <w:tc>
          <w:tcPr>
            <w:tcW w:w="10353" w:type="dxa"/>
            <w:tcBorders>
              <w:top w:val="single" w:sz="4" w:space="0" w:color="000000"/>
              <w:left w:val="single" w:sz="4" w:space="0" w:color="000000"/>
              <w:bottom w:val="single" w:sz="4" w:space="0" w:color="000000"/>
              <w:right w:val="single" w:sz="4" w:space="0" w:color="000000"/>
            </w:tcBorders>
          </w:tcPr>
          <w:p w:rsidR="00C00836" w:rsidRPr="00640E12" w:rsidRDefault="00E56B5D">
            <w:pPr>
              <w:spacing w:after="0" w:line="276" w:lineRule="auto"/>
              <w:ind w:left="0" w:right="0" w:firstLine="0"/>
              <w:jc w:val="center"/>
              <w:rPr>
                <w:color w:val="auto"/>
              </w:rPr>
            </w:pPr>
            <w:r w:rsidRPr="00640E12">
              <w:rPr>
                <w:b/>
                <w:color w:val="auto"/>
                <w:sz w:val="20"/>
              </w:rPr>
              <w:t xml:space="preserve">Возрастные особенности детей 4 - го года жизни </w:t>
            </w:r>
          </w:p>
        </w:tc>
      </w:tr>
      <w:tr w:rsidR="00C00836">
        <w:tc>
          <w:tcPr>
            <w:tcW w:w="10353" w:type="dxa"/>
            <w:tcBorders>
              <w:top w:val="single" w:sz="4" w:space="0" w:color="000000"/>
              <w:left w:val="single" w:sz="4" w:space="0" w:color="000000"/>
              <w:bottom w:val="single" w:sz="4" w:space="0" w:color="000000"/>
              <w:right w:val="single" w:sz="4" w:space="0" w:color="000000"/>
            </w:tcBorders>
          </w:tcPr>
          <w:p w:rsidR="00C00836" w:rsidRPr="00640E12" w:rsidRDefault="00E56B5D">
            <w:pPr>
              <w:spacing w:after="36" w:line="235" w:lineRule="auto"/>
              <w:ind w:left="0" w:right="54" w:firstLine="0"/>
              <w:rPr>
                <w:color w:val="auto"/>
              </w:rPr>
            </w:pPr>
            <w:r w:rsidRPr="00640E12">
              <w:rPr>
                <w:color w:val="auto"/>
                <w:sz w:val="20"/>
              </w:rPr>
              <w:t xml:space="preserve">Младший дошкольный возраст характеризуется высокой интенсивностью физического и психического развития. Повышается активность ребенка, усиливается ее целенаправленность; более разнообразными и координированными становятся движения.  С 3–4 лет происходят существенные изменения в характере и содержании деятельности ребенка, в отношениях с окружающими: взрослыми и сверстниками.  </w:t>
            </w:r>
          </w:p>
          <w:p w:rsidR="00C00836" w:rsidRPr="00640E12" w:rsidRDefault="00E56B5D">
            <w:pPr>
              <w:spacing w:after="35"/>
              <w:ind w:left="0" w:right="0" w:firstLine="0"/>
              <w:jc w:val="left"/>
              <w:rPr>
                <w:color w:val="auto"/>
              </w:rPr>
            </w:pPr>
            <w:r w:rsidRPr="00640E12">
              <w:rPr>
                <w:i/>
                <w:color w:val="auto"/>
                <w:sz w:val="20"/>
              </w:rPr>
              <w:t xml:space="preserve">Ведущий </w:t>
            </w:r>
            <w:r w:rsidRPr="00640E12">
              <w:rPr>
                <w:i/>
                <w:color w:val="auto"/>
                <w:sz w:val="20"/>
              </w:rPr>
              <w:tab/>
              <w:t xml:space="preserve">вид </w:t>
            </w:r>
            <w:r w:rsidRPr="00640E12">
              <w:rPr>
                <w:i/>
                <w:color w:val="auto"/>
                <w:sz w:val="20"/>
              </w:rPr>
              <w:tab/>
              <w:t>деятельности</w:t>
            </w:r>
            <w:r w:rsidRPr="00640E12">
              <w:rPr>
                <w:color w:val="auto"/>
                <w:sz w:val="20"/>
              </w:rPr>
              <w:t xml:space="preserve"> </w:t>
            </w:r>
            <w:r w:rsidRPr="00640E12">
              <w:rPr>
                <w:color w:val="auto"/>
                <w:sz w:val="20"/>
              </w:rPr>
              <w:tab/>
              <w:t xml:space="preserve">в </w:t>
            </w:r>
            <w:r w:rsidRPr="00640E12">
              <w:rPr>
                <w:color w:val="auto"/>
                <w:sz w:val="20"/>
              </w:rPr>
              <w:tab/>
              <w:t xml:space="preserve">этом </w:t>
            </w:r>
            <w:r w:rsidRPr="00640E12">
              <w:rPr>
                <w:color w:val="auto"/>
                <w:sz w:val="20"/>
              </w:rPr>
              <w:tab/>
              <w:t xml:space="preserve">возрасте </w:t>
            </w:r>
            <w:r w:rsidRPr="00640E12">
              <w:rPr>
                <w:color w:val="auto"/>
                <w:sz w:val="20"/>
              </w:rPr>
              <w:tab/>
              <w:t xml:space="preserve">– </w:t>
            </w:r>
            <w:r w:rsidRPr="00640E12">
              <w:rPr>
                <w:color w:val="auto"/>
                <w:sz w:val="20"/>
              </w:rPr>
              <w:tab/>
              <w:t xml:space="preserve">предметно-действенное </w:t>
            </w:r>
            <w:r w:rsidRPr="00640E12">
              <w:rPr>
                <w:color w:val="auto"/>
                <w:sz w:val="20"/>
              </w:rPr>
              <w:tab/>
              <w:t xml:space="preserve">сотрудничество.  </w:t>
            </w:r>
          </w:p>
          <w:p w:rsidR="00C00836" w:rsidRPr="00640E12" w:rsidRDefault="00E56B5D">
            <w:pPr>
              <w:spacing w:after="37" w:line="235" w:lineRule="auto"/>
              <w:ind w:left="0" w:right="54" w:firstLine="0"/>
              <w:rPr>
                <w:color w:val="auto"/>
              </w:rPr>
            </w:pPr>
            <w:r w:rsidRPr="00640E12">
              <w:rPr>
                <w:color w:val="auto"/>
                <w:sz w:val="20"/>
              </w:rPr>
              <w:lastRenderedPageBreak/>
              <w:t xml:space="preserve">Наиболее важное достижение этого возраста состоит в том, что действия ребенка приобретают целенаправленный характер. В разных видах деятельности – игре, рисовании, конструировании, а также в повседневном поведении дети начинают </w:t>
            </w:r>
            <w:r w:rsidRPr="00640E12">
              <w:rPr>
                <w:i/>
                <w:color w:val="auto"/>
                <w:sz w:val="20"/>
              </w:rPr>
              <w:t>действовать в соответствии с заранее намеченной целью</w:t>
            </w:r>
            <w:r w:rsidRPr="00640E12">
              <w:rPr>
                <w:color w:val="auto"/>
                <w:sz w:val="20"/>
              </w:rPr>
              <w:t xml:space="preserve">, хотя в силу неустойчивости внимания, несформированности произвольности поведения ребенок быстро отвлекается, оставляет одно дело ради другого. У малышей этого возраста ярко выражена </w:t>
            </w:r>
            <w:r w:rsidRPr="00640E12">
              <w:rPr>
                <w:i/>
                <w:color w:val="auto"/>
                <w:sz w:val="20"/>
              </w:rPr>
              <w:t>потребность в общении со взрослыми и сверстниками</w:t>
            </w:r>
            <w:r w:rsidRPr="00640E12">
              <w:rPr>
                <w:color w:val="auto"/>
                <w:sz w:val="20"/>
              </w:rPr>
              <w:t xml:space="preserve">. Особенно важную роль приобретает взаимодействие со взрослым, который является для ребенка гарантом психологического комфорта и защищенности. В общении с ним малыш получает интересующую его информацию, удовлетворяет свои познавательные потребности. На протяжении младшего дошкольного возраста развивается интерес к общению со </w:t>
            </w:r>
          </w:p>
          <w:p w:rsidR="00C00836" w:rsidRPr="00640E12" w:rsidRDefault="00E56B5D">
            <w:pPr>
              <w:spacing w:after="37" w:line="235" w:lineRule="auto"/>
              <w:ind w:left="0" w:right="0" w:firstLine="0"/>
              <w:rPr>
                <w:color w:val="auto"/>
              </w:rPr>
            </w:pPr>
            <w:r w:rsidRPr="00640E12">
              <w:rPr>
                <w:color w:val="auto"/>
                <w:sz w:val="20"/>
              </w:rPr>
              <w:t xml:space="preserve">сверстниками. </w:t>
            </w:r>
            <w:r w:rsidRPr="00640E12">
              <w:rPr>
                <w:i/>
                <w:color w:val="auto"/>
                <w:sz w:val="20"/>
              </w:rPr>
              <w:t>В играх возникают первые «творческие» объединения детей.</w:t>
            </w:r>
            <w:r w:rsidRPr="00640E12">
              <w:rPr>
                <w:color w:val="auto"/>
                <w:sz w:val="20"/>
              </w:rPr>
              <w:t xml:space="preserve"> В игре ребенок берет на себя определенные роли и подчиняет им свое поведение.  </w:t>
            </w:r>
          </w:p>
          <w:p w:rsidR="00C00836" w:rsidRPr="00640E12" w:rsidRDefault="00E56B5D">
            <w:pPr>
              <w:spacing w:after="37" w:line="235" w:lineRule="auto"/>
              <w:ind w:left="0" w:right="53" w:firstLine="0"/>
              <w:rPr>
                <w:color w:val="auto"/>
              </w:rPr>
            </w:pPr>
            <w:r w:rsidRPr="00640E12">
              <w:rPr>
                <w:color w:val="auto"/>
                <w:sz w:val="20"/>
              </w:rPr>
              <w:t xml:space="preserve">В этом проявляется интерес маленького человека к миру взрослых, которые выступают для него в качестве образца поведения, обнаруживается стремление к освоению этого мира. </w:t>
            </w:r>
            <w:r w:rsidRPr="00640E12">
              <w:rPr>
                <w:i/>
                <w:color w:val="auto"/>
                <w:sz w:val="20"/>
              </w:rPr>
              <w:t>Совместные игры</w:t>
            </w:r>
            <w:r w:rsidRPr="00640E12">
              <w:rPr>
                <w:color w:val="auto"/>
                <w:sz w:val="20"/>
              </w:rPr>
              <w:t xml:space="preserve"> детей начинают преобладать над индивидуальными играми и играми рядом. Открываются новые возможности для воспитания у детей доброжелательного отношения к окружающим, эмоциональной отзывчивости, способности к сопереживанию. </w:t>
            </w:r>
            <w:r w:rsidRPr="00640E12">
              <w:rPr>
                <w:i/>
                <w:color w:val="auto"/>
                <w:sz w:val="20"/>
              </w:rPr>
              <w:t>В игре</w:t>
            </w:r>
            <w:r w:rsidRPr="00640E12">
              <w:rPr>
                <w:color w:val="auto"/>
                <w:sz w:val="20"/>
              </w:rPr>
              <w:t xml:space="preserve">, продуктивных видах деятельности (рисовании, конструировании) происходит </w:t>
            </w:r>
            <w:r w:rsidRPr="00640E12">
              <w:rPr>
                <w:i/>
                <w:color w:val="auto"/>
                <w:sz w:val="20"/>
              </w:rPr>
              <w:t xml:space="preserve">знакомство ребенка со свойствами предметов, развиваются его восприятие, мышление, воображение.  </w:t>
            </w:r>
          </w:p>
          <w:p w:rsidR="00C00836" w:rsidRPr="00640E12" w:rsidRDefault="00E56B5D">
            <w:pPr>
              <w:spacing w:after="37" w:line="234" w:lineRule="auto"/>
              <w:ind w:left="0" w:right="2" w:firstLine="0"/>
              <w:rPr>
                <w:color w:val="auto"/>
              </w:rPr>
            </w:pPr>
            <w:r w:rsidRPr="00640E12">
              <w:rPr>
                <w:color w:val="auto"/>
                <w:sz w:val="20"/>
              </w:rPr>
              <w:t xml:space="preserve">Трехлетний ребенок способен уже не только учитывать свойства предметов, но и усваивать некоторые общепринятые представления о разновидностях этих свойств – </w:t>
            </w:r>
            <w:r w:rsidRPr="00640E12">
              <w:rPr>
                <w:i/>
                <w:color w:val="auto"/>
                <w:sz w:val="20"/>
              </w:rPr>
              <w:t>сенсорные эталоны формы, величины, цвета</w:t>
            </w:r>
            <w:r w:rsidRPr="00640E12">
              <w:rPr>
                <w:color w:val="auto"/>
                <w:sz w:val="20"/>
              </w:rPr>
              <w:t xml:space="preserve"> и др. Они становятся образцами, мерками, с которыми сопоставляются особенности воспринимаемых предметов.  </w:t>
            </w:r>
          </w:p>
          <w:p w:rsidR="00C00836" w:rsidRPr="00640E12" w:rsidRDefault="00E56B5D">
            <w:pPr>
              <w:spacing w:after="37" w:line="235" w:lineRule="auto"/>
              <w:ind w:left="0" w:right="2" w:firstLine="0"/>
              <w:rPr>
                <w:color w:val="auto"/>
              </w:rPr>
            </w:pPr>
            <w:r w:rsidRPr="00640E12">
              <w:rPr>
                <w:i/>
                <w:color w:val="auto"/>
                <w:sz w:val="20"/>
              </w:rPr>
              <w:t>Преобладающей формой мышления становится наглядно-образное</w:t>
            </w:r>
            <w:r w:rsidRPr="00640E12">
              <w:rPr>
                <w:color w:val="auto"/>
                <w:sz w:val="20"/>
              </w:rPr>
              <w:t xml:space="preserve">, т.е. от манипулирования объектами ребѐнок способен перейти к манипулированию представлениями и образами.  Ребенок оказывается способным не только объединять предметы по внешнему сходству (форма, цвет, величина), но и усваивать общепринятые представления о группах предметов (одежда, посуда, мебель). Он познаѐт то, что видит перед собой в сию минуту. В основе таких представлений лежит не выделение общих и существенных признаков предметов, а объединение входящих в общую ситуацию или имеющих общее назначение.  </w:t>
            </w:r>
          </w:p>
          <w:p w:rsidR="00C00836" w:rsidRPr="00640E12" w:rsidRDefault="00E56B5D">
            <w:pPr>
              <w:spacing w:after="0" w:line="276" w:lineRule="auto"/>
              <w:ind w:left="0" w:right="0" w:firstLine="0"/>
              <w:jc w:val="left"/>
              <w:rPr>
                <w:color w:val="auto"/>
              </w:rPr>
            </w:pPr>
            <w:r w:rsidRPr="00640E12">
              <w:rPr>
                <w:color w:val="auto"/>
                <w:sz w:val="20"/>
              </w:rPr>
              <w:t xml:space="preserve">Резко возрастает любознательность детей. В этом возрасте происходят существенные изменения </w:t>
            </w:r>
            <w:r w:rsidRPr="00640E12">
              <w:rPr>
                <w:i/>
                <w:color w:val="auto"/>
                <w:sz w:val="20"/>
              </w:rPr>
              <w:t>в развитии речи</w:t>
            </w:r>
            <w:r w:rsidRPr="00640E12">
              <w:rPr>
                <w:color w:val="auto"/>
                <w:sz w:val="20"/>
              </w:rPr>
              <w:t xml:space="preserve">: </w:t>
            </w:r>
          </w:p>
        </w:tc>
      </w:tr>
      <w:tr w:rsidR="00C00836">
        <w:tc>
          <w:tcPr>
            <w:tcW w:w="10353" w:type="dxa"/>
            <w:tcBorders>
              <w:top w:val="single" w:sz="4" w:space="0" w:color="000000"/>
              <w:left w:val="single" w:sz="4" w:space="0" w:color="000000"/>
              <w:bottom w:val="single" w:sz="4" w:space="0" w:color="000000"/>
              <w:right w:val="single" w:sz="4" w:space="0" w:color="000000"/>
            </w:tcBorders>
          </w:tcPr>
          <w:p w:rsidR="00C00836" w:rsidRPr="00640E12" w:rsidRDefault="00E56B5D">
            <w:pPr>
              <w:spacing w:after="37" w:line="235" w:lineRule="auto"/>
              <w:ind w:left="0" w:right="0" w:firstLine="0"/>
              <w:rPr>
                <w:color w:val="auto"/>
              </w:rPr>
            </w:pPr>
            <w:r w:rsidRPr="00640E12">
              <w:rPr>
                <w:color w:val="auto"/>
                <w:sz w:val="20"/>
              </w:rPr>
              <w:lastRenderedPageBreak/>
              <w:t xml:space="preserve">значительно увеличивается запас слов, появляются элементарные виды суждений об окружающем, которые выражаются в достаточно развернутых высказываниях.  </w:t>
            </w:r>
          </w:p>
          <w:p w:rsidR="00C00836" w:rsidRPr="00640E12" w:rsidRDefault="00E56B5D">
            <w:pPr>
              <w:spacing w:after="37" w:line="234" w:lineRule="auto"/>
              <w:ind w:left="0" w:right="1" w:firstLine="0"/>
              <w:rPr>
                <w:color w:val="auto"/>
              </w:rPr>
            </w:pPr>
            <w:r w:rsidRPr="00640E12">
              <w:rPr>
                <w:color w:val="auto"/>
                <w:sz w:val="20"/>
              </w:rPr>
              <w:t xml:space="preserve">Достижения в психическом развитии ребенка создают благоприятные условия для существенных сдвигов в характере обучения. Появляется возможность перейти от форм обучения, основанных на подражании действиям взрослого, к формам, где взрослый в игровой форме организует самостоятельные действия детей, направленные на выполнение определенного задания.  </w:t>
            </w:r>
          </w:p>
          <w:p w:rsidR="00C00836" w:rsidRPr="00640E12" w:rsidRDefault="00E56B5D">
            <w:pPr>
              <w:spacing w:after="0" w:line="276" w:lineRule="auto"/>
              <w:ind w:left="0" w:right="1" w:firstLine="0"/>
              <w:rPr>
                <w:color w:val="auto"/>
              </w:rPr>
            </w:pPr>
            <w:r w:rsidRPr="00640E12">
              <w:rPr>
                <w:color w:val="auto"/>
                <w:sz w:val="20"/>
              </w:rPr>
              <w:t xml:space="preserve">В данном  возрасте сохраняется непроизвольный характер основных психических процессов - внимания, памяти, мышления, а также   потребность в эмоциональном комфорте. Однако </w:t>
            </w:r>
            <w:r w:rsidRPr="00640E12">
              <w:rPr>
                <w:i/>
                <w:color w:val="auto"/>
                <w:sz w:val="20"/>
              </w:rPr>
              <w:t>ведущим типом общения становится ситуативно-деловое</w:t>
            </w:r>
            <w:r w:rsidRPr="00640E12">
              <w:rPr>
                <w:color w:val="auto"/>
                <w:sz w:val="20"/>
              </w:rPr>
              <w:t xml:space="preserve">. Это означает, что взрослый привлекает ребѐнка в первую очередь как партнѐр по интересной совместной деятельности. Сверстник пока мало пригоден для исполнения этой роли, поскольку ещѐ не вполне владеет, с ним речью трудно согласовать намерения и построить план совместной деятельности. </w:t>
            </w:r>
          </w:p>
        </w:tc>
      </w:tr>
      <w:tr w:rsidR="00C00836">
        <w:tc>
          <w:tcPr>
            <w:tcW w:w="10353" w:type="dxa"/>
            <w:tcBorders>
              <w:top w:val="single" w:sz="4" w:space="0" w:color="000000"/>
              <w:left w:val="single" w:sz="4" w:space="0" w:color="000000"/>
              <w:bottom w:val="single" w:sz="4" w:space="0" w:color="000000"/>
              <w:right w:val="single" w:sz="4" w:space="0" w:color="000000"/>
            </w:tcBorders>
          </w:tcPr>
          <w:p w:rsidR="00C00836" w:rsidRPr="00640E12" w:rsidRDefault="00E56B5D">
            <w:pPr>
              <w:spacing w:after="0" w:line="276" w:lineRule="auto"/>
              <w:ind w:left="0" w:right="0" w:firstLine="0"/>
              <w:jc w:val="center"/>
              <w:rPr>
                <w:color w:val="auto"/>
              </w:rPr>
            </w:pPr>
            <w:r w:rsidRPr="00640E12">
              <w:rPr>
                <w:b/>
                <w:color w:val="auto"/>
                <w:sz w:val="20"/>
              </w:rPr>
              <w:t xml:space="preserve">Возрастные особенности детей 5 - го года жизни </w:t>
            </w:r>
          </w:p>
        </w:tc>
      </w:tr>
      <w:tr w:rsidR="00C00836">
        <w:tc>
          <w:tcPr>
            <w:tcW w:w="10353" w:type="dxa"/>
            <w:tcBorders>
              <w:top w:val="single" w:sz="4" w:space="0" w:color="000000"/>
              <w:left w:val="single" w:sz="4" w:space="0" w:color="000000"/>
              <w:bottom w:val="single" w:sz="4" w:space="0" w:color="000000"/>
              <w:right w:val="single" w:sz="4" w:space="0" w:color="000000"/>
            </w:tcBorders>
          </w:tcPr>
          <w:p w:rsidR="00C00836" w:rsidRPr="00640E12" w:rsidRDefault="00E56B5D">
            <w:pPr>
              <w:spacing w:after="37" w:line="235" w:lineRule="auto"/>
              <w:ind w:left="0" w:right="3" w:firstLine="0"/>
              <w:rPr>
                <w:color w:val="auto"/>
              </w:rPr>
            </w:pPr>
            <w:r w:rsidRPr="00640E12">
              <w:rPr>
                <w:color w:val="auto"/>
                <w:sz w:val="20"/>
              </w:rPr>
              <w:t xml:space="preserve">Пятый год жизни является периодом интенсивного роста и развития организма ребенка. Происходят заметные качественные изменения в развитии основных движений детей. Эмоционально окрашенная двигательная деятельность становится не только средством физического развития, но и способом психологической разгрузки детей, которых отличает довольно высокая возбудимость. </w:t>
            </w:r>
          </w:p>
          <w:p w:rsidR="00C00836" w:rsidRPr="00640E12" w:rsidRDefault="00E56B5D">
            <w:pPr>
              <w:spacing w:after="37" w:line="234" w:lineRule="auto"/>
              <w:ind w:left="0" w:right="0" w:firstLine="0"/>
              <w:rPr>
                <w:color w:val="auto"/>
              </w:rPr>
            </w:pPr>
            <w:r w:rsidRPr="00640E12">
              <w:rPr>
                <w:color w:val="auto"/>
                <w:sz w:val="20"/>
              </w:rPr>
              <w:t xml:space="preserve">Возникает и совершенствуется </w:t>
            </w:r>
            <w:r w:rsidRPr="00640E12">
              <w:rPr>
                <w:i/>
                <w:color w:val="auto"/>
                <w:sz w:val="20"/>
              </w:rPr>
              <w:t>умение планировать свои действия</w:t>
            </w:r>
            <w:r w:rsidRPr="00640E12">
              <w:rPr>
                <w:color w:val="auto"/>
                <w:sz w:val="20"/>
              </w:rPr>
              <w:t xml:space="preserve">, </w:t>
            </w:r>
            <w:r w:rsidRPr="00640E12">
              <w:rPr>
                <w:i/>
                <w:color w:val="auto"/>
                <w:sz w:val="20"/>
              </w:rPr>
              <w:t>создавать и воплощать определенный замысел</w:t>
            </w:r>
            <w:r w:rsidRPr="00640E12">
              <w:rPr>
                <w:color w:val="auto"/>
                <w:sz w:val="20"/>
              </w:rPr>
              <w:t xml:space="preserve">, который, в отличие от простого намерения, включает представление не только о цели действия, но и способах ее достижения.  </w:t>
            </w:r>
          </w:p>
          <w:p w:rsidR="00C00836" w:rsidRPr="00640E12" w:rsidRDefault="00E56B5D">
            <w:pPr>
              <w:spacing w:after="36" w:line="235" w:lineRule="auto"/>
              <w:ind w:left="0" w:right="3" w:firstLine="0"/>
              <w:rPr>
                <w:color w:val="auto"/>
              </w:rPr>
            </w:pPr>
            <w:r w:rsidRPr="00640E12">
              <w:rPr>
                <w:color w:val="auto"/>
                <w:sz w:val="20"/>
              </w:rPr>
              <w:t xml:space="preserve">Особое значение приобретает </w:t>
            </w:r>
            <w:r w:rsidRPr="00640E12">
              <w:rPr>
                <w:i/>
                <w:color w:val="auto"/>
                <w:sz w:val="20"/>
              </w:rPr>
              <w:t>совместная сюжетно-ролевая игра</w:t>
            </w:r>
            <w:r w:rsidRPr="00640E12">
              <w:rPr>
                <w:color w:val="auto"/>
                <w:sz w:val="20"/>
              </w:rPr>
              <w:t xml:space="preserve">. Существенное значение имеют также дидактические и подвижные игры. В этих играх у детей формируются </w:t>
            </w:r>
            <w:r w:rsidRPr="00640E12">
              <w:rPr>
                <w:i/>
                <w:color w:val="auto"/>
                <w:sz w:val="20"/>
              </w:rPr>
              <w:t>познавательные процессы, развивается наблюдательность, умение подчиняться правилам,</w:t>
            </w:r>
            <w:r w:rsidRPr="00640E12">
              <w:rPr>
                <w:color w:val="auto"/>
                <w:sz w:val="20"/>
              </w:rPr>
              <w:t xml:space="preserve"> складываются навыки поведения, совершенствуются основные движения. </w:t>
            </w:r>
          </w:p>
          <w:p w:rsidR="00C00836" w:rsidRPr="00640E12" w:rsidRDefault="00E56B5D">
            <w:pPr>
              <w:spacing w:after="37" w:line="235" w:lineRule="auto"/>
              <w:ind w:left="0" w:right="1" w:firstLine="0"/>
              <w:rPr>
                <w:color w:val="auto"/>
              </w:rPr>
            </w:pPr>
            <w:r w:rsidRPr="00640E12">
              <w:rPr>
                <w:color w:val="auto"/>
                <w:sz w:val="20"/>
              </w:rPr>
              <w:t xml:space="preserve">Наряду с игрой, у детей пятого года жизни </w:t>
            </w:r>
            <w:r w:rsidRPr="00640E12">
              <w:rPr>
                <w:i/>
                <w:color w:val="auto"/>
                <w:sz w:val="20"/>
              </w:rPr>
              <w:t>интенсивно развиваются продуктивные виды деятельности</w:t>
            </w:r>
            <w:r w:rsidRPr="00640E12">
              <w:rPr>
                <w:color w:val="auto"/>
                <w:sz w:val="20"/>
              </w:rPr>
              <w:t xml:space="preserve">, особенно изобразительная и конструктивная. Намного разнообразнее становятся сюжеты их рисунков и построек, хотя замыслы остаются еще недостаточно отчетливыми и устойчивыми. </w:t>
            </w:r>
          </w:p>
          <w:p w:rsidR="00C00836" w:rsidRPr="00640E12" w:rsidRDefault="00E56B5D">
            <w:pPr>
              <w:spacing w:after="37" w:line="235" w:lineRule="auto"/>
              <w:ind w:left="0" w:right="0" w:firstLine="0"/>
              <w:rPr>
                <w:color w:val="auto"/>
              </w:rPr>
            </w:pPr>
            <w:r w:rsidRPr="00640E12">
              <w:rPr>
                <w:color w:val="auto"/>
                <w:sz w:val="20"/>
              </w:rPr>
              <w:t xml:space="preserve">Восприятие становится более расчлененным. Дети овладевают умением обследовать предметы, последовательно выделять в них отдельные части и устанавливать соотношение между ними. </w:t>
            </w:r>
          </w:p>
          <w:p w:rsidR="00C00836" w:rsidRPr="00640E12" w:rsidRDefault="00E56B5D">
            <w:pPr>
              <w:spacing w:after="37" w:line="235" w:lineRule="auto"/>
              <w:ind w:left="0" w:right="1" w:firstLine="0"/>
              <w:rPr>
                <w:color w:val="auto"/>
              </w:rPr>
            </w:pPr>
            <w:r w:rsidRPr="00640E12">
              <w:rPr>
                <w:color w:val="auto"/>
                <w:sz w:val="20"/>
              </w:rPr>
              <w:t xml:space="preserve">Важным психическим новообразованием детей среднего дошкольного возраста является </w:t>
            </w:r>
            <w:r w:rsidRPr="00640E12">
              <w:rPr>
                <w:i/>
                <w:color w:val="auto"/>
                <w:sz w:val="20"/>
              </w:rPr>
              <w:t>умение оперировать в уме представлениями о предметах, обобщенных свойствах этих предметов, связях и отношениях между предметами и событиями</w:t>
            </w:r>
            <w:r w:rsidRPr="00640E12">
              <w:rPr>
                <w:color w:val="auto"/>
                <w:sz w:val="20"/>
              </w:rPr>
              <w:t xml:space="preserve">. Понимание некоторых зависимостей между явлениями и предметами порождает у детей повышенный интерес к устройству вещей, причинам наблюдаемых явлений, зависимости между событиями, что влечет за собой интенсивное увеличение вопросов к взрослому: как?, зачем?, почему? На многие вопросы дети пытаются ответить сами, прибегая к своего рода опытам, направленным на выяснение неизвестного. Если взрослый невнимателен к познавательным запросам дошкольников, то во многих случаях дети проявляют черты замкнутости, негативизма, упрямства, непослушания по отношению к старшим. Иными словами, нереализованная потребность общения со взрослым приводит к негативным проявлениям в поведении ребенка. </w:t>
            </w:r>
          </w:p>
          <w:p w:rsidR="00C00836" w:rsidRPr="00640E12" w:rsidRDefault="00E56B5D">
            <w:pPr>
              <w:spacing w:after="37" w:line="235" w:lineRule="auto"/>
              <w:ind w:left="0" w:right="0" w:firstLine="0"/>
              <w:rPr>
                <w:color w:val="auto"/>
              </w:rPr>
            </w:pPr>
            <w:r w:rsidRPr="00640E12">
              <w:rPr>
                <w:color w:val="auto"/>
                <w:sz w:val="20"/>
              </w:rPr>
              <w:t xml:space="preserve">На пятом году жизни дети активно овладевают связной речью, могут пересказывать небольшие литературные произведения, рассказывать об игрушке, картинке, о некоторых событиях из личной жизни. </w:t>
            </w:r>
          </w:p>
          <w:p w:rsidR="00C00836" w:rsidRPr="00640E12" w:rsidRDefault="00E56B5D">
            <w:pPr>
              <w:spacing w:after="37" w:line="234" w:lineRule="auto"/>
              <w:ind w:left="0" w:firstLine="0"/>
              <w:rPr>
                <w:color w:val="auto"/>
              </w:rPr>
            </w:pPr>
            <w:r w:rsidRPr="00640E12">
              <w:rPr>
                <w:color w:val="auto"/>
                <w:sz w:val="20"/>
              </w:rPr>
              <w:lastRenderedPageBreak/>
              <w:t xml:space="preserve">Важнейшими новообразованиями данного возраста являются:  завершение в основном процесса формирования активной речи и выход сознания за пределы непосредственно воспринимаемой действительности. Взрослый теперь представляет интерес в первую очередь как источник увлекательной и компетентной информации. Общение носит </w:t>
            </w:r>
            <w:r w:rsidRPr="00640E12">
              <w:rPr>
                <w:i/>
                <w:color w:val="auto"/>
                <w:sz w:val="20"/>
              </w:rPr>
              <w:t xml:space="preserve">внеситуативно - деловой характер. </w:t>
            </w:r>
          </w:p>
          <w:p w:rsidR="00C00836" w:rsidRPr="00640E12" w:rsidRDefault="00E56B5D">
            <w:pPr>
              <w:spacing w:after="37" w:line="235" w:lineRule="auto"/>
              <w:ind w:left="0" w:right="0" w:firstLine="0"/>
              <w:rPr>
                <w:color w:val="auto"/>
              </w:rPr>
            </w:pPr>
            <w:r w:rsidRPr="00640E12">
              <w:rPr>
                <w:color w:val="auto"/>
                <w:sz w:val="20"/>
              </w:rPr>
              <w:t xml:space="preserve">  Дети начинают проявлять интерес к своим сверстникам как к партнѐрам по игре. Мнение сверстника приобретает особую значимость. </w:t>
            </w:r>
          </w:p>
          <w:p w:rsidR="00C00836" w:rsidRPr="00640E12" w:rsidRDefault="00E56B5D">
            <w:pPr>
              <w:spacing w:after="0" w:line="276" w:lineRule="auto"/>
              <w:ind w:left="0" w:firstLine="0"/>
              <w:rPr>
                <w:color w:val="auto"/>
              </w:rPr>
            </w:pPr>
            <w:r w:rsidRPr="00640E12">
              <w:rPr>
                <w:color w:val="auto"/>
                <w:sz w:val="20"/>
              </w:rPr>
              <w:t xml:space="preserve"> Мышление по-прежнему носит наглядно - образный характер.  Средний возраст совершенно особый по отношению, как к предыдущему, так и к последующему. Эксперимент показал, что самым эффективным способом сделать информацию привлекательнее для ребѐнка 4-5 лет является «одушевление». В этом возрасте, как ни в каком другом, дети с удовольствием слушают волшебные сказки. </w:t>
            </w:r>
          </w:p>
        </w:tc>
      </w:tr>
      <w:tr w:rsidR="00C00836">
        <w:tc>
          <w:tcPr>
            <w:tcW w:w="10353" w:type="dxa"/>
            <w:tcBorders>
              <w:top w:val="single" w:sz="4" w:space="0" w:color="000000"/>
              <w:left w:val="single" w:sz="4" w:space="0" w:color="000000"/>
              <w:bottom w:val="single" w:sz="4" w:space="0" w:color="000000"/>
              <w:right w:val="single" w:sz="4" w:space="0" w:color="000000"/>
            </w:tcBorders>
          </w:tcPr>
          <w:p w:rsidR="00C00836" w:rsidRPr="00640E12" w:rsidRDefault="00E56B5D">
            <w:pPr>
              <w:spacing w:after="0" w:line="276" w:lineRule="auto"/>
              <w:ind w:left="0" w:right="0" w:firstLine="0"/>
              <w:jc w:val="center"/>
              <w:rPr>
                <w:color w:val="auto"/>
              </w:rPr>
            </w:pPr>
            <w:r w:rsidRPr="00640E12">
              <w:rPr>
                <w:b/>
                <w:color w:val="auto"/>
                <w:sz w:val="20"/>
              </w:rPr>
              <w:lastRenderedPageBreak/>
              <w:t xml:space="preserve">Возрастные особенности детей 6 - го года жизни </w:t>
            </w:r>
          </w:p>
        </w:tc>
      </w:tr>
      <w:tr w:rsidR="00C00836">
        <w:tc>
          <w:tcPr>
            <w:tcW w:w="10353" w:type="dxa"/>
            <w:tcBorders>
              <w:top w:val="single" w:sz="4" w:space="0" w:color="000000"/>
              <w:left w:val="single" w:sz="4" w:space="0" w:color="000000"/>
              <w:bottom w:val="single" w:sz="4" w:space="0" w:color="000000"/>
              <w:right w:val="single" w:sz="4" w:space="0" w:color="000000"/>
            </w:tcBorders>
          </w:tcPr>
          <w:p w:rsidR="00C00836" w:rsidRPr="00640E12" w:rsidRDefault="00E56B5D">
            <w:pPr>
              <w:spacing w:after="37" w:line="235" w:lineRule="auto"/>
              <w:ind w:left="0" w:right="1" w:firstLine="0"/>
              <w:rPr>
                <w:color w:val="auto"/>
              </w:rPr>
            </w:pPr>
            <w:r w:rsidRPr="00640E12">
              <w:rPr>
                <w:color w:val="auto"/>
                <w:sz w:val="20"/>
              </w:rPr>
              <w:t xml:space="preserve">В старшем дошкольном возрасте происходит интенсивное развитие интеллектуальной, нравственно-волевой и эмоциональной сфер личности. Развитие личности и деятельности характеризуется появлением новых качеств и потребностей: </w:t>
            </w:r>
            <w:r w:rsidRPr="00640E12">
              <w:rPr>
                <w:i/>
                <w:color w:val="auto"/>
                <w:sz w:val="20"/>
              </w:rPr>
              <w:t>расширяются знания о предметах и явлениях, которые ребенок не наблюдал непосредственно</w:t>
            </w:r>
            <w:r w:rsidRPr="00640E12">
              <w:rPr>
                <w:color w:val="auto"/>
                <w:sz w:val="20"/>
              </w:rPr>
              <w:t xml:space="preserve">. Детей интересуют связи, существующие между предметами и явлениями. Проникновение ребенка в эти связи во многом определяет его развитие. Переход в старшую группу связан с изменением психологической позиции детей: они впервые начинают ощущать себя самыми старшими среди других детей в детском саду. Воспитатель помогает дошкольникам понять это новое положение. Он поддерживает в детях ощущение «взрослости» и на его основе вызывает у них стремление к решению новых, более сложных задач познания, общения, деятельности. </w:t>
            </w:r>
          </w:p>
          <w:p w:rsidR="00C00836" w:rsidRPr="00640E12" w:rsidRDefault="00E56B5D">
            <w:pPr>
              <w:spacing w:after="0" w:line="276" w:lineRule="auto"/>
              <w:ind w:left="0" w:right="2" w:firstLine="0"/>
              <w:rPr>
                <w:color w:val="auto"/>
              </w:rPr>
            </w:pPr>
            <w:r w:rsidRPr="00640E12">
              <w:rPr>
                <w:color w:val="auto"/>
                <w:sz w:val="20"/>
              </w:rPr>
              <w:t xml:space="preserve">Опираясь на характерную для старших дошкольников потребность в самоутверждении и признании их возможностей со стороны взрослых, воспитатель обеспечивает </w:t>
            </w:r>
            <w:r w:rsidRPr="00640E12">
              <w:rPr>
                <w:i/>
                <w:color w:val="auto"/>
                <w:sz w:val="20"/>
              </w:rPr>
              <w:t>условия для развития детской самостоятельности, инициативы, творчества.</w:t>
            </w:r>
            <w:r w:rsidRPr="00640E12">
              <w:rPr>
                <w:color w:val="auto"/>
                <w:sz w:val="20"/>
              </w:rPr>
              <w:t xml:space="preserve"> Он постоянно создает ситуации, побуждающие детей активно применять свои знания и умения, ставит перед ними все более сложные задачи, развивает их волю, поддерживает желание преодолевать трудности, доводить начатое дело до конца, нацеливает на поиск новых, творческих решений. Важно предоставлять детям возможность самостоятельного решения поставленных задач, нацеливать их на поиск нескольких вариантов решения одной задачи, поддерживать детскую инициативу и творчество, показывать детям рост их достижений, вызывать у них чувство радости и гордости от успешных самостоятельных действий. </w:t>
            </w:r>
          </w:p>
        </w:tc>
      </w:tr>
      <w:tr w:rsidR="00C00836">
        <w:tc>
          <w:tcPr>
            <w:tcW w:w="10353" w:type="dxa"/>
            <w:tcBorders>
              <w:top w:val="single" w:sz="4" w:space="0" w:color="000000"/>
              <w:left w:val="single" w:sz="4" w:space="0" w:color="000000"/>
              <w:bottom w:val="single" w:sz="4" w:space="0" w:color="000000"/>
              <w:right w:val="single" w:sz="4" w:space="0" w:color="000000"/>
            </w:tcBorders>
          </w:tcPr>
          <w:p w:rsidR="00C00836" w:rsidRPr="00640E12" w:rsidRDefault="00E56B5D">
            <w:pPr>
              <w:spacing w:after="35" w:line="235" w:lineRule="auto"/>
              <w:ind w:left="0" w:right="4" w:firstLine="0"/>
              <w:rPr>
                <w:color w:val="auto"/>
              </w:rPr>
            </w:pPr>
            <w:r w:rsidRPr="00640E12">
              <w:rPr>
                <w:color w:val="auto"/>
                <w:sz w:val="20"/>
              </w:rPr>
              <w:t xml:space="preserve">Развитию самостоятельности способствует освоение детьми </w:t>
            </w:r>
            <w:r w:rsidRPr="00640E12">
              <w:rPr>
                <w:i/>
                <w:color w:val="auto"/>
                <w:sz w:val="20"/>
              </w:rPr>
              <w:t>умений поставить цель (или принять ее от воспитателя), обдумать путь к ее достижению, осуществить свой замысел, оценить полученный результат с позиции цели</w:t>
            </w:r>
            <w:r w:rsidRPr="00640E12">
              <w:rPr>
                <w:color w:val="auto"/>
                <w:sz w:val="20"/>
              </w:rPr>
              <w:t xml:space="preserve">. Задача развития данных умений ставится воспитателем широко, создает основу для активного овладения детьми всеми видами деятельности. </w:t>
            </w:r>
          </w:p>
          <w:p w:rsidR="00C00836" w:rsidRPr="00640E12" w:rsidRDefault="00E56B5D">
            <w:pPr>
              <w:spacing w:after="35" w:line="235" w:lineRule="auto"/>
              <w:ind w:left="0" w:right="1" w:firstLine="0"/>
              <w:rPr>
                <w:color w:val="auto"/>
              </w:rPr>
            </w:pPr>
            <w:r w:rsidRPr="00640E12">
              <w:rPr>
                <w:color w:val="auto"/>
                <w:sz w:val="20"/>
              </w:rPr>
              <w:t xml:space="preserve">Высшей формой самостоятельности детей является </w:t>
            </w:r>
            <w:r w:rsidRPr="00640E12">
              <w:rPr>
                <w:i/>
                <w:color w:val="auto"/>
                <w:sz w:val="20"/>
              </w:rPr>
              <w:t>творчество.</w:t>
            </w:r>
            <w:r w:rsidRPr="00640E12">
              <w:rPr>
                <w:color w:val="auto"/>
                <w:sz w:val="20"/>
              </w:rPr>
              <w:t xml:space="preserve"> Задача воспитателя – пробудить к нему интерес. Этому способствует создание творческих ситуаций в игровой, театральной, художественно-изобразительной деятельности, в ручном труде, а также словесное творчество. Все это – обязательные элементы образа жизни старших дошкольников в детском саду. Именно в увлекательной творческой деятельности перед дошкольником возникает проблема самостоятельного определения замысла, способов и форм его воплощения. Воспитатель поддерживает инициативы детей, создает в группе атмосферу коллективной творческой деятельности по интересам. </w:t>
            </w:r>
          </w:p>
          <w:p w:rsidR="00C00836" w:rsidRPr="00640E12" w:rsidRDefault="00E56B5D">
            <w:pPr>
              <w:spacing w:after="37" w:line="235" w:lineRule="auto"/>
              <w:ind w:left="0" w:right="5" w:firstLine="0"/>
              <w:rPr>
                <w:color w:val="auto"/>
              </w:rPr>
            </w:pPr>
            <w:r w:rsidRPr="00640E12">
              <w:rPr>
                <w:color w:val="auto"/>
                <w:sz w:val="20"/>
              </w:rPr>
              <w:t xml:space="preserve">Серьезное внимание уделяет воспитатель развитию познавательной активности и интересов старших дошкольников. Этому должна способствовать вся атмосфера жизни детей. Обязательным элементом образа жизни старших дошкольников является участие в разрешении проблемных ситуаций, в проведении элементарных опытов (с водой, снегом, воздухом, магнитами, увеличительными стеклами и пр.), в развивающих играх, головоломках, в изготовлении игрушек-самоделок, простейших механизмов и моделей. Воспитатель своим примером побуждает детей к самостоятельному поиску ответов на возникающие вопросы: он обращает внимание на новые, необычные черты объекта, строит догадки, обращается к детям за помощью, нацеливает на экспериментирование, рассуждение, предположение. </w:t>
            </w:r>
          </w:p>
          <w:p w:rsidR="00C00836" w:rsidRPr="00640E12" w:rsidRDefault="00E56B5D">
            <w:pPr>
              <w:spacing w:after="37" w:line="235" w:lineRule="auto"/>
              <w:ind w:left="0" w:right="0" w:firstLine="0"/>
              <w:rPr>
                <w:color w:val="auto"/>
              </w:rPr>
            </w:pPr>
            <w:r w:rsidRPr="00640E12">
              <w:rPr>
                <w:color w:val="auto"/>
                <w:sz w:val="20"/>
              </w:rPr>
              <w:t xml:space="preserve">Старшие дошкольники начинают </w:t>
            </w:r>
            <w:r w:rsidRPr="00640E12">
              <w:rPr>
                <w:i/>
                <w:color w:val="auto"/>
                <w:sz w:val="20"/>
              </w:rPr>
              <w:t xml:space="preserve">проявлять интерес к будущему школьному обучению. </w:t>
            </w:r>
            <w:r w:rsidRPr="00640E12">
              <w:rPr>
                <w:color w:val="auto"/>
                <w:sz w:val="20"/>
              </w:rPr>
              <w:t xml:space="preserve">Перспектива школьного обучения создает особый настрой в группе. Интерес к школе развивается естественным путем: в общении с воспитателем, через встречи с учителем, совместные дела со школьниками, посещение школы, сюжетно-ролевые игры на школьную тему. Главное – связать развивающийся интерес детей к новой социальной позиции («Хочу стать школьником») с ощущением роста их достижений, с потребностью познания и освоения нового. Воспитатель стремится развить внимание и память детей, формирует элементарный самоконтроль, способность к саморегуляции своих действий. Этому помогают разнообразные игры, требующие от детей сравнения объектов по нескольким признакам, поиска ошибок, запоминания, применения общего правила, выполнения действий с условиями. Такие игры ежедневно проводятся с ребенком или с подгруппой старших дошкольников. Условием полноценного развития старших дошкольников является содержательное общение со сверстниками и взрослыми. </w:t>
            </w:r>
          </w:p>
          <w:p w:rsidR="00C00836" w:rsidRPr="00640E12" w:rsidRDefault="00E56B5D">
            <w:pPr>
              <w:spacing w:after="0" w:line="276" w:lineRule="auto"/>
              <w:ind w:left="0" w:right="2" w:firstLine="0"/>
              <w:rPr>
                <w:color w:val="auto"/>
              </w:rPr>
            </w:pPr>
            <w:r w:rsidRPr="00640E12">
              <w:rPr>
                <w:color w:val="auto"/>
                <w:sz w:val="20"/>
              </w:rPr>
              <w:t xml:space="preserve">Важным показателем самосознания детей 5–6 лет является оценочное отношение к себе и другим. Положительное представление о своем возможном будущем облике впервые позволяет ребенку критически отнестись к некоторым своим недостаткам и с помощью взрослого попытаться преодолеть их. Поведение дошкольника так или иначе соотносится с его представлениями о самом себе и о том, каким он должен или хотел бы быть. Положительное восприятие ребенком «собственного Я» непосредственным образом влияет на успешность деятельности, способность приобретать друзей, умение видеть их положительные качества в ситуациях взаимодействия. Выступая активно действующим лицом в процессе взаимодействия с внешним миром, дошкольник познает его, а вместе с тем познает и себя. Через самопознание ребенок приходит к определенному знанию о самом себе и окружающем его мире. Опыт </w:t>
            </w:r>
            <w:r w:rsidRPr="00640E12">
              <w:rPr>
                <w:color w:val="auto"/>
                <w:sz w:val="20"/>
              </w:rPr>
              <w:lastRenderedPageBreak/>
              <w:t xml:space="preserve">самопознания создает предпосылки для становления у дошкольников способности к преодолению негативных отношений со сверстниками, конфликтных ситуаций. Знание своих возможностей и особенностей помогает прийти к пониманию ценности окружающих людей. </w:t>
            </w:r>
          </w:p>
        </w:tc>
      </w:tr>
      <w:tr w:rsidR="00C00836">
        <w:tc>
          <w:tcPr>
            <w:tcW w:w="10353" w:type="dxa"/>
            <w:tcBorders>
              <w:top w:val="single" w:sz="4" w:space="0" w:color="000000"/>
              <w:left w:val="single" w:sz="4" w:space="0" w:color="000000"/>
              <w:bottom w:val="single" w:sz="4" w:space="0" w:color="000000"/>
              <w:right w:val="single" w:sz="4" w:space="0" w:color="000000"/>
            </w:tcBorders>
          </w:tcPr>
          <w:p w:rsidR="00C00836" w:rsidRPr="00640E12" w:rsidRDefault="00E56B5D">
            <w:pPr>
              <w:spacing w:after="0" w:line="276" w:lineRule="auto"/>
              <w:ind w:left="0" w:right="0" w:firstLine="0"/>
              <w:jc w:val="center"/>
              <w:rPr>
                <w:color w:val="auto"/>
              </w:rPr>
            </w:pPr>
            <w:r w:rsidRPr="00640E12">
              <w:rPr>
                <w:b/>
                <w:color w:val="auto"/>
                <w:sz w:val="20"/>
              </w:rPr>
              <w:lastRenderedPageBreak/>
              <w:t xml:space="preserve">Возрастные особенности детей 7 - го года жизни </w:t>
            </w:r>
          </w:p>
        </w:tc>
      </w:tr>
      <w:tr w:rsidR="00C00836">
        <w:tc>
          <w:tcPr>
            <w:tcW w:w="10353" w:type="dxa"/>
            <w:tcBorders>
              <w:top w:val="single" w:sz="4" w:space="0" w:color="000000"/>
              <w:left w:val="single" w:sz="4" w:space="0" w:color="000000"/>
              <w:bottom w:val="single" w:sz="4" w:space="0" w:color="000000"/>
              <w:right w:val="single" w:sz="4" w:space="0" w:color="000000"/>
            </w:tcBorders>
          </w:tcPr>
          <w:p w:rsidR="00C00836" w:rsidRPr="00640E12" w:rsidRDefault="00E56B5D">
            <w:pPr>
              <w:spacing w:after="37" w:line="235" w:lineRule="auto"/>
              <w:ind w:left="0" w:right="0" w:firstLine="0"/>
              <w:rPr>
                <w:color w:val="auto"/>
              </w:rPr>
            </w:pPr>
            <w:r w:rsidRPr="00640E12">
              <w:rPr>
                <w:color w:val="auto"/>
                <w:sz w:val="20"/>
              </w:rPr>
              <w:t xml:space="preserve">Ребѐнку исполнилось 6 лет, он не малыш. Однако, чтобы пойти в школу, он должен многое уметь и прежде всего быть готовым к тому, чтобы учиться там. </w:t>
            </w:r>
          </w:p>
          <w:p w:rsidR="00C00836" w:rsidRPr="00640E12" w:rsidRDefault="00E56B5D">
            <w:pPr>
              <w:spacing w:after="35" w:line="235" w:lineRule="auto"/>
              <w:ind w:left="0" w:right="0" w:firstLine="0"/>
              <w:rPr>
                <w:color w:val="auto"/>
              </w:rPr>
            </w:pPr>
            <w:r w:rsidRPr="00640E12">
              <w:rPr>
                <w:color w:val="auto"/>
                <w:sz w:val="20"/>
              </w:rPr>
              <w:t xml:space="preserve">  В 6 лет системы организма созрели настолько, что могут выдержать уже даже высокие нагрузки, необходимые для школы, как нервные, так и физические. </w:t>
            </w:r>
          </w:p>
          <w:p w:rsidR="00C00836" w:rsidRPr="00640E12" w:rsidRDefault="00E56B5D">
            <w:pPr>
              <w:spacing w:after="37" w:line="235" w:lineRule="auto"/>
              <w:ind w:left="0" w:right="0" w:firstLine="0"/>
              <w:rPr>
                <w:color w:val="auto"/>
              </w:rPr>
            </w:pPr>
            <w:r w:rsidRPr="00640E12">
              <w:rPr>
                <w:color w:val="auto"/>
                <w:sz w:val="20"/>
              </w:rPr>
              <w:t xml:space="preserve">Интеллектуальная готовность к школе - это уровень развития различных умственных способностей ребѐнка, его возможности для обучения и приобретения необходимых навыков и знаний. </w:t>
            </w:r>
          </w:p>
          <w:p w:rsidR="00C00836" w:rsidRPr="00640E12" w:rsidRDefault="00E56B5D">
            <w:pPr>
              <w:spacing w:after="37" w:line="235" w:lineRule="auto"/>
              <w:ind w:left="0" w:right="0" w:firstLine="0"/>
              <w:rPr>
                <w:color w:val="auto"/>
              </w:rPr>
            </w:pPr>
            <w:r w:rsidRPr="00640E12">
              <w:rPr>
                <w:color w:val="auto"/>
                <w:sz w:val="20"/>
              </w:rPr>
              <w:t xml:space="preserve">   К 6 годам малыш должен иметь хотя бы элементарные познания об окружающей действительности, живой и неживой природе, пространстве, времени, Вселенной. </w:t>
            </w:r>
          </w:p>
          <w:p w:rsidR="00C00836" w:rsidRPr="00640E12" w:rsidRDefault="00E56B5D">
            <w:pPr>
              <w:spacing w:after="37" w:line="234" w:lineRule="auto"/>
              <w:ind w:left="0" w:right="4" w:firstLine="0"/>
              <w:rPr>
                <w:color w:val="auto"/>
              </w:rPr>
            </w:pPr>
            <w:r w:rsidRPr="00640E12">
              <w:rPr>
                <w:color w:val="auto"/>
                <w:sz w:val="20"/>
              </w:rPr>
              <w:t xml:space="preserve">  Его мышление должно уже приблизиться к анализу и постигать загадки синтеза. Ребѐнок должен научиться обобщать, классифицировать предметы и явления и выделять в них главное, второстепенное, улавливая многие закономерности и связи. </w:t>
            </w:r>
          </w:p>
          <w:p w:rsidR="00C00836" w:rsidRPr="00640E12" w:rsidRDefault="00E56B5D">
            <w:pPr>
              <w:spacing w:after="37" w:line="235" w:lineRule="auto"/>
              <w:ind w:left="0" w:right="0" w:firstLine="0"/>
              <w:rPr>
                <w:color w:val="auto"/>
              </w:rPr>
            </w:pPr>
            <w:r w:rsidRPr="00640E12">
              <w:rPr>
                <w:color w:val="auto"/>
                <w:sz w:val="20"/>
              </w:rPr>
              <w:t xml:space="preserve">    Малыш уже способен воспринять количества и множества, он вычленяет образы, пытается проделывать в уме простейшие мыслительные операции. И хочет всѐ познать. </w:t>
            </w:r>
          </w:p>
          <w:p w:rsidR="00C00836" w:rsidRPr="00640E12" w:rsidRDefault="00E56B5D">
            <w:pPr>
              <w:spacing w:after="35" w:line="236" w:lineRule="auto"/>
              <w:ind w:left="0" w:right="0" w:firstLine="0"/>
              <w:rPr>
                <w:color w:val="auto"/>
              </w:rPr>
            </w:pPr>
            <w:r w:rsidRPr="00640E12">
              <w:rPr>
                <w:color w:val="auto"/>
                <w:sz w:val="20"/>
              </w:rPr>
              <w:t xml:space="preserve">Жажда к знаниям, один из важных компонентов учебной деятельности ребѐнка. Ребенок  должен без какого -либо принуждения охотно выполнять задания, сосредоточенно выслушивая объяснения и разъяснения их, следуя за указаниями взрослых и подражая заданному образцу. </w:t>
            </w:r>
          </w:p>
          <w:p w:rsidR="00C00836" w:rsidRPr="00640E12" w:rsidRDefault="00E56B5D">
            <w:pPr>
              <w:spacing w:after="37" w:line="235" w:lineRule="auto"/>
              <w:ind w:left="0" w:right="0" w:firstLine="0"/>
              <w:rPr>
                <w:color w:val="auto"/>
              </w:rPr>
            </w:pPr>
            <w:r w:rsidRPr="00640E12">
              <w:rPr>
                <w:color w:val="auto"/>
                <w:sz w:val="20"/>
              </w:rPr>
              <w:t xml:space="preserve">Он должен уже интересоваться не только путями еѐ выполнения и способами действия. Он должен сам оценивать свою работу и контролировать себя. </w:t>
            </w:r>
          </w:p>
          <w:p w:rsidR="00C00836" w:rsidRPr="00640E12" w:rsidRDefault="00E56B5D">
            <w:pPr>
              <w:spacing w:after="0" w:line="235" w:lineRule="auto"/>
              <w:ind w:left="0" w:right="3" w:firstLine="0"/>
              <w:rPr>
                <w:color w:val="auto"/>
              </w:rPr>
            </w:pPr>
            <w:r w:rsidRPr="00640E12">
              <w:rPr>
                <w:color w:val="auto"/>
                <w:sz w:val="20"/>
              </w:rPr>
              <w:t xml:space="preserve">Проявляется произвольное запоминание, хорошая память - и кратковременная, и долговременная, и зрительная, и слуховая... Ребѐнок должен обладать и образным мышлением, а также развитой речью с большим запасом слов. Ребѐнок должен владеть собой и подчинять свои желания необходимости. У малыша в 6 лет должна быть сила воли. Обычная интеллектуальная готовность переплетается с другими признаками «зрелости», больше всего, с личной готовностью, включающей в себя как социальный, так, и эмоциональный компонент. Чтобы успешно заниматься в школе ребѐнок должен усвоить позицию ученика, т.е. произвольность поведения, для осуществления которого необходима произвольность памяти, внимания, восприятия. </w:t>
            </w:r>
          </w:p>
          <w:p w:rsidR="00C00836" w:rsidRPr="00640E12" w:rsidRDefault="00E56B5D">
            <w:pPr>
              <w:spacing w:after="0"/>
              <w:ind w:left="0" w:right="0" w:firstLine="0"/>
              <w:jc w:val="left"/>
              <w:rPr>
                <w:color w:val="auto"/>
              </w:rPr>
            </w:pPr>
            <w:r w:rsidRPr="00640E12">
              <w:rPr>
                <w:color w:val="auto"/>
                <w:sz w:val="20"/>
              </w:rPr>
              <w:t xml:space="preserve"> </w:t>
            </w:r>
          </w:p>
          <w:p w:rsidR="00C00836" w:rsidRPr="00640E12" w:rsidRDefault="00E56B5D">
            <w:pPr>
              <w:spacing w:after="0" w:line="276" w:lineRule="auto"/>
              <w:ind w:left="0" w:right="0" w:firstLine="0"/>
              <w:jc w:val="left"/>
              <w:rPr>
                <w:color w:val="auto"/>
              </w:rPr>
            </w:pPr>
            <w:r w:rsidRPr="00640E12">
              <w:rPr>
                <w:color w:val="auto"/>
                <w:sz w:val="20"/>
              </w:rPr>
              <w:t xml:space="preserve"> </w:t>
            </w:r>
          </w:p>
        </w:tc>
      </w:tr>
    </w:tbl>
    <w:p w:rsidR="00C00836" w:rsidRDefault="00E56B5D">
      <w:pPr>
        <w:spacing w:after="2"/>
        <w:ind w:left="5953" w:right="0" w:firstLine="0"/>
      </w:pPr>
      <w:r>
        <w:rPr>
          <w:b/>
          <w:color w:val="000080"/>
          <w:sz w:val="32"/>
        </w:rPr>
        <w:t xml:space="preserve"> </w:t>
      </w:r>
    </w:p>
    <w:p w:rsidR="00C00836" w:rsidRDefault="00E56B5D">
      <w:pPr>
        <w:spacing w:after="2"/>
        <w:ind w:left="5953" w:right="0" w:firstLine="0"/>
      </w:pPr>
      <w:r>
        <w:rPr>
          <w:b/>
          <w:color w:val="002060"/>
          <w:sz w:val="32"/>
        </w:rPr>
        <w:t xml:space="preserve"> </w:t>
      </w:r>
    </w:p>
    <w:p w:rsidR="00C00836" w:rsidRDefault="00E56B5D">
      <w:pPr>
        <w:spacing w:after="4"/>
        <w:ind w:left="5953" w:right="0" w:firstLine="0"/>
      </w:pPr>
      <w:r>
        <w:rPr>
          <w:b/>
          <w:color w:val="002060"/>
          <w:sz w:val="32"/>
        </w:rPr>
        <w:t xml:space="preserve"> </w:t>
      </w:r>
    </w:p>
    <w:p w:rsidR="00C00836" w:rsidRDefault="00E56B5D">
      <w:pPr>
        <w:spacing w:after="2"/>
        <w:ind w:left="5953" w:right="0" w:firstLine="0"/>
      </w:pPr>
      <w:r>
        <w:rPr>
          <w:b/>
          <w:color w:val="002060"/>
          <w:sz w:val="32"/>
        </w:rPr>
        <w:t xml:space="preserve"> </w:t>
      </w:r>
    </w:p>
    <w:p w:rsidR="00C00836" w:rsidRDefault="00E56B5D">
      <w:pPr>
        <w:spacing w:after="2"/>
        <w:ind w:left="5953" w:right="0" w:firstLine="0"/>
      </w:pPr>
      <w:r>
        <w:rPr>
          <w:b/>
          <w:color w:val="002060"/>
          <w:sz w:val="32"/>
        </w:rPr>
        <w:t xml:space="preserve"> </w:t>
      </w:r>
    </w:p>
    <w:p w:rsidR="00C00836" w:rsidRDefault="00E56B5D">
      <w:pPr>
        <w:spacing w:after="4"/>
        <w:ind w:left="5953" w:right="0" w:firstLine="0"/>
      </w:pPr>
      <w:r>
        <w:rPr>
          <w:b/>
          <w:color w:val="002060"/>
          <w:sz w:val="32"/>
        </w:rPr>
        <w:t xml:space="preserve"> </w:t>
      </w:r>
    </w:p>
    <w:p w:rsidR="00C00836" w:rsidRDefault="00E56B5D">
      <w:pPr>
        <w:spacing w:after="2"/>
        <w:ind w:left="5953" w:right="0" w:firstLine="0"/>
      </w:pPr>
      <w:r>
        <w:rPr>
          <w:b/>
          <w:color w:val="002060"/>
          <w:sz w:val="32"/>
        </w:rPr>
        <w:t xml:space="preserve"> </w:t>
      </w:r>
    </w:p>
    <w:p w:rsidR="00C00836" w:rsidRDefault="00E56B5D">
      <w:pPr>
        <w:spacing w:after="0"/>
        <w:ind w:left="5953" w:right="0" w:firstLine="0"/>
      </w:pPr>
      <w:r>
        <w:rPr>
          <w:b/>
          <w:color w:val="002060"/>
          <w:sz w:val="32"/>
        </w:rPr>
        <w:t xml:space="preserve"> </w:t>
      </w:r>
    </w:p>
    <w:p w:rsidR="00C00836" w:rsidRDefault="00E56B5D">
      <w:pPr>
        <w:spacing w:after="66"/>
        <w:ind w:left="0" w:right="0" w:firstLine="0"/>
        <w:jc w:val="center"/>
      </w:pPr>
      <w:r>
        <w:rPr>
          <w:b/>
          <w:color w:val="002060"/>
          <w:sz w:val="32"/>
        </w:rPr>
        <w:t xml:space="preserve"> </w:t>
      </w:r>
    </w:p>
    <w:p w:rsidR="00C00836" w:rsidRPr="00DB6380" w:rsidRDefault="00E56B5D">
      <w:pPr>
        <w:spacing w:after="48" w:line="237" w:lineRule="auto"/>
        <w:ind w:left="1076" w:right="-15"/>
        <w:jc w:val="center"/>
        <w:rPr>
          <w:color w:val="C00000"/>
        </w:rPr>
      </w:pPr>
      <w:r w:rsidRPr="00DB6380">
        <w:rPr>
          <w:b/>
          <w:color w:val="C00000"/>
          <w:sz w:val="32"/>
        </w:rPr>
        <w:t xml:space="preserve">Планируемые  результаты освоения образовательной программы в виде целевых ориентиров </w:t>
      </w:r>
    </w:p>
    <w:p w:rsidR="00C00836" w:rsidRPr="00DB6380" w:rsidRDefault="00E56B5D">
      <w:pPr>
        <w:spacing w:after="48" w:line="237" w:lineRule="auto"/>
        <w:ind w:left="1076" w:right="-15"/>
        <w:jc w:val="center"/>
        <w:rPr>
          <w:color w:val="C00000"/>
        </w:rPr>
      </w:pPr>
      <w:r w:rsidRPr="00DB6380">
        <w:rPr>
          <w:b/>
          <w:color w:val="C00000"/>
          <w:sz w:val="32"/>
        </w:rPr>
        <w:t xml:space="preserve"> (обязательная часть) </w:t>
      </w:r>
    </w:p>
    <w:p w:rsidR="00C00836" w:rsidRPr="00DB6380" w:rsidRDefault="00E56B5D">
      <w:pPr>
        <w:ind w:left="370"/>
        <w:rPr>
          <w:color w:val="C00000"/>
        </w:rPr>
      </w:pPr>
      <w:r w:rsidRPr="00DB6380">
        <w:rPr>
          <w:color w:val="C00000"/>
        </w:rPr>
        <w:t xml:space="preserve">Специфика дошкольного детства (гибкость, пластичность развития ребенка, высокий разброс вариантов его развития, его непосредственность и непроизвольность) не позволяет требовать от ребенка дошкольного возраста достижения конкретных образовательных результатов и обусловливает необходимость определения результатов освоения образовательной программы в виде целевых ориентиров. </w:t>
      </w:r>
    </w:p>
    <w:p w:rsidR="00C00836" w:rsidRPr="00DB6380" w:rsidRDefault="00E56B5D">
      <w:pPr>
        <w:ind w:left="370"/>
        <w:rPr>
          <w:color w:val="C00000"/>
        </w:rPr>
      </w:pPr>
      <w:r w:rsidRPr="00DB6380">
        <w:rPr>
          <w:color w:val="C00000"/>
        </w:rPr>
        <w:t xml:space="preserve">Целевые ориентиры  базируются на ФГОС ДО и целях и задачах, обозначенных в пояснительной записке к программе. Целевые ориентиры даются для детей раннего возраста (на этапе перехода к дошкольному возрасту) и для старшего дошкольного возраста (на этапе завершения дошкольного образования). </w:t>
      </w:r>
    </w:p>
    <w:p w:rsidR="00C00836" w:rsidRPr="00DB6380" w:rsidRDefault="00E56B5D">
      <w:pPr>
        <w:spacing w:after="49"/>
        <w:ind w:left="360" w:right="0" w:firstLine="0"/>
        <w:jc w:val="left"/>
        <w:rPr>
          <w:color w:val="C00000"/>
        </w:rPr>
      </w:pPr>
      <w:r w:rsidRPr="00DB6380">
        <w:rPr>
          <w:b/>
          <w:color w:val="C00000"/>
        </w:rPr>
        <w:t xml:space="preserve"> </w:t>
      </w:r>
    </w:p>
    <w:p w:rsidR="00C00836" w:rsidRPr="00DB6380" w:rsidRDefault="00E56B5D">
      <w:pPr>
        <w:spacing w:after="48" w:line="237" w:lineRule="auto"/>
        <w:ind w:left="10" w:right="-15"/>
        <w:jc w:val="center"/>
        <w:rPr>
          <w:color w:val="C00000"/>
        </w:rPr>
      </w:pPr>
      <w:r w:rsidRPr="00DB6380">
        <w:rPr>
          <w:b/>
          <w:color w:val="C00000"/>
        </w:rPr>
        <w:t xml:space="preserve">Целевые ориентиры образования в  раннем возрасте </w:t>
      </w:r>
    </w:p>
    <w:p w:rsidR="00C00836" w:rsidRPr="00DB6380" w:rsidRDefault="00E56B5D">
      <w:pPr>
        <w:ind w:left="370"/>
        <w:rPr>
          <w:color w:val="C00000"/>
        </w:rPr>
      </w:pPr>
      <w:r w:rsidRPr="00DB6380">
        <w:rPr>
          <w:color w:val="C00000"/>
        </w:rPr>
        <w:t xml:space="preserve">Ребенок интересуется окружающими предметами и активно действует с ними; эмоционально вовлечен в действия с игрушками и другими предметами, стремится проявлять настойчивость в достижении результата своих действий. </w:t>
      </w:r>
    </w:p>
    <w:p w:rsidR="00C00836" w:rsidRPr="00DB6380" w:rsidRDefault="00E56B5D">
      <w:pPr>
        <w:ind w:left="370"/>
        <w:rPr>
          <w:color w:val="C00000"/>
        </w:rPr>
      </w:pPr>
      <w:r w:rsidRPr="00DB6380">
        <w:rPr>
          <w:rFonts w:ascii="Calibri" w:eastAsia="Calibri" w:hAnsi="Calibri" w:cs="Calibri"/>
          <w:noProof/>
          <w:color w:val="C00000"/>
          <w:sz w:val="22"/>
        </w:rPr>
        <w:lastRenderedPageBreak/>
        <mc:AlternateContent>
          <mc:Choice Requires="wpg">
            <w:drawing>
              <wp:anchor distT="0" distB="0" distL="114300" distR="114300" simplePos="0" relativeHeight="251671552" behindDoc="0" locked="0" layoutInCell="1" allowOverlap="1" wp14:anchorId="7F039E6C" wp14:editId="48E18E18">
                <wp:simplePos x="0" y="0"/>
                <wp:positionH relativeFrom="column">
                  <wp:posOffset>0</wp:posOffset>
                </wp:positionH>
                <wp:positionV relativeFrom="paragraph">
                  <wp:posOffset>-583377</wp:posOffset>
                </wp:positionV>
                <wp:extent cx="140208" cy="1634109"/>
                <wp:effectExtent l="0" t="0" r="0" b="0"/>
                <wp:wrapSquare wrapText="bothSides"/>
                <wp:docPr id="261424" name="Group 261424"/>
                <wp:cNvGraphicFramePr/>
                <a:graphic xmlns:a="http://schemas.openxmlformats.org/drawingml/2006/main">
                  <a:graphicData uri="http://schemas.microsoft.com/office/word/2010/wordprocessingGroup">
                    <wpg:wgp>
                      <wpg:cNvGrpSpPr/>
                      <wpg:grpSpPr>
                        <a:xfrm>
                          <a:off x="0" y="0"/>
                          <a:ext cx="140208" cy="1634109"/>
                          <a:chOff x="0" y="0"/>
                          <a:chExt cx="140208" cy="1634109"/>
                        </a:xfrm>
                      </wpg:grpSpPr>
                      <pic:pic xmlns:pic="http://schemas.openxmlformats.org/drawingml/2006/picture">
                        <pic:nvPicPr>
                          <pic:cNvPr id="3417" name="Picture 3417"/>
                          <pic:cNvPicPr/>
                        </pic:nvPicPr>
                        <pic:blipFill>
                          <a:blip r:embed="rId41"/>
                          <a:stretch>
                            <a:fillRect/>
                          </a:stretch>
                        </pic:blipFill>
                        <pic:spPr>
                          <a:xfrm>
                            <a:off x="0" y="0"/>
                            <a:ext cx="140208" cy="187452"/>
                          </a:xfrm>
                          <a:prstGeom prst="rect">
                            <a:avLst/>
                          </a:prstGeom>
                        </pic:spPr>
                      </pic:pic>
                      <wps:wsp>
                        <wps:cNvPr id="3418" name="Rectangle 3418"/>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427" name="Picture 3427"/>
                          <pic:cNvPicPr/>
                        </pic:nvPicPr>
                        <pic:blipFill>
                          <a:blip r:embed="rId41"/>
                          <a:stretch>
                            <a:fillRect/>
                          </a:stretch>
                        </pic:blipFill>
                        <pic:spPr>
                          <a:xfrm>
                            <a:off x="0" y="536829"/>
                            <a:ext cx="140208" cy="187452"/>
                          </a:xfrm>
                          <a:prstGeom prst="rect">
                            <a:avLst/>
                          </a:prstGeom>
                        </pic:spPr>
                      </pic:pic>
                      <wps:wsp>
                        <wps:cNvPr id="3428" name="Rectangle 3428"/>
                        <wps:cNvSpPr/>
                        <wps:spPr>
                          <a:xfrm>
                            <a:off x="70104" y="551307"/>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439" name="Picture 3439"/>
                          <pic:cNvPicPr/>
                        </pic:nvPicPr>
                        <pic:blipFill>
                          <a:blip r:embed="rId41"/>
                          <a:stretch>
                            <a:fillRect/>
                          </a:stretch>
                        </pic:blipFill>
                        <pic:spPr>
                          <a:xfrm>
                            <a:off x="0" y="1073277"/>
                            <a:ext cx="140208" cy="187452"/>
                          </a:xfrm>
                          <a:prstGeom prst="rect">
                            <a:avLst/>
                          </a:prstGeom>
                        </pic:spPr>
                      </pic:pic>
                      <wps:wsp>
                        <wps:cNvPr id="3440" name="Rectangle 3440"/>
                        <wps:cNvSpPr/>
                        <wps:spPr>
                          <a:xfrm>
                            <a:off x="70104" y="1087755"/>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443" name="Picture 3443"/>
                          <pic:cNvPicPr/>
                        </pic:nvPicPr>
                        <pic:blipFill>
                          <a:blip r:embed="rId41"/>
                          <a:stretch>
                            <a:fillRect/>
                          </a:stretch>
                        </pic:blipFill>
                        <pic:spPr>
                          <a:xfrm>
                            <a:off x="0" y="1260729"/>
                            <a:ext cx="140208" cy="187452"/>
                          </a:xfrm>
                          <a:prstGeom prst="rect">
                            <a:avLst/>
                          </a:prstGeom>
                        </pic:spPr>
                      </pic:pic>
                      <wps:wsp>
                        <wps:cNvPr id="3444" name="Rectangle 3444"/>
                        <wps:cNvSpPr/>
                        <wps:spPr>
                          <a:xfrm>
                            <a:off x="70104" y="1275207"/>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447" name="Picture 3447"/>
                          <pic:cNvPicPr/>
                        </pic:nvPicPr>
                        <pic:blipFill>
                          <a:blip r:embed="rId41"/>
                          <a:stretch>
                            <a:fillRect/>
                          </a:stretch>
                        </pic:blipFill>
                        <pic:spPr>
                          <a:xfrm>
                            <a:off x="0" y="1446657"/>
                            <a:ext cx="140208" cy="187452"/>
                          </a:xfrm>
                          <a:prstGeom prst="rect">
                            <a:avLst/>
                          </a:prstGeom>
                        </pic:spPr>
                      </pic:pic>
                      <wps:wsp>
                        <wps:cNvPr id="3448" name="Rectangle 3448"/>
                        <wps:cNvSpPr/>
                        <wps:spPr>
                          <a:xfrm>
                            <a:off x="70104" y="1461135"/>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7F039E6C" id="Group 261424" o:spid="_x0000_s1101" style="position:absolute;left:0;text-align:left;margin-left:0;margin-top:-45.95pt;width:11.05pt;height:128.65pt;z-index:251671552;mso-position-horizontal-relative:text;mso-position-vertical-relative:text" coordsize="1402,163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">
                <v:shape id="Picture 3417" o:spid="_x0000_s1102"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wjUdrFAAAA3QAAAA8AAABkcnMvZG93bnJldi54bWxEj0FrwkAUhO9C/8PyBG+6iRZbUjdSrYVe&#10;je2ht0f2mYRk34bdrYn99d2C4HGYmW+YzXY0nbiQ841lBekiAUFcWt1wpeDz9D5/BuEDssbOMim4&#10;kodt/jDZYKbtwEe6FKESEcI+QwV1CH0mpS9rMugXtieO3tk6gyFKV0ntcIhw08llkqylwYbjQo09&#10;7Wsq2+LHKCh2X+2QLpuj47Go3lbf9vdwtUrNpuPrC4hAY7iHb+0PrWD1mD7B/5v4BGT+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MI1HaxQAAAN0AAAAPAAAAAAAAAAAAAAAA&#10;AJ8CAABkcnMvZG93bnJldi54bWxQSwUGAAAAAAQABAD3AAAAkQMAAAAA&#10;">
                  <v:imagedata r:id="rId42" o:title=""/>
                </v:shape>
                <v:rect id="Rectangle 3418" o:spid="_x0000_s1103"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oa48MA&#10;AADdAAAADwAAAGRycy9kb3ducmV2LnhtbERPTYvCMBC9C/6HMMLeNFWXRatRRF30qFVQb0MztsVm&#10;Upqs7e6vN4cFj4/3PV+2phRPql1hWcFwEIEgTq0uOFNwPn33JyCcR9ZYWiYFv+Rgueh25hhr2/CR&#10;nonPRAhhF6OC3PsqltKlORl0A1sRB+5ua4M+wDqTusYmhJtSjqLoSxosODTkWNE6p/SR/BgFu0m1&#10;uu7tX5OV29vucrhMN6epV+qj165mIDy1/i3+d++1gvHnMMwNb8IT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Doa48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427" o:spid="_x0000_s1104" type="#_x0000_t75" style="position:absolute;top:5368;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Pm2fFAAAA3QAAAA8AAABkcnMvZG93bnJldi54bWxEj0FrwkAUhO8F/8PyCr3VjVGqRFextYJX&#10;Uz14e2Rfk2D2bdhdTfTXu0Khx2FmvmEWq9404krO15YVjIYJCOLC6ppLBYef7fsMhA/IGhvLpOBG&#10;HlbLwcsCM2073tM1D6WIEPYZKqhCaDMpfVGRQT+0LXH0fq0zGKJ0pdQOuwg3jUyT5EMarDkuVNjS&#10;V0XFOb8YBfnn8dyN0nrvuM/Lzfhk7983q9Tba7+egwjUh//wX3unFYwn6RSeb+ITkM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CT5tnxQAAAN0AAAAPAAAAAAAAAAAAAAAA&#10;AJ8CAABkcnMvZG93bnJldi54bWxQSwUGAAAAAAQABAD3AAAAkQMAAAAA&#10;">
                  <v:imagedata r:id="rId42" o:title=""/>
                </v:shape>
                <v:rect id="Rectangle 3428" o:spid="_x0000_s1105" style="position:absolute;left:701;top:551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bQXsMA&#10;AADdAAAADwAAAGRycy9kb3ducmV2LnhtbERPTYvCMBC9C/sfwix403RdEa1GEV3Ro1sX1NvQjG3Z&#10;ZlKaaKu/3hwEj4/3PVu0phQ3ql1hWcFXPwJBnFpdcKbg77DpjUE4j6yxtEwK7uRgMf/ozDDWtuFf&#10;uiU+EyGEXYwKcu+rWEqX5mTQ9W1FHLiLrQ36AOtM6hqbEG5KOYiikTRYcGjIsaJVTul/cjUKtuNq&#10;edrZR5OVP+ftcX+crA8Tr1T3s11OQXhq/Vv8cu+0gu/hI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lbQXs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439" o:spid="_x0000_s1106" type="#_x0000_t75" style="position:absolute;top:10732;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lFPFPFAAAA3QAAAA8AAABkcnMvZG93bnJldi54bWxEj0FrwkAUhO8F/8PyBG91o5Gi0VVsa8Gr&#10;qR68PbLPJJh9G3a3JvbXu0Khx2FmvmFWm9404kbO15YVTMYJCOLC6ppLBcfvr9c5CB+QNTaWScGd&#10;PGzWg5cVZtp2fKBbHkoRIewzVFCF0GZS+qIig35sW+LoXawzGKJ0pdQOuwg3jZwmyZs0WHNcqLCl&#10;j4qKa/5jFOTvp2s3mdYHx31efqZn+7u7W6VGw367BBGoD//hv/ZeK0hn6QKeb+ITkO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ZRTxTxQAAAN0AAAAPAAAAAAAAAAAAAAAA&#10;AJ8CAABkcnMvZG93bnJldi54bWxQSwUGAAAAAAQABAD3AAAAkQMAAAAA&#10;">
                  <v:imagedata r:id="rId42" o:title=""/>
                </v:shape>
                <v:rect id="Rectangle 3440" o:spid="_x0000_s1107" style="position:absolute;left:701;top:10877;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85+MIA&#10;AADdAAAADwAAAGRycy9kb3ducmV2LnhtbERPy4rCMBTdC/5DuII7TR1FtBpF5oEunTqg7i7NtS02&#10;N6XJ2OrXm4Xg8nDey3VrSnGj2hWWFYyGEQji1OqCMwV/h5/BDITzyBpLy6TgTg7Wq25nibG2Df/S&#10;LfGZCCHsYlSQe1/FUro0J4NuaCviwF1sbdAHWGdS19iEcFPKjyiaSoMFh4YcK/rMKb0m/0bBdlZt&#10;Tjv7aLLy+7w97o/zr8PcK9XvtZsFCE+tf4tf7p1WMJ5Mwv7wJjwB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zn4wgAAAN0AAAAPAAAAAAAAAAAAAAAAAJgCAABkcnMvZG93&#10;bnJldi54bWxQSwUGAAAAAAQABAD1AAAAhw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443" o:spid="_x0000_s1108" type="#_x0000_t75" style="position:absolute;top:12607;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CreMTEAAAA3QAAAA8AAABkcnMvZG93bnJldi54bWxEj0FrwkAUhO+C/2F5gjfdaKRIdBW1Fno1&#10;6sHbI/tMgtm3YXdrYn99t1DocZiZb5j1tjeNeJLztWUFs2kCgriwuuZSweX8MVmC8AFZY2OZFLzI&#10;w3YzHKwx07bjEz3zUIoIYZ+hgiqENpPSFxUZ9FPbEkfvbp3BEKUrpXbYRbhp5DxJ3qTBmuNChS0d&#10;Kioe+ZdRkO+vj242r0+O+7x8T2/2+/iySo1H/W4FIlAf/sN/7U+tIF0sUvh9E5+A3Pw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CreMTEAAAA3QAAAA8AAAAAAAAAAAAAAAAA&#10;nwIAAGRycy9kb3ducmV2LnhtbFBLBQYAAAAABAAEAPcAAACQAwAAAAA=&#10;">
                  <v:imagedata r:id="rId42" o:title=""/>
                </v:shape>
                <v:rect id="Rectangle 3444" o:spid="_x0000_s1109" style="position:absolute;left:701;top:1275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Q/+8YA&#10;AADdAAAADwAAAGRycy9kb3ducmV2LnhtbESPQWvCQBSE7wX/w/IEb3WjDSVGVxGt6LFVQb09ss8k&#10;mH0bsquJ/fXdQqHHYWa+YWaLzlTiQY0rLSsYDSMQxJnVJecKjofNawLCeWSNlWVS8CQHi3nvZYap&#10;ti1/0WPvcxEg7FJUUHhfp1K6rCCDbmhr4uBdbWPQB9nkUjfYBrip5DiK3qXBksNCgTWtCspu+7tR&#10;sE3q5Xlnv9u8+rhsT5+nyfow8UoN+t1yCsJT5//Df+2dVvAWxzH8vglPQ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sQ/+8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447" o:spid="_x0000_s1110" type="#_x0000_t75" style="position:absolute;top:14466;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QfsfFAAAA3QAAAA8AAABkcnMvZG93bnJldi54bWxEj0trwzAQhO+B/gexhd5iOQ/S4EQ2fQV6&#10;jdseclusjW1irYykxk5/fVQI5DjMzDfMthhNJ87kfGtZwSxJQRBXVrdcK/j+2k3XIHxA1thZJgUX&#10;8lDkD5MtZtoOvKdzGWoRIewzVNCE0GdS+qohgz6xPXH0jtYZDFG6WmqHQ4SbTs7TdCUNthwXGuzp&#10;raHqVP4aBeXrz2mYzdu947Gs3xcH+/dxsUo9PY4vGxCBxnAP39qfWsFiuXyG/zfxCcj8C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fkH7HxQAAAN0AAAAPAAAAAAAAAAAAAAAA&#10;AJ8CAABkcnMvZG93bnJldi54bWxQSwUGAAAAAAQABAD3AAAAkQMAAAAA&#10;">
                  <v:imagedata r:id="rId42" o:title=""/>
                </v:shape>
                <v:rect id="Rectangle 3448" o:spid="_x0000_s1111" style="position:absolute;left:701;top:1461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k1/sIA&#10;AADdAAAADwAAAGRycy9kb3ducmV2LnhtbERPy4rCMBTdC/5DuII7TR1FtBpF5oEunTqg7i7NtS02&#10;N6XJ2OrXm4Xg8nDey3VrSnGj2hWWFYyGEQji1OqCMwV/h5/BDITzyBpLy6TgTg7Wq25nibG2Df/S&#10;LfGZCCHsYlSQe1/FUro0J4NuaCviwF1sbdAHWGdS19iEcFPKjyiaSoMFh4YcK/rMKb0m/0bBdlZt&#10;Tjv7aLLy+7w97o/zr8PcK9XvtZsFCE+tf4tf7p1WMJ5MwtzwJjwB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iTX+wgAAAN0AAAAPAAAAAAAAAAAAAAAAAJgCAABkcnMvZG93&#10;bnJldi54bWxQSwUGAAAAAAQABAD1AAAAhw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color w:val="C00000"/>
        </w:rPr>
        <w:t xml:space="preserve">Использует специфические, культурно фиксированные предметные действия, знает назначение бытовых предметов (ложки, расчески, карандаша и пр.) и умеет пользоваться ими. Владеет простейшими навыками самообслуживания; стремится проявлять самостоятельность в бытовом и игровом поведении; проявляет навыки опрятности. Проявляет отрицательное отношение к грубости, жадности. </w:t>
      </w:r>
    </w:p>
    <w:p w:rsidR="00C00836" w:rsidRPr="00DB6380" w:rsidRDefault="00E56B5D">
      <w:pPr>
        <w:ind w:left="370"/>
        <w:rPr>
          <w:color w:val="C00000"/>
        </w:rPr>
      </w:pPr>
      <w:r w:rsidRPr="00DB6380">
        <w:rPr>
          <w:color w:val="C00000"/>
        </w:rPr>
        <w:t xml:space="preserve">Соблюдает правила элементарной вежливости (самостоятельно или по напоминанию говорит «спасибо», «здравствуйте», «до свидания», «спокойной ночи» (в семье, в группе)); имеет первичные представления об элементарных правилах поведения в детском саду, дома, на улице и старается соблюдать их. </w:t>
      </w:r>
    </w:p>
    <w:p w:rsidR="00C00836" w:rsidRPr="00DB6380" w:rsidRDefault="00E56B5D">
      <w:pPr>
        <w:ind w:left="370"/>
        <w:rPr>
          <w:color w:val="C00000"/>
        </w:rPr>
      </w:pPr>
      <w:r w:rsidRPr="00DB6380">
        <w:rPr>
          <w:color w:val="C00000"/>
        </w:rPr>
        <w:t xml:space="preserve">Владеет активной речью, включенной в общение; может обращаться с вопросами и просьбами, понимает речь взрослых; знает названия окружающих предметов и игрушек. Речь становится полноценным средством общения с другими детьми. </w:t>
      </w:r>
    </w:p>
    <w:p w:rsidR="00C00836" w:rsidRPr="00DB6380" w:rsidRDefault="00E56B5D">
      <w:pPr>
        <w:ind w:left="370"/>
        <w:rPr>
          <w:color w:val="C00000"/>
        </w:rPr>
      </w:pPr>
      <w:r w:rsidRPr="00DB6380">
        <w:rPr>
          <w:color w:val="C00000"/>
        </w:rPr>
        <w:t xml:space="preserve">Стремится к общению со взрослыми и активно подражает им в движениях и действиях; появляются игры, в которых ребенок воспроизводит действия взрослого. Эмоционально откликается на игру, предложенную взрослым, принимает игровую задачу. </w:t>
      </w:r>
    </w:p>
    <w:p w:rsidR="00C00836" w:rsidRPr="00DB6380" w:rsidRDefault="00E56B5D">
      <w:pPr>
        <w:ind w:left="370"/>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72576" behindDoc="0" locked="0" layoutInCell="1" allowOverlap="1" wp14:anchorId="1015081D" wp14:editId="11E4E866">
                <wp:simplePos x="0" y="0"/>
                <wp:positionH relativeFrom="column">
                  <wp:posOffset>0</wp:posOffset>
                </wp:positionH>
                <wp:positionV relativeFrom="paragraph">
                  <wp:posOffset>-1119710</wp:posOffset>
                </wp:positionV>
                <wp:extent cx="140208" cy="2717546"/>
                <wp:effectExtent l="0" t="0" r="0" b="0"/>
                <wp:wrapSquare wrapText="bothSides"/>
                <wp:docPr id="261425" name="Group 261425"/>
                <wp:cNvGraphicFramePr/>
                <a:graphic xmlns:a="http://schemas.openxmlformats.org/drawingml/2006/main">
                  <a:graphicData uri="http://schemas.microsoft.com/office/word/2010/wordprocessingGroup">
                    <wpg:wgp>
                      <wpg:cNvGrpSpPr/>
                      <wpg:grpSpPr>
                        <a:xfrm>
                          <a:off x="0" y="0"/>
                          <a:ext cx="140208" cy="2717546"/>
                          <a:chOff x="0" y="0"/>
                          <a:chExt cx="140208" cy="2717546"/>
                        </a:xfrm>
                      </wpg:grpSpPr>
                      <pic:pic xmlns:pic="http://schemas.openxmlformats.org/drawingml/2006/picture">
                        <pic:nvPicPr>
                          <pic:cNvPr id="3463" name="Picture 3463"/>
                          <pic:cNvPicPr/>
                        </pic:nvPicPr>
                        <pic:blipFill>
                          <a:blip r:embed="rId41"/>
                          <a:stretch>
                            <a:fillRect/>
                          </a:stretch>
                        </pic:blipFill>
                        <pic:spPr>
                          <a:xfrm>
                            <a:off x="0" y="0"/>
                            <a:ext cx="140208" cy="187452"/>
                          </a:xfrm>
                          <a:prstGeom prst="rect">
                            <a:avLst/>
                          </a:prstGeom>
                        </pic:spPr>
                      </pic:pic>
                      <wps:wsp>
                        <wps:cNvPr id="3464" name="Rectangle 3464"/>
                        <wps:cNvSpPr/>
                        <wps:spPr>
                          <a:xfrm>
                            <a:off x="70104" y="14479"/>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475" name="Picture 3475"/>
                          <pic:cNvPicPr/>
                        </pic:nvPicPr>
                        <pic:blipFill>
                          <a:blip r:embed="rId41"/>
                          <a:stretch>
                            <a:fillRect/>
                          </a:stretch>
                        </pic:blipFill>
                        <pic:spPr>
                          <a:xfrm>
                            <a:off x="0" y="536448"/>
                            <a:ext cx="140208" cy="187452"/>
                          </a:xfrm>
                          <a:prstGeom prst="rect">
                            <a:avLst/>
                          </a:prstGeom>
                        </pic:spPr>
                      </pic:pic>
                      <wps:wsp>
                        <wps:cNvPr id="3476" name="Rectangle 3476"/>
                        <wps:cNvSpPr/>
                        <wps:spPr>
                          <a:xfrm>
                            <a:off x="70104" y="550926"/>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487" name="Picture 3487"/>
                          <pic:cNvPicPr/>
                        </pic:nvPicPr>
                        <pic:blipFill>
                          <a:blip r:embed="rId41"/>
                          <a:stretch>
                            <a:fillRect/>
                          </a:stretch>
                        </pic:blipFill>
                        <pic:spPr>
                          <a:xfrm>
                            <a:off x="0" y="1073150"/>
                            <a:ext cx="140208" cy="187452"/>
                          </a:xfrm>
                          <a:prstGeom prst="rect">
                            <a:avLst/>
                          </a:prstGeom>
                        </pic:spPr>
                      </pic:pic>
                      <wps:wsp>
                        <wps:cNvPr id="3488" name="Rectangle 3488"/>
                        <wps:cNvSpPr/>
                        <wps:spPr>
                          <a:xfrm>
                            <a:off x="70104" y="1087629"/>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496" name="Picture 3496"/>
                          <pic:cNvPicPr/>
                        </pic:nvPicPr>
                        <pic:blipFill>
                          <a:blip r:embed="rId41"/>
                          <a:stretch>
                            <a:fillRect/>
                          </a:stretch>
                        </pic:blipFill>
                        <pic:spPr>
                          <a:xfrm>
                            <a:off x="0" y="1434338"/>
                            <a:ext cx="140208" cy="187452"/>
                          </a:xfrm>
                          <a:prstGeom prst="rect">
                            <a:avLst/>
                          </a:prstGeom>
                        </pic:spPr>
                      </pic:pic>
                      <wps:wsp>
                        <wps:cNvPr id="3497" name="Rectangle 3497"/>
                        <wps:cNvSpPr/>
                        <wps:spPr>
                          <a:xfrm>
                            <a:off x="70104" y="1448816"/>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505" name="Picture 3505"/>
                          <pic:cNvPicPr/>
                        </pic:nvPicPr>
                        <pic:blipFill>
                          <a:blip r:embed="rId41"/>
                          <a:stretch>
                            <a:fillRect/>
                          </a:stretch>
                        </pic:blipFill>
                        <pic:spPr>
                          <a:xfrm>
                            <a:off x="0" y="1621790"/>
                            <a:ext cx="140208" cy="187452"/>
                          </a:xfrm>
                          <a:prstGeom prst="rect">
                            <a:avLst/>
                          </a:prstGeom>
                        </pic:spPr>
                      </pic:pic>
                      <wps:wsp>
                        <wps:cNvPr id="3506" name="Rectangle 3506"/>
                        <wps:cNvSpPr/>
                        <wps:spPr>
                          <a:xfrm>
                            <a:off x="70104" y="1636268"/>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516" name="Picture 3516"/>
                          <pic:cNvPicPr/>
                        </pic:nvPicPr>
                        <pic:blipFill>
                          <a:blip r:embed="rId41"/>
                          <a:stretch>
                            <a:fillRect/>
                          </a:stretch>
                        </pic:blipFill>
                        <pic:spPr>
                          <a:xfrm>
                            <a:off x="0" y="1982978"/>
                            <a:ext cx="140208" cy="187452"/>
                          </a:xfrm>
                          <a:prstGeom prst="rect">
                            <a:avLst/>
                          </a:prstGeom>
                        </pic:spPr>
                      </pic:pic>
                      <wps:wsp>
                        <wps:cNvPr id="3517" name="Rectangle 3517"/>
                        <wps:cNvSpPr/>
                        <wps:spPr>
                          <a:xfrm>
                            <a:off x="70104" y="199745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526" name="Picture 3526"/>
                          <pic:cNvPicPr/>
                        </pic:nvPicPr>
                        <pic:blipFill>
                          <a:blip r:embed="rId41"/>
                          <a:stretch>
                            <a:fillRect/>
                          </a:stretch>
                        </pic:blipFill>
                        <pic:spPr>
                          <a:xfrm>
                            <a:off x="0" y="2344166"/>
                            <a:ext cx="140208" cy="187452"/>
                          </a:xfrm>
                          <a:prstGeom prst="rect">
                            <a:avLst/>
                          </a:prstGeom>
                        </pic:spPr>
                      </pic:pic>
                      <wps:wsp>
                        <wps:cNvPr id="3527" name="Rectangle 3527"/>
                        <wps:cNvSpPr/>
                        <wps:spPr>
                          <a:xfrm>
                            <a:off x="70104" y="2358645"/>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534" name="Picture 3534"/>
                          <pic:cNvPicPr/>
                        </pic:nvPicPr>
                        <pic:blipFill>
                          <a:blip r:embed="rId41"/>
                          <a:stretch>
                            <a:fillRect/>
                          </a:stretch>
                        </pic:blipFill>
                        <pic:spPr>
                          <a:xfrm>
                            <a:off x="0" y="2530094"/>
                            <a:ext cx="140208" cy="187452"/>
                          </a:xfrm>
                          <a:prstGeom prst="rect">
                            <a:avLst/>
                          </a:prstGeom>
                        </pic:spPr>
                      </pic:pic>
                      <wps:wsp>
                        <wps:cNvPr id="3535" name="Rectangle 3535"/>
                        <wps:cNvSpPr/>
                        <wps:spPr>
                          <a:xfrm>
                            <a:off x="70104" y="2544572"/>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1015081D" id="Group 261425" o:spid="_x0000_s1112" style="position:absolute;left:0;text-align:left;margin-left:0;margin-top:-88.15pt;width:11.05pt;height:214pt;z-index:251672576;mso-position-horizontal-relative:text;mso-position-vertical-relative:text" coordsize="1402,271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">
                <v:shape id="Picture 3463" o:spid="_x0000_s1113"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seJKTEAAAA3QAAAA8AAABkcnMvZG93bnJldi54bWxEj0FrwkAUhO+C/2F5gjez0RSR6CpqLfRq&#10;Wg/eHtlnEsy+DbtbE/vru4VCj8PMfMNsdoNpxYOcbywrmCcpCOLS6oYrBZ8fb7MVCB+QNbaWScGT&#10;POy249EGc217PtOjCJWIEPY5KqhD6HIpfVmTQZ/Yjjh6N+sMhihdJbXDPsJNKxdpupQGG44LNXZ0&#10;rKm8F19GQXG43Pv5ojk7HorqNbva79PTKjWdDPs1iEBD+A//td+1guxlmcHvm/gE5PY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seJKTEAAAA3QAAAA8AAAAAAAAAAAAAAAAA&#10;nwIAAGRycy9kb3ducmV2LnhtbFBLBQYAAAAABAAEAPcAAACQAwAAAAA=&#10;">
                  <v:imagedata r:id="rId42" o:title=""/>
                </v:shape>
                <v:rect id="Rectangle 3464" o:spid="_x0000_s1114"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Fjm8YA&#10;AADdAAAADwAAAGRycy9kb3ducmV2LnhtbESPS4vCQBCE78L+h6EXvOnEB6LRUcTdRY++QL01mTYJ&#10;ZnpCZtZEf/3OguCxqKqvqNmiMYW4U+Vyywp63QgEcWJ1zqmC4+GnMwbhPLLGwjIpeJCDxfyjNcNY&#10;25p3dN/7VAQIuxgVZN6XsZQuycig69qSOHhXWxn0QVap1BXWAW4K2Y+ikTSYc1jIsKRVRslt/2sU&#10;rMfl8ryxzzotvi/r0/Y0+TpMvFLtz2Y5BeGp8e/wq73RCgbD0RD+34Qn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XFjm8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475" o:spid="_x0000_s1115" type="#_x0000_t75" style="position:absolute;top:536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5ij5bFAAAA3QAAAA8AAABkcnMvZG93bnJldi54bWxEj81uwjAQhO9IfQdrK3EDh59SFDCo0Fbi&#10;SigHbqt4m0TE68g2JPD0NVIljqOZ+UazXHemFldyvrKsYDRMQBDnVldcKPg5fA/mIHxA1lhbJgU3&#10;8rBevfSWmGrb8p6uWShEhLBPUUEZQpNK6fOSDPqhbYij92udwRClK6R22Ea4qeU4SWbSYMVxocSG&#10;tiXl5+xiFGSb47kdjau94y4rPicne/+6WaX6r93HAkSgLjzD/+2dVjCZvr/B4018AnL1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OYo+WxQAAAN0AAAAPAAAAAAAAAAAAAAAA&#10;AJ8CAABkcnMvZG93bnJldi54bWxQSwUGAAAAAAQABAD3AAAAkQMAAAAA&#10;">
                  <v:imagedata r:id="rId42" o:title=""/>
                </v:shape>
                <v:rect id="Rectangle 3476" o:spid="_x0000_s1116" style="position:absolute;left:701;top:550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bOqscA&#10;AADdAAAADwAAAGRycy9kb3ducmV2LnhtbESPT2vCQBTE7wW/w/KE3pqNtaSauopURY/+Kai3R/Y1&#10;CWbfhuzWpP30bkHwOMzMb5jJrDOVuFLjSssKBlEMgjizuuRcwddh9TIC4TyyxsoyKfglB7Np72mC&#10;qbYt7+i697kIEHYpKii8r1MpXVaQQRfZmjh437Yx6INscqkbbAPcVPI1jhNpsOSwUGBNnwVll/2P&#10;UbAe1fPTxv61ebU8r4/b43hxGHulnvvd/AOEp84/wvf2RisYvr0n8P8mPAE5v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s2zqr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487" o:spid="_x0000_s1117" type="#_x0000_t75" style="position:absolute;top:1073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QpxF3FAAAA3QAAAA8AAABkcnMvZG93bnJldi54bWxEj0+LwjAUxO8LfofwBG9r6h9WqUZxdxX2&#10;atWDt0fzbIvNS0mytvrpzcKCx2FmfsMs152pxY2crywrGA0TEMS51RUXCo6H3fschA/IGmvLpOBO&#10;Htar3tsSU21b3tMtC4WIEPYpKihDaFIpfV6SQT+0DXH0LtYZDFG6QmqHbYSbWo6T5EMarDgulNjQ&#10;V0n5Nfs1CrLP07Udjau94y4rvidn+9jerVKDfrdZgAjUhVf4v/2jFUym8xn8vYlPQK6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kKcRdxQAAAN0AAAAPAAAAAAAAAAAAAAAA&#10;AJ8CAABkcnMvZG93bnJldi54bWxQSwUGAAAAAAQABAD3AAAAkQMAAAAA&#10;">
                  <v:imagedata r:id="rId42" o:title=""/>
                </v:shape>
                <v:rect id="Rectangle 3488" o:spid="_x0000_s1118" style="position:absolute;left:701;top:1087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CPZMMA&#10;AADdAAAADwAAAGRycy9kb3ducmV2LnhtbERPy4rCMBTdD/gP4QruxtQHQ61GER/o0lFB3V2aa1ts&#10;bkoTbWe+3iwGZnk479miNaV4Ue0KywoG/QgEcWp1wZmC82n7GYNwHlljaZkU/JCDxbzzMcNE24a/&#10;6XX0mQgh7BJUkHtfJVK6NCeDrm8r4sDdbW3QB1hnUtfYhHBTymEUfUmDBYeGHCta5ZQ+jk+jYBdX&#10;y+ve/jZZubntLofLZH2aeKV63XY5BeGp9f/iP/deKxiN4zA3vAlPQM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CPZM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496" o:spid="_x0000_s1119" type="#_x0000_t75" style="position:absolute;top:14343;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689xvFAAAA3QAAAA8AAABkcnMvZG93bnJldi54bWxEj09rwkAUxO+C32F5Qm9m4x/Epq6ibYVe&#10;jXro7ZF9TYLZt2F3a2I/fVcQPA4z8xtmtelNI67kfG1ZwSRJQRAXVtdcKjgd9+MlCB+QNTaWScGN&#10;PGzWw8EKM207PtA1D6WIEPYZKqhCaDMpfVGRQZ/Yljh6P9YZDFG6UmqHXYSbRk7TdCEN1hwXKmzp&#10;vaLikv8aBfnufOkm0/rguM/Lj9m3/fu8WaVeRv32DUSgPjzDj/aXVjCbvy7g/iY+Abn+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OvPcbxQAAAN0AAAAPAAAAAAAAAAAAAAAA&#10;AJ8CAABkcnMvZG93bnJldi54bWxQSwUGAAAAAAQABAD3AAAAkQMAAAAA&#10;">
                  <v:imagedata r:id="rId42" o:title=""/>
                </v:shape>
                <v:rect id="Rectangle 3497" o:spid="_x0000_s1120" style="position:absolute;left:701;top:14488;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aNy8cA&#10;AADdAAAADwAAAGRycy9kb3ducmV2LnhtbESPT2vCQBTE7wW/w/IEb3Wjlmqiq4i26LH+AfX2yD6T&#10;YPZtyG5N2k/vCoUeh5n5DTNbtKYUd6pdYVnBoB+BIE6tLjhTcDx8vk5AOI+ssbRMCn7IwWLeeZlh&#10;om3DO7rvfSYChF2CCnLvq0RKl+Zk0PVtRRy8q60N+iDrTOoamwA3pRxG0bs0WHBYyLGiVU7pbf9t&#10;FGwm1fK8tb9NVn5cNqevU7w+xF6pXrddTkF4av1/+K+91QpGb/EY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2jcv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505" o:spid="_x0000_s1121" type="#_x0000_t75" style="position:absolute;top:16217;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CF83bFAAAA3QAAAA8AAABkcnMvZG93bnJldi54bWxEj81qwzAQhO+FvIPYQG+NHJuU4EQJSdpC&#10;r3GbQ26LtbFNrJWRVP/06atCocdhZr5htvvRtKIn5xvLCpaLBARxaXXDlYLPj7enNQgfkDW2lknB&#10;RB72u9nDFnNtBz5TX4RKRAj7HBXUIXS5lL6syaBf2I44ejfrDIYoXSW1wyHCTSvTJHmWBhuOCzV2&#10;dKqpvBdfRkFxvNyHZdqcHY9F9ZJd7ffrZJV6nI+HDYhAY/gP/7XftYJslazg9018AnL3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ghfN2xQAAAN0AAAAPAAAAAAAAAAAAAAAA&#10;AJ8CAABkcnMvZG93bnJldi54bWxQSwUGAAAAAAQABAD3AAAAkQMAAAAA&#10;">
                  <v:imagedata r:id="rId42" o:title=""/>
                </v:shape>
                <v:rect id="Rectangle 3506" o:spid="_x0000_s1122" style="position:absolute;left:701;top:1636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GySscA&#10;AADdAAAADwAAAGRycy9kb3ducmV2LnhtbESPQWvCQBSE7wX/w/KE3upGS4OmriLakhzbKGhvj+wz&#10;CWbfhuzWRH99t1DocZiZb5jlejCNuFLnassKppMIBHFhdc2lgsP+/WkOwnlkjY1lUnAjB+vV6GGJ&#10;ibY9f9I196UIEHYJKqi8bxMpXVGRQTexLXHwzrYz6IPsSqk77APcNHIWRbE0WHNYqLClbUXFJf82&#10;CtJ5uzll9t6XzdtXevw4Lnb7hVfqcTxsXkF4Gvx/+K+daQXPL1EMv2/CE5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Rskr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516" o:spid="_x0000_s1123" type="#_x0000_t75" style="position:absolute;top:19829;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9zFAAAA3QAAAA8AAABkcnMvZG93bnJldi54bWxEj0FrwkAUhO8F/8PyBG91E6Ui0TWotdCr&#10;aT14e2SfSUj2bdjdmthf3y0Uehxm5htmm4+mE3dyvrGsIJ0nIIhLqxuuFHx+vD2vQfiArLGzTAoe&#10;5CHfTZ62mGk78JnuRahEhLDPUEEdQp9J6cuaDPq57Ymjd7POYIjSVVI7HCLcdHKRJCtpsOG4UGNP&#10;x5rKtvgyCorDpR3SRXN2PBbV6/Jqv08Pq9RsOu43IAKN4T/8137XCpYv6Qp+38QnIH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VjvvcxQAAAN0AAAAPAAAAAAAAAAAAAAAA&#10;AJ8CAABkcnMvZG93bnJldi54bWxQSwUGAAAAAAQABAD3AAAAkQMAAAAA&#10;">
                  <v:imagedata r:id="rId42" o:title=""/>
                </v:shape>
                <v:rect id="Rectangle 3517" o:spid="_x0000_s1124" style="position:absolute;left:701;top:1997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SBDMYA&#10;AADdAAAADwAAAGRycy9kb3ducmV2LnhtbESPQWvCQBSE74L/YXmCN91YqdXUVUQterRaUG+P7GsS&#10;mn0bsquJ/npXEHocZuYbZjpvTCGuVLncsoJBPwJBnFidc6rg5/DVG4NwHlljYZkU3MjBfNZuTTHW&#10;tuZvuu59KgKEXYwKMu/LWEqXZGTQ9W1JHLxfWxn0QVap1BXWAW4K+RZFI2kw57CQYUnLjJK//cUo&#10;2IzLxWlr73VarM+b4+44WR0mXqlup1l8gvDU+P/wq73VCobvgw94vg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SBDM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526" o:spid="_x0000_s1125" type="#_x0000_t75" style="position:absolute;top:2344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viMWHEAAAA3QAAAA8AAABkcnMvZG93bnJldi54bWxEj0FrwkAUhO9C/8PyCr2ZjRGlRFextUKv&#10;pu3B2yP7TILZt2F3NdFf3xUEj8PMfMMs14NpxYWcbywrmCQpCOLS6oYrBb8/u/E7CB+QNbaWScGV&#10;PKxXL6Ml5tr2vKdLESoRIexzVFCH0OVS+rImgz6xHXH0jtYZDFG6SmqHfYSbVmZpOpcGG44LNXb0&#10;WVN5Ks5GQfHxd+onWbN3PBTVdnqwt6+rVertddgsQAQawjP8aH9rBdNZNof7m/gE5O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viMWHEAAAA3QAAAA8AAAAAAAAAAAAAAAAA&#10;nwIAAGRycy9kb3ducmV2LnhtbFBLBQYAAAAABAAEAPcAAACQAwAAAAA=&#10;">
                  <v:imagedata r:id="rId42" o:title=""/>
                </v:shape>
                <v:rect id="Rectangle 3527" o:spid="_x0000_s1126" style="position:absolute;left:701;top:2358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hLsccA&#10;AADdAAAADwAAAGRycy9kb3ducmV2LnhtbESPQWvCQBSE74X+h+UVequbWrSauopoJTlqLKi3R/Y1&#10;Cc2+DdmtSfvrXUHwOMzMN8xs0ZtanKl1lWUFr4MIBHFudcWFgq/95mUCwnlkjbVlUvBHDhbzx4cZ&#10;xtp2vKNz5gsRIOxiVFB638RSurwkg25gG+LgfdvWoA+yLaRusQtwU8thFI2lwYrDQokNrUrKf7Jf&#10;oyCZNMtjav+7ov48JYftYbreT71Sz0/98gOEp97fw7d2qhW8jYbvcH0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oS7H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534" o:spid="_x0000_s1127" type="#_x0000_t75" style="position:absolute;top:25300;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GlnFDFAAAA3QAAAA8AAABkcnMvZG93bnJldi54bWxEj0FrwkAUhO8F/8PyBG91o7Ei0VVsa8Gr&#10;qR68PbLPJJh9G3a3JvbXu0Khx2FmvmFWm9404kbO15YVTMYJCOLC6ppLBcfvr9cFCB+QNTaWScGd&#10;PGzWg5cVZtp2fKBbHkoRIewzVFCF0GZS+qIig35sW+LoXawzGKJ0pdQOuwg3jZwmyVwarDkuVNjS&#10;R0XFNf8xCvL307WbTOuD4z4vP9Oz/d3drVKjYb9dggjUh//wX3uvFaRv6Qyeb+ITkO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BpZxQxQAAAN0AAAAPAAAAAAAAAAAAAAAA&#10;AJ8CAABkcnMvZG93bnJldi54bWxQSwUGAAAAAAQABAD3AAAAkQMAAAAA&#10;">
                  <v:imagedata r:id="rId42" o:title=""/>
                </v:shape>
                <v:rect id="Rectangle 3535" o:spid="_x0000_s1128" style="position:absolute;left:701;top:25445;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mgMYA&#10;AADdAAAADwAAAGRycy9kb3ducmV2LnhtbESPT4vCMBTE74LfITxhb5qquGg1iqiLHtc/oN4ezbMt&#10;Ni+lydqun94sLHgcZuY3zGzRmEI8qHK5ZQX9XgSCOLE651TB6fjVHYNwHlljYZkU/JKDxbzdmmGs&#10;bc17ehx8KgKEXYwKMu/LWEqXZGTQ9WxJHLybrQz6IKtU6grrADeFHETRpzSYc1jIsKRVRsn98GMU&#10;bMfl8rKzzzotNtft+fs8WR8nXqmPTrOcgvDU+Hf4v73TCoaj4Qj+3oQnIO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2/mgM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color w:val="C00000"/>
        </w:rPr>
        <w:t xml:space="preserve">Проявляет интерес к сверстникам; наблюдает за их действиями и подражает им. Умеет играть рядом со сверстниками, не мешая им. Проявляет интерес к совместным играм небольшими группами. Проявляет интерес к окружающему миру природы, с интересом  участвует в сезонных наблюдениях. </w:t>
      </w:r>
    </w:p>
    <w:p w:rsidR="00C00836" w:rsidRPr="00DB6380" w:rsidRDefault="00E56B5D">
      <w:pPr>
        <w:ind w:left="370"/>
        <w:rPr>
          <w:color w:val="C00000"/>
        </w:rPr>
      </w:pPr>
      <w:r w:rsidRPr="00DB6380">
        <w:rPr>
          <w:color w:val="C00000"/>
        </w:rPr>
        <w:t xml:space="preserve">Проявляет интерес к стихам, песням и сказкам, рассматриванию картинок, стремится двигаться под музыку; эмоционально откликается на различные произведения культуры и искусства. </w:t>
      </w:r>
    </w:p>
    <w:p w:rsidR="00C00836" w:rsidRPr="00DB6380" w:rsidRDefault="00E56B5D">
      <w:pPr>
        <w:ind w:left="370"/>
        <w:rPr>
          <w:color w:val="C00000"/>
        </w:rPr>
      </w:pPr>
      <w:r w:rsidRPr="00DB6380">
        <w:rPr>
          <w:color w:val="C00000"/>
        </w:rPr>
        <w:t xml:space="preserve">С пониманием следит за действиями героев кукольного театра; проявляет желание участвовать в театрализованных и сюжетно-ролевых играх. </w:t>
      </w:r>
    </w:p>
    <w:p w:rsidR="00C00836" w:rsidRPr="00DB6380" w:rsidRDefault="00E56B5D">
      <w:pPr>
        <w:ind w:left="370"/>
        <w:rPr>
          <w:color w:val="C00000"/>
        </w:rPr>
      </w:pPr>
      <w:r w:rsidRPr="00DB6380">
        <w:rPr>
          <w:color w:val="C00000"/>
        </w:rPr>
        <w:t xml:space="preserve">Проявляет интерес к продуктивной деятельности (рисование, лепка, конструирование, аппликация). </w:t>
      </w:r>
    </w:p>
    <w:p w:rsidR="00C00836" w:rsidRPr="00DB6380" w:rsidRDefault="00E56B5D">
      <w:pPr>
        <w:ind w:left="370"/>
        <w:rPr>
          <w:color w:val="C00000"/>
        </w:rPr>
      </w:pPr>
      <w:r w:rsidRPr="00DB6380">
        <w:rPr>
          <w:color w:val="C00000"/>
        </w:rPr>
        <w:t xml:space="preserve">У ребенка развита крупная моторика, он стремится осваивать различные виды движений (бег, лазанье, перешагивание и пр.). С интересом участвует в подвижных играх с простым содержанием, несложными движениями. </w:t>
      </w:r>
    </w:p>
    <w:p w:rsidR="00C00836" w:rsidRPr="00DB6380" w:rsidRDefault="00E56B5D">
      <w:pPr>
        <w:spacing w:after="49"/>
        <w:ind w:left="360" w:right="0" w:firstLine="0"/>
        <w:jc w:val="left"/>
        <w:rPr>
          <w:color w:val="C00000"/>
        </w:rPr>
      </w:pPr>
      <w:r w:rsidRPr="00DB6380">
        <w:rPr>
          <w:b/>
          <w:color w:val="C00000"/>
        </w:rPr>
        <w:t xml:space="preserve"> </w:t>
      </w:r>
    </w:p>
    <w:p w:rsidR="00C00836" w:rsidRPr="00DB6380" w:rsidRDefault="00E56B5D">
      <w:pPr>
        <w:spacing w:after="48" w:line="237" w:lineRule="auto"/>
        <w:ind w:left="10" w:right="3047"/>
        <w:jc w:val="center"/>
        <w:rPr>
          <w:color w:val="C00000"/>
        </w:rPr>
      </w:pPr>
      <w:r w:rsidRPr="00DB6380">
        <w:rPr>
          <w:b/>
          <w:color w:val="C00000"/>
        </w:rPr>
        <w:t xml:space="preserve">Целевые ориентиры на этапе завершения дошкольного образования </w:t>
      </w:r>
    </w:p>
    <w:p w:rsidR="00C00836" w:rsidRPr="00DB6380" w:rsidRDefault="00E56B5D">
      <w:pPr>
        <w:ind w:left="643" w:hanging="360"/>
        <w:rPr>
          <w:color w:val="C00000"/>
        </w:rPr>
      </w:pPr>
      <w:r w:rsidRPr="00DB6380">
        <w:rPr>
          <w:rFonts w:ascii="Calibri" w:eastAsia="Calibri" w:hAnsi="Calibri" w:cs="Calibri"/>
          <w:noProof/>
          <w:color w:val="C00000"/>
          <w:sz w:val="22"/>
        </w:rPr>
        <mc:AlternateContent>
          <mc:Choice Requires="wpg">
            <w:drawing>
              <wp:inline distT="0" distB="0" distL="0" distR="0" wp14:anchorId="15B45CCF" wp14:editId="43593D2D">
                <wp:extent cx="140208" cy="187452"/>
                <wp:effectExtent l="0" t="0" r="0" b="0"/>
                <wp:docPr id="261426" name="Group 261426"/>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3548" name="Picture 3548"/>
                          <pic:cNvPicPr/>
                        </pic:nvPicPr>
                        <pic:blipFill>
                          <a:blip r:embed="rId41"/>
                          <a:stretch>
                            <a:fillRect/>
                          </a:stretch>
                        </pic:blipFill>
                        <pic:spPr>
                          <a:xfrm>
                            <a:off x="0" y="0"/>
                            <a:ext cx="140208" cy="187452"/>
                          </a:xfrm>
                          <a:prstGeom prst="rect">
                            <a:avLst/>
                          </a:prstGeom>
                        </pic:spPr>
                      </pic:pic>
                      <wps:wsp>
                        <wps:cNvPr id="3549" name="Rectangle 3549"/>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w:pict>
              <v:group w14:anchorId="15B45CCF" id="Group 261426" o:spid="_x0000_s1129"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">
                <v:shape id="Picture 3548" o:spid="_x0000_s1130"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ju5SjBAAAA3QAAAA8AAABkcnMvZG93bnJldi54bWxET8uKwjAU3Q/4D+EK7sbUx4hUo/gamK1V&#10;F+4uzbUtNjclibbO15vFwCwP571cd6YWT3K+sqxgNExAEOdWV1woOJ++P+cgfEDWWFsmBS/ysF71&#10;PpaYatvykZ5ZKEQMYZ+igjKEJpXS5yUZ9EPbEEfuZp3BEKErpHbYxnBTy3GSzKTBimNDiQ3tSsrv&#10;2cMoyLaXezsaV0fHXVbsJ1f7e3hZpQb9brMAEagL/+I/949WMPmaxrnxTXwCcvUG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ju5SjBAAAA3QAAAA8AAAAAAAAAAAAAAAAAnwIA&#10;AGRycy9kb3ducmV2LnhtbFBLBQYAAAAABAAEAPcAAACNAwAAAAA=&#10;">
                  <v:imagedata r:id="rId42" o:title=""/>
                </v:shape>
                <v:rect id="Rectangle 3549" o:spid="_x0000_s1131" style="position:absolute;left:70104;top:14478;width:56314;height:22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f+McA&#10;AADdAAAADwAAAGRycy9kb3ducmV2LnhtbESPT2vCQBTE7wW/w/IEb3WjtmKiq4i26LH+AfX2yD6T&#10;YPZtyG5N2k/vCoUeh5n5DTNbtKYUd6pdYVnBoB+BIE6tLjhTcDx8vk5AOI+ssbRMCn7IwWLeeZlh&#10;om3DO7rvfSYChF2CCnLvq0RKl+Zk0PVtRRy8q60N+iDrTOoamwA3pRxG0VgaLDgs5FjRKqf0tv82&#10;CjaTanne2t8mKz8um9PXKV4fYq9Ur9supyA8tf4//NfeagWj97cY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kn/j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rsidRPr="00DB6380">
        <w:rPr>
          <w:color w:val="C00000"/>
        </w:rPr>
        <w:t xml:space="preserve"> Ребенок овладевает основными культурными средствами, способами деятельности, проявляет инициативу и самостоятельность в разных видах деятельности — игре, общении, познавательноисследовательской деятельности, конструировании и др.; способен выбирать себе род занятий, участников по совместной деятельности. </w:t>
      </w:r>
    </w:p>
    <w:p w:rsidR="00C00836" w:rsidRPr="00DB6380" w:rsidRDefault="00E56B5D">
      <w:pPr>
        <w:ind w:left="293"/>
        <w:rPr>
          <w:color w:val="C00000"/>
        </w:rPr>
      </w:pPr>
      <w:r w:rsidRPr="00DB6380">
        <w:rPr>
          <w:color w:val="C00000"/>
        </w:rPr>
        <w:t xml:space="preserve">Ребенок обладает установкой положительного отношения к миру, к разным видам труда, другим людям и самому себе, обладает чувством собственного достоинства; активно взаимодействует со сверстниками и взрослыми, участвует в совместных играх. </w:t>
      </w:r>
    </w:p>
    <w:p w:rsidR="00C00836" w:rsidRPr="00DB6380" w:rsidRDefault="00E56B5D">
      <w:pPr>
        <w:ind w:left="293"/>
        <w:rPr>
          <w:color w:val="C00000"/>
        </w:rPr>
      </w:pPr>
      <w:r w:rsidRPr="00DB6380">
        <w:rPr>
          <w:color w:val="C00000"/>
        </w:rPr>
        <w:t xml:space="preserve">Способен договариваться, учитывать интересы и чувства других, сопереживать неудачам и радоваться успехам других, адекватно проявляет свои чувства, в том числе чувство веры в себя, старается разрешать конфликты. Умеет выражать и отстаивать свою позицию по разным вопросам. </w:t>
      </w:r>
    </w:p>
    <w:p w:rsidR="00C00836" w:rsidRPr="00DB6380" w:rsidRDefault="00E56B5D">
      <w:pPr>
        <w:ind w:left="293"/>
        <w:rPr>
          <w:color w:val="C00000"/>
        </w:rPr>
      </w:pPr>
      <w:r w:rsidRPr="00DB6380">
        <w:rPr>
          <w:color w:val="C00000"/>
        </w:rPr>
        <w:t xml:space="preserve">Способен сотрудничать и выполнять как лидерские, так и исполнительские функции в совместной деятельности. </w:t>
      </w:r>
    </w:p>
    <w:p w:rsidR="00C00836" w:rsidRPr="00DB6380" w:rsidRDefault="00E56B5D">
      <w:pPr>
        <w:ind w:left="293"/>
        <w:rPr>
          <w:color w:val="C00000"/>
        </w:rPr>
      </w:pPr>
      <w:r w:rsidRPr="00DB6380">
        <w:rPr>
          <w:color w:val="C00000"/>
        </w:rPr>
        <w:t xml:space="preserve">Понимает, что все люди равны вне зависимости от их социального происхождения, этнической принадлежности, религиозных и других верований, их физических и психических особенностей. Проявляет эмпатию по отношению к другим людям, готовность прийти на помощь тем, кто в этом нуждается. </w:t>
      </w:r>
    </w:p>
    <w:p w:rsidR="00C00836" w:rsidRPr="00DB6380" w:rsidRDefault="00E56B5D">
      <w:pPr>
        <w:ind w:left="293"/>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73600" behindDoc="0" locked="0" layoutInCell="1" allowOverlap="1" wp14:anchorId="518CC83B" wp14:editId="20EA53F4">
                <wp:simplePos x="0" y="0"/>
                <wp:positionH relativeFrom="column">
                  <wp:posOffset>179832</wp:posOffset>
                </wp:positionH>
                <wp:positionV relativeFrom="paragraph">
                  <wp:posOffset>-2379754</wp:posOffset>
                </wp:positionV>
                <wp:extent cx="140208" cy="723901"/>
                <wp:effectExtent l="0" t="0" r="0" b="0"/>
                <wp:wrapSquare wrapText="bothSides"/>
                <wp:docPr id="261556" name="Group 261556"/>
                <wp:cNvGraphicFramePr/>
                <a:graphic xmlns:a="http://schemas.openxmlformats.org/drawingml/2006/main">
                  <a:graphicData uri="http://schemas.microsoft.com/office/word/2010/wordprocessingGroup">
                    <wpg:wgp>
                      <wpg:cNvGrpSpPr/>
                      <wpg:grpSpPr>
                        <a:xfrm>
                          <a:off x="0" y="0"/>
                          <a:ext cx="140208" cy="723901"/>
                          <a:chOff x="0" y="0"/>
                          <a:chExt cx="140208" cy="723901"/>
                        </a:xfrm>
                      </wpg:grpSpPr>
                      <pic:pic xmlns:pic="http://schemas.openxmlformats.org/drawingml/2006/picture">
                        <pic:nvPicPr>
                          <pic:cNvPr id="3570" name="Picture 3570"/>
                          <pic:cNvPicPr/>
                        </pic:nvPicPr>
                        <pic:blipFill>
                          <a:blip r:embed="rId41"/>
                          <a:stretch>
                            <a:fillRect/>
                          </a:stretch>
                        </pic:blipFill>
                        <pic:spPr>
                          <a:xfrm>
                            <a:off x="0" y="0"/>
                            <a:ext cx="140208" cy="187452"/>
                          </a:xfrm>
                          <a:prstGeom prst="rect">
                            <a:avLst/>
                          </a:prstGeom>
                        </pic:spPr>
                      </pic:pic>
                      <wps:wsp>
                        <wps:cNvPr id="3571" name="Rectangle 3571"/>
                        <wps:cNvSpPr/>
                        <wps:spPr>
                          <a:xfrm>
                            <a:off x="70104" y="14479"/>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583" name="Picture 3583"/>
                          <pic:cNvPicPr/>
                        </pic:nvPicPr>
                        <pic:blipFill>
                          <a:blip r:embed="rId41"/>
                          <a:stretch>
                            <a:fillRect/>
                          </a:stretch>
                        </pic:blipFill>
                        <pic:spPr>
                          <a:xfrm>
                            <a:off x="0" y="536449"/>
                            <a:ext cx="140208" cy="187452"/>
                          </a:xfrm>
                          <a:prstGeom prst="rect">
                            <a:avLst/>
                          </a:prstGeom>
                        </pic:spPr>
                      </pic:pic>
                      <wps:wsp>
                        <wps:cNvPr id="3584" name="Rectangle 3584"/>
                        <wps:cNvSpPr/>
                        <wps:spPr>
                          <a:xfrm>
                            <a:off x="70104" y="550927"/>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518CC83B" id="Group 261556" o:spid="_x0000_s1132" style="position:absolute;left:0;text-align:left;margin-left:14.15pt;margin-top:-187.4pt;width:11.05pt;height:57pt;z-index:251673600;mso-position-horizontal-relative:text;mso-position-vertical-relative:text" coordsize="1402,7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">
                <v:shape id="Picture 3570" o:spid="_x0000_s1133"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j0I5PBAAAA3QAAAA8AAABkcnMvZG93bnJldi54bWxET8uKwjAU3Q/4D+EK7sZUxVGqUXwNzNaq&#10;C3eX5toWm5uSRFvn681iYJaH816uO1OLJzlfWVYwGiYgiHOrKy4UnE/fn3MQPiBrrC2Tghd5WK96&#10;H0tMtW35SM8sFCKGsE9RQRlCk0rp85IM+qFtiCN3s85giNAVUjtsY7ip5ThJvqTBimNDiQ3tSsrv&#10;2cMoyLaXezsaV0fHXVbsJ1f7e3hZpQb9brMAEagL/+I/949WMJnO4v74Jj4BuXo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j0I5PBAAAA3QAAAA8AAAAAAAAAAAAAAAAAnwIA&#10;AGRycy9kb3ducmV2LnhtbFBLBQYAAAAABAAEAPcAAACNAwAAAAA=&#10;">
                  <v:imagedata r:id="rId42" o:title=""/>
                </v:shape>
                <v:rect id="Rectangle 3571" o:spid="_x0000_s1134"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5ZQ8YA&#10;AADdAAAADwAAAGRycy9kb3ducmV2LnhtbESPQWvCQBSE74L/YXmCN91YqdXUVUQterRaUG+P7GsS&#10;mn0bsquJ/npXEHocZuYbZjpvTCGuVLncsoJBPwJBnFidc6rg5/DVG4NwHlljYZkU3MjBfNZuTTHW&#10;tuZvuu59KgKEXYwKMu/LWEqXZGTQ9W1JHLxfWxn0QVap1BXWAW4K+RZFI2kw57CQYUnLjJK//cUo&#10;2IzLxWlr73VarM+b4+44WR0mXqlup1l8gvDU+P/wq73VCobvHwN4vg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j5ZQ8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583" o:spid="_x0000_s1135" type="#_x0000_t75" style="position:absolute;top:536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3zzcPEAAAA3QAAAA8AAABkcnMvZG93bnJldi54bWxEj0FrwkAUhO8F/8PyBG91o8Ei0VW0Kng1&#10;rQdvj+wzCWbfht2tif56t1DocZiZb5jlujeNuJPztWUFk3ECgriwuuZSwffX4X0OwgdkjY1lUvAg&#10;D+vV4G2JmbYdn+ieh1JECPsMFVQhtJmUvqjIoB/bljh6V+sMhihdKbXDLsJNI6dJ8iEN1hwXKmzp&#10;s6Lilv8YBfn2fOsm0/rkuM/LXXqxz/3DKjUa9psFiEB9+A//tY9aQTqbp/D7Jj4BuXo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3zzcPEAAAA3QAAAA8AAAAAAAAAAAAAAAAA&#10;nwIAAGRycy9kb3ducmV2LnhtbFBLBQYAAAAABAAEAPcAAACQAwAAAAA=&#10;">
                  <v:imagedata r:id="rId42" o:title=""/>
                </v:shape>
                <v:rect id="Rectangle 3584" o:spid="_x0000_s1136" style="position:absolute;left:701;top:550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yK/McA&#10;AADdAAAADwAAAGRycy9kb3ducmV2LnhtbESPT2vCQBTE7wW/w/IEb3WjthKjq4i26LH+AfX2yD6T&#10;YPZtyG5N2k/vCoUeh5n5DTNbtKYUd6pdYVnBoB+BIE6tLjhTcDx8vsYgnEfWWFomBT/kYDHvvMww&#10;0bbhHd33PhMBwi5BBbn3VSKlS3My6Pq2Ig7e1dYGfZB1JnWNTYCbUg6jaCwNFhwWcqxolVN6238b&#10;BZu4Wp639rfJyo/L5vR1mqwPE69Ur9supyA8tf4//NfeagWj9/gN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ecivz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rFonts w:ascii="Calibri" w:eastAsia="Calibri" w:hAnsi="Calibri" w:cs="Calibri"/>
          <w:noProof/>
          <w:color w:val="C00000"/>
          <w:sz w:val="22"/>
        </w:rPr>
        <mc:AlternateContent>
          <mc:Choice Requires="wpg">
            <w:drawing>
              <wp:anchor distT="0" distB="0" distL="114300" distR="114300" simplePos="0" relativeHeight="251674624" behindDoc="0" locked="0" layoutInCell="1" allowOverlap="1" wp14:anchorId="58A38D48" wp14:editId="156FF49A">
                <wp:simplePos x="0" y="0"/>
                <wp:positionH relativeFrom="column">
                  <wp:posOffset>179832</wp:posOffset>
                </wp:positionH>
                <wp:positionV relativeFrom="paragraph">
                  <wp:posOffset>-1131344</wp:posOffset>
                </wp:positionV>
                <wp:extent cx="140208" cy="1458468"/>
                <wp:effectExtent l="0" t="0" r="0" b="0"/>
                <wp:wrapSquare wrapText="bothSides"/>
                <wp:docPr id="261557" name="Group 261557"/>
                <wp:cNvGraphicFramePr/>
                <a:graphic xmlns:a="http://schemas.openxmlformats.org/drawingml/2006/main">
                  <a:graphicData uri="http://schemas.microsoft.com/office/word/2010/wordprocessingGroup">
                    <wpg:wgp>
                      <wpg:cNvGrpSpPr/>
                      <wpg:grpSpPr>
                        <a:xfrm>
                          <a:off x="0" y="0"/>
                          <a:ext cx="140208" cy="1458468"/>
                          <a:chOff x="0" y="0"/>
                          <a:chExt cx="140208" cy="1458468"/>
                        </a:xfrm>
                      </wpg:grpSpPr>
                      <pic:pic xmlns:pic="http://schemas.openxmlformats.org/drawingml/2006/picture">
                        <pic:nvPicPr>
                          <pic:cNvPr id="3595" name="Picture 3595"/>
                          <pic:cNvPicPr/>
                        </pic:nvPicPr>
                        <pic:blipFill>
                          <a:blip r:embed="rId41"/>
                          <a:stretch>
                            <a:fillRect/>
                          </a:stretch>
                        </pic:blipFill>
                        <pic:spPr>
                          <a:xfrm>
                            <a:off x="0" y="0"/>
                            <a:ext cx="140208" cy="187452"/>
                          </a:xfrm>
                          <a:prstGeom prst="rect">
                            <a:avLst/>
                          </a:prstGeom>
                        </pic:spPr>
                      </pic:pic>
                      <wps:wsp>
                        <wps:cNvPr id="3596" name="Rectangle 3596"/>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600" name="Picture 3600"/>
                          <pic:cNvPicPr/>
                        </pic:nvPicPr>
                        <pic:blipFill>
                          <a:blip r:embed="rId41"/>
                          <a:stretch>
                            <a:fillRect/>
                          </a:stretch>
                        </pic:blipFill>
                        <pic:spPr>
                          <a:xfrm>
                            <a:off x="0" y="361188"/>
                            <a:ext cx="140208" cy="187452"/>
                          </a:xfrm>
                          <a:prstGeom prst="rect">
                            <a:avLst/>
                          </a:prstGeom>
                        </pic:spPr>
                      </pic:pic>
                      <wps:wsp>
                        <wps:cNvPr id="3601" name="Rectangle 3601"/>
                        <wps:cNvSpPr/>
                        <wps:spPr>
                          <a:xfrm>
                            <a:off x="70104" y="37566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608" name="Picture 3608"/>
                          <pic:cNvPicPr/>
                        </pic:nvPicPr>
                        <pic:blipFill>
                          <a:blip r:embed="rId41"/>
                          <a:stretch>
                            <a:fillRect/>
                          </a:stretch>
                        </pic:blipFill>
                        <pic:spPr>
                          <a:xfrm>
                            <a:off x="0" y="723900"/>
                            <a:ext cx="140208" cy="187452"/>
                          </a:xfrm>
                          <a:prstGeom prst="rect">
                            <a:avLst/>
                          </a:prstGeom>
                        </pic:spPr>
                      </pic:pic>
                      <wps:wsp>
                        <wps:cNvPr id="3609" name="Rectangle 3609"/>
                        <wps:cNvSpPr/>
                        <wps:spPr>
                          <a:xfrm>
                            <a:off x="70104" y="7383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615" name="Picture 3615"/>
                          <pic:cNvPicPr/>
                        </pic:nvPicPr>
                        <pic:blipFill>
                          <a:blip r:embed="rId41"/>
                          <a:stretch>
                            <a:fillRect/>
                          </a:stretch>
                        </pic:blipFill>
                        <pic:spPr>
                          <a:xfrm>
                            <a:off x="0" y="1085088"/>
                            <a:ext cx="140208" cy="187452"/>
                          </a:xfrm>
                          <a:prstGeom prst="rect">
                            <a:avLst/>
                          </a:prstGeom>
                        </pic:spPr>
                      </pic:pic>
                      <wps:wsp>
                        <wps:cNvPr id="3616" name="Rectangle 3616"/>
                        <wps:cNvSpPr/>
                        <wps:spPr>
                          <a:xfrm>
                            <a:off x="70104" y="109956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622" name="Picture 3622"/>
                          <pic:cNvPicPr/>
                        </pic:nvPicPr>
                        <pic:blipFill>
                          <a:blip r:embed="rId41"/>
                          <a:stretch>
                            <a:fillRect/>
                          </a:stretch>
                        </pic:blipFill>
                        <pic:spPr>
                          <a:xfrm>
                            <a:off x="0" y="1271016"/>
                            <a:ext cx="140208" cy="187452"/>
                          </a:xfrm>
                          <a:prstGeom prst="rect">
                            <a:avLst/>
                          </a:prstGeom>
                        </pic:spPr>
                      </pic:pic>
                      <wps:wsp>
                        <wps:cNvPr id="3623" name="Rectangle 3623"/>
                        <wps:cNvSpPr/>
                        <wps:spPr>
                          <a:xfrm>
                            <a:off x="70104" y="1285494"/>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58A38D48" id="Group 261557" o:spid="_x0000_s1137" style="position:absolute;left:0;text-align:left;margin-left:14.15pt;margin-top:-89.1pt;width:11.05pt;height:114.85pt;z-index:251674624;mso-position-horizontal-relative:text;mso-position-vertical-relative:text" coordsize="1402,145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">
                <v:shape id="Picture 3595" o:spid="_x0000_s1138"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iPZvHFAAAA3QAAAA8AAABkcnMvZG93bnJldi54bWxEj09rwkAUxO9Cv8PyCr2ZjYpSo5vQf0Kv&#10;pu3B2yP7TILZt2F3a2I/vVsQPA4z8xtmW4ymE2dyvrWsYJakIIgrq1uuFXx/7abPIHxA1thZJgUX&#10;8lDkD5MtZtoOvKdzGWoRIewzVNCE0GdS+qohgz6xPXH0jtYZDFG6WmqHQ4SbTs7TdCUNthwXGuzp&#10;raHqVP4aBeXrz2mYzdu947Gs3xcH+/dxsUo9PY4vGxCBxnAP39qfWsFiuV7C/5v4BGR+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Ij2bxxQAAAN0AAAAPAAAAAAAAAAAAAAAA&#10;AJ8CAABkcnMvZG93bnJldi54bWxQSwUGAAAAAAQABAD3AAAAkQMAAAAA&#10;">
                  <v:imagedata r:id="rId42" o:title=""/>
                </v:shape>
                <v:rect id="Rectangle 3596" o:spid="_x0000_s1139"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snzcYA&#10;AADdAAAADwAAAGRycy9kb3ducmV2LnhtbESPQWvCQBSE74X+h+UJ3upGS8XErCK1RY9WhejtkX1N&#10;QrNvQ3Y10V/fLQg9DjPzDZMue1OLK7WusqxgPIpAEOdWV1woOB4+X2YgnEfWWFsmBTdysFw8P6WY&#10;aNvxF133vhABwi5BBaX3TSKly0sy6Ea2IQ7et20N+iDbQuoWuwA3tZxE0VQarDgslNjQe0n5z/5i&#10;FGxmzeq0tfeuqD/Om2yXxetD7JUaDvrVHISn3v+HH+2tVvD6Fk/h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snzc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600" o:spid="_x0000_s1140"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XMZLCAAAA3QAAAA8AAABkcnMvZG93bnJldi54bWxET89rwjAUvg/8H8IbeJtpK4h0xuKcglfr&#10;dtjt0TzbYvNSkqyt/vXmMNjx4/u9KSbTiYGcby0rSBcJCOLK6pZrBV+X49sahA/IGjvLpOBOHort&#10;7GWDubYjn2koQy1iCPscFTQh9LmUvmrIoF/YnjhyV+sMhghdLbXDMYabTmZJspIGW44NDfa0b6i6&#10;lb9GQfnxfRvTrD07nsr6c/ljH4e7VWr+Ou3eQQSawr/4z33SCparJO6Pb+ITkNs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r1zGSwgAAAN0AAAAPAAAAAAAAAAAAAAAAAJ8C&#10;AABkcnMvZG93bnJldi54bWxQSwUGAAAAAAQABAD3AAAAjgMAAAAA&#10;">
                  <v:imagedata r:id="rId42" o:title=""/>
                </v:shape>
                <v:rect id="Rectangle 3601" o:spid="_x0000_s1141" style="position:absolute;left:701;top:375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1LQsQA&#10;AADdAAAADwAAAGRycy9kb3ducmV2LnhtbESPQYvCMBSE74L/ITzBm6auIFqNIrqiR1cF9fZonm2x&#10;eSlNtNVfbxYW9jjMzDfMbNGYQjypcrllBYN+BII4sTrnVMHpuOmNQTiPrLGwTApe5GAxb7dmGGtb&#10;8w89Dz4VAcIuRgWZ92UspUsyMuj6tiQO3s1WBn2QVSp1hXWAm0J+RdFIGsw5LGRY0iqj5H54GAXb&#10;cbm87Oy7Tovv6/a8P0/Wx4lXqttpllMQnhr/H/5r77SC4SgawO+b8ATk/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dS0LEAAAA3QAAAA8AAAAAAAAAAAAAAAAAmAIAAGRycy9k&#10;b3ducmV2LnhtbFBLBQYAAAAABAAEAPUAAACJ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608" o:spid="_x0000_s1142" type="#_x0000_t75" style="position:absolute;top:723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WhPZTCAAAA3QAAAA8AAABkcnMvZG93bnJldi54bWxET89rwjAUvg/8H8IbeJtpK4h0xuKcglfr&#10;dtjt0TzbYvNSkqyt/vXmMNjx4/u9KSbTiYGcby0rSBcJCOLK6pZrBV+X49sahA/IGjvLpOBOHort&#10;7GWDubYjn2koQy1iCPscFTQh9LmUvmrIoF/YnjhyV+sMhghdLbXDMYabTmZJspIGW44NDfa0b6i6&#10;lb9GQfnxfRvTrD07nsr6c/ljH4e7VWr+Ou3eQQSawr/4z33SCparJM6Nb+ITkNs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VoT2UwgAAAN0AAAAPAAAAAAAAAAAAAAAAAJ8C&#10;AABkcnMvZG93bnJldi54bWxQSwUGAAAAAAQABAD3AAAAjgMAAAAA&#10;">
                  <v:imagedata r:id="rId42" o:title=""/>
                </v:shape>
                <v:rect id="Rectangle 3609" o:spid="_x0000_s1143" style="position:absolute;left:701;top:738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tHRMYA&#10;AADdAAAADwAAAGRycy9kb3ducmV2LnhtbESPQWvCQBSE7wX/w/KE3uqmLYiJrhK0khxbFWxvj+wz&#10;Cc2+Ddk1SfvruwXB4zAz3zCrzWga0VPnassKnmcRCOLC6ppLBafj/mkBwnlkjY1lUvBDDjbrycMK&#10;E20H/qD+4EsRIOwSVFB53yZSuqIig25mW+LgXWxn0AfZlVJ3OAS4aeRLFM2lwZrDQoUtbSsqvg9X&#10;oyBbtOlnbn+Hsnn7ys7v53h3jL1Sj9MxXYLwNPp7+NbOtYLXeRTD/5vwBO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2tHRM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615" o:spid="_x0000_s1144" type="#_x0000_t75" style="position:absolute;top:10850;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55BNfFAAAA3QAAAA8AAABkcnMvZG93bnJldi54bWxEj0FrwkAUhO8F/8PyBG91E6Ui0TWotdCr&#10;aT14e2SfSUj2bdjdmthf3y0Uehxm5htmm4+mE3dyvrGsIJ0nIIhLqxuuFHx+vD2vQfiArLGzTAoe&#10;5CHfTZ62mGk78JnuRahEhLDPUEEdQp9J6cuaDPq57Ymjd7POYIjSVVI7HCLcdHKRJCtpsOG4UGNP&#10;x5rKtvgyCorDpR3SRXN2PBbV6/Jqv08Pq9RsOu43IAKN4T/8137XCpar9AV+38QnIH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eQTXxQAAAN0AAAAPAAAAAAAAAAAAAAAA&#10;AJ8CAABkcnMvZG93bnJldi54bWxQSwUGAAAAAAQABAD3AAAAkQMAAAAA&#10;">
                  <v:imagedata r:id="rId42" o:title=""/>
                </v:shape>
                <v:rect id="Rectangle 3616" o:spid="_x0000_s1145" style="position:absolute;left:701;top:10995;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1F68UA&#10;AADdAAAADwAAAGRycy9kb3ducmV2LnhtbESPT4vCMBTE74LfITzBm6YqFK1GEf+gx10V1NujebbF&#10;5qU00Xb3028WFvY4zMxvmMWqNaV4U+0KywpGwwgEcWp1wZmCy3k/mIJwHlljaZkUfJGD1bLbWWCi&#10;bcOf9D75TAQIuwQV5N5XiZQuzcmgG9qKOHgPWxv0QdaZ1DU2AW5KOY6iWBosOCzkWNEmp/R5ehkF&#10;h2m1vh3td5OVu/vh+nGdbc8zr1S/167nIDy1/j/81z5qBZN4FMPvm/A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LUXr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622" o:spid="_x0000_s1146" type="#_x0000_t75" style="position:absolute;top:12710;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8Vh7FAAAA3QAAAA8AAABkcnMvZG93bnJldi54bWxEj81qwzAQhO+FvoPYQm+NHBtCcaOEpE0h&#10;V7vpobfF2tom1spIin/y9FGg0OMwM98w6+1kOjGQ861lBctFAoK4srrlWsHp6/PlFYQPyBo7y6Rg&#10;Jg/bzePDGnNtRy5oKEMtIoR9jgqaEPpcSl81ZNAvbE8cvV/rDIYoXS21wzHCTSfTJFlJgy3HhQZ7&#10;em+oOpcXo6Dcf5/HZdoWjqey/sh+7PUwW6Wen6bdG4hAU/gP/7WPWkG2SlO4v4lPQG5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FYexQAAAN0AAAAPAAAAAAAAAAAAAAAA&#10;AJ8CAABkcnMvZG93bnJldi54bWxQSwUGAAAAAAQABAD3AAAAkQMAAAAA&#10;">
                  <v:imagedata r:id="rId42" o:title=""/>
                </v:shape>
                <v:rect id="Rectangle 3623" o:spid="_x0000_s1147" style="position:absolute;left:701;top:1285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YszsUA&#10;AADdAAAADwAAAGRycy9kb3ducmV2LnhtbESPQYvCMBSE74L/ITxhb5qugmg1iqiLHtUuuHt7NM+2&#10;bPNSmmirv94Iwh6HmfmGmS9bU4ob1a6wrOBzEIEgTq0uOFPwnXz1JyCcR9ZYWiYFd3KwXHQ7c4y1&#10;bfhIt5PPRICwi1FB7n0VS+nSnAy6ga2Ig3extUEfZJ1JXWMT4KaUwygaS4MFh4UcK1rnlP6drkbB&#10;blKtfvb20WTl9nd3Ppynm2TqlfrotasZCE+t/w+/23utYDQejuD1Jjw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NizO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color w:val="C00000"/>
        </w:rPr>
        <w:t xml:space="preserve">Проявляет умение слышать других и стремление быть понятым другими. </w:t>
      </w:r>
    </w:p>
    <w:p w:rsidR="00C00836" w:rsidRPr="00DB6380" w:rsidRDefault="00E56B5D">
      <w:pPr>
        <w:ind w:left="293"/>
        <w:rPr>
          <w:color w:val="C00000"/>
        </w:rPr>
      </w:pPr>
      <w:r w:rsidRPr="00DB6380">
        <w:rPr>
          <w:color w:val="C00000"/>
        </w:rPr>
        <w:t xml:space="preserve">Ребенок обладает развитым воображением, которое реализуется в разных видах деятельности, и прежде всего в игре; владеет разными формами и видами игры, различает условную и реальную ситуации; умеет подчиняться разным правилам и социальным нормам. Умеет распознавать различные ситуации и адекватно их оценивать. </w:t>
      </w:r>
    </w:p>
    <w:p w:rsidR="00C00836" w:rsidRPr="00DB6380" w:rsidRDefault="00E56B5D">
      <w:pPr>
        <w:ind w:left="293"/>
        <w:rPr>
          <w:color w:val="C00000"/>
        </w:rPr>
      </w:pPr>
      <w:r w:rsidRPr="00DB6380">
        <w:rPr>
          <w:color w:val="C00000"/>
        </w:rPr>
        <w:lastRenderedPageBreak/>
        <w:t xml:space="preserve">Ребенок достаточно хорошо владеет устной речью, может выражать свои мысли и желания, использовать речь для выражения своих мыслей, чувств и желаний, построения речевого высказывания в ситуации общения, выделять звуки в словах, у ребенка складываются предпосылки грамотности. </w:t>
      </w:r>
    </w:p>
    <w:p w:rsidR="00C00836" w:rsidRPr="00DB6380" w:rsidRDefault="00E56B5D">
      <w:pPr>
        <w:ind w:left="293"/>
        <w:rPr>
          <w:color w:val="C00000"/>
        </w:rPr>
      </w:pPr>
      <w:r w:rsidRPr="00DB6380">
        <w:rPr>
          <w:color w:val="C00000"/>
        </w:rPr>
        <w:t xml:space="preserve">У ребенка развита крупная и мелкая моторика; он подвижен, вынослив, владеет основными движениями, может контролировать свои движения и управлять ими. </w:t>
      </w:r>
    </w:p>
    <w:p w:rsidR="00C00836" w:rsidRPr="00DB6380" w:rsidRDefault="00E56B5D">
      <w:pPr>
        <w:ind w:left="293"/>
        <w:rPr>
          <w:color w:val="C00000"/>
        </w:rPr>
      </w:pPr>
      <w:r w:rsidRPr="00DB6380">
        <w:rPr>
          <w:color w:val="C00000"/>
        </w:rPr>
        <w:t xml:space="preserve">Ребенок способен к волевым усилиям, может следовать социальным нормам поведения и правилам в разных видах деятельности, во взаимоотношениях со взрослыми и сверстниками, может соблюдать правила безопасного поведения и навыки личной гигиены. </w:t>
      </w:r>
    </w:p>
    <w:p w:rsidR="00C00836" w:rsidRPr="00DB6380" w:rsidRDefault="00E56B5D">
      <w:pPr>
        <w:ind w:left="293"/>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75648" behindDoc="0" locked="0" layoutInCell="1" allowOverlap="1" wp14:anchorId="03076B93" wp14:editId="4EB69FA6">
                <wp:simplePos x="0" y="0"/>
                <wp:positionH relativeFrom="column">
                  <wp:posOffset>179832</wp:posOffset>
                </wp:positionH>
                <wp:positionV relativeFrom="paragraph">
                  <wp:posOffset>-1657204</wp:posOffset>
                </wp:positionV>
                <wp:extent cx="140208" cy="187452"/>
                <wp:effectExtent l="0" t="0" r="0" b="0"/>
                <wp:wrapSquare wrapText="bothSides"/>
                <wp:docPr id="261558" name="Group 261558"/>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3634" name="Picture 3634"/>
                          <pic:cNvPicPr/>
                        </pic:nvPicPr>
                        <pic:blipFill>
                          <a:blip r:embed="rId41"/>
                          <a:stretch>
                            <a:fillRect/>
                          </a:stretch>
                        </pic:blipFill>
                        <pic:spPr>
                          <a:xfrm>
                            <a:off x="0" y="0"/>
                            <a:ext cx="140208" cy="187452"/>
                          </a:xfrm>
                          <a:prstGeom prst="rect">
                            <a:avLst/>
                          </a:prstGeom>
                        </pic:spPr>
                      </pic:pic>
                      <wps:wsp>
                        <wps:cNvPr id="3635" name="Rectangle 3635"/>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03076B93" id="Group 261558" o:spid="_x0000_s1148" style="position:absolute;left:0;text-align:left;margin-left:14.15pt;margin-top:-130.5pt;width:11.05pt;height:14.75pt;z-index:251675648;mso-position-horizontal-relative:text;mso-position-vertical-relative:text"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">
                <v:shape id="Picture 3634" o:spid="_x0000_s1149"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qA/SzEAAAA3QAAAA8AAABkcnMvZG93bnJldi54bWxEj0FrwkAUhO+C/2F5gjez0RSR6CpqLfRq&#10;Wg/eHtlnEsy+DbtbE/vru4VCj8PMfMNsdoNpxYOcbywrmCcpCOLS6oYrBZ8fb7MVCB+QNbaWScGT&#10;POy249EGc217PtOjCJWIEPY5KqhD6HIpfVmTQZ/Yjjh6N+sMhihdJbXDPsJNKxdpupQGG44LNXZ0&#10;rKm8F19GQXG43Pv5ojk7HorqNbva79PTKjWdDPs1iEBD+A//td+1gmyZvcDvm/gE5PY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qA/SzEAAAA3QAAAA8AAAAAAAAAAAAAAAAA&#10;nwIAAGRycy9kb3ducmV2LnhtbFBLBQYAAAAABAAEAPcAAACQAwAAAAA=&#10;">
                  <v:imagedata r:id="rId42" o:title=""/>
                </v:shape>
                <v:rect id="Rectangle 3635" o:spid="_x0000_s1150" style="position:absolute;left:70104;top:14478;width:56314;height:22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qH/McA&#10;AADdAAAADwAAAGRycy9kb3ducmV2LnhtbESPQWvCQBSE7wX/w/KE3uqmSkWjq4htSY41Cra3R/aZ&#10;hGbfhuw2SfvrXaHgcZiZb5j1djC16Kh1lWUFz5MIBHFudcWFgtPx/WkBwnlkjbVlUvBLDrab0cMa&#10;Y217PlCX+UIECLsYFZTeN7GULi/JoJvYhjh4F9sa9EG2hdQt9gFuajmNork0WHFYKLGhfUn5d/Zj&#10;FCSLZveZ2r++qN++kvPHefl6XHqlHsfDbgXC0+Dv4f92qhXM5rMXuL0JT0B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Kh/z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rFonts w:ascii="Calibri" w:eastAsia="Calibri" w:hAnsi="Calibri" w:cs="Calibri"/>
          <w:noProof/>
          <w:color w:val="C00000"/>
          <w:sz w:val="22"/>
        </w:rPr>
        <mc:AlternateContent>
          <mc:Choice Requires="wpg">
            <w:drawing>
              <wp:anchor distT="0" distB="0" distL="114300" distR="114300" simplePos="0" relativeHeight="251676672" behindDoc="0" locked="0" layoutInCell="1" allowOverlap="1" wp14:anchorId="4F177474" wp14:editId="51DB6C1E">
                <wp:simplePos x="0" y="0"/>
                <wp:positionH relativeFrom="column">
                  <wp:posOffset>179832</wp:posOffset>
                </wp:positionH>
                <wp:positionV relativeFrom="paragraph">
                  <wp:posOffset>-945496</wp:posOffset>
                </wp:positionV>
                <wp:extent cx="140208" cy="1272540"/>
                <wp:effectExtent l="0" t="0" r="0" b="0"/>
                <wp:wrapSquare wrapText="bothSides"/>
                <wp:docPr id="261559" name="Group 261559"/>
                <wp:cNvGraphicFramePr/>
                <a:graphic xmlns:a="http://schemas.openxmlformats.org/drawingml/2006/main">
                  <a:graphicData uri="http://schemas.microsoft.com/office/word/2010/wordprocessingGroup">
                    <wpg:wgp>
                      <wpg:cNvGrpSpPr/>
                      <wpg:grpSpPr>
                        <a:xfrm>
                          <a:off x="0" y="0"/>
                          <a:ext cx="140208" cy="1272540"/>
                          <a:chOff x="0" y="0"/>
                          <a:chExt cx="140208" cy="1272540"/>
                        </a:xfrm>
                      </wpg:grpSpPr>
                      <pic:pic xmlns:pic="http://schemas.openxmlformats.org/drawingml/2006/picture">
                        <pic:nvPicPr>
                          <pic:cNvPr id="3647" name="Picture 3647"/>
                          <pic:cNvPicPr/>
                        </pic:nvPicPr>
                        <pic:blipFill>
                          <a:blip r:embed="rId41"/>
                          <a:stretch>
                            <a:fillRect/>
                          </a:stretch>
                        </pic:blipFill>
                        <pic:spPr>
                          <a:xfrm>
                            <a:off x="0" y="0"/>
                            <a:ext cx="140208" cy="187452"/>
                          </a:xfrm>
                          <a:prstGeom prst="rect">
                            <a:avLst/>
                          </a:prstGeom>
                        </pic:spPr>
                      </pic:pic>
                      <wps:wsp>
                        <wps:cNvPr id="3648" name="Rectangle 3648"/>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654" name="Picture 3654"/>
                          <pic:cNvPicPr/>
                        </pic:nvPicPr>
                        <pic:blipFill>
                          <a:blip r:embed="rId41"/>
                          <a:stretch>
                            <a:fillRect/>
                          </a:stretch>
                        </pic:blipFill>
                        <pic:spPr>
                          <a:xfrm>
                            <a:off x="0" y="361188"/>
                            <a:ext cx="140208" cy="187452"/>
                          </a:xfrm>
                          <a:prstGeom prst="rect">
                            <a:avLst/>
                          </a:prstGeom>
                        </pic:spPr>
                      </pic:pic>
                      <wps:wsp>
                        <wps:cNvPr id="3655" name="Rectangle 3655"/>
                        <wps:cNvSpPr/>
                        <wps:spPr>
                          <a:xfrm>
                            <a:off x="70104" y="375666"/>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662" name="Picture 3662"/>
                          <pic:cNvPicPr/>
                        </pic:nvPicPr>
                        <pic:blipFill>
                          <a:blip r:embed="rId41"/>
                          <a:stretch>
                            <a:fillRect/>
                          </a:stretch>
                        </pic:blipFill>
                        <pic:spPr>
                          <a:xfrm>
                            <a:off x="0" y="899160"/>
                            <a:ext cx="140208" cy="187452"/>
                          </a:xfrm>
                          <a:prstGeom prst="rect">
                            <a:avLst/>
                          </a:prstGeom>
                        </pic:spPr>
                      </pic:pic>
                      <wps:wsp>
                        <wps:cNvPr id="3663" name="Rectangle 3663"/>
                        <wps:cNvSpPr/>
                        <wps:spPr>
                          <a:xfrm>
                            <a:off x="70104" y="913638"/>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667" name="Picture 3667"/>
                          <pic:cNvPicPr/>
                        </pic:nvPicPr>
                        <pic:blipFill>
                          <a:blip r:embed="rId41"/>
                          <a:stretch>
                            <a:fillRect/>
                          </a:stretch>
                        </pic:blipFill>
                        <pic:spPr>
                          <a:xfrm>
                            <a:off x="0" y="1085088"/>
                            <a:ext cx="140208" cy="187452"/>
                          </a:xfrm>
                          <a:prstGeom prst="rect">
                            <a:avLst/>
                          </a:prstGeom>
                        </pic:spPr>
                      </pic:pic>
                      <wps:wsp>
                        <wps:cNvPr id="3668" name="Rectangle 3668"/>
                        <wps:cNvSpPr/>
                        <wps:spPr>
                          <a:xfrm>
                            <a:off x="70104" y="1099566"/>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4F177474" id="Group 261559" o:spid="_x0000_s1151" style="position:absolute;left:0;text-align:left;margin-left:14.15pt;margin-top:-74.45pt;width:11.05pt;height:100.2pt;z-index:251676672;mso-position-horizontal-relative:text;mso-position-vertical-relative:text" coordsize="1402,127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">
                <v:shape id="Picture 3647" o:spid="_x0000_s1152"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JUECbFAAAA3QAAAA8AAABkcnMvZG93bnJldi54bWxEj09rwkAUxO+C32F5Qm9m4x+0pK6ibYVe&#10;jXro7ZF9TYLZt2F3a2I/fVcQPA4z8xtmtelNI67kfG1ZwSRJQRAXVtdcKjgd9+NXED4ga2wsk4Ib&#10;edish4MVZtp2fKBrHkoRIewzVFCF0GZS+qIigz6xLXH0fqwzGKJ0pdQOuwg3jZym6UIarDkuVNjS&#10;e0XFJf81CvLd+dJNpvXBcZ+XH7Nv+/d5s0q9jPrtG4hAfXiGH+0vrWC2mC/h/iY+Abn+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yVBAmxQAAAN0AAAAPAAAAAAAAAAAAAAAA&#10;AJ8CAABkcnMvZG93bnJldi54bWxQSwUGAAAAAAQABAD3AAAAkQMAAAAA&#10;">
                  <v:imagedata r:id="rId42" o:title=""/>
                </v:shape>
                <v:rect id="Rectangle 3648" o:spid="_x0000_s1153"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1bH8MA&#10;AADdAAAADwAAAGRycy9kb3ducmV2LnhtbERPTYvCMBC9C/6HMII3TV1FtGsUWRU9ahXcvQ3NbFts&#10;JqWJtu6v3xwEj4/3vVi1phQPql1hWcFoGIEgTq0uOFNwOe8GMxDOI2ssLZOCJzlYLbudBcbaNnyi&#10;R+IzEULYxagg976KpXRpTgbd0FbEgfu1tUEfYJ1JXWMTwk0pP6JoKg0WHBpyrOgrp/SW3I2C/axa&#10;fx/sX5OV25/99Xidb85zr1S/164/QXhq/Vv8ch+0gvF0EuaGN+EJ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k1bH8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654" o:spid="_x0000_s1154"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fGIzFAAAA3QAAAA8AAABkcnMvZG93bnJldi54bWxEj0+LwjAUxO8LfofwBG9r6p8VqUZxdxX2&#10;atWDt0fzbIvNS0mytvrpzcKCx2FmfsMs152pxY2crywrGA0TEMS51RUXCo6H3fschA/IGmvLpOBO&#10;Htar3tsSU21b3tMtC4WIEPYpKihDaFIpfV6SQT+0DXH0LtYZDFG6QmqHbYSbWo6TZCYNVhwXSmzo&#10;q6T8mv0aBdnn6dqOxtXecZcV35OzfWzvVqlBv9ssQATqwiv83/7RCiazjyn8vYlPQK6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HXxiMxQAAAN0AAAAPAAAAAAAAAAAAAAAA&#10;AJ8CAABkcnMvZG93bnJldi54bWxQSwUGAAAAAAQABAD3AAAAkQMAAAAA&#10;">
                  <v:imagedata r:id="rId42" o:title=""/>
                </v:shape>
                <v:rect id="Rectangle 3655" o:spid="_x0000_s1155" style="position:absolute;left:701;top:375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ViXMUA&#10;AADdAAAADwAAAGRycy9kb3ducmV2LnhtbESPT4vCMBTE78J+h/AWvGmqomg1iri76NF/oN4ezbMt&#10;Ni+lydrqp98sCB6HmfkNM1s0phB3qlxuWUGvG4EgTqzOOVVwPPx0xiCcR9ZYWCYFD3KwmH+0Zhhr&#10;W/OO7nufigBhF6OCzPsyltIlGRl0XVsSB+9qK4M+yCqVusI6wE0h+1E0kgZzDgsZlrTKKLntf42C&#10;9bhcnjf2WafF92V92p4mX4eJV6r92SynIDw1/h1+tTdawWA0HML/m/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lWJc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662" o:spid="_x0000_s1156" type="#_x0000_t75" style="position:absolute;top:899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W797EAAAA3QAAAA8AAABkcnMvZG93bnJldi54bWxEj0+LwjAUxO8LfofwBG9raoWyVKP4ZwWv&#10;dvXg7dE822LzUpKsrX76zcLCHoeZ+Q2zXA+mFQ9yvrGsYDZNQBCXVjdcKTh/Hd4/QPiArLG1TAqe&#10;5GG9Gr0tMde25xM9ilCJCGGfo4I6hC6X0pc1GfRT2xFH72adwRClq6R22Ee4aWWaJJk02HBcqLGj&#10;XU3lvfg2Cort5d7P0ubkeCiq/fxqX59Pq9RkPGwWIAIN4T/81z5qBfMsS+H3TXwCcv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mW797EAAAA3QAAAA8AAAAAAAAAAAAAAAAA&#10;nwIAAGRycy9kb3ducmV2LnhtbFBLBQYAAAAABAAEAPcAAACQAwAAAAA=&#10;">
                  <v:imagedata r:id="rId42" o:title=""/>
                </v:shape>
                <v:rect id="Rectangle 3663" o:spid="_x0000_s1157" style="position:absolute;left:701;top:913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yVDscA&#10;AADdAAAADwAAAGRycy9kb3ducmV2LnhtbESPQWvCQBSE74L/YXmCN91YIWh0DcFWzLGNBevtkX1N&#10;QrNvQ3Zr0v76bqHQ4zAz3zD7dDStuFPvGssKVssIBHFpdcOVgtfLabEB4TyyxtYyKfgiB+lhOtlj&#10;ou3AL3QvfCUChF2CCmrvu0RKV9Zk0C1tRxy8d9sb9EH2ldQ9DgFuWvkQRbE02HBYqLGjY03lR/Fp&#10;FJw3XfaW2++hap9u5+vzdft42Xql5rMx24HwNPr/8F871wrWcbyG3zfh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clQ7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667" o:spid="_x0000_s1158" type="#_x0000_t75" style="position:absolute;top:10850;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nhTEbFAAAA3QAAAA8AAABkcnMvZG93bnJldi54bWxEj0FrwkAUhO+C/2F5gjfdqJBK6hqqteDV&#10;tB56e2Rfk5Ds27C7NbG/3i0Uehxm5html4+mEzdyvrGsYLVMQBCXVjdcKfh4f1tsQfiArLGzTAru&#10;5CHfTyc7zLQd+EK3IlQiQthnqKAOoc+k9GVNBv3S9sTR+7LOYIjSVVI7HCLcdHKdJKk02HBcqLGn&#10;Y01lW3wbBcXh2g6rdXNxPBbV6+bT/pzuVqn5bHx5BhFoDP/hv/ZZK9ik6RP8volPQO4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54UxGxQAAAN0AAAAPAAAAAAAAAAAAAAAA&#10;AJ8CAABkcnMvZG93bnJldi54bWxQSwUGAAAAAAQABAD3AAAAkQMAAAAA&#10;">
                  <v:imagedata r:id="rId42" o:title=""/>
                </v:shape>
                <v:rect id="Rectangle 3668" o:spid="_x0000_s1159" style="position:absolute;left:701;top:10995;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gHf8QA&#10;AADdAAAADwAAAGRycy9kb3ducmV2LnhtbERPTWvCQBC9C/0PyxR6001bCDF1laAVPdoo2N6G7DQJ&#10;zc6G7JpEf717KHh8vO/FajSN6KlztWUFr7MIBHFhdc2lgtNxO01AOI+ssbFMCq7kYLV8miww1Xbg&#10;L+pzX4oQwi5FBZX3bSqlKyoy6Ga2JQ7cr+0M+gC7UuoOhxBuGvkWRbE0WHNoqLCldUXFX34xCnZJ&#10;m33v7W0om8+f3flwnm+Oc6/Uy/OYfYDwNPqH+N+91wre4zjMDW/CE5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4B3/EAAAA3QAAAA8AAAAAAAAAAAAAAAAAmAIAAGRycy9k&#10;b3ducmV2LnhtbFBLBQYAAAAABAAEAPUAAACJ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rFonts w:ascii="Calibri" w:eastAsia="Calibri" w:hAnsi="Calibri" w:cs="Calibri"/>
          <w:noProof/>
          <w:color w:val="C00000"/>
          <w:sz w:val="22"/>
        </w:rPr>
        <mc:AlternateContent>
          <mc:Choice Requires="wpg">
            <w:drawing>
              <wp:anchor distT="0" distB="0" distL="114300" distR="114300" simplePos="0" relativeHeight="251677696" behindDoc="0" locked="0" layoutInCell="1" allowOverlap="1" wp14:anchorId="69CF9CE7" wp14:editId="5CC33A3C">
                <wp:simplePos x="0" y="0"/>
                <wp:positionH relativeFrom="column">
                  <wp:posOffset>179832</wp:posOffset>
                </wp:positionH>
                <wp:positionV relativeFrom="paragraph">
                  <wp:posOffset>1377333</wp:posOffset>
                </wp:positionV>
                <wp:extent cx="140208" cy="2707005"/>
                <wp:effectExtent l="0" t="0" r="0" b="0"/>
                <wp:wrapSquare wrapText="bothSides"/>
                <wp:docPr id="261560" name="Group 261560"/>
                <wp:cNvGraphicFramePr/>
                <a:graphic xmlns:a="http://schemas.openxmlformats.org/drawingml/2006/main">
                  <a:graphicData uri="http://schemas.microsoft.com/office/word/2010/wordprocessingGroup">
                    <wpg:wgp>
                      <wpg:cNvGrpSpPr/>
                      <wpg:grpSpPr>
                        <a:xfrm>
                          <a:off x="0" y="0"/>
                          <a:ext cx="140208" cy="2707005"/>
                          <a:chOff x="0" y="0"/>
                          <a:chExt cx="140208" cy="2707005"/>
                        </a:xfrm>
                      </wpg:grpSpPr>
                      <pic:pic xmlns:pic="http://schemas.openxmlformats.org/drawingml/2006/picture">
                        <pic:nvPicPr>
                          <pic:cNvPr id="3685" name="Picture 3685"/>
                          <pic:cNvPicPr/>
                        </pic:nvPicPr>
                        <pic:blipFill>
                          <a:blip r:embed="rId41"/>
                          <a:stretch>
                            <a:fillRect/>
                          </a:stretch>
                        </pic:blipFill>
                        <pic:spPr>
                          <a:xfrm>
                            <a:off x="0" y="0"/>
                            <a:ext cx="140208" cy="187452"/>
                          </a:xfrm>
                          <a:prstGeom prst="rect">
                            <a:avLst/>
                          </a:prstGeom>
                        </pic:spPr>
                      </pic:pic>
                      <wps:wsp>
                        <wps:cNvPr id="3686" name="Rectangle 3686"/>
                        <wps:cNvSpPr/>
                        <wps:spPr>
                          <a:xfrm>
                            <a:off x="70104" y="14479"/>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692" name="Picture 3692"/>
                          <pic:cNvPicPr/>
                        </pic:nvPicPr>
                        <pic:blipFill>
                          <a:blip r:embed="rId41"/>
                          <a:stretch>
                            <a:fillRect/>
                          </a:stretch>
                        </pic:blipFill>
                        <pic:spPr>
                          <a:xfrm>
                            <a:off x="0" y="361188"/>
                            <a:ext cx="140208" cy="187452"/>
                          </a:xfrm>
                          <a:prstGeom prst="rect">
                            <a:avLst/>
                          </a:prstGeom>
                        </pic:spPr>
                      </pic:pic>
                      <wps:wsp>
                        <wps:cNvPr id="3693" name="Rectangle 3693"/>
                        <wps:cNvSpPr/>
                        <wps:spPr>
                          <a:xfrm>
                            <a:off x="70104" y="37566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698" name="Picture 3698"/>
                          <pic:cNvPicPr/>
                        </pic:nvPicPr>
                        <pic:blipFill>
                          <a:blip r:embed="rId41"/>
                          <a:stretch>
                            <a:fillRect/>
                          </a:stretch>
                        </pic:blipFill>
                        <pic:spPr>
                          <a:xfrm>
                            <a:off x="0" y="547116"/>
                            <a:ext cx="140208" cy="187452"/>
                          </a:xfrm>
                          <a:prstGeom prst="rect">
                            <a:avLst/>
                          </a:prstGeom>
                        </pic:spPr>
                      </pic:pic>
                      <wps:wsp>
                        <wps:cNvPr id="3699" name="Rectangle 3699"/>
                        <wps:cNvSpPr/>
                        <wps:spPr>
                          <a:xfrm>
                            <a:off x="70104" y="561594"/>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707" name="Picture 3707"/>
                          <pic:cNvPicPr/>
                        </pic:nvPicPr>
                        <pic:blipFill>
                          <a:blip r:embed="rId41"/>
                          <a:stretch>
                            <a:fillRect/>
                          </a:stretch>
                        </pic:blipFill>
                        <pic:spPr>
                          <a:xfrm>
                            <a:off x="0" y="1083564"/>
                            <a:ext cx="140208" cy="187452"/>
                          </a:xfrm>
                          <a:prstGeom prst="rect">
                            <a:avLst/>
                          </a:prstGeom>
                        </pic:spPr>
                      </pic:pic>
                      <wps:wsp>
                        <wps:cNvPr id="3708" name="Rectangle 3708"/>
                        <wps:cNvSpPr/>
                        <wps:spPr>
                          <a:xfrm>
                            <a:off x="70104" y="1098042"/>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713" name="Picture 3713"/>
                          <pic:cNvPicPr/>
                        </pic:nvPicPr>
                        <pic:blipFill>
                          <a:blip r:embed="rId41"/>
                          <a:stretch>
                            <a:fillRect/>
                          </a:stretch>
                        </pic:blipFill>
                        <pic:spPr>
                          <a:xfrm>
                            <a:off x="0" y="1620012"/>
                            <a:ext cx="140208" cy="187452"/>
                          </a:xfrm>
                          <a:prstGeom prst="rect">
                            <a:avLst/>
                          </a:prstGeom>
                        </pic:spPr>
                      </pic:pic>
                      <wps:wsp>
                        <wps:cNvPr id="3714" name="Rectangle 3714"/>
                        <wps:cNvSpPr/>
                        <wps:spPr>
                          <a:xfrm>
                            <a:off x="70104" y="1634490"/>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720" name="Picture 3720"/>
                          <pic:cNvPicPr/>
                        </pic:nvPicPr>
                        <pic:blipFill>
                          <a:blip r:embed="rId41"/>
                          <a:stretch>
                            <a:fillRect/>
                          </a:stretch>
                        </pic:blipFill>
                        <pic:spPr>
                          <a:xfrm>
                            <a:off x="0" y="1983105"/>
                            <a:ext cx="140208" cy="187452"/>
                          </a:xfrm>
                          <a:prstGeom prst="rect">
                            <a:avLst/>
                          </a:prstGeom>
                        </pic:spPr>
                      </pic:pic>
                      <wps:wsp>
                        <wps:cNvPr id="3721" name="Rectangle 3721"/>
                        <wps:cNvSpPr/>
                        <wps:spPr>
                          <a:xfrm>
                            <a:off x="70104" y="1997584"/>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733" name="Picture 3733"/>
                          <pic:cNvPicPr/>
                        </pic:nvPicPr>
                        <pic:blipFill>
                          <a:blip r:embed="rId41"/>
                          <a:stretch>
                            <a:fillRect/>
                          </a:stretch>
                        </pic:blipFill>
                        <pic:spPr>
                          <a:xfrm>
                            <a:off x="0" y="2519553"/>
                            <a:ext cx="140208" cy="187452"/>
                          </a:xfrm>
                          <a:prstGeom prst="rect">
                            <a:avLst/>
                          </a:prstGeom>
                        </pic:spPr>
                      </pic:pic>
                      <wps:wsp>
                        <wps:cNvPr id="3734" name="Rectangle 3734"/>
                        <wps:cNvSpPr/>
                        <wps:spPr>
                          <a:xfrm>
                            <a:off x="70104" y="2534031"/>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69CF9CE7" id="Group 261560" o:spid="_x0000_s1160" style="position:absolute;left:0;text-align:left;margin-left:14.15pt;margin-top:108.45pt;width:11.05pt;height:213.15pt;z-index:251677696;mso-position-horizontal-relative:text;mso-position-vertical-relative:text" coordsize="1402,270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">
                <v:shape id="Picture 3685" o:spid="_x0000_s1161"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ZzkVDEAAAA3QAAAA8AAABkcnMvZG93bnJldi54bWxEj0GLwjAUhO/C/ofwFvamqYoi1SjuuoJX&#10;6+7B26N5tsXmpSTRVn+9EQSPw8x8wyxWnanFlZyvLCsYDhIQxLnVFRcK/g7b/gyED8gaa8uk4EYe&#10;VsuP3gJTbVve0zULhYgQ9ikqKENoUil9XpJBP7ANcfRO1hkMUbpCaodthJtajpJkKg1WHBdKbOin&#10;pPycXYyC7Pv/3A5H1d5xlxWb8dHef29Wqa/Pbj0HEagL7/CrvdMKxtPZBJ5v4hOQyw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ZzkVDEAAAA3QAAAA8AAAAAAAAAAAAAAAAA&#10;nwIAAGRycy9kb3ducmV2LnhtbFBLBQYAAAAABAAEAPcAAACQAwAAAAA=&#10;">
                  <v:imagedata r:id="rId42" o:title=""/>
                </v:shape>
                <v:rect id="Rectangle 3686" o:spid="_x0000_s1162"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fQbMYA&#10;AADdAAAADwAAAGRycy9kb3ducmV2LnhtbESPT2vCQBTE74LfYXmCN92oEGLqKuIf9NiqYHt7ZF+T&#10;YPZtyK4m7afvFgSPw8z8hlmsOlOJBzWutKxgMo5AEGdWl5wruJz3owSE88gaK8uk4IccrJb93gJT&#10;bVv+oMfJ5yJA2KWooPC+TqV0WUEG3djWxMH7to1BH2STS91gG+CmktMoiqXBksNCgTVtCspup7tR&#10;cEjq9efR/rZ5tfs6XN+v8+157pUaDrr1GwhPnX+Fn+2jVjCLkxj+34Qn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yfQbM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692" o:spid="_x0000_s1163"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xDn/nFAAAA3QAAAA8AAABkcnMvZG93bnJldi54bWxEj0FrwkAUhO8F/8PyBG/NxghSU9dQrQWv&#10;pvXQ2yP7moRk34bdrYn99W6h0OMwM98w22IyvbiS861lBcskBUFcWd1yreDj/e3xCYQPyBp7y6Tg&#10;Rh6K3exhi7m2I5/pWoZaRAj7HBU0IQy5lL5qyKBP7EAcvS/rDIYoXS21wzHCTS+zNF1Lgy3HhQYH&#10;OjRUdeW3UVDuL924zNqz46msX1ef9ud4s0ot5tPLM4hAU/gP/7VPWsFqvcng9018AnJ3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cQ5/5xQAAAN0AAAAPAAAAAAAAAAAAAAAA&#10;AJ8CAABkcnMvZG93bnJldi54bWxQSwUGAAAAAAQABAD3AAAAkQMAAAAA&#10;">
                  <v:imagedata r:id="rId42" o:title=""/>
                </v:shape>
                <v:rect id="Rectangle 3693" o:spid="_x0000_s1164" style="position:absolute;left:701;top:375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nlKccA&#10;AADdAAAADwAAAGRycy9kb3ducmV2LnhtbESPQWvCQBSE74L/YXmCN91YIZjoGoKtmGOrBevtkX1N&#10;QrNvQ3Zr0v76bqHQ4zAz3zC7bDStuFPvGssKVssIBHFpdcOVgtfLcbEB4TyyxtYyKfgiB9l+Otlh&#10;qu3AL3Q/+0oECLsUFdTed6mUrqzJoFvajjh477Y36IPsK6l7HALctPIhimJpsOGwUGNHh5rKj/On&#10;UXDadPlbYb+Hqn26na7P1+Txknil5rMx34LwNPr/8F+70ArWcbK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J5Sn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698" o:spid="_x0000_s1165" type="#_x0000_t75" style="position:absolute;top:5471;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2rqBPAAAAA3QAAAA8AAABkcnMvZG93bnJldi54bWxET8uKwjAU3Q/4D+EK7sZUBRmrUXzCbK26&#10;cHdprm2xuSlJtNWvN4uBWR7Oe7HqTC2e5HxlWcFomIAgzq2uuFBwPh2+f0D4gKyxtkwKXuRhtex9&#10;LTDVtuUjPbNQiBjCPkUFZQhNKqXPSzLoh7YhjtzNOoMhQldI7bCN4aaW4ySZSoMVx4YSG9qWlN+z&#10;h1GQbS73djSujo67rNhNrva9f1mlBv1uPQcRqAv/4j/3r1Ywmc7i3PgmPgG5/A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PauoE8AAAADdAAAADwAAAAAAAAAAAAAAAACfAgAA&#10;ZHJzL2Rvd25yZXYueG1sUEsFBgAAAAAEAAQA9wAAAIwDAAAAAA==&#10;">
                  <v:imagedata r:id="rId42" o:title=""/>
                </v:shape>
                <v:rect id="Rectangle 3699" o:spid="_x0000_s1166" style="position:absolute;left:701;top:5615;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HSw8UA&#10;AADdAAAADwAAAGRycy9kb3ducmV2LnhtbESPT4vCMBTE7wt+h/AEb2uqgthqFPEPetxVQb09mmdb&#10;bF5KE213P/1mQfA4zMxvmNmiNaV4Uu0KywoG/QgEcWp1wZmC03H7OQHhPLLG0jIp+CEHi3nnY4aJ&#10;tg1/0/PgMxEg7BJUkHtfJVK6NCeDrm8r4uDdbG3QB1lnUtfYBLgp5TCKxtJgwWEhx4pWOaX3w8Mo&#10;2E2q5WVvf5us3Fx3569zvD7GXqlet11OQXhq/Tv8au+1gtE4juH/TXg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YdLD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707" o:spid="_x0000_s1167" type="#_x0000_t75" style="position:absolute;top:10835;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LfpnvFAAAA3QAAAA8AAABkcnMvZG93bnJldi54bWxEj81qwzAQhO+FvIPYQG+NHBua4EQJSdpC&#10;r3GbQ26LtbFNrJWRVP/06atCocdhZr5htvvRtKIn5xvLCpaLBARxaXXDlYLPj7enNQgfkDW2lknB&#10;RB72u9nDFnNtBz5TX4RKRAj7HBXUIXS5lL6syaBf2I44ejfrDIYoXSW1wyHCTSvTJHmWBhuOCzV2&#10;dKqpvBdfRkFxvNyHZdqcHY9F9ZJd7ffrZJV6nI+HDYhAY/gP/7XftYJslazg9018AnL3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S36Z7xQAAAN0AAAAPAAAAAAAAAAAAAAAA&#10;AJ8CAABkcnMvZG93bnJldi54bWxQSwUGAAAAAAQABAD3AAAAkQMAAAAA&#10;">
                  <v:imagedata r:id="rId42" o:title=""/>
                </v:shape>
                <v:rect id="Rectangle 3708" o:spid="_x0000_s1168" style="position:absolute;left:701;top:10980;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btQsIA&#10;AADdAAAADwAAAGRycy9kb3ducmV2LnhtbERPy4rCMBTdC/5DuII7TR3B0WoUcRRd+gJ1d2mubbG5&#10;KU20nfl6sxhweTjv2aIxhXhR5XLLCgb9CARxYnXOqYLzadMbg3AeWWNhmRT8koPFvN2aYaxtzQd6&#10;HX0qQgi7GBVk3pexlC7JyKDr25I4cHdbGfQBVqnUFdYh3BTyK4pG0mDOoSHDklYZJY/j0yjYjsvl&#10;dWf/6rRY37aX/WXyc5p4pbqdZjkF4anxH/G/e6cVDL+jMDe8CU9A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xu1CwgAAAN0AAAAPAAAAAAAAAAAAAAAAAJgCAABkcnMvZG93&#10;bnJldi54bWxQSwUGAAAAAAQABAD1AAAAhw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713" o:spid="_x0000_s1169" type="#_x0000_t75" style="position:absolute;top:16200;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9NqXEAAAA3QAAAA8AAABkcnMvZG93bnJldi54bWxEj0FrwkAUhO8F/8PyhN7qJgZaia6i1UKv&#10;Rj14e2SfSTD7NuxuTfTXu4VCj8PMfMMsVoNpxY2cbywrSCcJCOLS6oYrBcfD19sMhA/IGlvLpOBO&#10;HlbL0csCc2173tOtCJWIEPY5KqhD6HIpfVmTQT+xHXH0LtYZDFG6SmqHfYSbVk6T5F0abDgu1NjR&#10;Z03ltfgxCorN6dqn02bveCiqbXa2j93dKvU6HtZzEIGG8B/+a39rBdlHmsHvm/gE5PIJ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g9NqXEAAAA3QAAAA8AAAAAAAAAAAAAAAAA&#10;nwIAAGRycy9kb3ducmV2LnhtbFBLBQYAAAAABAAEAPcAAACQAwAAAAA=&#10;">
                  <v:imagedata r:id="rId42" o:title=""/>
                </v:shape>
                <v:rect id="Rectangle 3714" o:spid="_x0000_s1170" style="position:absolute;left:701;top:163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JxmsYA&#10;AADdAAAADwAAAGRycy9kb3ducmV2LnhtbESPQWvCQBSE74L/YXmCN91Yi9XUVUQterRaUG+P7GsS&#10;mn0bsquJ/npXEHocZuYbZjpvTCGuVLncsoJBPwJBnFidc6rg5/DVG4NwHlljYZkU3MjBfNZuTTHW&#10;tuZvuu59KgKEXYwKMu/LWEqXZGTQ9W1JHLxfWxn0QVap1BXWAW4K+RZFI2kw57CQYUnLjJK//cUo&#10;2IzLxWlr73VarM+b4+44WR0mXqlup1l8gvDU+P/wq73VCoYfg3d4vg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Jxms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720" o:spid="_x0000_s1171" type="#_x0000_t75" style="position:absolute;top:19831;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aDYm/CAAAA3QAAAA8AAABkcnMvZG93bnJldi54bWxET7tqwzAU3Qv5B3ED3Ro5NrTBiRKStIWu&#10;dpsh28W6sU2sKyOpfvTrq6HQ8XDeu8NkOjGQ861lBetVAoK4srrlWsHX5/vTBoQPyBo7y6RgJg+H&#10;/eJhh7m2Ixc0lKEWMYR9jgqaEPpcSl81ZNCvbE8cuZt1BkOErpba4RjDTSfTJHmWBluODQ32dG6o&#10;upffRkF5utzHddoWjqeyfs2u9udttko9LqfjFkSgKfyL/9wfWkH2ksb98U18AnL/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Wg2JvwgAAAN0AAAAPAAAAAAAAAAAAAAAAAJ8C&#10;AABkcnMvZG93bnJldi54bWxQSwUGAAAAAAQABAD3AAAAjgMAAAAA&#10;">
                  <v:imagedata r:id="rId42" o:title=""/>
                </v:shape>
                <v:rect id="Rectangle 3721" o:spid="_x0000_s1172" style="position:absolute;left:701;top:19975;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kYv8YA&#10;AADdAAAADwAAAGRycy9kb3ducmV2LnhtbESPS4vCQBCE78L+h6EXvOlEBR/RUWRV9Ohjwd1bk2mT&#10;sJmekBlN9Nc7grDHoqq+omaLxhTiRpXLLSvodSMQxInVOacKvk+bzhiE88gaC8uk4E4OFvOP1gxj&#10;bWs+0O3oUxEg7GJUkHlfxlK6JCODrmtL4uBdbGXQB1mlUldYB7gpZD+KhtJgzmEhw5K+Mkr+jlej&#10;YDsulz87+6jTYv27Pe/Pk9Vp4pVqfzbLKQhPjf8Pv9s7rWAw6vf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EkYv8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733" o:spid="_x0000_s1173" type="#_x0000_t75" style="position:absolute;top:25195;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OIasXEAAAA3QAAAA8AAABkcnMvZG93bnJldi54bWxEj0+LwjAUxO8L+x3CE7xtUy3oUo3i/hG8&#10;WncPe3s0z7bYvJQka6uf3giCx2FmfsMs14NpxZmcbywrmCQpCOLS6oYrBT+H7ds7CB+QNbaWScGF&#10;PKxXry9LzLXteU/nIlQiQtjnqKAOocul9GVNBn1iO+LoHa0zGKJ0ldQO+wg3rZym6UwabDgu1NjR&#10;Z03lqfg3CoqP31M/mTZ7x0NRfWV/9vp9sUqNR8NmASLQEJ7hR3unFWTzLIP7m/gE5OoG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OIasXEAAAA3QAAAA8AAAAAAAAAAAAAAAAA&#10;nwIAAGRycy9kb3ducmV2LnhtbFBLBQYAAAAABAAEAPcAAACQAwAAAAA=&#10;">
                  <v:imagedata r:id="rId42" o:title=""/>
                </v:shape>
                <v:rect id="Rectangle 3734" o:spid="_x0000_s1174" style="position:absolute;left:701;top:25340;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ct+scA&#10;AADdAAAADwAAAGRycy9kb3ducmV2LnhtbESPT2vCQBTE74LfYXmCN91YS6upq0htSY7+Kai3R/Y1&#10;CWbfhuzWpP30rlDwOMzMb5jFqjOVuFLjSssKJuMIBHFmdcm5gq/D52gGwnlkjZVlUvBLDlbLfm+B&#10;sbYt7+i697kIEHYxKii8r2MpXVaQQTe2NXHwvm1j0AfZ5FI32Aa4qeRTFL1IgyWHhQJrei8ou+x/&#10;jIJkVq9Pqf1r8+rjnBy3x/nmMPdKDQfd+g2Ep84/wv/tVCuYvk6f4f4mPA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nLfr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color w:val="C00000"/>
        </w:rPr>
        <w:t xml:space="preserve">Проявляет ответственность за начатое дело. </w:t>
      </w:r>
    </w:p>
    <w:p w:rsidR="00C00836" w:rsidRPr="00DB6380" w:rsidRDefault="00E56B5D">
      <w:pPr>
        <w:ind w:left="293"/>
        <w:rPr>
          <w:color w:val="C00000"/>
        </w:rPr>
      </w:pPr>
      <w:r w:rsidRPr="00DB6380">
        <w:rPr>
          <w:color w:val="C00000"/>
        </w:rPr>
        <w:t xml:space="preserve">Ребенок проявляет любознательность, задает вопросы взрослым и сверстникам, интересуется причинно-следственными связями, пытается самостоятельно придумывать объяснения явлениям природы и поступкам людей; склонен наблюдать, экспериментировать. Обладает начальными знаниями о себе, о природном и социальном мире, в котором он живет; знаком с произведениями детской литературы, обладает элементарными представлениями из области живой природы, естествознания, математики, истории и т.п.; способен к принятию собственных решений, опираясь на свои знания и умения в различных видах деятельности. </w:t>
      </w:r>
    </w:p>
    <w:p w:rsidR="00C00836" w:rsidRPr="00DB6380" w:rsidRDefault="00E56B5D">
      <w:pPr>
        <w:ind w:left="293"/>
        <w:rPr>
          <w:color w:val="C00000"/>
        </w:rPr>
      </w:pPr>
      <w:r w:rsidRPr="00DB6380">
        <w:rPr>
          <w:color w:val="C00000"/>
        </w:rPr>
        <w:t xml:space="preserve">Открыт новому, то есть проявляет желание узнавать новое, самостоятельно добывать новые знания; положительно относится к обучению в школе. </w:t>
      </w:r>
    </w:p>
    <w:p w:rsidR="00C00836" w:rsidRPr="00DB6380" w:rsidRDefault="00E56B5D">
      <w:pPr>
        <w:ind w:left="293"/>
        <w:rPr>
          <w:color w:val="C00000"/>
        </w:rPr>
      </w:pPr>
      <w:r w:rsidRPr="00DB6380">
        <w:rPr>
          <w:color w:val="C00000"/>
        </w:rPr>
        <w:t xml:space="preserve">Проявляет уважение к жизни (в различных ее формах) и заботу об окружающей среде. </w:t>
      </w:r>
    </w:p>
    <w:p w:rsidR="00C00836" w:rsidRPr="00DB6380" w:rsidRDefault="00E56B5D">
      <w:pPr>
        <w:ind w:left="293"/>
        <w:rPr>
          <w:color w:val="C00000"/>
        </w:rPr>
      </w:pPr>
      <w:r w:rsidRPr="00DB6380">
        <w:rPr>
          <w:color w:val="C00000"/>
        </w:rPr>
        <w:t xml:space="preserve">Эмоционально отзывается на красоту окружающего мира, произведения народного и профессионального искусства (музыку, танцы, театральную деятельность, изобразительную деятельность и т. д.). </w:t>
      </w:r>
    </w:p>
    <w:p w:rsidR="00C00836" w:rsidRPr="00DB6380" w:rsidRDefault="00E56B5D">
      <w:pPr>
        <w:ind w:left="293"/>
        <w:rPr>
          <w:color w:val="C00000"/>
        </w:rPr>
      </w:pPr>
      <w:r w:rsidRPr="00DB6380">
        <w:rPr>
          <w:color w:val="C00000"/>
        </w:rPr>
        <w:t xml:space="preserve">Проявляет патриотические чувства, ощущает гордость за свою страну, ее достижения, имеет представление о ее географическом разнообразии, многонациональности, важнейших исторических событиях. </w:t>
      </w:r>
    </w:p>
    <w:p w:rsidR="00C00836" w:rsidRPr="00DB6380" w:rsidRDefault="00E56B5D">
      <w:pPr>
        <w:ind w:left="293"/>
        <w:rPr>
          <w:color w:val="C00000"/>
        </w:rPr>
      </w:pPr>
      <w:r w:rsidRPr="00DB6380">
        <w:rPr>
          <w:color w:val="C00000"/>
        </w:rPr>
        <w:t xml:space="preserve">Имеет первичные представления о себе, семье, традиционных семейных ценностях, включая традиционные гендерные ориентации, проявляет уважение к своему и противоположному полу. </w:t>
      </w:r>
    </w:p>
    <w:p w:rsidR="00C00836" w:rsidRPr="00DB6380" w:rsidRDefault="00E56B5D">
      <w:pPr>
        <w:ind w:left="293"/>
        <w:rPr>
          <w:color w:val="C00000"/>
        </w:rPr>
      </w:pPr>
      <w:r w:rsidRPr="00DB6380">
        <w:rPr>
          <w:color w:val="C00000"/>
        </w:rPr>
        <w:t xml:space="preserve">Соблюдает элементарные общепринятые нормы, имеет первичные ценностные представления о том, «что такое хорошо и что такое плохо»,стремится поступать хорошо; проявляет уважение к старшим и заботу о младших. </w:t>
      </w:r>
    </w:p>
    <w:p w:rsidR="00C00836" w:rsidRPr="00DB6380" w:rsidRDefault="00E56B5D">
      <w:pPr>
        <w:ind w:left="293"/>
        <w:rPr>
          <w:color w:val="C00000"/>
        </w:rPr>
      </w:pPr>
      <w:r w:rsidRPr="00DB6380">
        <w:rPr>
          <w:color w:val="C00000"/>
        </w:rPr>
        <w:t xml:space="preserve">Имеет начальные представления о здоровом образе жизни. Воспринимает здоровый образ жизни как ценность. </w:t>
      </w:r>
    </w:p>
    <w:p w:rsidR="00C00836" w:rsidRPr="00DB6380" w:rsidRDefault="00E56B5D">
      <w:pPr>
        <w:spacing w:after="5"/>
        <w:ind w:left="0" w:right="0" w:firstLine="0"/>
        <w:jc w:val="center"/>
        <w:rPr>
          <w:color w:val="C00000"/>
        </w:rPr>
      </w:pPr>
      <w:r w:rsidRPr="00DB6380">
        <w:rPr>
          <w:b/>
          <w:color w:val="C00000"/>
        </w:rPr>
        <w:t xml:space="preserve"> </w:t>
      </w:r>
    </w:p>
    <w:p w:rsidR="00C00836" w:rsidRPr="00DB6380" w:rsidRDefault="00E56B5D">
      <w:pPr>
        <w:spacing w:after="0"/>
        <w:ind w:left="0" w:right="0" w:firstLine="0"/>
        <w:jc w:val="center"/>
        <w:rPr>
          <w:color w:val="C00000"/>
        </w:rPr>
      </w:pPr>
      <w:r w:rsidRPr="00DB6380">
        <w:rPr>
          <w:b/>
          <w:color w:val="C00000"/>
          <w:sz w:val="32"/>
        </w:rPr>
        <w:t xml:space="preserve"> </w:t>
      </w:r>
    </w:p>
    <w:p w:rsidR="00C00836" w:rsidRPr="00DB6380" w:rsidRDefault="00E56B5D">
      <w:pPr>
        <w:spacing w:after="48" w:line="237" w:lineRule="auto"/>
        <w:ind w:left="1076" w:right="-15"/>
        <w:jc w:val="center"/>
        <w:rPr>
          <w:color w:val="C00000"/>
        </w:rPr>
      </w:pPr>
      <w:r w:rsidRPr="00DB6380">
        <w:rPr>
          <w:b/>
          <w:color w:val="C00000"/>
          <w:sz w:val="32"/>
        </w:rPr>
        <w:t xml:space="preserve">Планируемые  результаты освоения образовательной программы в виде целевых ориентиров  </w:t>
      </w:r>
    </w:p>
    <w:p w:rsidR="00C00836" w:rsidRPr="00DB6380" w:rsidRDefault="00E56B5D">
      <w:pPr>
        <w:spacing w:after="48" w:line="237" w:lineRule="auto"/>
        <w:ind w:left="1076" w:right="-15"/>
        <w:jc w:val="center"/>
        <w:rPr>
          <w:color w:val="C00000"/>
        </w:rPr>
      </w:pPr>
      <w:r w:rsidRPr="00DB6380">
        <w:rPr>
          <w:b/>
          <w:color w:val="C00000"/>
          <w:sz w:val="32"/>
        </w:rPr>
        <w:t xml:space="preserve">(вариативная часть) </w:t>
      </w:r>
    </w:p>
    <w:p w:rsidR="00C00836" w:rsidRPr="00DB6380" w:rsidRDefault="00E56B5D">
      <w:pPr>
        <w:spacing w:after="51" w:line="241" w:lineRule="auto"/>
        <w:ind w:left="363" w:right="1" w:hanging="3"/>
        <w:jc w:val="left"/>
        <w:rPr>
          <w:color w:val="C00000"/>
        </w:rPr>
      </w:pPr>
      <w:r w:rsidRPr="00DB6380">
        <w:rPr>
          <w:i/>
          <w:color w:val="C00000"/>
        </w:rPr>
        <w:t xml:space="preserve">Вариативная часть,  формируемая участниками образовательного процесса </w:t>
      </w:r>
      <w:r w:rsidRPr="00DB6380">
        <w:rPr>
          <w:color w:val="C00000"/>
        </w:rPr>
        <w:t xml:space="preserve">представлена в образовательной программе приоритетными направлениями  образовательной деятельности ДОУ: физкультурно-оздоровительным, </w:t>
      </w:r>
      <w:r w:rsidRPr="00DB6380">
        <w:rPr>
          <w:color w:val="C00000"/>
        </w:rPr>
        <w:tab/>
        <w:t xml:space="preserve">музыкально-эстетическим, </w:t>
      </w:r>
      <w:r w:rsidRPr="00DB6380">
        <w:rPr>
          <w:color w:val="C00000"/>
        </w:rPr>
        <w:tab/>
        <w:t xml:space="preserve"> </w:t>
      </w:r>
      <w:r w:rsidRPr="00DB6380">
        <w:rPr>
          <w:color w:val="C00000"/>
        </w:rPr>
        <w:tab/>
        <w:t xml:space="preserve">экологическим </w:t>
      </w:r>
      <w:r w:rsidRPr="00DB6380">
        <w:rPr>
          <w:color w:val="C00000"/>
        </w:rPr>
        <w:tab/>
        <w:t xml:space="preserve">развитием воспитанников, а также формирование у старших дошкольников предпосылок учебной деятельности для обеспечения равных стартовых возможностей для обучения в школе. В соответствии с выделенными направлениями в образовательной программе   представлены дополнительные образовательные услуги, которые составляет от 30 до 40% от общего объема реализации образовательной программы ДОУ.  </w:t>
      </w:r>
    </w:p>
    <w:p w:rsidR="00C00836" w:rsidRPr="00DB6380" w:rsidRDefault="00E56B5D">
      <w:pPr>
        <w:ind w:left="370"/>
        <w:rPr>
          <w:color w:val="C00000"/>
        </w:rPr>
      </w:pPr>
      <w:r w:rsidRPr="00DB6380">
        <w:rPr>
          <w:color w:val="C00000"/>
        </w:rPr>
        <w:t xml:space="preserve">Так, </w:t>
      </w:r>
      <w:r w:rsidRPr="00DB6380">
        <w:rPr>
          <w:i/>
          <w:color w:val="C00000"/>
        </w:rPr>
        <w:t>дополнительное образование в ДОУ по физкультурно-оздоровительному направлению</w:t>
      </w:r>
      <w:r w:rsidRPr="00DB6380">
        <w:rPr>
          <w:color w:val="C00000"/>
        </w:rPr>
        <w:t xml:space="preserve">  представлено в учебном плане  в образовательной области «Физическое развитие»: </w:t>
      </w:r>
    </w:p>
    <w:p w:rsidR="00C00836" w:rsidRPr="00DB6380" w:rsidRDefault="00E56B5D">
      <w:pPr>
        <w:spacing w:after="54" w:line="234" w:lineRule="auto"/>
        <w:ind w:left="355" w:right="5120"/>
        <w:rPr>
          <w:color w:val="C00000"/>
        </w:rPr>
      </w:pPr>
      <w:r w:rsidRPr="00DB6380">
        <w:rPr>
          <w:rFonts w:ascii="Calibri" w:eastAsia="Calibri" w:hAnsi="Calibri" w:cs="Calibri"/>
          <w:noProof/>
          <w:color w:val="C00000"/>
          <w:sz w:val="22"/>
        </w:rPr>
        <w:lastRenderedPageBreak/>
        <mc:AlternateContent>
          <mc:Choice Requires="wpg">
            <w:drawing>
              <wp:anchor distT="0" distB="0" distL="114300" distR="114300" simplePos="0" relativeHeight="251678720" behindDoc="0" locked="0" layoutInCell="1" allowOverlap="1" wp14:anchorId="489DF45A" wp14:editId="6EB3F164">
                <wp:simplePos x="0" y="0"/>
                <wp:positionH relativeFrom="column">
                  <wp:posOffset>449580</wp:posOffset>
                </wp:positionH>
                <wp:positionV relativeFrom="paragraph">
                  <wp:posOffset>1567634</wp:posOffset>
                </wp:positionV>
                <wp:extent cx="140208" cy="1272540"/>
                <wp:effectExtent l="0" t="0" r="0" b="0"/>
                <wp:wrapSquare wrapText="bothSides"/>
                <wp:docPr id="261781" name="Group 261781"/>
                <wp:cNvGraphicFramePr/>
                <a:graphic xmlns:a="http://schemas.openxmlformats.org/drawingml/2006/main">
                  <a:graphicData uri="http://schemas.microsoft.com/office/word/2010/wordprocessingGroup">
                    <wpg:wgp>
                      <wpg:cNvGrpSpPr/>
                      <wpg:grpSpPr>
                        <a:xfrm>
                          <a:off x="0" y="0"/>
                          <a:ext cx="140208" cy="1272540"/>
                          <a:chOff x="0" y="0"/>
                          <a:chExt cx="140208" cy="1272540"/>
                        </a:xfrm>
                      </wpg:grpSpPr>
                      <pic:pic xmlns:pic="http://schemas.openxmlformats.org/drawingml/2006/picture">
                        <pic:nvPicPr>
                          <pic:cNvPr id="3839" name="Picture 3839"/>
                          <pic:cNvPicPr/>
                        </pic:nvPicPr>
                        <pic:blipFill>
                          <a:blip r:embed="rId41"/>
                          <a:stretch>
                            <a:fillRect/>
                          </a:stretch>
                        </pic:blipFill>
                        <pic:spPr>
                          <a:xfrm>
                            <a:off x="0" y="0"/>
                            <a:ext cx="140208" cy="187452"/>
                          </a:xfrm>
                          <a:prstGeom prst="rect">
                            <a:avLst/>
                          </a:prstGeom>
                        </pic:spPr>
                      </pic:pic>
                      <wps:wsp>
                        <wps:cNvPr id="3840" name="Rectangle 3840"/>
                        <wps:cNvSpPr/>
                        <wps:spPr>
                          <a:xfrm>
                            <a:off x="70409" y="14478"/>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855" name="Picture 3855"/>
                          <pic:cNvPicPr/>
                        </pic:nvPicPr>
                        <pic:blipFill>
                          <a:blip r:embed="rId41"/>
                          <a:stretch>
                            <a:fillRect/>
                          </a:stretch>
                        </pic:blipFill>
                        <pic:spPr>
                          <a:xfrm>
                            <a:off x="0" y="361188"/>
                            <a:ext cx="140208" cy="187452"/>
                          </a:xfrm>
                          <a:prstGeom prst="rect">
                            <a:avLst/>
                          </a:prstGeom>
                        </pic:spPr>
                      </pic:pic>
                      <wps:wsp>
                        <wps:cNvPr id="3856" name="Rectangle 3856"/>
                        <wps:cNvSpPr/>
                        <wps:spPr>
                          <a:xfrm>
                            <a:off x="70409" y="375666"/>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866" name="Picture 3866"/>
                          <pic:cNvPicPr/>
                        </pic:nvPicPr>
                        <pic:blipFill>
                          <a:blip r:embed="rId41"/>
                          <a:stretch>
                            <a:fillRect/>
                          </a:stretch>
                        </pic:blipFill>
                        <pic:spPr>
                          <a:xfrm>
                            <a:off x="0" y="722376"/>
                            <a:ext cx="140208" cy="187452"/>
                          </a:xfrm>
                          <a:prstGeom prst="rect">
                            <a:avLst/>
                          </a:prstGeom>
                        </pic:spPr>
                      </pic:pic>
                      <wps:wsp>
                        <wps:cNvPr id="3867" name="Rectangle 3867"/>
                        <wps:cNvSpPr/>
                        <wps:spPr>
                          <a:xfrm>
                            <a:off x="70409" y="736854"/>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3877" name="Picture 3877"/>
                          <pic:cNvPicPr/>
                        </pic:nvPicPr>
                        <pic:blipFill>
                          <a:blip r:embed="rId41"/>
                          <a:stretch>
                            <a:fillRect/>
                          </a:stretch>
                        </pic:blipFill>
                        <pic:spPr>
                          <a:xfrm>
                            <a:off x="0" y="1085088"/>
                            <a:ext cx="140208" cy="187452"/>
                          </a:xfrm>
                          <a:prstGeom prst="rect">
                            <a:avLst/>
                          </a:prstGeom>
                        </pic:spPr>
                      </pic:pic>
                      <wps:wsp>
                        <wps:cNvPr id="3878" name="Rectangle 3878"/>
                        <wps:cNvSpPr/>
                        <wps:spPr>
                          <a:xfrm>
                            <a:off x="70409" y="1099566"/>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489DF45A" id="Group 261781" o:spid="_x0000_s1175" style="position:absolute;left:0;text-align:left;margin-left:35.4pt;margin-top:123.45pt;width:11.05pt;height:100.2pt;z-index:251678720;mso-position-horizontal-relative:text;mso-position-vertical-relative:text" coordsize="1402,127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">
                <v:shape id="Picture 3839" o:spid="_x0000_s1176"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TUyXnEAAAA3QAAAA8AAABkcnMvZG93bnJldi54bWxEj0FrwkAUhO+C/2F5gjez0UDR6CpqLfRq&#10;Wg/eHtlnEsy+DbtbE/vru4VCj8PMfMNsdoNpxYOcbywrmCcpCOLS6oYrBZ8fb7MlCB+QNbaWScGT&#10;POy249EGc217PtOjCJWIEPY5KqhD6HIpfVmTQZ/Yjjh6N+sMhihdJbXDPsJNKxdp+iINNhwXauzo&#10;WFN5L76MguJwuffzRXN2PBTVa3a136enVWo6GfZrEIGG8B/+a79rBdkyW8Hvm/gE5PY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TUyXnEAAAA3QAAAA8AAAAAAAAAAAAAAAAA&#10;nwIAAGRycy9kb3ducmV2LnhtbFBLBQYAAAAABAAEAPcAAACQAwAAAAA=&#10;">
                  <v:imagedata r:id="rId42" o:title=""/>
                </v:shape>
                <v:rect id="Rectangle 3840" o:spid="_x0000_s1177" style="position:absolute;left:704;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7M0sMA&#10;AADdAAAADwAAAGRycy9kb3ducmV2LnhtbERPy4rCMBTdD/gP4QruxtQHQ61GER/o0lFB3V2aa1ts&#10;bkoTbWe+3iwGZnk479miNaV4Ue0KywoG/QgEcWp1wZmC82n7GYNwHlljaZkU/JCDxbzzMcNE24a/&#10;6XX0mQgh7BJUkHtfJVK6NCeDrm8r4sDdbW3QB1hnUtfYhHBTymEUfUmDBYeGHCta5ZQ+jk+jYBdX&#10;y+ve/jZZubntLofLZH2aeKV63XY5BeGp9f/iP/deKxjF47A/vAlPQM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7M0s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855" o:spid="_x0000_s1178"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GJtzEAAAA3QAAAA8AAABkcnMvZG93bnJldi54bWxEj0GLwjAUhO/C/ofwFvamqYoi1SjuuoJX&#10;6+7B26N5tsXmpSTRVn+9EQSPw8x8wyxWnanFlZyvLCsYDhIQxLnVFRcK/g7b/gyED8gaa8uk4EYe&#10;VsuP3gJTbVve0zULhYgQ9ikqKENoUil9XpJBP7ANcfRO1hkMUbpCaodthJtajpJkKg1WHBdKbOin&#10;pPycXYyC7Pv/3A5H1d5xlxWb8dHef29Wqa/Pbj0HEagL7/CrvdMKxrPJBJ5v4hOQyw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hGJtzEAAAA3QAAAA8AAAAAAAAAAAAAAAAA&#10;nwIAAGRycy9kb3ducmV2LnhtbFBLBQYAAAAABAAEAPcAAACQAwAAAAA=&#10;">
                  <v:imagedata r:id="rId42" o:title=""/>
                </v:shape>
                <v:rect id="Rectangle 3856" o:spid="_x0000_s1179" style="position:absolute;left:704;top:375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n4McA&#10;AADdAAAADwAAAGRycy9kb3ducmV2LnhtbESPW2vCQBSE34X+h+UU+mY2banE6CrSC/ropZD6dsge&#10;k2D2bMhuTfTXu4Lg4zAz3zDTeW9qcaLWVZYVvEYxCOLc6ooLBb+7n2ECwnlkjbVlUnAmB/PZ02CK&#10;qbYdb+i09YUIEHYpKii9b1IpXV6SQRfZhjh4B9sa9EG2hdQtdgFuavkWxyNpsOKwUGJDnyXlx+2/&#10;UbBMmsXfyl66ov7eL7N1Nv7ajb1SL8/9YgLCU+8f4Xt7pRW8Jx8juL0JT0D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0SZ+D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866" o:spid="_x0000_s1180" type="#_x0000_t75" style="position:absolute;top:7223;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b4chbFAAAA3QAAAA8AAABkcnMvZG93bnJldi54bWxEj8FqwzAQRO+F/IPYQm+NnBiMcaKENk2g&#10;VzvtIbfF2tom1spIamz366tCIcdhZt4w2/1kenEj5zvLClbLBARxbXXHjYKP8+k5B+EDssbeMimY&#10;ycN+t3jYYqHtyCXdqtCICGFfoII2hKGQ0tctGfRLOxBH78s6gyFK10jtcIxw08t1kmTSYMdxocWB&#10;Di3V1+rbKKheP6/jat2VjqeqeUsv9uc4W6WeHqeXDYhAU7iH/9vvWkGaZxn8vYlPQO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W+HIWxQAAAN0AAAAPAAAAAAAAAAAAAAAA&#10;AJ8CAABkcnMvZG93bnJldi54bWxQSwUGAAAAAAQABAD3AAAAkQMAAAAA&#10;">
                  <v:imagedata r:id="rId42" o:title=""/>
                </v:shape>
                <v:rect id="Rectangle 3867" o:spid="_x0000_s1181" style="position:absolute;left:704;top:7368;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IIxscA&#10;AADdAAAADwAAAGRycy9kb3ducmV2LnhtbESPQWvCQBSE74X+h+UVvDWbWrAxuorUFj1qLKTeHtln&#10;Esy+DdnVpP31XaHgcZiZb5j5cjCNuFLnassKXqIYBHFhdc2lgq/D53MCwnlkjY1lUvBDDpaLx4c5&#10;ptr2vKdr5ksRIOxSVFB536ZSuqIigy6yLXHwTrYz6IPsSqk77APcNHIcxxNpsOawUGFL7xUV5+xi&#10;FGySdvW9tb992XwcN/kun64PU6/U6GlYzUB4Gvw9/N/eagWvyeQN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yCMb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3877" o:spid="_x0000_s1182" type="#_x0000_t75" style="position:absolute;top:10850;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xtQVDEAAAA3QAAAA8AAABkcnMvZG93bnJldi54bWxEj0GLwjAUhO/C/ofwFvamqQoq1SjuuoJX&#10;6+7B26N5tsXmpSTRVn+9EQSPw8x8wyxWnanFlZyvLCsYDhIQxLnVFRcK/g7b/gyED8gaa8uk4EYe&#10;VsuP3gJTbVve0zULhYgQ9ikqKENoUil9XpJBP7ANcfRO1hkMUbpCaodthJtajpJkIg1WHBdKbOin&#10;pPycXYyC7Pv/3A5H1d5xlxWb8dHef29Wqa/Pbj0HEagL7/CrvdMKxrPpFJ5v4hOQyw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xtQVDEAAAA3QAAAA8AAAAAAAAAAAAAAAAA&#10;nwIAAGRycy9kb3ducmV2LnhtbFBLBQYAAAAABAAEAPcAAACQAwAAAAA=&#10;">
                  <v:imagedata r:id="rId42" o:title=""/>
                </v:shape>
                <v:rect id="Rectangle 3878" o:spid="_x0000_s1183" style="position:absolute;left:704;top:10995;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QKacMA&#10;AADdAAAADwAAAGRycy9kb3ducmV2LnhtbERPy4rCMBTdD/gP4QruxlQFp1ajiA906aig7i7NtS02&#10;N6WJtjNfbxYDszyc92zRmlK8qHaFZQWDfgSCOLW64EzB+bT9jEE4j6yxtEwKfsjBYt75mGGibcPf&#10;9Dr6TIQQdgkqyL2vEildmpNB17cVceDutjboA6wzqWtsQrgp5TCKxtJgwaEhx4pWOaWP49Mo2MXV&#10;8rq3v01Wbm67y+EyWZ8mXqlet11OQXhq/b/4z73XCkbxV5gb3oQnIO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QKac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color w:val="C00000"/>
        </w:rPr>
        <w:t>1.</w:t>
      </w:r>
      <w:r w:rsidRPr="00DB6380">
        <w:rPr>
          <w:color w:val="C00000"/>
          <w:u w:val="single" w:color="000000"/>
        </w:rPr>
        <w:t>занятиями по плаванию (от 3 – 7 лет):</w:t>
      </w:r>
      <w:r w:rsidRPr="00DB6380">
        <w:rPr>
          <w:color w:val="C00000"/>
        </w:rPr>
        <w:t xml:space="preserve"> </w:t>
      </w:r>
      <w:r w:rsidRPr="00DB6380">
        <w:rPr>
          <w:i/>
          <w:color w:val="C00000"/>
        </w:rPr>
        <w:t xml:space="preserve">планируемые  результаты: </w:t>
      </w:r>
    </w:p>
    <w:p w:rsidR="00C00836" w:rsidRPr="00DB6380" w:rsidRDefault="00E56B5D">
      <w:pPr>
        <w:ind w:left="1081" w:hanging="250"/>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79744" behindDoc="0" locked="0" layoutInCell="1" allowOverlap="1" wp14:anchorId="08407B39" wp14:editId="2CC3F0C8">
                <wp:simplePos x="0" y="0"/>
                <wp:positionH relativeFrom="column">
                  <wp:posOffset>457200</wp:posOffset>
                </wp:positionH>
                <wp:positionV relativeFrom="paragraph">
                  <wp:posOffset>-46328</wp:posOffset>
                </wp:positionV>
                <wp:extent cx="140208" cy="724281"/>
                <wp:effectExtent l="0" t="0" r="0" b="0"/>
                <wp:wrapSquare wrapText="bothSides"/>
                <wp:docPr id="261780" name="Group 261780"/>
                <wp:cNvGraphicFramePr/>
                <a:graphic xmlns:a="http://schemas.openxmlformats.org/drawingml/2006/main">
                  <a:graphicData uri="http://schemas.microsoft.com/office/word/2010/wordprocessingGroup">
                    <wpg:wgp>
                      <wpg:cNvGrpSpPr/>
                      <wpg:grpSpPr>
                        <a:xfrm>
                          <a:off x="0" y="0"/>
                          <a:ext cx="140208" cy="724281"/>
                          <a:chOff x="0" y="0"/>
                          <a:chExt cx="140208" cy="724281"/>
                        </a:xfrm>
                      </wpg:grpSpPr>
                      <pic:pic xmlns:pic="http://schemas.openxmlformats.org/drawingml/2006/picture">
                        <pic:nvPicPr>
                          <pic:cNvPr id="3804" name="Picture 3804"/>
                          <pic:cNvPicPr/>
                        </pic:nvPicPr>
                        <pic:blipFill>
                          <a:blip r:embed="rId41"/>
                          <a:stretch>
                            <a:fillRect/>
                          </a:stretch>
                        </pic:blipFill>
                        <pic:spPr>
                          <a:xfrm>
                            <a:off x="0" y="0"/>
                            <a:ext cx="140208" cy="187452"/>
                          </a:xfrm>
                          <a:prstGeom prst="rect">
                            <a:avLst/>
                          </a:prstGeom>
                        </pic:spPr>
                      </pic:pic>
                      <pic:pic xmlns:pic="http://schemas.openxmlformats.org/drawingml/2006/picture">
                        <pic:nvPicPr>
                          <pic:cNvPr id="3816" name="Picture 3816"/>
                          <pic:cNvPicPr/>
                        </pic:nvPicPr>
                        <pic:blipFill>
                          <a:blip r:embed="rId41"/>
                          <a:stretch>
                            <a:fillRect/>
                          </a:stretch>
                        </pic:blipFill>
                        <pic:spPr>
                          <a:xfrm>
                            <a:off x="0" y="536829"/>
                            <a:ext cx="140208" cy="187452"/>
                          </a:xfrm>
                          <a:prstGeom prst="rect">
                            <a:avLst/>
                          </a:prstGeom>
                        </pic:spPr>
                      </pic:pic>
                    </wpg:wgp>
                  </a:graphicData>
                </a:graphic>
              </wp:anchor>
            </w:drawing>
          </mc:Choice>
          <mc:Fallback>
            <w:pict>
              <v:group w14:anchorId="221565CC" id="Group 261780" o:spid="_x0000_s1026" style="position:absolute;margin-left:36pt;margin-top:-3.65pt;width:11.05pt;height:57.05pt;z-index:251679744" coordsize="1402,72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">
                <v:shape id="Picture 3804" o:spid="_x0000_s102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S5rFrFAAAA3QAAAA8AAABkcnMvZG93bnJldi54bWxEj0FrwkAUhO8F/8PyhN7qJrEUia6i1UKv&#10;SevB2yP7TILZt2F3a5L++m6h0OMwM98wm91oOnEn51vLCtJFAoK4srrlWsHnx9vTCoQPyBo7y6Rg&#10;Ig+77exhg7m2Axd0L0MtIoR9jgqaEPpcSl81ZNAvbE8cvat1BkOUrpba4RDhppNZkrxIgy3HhQZ7&#10;em2oupVfRkF5ON+GNGsLx2NZH5cX+32arFKP83G/BhFoDP/hv/a7VrBcJc/w+yY+Abn9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UuaxaxQAAAN0AAAAPAAAAAAAAAAAAAAAA&#10;AJ8CAABkcnMvZG93bnJldi54bWxQSwUGAAAAAAQABAD3AAAAkQMAAAAA&#10;">
                  <v:imagedata r:id="rId44" o:title=""/>
                </v:shape>
                <v:shape id="Picture 3816" o:spid="_x0000_s1028" type="#_x0000_t75" style="position:absolute;top:5368;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7+AWvDAAAA3QAAAA8AAABkcnMvZG93bnJldi54bWxEj0GLwjAUhO/C/ofwBG+aVkGkaxRdFfZq&#10;Vw97ezTPtti8lCTa6q/fCMIeh5n5hlmue9OIOzlfW1aQThIQxIXVNZcKTj+H8QKED8gaG8uk4EEe&#10;1quPwRIzbTs+0j0PpYgQ9hkqqEJoMyl9UZFBP7EtcfQu1hkMUbpSaoddhJtGTpNkLg3WHBcqbOmr&#10;ouKa34yCfHu+dum0Pjru83I3+7XP/cMqNRr2m08QgfrwH363v7WC2SKdw+tNfAJy9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v4Ba8MAAADdAAAADwAAAAAAAAAAAAAAAACf&#10;AgAAZHJzL2Rvd25yZXYueG1sUEsFBgAAAAAEAAQA9wAAAI8DAAAAAA==&#10;">
                  <v:imagedata r:id="rId44" o:title=""/>
                </v:shape>
                <w10:wrap type="square"/>
              </v:group>
            </w:pict>
          </mc:Fallback>
        </mc:AlternateContent>
      </w:r>
      <w:r w:rsidRPr="00DB6380">
        <w:rPr>
          <w:rFonts w:ascii="Arial" w:eastAsia="Arial" w:hAnsi="Arial" w:cs="Arial"/>
          <w:color w:val="C00000"/>
        </w:rPr>
        <w:t xml:space="preserve"> </w:t>
      </w:r>
      <w:r w:rsidRPr="00DB6380">
        <w:rPr>
          <w:color w:val="C00000"/>
        </w:rPr>
        <w:t xml:space="preserve">приобретение детьми умение и навыков в плавании, которые помогают чувствовать себя в воде достаточно надежно (всплывать, лежать, скользить, самостоятельно выполнять вдохвыдох в воду). </w:t>
      </w:r>
    </w:p>
    <w:p w:rsidR="00C00836" w:rsidRPr="00DB6380" w:rsidRDefault="00E56B5D">
      <w:pPr>
        <w:ind w:left="1081" w:hanging="250"/>
        <w:rPr>
          <w:color w:val="C00000"/>
        </w:rPr>
      </w:pPr>
      <w:r w:rsidRPr="00DB6380">
        <w:rPr>
          <w:rFonts w:ascii="Arial" w:eastAsia="Arial" w:hAnsi="Arial" w:cs="Arial"/>
          <w:color w:val="C00000"/>
        </w:rPr>
        <w:t xml:space="preserve"> </w:t>
      </w:r>
      <w:r w:rsidRPr="00DB6380">
        <w:rPr>
          <w:color w:val="C00000"/>
        </w:rPr>
        <w:t xml:space="preserve"> усвоение детьми различных техник способа плавания, простых поворотов, элементарных прыжков в воду; </w:t>
      </w:r>
    </w:p>
    <w:p w:rsidR="00C00836" w:rsidRPr="00DB6380" w:rsidRDefault="00E56B5D">
      <w:pPr>
        <w:spacing w:after="54" w:line="234" w:lineRule="auto"/>
        <w:ind w:left="355" w:right="-15"/>
        <w:rPr>
          <w:color w:val="C00000"/>
        </w:rPr>
      </w:pPr>
      <w:r w:rsidRPr="00DB6380">
        <w:rPr>
          <w:color w:val="C00000"/>
        </w:rPr>
        <w:t>2.</w:t>
      </w:r>
      <w:r w:rsidRPr="00DB6380">
        <w:rPr>
          <w:color w:val="C00000"/>
          <w:u w:val="single" w:color="000000"/>
        </w:rPr>
        <w:t>занятиями по формированию у детей здоровьесберегающей компетентности (от 3 – 7 лет)</w:t>
      </w:r>
      <w:r w:rsidRPr="00DB6380">
        <w:rPr>
          <w:color w:val="C00000"/>
        </w:rPr>
        <w:t xml:space="preserve"> </w:t>
      </w:r>
      <w:r w:rsidRPr="00DB6380">
        <w:rPr>
          <w:i/>
          <w:color w:val="C00000"/>
        </w:rPr>
        <w:t xml:space="preserve">планируемые  результаты: </w:t>
      </w:r>
    </w:p>
    <w:p w:rsidR="00C00836" w:rsidRPr="00DB6380" w:rsidRDefault="00E56B5D">
      <w:pPr>
        <w:rPr>
          <w:color w:val="C00000"/>
        </w:rPr>
      </w:pPr>
      <w:r w:rsidRPr="00DB6380">
        <w:rPr>
          <w:color w:val="C00000"/>
        </w:rPr>
        <w:t xml:space="preserve">проявление у детей осознанного отношения к режиму дня и культурно-гигиеническим нормам и правилам; </w:t>
      </w:r>
    </w:p>
    <w:p w:rsidR="00C00836" w:rsidRPr="00DB6380" w:rsidRDefault="00E56B5D">
      <w:pPr>
        <w:rPr>
          <w:color w:val="C00000"/>
        </w:rPr>
      </w:pPr>
      <w:r w:rsidRPr="00DB6380">
        <w:rPr>
          <w:color w:val="C00000"/>
        </w:rPr>
        <w:t xml:space="preserve">проявление у детей положительного отношения  к ежедневным формам закаливания и двигательной активности; </w:t>
      </w:r>
    </w:p>
    <w:p w:rsidR="00C00836" w:rsidRPr="00DB6380" w:rsidRDefault="00E56B5D">
      <w:pPr>
        <w:rPr>
          <w:color w:val="C00000"/>
        </w:rPr>
      </w:pPr>
      <w:r w:rsidRPr="00DB6380">
        <w:rPr>
          <w:color w:val="C00000"/>
        </w:rPr>
        <w:t xml:space="preserve">сформированы  представления об особенностях  организма человека,   условиях его нормального функционирования; </w:t>
      </w:r>
    </w:p>
    <w:p w:rsidR="00C00836" w:rsidRPr="00DB6380" w:rsidRDefault="00E56B5D">
      <w:pPr>
        <w:rPr>
          <w:color w:val="C00000"/>
        </w:rPr>
      </w:pPr>
      <w:r w:rsidRPr="00DB6380">
        <w:rPr>
          <w:color w:val="C00000"/>
        </w:rPr>
        <w:t xml:space="preserve">сформированы представления о факторах, влияющих на состояние здоровья и окружающих, осознанное выполнение требований к безопасности жизнедеятельности </w:t>
      </w:r>
    </w:p>
    <w:p w:rsidR="00C00836" w:rsidRPr="00DB6380" w:rsidRDefault="00E56B5D">
      <w:pPr>
        <w:spacing w:after="54" w:line="234" w:lineRule="auto"/>
        <w:ind w:left="355" w:right="-15"/>
        <w:rPr>
          <w:color w:val="C00000"/>
        </w:rPr>
      </w:pPr>
      <w:r w:rsidRPr="00DB6380">
        <w:rPr>
          <w:color w:val="C00000"/>
        </w:rPr>
        <w:t xml:space="preserve">3. </w:t>
      </w:r>
      <w:r w:rsidRPr="00DB6380">
        <w:rPr>
          <w:color w:val="C00000"/>
          <w:u w:val="single" w:color="000000"/>
        </w:rPr>
        <w:t>спортивным кружком по развитию физических качеств у старших дошкольников (от 6 – 7 лет):</w:t>
      </w:r>
      <w:r w:rsidRPr="00DB6380">
        <w:rPr>
          <w:color w:val="C00000"/>
        </w:rPr>
        <w:t xml:space="preserve"> </w:t>
      </w:r>
      <w:r w:rsidRPr="00DB6380">
        <w:rPr>
          <w:i/>
          <w:color w:val="C00000"/>
        </w:rPr>
        <w:t xml:space="preserve">планируемые  результаты: </w:t>
      </w:r>
    </w:p>
    <w:p w:rsidR="00C00836" w:rsidRPr="00DB6380" w:rsidRDefault="00E56B5D">
      <w:pPr>
        <w:ind w:left="1081" w:hanging="250"/>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80768" behindDoc="0" locked="0" layoutInCell="1" allowOverlap="1" wp14:anchorId="73F8EF89" wp14:editId="300A5488">
                <wp:simplePos x="0" y="0"/>
                <wp:positionH relativeFrom="column">
                  <wp:posOffset>457200</wp:posOffset>
                </wp:positionH>
                <wp:positionV relativeFrom="paragraph">
                  <wp:posOffset>-46497</wp:posOffset>
                </wp:positionV>
                <wp:extent cx="140208" cy="920496"/>
                <wp:effectExtent l="0" t="0" r="0" b="0"/>
                <wp:wrapSquare wrapText="bothSides"/>
                <wp:docPr id="261782" name="Group 261782"/>
                <wp:cNvGraphicFramePr/>
                <a:graphic xmlns:a="http://schemas.openxmlformats.org/drawingml/2006/main">
                  <a:graphicData uri="http://schemas.microsoft.com/office/word/2010/wordprocessingGroup">
                    <wpg:wgp>
                      <wpg:cNvGrpSpPr/>
                      <wpg:grpSpPr>
                        <a:xfrm>
                          <a:off x="0" y="0"/>
                          <a:ext cx="140208" cy="920496"/>
                          <a:chOff x="0" y="0"/>
                          <a:chExt cx="140208" cy="920496"/>
                        </a:xfrm>
                      </wpg:grpSpPr>
                      <pic:pic xmlns:pic="http://schemas.openxmlformats.org/drawingml/2006/picture">
                        <pic:nvPicPr>
                          <pic:cNvPr id="3901" name="Picture 3901"/>
                          <pic:cNvPicPr/>
                        </pic:nvPicPr>
                        <pic:blipFill>
                          <a:blip r:embed="rId41"/>
                          <a:stretch>
                            <a:fillRect/>
                          </a:stretch>
                        </pic:blipFill>
                        <pic:spPr>
                          <a:xfrm>
                            <a:off x="0" y="0"/>
                            <a:ext cx="140208" cy="187452"/>
                          </a:xfrm>
                          <a:prstGeom prst="rect">
                            <a:avLst/>
                          </a:prstGeom>
                        </pic:spPr>
                      </pic:pic>
                      <pic:pic xmlns:pic="http://schemas.openxmlformats.org/drawingml/2006/picture">
                        <pic:nvPicPr>
                          <pic:cNvPr id="3907" name="Picture 3907"/>
                          <pic:cNvPicPr/>
                        </pic:nvPicPr>
                        <pic:blipFill>
                          <a:blip r:embed="rId41"/>
                          <a:stretch>
                            <a:fillRect/>
                          </a:stretch>
                        </pic:blipFill>
                        <pic:spPr>
                          <a:xfrm>
                            <a:off x="0" y="361188"/>
                            <a:ext cx="140208" cy="187452"/>
                          </a:xfrm>
                          <a:prstGeom prst="rect">
                            <a:avLst/>
                          </a:prstGeom>
                        </pic:spPr>
                      </pic:pic>
                      <pic:pic xmlns:pic="http://schemas.openxmlformats.org/drawingml/2006/picture">
                        <pic:nvPicPr>
                          <pic:cNvPr id="3914" name="Picture 3914"/>
                          <pic:cNvPicPr/>
                        </pic:nvPicPr>
                        <pic:blipFill>
                          <a:blip r:embed="rId41"/>
                          <a:stretch>
                            <a:fillRect/>
                          </a:stretch>
                        </pic:blipFill>
                        <pic:spPr>
                          <a:xfrm>
                            <a:off x="0" y="547116"/>
                            <a:ext cx="140208" cy="187452"/>
                          </a:xfrm>
                          <a:prstGeom prst="rect">
                            <a:avLst/>
                          </a:prstGeom>
                        </pic:spPr>
                      </pic:pic>
                      <pic:pic xmlns:pic="http://schemas.openxmlformats.org/drawingml/2006/picture">
                        <pic:nvPicPr>
                          <pic:cNvPr id="3924" name="Picture 3924"/>
                          <pic:cNvPicPr/>
                        </pic:nvPicPr>
                        <pic:blipFill>
                          <a:blip r:embed="rId41"/>
                          <a:stretch>
                            <a:fillRect/>
                          </a:stretch>
                        </pic:blipFill>
                        <pic:spPr>
                          <a:xfrm>
                            <a:off x="0" y="733044"/>
                            <a:ext cx="140208" cy="187452"/>
                          </a:xfrm>
                          <a:prstGeom prst="rect">
                            <a:avLst/>
                          </a:prstGeom>
                        </pic:spPr>
                      </pic:pic>
                    </wpg:wgp>
                  </a:graphicData>
                </a:graphic>
              </wp:anchor>
            </w:drawing>
          </mc:Choice>
          <mc:Fallback>
            <w:pict>
              <v:group w14:anchorId="431AD8B6" id="Group 261782" o:spid="_x0000_s1026" style="position:absolute;margin-left:36pt;margin-top:-3.65pt;width:11.05pt;height:72.5pt;z-index:251680768" coordsize="1402,92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">
                <v:shape id="Picture 3901" o:spid="_x0000_s102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vAF/FAAAA3QAAAA8AAABkcnMvZG93bnJldi54bWxEj0FrwkAUhO8F/8PyCt7qJgqlpq6hVoVe&#10;jXrw9si+JiHZt2F3a6K/3i0Uehxm5htmlY+mE1dyvrGsIJ0lIIhLqxuuFJyO+5c3ED4ga+wsk4Ib&#10;ecjXk6cVZtoOfKBrESoRIewzVFCH0GdS+rImg35me+LofVtnMETpKqkdDhFuOjlPkldpsOG4UGNP&#10;nzWVbfFjFBSbczuk8+bgeCyq7eJi77ubVWr6PH68gwg0hv/wX/tLK1gskxR+38QnINc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yLwBfxQAAAN0AAAAPAAAAAAAAAAAAAAAA&#10;AJ8CAABkcnMvZG93bnJldi54bWxQSwUGAAAAAAQABAD3AAAAkQMAAAAA&#10;">
                  <v:imagedata r:id="rId44" o:title=""/>
                </v:shape>
                <v:shape id="Picture 3907" o:spid="_x0000_s1028"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KPbDFAAAA3QAAAA8AAABkcnMvZG93bnJldi54bWxEj0FrwkAUhO9C/8PyhN7MRgWt0VWqbaFX&#10;Yz14e2SfSTD7NuxuTeyvdwuCx2FmvmFWm9404krO15YVjJMUBHFhdc2lgp/D1+gNhA/IGhvLpOBG&#10;Hjbrl8EKM2073tM1D6WIEPYZKqhCaDMpfVGRQZ/Yljh6Z+sMhihdKbXDLsJNIydpOpMGa44LFba0&#10;q6i45L9GQb49XrrxpN477vPyY3qyf583q9TrsH9fggjUh2f40f7WCqaLdA7/b+ITkOs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Sij2wxQAAAN0AAAAPAAAAAAAAAAAAAAAA&#10;AJ8CAABkcnMvZG93bnJldi54bWxQSwUGAAAAAAQABAD3AAAAkQMAAAAA&#10;">
                  <v:imagedata r:id="rId44" o:title=""/>
                </v:shape>
                <v:shape id="Picture 3914" o:spid="_x0000_s1029" type="#_x0000_t75" style="position:absolute;top:5471;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eBNRrFAAAA3QAAAA8AAABkcnMvZG93bnJldi54bWxEj0FrwkAUhO9C/8PyBG+6iRZpUzdSrYVe&#10;je2ht0f2mYRk34bdrYn99d2C4HGYmW+YzXY0nbiQ841lBekiAUFcWt1wpeDz9D5/AuEDssbOMim4&#10;kodt/jDZYKbtwEe6FKESEcI+QwV1CH0mpS9rMugXtieO3tk6gyFKV0ntcIhw08llkqylwYbjQo09&#10;7Wsq2+LHKCh2X+2QLpuj47Go3lbf9vdwtUrNpuPrC4hAY7iHb+0PrWD1nD7C/5v4BGT+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ngTUaxQAAAN0AAAAPAAAAAAAAAAAAAAAA&#10;AJ8CAABkcnMvZG93bnJldi54bWxQSwUGAAAAAAQABAD3AAAAkQMAAAAA&#10;">
                  <v:imagedata r:id="rId44" o:title=""/>
                </v:shape>
                <v:shape id="Picture 3924" o:spid="_x0000_s1030" type="#_x0000_t75" style="position:absolute;top:7330;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nt/6fFAAAA3QAAAA8AAABkcnMvZG93bnJldi54bWxEj0FrwkAUhO8F/8PyCr3VjVGKRlextYJX&#10;Uz14e2Rfk2D2bdhdTfTXu0Khx2FmvmEWq9404krO15YVjIYJCOLC6ppLBYef7fsUhA/IGhvLpOBG&#10;HlbLwcsCM2073tM1D6WIEPYZKqhCaDMpfVGRQT+0LXH0fq0zGKJ0pdQOuwg3jUyT5EMarDkuVNjS&#10;V0XFOb8YBfnn8dyN0nrvuM/Lzfhk7983q9Tba7+egwjUh//wX3unFYxn6QSeb+ITkM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p7f+nxQAAAN0AAAAPAAAAAAAAAAAAAAAA&#10;AJ8CAABkcnMvZG93bnJldi54bWxQSwUGAAAAAAQABAD3AAAAkQMAAAAA&#10;">
                  <v:imagedata r:id="rId44" o:title=""/>
                </v:shape>
                <w10:wrap type="square"/>
              </v:group>
            </w:pict>
          </mc:Fallback>
        </mc:AlternateContent>
      </w:r>
      <w:r w:rsidRPr="00DB6380">
        <w:rPr>
          <w:rFonts w:ascii="Arial" w:eastAsia="Arial" w:hAnsi="Arial" w:cs="Arial"/>
          <w:color w:val="C00000"/>
        </w:rPr>
        <w:t xml:space="preserve"> </w:t>
      </w:r>
      <w:r w:rsidRPr="00DB6380">
        <w:rPr>
          <w:color w:val="C00000"/>
        </w:rPr>
        <w:t xml:space="preserve">сформированы представления о многообразии физических и спортивных упражнений, о значении спорта в сохранении и укреплении  здоровья;   </w:t>
      </w:r>
    </w:p>
    <w:p w:rsidR="00C00836" w:rsidRPr="00DB6380" w:rsidRDefault="00E56B5D">
      <w:pPr>
        <w:ind w:left="841"/>
        <w:rPr>
          <w:color w:val="C00000"/>
        </w:rPr>
      </w:pPr>
      <w:r w:rsidRPr="00DB6380">
        <w:rPr>
          <w:rFonts w:ascii="Arial" w:eastAsia="Arial" w:hAnsi="Arial" w:cs="Arial"/>
          <w:color w:val="C00000"/>
        </w:rPr>
        <w:t xml:space="preserve"> </w:t>
      </w:r>
      <w:r w:rsidRPr="00DB6380">
        <w:rPr>
          <w:color w:val="C00000"/>
        </w:rPr>
        <w:t xml:space="preserve">развиты двигательные умения, навыки, физические качества; </w:t>
      </w:r>
    </w:p>
    <w:p w:rsidR="00C00836" w:rsidRPr="00DB6380" w:rsidRDefault="00E56B5D">
      <w:pPr>
        <w:ind w:left="841"/>
        <w:rPr>
          <w:color w:val="C00000"/>
        </w:rPr>
      </w:pPr>
      <w:r w:rsidRPr="00DB6380">
        <w:rPr>
          <w:rFonts w:ascii="Arial" w:eastAsia="Arial" w:hAnsi="Arial" w:cs="Arial"/>
          <w:color w:val="C00000"/>
        </w:rPr>
        <w:t xml:space="preserve"> </w:t>
      </w:r>
      <w:r w:rsidRPr="00DB6380">
        <w:rPr>
          <w:color w:val="C00000"/>
        </w:rPr>
        <w:t xml:space="preserve">проявления стремления к самопознанию и физическому совершенствованию; </w:t>
      </w:r>
    </w:p>
    <w:p w:rsidR="00C00836" w:rsidRPr="00DB6380" w:rsidRDefault="00E56B5D">
      <w:pPr>
        <w:ind w:left="1081" w:hanging="250"/>
        <w:rPr>
          <w:color w:val="C00000"/>
        </w:rPr>
      </w:pPr>
      <w:r w:rsidRPr="00DB6380">
        <w:rPr>
          <w:rFonts w:ascii="Arial" w:eastAsia="Arial" w:hAnsi="Arial" w:cs="Arial"/>
          <w:color w:val="C00000"/>
        </w:rPr>
        <w:t xml:space="preserve"> </w:t>
      </w:r>
      <w:r w:rsidRPr="00DB6380">
        <w:rPr>
          <w:color w:val="C00000"/>
        </w:rPr>
        <w:t xml:space="preserve">проявления стремления и  интереса к соревнованиям как форме максимального проявления физических  и психических возможностей. </w:t>
      </w:r>
    </w:p>
    <w:p w:rsidR="00C00836" w:rsidRPr="00DB6380" w:rsidRDefault="00E56B5D">
      <w:pPr>
        <w:ind w:left="370"/>
        <w:rPr>
          <w:color w:val="C00000"/>
        </w:rPr>
      </w:pPr>
      <w:r w:rsidRPr="00DB6380">
        <w:rPr>
          <w:color w:val="C00000"/>
        </w:rPr>
        <w:t xml:space="preserve"> </w:t>
      </w:r>
      <w:r w:rsidRPr="00DB6380">
        <w:rPr>
          <w:i/>
          <w:color w:val="C00000"/>
        </w:rPr>
        <w:t xml:space="preserve">Дополнительное образование   по </w:t>
      </w:r>
      <w:r w:rsidRPr="00DB6380">
        <w:rPr>
          <w:color w:val="C00000"/>
        </w:rPr>
        <w:t xml:space="preserve"> образовательной области  «Познавательное развитие» представлено:</w:t>
      </w:r>
      <w:r w:rsidRPr="00DB6380">
        <w:rPr>
          <w:i/>
          <w:color w:val="C00000"/>
        </w:rPr>
        <w:t xml:space="preserve"> </w:t>
      </w:r>
    </w:p>
    <w:p w:rsidR="00C00836" w:rsidRPr="00DB6380" w:rsidRDefault="00E56B5D">
      <w:pPr>
        <w:spacing w:after="54" w:line="234" w:lineRule="auto"/>
        <w:ind w:left="355" w:right="-15"/>
        <w:rPr>
          <w:color w:val="C00000"/>
        </w:rPr>
      </w:pPr>
      <w:r w:rsidRPr="00DB6380">
        <w:rPr>
          <w:color w:val="C00000"/>
        </w:rPr>
        <w:t>1.</w:t>
      </w:r>
      <w:r w:rsidRPr="00DB6380">
        <w:rPr>
          <w:color w:val="C00000"/>
          <w:u w:val="single" w:color="000000"/>
        </w:rPr>
        <w:t>занятями по экологическому образованию с учетом регионального компонента (от 3 – 7 лет</w:t>
      </w:r>
      <w:r w:rsidRPr="00DB6380">
        <w:rPr>
          <w:color w:val="C00000"/>
        </w:rPr>
        <w:t xml:space="preserve">): </w:t>
      </w:r>
      <w:r w:rsidRPr="00DB6380">
        <w:rPr>
          <w:i/>
          <w:color w:val="C00000"/>
        </w:rPr>
        <w:t xml:space="preserve">планируемые  результаты: </w:t>
      </w:r>
    </w:p>
    <w:p w:rsidR="00C00836" w:rsidRPr="00DB6380" w:rsidRDefault="00E56B5D">
      <w:pPr>
        <w:spacing w:after="51" w:line="241" w:lineRule="auto"/>
        <w:ind w:left="834" w:right="1" w:hanging="3"/>
        <w:jc w:val="left"/>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81792" behindDoc="0" locked="0" layoutInCell="1" allowOverlap="1" wp14:anchorId="17599F54" wp14:editId="64421CA6">
                <wp:simplePos x="0" y="0"/>
                <wp:positionH relativeFrom="column">
                  <wp:posOffset>457200</wp:posOffset>
                </wp:positionH>
                <wp:positionV relativeFrom="paragraph">
                  <wp:posOffset>-46080</wp:posOffset>
                </wp:positionV>
                <wp:extent cx="140208" cy="1448181"/>
                <wp:effectExtent l="0" t="0" r="0" b="0"/>
                <wp:wrapSquare wrapText="bothSides"/>
                <wp:docPr id="261783" name="Group 261783"/>
                <wp:cNvGraphicFramePr/>
                <a:graphic xmlns:a="http://schemas.openxmlformats.org/drawingml/2006/main">
                  <a:graphicData uri="http://schemas.microsoft.com/office/word/2010/wordprocessingGroup">
                    <wpg:wgp>
                      <wpg:cNvGrpSpPr/>
                      <wpg:grpSpPr>
                        <a:xfrm>
                          <a:off x="0" y="0"/>
                          <a:ext cx="140208" cy="1448181"/>
                          <a:chOff x="0" y="0"/>
                          <a:chExt cx="140208" cy="1448181"/>
                        </a:xfrm>
                      </wpg:grpSpPr>
                      <pic:pic xmlns:pic="http://schemas.openxmlformats.org/drawingml/2006/picture">
                        <pic:nvPicPr>
                          <pic:cNvPr id="3979" name="Picture 3979"/>
                          <pic:cNvPicPr/>
                        </pic:nvPicPr>
                        <pic:blipFill>
                          <a:blip r:embed="rId41"/>
                          <a:stretch>
                            <a:fillRect/>
                          </a:stretch>
                        </pic:blipFill>
                        <pic:spPr>
                          <a:xfrm>
                            <a:off x="0" y="0"/>
                            <a:ext cx="140208" cy="187452"/>
                          </a:xfrm>
                          <a:prstGeom prst="rect">
                            <a:avLst/>
                          </a:prstGeom>
                        </pic:spPr>
                      </pic:pic>
                      <pic:pic xmlns:pic="http://schemas.openxmlformats.org/drawingml/2006/picture">
                        <pic:nvPicPr>
                          <pic:cNvPr id="3989" name="Picture 3989"/>
                          <pic:cNvPicPr/>
                        </pic:nvPicPr>
                        <pic:blipFill>
                          <a:blip r:embed="rId41"/>
                          <a:stretch>
                            <a:fillRect/>
                          </a:stretch>
                        </pic:blipFill>
                        <pic:spPr>
                          <a:xfrm>
                            <a:off x="0" y="187452"/>
                            <a:ext cx="140208" cy="187452"/>
                          </a:xfrm>
                          <a:prstGeom prst="rect">
                            <a:avLst/>
                          </a:prstGeom>
                        </pic:spPr>
                      </pic:pic>
                      <pic:pic xmlns:pic="http://schemas.openxmlformats.org/drawingml/2006/picture">
                        <pic:nvPicPr>
                          <pic:cNvPr id="4006" name="Picture 4006"/>
                          <pic:cNvPicPr/>
                        </pic:nvPicPr>
                        <pic:blipFill>
                          <a:blip r:embed="rId41"/>
                          <a:stretch>
                            <a:fillRect/>
                          </a:stretch>
                        </pic:blipFill>
                        <pic:spPr>
                          <a:xfrm>
                            <a:off x="0" y="724281"/>
                            <a:ext cx="140208" cy="187452"/>
                          </a:xfrm>
                          <a:prstGeom prst="rect">
                            <a:avLst/>
                          </a:prstGeom>
                        </pic:spPr>
                      </pic:pic>
                      <pic:pic xmlns:pic="http://schemas.openxmlformats.org/drawingml/2006/picture">
                        <pic:nvPicPr>
                          <pic:cNvPr id="4021" name="Picture 4021"/>
                          <pic:cNvPicPr/>
                        </pic:nvPicPr>
                        <pic:blipFill>
                          <a:blip r:embed="rId41"/>
                          <a:stretch>
                            <a:fillRect/>
                          </a:stretch>
                        </pic:blipFill>
                        <pic:spPr>
                          <a:xfrm>
                            <a:off x="0" y="1260729"/>
                            <a:ext cx="140208" cy="187452"/>
                          </a:xfrm>
                          <a:prstGeom prst="rect">
                            <a:avLst/>
                          </a:prstGeom>
                        </pic:spPr>
                      </pic:pic>
                    </wpg:wgp>
                  </a:graphicData>
                </a:graphic>
              </wp:anchor>
            </w:drawing>
          </mc:Choice>
          <mc:Fallback>
            <w:pict>
              <v:group w14:anchorId="0F7C8DBF" id="Group 261783" o:spid="_x0000_s1026" style="position:absolute;margin-left:36pt;margin-top:-3.65pt;width:11.05pt;height:114.05pt;z-index:251681792" coordsize="1402,144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">
                <v:shape id="Picture 3979" o:spid="_x0000_s102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RffyTEAAAA3QAAAA8AAABkcnMvZG93bnJldi54bWxEj0FrwkAUhO8F/8PyBG91o4LV6Cq2VejV&#10;qAdvj+wzCWbfht2tif56t1DwOMzMN8xy3Zla3Mj5yrKC0TABQZxbXXGh4HjYvc9A+ICssbZMCu7k&#10;Yb3qvS0x1bblPd2yUIgIYZ+igjKEJpXS5yUZ9EPbEEfvYp3BEKUrpHbYRrip5ThJptJgxXGhxIa+&#10;Ssqv2a9RkH2eru1oXO0dd1nxPTnbx/ZulRr0u80CRKAuvML/7R+tYDL/mMPfm/gE5OoJ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RffyTEAAAA3QAAAA8AAAAAAAAAAAAAAAAA&#10;nwIAAGRycy9kb3ducmV2LnhtbFBLBQYAAAAABAAEAPcAAACQAwAAAAA=&#10;">
                  <v:imagedata r:id="rId44" o:title=""/>
                </v:shape>
                <v:shape id="Picture 3989" o:spid="_x0000_s1028" type="#_x0000_t75" style="position:absolute;top:187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KDwPEAAAA3QAAAA8AAABkcnMvZG93bnJldi54bWxEj0GLwjAUhO/C/ofwFvamqQqi1SjuuoJX&#10;6+7B26N5tsXmpSTRVn+9EQSPw8x8wyxWnanFlZyvLCsYDhIQxLnVFRcK/g7b/hSED8gaa8uk4EYe&#10;VsuP3gJTbVve0zULhYgQ9ikqKENoUil9XpJBP7ANcfRO1hkMUbpCaodthJtajpJkIg1WHBdKbOin&#10;pPycXYyC7Pv/3A5H1d5xlxWb8dHef29Wqa/Pbj0HEagL7/CrvdMKxrPpDJ5v4hOQyw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GKDwPEAAAA3QAAAA8AAAAAAAAAAAAAAAAA&#10;nwIAAGRycy9kb3ducmV2LnhtbFBLBQYAAAAABAAEAPcAAACQAwAAAAA=&#10;">
                  <v:imagedata r:id="rId44" o:title=""/>
                </v:shape>
                <v:shape id="Picture 4006" o:spid="_x0000_s1029" type="#_x0000_t75" style="position:absolute;top:7242;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c2zx7DAAAA3QAAAA8AAABkcnMvZG93bnJldi54bWxEj82LwjAUxO8L/g/hCd7W1A9EukZZv8Cr&#10;VQ97ezRv22LzUpJoq3+9WVjwOMzMb5jFqjO1uJPzlWUFo2ECgji3uuJCwfm0/5yD8AFZY22ZFDzI&#10;w2rZ+1hgqm3LR7pnoRARwj5FBWUITSqlz0sy6Ie2IY7er3UGQ5SukNphG+GmluMkmUmDFceFEhva&#10;lJRfs5tRkK0v13Y0ro6Ou6zYTn7sc/ewSg363fcXiEBdeIf/2wetYBqJ8PcmPgG5f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zbPHsMAAADdAAAADwAAAAAAAAAAAAAAAACf&#10;AgAAZHJzL2Rvd25yZXYueG1sUEsFBgAAAAAEAAQA9wAAAI8DAAAAAA==&#10;">
                  <v:imagedata r:id="rId44" o:title=""/>
                </v:shape>
                <v:shape id="Picture 4021" o:spid="_x0000_s1030" type="#_x0000_t75" style="position:absolute;top:12607;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NqCwrFAAAA3QAAAA8AAABkcnMvZG93bnJldi54bWxEj0FrwkAUhO8F/8PyBG91k1iKpG6kWoVe&#10;Teuht0f2NQnJvg27WxP99W6h0OMwM98wm+1kenEh51vLCtJlAoK4srrlWsHnx/FxDcIHZI29ZVJw&#10;JQ/bYvawwVzbkU90KUMtIoR9jgqaEIZcSl81ZNAv7UAcvW/rDIYoXS21wzHCTS+zJHmWBluOCw0O&#10;tG+o6sofo6DcnbsxzdqT46ms31Zf9na4WqUW8+n1BUSgKfyH/9rvWsFTkqXw+yY+AVnc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agsKxQAAAN0AAAAPAAAAAAAAAAAAAAAA&#10;AJ8CAABkcnMvZG93bnJldi54bWxQSwUGAAAAAAQABAD3AAAAkQMAAAAA&#10;">
                  <v:imagedata r:id="rId44" o:title=""/>
                </v:shape>
                <w10:wrap type="square"/>
              </v:group>
            </w:pict>
          </mc:Fallback>
        </mc:AlternateContent>
      </w:r>
      <w:r w:rsidRPr="00DB6380">
        <w:rPr>
          <w:rFonts w:ascii="Arial" w:eastAsia="Arial" w:hAnsi="Arial" w:cs="Arial"/>
          <w:color w:val="C00000"/>
        </w:rPr>
        <w:t xml:space="preserve"> </w:t>
      </w:r>
      <w:r w:rsidRPr="00DB6380">
        <w:rPr>
          <w:color w:val="C00000"/>
        </w:rPr>
        <w:t xml:space="preserve">проявление у детей  экологического сознания, экологически правильного поведения; </w:t>
      </w:r>
      <w:r w:rsidRPr="00DB6380">
        <w:rPr>
          <w:rFonts w:ascii="Arial" w:eastAsia="Arial" w:hAnsi="Arial" w:cs="Arial"/>
          <w:color w:val="C00000"/>
        </w:rPr>
        <w:t xml:space="preserve"> </w:t>
      </w:r>
      <w:r w:rsidRPr="00DB6380">
        <w:rPr>
          <w:color w:val="C00000"/>
        </w:rPr>
        <w:t xml:space="preserve">сформированы представления о природе, в том числе природе родного края, еѐ многообразии, целостности  живого организма, его потребностях, отличительных особенностях, чертах приспособления к окружающей среде, образе жизни; </w:t>
      </w:r>
    </w:p>
    <w:p w:rsidR="00C00836" w:rsidRPr="00DB6380" w:rsidRDefault="00E56B5D">
      <w:pPr>
        <w:spacing w:after="51" w:line="241" w:lineRule="auto"/>
        <w:ind w:left="1081" w:right="1" w:hanging="250"/>
        <w:jc w:val="left"/>
        <w:rPr>
          <w:color w:val="C00000"/>
        </w:rPr>
      </w:pPr>
      <w:r w:rsidRPr="00DB6380">
        <w:rPr>
          <w:rFonts w:ascii="Arial" w:eastAsia="Arial" w:hAnsi="Arial" w:cs="Arial"/>
          <w:color w:val="C00000"/>
        </w:rPr>
        <w:t xml:space="preserve"> </w:t>
      </w:r>
      <w:r w:rsidRPr="00DB6380">
        <w:rPr>
          <w:color w:val="C00000"/>
        </w:rPr>
        <w:t xml:space="preserve">сформированы представления о взаимосвязях и взаимозависимости всех компонентов природы;  животных друг с другом, растений и животных, живой и неживой природы, человека и природы; </w:t>
      </w:r>
    </w:p>
    <w:p w:rsidR="00C00836" w:rsidRPr="00DB6380" w:rsidRDefault="00E56B5D">
      <w:pPr>
        <w:ind w:left="1081" w:hanging="250"/>
        <w:rPr>
          <w:color w:val="C00000"/>
        </w:rPr>
      </w:pPr>
      <w:r w:rsidRPr="00DB6380">
        <w:rPr>
          <w:rFonts w:ascii="Arial" w:eastAsia="Arial" w:hAnsi="Arial" w:cs="Arial"/>
          <w:color w:val="C00000"/>
        </w:rPr>
        <w:t xml:space="preserve"> </w:t>
      </w:r>
      <w:r w:rsidRPr="00DB6380">
        <w:rPr>
          <w:color w:val="C00000"/>
        </w:rPr>
        <w:t xml:space="preserve">проявление  практических навыков и умений  по уходу за растениями и животными своего ближайшего окружения. </w:t>
      </w:r>
    </w:p>
    <w:p w:rsidR="00C00836" w:rsidRPr="00DB6380" w:rsidRDefault="00E56B5D">
      <w:pPr>
        <w:spacing w:after="54" w:line="234" w:lineRule="auto"/>
        <w:ind w:left="355" w:right="-15"/>
        <w:rPr>
          <w:color w:val="C00000"/>
        </w:rPr>
      </w:pPr>
      <w:r w:rsidRPr="00DB6380">
        <w:rPr>
          <w:color w:val="C00000"/>
        </w:rPr>
        <w:t xml:space="preserve">2. </w:t>
      </w:r>
      <w:r w:rsidRPr="00DB6380">
        <w:rPr>
          <w:i/>
          <w:color w:val="C00000"/>
          <w:u w:val="single" w:color="000000"/>
        </w:rPr>
        <w:t>кружком по</w:t>
      </w:r>
      <w:r w:rsidRPr="00DB6380">
        <w:rPr>
          <w:color w:val="C00000"/>
          <w:u w:val="single" w:color="000000"/>
        </w:rPr>
        <w:t xml:space="preserve">  развитию   образного и логического мышления на математическом и жизненном</w:t>
      </w:r>
      <w:r w:rsidRPr="00DB6380">
        <w:rPr>
          <w:color w:val="C00000"/>
        </w:rPr>
        <w:t xml:space="preserve"> </w:t>
      </w:r>
      <w:r w:rsidRPr="00DB6380">
        <w:rPr>
          <w:color w:val="C00000"/>
          <w:u w:val="single" w:color="000000"/>
        </w:rPr>
        <w:t>материале</w:t>
      </w:r>
      <w:r w:rsidRPr="00DB6380">
        <w:rPr>
          <w:color w:val="C00000"/>
        </w:rPr>
        <w:t xml:space="preserve"> (от 5-7 лет): </w:t>
      </w:r>
      <w:r w:rsidRPr="00DB6380">
        <w:rPr>
          <w:i/>
          <w:color w:val="C00000"/>
        </w:rPr>
        <w:t xml:space="preserve">планируемые  результаты: </w:t>
      </w:r>
    </w:p>
    <w:p w:rsidR="00C00836" w:rsidRPr="00DB6380" w:rsidRDefault="00E56B5D">
      <w:pPr>
        <w:ind w:left="1081" w:hanging="250"/>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82816" behindDoc="0" locked="0" layoutInCell="1" allowOverlap="1" wp14:anchorId="575202EA" wp14:editId="0046B975">
                <wp:simplePos x="0" y="0"/>
                <wp:positionH relativeFrom="column">
                  <wp:posOffset>457200</wp:posOffset>
                </wp:positionH>
                <wp:positionV relativeFrom="paragraph">
                  <wp:posOffset>-46285</wp:posOffset>
                </wp:positionV>
                <wp:extent cx="140208" cy="1633982"/>
                <wp:effectExtent l="0" t="0" r="0" b="0"/>
                <wp:wrapSquare wrapText="bothSides"/>
                <wp:docPr id="262013" name="Group 262013"/>
                <wp:cNvGraphicFramePr/>
                <a:graphic xmlns:a="http://schemas.openxmlformats.org/drawingml/2006/main">
                  <a:graphicData uri="http://schemas.microsoft.com/office/word/2010/wordprocessingGroup">
                    <wpg:wgp>
                      <wpg:cNvGrpSpPr/>
                      <wpg:grpSpPr>
                        <a:xfrm>
                          <a:off x="0" y="0"/>
                          <a:ext cx="140208" cy="1633982"/>
                          <a:chOff x="0" y="0"/>
                          <a:chExt cx="140208" cy="1633982"/>
                        </a:xfrm>
                      </wpg:grpSpPr>
                      <pic:pic xmlns:pic="http://schemas.openxmlformats.org/drawingml/2006/picture">
                        <pic:nvPicPr>
                          <pic:cNvPr id="4066" name="Picture 4066"/>
                          <pic:cNvPicPr/>
                        </pic:nvPicPr>
                        <pic:blipFill>
                          <a:blip r:embed="rId41"/>
                          <a:stretch>
                            <a:fillRect/>
                          </a:stretch>
                        </pic:blipFill>
                        <pic:spPr>
                          <a:xfrm>
                            <a:off x="0" y="0"/>
                            <a:ext cx="140208" cy="187452"/>
                          </a:xfrm>
                          <a:prstGeom prst="rect">
                            <a:avLst/>
                          </a:prstGeom>
                        </pic:spPr>
                      </pic:pic>
                      <pic:pic xmlns:pic="http://schemas.openxmlformats.org/drawingml/2006/picture">
                        <pic:nvPicPr>
                          <pic:cNvPr id="4074" name="Picture 4074"/>
                          <pic:cNvPicPr/>
                        </pic:nvPicPr>
                        <pic:blipFill>
                          <a:blip r:embed="rId41"/>
                          <a:stretch>
                            <a:fillRect/>
                          </a:stretch>
                        </pic:blipFill>
                        <pic:spPr>
                          <a:xfrm>
                            <a:off x="0" y="361188"/>
                            <a:ext cx="140208" cy="187452"/>
                          </a:xfrm>
                          <a:prstGeom prst="rect">
                            <a:avLst/>
                          </a:prstGeom>
                        </pic:spPr>
                      </pic:pic>
                      <pic:pic xmlns:pic="http://schemas.openxmlformats.org/drawingml/2006/picture">
                        <pic:nvPicPr>
                          <pic:cNvPr id="4095" name="Picture 4095"/>
                          <pic:cNvPicPr/>
                        </pic:nvPicPr>
                        <pic:blipFill>
                          <a:blip r:embed="rId41"/>
                          <a:stretch>
                            <a:fillRect/>
                          </a:stretch>
                        </pic:blipFill>
                        <pic:spPr>
                          <a:xfrm>
                            <a:off x="0" y="897890"/>
                            <a:ext cx="140208" cy="187452"/>
                          </a:xfrm>
                          <a:prstGeom prst="rect">
                            <a:avLst/>
                          </a:prstGeom>
                        </pic:spPr>
                      </pic:pic>
                      <pic:pic xmlns:pic="http://schemas.openxmlformats.org/drawingml/2006/picture">
                        <pic:nvPicPr>
                          <pic:cNvPr id="4099" name="Picture 4099"/>
                          <pic:cNvPicPr/>
                        </pic:nvPicPr>
                        <pic:blipFill>
                          <a:blip r:embed="rId41"/>
                          <a:stretch>
                            <a:fillRect/>
                          </a:stretch>
                        </pic:blipFill>
                        <pic:spPr>
                          <a:xfrm>
                            <a:off x="0" y="1083818"/>
                            <a:ext cx="140208" cy="187452"/>
                          </a:xfrm>
                          <a:prstGeom prst="rect">
                            <a:avLst/>
                          </a:prstGeom>
                        </pic:spPr>
                      </pic:pic>
                      <pic:pic xmlns:pic="http://schemas.openxmlformats.org/drawingml/2006/picture">
                        <pic:nvPicPr>
                          <pic:cNvPr id="4108" name="Picture 4108"/>
                          <pic:cNvPicPr/>
                        </pic:nvPicPr>
                        <pic:blipFill>
                          <a:blip r:embed="rId41"/>
                          <a:stretch>
                            <a:fillRect/>
                          </a:stretch>
                        </pic:blipFill>
                        <pic:spPr>
                          <a:xfrm>
                            <a:off x="0" y="1446530"/>
                            <a:ext cx="140208" cy="187452"/>
                          </a:xfrm>
                          <a:prstGeom prst="rect">
                            <a:avLst/>
                          </a:prstGeom>
                        </pic:spPr>
                      </pic:pic>
                    </wpg:wgp>
                  </a:graphicData>
                </a:graphic>
              </wp:anchor>
            </w:drawing>
          </mc:Choice>
          <mc:Fallback>
            <w:pict>
              <v:group w14:anchorId="2A74BC3B" id="Group 262013" o:spid="_x0000_s1026" style="position:absolute;margin-left:36pt;margin-top:-3.65pt;width:11.05pt;height:128.65pt;z-index:251682816" coordsize="1402,163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&#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">
                <v:shape id="Picture 4066" o:spid="_x0000_s102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rpKr7EAAAA3QAAAA8AAABkcnMvZG93bnJldi54bWxEj0FrwkAUhO8F/8PyhN7qRitBoqtotdCr&#10;UQ/eHtlnEsy+DbtbE/vru4LgcZiZb5jFqjeNuJHztWUF41ECgriwuuZSwfHw/TED4QOyxsYyKbiT&#10;h9Vy8LbATNuO93TLQykihH2GCqoQ2kxKX1Rk0I9sSxy9i3UGQ5SulNphF+GmkZMkSaXBmuNChS19&#10;VVRc81+jIN+crt14Uu8d93m5/Tzbv93dKvU+7NdzEIH68Ao/2z9awTRJU3i8iU9ALv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rpKr7EAAAA3QAAAA8AAAAAAAAAAAAAAAAA&#10;nwIAAGRycy9kb3ducmV2LnhtbFBLBQYAAAAABAAEAPcAAACQAwAAAAA=&#10;">
                  <v:imagedata r:id="rId44" o:title=""/>
                </v:shape>
                <v:shape id="Picture 4074" o:spid="_x0000_s1028"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Cuh4/FAAAA3QAAAA8AAABkcnMvZG93bnJldi54bWxEj09rwkAUxO+FfoflCb01G620El2l/oNe&#10;jfXg7ZF9JsHs27C7muindwsFj8PM/IaZLXrTiCs5X1tWMExSEMSF1TWXCn732/cJCB+QNTaWScGN&#10;PCzmry8zzLTteEfXPJQiQthnqKAKoc2k9EVFBn1iW+LonawzGKJ0pdQOuwg3jRyl6ac0WHNcqLCl&#10;VUXFOb8YBfnycO6Go3rnuM/L9cfR3jc3q9TboP+eggjUh2f4v/2jFYzTrzH8vYlPQM4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groePxQAAAN0AAAAPAAAAAAAAAAAAAAAA&#10;AJ8CAABkcnMvZG93bnJldi54bWxQSwUGAAAAAAQABAD3AAAAkQMAAAAA&#10;">
                  <v:imagedata r:id="rId44" o:title=""/>
                </v:shape>
                <v:shape id="Picture 4095" o:spid="_x0000_s1029" type="#_x0000_t75" style="position:absolute;top:897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uxO7GAAAA3QAAAA8AAABkcnMvZG93bnJldi54bWxEj81uwjAQhO+VeAdrkXorDhQqGnAQ9Efi&#10;SloOva3iJYkSryPbJYGnr5GQehzNzDea9WYwrTiT87VlBdNJAoK4sLrmUsH31+fTEoQPyBpby6Tg&#10;Qh422ehhjam2PR/onIdSRAj7FBVUIXSplL6oyKCf2I44eifrDIYoXSm1wz7CTStnSfIiDdYcFyrs&#10;6K2iosl/jYJ8d2z66aw+OB7y8v35x14/Llapx/GwXYEINIT/8L291wrmyesCbm/iE5DZ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f+7E7sYAAADdAAAADwAAAAAAAAAAAAAA&#10;AACfAgAAZHJzL2Rvd25yZXYueG1sUEsFBgAAAAAEAAQA9wAAAJIDAAAAAA==&#10;">
                  <v:imagedata r:id="rId44" o:title=""/>
                </v:shape>
                <v:shape id="Picture 4099" o:spid="_x0000_s1030" type="#_x0000_t75" style="position:absolute;top:10838;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6jzuvFAAAA3QAAAA8AAABkcnMvZG93bnJldi54bWxEj0FrwkAUhO8F/8PyBG91o5ai0Y1oteDV&#10;1B56e2SfSUj2bdjdmthf3xUKPQ4z8w2z2Q6mFTdyvrasYDZNQBAXVtdcKrh8vD8vQfiArLG1TAru&#10;5GGbjZ42mGrb85lueShFhLBPUUEVQpdK6YuKDPqp7Yijd7XOYIjSlVI77CPctHKeJK/SYM1xocKO&#10;3ioqmvzbKMj3n00/m9dnx0NeHhZf9ud4t0pNxsNuDSLQEP7Df+2TVvCSrFbweBOfgMx+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o87rxQAAAN0AAAAPAAAAAAAAAAAAAAAA&#10;AJ8CAABkcnMvZG93bnJldi54bWxQSwUGAAAAAAQABAD3AAAAkQMAAAAA&#10;">
                  <v:imagedata r:id="rId44" o:title=""/>
                </v:shape>
                <v:shape id="Picture 4108" o:spid="_x0000_s1031" type="#_x0000_t75" style="position:absolute;top:14465;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8E8WrCAAAA3QAAAA8AAABkcnMvZG93bnJldi54bWxET7tqwzAU3Qv9B3ED3WrZaQnFsRLStIWu&#10;cZoh28W6sU2sKyMpfvTrq6GQ8XDexXYynRjI+daygixJQRBXVrdcK/g5fj2/gfABWWNnmRTM5GG7&#10;eXwoMNd25AMNZahFDGGfo4ImhD6X0lcNGfSJ7Ykjd7HOYIjQ1VI7HGO46eQyTVfSYMuxocGe9g1V&#10;1/JmFJTvp+uYLduD46msP17O9vdztko9LabdGkSgKdzF/+5vreA1S+Pc+CY+Abn5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PBPFqwgAAAN0AAAAPAAAAAAAAAAAAAAAAAJ8C&#10;AABkcnMvZG93bnJldi54bWxQSwUGAAAAAAQABAD3AAAAjgMAAAAA&#10;">
                  <v:imagedata r:id="rId44" o:title=""/>
                </v:shape>
                <w10:wrap type="square"/>
              </v:group>
            </w:pict>
          </mc:Fallback>
        </mc:AlternateContent>
      </w:r>
      <w:r w:rsidRPr="00DB6380">
        <w:rPr>
          <w:rFonts w:ascii="Arial" w:eastAsia="Arial" w:hAnsi="Arial" w:cs="Arial"/>
          <w:color w:val="C00000"/>
        </w:rPr>
        <w:t xml:space="preserve"> </w:t>
      </w:r>
      <w:r w:rsidRPr="00DB6380">
        <w:rPr>
          <w:color w:val="C00000"/>
        </w:rPr>
        <w:t xml:space="preserve">проявление интереса к решению познавательных, творческих задач, к разнообразной интеллектуальной деятельности; </w:t>
      </w:r>
    </w:p>
    <w:p w:rsidR="00C00836" w:rsidRPr="00DB6380" w:rsidRDefault="00E56B5D">
      <w:pPr>
        <w:ind w:left="1081" w:hanging="250"/>
        <w:rPr>
          <w:color w:val="C00000"/>
        </w:rPr>
      </w:pPr>
      <w:r w:rsidRPr="00DB6380">
        <w:rPr>
          <w:rFonts w:ascii="Arial" w:eastAsia="Arial" w:hAnsi="Arial" w:cs="Arial"/>
          <w:color w:val="C00000"/>
        </w:rPr>
        <w:t xml:space="preserve"> </w:t>
      </w:r>
      <w:r w:rsidRPr="00DB6380">
        <w:rPr>
          <w:color w:val="C00000"/>
        </w:rPr>
        <w:t xml:space="preserve">развито образное и логическое мышление, умения выделять существенные признаки предметов, сравнивать, обобщать, классифицировать на математическом и жизненном материале; </w:t>
      </w:r>
    </w:p>
    <w:p w:rsidR="00C00836" w:rsidRPr="00DB6380" w:rsidRDefault="00E56B5D">
      <w:pPr>
        <w:ind w:left="841"/>
        <w:rPr>
          <w:color w:val="C00000"/>
        </w:rPr>
      </w:pPr>
      <w:r w:rsidRPr="00DB6380">
        <w:rPr>
          <w:rFonts w:ascii="Arial" w:eastAsia="Arial" w:hAnsi="Arial" w:cs="Arial"/>
          <w:color w:val="C00000"/>
        </w:rPr>
        <w:t xml:space="preserve"> </w:t>
      </w:r>
      <w:r w:rsidRPr="00DB6380">
        <w:rPr>
          <w:color w:val="C00000"/>
        </w:rPr>
        <w:t xml:space="preserve">развито произвольное внимание, память; </w:t>
      </w:r>
    </w:p>
    <w:p w:rsidR="00C00836" w:rsidRPr="00DB6380" w:rsidRDefault="00E56B5D">
      <w:pPr>
        <w:ind w:left="1081" w:hanging="250"/>
        <w:rPr>
          <w:color w:val="C00000"/>
        </w:rPr>
      </w:pPr>
      <w:r w:rsidRPr="00DB6380">
        <w:rPr>
          <w:rFonts w:ascii="Arial" w:eastAsia="Arial" w:hAnsi="Arial" w:cs="Arial"/>
          <w:color w:val="C00000"/>
        </w:rPr>
        <w:t xml:space="preserve"> </w:t>
      </w:r>
      <w:r w:rsidRPr="00DB6380">
        <w:rPr>
          <w:color w:val="C00000"/>
        </w:rPr>
        <w:t xml:space="preserve">проявление умения высказывать простейшие собственные суждения и умозаключения на основании приобретѐнных знаний; </w:t>
      </w:r>
    </w:p>
    <w:p w:rsidR="00C00836" w:rsidRPr="00DB6380" w:rsidRDefault="00E56B5D">
      <w:pPr>
        <w:ind w:left="1081" w:hanging="250"/>
        <w:rPr>
          <w:color w:val="C00000"/>
        </w:rPr>
      </w:pPr>
      <w:r w:rsidRPr="00DB6380">
        <w:rPr>
          <w:rFonts w:ascii="Arial" w:eastAsia="Arial" w:hAnsi="Arial" w:cs="Arial"/>
          <w:color w:val="C00000"/>
        </w:rPr>
        <w:t xml:space="preserve"> </w:t>
      </w:r>
      <w:r w:rsidRPr="00DB6380">
        <w:rPr>
          <w:color w:val="C00000"/>
        </w:rPr>
        <w:t xml:space="preserve">проявление стремления к творческому процессу познания, самовыражению в активной, интересной, содержательной деятельности. </w:t>
      </w:r>
    </w:p>
    <w:p w:rsidR="00C00836" w:rsidRPr="00DB6380" w:rsidRDefault="00E56B5D">
      <w:pPr>
        <w:spacing w:after="54" w:line="234" w:lineRule="auto"/>
        <w:ind w:left="355" w:right="-15"/>
        <w:rPr>
          <w:color w:val="C00000"/>
        </w:rPr>
      </w:pPr>
      <w:r w:rsidRPr="00DB6380">
        <w:rPr>
          <w:i/>
          <w:color w:val="C00000"/>
        </w:rPr>
        <w:lastRenderedPageBreak/>
        <w:t>3.</w:t>
      </w:r>
      <w:r w:rsidRPr="00DB6380">
        <w:rPr>
          <w:i/>
          <w:color w:val="C00000"/>
          <w:u w:val="single" w:color="000000"/>
        </w:rPr>
        <w:t>кружком</w:t>
      </w:r>
      <w:r w:rsidRPr="00DB6380">
        <w:rPr>
          <w:color w:val="C00000"/>
          <w:u w:val="single" w:color="000000"/>
        </w:rPr>
        <w:t xml:space="preserve"> по развитию  познавательных  исследовательских способностей у детей (от 6-7 лет):</w:t>
      </w:r>
      <w:r w:rsidRPr="00DB6380">
        <w:rPr>
          <w:color w:val="C00000"/>
        </w:rPr>
        <w:t xml:space="preserve"> </w:t>
      </w:r>
      <w:r w:rsidRPr="00DB6380">
        <w:rPr>
          <w:i/>
          <w:color w:val="C00000"/>
        </w:rPr>
        <w:t xml:space="preserve">планируемые  результаты: </w:t>
      </w:r>
    </w:p>
    <w:p w:rsidR="00C00836" w:rsidRPr="00DB6380" w:rsidRDefault="00E56B5D">
      <w:pPr>
        <w:ind w:left="841" w:right="369"/>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83840" behindDoc="1" locked="0" layoutInCell="1" allowOverlap="1" wp14:anchorId="344566F1" wp14:editId="658AF02F">
                <wp:simplePos x="0" y="0"/>
                <wp:positionH relativeFrom="column">
                  <wp:posOffset>457200</wp:posOffset>
                </wp:positionH>
                <wp:positionV relativeFrom="paragraph">
                  <wp:posOffset>-45204</wp:posOffset>
                </wp:positionV>
                <wp:extent cx="140208" cy="2761869"/>
                <wp:effectExtent l="0" t="0" r="0" b="0"/>
                <wp:wrapNone/>
                <wp:docPr id="262014" name="Group 262014"/>
                <wp:cNvGraphicFramePr/>
                <a:graphic xmlns:a="http://schemas.openxmlformats.org/drawingml/2006/main">
                  <a:graphicData uri="http://schemas.microsoft.com/office/word/2010/wordprocessingGroup">
                    <wpg:wgp>
                      <wpg:cNvGrpSpPr/>
                      <wpg:grpSpPr>
                        <a:xfrm>
                          <a:off x="0" y="0"/>
                          <a:ext cx="140208" cy="2761869"/>
                          <a:chOff x="0" y="0"/>
                          <a:chExt cx="140208" cy="2761869"/>
                        </a:xfrm>
                      </wpg:grpSpPr>
                      <pic:pic xmlns:pic="http://schemas.openxmlformats.org/drawingml/2006/picture">
                        <pic:nvPicPr>
                          <pic:cNvPr id="4135" name="Picture 4135"/>
                          <pic:cNvPicPr/>
                        </pic:nvPicPr>
                        <pic:blipFill>
                          <a:blip r:embed="rId41"/>
                          <a:stretch>
                            <a:fillRect/>
                          </a:stretch>
                        </pic:blipFill>
                        <pic:spPr>
                          <a:xfrm>
                            <a:off x="0" y="0"/>
                            <a:ext cx="140208" cy="187452"/>
                          </a:xfrm>
                          <a:prstGeom prst="rect">
                            <a:avLst/>
                          </a:prstGeom>
                        </pic:spPr>
                      </pic:pic>
                      <pic:pic xmlns:pic="http://schemas.openxmlformats.org/drawingml/2006/picture">
                        <pic:nvPicPr>
                          <pic:cNvPr id="4153" name="Picture 4153"/>
                          <pic:cNvPicPr/>
                        </pic:nvPicPr>
                        <pic:blipFill>
                          <a:blip r:embed="rId41"/>
                          <a:stretch>
                            <a:fillRect/>
                          </a:stretch>
                        </pic:blipFill>
                        <pic:spPr>
                          <a:xfrm>
                            <a:off x="0" y="185928"/>
                            <a:ext cx="140208" cy="187452"/>
                          </a:xfrm>
                          <a:prstGeom prst="rect">
                            <a:avLst/>
                          </a:prstGeom>
                        </pic:spPr>
                      </pic:pic>
                      <pic:pic xmlns:pic="http://schemas.openxmlformats.org/drawingml/2006/picture">
                        <pic:nvPicPr>
                          <pic:cNvPr id="4159" name="Picture 4159"/>
                          <pic:cNvPicPr/>
                        </pic:nvPicPr>
                        <pic:blipFill>
                          <a:blip r:embed="rId41"/>
                          <a:stretch>
                            <a:fillRect/>
                          </a:stretch>
                        </pic:blipFill>
                        <pic:spPr>
                          <a:xfrm>
                            <a:off x="0" y="371856"/>
                            <a:ext cx="140208" cy="187452"/>
                          </a:xfrm>
                          <a:prstGeom prst="rect">
                            <a:avLst/>
                          </a:prstGeom>
                        </pic:spPr>
                      </pic:pic>
                      <pic:pic xmlns:pic="http://schemas.openxmlformats.org/drawingml/2006/picture">
                        <pic:nvPicPr>
                          <pic:cNvPr id="4173" name="Picture 4173"/>
                          <pic:cNvPicPr/>
                        </pic:nvPicPr>
                        <pic:blipFill>
                          <a:blip r:embed="rId41"/>
                          <a:stretch>
                            <a:fillRect/>
                          </a:stretch>
                        </pic:blipFill>
                        <pic:spPr>
                          <a:xfrm>
                            <a:off x="0" y="733044"/>
                            <a:ext cx="140208" cy="187452"/>
                          </a:xfrm>
                          <a:prstGeom prst="rect">
                            <a:avLst/>
                          </a:prstGeom>
                        </pic:spPr>
                      </pic:pic>
                      <pic:pic xmlns:pic="http://schemas.openxmlformats.org/drawingml/2006/picture">
                        <pic:nvPicPr>
                          <pic:cNvPr id="4180" name="Picture 4180"/>
                          <pic:cNvPicPr/>
                        </pic:nvPicPr>
                        <pic:blipFill>
                          <a:blip r:embed="rId41"/>
                          <a:stretch>
                            <a:fillRect/>
                          </a:stretch>
                        </pic:blipFill>
                        <pic:spPr>
                          <a:xfrm>
                            <a:off x="0" y="918972"/>
                            <a:ext cx="140208" cy="187452"/>
                          </a:xfrm>
                          <a:prstGeom prst="rect">
                            <a:avLst/>
                          </a:prstGeom>
                        </pic:spPr>
                      </pic:pic>
                      <pic:pic xmlns:pic="http://schemas.openxmlformats.org/drawingml/2006/picture">
                        <pic:nvPicPr>
                          <pic:cNvPr id="4205" name="Picture 4205"/>
                          <pic:cNvPicPr/>
                        </pic:nvPicPr>
                        <pic:blipFill>
                          <a:blip r:embed="rId41"/>
                          <a:stretch>
                            <a:fillRect/>
                          </a:stretch>
                        </pic:blipFill>
                        <pic:spPr>
                          <a:xfrm>
                            <a:off x="0" y="1457325"/>
                            <a:ext cx="140208" cy="187452"/>
                          </a:xfrm>
                          <a:prstGeom prst="rect">
                            <a:avLst/>
                          </a:prstGeom>
                        </pic:spPr>
                      </pic:pic>
                      <pic:pic xmlns:pic="http://schemas.openxmlformats.org/drawingml/2006/picture">
                        <pic:nvPicPr>
                          <pic:cNvPr id="4219" name="Picture 4219"/>
                          <pic:cNvPicPr/>
                        </pic:nvPicPr>
                        <pic:blipFill>
                          <a:blip r:embed="rId41"/>
                          <a:stretch>
                            <a:fillRect/>
                          </a:stretch>
                        </pic:blipFill>
                        <pic:spPr>
                          <a:xfrm>
                            <a:off x="0" y="1643253"/>
                            <a:ext cx="140208" cy="187452"/>
                          </a:xfrm>
                          <a:prstGeom prst="rect">
                            <a:avLst/>
                          </a:prstGeom>
                        </pic:spPr>
                      </pic:pic>
                      <pic:pic xmlns:pic="http://schemas.openxmlformats.org/drawingml/2006/picture">
                        <pic:nvPicPr>
                          <pic:cNvPr id="4224" name="Picture 4224"/>
                          <pic:cNvPicPr/>
                        </pic:nvPicPr>
                        <pic:blipFill>
                          <a:blip r:embed="rId41"/>
                          <a:stretch>
                            <a:fillRect/>
                          </a:stretch>
                        </pic:blipFill>
                        <pic:spPr>
                          <a:xfrm>
                            <a:off x="0" y="1829181"/>
                            <a:ext cx="140208" cy="187452"/>
                          </a:xfrm>
                          <a:prstGeom prst="rect">
                            <a:avLst/>
                          </a:prstGeom>
                        </pic:spPr>
                      </pic:pic>
                      <pic:pic xmlns:pic="http://schemas.openxmlformats.org/drawingml/2006/picture">
                        <pic:nvPicPr>
                          <pic:cNvPr id="4233" name="Picture 4233"/>
                          <pic:cNvPicPr/>
                        </pic:nvPicPr>
                        <pic:blipFill>
                          <a:blip r:embed="rId41"/>
                          <a:stretch>
                            <a:fillRect/>
                          </a:stretch>
                        </pic:blipFill>
                        <pic:spPr>
                          <a:xfrm>
                            <a:off x="0" y="2015109"/>
                            <a:ext cx="140208" cy="187452"/>
                          </a:xfrm>
                          <a:prstGeom prst="rect">
                            <a:avLst/>
                          </a:prstGeom>
                        </pic:spPr>
                      </pic:pic>
                      <pic:pic xmlns:pic="http://schemas.openxmlformats.org/drawingml/2006/picture">
                        <pic:nvPicPr>
                          <pic:cNvPr id="4240" name="Picture 4240"/>
                          <pic:cNvPicPr/>
                        </pic:nvPicPr>
                        <pic:blipFill>
                          <a:blip r:embed="rId41"/>
                          <a:stretch>
                            <a:fillRect/>
                          </a:stretch>
                        </pic:blipFill>
                        <pic:spPr>
                          <a:xfrm>
                            <a:off x="0" y="2201037"/>
                            <a:ext cx="140208" cy="187452"/>
                          </a:xfrm>
                          <a:prstGeom prst="rect">
                            <a:avLst/>
                          </a:prstGeom>
                        </pic:spPr>
                      </pic:pic>
                      <pic:pic xmlns:pic="http://schemas.openxmlformats.org/drawingml/2006/picture">
                        <pic:nvPicPr>
                          <pic:cNvPr id="4247" name="Picture 4247"/>
                          <pic:cNvPicPr/>
                        </pic:nvPicPr>
                        <pic:blipFill>
                          <a:blip r:embed="rId41"/>
                          <a:stretch>
                            <a:fillRect/>
                          </a:stretch>
                        </pic:blipFill>
                        <pic:spPr>
                          <a:xfrm>
                            <a:off x="0" y="2386965"/>
                            <a:ext cx="140208" cy="187452"/>
                          </a:xfrm>
                          <a:prstGeom prst="rect">
                            <a:avLst/>
                          </a:prstGeom>
                        </pic:spPr>
                      </pic:pic>
                      <pic:pic xmlns:pic="http://schemas.openxmlformats.org/drawingml/2006/picture">
                        <pic:nvPicPr>
                          <pic:cNvPr id="4257" name="Picture 4257"/>
                          <pic:cNvPicPr/>
                        </pic:nvPicPr>
                        <pic:blipFill>
                          <a:blip r:embed="rId41"/>
                          <a:stretch>
                            <a:fillRect/>
                          </a:stretch>
                        </pic:blipFill>
                        <pic:spPr>
                          <a:xfrm>
                            <a:off x="0" y="2574417"/>
                            <a:ext cx="140208" cy="187452"/>
                          </a:xfrm>
                          <a:prstGeom prst="rect">
                            <a:avLst/>
                          </a:prstGeom>
                        </pic:spPr>
                      </pic:pic>
                    </wpg:wgp>
                  </a:graphicData>
                </a:graphic>
              </wp:anchor>
            </w:drawing>
          </mc:Choice>
          <mc:Fallback>
            <w:pict>
              <v:group w14:anchorId="2D241116" id="Group 262014" o:spid="_x0000_s1026" style="position:absolute;margin-left:36pt;margin-top:-3.55pt;width:11.05pt;height:217.45pt;z-index:-251632640" coordsize="1402,276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">
                <v:shape id="Picture 4135" o:spid="_x0000_s102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9plEnFAAAA3QAAAA8AAABkcnMvZG93bnJldi54bWxEj0FrwkAUhO9C/8PyBG+6idZSUjdSrYVe&#10;je2ht0f2mYRk34bdrYn99d2C4HGYmW+YzXY0nbiQ841lBekiAUFcWt1wpeDz9D5/BuEDssbOMim4&#10;kodt/jDZYKbtwEe6FKESEcI+QwV1CH0mpS9rMugXtieO3tk6gyFKV0ntcIhw08llkjxJgw3HhRp7&#10;2tdUtsWPUVDsvtohXTZHx2NRva2+7e/hapWaTcfXFxCBxnAP39ofWsFjulrD/5v4BGT+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vaZRJxQAAAN0AAAAPAAAAAAAAAAAAAAAA&#10;AJ8CAABkcnMvZG93bnJldi54bWxQSwUGAAAAAAQABAD3AAAAkQMAAAAA&#10;">
                  <v:imagedata r:id="rId44" o:title=""/>
                </v:shape>
                <v:shape id="Picture 4153" o:spid="_x0000_s1028" type="#_x0000_t75" style="position:absolute;top:185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ITTAbFAAAA3QAAAA8AAABkcnMvZG93bnJldi54bWxEj0FrwkAUhO9C/8PyBG+6idZSUjdSrYVe&#10;je2ht0f2mYRk34bdrYn99d2C4HGYmW+YzXY0nbiQ841lBekiAUFcWt1wpeDz9D5/BuEDssbOMim4&#10;kodt/jDZYKbtwEe6FKESEcI+QwV1CH0mpS9rMugXtieO3tk6gyFKV0ntcIhw08llkjxJgw3HhRp7&#10;2tdUtsWPUVDsvtohXTZHx2NRva2+7e/hapWaTcfXFxCBxnAP39ofWsFjul7B/5v4BGT+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SE0wGxQAAAN0AAAAPAAAAAAAAAAAAAAAA&#10;AJ8CAABkcnMvZG93bnJldi54bWxQSwUGAAAAAAQABAD3AAAAkQMAAAAA&#10;">
                  <v:imagedata r:id="rId44" o:title=""/>
                </v:shape>
                <v:shape id="Picture 4159" o:spid="_x0000_s1029" type="#_x0000_t75" style="position:absolute;top:371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P7e+zFAAAA3QAAAA8AAABkcnMvZG93bnJldi54bWxEj81uwjAQhO9IfQdrK/UGTmipIGAQ9Efi&#10;SoADt1W8JBHxOrJdEvr0NRJSj6OZ+UazWPWmEVdyvrasIB0lIIgLq2suFRz238MpCB+QNTaWScGN&#10;PKyWT4MFZtp2vKNrHkoRIewzVFCF0GZS+qIig35kW+Lona0zGKJ0pdQOuwg3jRwnybs0WHNcqLCl&#10;j4qKS/5jFOSb46VLx/XOcZ+Xn68n+/t1s0q9PPfrOYhAffgPP9pbreAtnczg/iY+Abn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z+3vsxQAAAN0AAAAPAAAAAAAAAAAAAAAA&#10;AJ8CAABkcnMvZG93bnJldi54bWxQSwUGAAAAAAQABAD3AAAAkQMAAAAA&#10;">
                  <v:imagedata r:id="rId44" o:title=""/>
                </v:shape>
                <v:shape id="Picture 4173" o:spid="_x0000_s1030" type="#_x0000_t75" style="position:absolute;top:7330;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mEGbFAAAA3QAAAA8AAABkcnMvZG93bnJldi54bWxEj0FrwkAUhO9C/8PyBG+6iRZbUjdSrYVe&#10;je2ht0f2mYRk34bdrYn99d2C4HGYmW+YzXY0nbiQ841lBekiAUFcWt1wpeDz9D5/BuEDssbOMim4&#10;kodt/jDZYKbtwEe6FKESEcI+QwV1CH0mpS9rMugXtieO3tk6gyFKV0ntcIhw08llkqylwYbjQo09&#10;7Wsq2+LHKCh2X+2QLpuj47Go3lbf9vdwtUrNpuPrC4hAY7iHb+0PreAxfVrB/5v4BGT+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ZphBmxQAAAN0AAAAPAAAAAAAAAAAAAAAA&#10;AJ8CAABkcnMvZG93bnJldi54bWxQSwUGAAAAAAQABAD3AAAAkQMAAAAA&#10;">
                  <v:imagedata r:id="rId44" o:title=""/>
                </v:shape>
                <v:shape id="Picture 4180" o:spid="_x0000_s1031" type="#_x0000_t75" style="position:absolute;top:9189;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h/jbBAAAA3QAAAA8AAABkcnMvZG93bnJldi54bWxET02LwjAQvS/4H8II3ta0KiLVKLoq7NXu&#10;evA2NGNbbCYlydrqr98cBI+P973a9KYRd3K+tqwgHScgiAuray4V/P4cPxcgfEDW2FgmBQ/ysFkP&#10;PlaYadvxie55KEUMYZ+hgiqENpPSFxUZ9GPbEkfuap3BEKErpXbYxXDTyEmSzKXBmmNDhS19VVTc&#10;8j+jIN+db106qU+O+7zcTy/2eXhYpUbDfrsEEagPb/HL/a0VzNJF3B/fxCcg1/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yh/jbBAAAA3QAAAA8AAAAAAAAAAAAAAAAAnwIA&#10;AGRycy9kb3ducmV2LnhtbFBLBQYAAAAABAAEAPcAAACNAwAAAAA=&#10;">
                  <v:imagedata r:id="rId44" o:title=""/>
                </v:shape>
                <v:shape id="Picture 4205" o:spid="_x0000_s1032" type="#_x0000_t75" style="position:absolute;top:14573;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ogP4jFAAAA3QAAAA8AAABkcnMvZG93bnJldi54bWxEj0FrwkAUhO8F/8PyhN7qJrEVSV2D1gq9&#10;GtuDt0f2NQlm34bdrYn++m6h4HGYmW+YVTGaTlzI+daygnSWgCCurG65VvB53D8tQfiArLGzTAqu&#10;5KFYTx5WmGs78IEuZahFhLDPUUETQp9L6auGDPqZ7Ymj922dwRClq6V2OES46WSWJAtpsOW40GBP&#10;bw1V5/LHKCi3X+chzdqD47Gsd/OTvb1frVKP03HzCiLQGO7h//aHVvCcJS/w9yY+Abn+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6ID+IxQAAAN0AAAAPAAAAAAAAAAAAAAAA&#10;AJ8CAABkcnMvZG93bnJldi54bWxQSwUGAAAAAAQABAD3AAAAkQMAAAAA&#10;">
                  <v:imagedata r:id="rId44" o:title=""/>
                </v:shape>
                <v:shape id="Picture 4219" o:spid="_x0000_s1033" type="#_x0000_t75" style="position:absolute;top:16432;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60o1DFAAAA3QAAAA8AAABkcnMvZG93bnJldi54bWxEj09rwkAUxO+FfoflFbzVTWIpmrqK/wpe&#10;je3B2yP7mgSzb8PuamI/fVcoeBxm5jfMfDmYVlzJ+caygnScgCAurW64UvB1/HydgvABWWNrmRTc&#10;yMNy8fw0x1zbng90LUIlIoR9jgrqELpcSl/WZNCPbUccvR/rDIYoXSW1wz7CTSuzJHmXBhuOCzV2&#10;tKmpPBcXo6BYf5/7NGsOjoei2k5O9nd3s0qNXobVB4hAQ3iE/9t7reAtS2dwfxOfgFz8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KNQxQAAAN0AAAAPAAAAAAAAAAAAAAAA&#10;AJ8CAABkcnMvZG93bnJldi54bWxQSwUGAAAAAAQABAD3AAAAkQMAAAAA&#10;">
                  <v:imagedata r:id="rId44" o:title=""/>
                </v:shape>
                <v:shape id="Picture 4224" o:spid="_x0000_s1034" type="#_x0000_t75" style="position:absolute;top:1829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7ZxnPFAAAA3QAAAA8AAABkcnMvZG93bnJldi54bWxEj81qwzAQhO+FvoPYQm61HCeU4kYxbX4g&#10;1zjtobfF2trG1spISuzk6aNCocdhZr5hVsVkenEh51vLCuZJCoK4srrlWsHnaf/8CsIHZI29ZVJw&#10;JQ/F+vFhhbm2Ix/pUoZaRAj7HBU0IQy5lL5qyKBP7EAcvR/rDIYoXS21wzHCTS+zNH2RBluOCw0O&#10;tGmo6sqzUVB+fHXjPGuPjqey3i6+7W13tUrNnqb3NxCBpvAf/msftIJlli3h9018AnJ9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e2cZzxQAAAN0AAAAPAAAAAAAAAAAAAAAA&#10;AJ8CAABkcnMvZG93bnJldi54bWxQSwUGAAAAAAQABAD3AAAAkQMAAAAA&#10;">
                  <v:imagedata r:id="rId44" o:title=""/>
                </v:shape>
                <v:shape id="Picture 4233" o:spid="_x0000_s1035" type="#_x0000_t75" style="position:absolute;top:20151;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TpyNrEAAAA3QAAAA8AAABkcnMvZG93bnJldi54bWxEj0FrwkAUhO8F/8PyhN7qxqQUia6i1UKv&#10;Rj14e2SfSTD7NuxuTfTXu4VCj8PMfMMsVoNpxY2cbywrmE4SEMSl1Q1XCo6Hr7cZCB+QNbaWScGd&#10;PKyWo5cF5tr2vKdbESoRIexzVFCH0OVS+rImg35iO+LoXawzGKJ0ldQO+wg3rUyT5EMabDgu1NjR&#10;Z03ltfgxCorN6dpP02bveCiqbXa2j93dKvU6HtZzEIGG8B/+a39rBe9plsHvm/gE5PIJ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TpyNrEAAAA3QAAAA8AAAAAAAAAAAAAAAAA&#10;nwIAAGRycy9kb3ducmV2LnhtbFBLBQYAAAAABAAEAPcAAACQAwAAAAA=&#10;">
                  <v:imagedata r:id="rId44" o:title=""/>
                </v:shape>
                <v:shape id="Picture 4240" o:spid="_x0000_s1036" type="#_x0000_t75" style="position:absolute;top:22010;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w9JdDCAAAA3QAAAA8AAABkcnMvZG93bnJldi54bWxET8lqwzAQvQf6D2IKvSVyXBOKGyWkG+Rq&#10;Jz30NlgT28QaGUn10q+vDoEcH2/f7ifTiYGcby0rWK8SEMSV1S3XCs6nr+ULCB+QNXaWScFMHva7&#10;h8UWc21HLmgoQy1iCPscFTQh9LmUvmrIoF/ZnjhyF+sMhghdLbXDMYabTqZJspEGW44NDfb03lB1&#10;LX+NgvLt+zqu07ZwPJX1x/OP/fucrVJPj9PhFUSgKdzFN/dRK8jSLO6Pb+ITkLt/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8PSXQwgAAAN0AAAAPAAAAAAAAAAAAAAAAAJ8C&#10;AABkcnMvZG93bnJldi54bWxQSwUGAAAAAAQABAD3AAAAjgMAAAAA&#10;">
                  <v:imagedata r:id="rId44" o:title=""/>
                </v:shape>
                <v:shape id="Picture 4247" o:spid="_x0000_s1037" type="#_x0000_t75" style="position:absolute;top:23869;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PUvaTFAAAA3QAAAA8AAABkcnMvZG93bnJldi54bWxEj0FrwkAUhO+F/oflFbzVTaK0El1DtRa8&#10;mtaDt0f2NQlm34bdrYn++q5Q6HGYmW+YVTGaTlzI+daygnSagCCurG65VvD1+fG8AOEDssbOMim4&#10;kodi/fiwwlzbgQ90KUMtIoR9jgqaEPpcSl81ZNBPbU8cvW/rDIYoXS21wyHCTSezJHmRBluOCw32&#10;tG2oOpc/RkG5OZ6HNGsPjseyfp+d7G13tUpNnsa3JYhAY/gP/7X3WsE8m7/C/U18AnL9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1L2kxQAAAN0AAAAPAAAAAAAAAAAAAAAA&#10;AJ8CAABkcnMvZG93bnJldi54bWxQSwUGAAAAAAQABAD3AAAAkQMAAAAA&#10;">
                  <v:imagedata r:id="rId44" o:title=""/>
                </v:shape>
                <v:shape id="Picture 4257" o:spid="_x0000_s1038" type="#_x0000_t75" style="position:absolute;top:25744;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YNK3nFAAAA3QAAAA8AAABkcnMvZG93bnJldi54bWxEj0FrwkAUhO+F/oflFbw1G6O2JbqKVgu9&#10;Gu2ht0f2mQSzb8Pu1kR/fbcg9DjMzDfMYjWYVlzI+caygnGSgiAurW64UnA8fDy/gfABWWNrmRRc&#10;ycNq+fiwwFzbnvd0KUIlIoR9jgrqELpcSl/WZNAntiOO3sk6gyFKV0ntsI9w08osTV+kwYbjQo0d&#10;vddUnosfo6DYfJ37cdbsHQ9FtZ1829vuapUaPQ3rOYhAQ/gP39ufWsE0m73C35v4BOTy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2DSt5xQAAAN0AAAAPAAAAAAAAAAAAAAAA&#10;AJ8CAABkcnMvZG93bnJldi54bWxQSwUGAAAAAAQABAD3AAAAkQMAAAAA&#10;">
                  <v:imagedata r:id="rId44" o:title=""/>
                </v:shape>
              </v:group>
            </w:pict>
          </mc:Fallback>
        </mc:AlternateContent>
      </w:r>
      <w:r w:rsidRPr="00DB6380">
        <w:rPr>
          <w:rFonts w:ascii="Arial" w:eastAsia="Arial" w:hAnsi="Arial" w:cs="Arial"/>
          <w:color w:val="C00000"/>
        </w:rPr>
        <w:t xml:space="preserve"> </w:t>
      </w:r>
      <w:r w:rsidRPr="00DB6380">
        <w:rPr>
          <w:color w:val="C00000"/>
        </w:rPr>
        <w:t xml:space="preserve">проявление  интереса  к экспериментальной,  поисково-познавательной  деятельности; </w:t>
      </w:r>
      <w:r w:rsidRPr="00DB6380">
        <w:rPr>
          <w:rFonts w:ascii="Arial" w:eastAsia="Arial" w:hAnsi="Arial" w:cs="Arial"/>
          <w:color w:val="C00000"/>
        </w:rPr>
        <w:t xml:space="preserve"> </w:t>
      </w:r>
      <w:r w:rsidRPr="00DB6380">
        <w:rPr>
          <w:color w:val="C00000"/>
        </w:rPr>
        <w:t xml:space="preserve">сформированы представления у детей об окружающем мире из различных областей наук; </w:t>
      </w:r>
      <w:r w:rsidRPr="00DB6380">
        <w:rPr>
          <w:rFonts w:ascii="Arial" w:eastAsia="Arial" w:hAnsi="Arial" w:cs="Arial"/>
          <w:color w:val="C00000"/>
        </w:rPr>
        <w:t xml:space="preserve"> </w:t>
      </w:r>
      <w:r w:rsidRPr="00DB6380">
        <w:rPr>
          <w:color w:val="C00000"/>
        </w:rPr>
        <w:t xml:space="preserve">развиты у детей познавательные  способности: мыслительные  операции, умения выдвигать гипотезы, делать выводы и др.; </w:t>
      </w:r>
    </w:p>
    <w:p w:rsidR="00C00836" w:rsidRPr="00DB6380" w:rsidRDefault="00E56B5D">
      <w:pPr>
        <w:ind w:left="841" w:right="1544"/>
        <w:rPr>
          <w:color w:val="C00000"/>
        </w:rPr>
      </w:pPr>
      <w:r w:rsidRPr="00DB6380">
        <w:rPr>
          <w:rFonts w:ascii="Arial" w:eastAsia="Arial" w:hAnsi="Arial" w:cs="Arial"/>
          <w:color w:val="C00000"/>
        </w:rPr>
        <w:t xml:space="preserve"> </w:t>
      </w:r>
      <w:r w:rsidRPr="00DB6380">
        <w:rPr>
          <w:color w:val="C00000"/>
        </w:rPr>
        <w:t xml:space="preserve">развита  коммуникативность, самостоятельность, наблюдательность; </w:t>
      </w:r>
      <w:r w:rsidRPr="00DB6380">
        <w:rPr>
          <w:rFonts w:ascii="Arial" w:eastAsia="Arial" w:hAnsi="Arial" w:cs="Arial"/>
          <w:color w:val="C00000"/>
        </w:rPr>
        <w:t xml:space="preserve"> </w:t>
      </w:r>
      <w:r w:rsidRPr="00DB6380">
        <w:rPr>
          <w:color w:val="C00000"/>
        </w:rPr>
        <w:t xml:space="preserve">проявление познавательной активности у детей; </w:t>
      </w:r>
    </w:p>
    <w:p w:rsidR="00C00836" w:rsidRPr="00DB6380" w:rsidRDefault="00E56B5D">
      <w:pPr>
        <w:spacing w:after="54" w:line="234" w:lineRule="auto"/>
        <w:ind w:left="355" w:right="1846"/>
        <w:rPr>
          <w:color w:val="C00000"/>
        </w:rPr>
      </w:pPr>
      <w:r w:rsidRPr="00DB6380">
        <w:rPr>
          <w:color w:val="C00000"/>
          <w:u w:val="single" w:color="000000"/>
        </w:rPr>
        <w:t>4.</w:t>
      </w:r>
      <w:r w:rsidRPr="00DB6380">
        <w:rPr>
          <w:i/>
          <w:color w:val="C00000"/>
          <w:u w:val="single" w:color="000000"/>
        </w:rPr>
        <w:t xml:space="preserve">кружком </w:t>
      </w:r>
      <w:r w:rsidRPr="00DB6380">
        <w:rPr>
          <w:color w:val="C00000"/>
          <w:u w:val="single" w:color="000000"/>
        </w:rPr>
        <w:t>по развитию сенсорных способностей у детей (от 2 – 5 лет):</w:t>
      </w:r>
      <w:r w:rsidRPr="00DB6380">
        <w:rPr>
          <w:color w:val="C00000"/>
        </w:rPr>
        <w:t xml:space="preserve"> </w:t>
      </w:r>
      <w:r w:rsidRPr="00DB6380">
        <w:rPr>
          <w:i/>
          <w:color w:val="C00000"/>
        </w:rPr>
        <w:t xml:space="preserve">планируемые  результаты: </w:t>
      </w:r>
    </w:p>
    <w:p w:rsidR="00C00836" w:rsidRPr="00DB6380" w:rsidRDefault="00E56B5D">
      <w:pPr>
        <w:spacing w:after="51" w:line="241" w:lineRule="auto"/>
        <w:ind w:left="834" w:right="2475" w:hanging="3"/>
        <w:jc w:val="left"/>
        <w:rPr>
          <w:color w:val="C00000"/>
        </w:rPr>
      </w:pPr>
      <w:r w:rsidRPr="00DB6380">
        <w:rPr>
          <w:rFonts w:ascii="Arial" w:eastAsia="Arial" w:hAnsi="Arial" w:cs="Arial"/>
          <w:color w:val="C00000"/>
        </w:rPr>
        <w:t xml:space="preserve"> </w:t>
      </w:r>
      <w:r w:rsidRPr="00DB6380">
        <w:rPr>
          <w:color w:val="C00000"/>
        </w:rPr>
        <w:t xml:space="preserve">расширение кругозора  ребенка на базе ближайшего окружения; </w:t>
      </w:r>
      <w:r w:rsidRPr="00DB6380">
        <w:rPr>
          <w:rFonts w:ascii="Arial" w:eastAsia="Arial" w:hAnsi="Arial" w:cs="Arial"/>
          <w:color w:val="C00000"/>
        </w:rPr>
        <w:t xml:space="preserve"> </w:t>
      </w:r>
      <w:r w:rsidRPr="00DB6380">
        <w:rPr>
          <w:color w:val="C00000"/>
        </w:rPr>
        <w:t xml:space="preserve">освоение сенсорных эталонов и сенсомоторное развитие дошкольника; </w:t>
      </w:r>
      <w:r w:rsidRPr="00DB6380">
        <w:rPr>
          <w:rFonts w:ascii="Arial" w:eastAsia="Arial" w:hAnsi="Arial" w:cs="Arial"/>
          <w:color w:val="C00000"/>
        </w:rPr>
        <w:t xml:space="preserve"> </w:t>
      </w:r>
      <w:r w:rsidRPr="00DB6380">
        <w:rPr>
          <w:color w:val="C00000"/>
        </w:rPr>
        <w:t xml:space="preserve">сформированы представления    об определенных сенсорных эталонах; </w:t>
      </w:r>
      <w:r w:rsidRPr="00DB6380">
        <w:rPr>
          <w:rFonts w:ascii="Arial" w:eastAsia="Arial" w:hAnsi="Arial" w:cs="Arial"/>
          <w:color w:val="C00000"/>
        </w:rPr>
        <w:t xml:space="preserve"> </w:t>
      </w:r>
      <w:r w:rsidRPr="00DB6380">
        <w:rPr>
          <w:color w:val="C00000"/>
        </w:rPr>
        <w:t xml:space="preserve">овладение детьми рациональными приемами обследования; </w:t>
      </w:r>
      <w:r w:rsidRPr="00DB6380">
        <w:rPr>
          <w:rFonts w:ascii="Arial" w:eastAsia="Arial" w:hAnsi="Arial" w:cs="Arial"/>
          <w:color w:val="C00000"/>
        </w:rPr>
        <w:t xml:space="preserve"> </w:t>
      </w:r>
      <w:r w:rsidRPr="00DB6380">
        <w:rPr>
          <w:color w:val="C00000"/>
        </w:rPr>
        <w:t xml:space="preserve">проявление самостоятельной познавательной активности; </w:t>
      </w:r>
    </w:p>
    <w:p w:rsidR="00C00836" w:rsidRPr="00DB6380" w:rsidRDefault="00E56B5D">
      <w:pPr>
        <w:ind w:left="841"/>
        <w:rPr>
          <w:color w:val="C00000"/>
        </w:rPr>
      </w:pPr>
      <w:r w:rsidRPr="00DB6380">
        <w:rPr>
          <w:rFonts w:ascii="Arial" w:eastAsia="Arial" w:hAnsi="Arial" w:cs="Arial"/>
          <w:color w:val="C00000"/>
        </w:rPr>
        <w:t xml:space="preserve"> </w:t>
      </w:r>
      <w:r w:rsidRPr="00DB6380">
        <w:rPr>
          <w:color w:val="C00000"/>
        </w:rPr>
        <w:t xml:space="preserve">проявление любознательности, пытливости в процессе игровой деятельности; </w:t>
      </w:r>
    </w:p>
    <w:p w:rsidR="00C00836" w:rsidRPr="00DB6380" w:rsidRDefault="00E56B5D">
      <w:pPr>
        <w:ind w:left="1081" w:hanging="250"/>
        <w:rPr>
          <w:color w:val="C00000"/>
        </w:rPr>
      </w:pPr>
      <w:r w:rsidRPr="00DB6380">
        <w:rPr>
          <w:rFonts w:ascii="Arial" w:eastAsia="Arial" w:hAnsi="Arial" w:cs="Arial"/>
          <w:color w:val="C00000"/>
        </w:rPr>
        <w:t xml:space="preserve"> </w:t>
      </w:r>
      <w:r w:rsidRPr="00DB6380">
        <w:rPr>
          <w:color w:val="C00000"/>
        </w:rPr>
        <w:t xml:space="preserve">проявление активности при взаимодействии со взрослым в сенсомоторном уголке; интереса  к опытно - экспериментальной деятельности. </w:t>
      </w:r>
    </w:p>
    <w:p w:rsidR="00C00836" w:rsidRPr="00DB6380" w:rsidRDefault="00E56B5D">
      <w:pPr>
        <w:spacing w:after="43"/>
        <w:ind w:left="360" w:right="0" w:firstLine="0"/>
        <w:jc w:val="left"/>
        <w:rPr>
          <w:color w:val="C00000"/>
        </w:rPr>
      </w:pPr>
      <w:r w:rsidRPr="00DB6380">
        <w:rPr>
          <w:color w:val="C00000"/>
        </w:rPr>
        <w:t xml:space="preserve"> </w:t>
      </w:r>
    </w:p>
    <w:p w:rsidR="00C00836" w:rsidRPr="00DB6380" w:rsidRDefault="00E56B5D">
      <w:pPr>
        <w:ind w:left="370"/>
        <w:rPr>
          <w:color w:val="C00000"/>
        </w:rPr>
      </w:pPr>
      <w:r w:rsidRPr="00DB6380">
        <w:rPr>
          <w:i/>
          <w:color w:val="C00000"/>
        </w:rPr>
        <w:t xml:space="preserve"> Дополнительное образование   по </w:t>
      </w:r>
      <w:r w:rsidRPr="00DB6380">
        <w:rPr>
          <w:color w:val="C00000"/>
        </w:rPr>
        <w:t xml:space="preserve"> образовательной области  «Речевое развитие» представлено:</w:t>
      </w:r>
      <w:r w:rsidRPr="00DB6380">
        <w:rPr>
          <w:i/>
          <w:color w:val="C00000"/>
        </w:rPr>
        <w:t xml:space="preserve"> </w:t>
      </w:r>
    </w:p>
    <w:p w:rsidR="00C00836" w:rsidRPr="00DB6380" w:rsidRDefault="00E56B5D">
      <w:pPr>
        <w:ind w:left="370"/>
        <w:rPr>
          <w:color w:val="C00000"/>
        </w:rPr>
      </w:pPr>
      <w:r w:rsidRPr="00DB6380">
        <w:rPr>
          <w:color w:val="C00000"/>
        </w:rPr>
        <w:t>1.</w:t>
      </w:r>
      <w:r w:rsidRPr="00DB6380">
        <w:rPr>
          <w:color w:val="C00000"/>
          <w:u w:val="single" w:color="000000"/>
        </w:rPr>
        <w:t>коррекционно-образовательными занятиями в группах компенсирующей направленности</w:t>
      </w:r>
      <w:r w:rsidRPr="00DB6380">
        <w:rPr>
          <w:color w:val="C00000"/>
        </w:rPr>
        <w:t xml:space="preserve">  для  детей с общим недоразвитием речи. фонетико-фонематическим недоразвитием речи (от 5 – 7 лет): </w:t>
      </w:r>
    </w:p>
    <w:p w:rsidR="00C00836" w:rsidRPr="00DB6380" w:rsidRDefault="00E56B5D">
      <w:pPr>
        <w:spacing w:after="55"/>
        <w:ind w:left="370" w:right="-15"/>
        <w:jc w:val="left"/>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84864" behindDoc="0" locked="0" layoutInCell="1" allowOverlap="1" wp14:anchorId="1E2D31FD" wp14:editId="46E37480">
                <wp:simplePos x="0" y="0"/>
                <wp:positionH relativeFrom="column">
                  <wp:posOffset>449580</wp:posOffset>
                </wp:positionH>
                <wp:positionV relativeFrom="paragraph">
                  <wp:posOffset>142958</wp:posOffset>
                </wp:positionV>
                <wp:extent cx="147828" cy="931164"/>
                <wp:effectExtent l="0" t="0" r="0" b="0"/>
                <wp:wrapSquare wrapText="bothSides"/>
                <wp:docPr id="262015" name="Group 262015"/>
                <wp:cNvGraphicFramePr/>
                <a:graphic xmlns:a="http://schemas.openxmlformats.org/drawingml/2006/main">
                  <a:graphicData uri="http://schemas.microsoft.com/office/word/2010/wordprocessingGroup">
                    <wpg:wgp>
                      <wpg:cNvGrpSpPr/>
                      <wpg:grpSpPr>
                        <a:xfrm>
                          <a:off x="0" y="0"/>
                          <a:ext cx="147828" cy="931164"/>
                          <a:chOff x="0" y="0"/>
                          <a:chExt cx="147828" cy="931164"/>
                        </a:xfrm>
                      </wpg:grpSpPr>
                      <pic:pic xmlns:pic="http://schemas.openxmlformats.org/drawingml/2006/picture">
                        <pic:nvPicPr>
                          <pic:cNvPr id="4318" name="Picture 4318"/>
                          <pic:cNvPicPr/>
                        </pic:nvPicPr>
                        <pic:blipFill>
                          <a:blip r:embed="rId41"/>
                          <a:stretch>
                            <a:fillRect/>
                          </a:stretch>
                        </pic:blipFill>
                        <pic:spPr>
                          <a:xfrm>
                            <a:off x="0" y="0"/>
                            <a:ext cx="140208" cy="187452"/>
                          </a:xfrm>
                          <a:prstGeom prst="rect">
                            <a:avLst/>
                          </a:prstGeom>
                        </pic:spPr>
                      </pic:pic>
                      <wps:wsp>
                        <wps:cNvPr id="4319" name="Rectangle 4319"/>
                        <wps:cNvSpPr/>
                        <wps:spPr>
                          <a:xfrm>
                            <a:off x="70409" y="14479"/>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326" name="Picture 4326"/>
                          <pic:cNvPicPr/>
                        </pic:nvPicPr>
                        <pic:blipFill>
                          <a:blip r:embed="rId41"/>
                          <a:stretch>
                            <a:fillRect/>
                          </a:stretch>
                        </pic:blipFill>
                        <pic:spPr>
                          <a:xfrm>
                            <a:off x="0" y="185929"/>
                            <a:ext cx="140208" cy="187452"/>
                          </a:xfrm>
                          <a:prstGeom prst="rect">
                            <a:avLst/>
                          </a:prstGeom>
                        </pic:spPr>
                      </pic:pic>
                      <wps:wsp>
                        <wps:cNvPr id="4327" name="Rectangle 4327"/>
                        <wps:cNvSpPr/>
                        <wps:spPr>
                          <a:xfrm>
                            <a:off x="70409" y="200406"/>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334" name="Picture 4334"/>
                          <pic:cNvPicPr/>
                        </pic:nvPicPr>
                        <pic:blipFill>
                          <a:blip r:embed="rId41"/>
                          <a:stretch>
                            <a:fillRect/>
                          </a:stretch>
                        </pic:blipFill>
                        <pic:spPr>
                          <a:xfrm>
                            <a:off x="0" y="371856"/>
                            <a:ext cx="140208" cy="187452"/>
                          </a:xfrm>
                          <a:prstGeom prst="rect">
                            <a:avLst/>
                          </a:prstGeom>
                        </pic:spPr>
                      </pic:pic>
                      <wps:wsp>
                        <wps:cNvPr id="4335" name="Rectangle 4335"/>
                        <wps:cNvSpPr/>
                        <wps:spPr>
                          <a:xfrm>
                            <a:off x="70409" y="386335"/>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338" name="Picture 4338"/>
                          <pic:cNvPicPr/>
                        </pic:nvPicPr>
                        <pic:blipFill>
                          <a:blip r:embed="rId41"/>
                          <a:stretch>
                            <a:fillRect/>
                          </a:stretch>
                        </pic:blipFill>
                        <pic:spPr>
                          <a:xfrm>
                            <a:off x="7620" y="557784"/>
                            <a:ext cx="140208" cy="187452"/>
                          </a:xfrm>
                          <a:prstGeom prst="rect">
                            <a:avLst/>
                          </a:prstGeom>
                        </pic:spPr>
                      </pic:pic>
                      <wps:wsp>
                        <wps:cNvPr id="4339" name="Rectangle 4339"/>
                        <wps:cNvSpPr/>
                        <wps:spPr>
                          <a:xfrm>
                            <a:off x="78029" y="572262"/>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343" name="Picture 4343"/>
                          <pic:cNvPicPr/>
                        </pic:nvPicPr>
                        <pic:blipFill>
                          <a:blip r:embed="rId41"/>
                          <a:stretch>
                            <a:fillRect/>
                          </a:stretch>
                        </pic:blipFill>
                        <pic:spPr>
                          <a:xfrm>
                            <a:off x="7620" y="743712"/>
                            <a:ext cx="140208" cy="187452"/>
                          </a:xfrm>
                          <a:prstGeom prst="rect">
                            <a:avLst/>
                          </a:prstGeom>
                        </pic:spPr>
                      </pic:pic>
                      <wps:wsp>
                        <wps:cNvPr id="4344" name="Rectangle 4344"/>
                        <wps:cNvSpPr/>
                        <wps:spPr>
                          <a:xfrm>
                            <a:off x="78029" y="758191"/>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1E2D31FD" id="Group 262015" o:spid="_x0000_s1184" style="position:absolute;left:0;text-align:left;margin-left:35.4pt;margin-top:11.25pt;width:11.65pt;height:73.3pt;z-index:251684864;mso-position-horizontal-relative:text;mso-position-vertical-relative:text" coordsize="1478,93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">
                <v:shape id="Picture 4318" o:spid="_x0000_s1185"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cZCVbCAAAA3QAAAA8AAABkcnMvZG93bnJldi54bWxET7tqwzAU3Qv5B3ED2RrZcSnFjRKSNIGu&#10;dtuh28W6sU2sKyOpfuTrq6HQ8XDe2/1kOjGQ861lBek6AUFcWd1yreDz4/L4AsIHZI2dZVIwk4f9&#10;bvGwxVzbkQsaylCLGMI+RwVNCH0upa8aMujXtieO3NU6gyFCV0vtcIzhppObJHmWBluODQ32dGqo&#10;upU/RkF5/LqN6aYtHE9l/ZZ92/t5tkqtltPhFUSgKfyL/9zvWsFTlsa58U18AnL3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nGQlWwgAAAN0AAAAPAAAAAAAAAAAAAAAAAJ8C&#10;AABkcnMvZG93bnJldi54bWxQSwUGAAAAAAQABAD3AAAAjgMAAAAA&#10;">
                  <v:imagedata r:id="rId42" o:title=""/>
                </v:shape>
                <v:rect id="Rectangle 4319" o:spid="_x0000_s1186" style="position:absolute;left:704;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NzhscA&#10;AADdAAAADwAAAGRycy9kb3ducmV2LnhtbESPT2vCQBTE74LfYXmCN91YiyQxq0j/oEerhdTbI/ua&#10;hGbfhuzWpP30XUHocZiZ3zDZdjCNuFLnassKFvMIBHFhdc2lgvfz6ywG4TyyxsYyKfghB9vNeJRh&#10;qm3Pb3Q9+VIECLsUFVTet6mUrqjIoJvbljh4n7Yz6IPsSqk77APcNPIhilbSYM1hocKWnioqvk7f&#10;RsE+bncfB/vbl83LZZ8f8+T5nHilppNhtwbhafD/4Xv7oBU8LhcJ3N6EJyA3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3Tc4b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326" o:spid="_x0000_s1187" type="#_x0000_t75" style="position:absolute;top:185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em8gLEAAAA3QAAAA8AAABkcnMvZG93bnJldi54bWxEj0FrwkAUhO9C/8PyCr2ZjVGkRFextUKv&#10;pu3B2yP7TILZt2F3NdFf3xUEj8PMfMMs14NpxYWcbywrmCQpCOLS6oYrBb8/u/E7CB+QNbaWScGV&#10;PKxXL6Ml5tr2vKdLESoRIexzVFCH0OVS+rImgz6xHXH0jtYZDFG6SmqHfYSbVmZpOpcGG44LNXb0&#10;WVN5Ks5GQfHxd+onWbN3PBTVdnqwt6+rVertddgsQAQawjP8aH9rBbNpNof7m/gE5O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em8gLEAAAA3QAAAA8AAAAAAAAAAAAAAAAA&#10;nwIAAGRycy9kb3ducmV2LnhtbFBLBQYAAAAABAAEAPcAAACQAwAAAAA=&#10;">
                  <v:imagedata r:id="rId42" o:title=""/>
                </v:shape>
                <v:rect id="Rectangle 4327" o:spid="_x0000_s1188" style="position:absolute;left:704;top:200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yI0scA&#10;AADdAAAADwAAAGRycy9kb3ducmV2LnhtbESPQWvCQBSE74X+h+UVequbWrGauopoJTlqLKi3R/Y1&#10;Cc2+DdmtSfvrXUHwOMzMN8xs0ZtanKl1lWUFr4MIBHFudcWFgq/95mUCwnlkjbVlUvBHDhbzx4cZ&#10;xtp2vKNz5gsRIOxiVFB638RSurwkg25gG+LgfdvWoA+yLaRusQtwU8thFI2lwYrDQokNrUrKf7Jf&#10;oyCZNMtjav+7ov48JYftYbreT71Sz0/98gOEp97fw7d2qhWM3obvcH0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1siNL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334" o:spid="_x0000_s1189" type="#_x0000_t75" style="position:absolute;top:371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3hXzPEAAAA3QAAAA8AAABkcnMvZG93bnJldi54bWxEj0FrwkAUhO+C/2F5gjfdaKRIdBW1Fno1&#10;6sHbI/tMgtm3YXdrYn99t1DocZiZb5j1tjeNeJLztWUFs2kCgriwuuZSweX8MVmC8AFZY2OZFLzI&#10;w3YzHKwx07bjEz3zUIoIYZ+hgiqENpPSFxUZ9FPbEkfvbp3BEKUrpXbYRbhp5DxJ3qTBmuNChS0d&#10;Kioe+ZdRkO+vj242r0+O+7x8T2/2+/iySo1H/W4FIlAf/sN/7U+tYJGmC/h9E5+A3Pw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3hXzPEAAAA3QAAAA8AAAAAAAAAAAAAAAAA&#10;nwIAAGRycy9kb3ducmV2LnhtbFBLBQYAAAAABAAEAPcAAACQAwAAAAA=&#10;">
                  <v:imagedata r:id="rId42" o:title=""/>
                </v:shape>
                <v:rect id="Rectangle 4335" o:spid="_x0000_s1190" style="position:absolute;left:704;top:386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sl48cA&#10;AADdAAAADwAAAGRycy9kb3ducmV2LnhtbESPT2vCQBTE74LfYXmCN91Y26Kpq0htSY7+Kai3R/Y1&#10;CWbfhuzWpP30rlDwOMzMb5jFqjOVuFLjSssKJuMIBHFmdcm5gq/D52gGwnlkjZVlUvBLDlbLfm+B&#10;sbYt7+i697kIEHYxKii8r2MpXVaQQTe2NXHwvm1j0AfZ5FI32Aa4qeRTFL1KgyWHhQJrei8ou+x/&#10;jIJkVq9Pqf1r8+rjnBy3x/nmMPdKDQfd+g2Ep84/wv/tVCt4nk5f4P4mPA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rJeP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338" o:spid="_x0000_s1191" type="#_x0000_t75" style="position:absolute;left:76;top:5577;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sVTbBAAAA3QAAAA8AAABkcnMvZG93bnJldi54bWxET02LwjAQvQv7H8IseNNUK7J0jeKuCl6t&#10;7mFvQzO2xWZSkmirv94cBI+P971Y9aYRN3K+tqxgMk5AEBdW11wqOB13oy8QPiBrbCyTgjt5WC0/&#10;BgvMtO34QLc8lCKGsM9QQRVCm0npi4oM+rFtiSN3ts5giNCVUjvsYrhp5DRJ5tJgzbGhwpZ+Kyou&#10;+dUoyH/+Lt1kWh8c93m5Sf/tY3u3Sg0/+/U3iEB9eItf7r1WMEvTODe+iU9ALp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ysVTbBAAAA3QAAAA8AAAAAAAAAAAAAAAAAnwIA&#10;AGRycy9kb3ducmV2LnhtbFBLBQYAAAAABAAEAPcAAACNAwAAAAA=&#10;">
                  <v:imagedata r:id="rId42" o:title=""/>
                </v:shape>
                <v:rect id="Rectangle 4339" o:spid="_x0000_s1192" style="position:absolute;left:780;top:572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Yv5scA&#10;AADdAAAADwAAAGRycy9kb3ducmV2LnhtbESPT2vCQBTE74V+h+UJvdWNVYqJWUXaih79U0i9PbKv&#10;SWj2bciuJvrpXaHgcZiZ3zDpoje1OFPrKssKRsMIBHFudcWFgu/D6nUKwnlkjbVlUnAhB4v581OK&#10;ibYd7+i894UIEHYJKii9bxIpXV6SQTe0DXHwfm1r0AfZFlK32AW4qeVbFL1LgxWHhRIb+igp/9uf&#10;jIL1tFn+bOy1K+qv4zrbZvHnIfZKvQz65QyEp94/wv/tjVYwGY9juL8JT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ZmL+b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343" o:spid="_x0000_s1193" type="#_x0000_t75" style="position:absolute;left:76;top:7437;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oOtDrEAAAA3QAAAA8AAABkcnMvZG93bnJldi54bWxEj0FrwkAUhO+C/2F5gjfdaKRIdBW1Fno1&#10;6sHbI/tMgtm3YXdrYn99t1DocZiZb5j1tjeNeJLztWUFs2kCgriwuuZSweX8MVmC8AFZY2OZFLzI&#10;w3YzHKwx07bjEz3zUIoIYZ+hgiqENpPSFxUZ9FPbEkfvbp3BEKUrpXbYRbhp5DxJ3qTBmuNChS0d&#10;Kioe+ZdRkO+vj242r0+O+7x8T2/2+/iySo1H/W4FIlAf/sN/7U+tYJEuUvh9E5+A3Pw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oOtDrEAAAA3QAAAA8AAAAAAAAAAAAAAAAA&#10;nwIAAGRycy9kb3ducmV2LnhtbFBLBQYAAAAABAAEAPcAAACQAwAAAAA=&#10;">
                  <v:imagedata r:id="rId42" o:title=""/>
                </v:shape>
                <v:rect id="Rectangle 4344" o:spid="_x0000_s1194" style="position:absolute;left:780;top:758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HzBcYA&#10;AADdAAAADwAAAGRycy9kb3ducmV2LnhtbESPQWvCQBSE7wX/w/IEb3WjDSVGVxGt6LFVQb09ss8k&#10;mH0bsquJ/fXdQqHHYWa+YWaLzlTiQY0rLSsYDSMQxJnVJecKjofNawLCeWSNlWVS8CQHi3nvZYap&#10;ti1/0WPvcxEg7FJUUHhfp1K6rCCDbmhr4uBdbWPQB9nkUjfYBrip5DiK3qXBksNCgTWtCspu+7tR&#10;sE3q5Xlnv9u8+rhsT5+nyfow8UoN+t1yCsJT5//Df+2dVhC/xTH8vglPQ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GHzBc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i/>
          <w:color w:val="C00000"/>
        </w:rPr>
        <w:t xml:space="preserve">планируемые  результаты: </w:t>
      </w:r>
    </w:p>
    <w:p w:rsidR="00C00836" w:rsidRPr="00DB6380" w:rsidRDefault="00E56B5D">
      <w:pPr>
        <w:spacing w:after="51" w:line="241" w:lineRule="auto"/>
        <w:ind w:left="711" w:right="1810" w:hanging="3"/>
        <w:jc w:val="left"/>
        <w:rPr>
          <w:color w:val="C00000"/>
        </w:rPr>
      </w:pPr>
      <w:r w:rsidRPr="00DB6380">
        <w:rPr>
          <w:color w:val="C00000"/>
        </w:rPr>
        <w:t xml:space="preserve">умение четко и правильно произносить все звуки в самостоятельной речи; умение  правильно использовать в речи слова различной слоговой структуры; развитый активный словарь; правильное употребление ряда грамматических категорий русского языка; развитая связная речь. </w:t>
      </w:r>
    </w:p>
    <w:p w:rsidR="00C00836" w:rsidRPr="00DB6380" w:rsidRDefault="00E56B5D">
      <w:pPr>
        <w:spacing w:after="44"/>
        <w:ind w:left="1080" w:right="0" w:firstLine="0"/>
        <w:jc w:val="left"/>
        <w:rPr>
          <w:color w:val="C00000"/>
        </w:rPr>
      </w:pPr>
      <w:r w:rsidRPr="00DB6380">
        <w:rPr>
          <w:color w:val="C00000"/>
        </w:rPr>
        <w:t xml:space="preserve"> </w:t>
      </w:r>
    </w:p>
    <w:p w:rsidR="00C00836" w:rsidRPr="00DB6380" w:rsidRDefault="00E56B5D">
      <w:pPr>
        <w:ind w:left="370"/>
        <w:rPr>
          <w:color w:val="C00000"/>
        </w:rPr>
      </w:pPr>
      <w:r w:rsidRPr="00DB6380">
        <w:rPr>
          <w:color w:val="C00000"/>
        </w:rPr>
        <w:t>2.</w:t>
      </w:r>
      <w:r w:rsidRPr="00DB6380">
        <w:rPr>
          <w:color w:val="C00000"/>
          <w:u w:val="single" w:color="000000"/>
        </w:rPr>
        <w:t>занятиями по приобщению детей к чтению художественной литературы</w:t>
      </w:r>
      <w:r w:rsidRPr="00DB6380">
        <w:rPr>
          <w:color w:val="C00000"/>
        </w:rPr>
        <w:t xml:space="preserve"> средствами познавательноисследовательской деятельности (от 4-7 лет): </w:t>
      </w:r>
    </w:p>
    <w:p w:rsidR="00C00836" w:rsidRPr="00DB6380" w:rsidRDefault="00E56B5D">
      <w:pPr>
        <w:spacing w:after="55"/>
        <w:ind w:left="370" w:right="-15"/>
        <w:jc w:val="left"/>
        <w:rPr>
          <w:color w:val="C00000"/>
        </w:rPr>
      </w:pPr>
      <w:r w:rsidRPr="00DB6380">
        <w:rPr>
          <w:i/>
          <w:color w:val="C00000"/>
        </w:rPr>
        <w:t>планируемые  результаты:</w:t>
      </w:r>
      <w:r w:rsidRPr="00DB6380">
        <w:rPr>
          <w:color w:val="C00000"/>
        </w:rPr>
        <w:t xml:space="preserve"> </w:t>
      </w:r>
    </w:p>
    <w:p w:rsidR="00C00836" w:rsidRPr="00DB6380" w:rsidRDefault="00E56B5D">
      <w:pPr>
        <w:ind w:left="841"/>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85888" behindDoc="0" locked="0" layoutInCell="1" allowOverlap="1" wp14:anchorId="1EF9382E" wp14:editId="59ED02D8">
                <wp:simplePos x="0" y="0"/>
                <wp:positionH relativeFrom="column">
                  <wp:posOffset>457200</wp:posOffset>
                </wp:positionH>
                <wp:positionV relativeFrom="paragraph">
                  <wp:posOffset>-46223</wp:posOffset>
                </wp:positionV>
                <wp:extent cx="140208" cy="1282065"/>
                <wp:effectExtent l="0" t="0" r="0" b="0"/>
                <wp:wrapSquare wrapText="bothSides"/>
                <wp:docPr id="262016" name="Group 262016"/>
                <wp:cNvGraphicFramePr/>
                <a:graphic xmlns:a="http://schemas.openxmlformats.org/drawingml/2006/main">
                  <a:graphicData uri="http://schemas.microsoft.com/office/word/2010/wordprocessingGroup">
                    <wpg:wgp>
                      <wpg:cNvGrpSpPr/>
                      <wpg:grpSpPr>
                        <a:xfrm>
                          <a:off x="0" y="0"/>
                          <a:ext cx="140208" cy="1282065"/>
                          <a:chOff x="0" y="0"/>
                          <a:chExt cx="140208" cy="1282065"/>
                        </a:xfrm>
                      </wpg:grpSpPr>
                      <pic:pic xmlns:pic="http://schemas.openxmlformats.org/drawingml/2006/picture">
                        <pic:nvPicPr>
                          <pic:cNvPr id="4365" name="Picture 4365"/>
                          <pic:cNvPicPr/>
                        </pic:nvPicPr>
                        <pic:blipFill>
                          <a:blip r:embed="rId41"/>
                          <a:stretch>
                            <a:fillRect/>
                          </a:stretch>
                        </pic:blipFill>
                        <pic:spPr>
                          <a:xfrm>
                            <a:off x="0" y="0"/>
                            <a:ext cx="140208" cy="187452"/>
                          </a:xfrm>
                          <a:prstGeom prst="rect">
                            <a:avLst/>
                          </a:prstGeom>
                        </pic:spPr>
                      </pic:pic>
                      <pic:pic xmlns:pic="http://schemas.openxmlformats.org/drawingml/2006/picture">
                        <pic:nvPicPr>
                          <pic:cNvPr id="4370" name="Picture 4370"/>
                          <pic:cNvPicPr/>
                        </pic:nvPicPr>
                        <pic:blipFill>
                          <a:blip r:embed="rId41"/>
                          <a:stretch>
                            <a:fillRect/>
                          </a:stretch>
                        </pic:blipFill>
                        <pic:spPr>
                          <a:xfrm>
                            <a:off x="0" y="185928"/>
                            <a:ext cx="140208" cy="187452"/>
                          </a:xfrm>
                          <a:prstGeom prst="rect">
                            <a:avLst/>
                          </a:prstGeom>
                        </pic:spPr>
                      </pic:pic>
                      <pic:pic xmlns:pic="http://schemas.openxmlformats.org/drawingml/2006/picture">
                        <pic:nvPicPr>
                          <pic:cNvPr id="4375" name="Picture 4375"/>
                          <pic:cNvPicPr/>
                        </pic:nvPicPr>
                        <pic:blipFill>
                          <a:blip r:embed="rId41"/>
                          <a:stretch>
                            <a:fillRect/>
                          </a:stretch>
                        </pic:blipFill>
                        <pic:spPr>
                          <a:xfrm>
                            <a:off x="0" y="547498"/>
                            <a:ext cx="140208" cy="187452"/>
                          </a:xfrm>
                          <a:prstGeom prst="rect">
                            <a:avLst/>
                          </a:prstGeom>
                        </pic:spPr>
                      </pic:pic>
                      <pic:pic xmlns:pic="http://schemas.openxmlformats.org/drawingml/2006/picture">
                        <pic:nvPicPr>
                          <pic:cNvPr id="4380" name="Picture 4380"/>
                          <pic:cNvPicPr/>
                        </pic:nvPicPr>
                        <pic:blipFill>
                          <a:blip r:embed="rId41"/>
                          <a:stretch>
                            <a:fillRect/>
                          </a:stretch>
                        </pic:blipFill>
                        <pic:spPr>
                          <a:xfrm>
                            <a:off x="0" y="908685"/>
                            <a:ext cx="140208" cy="187452"/>
                          </a:xfrm>
                          <a:prstGeom prst="rect">
                            <a:avLst/>
                          </a:prstGeom>
                        </pic:spPr>
                      </pic:pic>
                      <pic:pic xmlns:pic="http://schemas.openxmlformats.org/drawingml/2006/picture">
                        <pic:nvPicPr>
                          <pic:cNvPr id="4386" name="Picture 4386"/>
                          <pic:cNvPicPr/>
                        </pic:nvPicPr>
                        <pic:blipFill>
                          <a:blip r:embed="rId41"/>
                          <a:stretch>
                            <a:fillRect/>
                          </a:stretch>
                        </pic:blipFill>
                        <pic:spPr>
                          <a:xfrm>
                            <a:off x="0" y="1094613"/>
                            <a:ext cx="140208" cy="187452"/>
                          </a:xfrm>
                          <a:prstGeom prst="rect">
                            <a:avLst/>
                          </a:prstGeom>
                        </pic:spPr>
                      </pic:pic>
                      <wps:wsp>
                        <wps:cNvPr id="4387" name="Rectangle 4387"/>
                        <wps:cNvSpPr/>
                        <wps:spPr>
                          <a:xfrm>
                            <a:off x="70409" y="1109091"/>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1EF9382E" id="Group 262016" o:spid="_x0000_s1195" style="position:absolute;left:0;text-align:left;margin-left:36pt;margin-top:-3.65pt;width:11.05pt;height:100.95pt;z-index:251685888;mso-position-horizontal-relative:text;mso-position-vertical-relative:text" coordsize="1402,12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">
                <v:shape id="Picture 4365" o:spid="_x0000_s1196"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Ee1bXFAAAA3QAAAA8AAABkcnMvZG93bnJldi54bWxEj0+LwjAUxO8LfofwBG9r6p8VqUZxdxX2&#10;atWDt0fzbIvNS0mytvrpzcKCx2FmfsMs152pxY2crywrGA0TEMS51RUXCo6H3fschA/IGmvLpOBO&#10;Htar3tsSU21b3tMtC4WIEPYpKihDaFIpfV6SQT+0DXH0LtYZDFG6QmqHbYSbWo6TZCYNVhwXSmzo&#10;q6T8mv0aBdnn6dqOxtXecZcV35OzfWzvVqlBv9ssQATqwiv83/7RCqaT2Qf8vYlPQK6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RHtW1xQAAAN0AAAAPAAAAAAAAAAAAAAAA&#10;AJ8CAABkcnMvZG93bnJldi54bWxQSwUGAAAAAAQABAD3AAAAkQMAAAAA&#10;">
                  <v:imagedata r:id="rId42" o:title=""/>
                </v:shape>
                <v:shape id="Picture 4370" o:spid="_x0000_s1197" type="#_x0000_t75" style="position:absolute;top:185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Sw4PDBAAAA3QAAAA8AAABkcnMvZG93bnJldi54bWxET8uKwjAU3Q/4D+EK7sbUB6NUo/gamK1V&#10;F+4uzbUtNjclibbO15vFwCwP571cd6YWT3K+sqxgNExAEOdWV1woOJ++P+cgfEDWWFsmBS/ysF71&#10;PpaYatvykZ5ZKEQMYZ+igjKEJpXS5yUZ9EPbEEfuZp3BEKErpHbYxnBTy3GSfEmDFceGEhvalZTf&#10;s4dRkG0v93Y0ro6Ou6zYT6729/CySg363WYBIlAX/sV/7h+tYDqZxf3xTXwCcvUG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Sw4PDBAAAA3QAAAA8AAAAAAAAAAAAAAAAAnwIA&#10;AGRycy9kb3ducmV2LnhtbFBLBQYAAAAABAAEAPcAAACNAwAAAAA=&#10;">
                  <v:imagedata r:id="rId42" o:title=""/>
                </v:shape>
                <v:shape id="Picture 4375" o:spid="_x0000_s1198" type="#_x0000_t75" style="position:absolute;top:547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THQ2jFAAAA3QAAAA8AAABkcnMvZG93bnJldi54bWxEj81uwjAQhO9IfQdrK3EDh59SFDCo0Fbi&#10;SigHbqt4m0TE68g2JPD0NVIljqOZ+UazXHemFldyvrKsYDRMQBDnVldcKPg5fA/mIHxA1lhbJgU3&#10;8rBevfSWmGrb8p6uWShEhLBPUUEZQpNK6fOSDPqhbYij92udwRClK6R22Ea4qeU4SWbSYMVxocSG&#10;tiXl5+xiFGSb47kdjau94y4rPicne/+6WaX6r93HAkSgLjzD/+2dVjCdvL/B4018AnL1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Ux0NoxQAAAN0AAAAPAAAAAAAAAAAAAAAA&#10;AJ8CAABkcnMvZG93bnJldi54bWxQSwUGAAAAAAQABAD3AAAAkQMAAAAA&#10;">
                  <v:imagedata r:id="rId42" o:title=""/>
                </v:shape>
                <v:shape id="Picture 4380" o:spid="_x0000_s1199" type="#_x0000_t75" style="position:absolute;top:9086;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FlkNfCAAAA3QAAAA8AAABkcnMvZG93bnJldi54bWxET7tuwjAU3SvxD9ZF6lYckqpCAYOAtlJX&#10;AgxsV/EliYivI9vNo19fD5U6Hp33ZjeaVvTkfGNZwXKRgCAurW64UnA5f76sQPiArLG1TAom8rDb&#10;zp42mGs78In6IlQihrDPUUEdQpdL6cuaDPqF7Ygjd7fOYIjQVVI7HGK4aWWaJG/SYMOxocaOjjWV&#10;j+LbKCgO18ewTJuT47Go3rOb/fmYrFLP83G/BhFoDP/iP/eXVvCareL++CY+Abn9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xZZDXwgAAAN0AAAAPAAAAAAAAAAAAAAAAAJ8C&#10;AABkcnMvZG93bnJldi54bWxQSwUGAAAAAAQABAD3AAAAjgMAAAAA&#10;">
                  <v:imagedata r:id="rId42" o:title=""/>
                </v:shape>
                <v:shape id="Picture 4386" o:spid="_x0000_s1200" type="#_x0000_t75" style="position:absolute;top:10946;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ArTjEAAAA3QAAAA8AAABkcnMvZG93bnJldi54bWxEj0+LwjAUxO/CfofwFvamqX8QqUZx1xW8&#10;WncP3h7Nsy02LyWJtvrpjSB4HGbmN8xi1ZlaXMn5yrKC4SABQZxbXXGh4O+w7c9A+ICssbZMCm7k&#10;YbX86C0w1bblPV2zUIgIYZ+igjKEJpXS5yUZ9APbEEfvZJ3BEKUrpHbYRrip5ShJptJgxXGhxIZ+&#10;SsrP2cUoyL7/z+1wVO0dd1mxGR/t/fdmlfr67NZzEIG68A6/2jutYDKeTeH5Jj4BuXw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HArTjEAAAA3QAAAA8AAAAAAAAAAAAAAAAA&#10;nwIAAGRycy9kb3ducmV2LnhtbFBLBQYAAAAABAAEAPcAAACQAwAAAAA=&#10;">
                  <v:imagedata r:id="rId42" o:title=""/>
                </v:shape>
                <v:rect id="Rectangle 4387" o:spid="_x0000_s1201" style="position:absolute;left:704;top:11090;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rX6McA&#10;AADdAAAADwAAAGRycy9kb3ducmV2LnhtbESPT2vCQBTE7wW/w/IEb3Wjlhqjq4i26LH+AfX2yD6T&#10;YPZtyG5N2k/vCoUeh5n5DTNbtKYUd6pdYVnBoB+BIE6tLjhTcDx8vsYgnEfWWFomBT/kYDHvvMww&#10;0bbhHd33PhMBwi5BBbn3VSKlS3My6Pq2Ig7e1dYGfZB1JnWNTYCbUg6j6F0aLDgs5FjRKqf0tv82&#10;CjZxtTxv7W+TlR+XzenrNFkfJl6pXrddTkF4av1/+K+91QreRvEY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K1+j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rFonts w:ascii="Arial" w:eastAsia="Arial" w:hAnsi="Arial" w:cs="Arial"/>
          <w:color w:val="C00000"/>
        </w:rPr>
        <w:t xml:space="preserve"> </w:t>
      </w:r>
      <w:r w:rsidRPr="00DB6380">
        <w:rPr>
          <w:color w:val="C00000"/>
        </w:rPr>
        <w:t xml:space="preserve">проявляет интерес к книге, знаком с произведениями детской литературы; </w:t>
      </w:r>
    </w:p>
    <w:p w:rsidR="00C00836" w:rsidRPr="00DB6380" w:rsidRDefault="00E56B5D">
      <w:pPr>
        <w:ind w:left="1081" w:hanging="250"/>
        <w:rPr>
          <w:color w:val="C00000"/>
        </w:rPr>
      </w:pPr>
      <w:r w:rsidRPr="00DB6380">
        <w:rPr>
          <w:rFonts w:ascii="Arial" w:eastAsia="Arial" w:hAnsi="Arial" w:cs="Arial"/>
          <w:color w:val="C00000"/>
        </w:rPr>
        <w:t xml:space="preserve"> </w:t>
      </w:r>
      <w:r w:rsidRPr="00DB6380">
        <w:rPr>
          <w:color w:val="C00000"/>
        </w:rPr>
        <w:t xml:space="preserve">имеет представления о создании книг, о библиотеке, как месте хранилища книг; профессиях людей, создающих книги; </w:t>
      </w:r>
    </w:p>
    <w:p w:rsidR="00C00836" w:rsidRPr="00DB6380" w:rsidRDefault="00E56B5D">
      <w:pPr>
        <w:ind w:left="1081" w:hanging="250"/>
        <w:rPr>
          <w:color w:val="C00000"/>
        </w:rPr>
      </w:pPr>
      <w:r w:rsidRPr="00DB6380">
        <w:rPr>
          <w:rFonts w:ascii="Arial" w:eastAsia="Arial" w:hAnsi="Arial" w:cs="Arial"/>
          <w:color w:val="C00000"/>
        </w:rPr>
        <w:t xml:space="preserve"> </w:t>
      </w:r>
      <w:r w:rsidRPr="00DB6380">
        <w:rPr>
          <w:color w:val="C00000"/>
        </w:rPr>
        <w:t xml:space="preserve">имеет  развитый активный словарь, сформирована связная диалогическая и монологическая речь, творческие речевые умения; </w:t>
      </w:r>
    </w:p>
    <w:p w:rsidR="00C00836" w:rsidRPr="00DB6380" w:rsidRDefault="00E56B5D">
      <w:pPr>
        <w:ind w:left="1081" w:hanging="250"/>
        <w:rPr>
          <w:color w:val="C00000"/>
        </w:rPr>
      </w:pPr>
      <w:r w:rsidRPr="00DB6380">
        <w:rPr>
          <w:rFonts w:ascii="Arial" w:eastAsia="Arial" w:hAnsi="Arial" w:cs="Arial"/>
          <w:color w:val="C00000"/>
        </w:rPr>
        <w:t xml:space="preserve"> </w:t>
      </w:r>
      <w:r w:rsidRPr="00DB6380">
        <w:rPr>
          <w:color w:val="C00000"/>
        </w:rPr>
        <w:t xml:space="preserve">проявляет исследовательскую  активность, владеет исследовательскими  умениями; устанавливает существенные связи в литературных  произведениях, верно осознает мотивы поступков героев, эмоционально сопереживает им. </w:t>
      </w:r>
    </w:p>
    <w:p w:rsidR="00C00836" w:rsidRPr="00DB6380" w:rsidRDefault="00E56B5D">
      <w:pPr>
        <w:spacing w:after="45"/>
        <w:ind w:left="1080" w:right="0" w:firstLine="0"/>
        <w:jc w:val="left"/>
        <w:rPr>
          <w:color w:val="C00000"/>
        </w:rPr>
      </w:pPr>
      <w:r w:rsidRPr="00DB6380">
        <w:rPr>
          <w:color w:val="C00000"/>
        </w:rPr>
        <w:t xml:space="preserve"> </w:t>
      </w:r>
    </w:p>
    <w:p w:rsidR="00C00836" w:rsidRPr="00DB6380" w:rsidRDefault="00E56B5D">
      <w:pPr>
        <w:spacing w:after="54" w:line="234" w:lineRule="auto"/>
        <w:ind w:left="355" w:right="-15"/>
        <w:rPr>
          <w:color w:val="C00000"/>
        </w:rPr>
      </w:pPr>
      <w:r w:rsidRPr="00DB6380">
        <w:rPr>
          <w:i/>
          <w:color w:val="C00000"/>
        </w:rPr>
        <w:t>3.к</w:t>
      </w:r>
      <w:r w:rsidRPr="00DB6380">
        <w:rPr>
          <w:i/>
          <w:color w:val="C00000"/>
          <w:u w:val="single" w:color="000000"/>
        </w:rPr>
        <w:t xml:space="preserve">ружком </w:t>
      </w:r>
      <w:r w:rsidRPr="00DB6380">
        <w:rPr>
          <w:color w:val="C00000"/>
          <w:u w:val="single" w:color="000000"/>
        </w:rPr>
        <w:t>по развитию мелкой моторики, подготовки руки к письму для детей логопедических</w:t>
      </w:r>
      <w:r w:rsidRPr="00DB6380">
        <w:rPr>
          <w:color w:val="C00000"/>
        </w:rPr>
        <w:t xml:space="preserve"> </w:t>
      </w:r>
      <w:r w:rsidRPr="00DB6380">
        <w:rPr>
          <w:color w:val="C00000"/>
          <w:u w:val="single" w:color="000000"/>
        </w:rPr>
        <w:t>групп (от 5 – 7 лет):</w:t>
      </w:r>
      <w:r w:rsidRPr="00DB6380">
        <w:rPr>
          <w:color w:val="C00000"/>
        </w:rPr>
        <w:t xml:space="preserve"> </w:t>
      </w:r>
      <w:r w:rsidRPr="00DB6380">
        <w:rPr>
          <w:i/>
          <w:color w:val="C00000"/>
        </w:rPr>
        <w:t>планируемые  результаты:</w:t>
      </w:r>
      <w:r w:rsidRPr="00DB6380">
        <w:rPr>
          <w:color w:val="C00000"/>
        </w:rPr>
        <w:t xml:space="preserve"> </w:t>
      </w:r>
    </w:p>
    <w:p w:rsidR="00C00836" w:rsidRPr="00DB6380" w:rsidRDefault="00E56B5D">
      <w:pPr>
        <w:ind w:left="730"/>
        <w:rPr>
          <w:color w:val="C00000"/>
        </w:rPr>
      </w:pPr>
      <w:r w:rsidRPr="00DB6380">
        <w:rPr>
          <w:rFonts w:ascii="Calibri" w:eastAsia="Calibri" w:hAnsi="Calibri" w:cs="Calibri"/>
          <w:noProof/>
          <w:color w:val="C00000"/>
          <w:position w:val="-6"/>
          <w:sz w:val="22"/>
        </w:rPr>
        <w:drawing>
          <wp:inline distT="0" distB="0" distL="0" distR="0" wp14:anchorId="7492F2E8" wp14:editId="447D9156">
            <wp:extent cx="140208" cy="187452"/>
            <wp:effectExtent l="0" t="0" r="0" b="0"/>
            <wp:docPr id="4419" name="Picture 4419"/>
            <wp:cNvGraphicFramePr/>
            <a:graphic xmlns:a="http://schemas.openxmlformats.org/drawingml/2006/main">
              <a:graphicData uri="http://schemas.openxmlformats.org/drawingml/2006/picture">
                <pic:pic xmlns:pic="http://schemas.openxmlformats.org/drawingml/2006/picture">
                  <pic:nvPicPr>
                    <pic:cNvPr id="4419" name="Picture 4419"/>
                    <pic:cNvPicPr/>
                  </pic:nvPicPr>
                  <pic:blipFill>
                    <a:blip r:embed="rId41"/>
                    <a:stretch>
                      <a:fillRect/>
                    </a:stretch>
                  </pic:blipFill>
                  <pic:spPr>
                    <a:xfrm>
                      <a:off x="0" y="0"/>
                      <a:ext cx="140208" cy="187452"/>
                    </a:xfrm>
                    <a:prstGeom prst="rect">
                      <a:avLst/>
                    </a:prstGeom>
                  </pic:spPr>
                </pic:pic>
              </a:graphicData>
            </a:graphic>
          </wp:inline>
        </w:drawing>
      </w:r>
      <w:r w:rsidRPr="00DB6380">
        <w:rPr>
          <w:rFonts w:ascii="Arial" w:eastAsia="Arial" w:hAnsi="Arial" w:cs="Arial"/>
          <w:color w:val="C00000"/>
        </w:rPr>
        <w:t xml:space="preserve"> </w:t>
      </w:r>
      <w:r w:rsidRPr="00DB6380">
        <w:rPr>
          <w:color w:val="C00000"/>
        </w:rPr>
        <w:t xml:space="preserve">развита: </w:t>
      </w:r>
    </w:p>
    <w:p w:rsidR="00C00836" w:rsidRPr="00DB6380" w:rsidRDefault="00E56B5D">
      <w:pPr>
        <w:numPr>
          <w:ilvl w:val="0"/>
          <w:numId w:val="2"/>
        </w:numPr>
        <w:ind w:hanging="360"/>
        <w:rPr>
          <w:color w:val="C00000"/>
        </w:rPr>
      </w:pPr>
      <w:r w:rsidRPr="00DB6380">
        <w:rPr>
          <w:color w:val="C00000"/>
        </w:rPr>
        <w:t xml:space="preserve">мелкая моторика  пальцев рук; </w:t>
      </w:r>
    </w:p>
    <w:p w:rsidR="00C00836" w:rsidRPr="00DB6380" w:rsidRDefault="00E56B5D">
      <w:pPr>
        <w:numPr>
          <w:ilvl w:val="0"/>
          <w:numId w:val="2"/>
        </w:numPr>
        <w:ind w:hanging="360"/>
        <w:rPr>
          <w:color w:val="C00000"/>
        </w:rPr>
      </w:pPr>
      <w:r w:rsidRPr="00DB6380">
        <w:rPr>
          <w:color w:val="C00000"/>
        </w:rPr>
        <w:t xml:space="preserve">зрительно - моторная координация; </w:t>
      </w:r>
    </w:p>
    <w:p w:rsidR="00C00836" w:rsidRPr="00DB6380" w:rsidRDefault="00E56B5D">
      <w:pPr>
        <w:numPr>
          <w:ilvl w:val="0"/>
          <w:numId w:val="2"/>
        </w:numPr>
        <w:ind w:hanging="360"/>
        <w:rPr>
          <w:color w:val="C00000"/>
        </w:rPr>
      </w:pPr>
      <w:r w:rsidRPr="00DB6380">
        <w:rPr>
          <w:color w:val="C00000"/>
        </w:rPr>
        <w:t xml:space="preserve">познавательные процессы: зрительное и слуховое восприятие, пространственное восприятие, память, внимание, логика, аналитическое мышление; </w:t>
      </w:r>
    </w:p>
    <w:p w:rsidR="00C00836" w:rsidRPr="00DB6380" w:rsidRDefault="00E56B5D">
      <w:pPr>
        <w:ind w:left="730"/>
        <w:rPr>
          <w:color w:val="C00000"/>
        </w:rPr>
      </w:pPr>
      <w:r w:rsidRPr="00DB6380">
        <w:rPr>
          <w:rFonts w:ascii="Calibri" w:eastAsia="Calibri" w:hAnsi="Calibri" w:cs="Calibri"/>
          <w:noProof/>
          <w:color w:val="C00000"/>
          <w:position w:val="-6"/>
          <w:sz w:val="22"/>
        </w:rPr>
        <w:drawing>
          <wp:inline distT="0" distB="0" distL="0" distR="0" wp14:anchorId="203D6F2E" wp14:editId="6FDEF081">
            <wp:extent cx="140208" cy="187452"/>
            <wp:effectExtent l="0" t="0" r="0" b="0"/>
            <wp:docPr id="4453" name="Picture 4453"/>
            <wp:cNvGraphicFramePr/>
            <a:graphic xmlns:a="http://schemas.openxmlformats.org/drawingml/2006/main">
              <a:graphicData uri="http://schemas.openxmlformats.org/drawingml/2006/picture">
                <pic:pic xmlns:pic="http://schemas.openxmlformats.org/drawingml/2006/picture">
                  <pic:nvPicPr>
                    <pic:cNvPr id="4453" name="Picture 4453"/>
                    <pic:cNvPicPr/>
                  </pic:nvPicPr>
                  <pic:blipFill>
                    <a:blip r:embed="rId41"/>
                    <a:stretch>
                      <a:fillRect/>
                    </a:stretch>
                  </pic:blipFill>
                  <pic:spPr>
                    <a:xfrm>
                      <a:off x="0" y="0"/>
                      <a:ext cx="140208" cy="187452"/>
                    </a:xfrm>
                    <a:prstGeom prst="rect">
                      <a:avLst/>
                    </a:prstGeom>
                  </pic:spPr>
                </pic:pic>
              </a:graphicData>
            </a:graphic>
          </wp:inline>
        </w:drawing>
      </w:r>
      <w:r w:rsidRPr="00DB6380">
        <w:rPr>
          <w:rFonts w:ascii="Arial" w:eastAsia="Arial" w:hAnsi="Arial" w:cs="Arial"/>
          <w:color w:val="C00000"/>
        </w:rPr>
        <w:t xml:space="preserve"> </w:t>
      </w:r>
      <w:r w:rsidRPr="00DB6380">
        <w:rPr>
          <w:color w:val="C00000"/>
        </w:rPr>
        <w:t xml:space="preserve">сформирована   устойчивая мотивация к овладению навыками письма. </w:t>
      </w:r>
    </w:p>
    <w:p w:rsidR="00C00836" w:rsidRPr="00DB6380" w:rsidRDefault="00E56B5D">
      <w:pPr>
        <w:spacing w:after="44"/>
        <w:ind w:left="360" w:right="0" w:firstLine="0"/>
        <w:jc w:val="left"/>
        <w:rPr>
          <w:color w:val="C00000"/>
        </w:rPr>
      </w:pPr>
      <w:r w:rsidRPr="00DB6380">
        <w:rPr>
          <w:color w:val="C00000"/>
        </w:rPr>
        <w:t xml:space="preserve"> </w:t>
      </w:r>
    </w:p>
    <w:p w:rsidR="00C00836" w:rsidRPr="00DB6380" w:rsidRDefault="00E56B5D">
      <w:pPr>
        <w:ind w:left="370"/>
        <w:rPr>
          <w:color w:val="C00000"/>
        </w:rPr>
      </w:pPr>
      <w:r w:rsidRPr="00DB6380">
        <w:rPr>
          <w:i/>
          <w:color w:val="C00000"/>
        </w:rPr>
        <w:lastRenderedPageBreak/>
        <w:t xml:space="preserve">Дополнительное образование   по </w:t>
      </w:r>
      <w:r w:rsidRPr="00DB6380">
        <w:rPr>
          <w:color w:val="C00000"/>
        </w:rPr>
        <w:t xml:space="preserve"> образовательной области  «Социально-коммуникативное развитие» представлено:</w:t>
      </w:r>
      <w:r w:rsidRPr="00DB6380">
        <w:rPr>
          <w:i/>
          <w:color w:val="C00000"/>
        </w:rPr>
        <w:t xml:space="preserve"> </w:t>
      </w:r>
    </w:p>
    <w:p w:rsidR="00C00836" w:rsidRPr="00DB6380" w:rsidRDefault="00E56B5D">
      <w:pPr>
        <w:spacing w:after="54" w:line="234" w:lineRule="auto"/>
        <w:ind w:left="355" w:right="-15"/>
        <w:rPr>
          <w:color w:val="C00000"/>
        </w:rPr>
      </w:pPr>
      <w:r w:rsidRPr="00DB6380">
        <w:rPr>
          <w:color w:val="C00000"/>
        </w:rPr>
        <w:t>1.</w:t>
      </w:r>
      <w:r w:rsidRPr="00DB6380">
        <w:rPr>
          <w:color w:val="C00000"/>
          <w:u w:val="single" w:color="000000"/>
        </w:rPr>
        <w:t>занятиями по обучению детей навыкам безопасной жизнедеятельности (от 4  - 7 лет):</w:t>
      </w:r>
      <w:r w:rsidRPr="00DB6380">
        <w:rPr>
          <w:color w:val="C00000"/>
        </w:rPr>
        <w:t xml:space="preserve"> </w:t>
      </w:r>
    </w:p>
    <w:p w:rsidR="00C00836" w:rsidRPr="00DB6380" w:rsidRDefault="00E56B5D">
      <w:pPr>
        <w:spacing w:after="55"/>
        <w:ind w:left="370" w:right="-15"/>
        <w:jc w:val="left"/>
        <w:rPr>
          <w:color w:val="C00000"/>
        </w:rPr>
      </w:pPr>
      <w:r w:rsidRPr="00DB6380">
        <w:rPr>
          <w:i/>
          <w:color w:val="C00000"/>
        </w:rPr>
        <w:t>планируемые  результаты:</w:t>
      </w:r>
      <w:r w:rsidRPr="00DB6380">
        <w:rPr>
          <w:color w:val="C00000"/>
        </w:rPr>
        <w:t xml:space="preserve"> </w:t>
      </w:r>
    </w:p>
    <w:p w:rsidR="00C00836" w:rsidRPr="00DB6380" w:rsidRDefault="00E56B5D">
      <w:pPr>
        <w:ind w:left="730"/>
        <w:rPr>
          <w:color w:val="C00000"/>
        </w:rPr>
      </w:pPr>
      <w:r w:rsidRPr="00DB6380">
        <w:rPr>
          <w:rFonts w:ascii="Calibri" w:eastAsia="Calibri" w:hAnsi="Calibri" w:cs="Calibri"/>
          <w:noProof/>
          <w:color w:val="C00000"/>
          <w:position w:val="-6"/>
          <w:sz w:val="22"/>
        </w:rPr>
        <w:drawing>
          <wp:inline distT="0" distB="0" distL="0" distR="0" wp14:anchorId="56BD78ED" wp14:editId="3DD503E0">
            <wp:extent cx="140208" cy="187452"/>
            <wp:effectExtent l="0" t="0" r="0" b="0"/>
            <wp:docPr id="4500" name="Picture 4500"/>
            <wp:cNvGraphicFramePr/>
            <a:graphic xmlns:a="http://schemas.openxmlformats.org/drawingml/2006/main">
              <a:graphicData uri="http://schemas.openxmlformats.org/drawingml/2006/picture">
                <pic:pic xmlns:pic="http://schemas.openxmlformats.org/drawingml/2006/picture">
                  <pic:nvPicPr>
                    <pic:cNvPr id="4500" name="Picture 4500"/>
                    <pic:cNvPicPr/>
                  </pic:nvPicPr>
                  <pic:blipFill>
                    <a:blip r:embed="rId41"/>
                    <a:stretch>
                      <a:fillRect/>
                    </a:stretch>
                  </pic:blipFill>
                  <pic:spPr>
                    <a:xfrm>
                      <a:off x="0" y="0"/>
                      <a:ext cx="140208" cy="187452"/>
                    </a:xfrm>
                    <a:prstGeom prst="rect">
                      <a:avLst/>
                    </a:prstGeom>
                  </pic:spPr>
                </pic:pic>
              </a:graphicData>
            </a:graphic>
          </wp:inline>
        </w:drawing>
      </w:r>
      <w:r w:rsidRPr="00DB6380">
        <w:rPr>
          <w:rFonts w:ascii="Arial" w:eastAsia="Arial" w:hAnsi="Arial" w:cs="Arial"/>
          <w:color w:val="C00000"/>
        </w:rPr>
        <w:t xml:space="preserve"> </w:t>
      </w:r>
      <w:r w:rsidRPr="00DB6380">
        <w:rPr>
          <w:color w:val="C00000"/>
        </w:rPr>
        <w:t xml:space="preserve">соблюдение  элементарных правил безопасной жизнедеятельности в ДОУ: </w:t>
      </w:r>
    </w:p>
    <w:p w:rsidR="00C00836" w:rsidRPr="00DB6380" w:rsidRDefault="00E56B5D">
      <w:pPr>
        <w:numPr>
          <w:ilvl w:val="0"/>
          <w:numId w:val="2"/>
        </w:numPr>
        <w:ind w:hanging="360"/>
        <w:rPr>
          <w:color w:val="C00000"/>
        </w:rPr>
      </w:pPr>
      <w:r w:rsidRPr="00DB6380">
        <w:rPr>
          <w:color w:val="C00000"/>
        </w:rPr>
        <w:t xml:space="preserve">соблюдает правила группы – играть  с детьми, не мешая им и не причиняя им боль. </w:t>
      </w:r>
    </w:p>
    <w:p w:rsidR="00C00836" w:rsidRPr="00DB6380" w:rsidRDefault="00E56B5D">
      <w:pPr>
        <w:numPr>
          <w:ilvl w:val="0"/>
          <w:numId w:val="2"/>
        </w:numPr>
        <w:ind w:hanging="360"/>
        <w:rPr>
          <w:color w:val="C00000"/>
        </w:rPr>
      </w:pPr>
      <w:r w:rsidRPr="00DB6380">
        <w:rPr>
          <w:color w:val="C00000"/>
        </w:rPr>
        <w:t xml:space="preserve">соблюдает правила безопасного  передвижения в группе и по ДОУ </w:t>
      </w:r>
    </w:p>
    <w:p w:rsidR="00C00836" w:rsidRPr="00DB6380" w:rsidRDefault="00E56B5D">
      <w:pPr>
        <w:numPr>
          <w:ilvl w:val="0"/>
          <w:numId w:val="2"/>
        </w:numPr>
        <w:ind w:hanging="360"/>
        <w:rPr>
          <w:color w:val="C00000"/>
        </w:rPr>
      </w:pPr>
      <w:r w:rsidRPr="00DB6380">
        <w:rPr>
          <w:color w:val="C00000"/>
        </w:rPr>
        <w:t xml:space="preserve">при напоминании взрослого проявляет осторожность и предупредительность в незнакомой ситуации </w:t>
      </w:r>
      <w:r w:rsidRPr="00DB6380">
        <w:rPr>
          <w:rFonts w:ascii="Verdana" w:eastAsia="Verdana" w:hAnsi="Verdana" w:cs="Verdana"/>
          <w:color w:val="C00000"/>
        </w:rPr>
        <w:t>-</w:t>
      </w:r>
      <w:r w:rsidRPr="00DB6380">
        <w:rPr>
          <w:rFonts w:ascii="Arial" w:eastAsia="Arial" w:hAnsi="Arial" w:cs="Arial"/>
          <w:color w:val="C00000"/>
        </w:rPr>
        <w:t xml:space="preserve"> </w:t>
      </w:r>
      <w:r w:rsidRPr="00DB6380">
        <w:rPr>
          <w:color w:val="C00000"/>
        </w:rPr>
        <w:t xml:space="preserve">обращается к  взрослому в нестандартной опасной ситуации, действует по инструкции взрослого </w:t>
      </w:r>
    </w:p>
    <w:p w:rsidR="00C00836" w:rsidRPr="00DB6380" w:rsidRDefault="00E56B5D">
      <w:pPr>
        <w:ind w:left="730"/>
        <w:rPr>
          <w:color w:val="C00000"/>
        </w:rPr>
      </w:pPr>
      <w:r w:rsidRPr="00DB6380">
        <w:rPr>
          <w:rFonts w:ascii="Calibri" w:eastAsia="Calibri" w:hAnsi="Calibri" w:cs="Calibri"/>
          <w:noProof/>
          <w:color w:val="C00000"/>
          <w:position w:val="-6"/>
          <w:sz w:val="22"/>
        </w:rPr>
        <w:drawing>
          <wp:inline distT="0" distB="0" distL="0" distR="0" wp14:anchorId="300271CE" wp14:editId="68D4C5F9">
            <wp:extent cx="140208" cy="187452"/>
            <wp:effectExtent l="0" t="0" r="0" b="0"/>
            <wp:docPr id="4531" name="Picture 4531"/>
            <wp:cNvGraphicFramePr/>
            <a:graphic xmlns:a="http://schemas.openxmlformats.org/drawingml/2006/main">
              <a:graphicData uri="http://schemas.openxmlformats.org/drawingml/2006/picture">
                <pic:pic xmlns:pic="http://schemas.openxmlformats.org/drawingml/2006/picture">
                  <pic:nvPicPr>
                    <pic:cNvPr id="4531" name="Picture 4531"/>
                    <pic:cNvPicPr/>
                  </pic:nvPicPr>
                  <pic:blipFill>
                    <a:blip r:embed="rId41"/>
                    <a:stretch>
                      <a:fillRect/>
                    </a:stretch>
                  </pic:blipFill>
                  <pic:spPr>
                    <a:xfrm>
                      <a:off x="0" y="0"/>
                      <a:ext cx="140208" cy="187452"/>
                    </a:xfrm>
                    <a:prstGeom prst="rect">
                      <a:avLst/>
                    </a:prstGeom>
                  </pic:spPr>
                </pic:pic>
              </a:graphicData>
            </a:graphic>
          </wp:inline>
        </w:drawing>
      </w:r>
      <w:r w:rsidRPr="00DB6380">
        <w:rPr>
          <w:rFonts w:ascii="Arial" w:eastAsia="Arial" w:hAnsi="Arial" w:cs="Arial"/>
          <w:color w:val="C00000"/>
        </w:rPr>
        <w:t xml:space="preserve"> </w:t>
      </w:r>
      <w:r w:rsidRPr="00DB6380">
        <w:rPr>
          <w:color w:val="C00000"/>
        </w:rPr>
        <w:t xml:space="preserve">имеет представления : </w:t>
      </w:r>
      <w:r w:rsidRPr="00DB6380">
        <w:rPr>
          <w:rFonts w:ascii="Verdana" w:eastAsia="Verdana" w:hAnsi="Verdana" w:cs="Verdana"/>
          <w:color w:val="C00000"/>
        </w:rPr>
        <w:t>-</w:t>
      </w:r>
      <w:r w:rsidRPr="00DB6380">
        <w:rPr>
          <w:rFonts w:ascii="Arial" w:eastAsia="Arial" w:hAnsi="Arial" w:cs="Arial"/>
          <w:color w:val="C00000"/>
        </w:rPr>
        <w:t xml:space="preserve"> </w:t>
      </w:r>
      <w:r w:rsidRPr="00DB6380">
        <w:rPr>
          <w:color w:val="C00000"/>
        </w:rPr>
        <w:t xml:space="preserve">об основных источниках  опасности в  повседневной жизни: опасные предметы в доме, способы поведения; </w:t>
      </w:r>
    </w:p>
    <w:p w:rsidR="00C00836" w:rsidRPr="00DB6380" w:rsidRDefault="00E56B5D">
      <w:pPr>
        <w:numPr>
          <w:ilvl w:val="0"/>
          <w:numId w:val="2"/>
        </w:numPr>
        <w:ind w:hanging="360"/>
        <w:rPr>
          <w:color w:val="C00000"/>
        </w:rPr>
      </w:pPr>
      <w:r w:rsidRPr="00DB6380">
        <w:rPr>
          <w:color w:val="C00000"/>
        </w:rPr>
        <w:t xml:space="preserve">о причинах возникновения пожара в доме, правил  поведения при пожаре; </w:t>
      </w:r>
    </w:p>
    <w:p w:rsidR="00C00836" w:rsidRPr="00DB6380" w:rsidRDefault="00E56B5D">
      <w:pPr>
        <w:numPr>
          <w:ilvl w:val="0"/>
          <w:numId w:val="2"/>
        </w:numPr>
        <w:ind w:hanging="360"/>
        <w:rPr>
          <w:color w:val="C00000"/>
        </w:rPr>
      </w:pPr>
      <w:r w:rsidRPr="00DB6380">
        <w:rPr>
          <w:color w:val="C00000"/>
        </w:rPr>
        <w:t xml:space="preserve">об опасности в природе (животные, водоемы. лесные пожары и др.),  способах поведения; </w:t>
      </w:r>
    </w:p>
    <w:p w:rsidR="00C00836" w:rsidRPr="00DB6380" w:rsidRDefault="00E56B5D">
      <w:pPr>
        <w:numPr>
          <w:ilvl w:val="0"/>
          <w:numId w:val="2"/>
        </w:numPr>
        <w:ind w:hanging="360"/>
        <w:rPr>
          <w:color w:val="C00000"/>
        </w:rPr>
      </w:pPr>
      <w:r w:rsidRPr="00DB6380">
        <w:rPr>
          <w:color w:val="C00000"/>
        </w:rPr>
        <w:t xml:space="preserve">о социально- опасных ситуациях (ребенок  и другие люди);  </w:t>
      </w:r>
      <w:r w:rsidRPr="00DB6380">
        <w:rPr>
          <w:rFonts w:ascii="Calibri" w:eastAsia="Calibri" w:hAnsi="Calibri" w:cs="Calibri"/>
          <w:noProof/>
          <w:color w:val="C00000"/>
          <w:position w:val="-6"/>
          <w:sz w:val="22"/>
        </w:rPr>
        <w:drawing>
          <wp:inline distT="0" distB="0" distL="0" distR="0" wp14:anchorId="45BBCF01" wp14:editId="51012245">
            <wp:extent cx="140208" cy="187452"/>
            <wp:effectExtent l="0" t="0" r="0" b="0"/>
            <wp:docPr id="4589" name="Picture 4589"/>
            <wp:cNvGraphicFramePr/>
            <a:graphic xmlns:a="http://schemas.openxmlformats.org/drawingml/2006/main">
              <a:graphicData uri="http://schemas.openxmlformats.org/drawingml/2006/picture">
                <pic:pic xmlns:pic="http://schemas.openxmlformats.org/drawingml/2006/picture">
                  <pic:nvPicPr>
                    <pic:cNvPr id="4589" name="Picture 4589"/>
                    <pic:cNvPicPr/>
                  </pic:nvPicPr>
                  <pic:blipFill>
                    <a:blip r:embed="rId41"/>
                    <a:stretch>
                      <a:fillRect/>
                    </a:stretch>
                  </pic:blipFill>
                  <pic:spPr>
                    <a:xfrm>
                      <a:off x="0" y="0"/>
                      <a:ext cx="140208" cy="187452"/>
                    </a:xfrm>
                    <a:prstGeom prst="rect">
                      <a:avLst/>
                    </a:prstGeom>
                  </pic:spPr>
                </pic:pic>
              </a:graphicData>
            </a:graphic>
          </wp:inline>
        </w:drawing>
      </w:r>
      <w:r w:rsidRPr="00DB6380">
        <w:rPr>
          <w:rFonts w:ascii="Arial" w:eastAsia="Arial" w:hAnsi="Arial" w:cs="Arial"/>
          <w:color w:val="C00000"/>
        </w:rPr>
        <w:t xml:space="preserve"> </w:t>
      </w:r>
      <w:r w:rsidRPr="00DB6380">
        <w:rPr>
          <w:color w:val="C00000"/>
        </w:rPr>
        <w:t xml:space="preserve">знает телефоны экстренных  служб (01,02,03,112) </w:t>
      </w:r>
    </w:p>
    <w:p w:rsidR="00C00836" w:rsidRPr="00DB6380" w:rsidRDefault="00E56B5D">
      <w:pPr>
        <w:spacing w:after="43"/>
        <w:ind w:left="360" w:right="0" w:firstLine="0"/>
        <w:jc w:val="left"/>
        <w:rPr>
          <w:color w:val="C00000"/>
        </w:rPr>
      </w:pPr>
      <w:r w:rsidRPr="00DB6380">
        <w:rPr>
          <w:color w:val="C00000"/>
        </w:rPr>
        <w:t xml:space="preserve"> </w:t>
      </w:r>
    </w:p>
    <w:p w:rsidR="00C00836" w:rsidRPr="00DB6380" w:rsidRDefault="00E56B5D">
      <w:pPr>
        <w:spacing w:after="54" w:line="234" w:lineRule="auto"/>
        <w:ind w:left="355" w:right="-15"/>
        <w:rPr>
          <w:color w:val="C00000"/>
        </w:rPr>
      </w:pPr>
      <w:r w:rsidRPr="00DB6380">
        <w:rPr>
          <w:color w:val="C00000"/>
          <w:u w:val="single" w:color="000000"/>
        </w:rPr>
        <w:t>2.кружком по обучению детей правилам дорожного движения (от от 4- 7 лет</w:t>
      </w:r>
      <w:r w:rsidRPr="00DB6380">
        <w:rPr>
          <w:color w:val="C00000"/>
        </w:rPr>
        <w:t xml:space="preserve">): </w:t>
      </w:r>
    </w:p>
    <w:p w:rsidR="00C00836" w:rsidRPr="00DB6380" w:rsidRDefault="00E56B5D">
      <w:pPr>
        <w:spacing w:after="55"/>
        <w:ind w:left="370" w:right="-15"/>
        <w:jc w:val="left"/>
        <w:rPr>
          <w:color w:val="C00000"/>
        </w:rPr>
      </w:pPr>
      <w:r w:rsidRPr="00DB6380">
        <w:rPr>
          <w:i/>
          <w:color w:val="C00000"/>
        </w:rPr>
        <w:t>планируемые  результаты:</w:t>
      </w:r>
      <w:r w:rsidRPr="00DB6380">
        <w:rPr>
          <w:color w:val="C00000"/>
        </w:rPr>
        <w:t xml:space="preserve"> </w:t>
      </w:r>
    </w:p>
    <w:p w:rsidR="00C00836" w:rsidRPr="00DB6380" w:rsidRDefault="00E56B5D">
      <w:pPr>
        <w:ind w:left="730"/>
        <w:rPr>
          <w:color w:val="C00000"/>
        </w:rPr>
      </w:pPr>
      <w:r w:rsidRPr="00DB6380">
        <w:rPr>
          <w:rFonts w:ascii="Calibri" w:eastAsia="Calibri" w:hAnsi="Calibri" w:cs="Calibri"/>
          <w:noProof/>
          <w:color w:val="C00000"/>
          <w:position w:val="-6"/>
          <w:sz w:val="22"/>
        </w:rPr>
        <w:drawing>
          <wp:inline distT="0" distB="0" distL="0" distR="0" wp14:anchorId="338C80CB" wp14:editId="3035A96A">
            <wp:extent cx="140208" cy="187452"/>
            <wp:effectExtent l="0" t="0" r="0" b="0"/>
            <wp:docPr id="4609" name="Picture 4609"/>
            <wp:cNvGraphicFramePr/>
            <a:graphic xmlns:a="http://schemas.openxmlformats.org/drawingml/2006/main">
              <a:graphicData uri="http://schemas.openxmlformats.org/drawingml/2006/picture">
                <pic:pic xmlns:pic="http://schemas.openxmlformats.org/drawingml/2006/picture">
                  <pic:nvPicPr>
                    <pic:cNvPr id="4609" name="Picture 4609"/>
                    <pic:cNvPicPr/>
                  </pic:nvPicPr>
                  <pic:blipFill>
                    <a:blip r:embed="rId41"/>
                    <a:stretch>
                      <a:fillRect/>
                    </a:stretch>
                  </pic:blipFill>
                  <pic:spPr>
                    <a:xfrm>
                      <a:off x="0" y="0"/>
                      <a:ext cx="140208" cy="187452"/>
                    </a:xfrm>
                    <a:prstGeom prst="rect">
                      <a:avLst/>
                    </a:prstGeom>
                  </pic:spPr>
                </pic:pic>
              </a:graphicData>
            </a:graphic>
          </wp:inline>
        </w:drawing>
      </w:r>
      <w:r w:rsidRPr="00DB6380">
        <w:rPr>
          <w:rFonts w:ascii="Arial" w:eastAsia="Arial" w:hAnsi="Arial" w:cs="Arial"/>
          <w:color w:val="C00000"/>
        </w:rPr>
        <w:t xml:space="preserve"> </w:t>
      </w:r>
      <w:r w:rsidRPr="00DB6380">
        <w:rPr>
          <w:color w:val="C00000"/>
        </w:rPr>
        <w:t xml:space="preserve">имеет представления о безопасном поведении на улице: </w:t>
      </w:r>
    </w:p>
    <w:p w:rsidR="00C00836" w:rsidRPr="00DB6380" w:rsidRDefault="00E56B5D">
      <w:pPr>
        <w:numPr>
          <w:ilvl w:val="0"/>
          <w:numId w:val="2"/>
        </w:numPr>
        <w:ind w:hanging="360"/>
        <w:rPr>
          <w:color w:val="C00000"/>
        </w:rPr>
      </w:pPr>
      <w:r w:rsidRPr="00DB6380">
        <w:rPr>
          <w:color w:val="C00000"/>
        </w:rPr>
        <w:t xml:space="preserve">знает и  правильно  называет  элементы улицы  (проезжая часть, тротуар, перекресток и др. </w:t>
      </w:r>
    </w:p>
    <w:p w:rsidR="00C00836" w:rsidRPr="00DB6380" w:rsidRDefault="00E56B5D">
      <w:pPr>
        <w:numPr>
          <w:ilvl w:val="0"/>
          <w:numId w:val="2"/>
        </w:numPr>
        <w:ind w:hanging="360"/>
        <w:rPr>
          <w:color w:val="C00000"/>
        </w:rPr>
      </w:pPr>
      <w:r w:rsidRPr="00DB6380">
        <w:rPr>
          <w:color w:val="C00000"/>
        </w:rPr>
        <w:t xml:space="preserve">различает дорожные знаки (разрешающие, запрещающие), дорожную  разметку.    </w:t>
      </w:r>
    </w:p>
    <w:p w:rsidR="00C00836" w:rsidRPr="00DB6380" w:rsidRDefault="00E56B5D">
      <w:pPr>
        <w:numPr>
          <w:ilvl w:val="0"/>
          <w:numId w:val="2"/>
        </w:numPr>
        <w:ind w:hanging="360"/>
        <w:rPr>
          <w:color w:val="C00000"/>
        </w:rPr>
      </w:pPr>
      <w:r w:rsidRPr="00DB6380">
        <w:rPr>
          <w:color w:val="C00000"/>
        </w:rPr>
        <w:t xml:space="preserve">знает правила поведения пешеходов на дороге. </w:t>
      </w:r>
    </w:p>
    <w:p w:rsidR="00C00836" w:rsidRPr="00DB6380" w:rsidRDefault="00E56B5D">
      <w:pPr>
        <w:numPr>
          <w:ilvl w:val="0"/>
          <w:numId w:val="2"/>
        </w:numPr>
        <w:ind w:hanging="360"/>
        <w:rPr>
          <w:color w:val="C00000"/>
        </w:rPr>
      </w:pPr>
      <w:r w:rsidRPr="00DB6380">
        <w:rPr>
          <w:color w:val="C00000"/>
        </w:rPr>
        <w:t xml:space="preserve">различает  виды транспорта,  знает специальный транспорт (скорая помощь и др.) </w:t>
      </w:r>
    </w:p>
    <w:p w:rsidR="00C00836" w:rsidRPr="00DB6380" w:rsidRDefault="00E56B5D">
      <w:pPr>
        <w:numPr>
          <w:ilvl w:val="0"/>
          <w:numId w:val="2"/>
        </w:numPr>
        <w:ind w:hanging="360"/>
        <w:rPr>
          <w:color w:val="C00000"/>
        </w:rPr>
      </w:pPr>
      <w:r w:rsidRPr="00DB6380">
        <w:rPr>
          <w:color w:val="C00000"/>
        </w:rPr>
        <w:t xml:space="preserve">называет правила поведения в общественном транспорте </w:t>
      </w:r>
    </w:p>
    <w:p w:rsidR="00C00836" w:rsidRPr="00DB6380" w:rsidRDefault="00E56B5D">
      <w:pPr>
        <w:spacing w:after="43"/>
        <w:ind w:left="360" w:right="0" w:firstLine="0"/>
        <w:jc w:val="left"/>
        <w:rPr>
          <w:color w:val="C00000"/>
        </w:rPr>
      </w:pPr>
      <w:r w:rsidRPr="00DB6380">
        <w:rPr>
          <w:color w:val="C00000"/>
        </w:rPr>
        <w:t xml:space="preserve"> </w:t>
      </w:r>
    </w:p>
    <w:p w:rsidR="00C00836" w:rsidRPr="00DB6380" w:rsidRDefault="00E56B5D">
      <w:pPr>
        <w:spacing w:after="54" w:line="234" w:lineRule="auto"/>
        <w:ind w:left="355" w:right="3118"/>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86912" behindDoc="0" locked="0" layoutInCell="1" allowOverlap="1" wp14:anchorId="15B10DCB" wp14:editId="446AE6C2">
                <wp:simplePos x="0" y="0"/>
                <wp:positionH relativeFrom="column">
                  <wp:posOffset>455676</wp:posOffset>
                </wp:positionH>
                <wp:positionV relativeFrom="paragraph">
                  <wp:posOffset>317555</wp:posOffset>
                </wp:positionV>
                <wp:extent cx="141732" cy="922020"/>
                <wp:effectExtent l="0" t="0" r="0" b="0"/>
                <wp:wrapSquare wrapText="bothSides"/>
                <wp:docPr id="262229" name="Group 262229"/>
                <wp:cNvGraphicFramePr/>
                <a:graphic xmlns:a="http://schemas.openxmlformats.org/drawingml/2006/main">
                  <a:graphicData uri="http://schemas.microsoft.com/office/word/2010/wordprocessingGroup">
                    <wpg:wgp>
                      <wpg:cNvGrpSpPr/>
                      <wpg:grpSpPr>
                        <a:xfrm>
                          <a:off x="0" y="0"/>
                          <a:ext cx="141732" cy="922020"/>
                          <a:chOff x="0" y="0"/>
                          <a:chExt cx="141732" cy="922020"/>
                        </a:xfrm>
                      </wpg:grpSpPr>
                      <pic:pic xmlns:pic="http://schemas.openxmlformats.org/drawingml/2006/picture">
                        <pic:nvPicPr>
                          <pic:cNvPr id="4652" name="Picture 4652"/>
                          <pic:cNvPicPr/>
                        </pic:nvPicPr>
                        <pic:blipFill>
                          <a:blip r:embed="rId41"/>
                          <a:stretch>
                            <a:fillRect/>
                          </a:stretch>
                        </pic:blipFill>
                        <pic:spPr>
                          <a:xfrm>
                            <a:off x="1524" y="0"/>
                            <a:ext cx="140208" cy="187452"/>
                          </a:xfrm>
                          <a:prstGeom prst="rect">
                            <a:avLst/>
                          </a:prstGeom>
                        </pic:spPr>
                      </pic:pic>
                      <wps:wsp>
                        <wps:cNvPr id="4653" name="Rectangle 4653"/>
                        <wps:cNvSpPr/>
                        <wps:spPr>
                          <a:xfrm>
                            <a:off x="71933" y="14478"/>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61" name="Picture 4661"/>
                          <pic:cNvPicPr/>
                        </pic:nvPicPr>
                        <pic:blipFill>
                          <a:blip r:embed="rId41"/>
                          <a:stretch>
                            <a:fillRect/>
                          </a:stretch>
                        </pic:blipFill>
                        <pic:spPr>
                          <a:xfrm>
                            <a:off x="1524" y="185928"/>
                            <a:ext cx="140208" cy="187452"/>
                          </a:xfrm>
                          <a:prstGeom prst="rect">
                            <a:avLst/>
                          </a:prstGeom>
                        </pic:spPr>
                      </pic:pic>
                      <wps:wsp>
                        <wps:cNvPr id="4662" name="Rectangle 4662"/>
                        <wps:cNvSpPr/>
                        <wps:spPr>
                          <a:xfrm>
                            <a:off x="71933" y="200406"/>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76" name="Picture 4676"/>
                          <pic:cNvPicPr/>
                        </pic:nvPicPr>
                        <pic:blipFill>
                          <a:blip r:embed="rId41"/>
                          <a:stretch>
                            <a:fillRect/>
                          </a:stretch>
                        </pic:blipFill>
                        <pic:spPr>
                          <a:xfrm>
                            <a:off x="0" y="371856"/>
                            <a:ext cx="140208" cy="187452"/>
                          </a:xfrm>
                          <a:prstGeom prst="rect">
                            <a:avLst/>
                          </a:prstGeom>
                        </pic:spPr>
                      </pic:pic>
                      <wps:wsp>
                        <wps:cNvPr id="4677" name="Rectangle 4677"/>
                        <wps:cNvSpPr/>
                        <wps:spPr>
                          <a:xfrm>
                            <a:off x="70409" y="386334"/>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93" name="Picture 4693"/>
                          <pic:cNvPicPr/>
                        </pic:nvPicPr>
                        <pic:blipFill>
                          <a:blip r:embed="rId41"/>
                          <a:stretch>
                            <a:fillRect/>
                          </a:stretch>
                        </pic:blipFill>
                        <pic:spPr>
                          <a:xfrm>
                            <a:off x="1524" y="734568"/>
                            <a:ext cx="140208" cy="187452"/>
                          </a:xfrm>
                          <a:prstGeom prst="rect">
                            <a:avLst/>
                          </a:prstGeom>
                        </pic:spPr>
                      </pic:pic>
                      <wps:wsp>
                        <wps:cNvPr id="4694" name="Rectangle 4694"/>
                        <wps:cNvSpPr/>
                        <wps:spPr>
                          <a:xfrm>
                            <a:off x="71933" y="74904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15B10DCB" id="Group 262229" o:spid="_x0000_s1202" style="position:absolute;left:0;text-align:left;margin-left:35.9pt;margin-top:25pt;width:11.15pt;height:72.6pt;z-index:251686912;mso-position-horizontal-relative:text;mso-position-vertical-relative:text" coordsize="1417,92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">
                <v:shape id="Picture 4652" o:spid="_x0000_s1203" type="#_x0000_t75" style="position:absolute;left:15;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31JPjFAAAA3QAAAA8AAABkcnMvZG93bnJldi54bWxEj09rwkAUxO+FfoflFXqrG9MqErNK/wm9&#10;GvXg7ZF9JiHZt2F3a6KfvlsQPA4z8xsmX4+mE2dyvrGsYDpJQBCXVjdcKdjvNi8LED4ga+wsk4IL&#10;eVivHh9yzLQdeEvnIlQiQthnqKAOoc+k9GVNBv3E9sTRO1lnMETpKqkdDhFuOpkmyVwabDgu1NjT&#10;Z01lW/waBcXHoR2mabN1PBbV1+vRXr8vVqnnp/F9CSLQGO7hW/tHK3ibz1L4fxOfgFz9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99ST4xQAAAN0AAAAPAAAAAAAAAAAAAAAA&#10;AJ8CAABkcnMvZG93bnJldi54bWxQSwUGAAAAAAQABAD3AAAAkQMAAAAA&#10;">
                  <v:imagedata r:id="rId42" o:title=""/>
                </v:shape>
                <v:rect id="Rectangle 4653" o:spid="_x0000_s1204" style="position:absolute;left:719;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9eKMcA&#10;AADdAAAADwAAAGRycy9kb3ducmV2LnhtbESPQWvCQBSE74X+h+UVequbWisasxGxLXrUKKi3R/aZ&#10;hGbfhuzWRH99Vyj0OMzMN0wy700tLtS6yrKC10EEgji3uuJCwX739TIB4TyyxtoyKbiSg3n6+JBg&#10;rG3HW7pkvhABwi5GBaX3TSyly0sy6Aa2IQ7e2bYGfZBtIXWLXYCbWg6jaCwNVhwWSmxoWVL+nf0Y&#10;BatJsziu7a0r6s/T6rA5TD92U6/U81O/mIHw1Pv/8F97rRWMxu9vcH8Tn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Xij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661" o:spid="_x0000_s1205" type="#_x0000_t75" style="position:absolute;left:15;top:185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NLcDLEAAAA3QAAAA8AAABkcnMvZG93bnJldi54bWxEj0FrwkAUhO8F/8PyhN7qJrYEia6iVaFX&#10;ox68PbLPJJh9G3a3Jvrru4VCj8PMfMMsVoNpxZ2cbywrSCcJCOLS6oYrBafj/m0Gwgdkja1lUvAg&#10;D6vl6GWBubY9H+hehEpECPscFdQhdLmUvqzJoJ/Yjjh6V+sMhihdJbXDPsJNK6dJkkmDDceFGjv6&#10;rKm8Fd9GQbE53/p02hwcD0W1fb/Y5+5hlXodD+s5iEBD+A//tb+0go8sS+H3TXwCcvk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NLcDLEAAAA3QAAAA8AAAAAAAAAAAAAAAAA&#10;nwIAAGRycy9kb3ducmV2LnhtbFBLBQYAAAAABAAEAPcAAACQAwAAAAA=&#10;">
                  <v:imagedata r:id="rId42" o:title=""/>
                </v:shape>
                <v:rect id="Rectangle 4662" o:spid="_x0000_s1206" style="position:absolute;left:719;top:200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8xDsUA&#10;AADdAAAADwAAAGRycy9kb3ducmV2LnhtbESPT4vCMBTE7wv7HcJb8LamK1K0GkVWFz36D9Tbo3m2&#10;xealNFlb/fRGEDwOM/MbZjxtTSmuVLvCsoKfbgSCOLW64EzBfvf3PQDhPLLG0jIpuJGD6eTzY4yJ&#10;tg1v6Lr1mQgQdgkqyL2vEildmpNB17UVcfDOtjbog6wzqWtsAtyUshdFsTRYcFjIsaLfnNLL9t8o&#10;WA6q2XFl701WLk7Lw/ownO+GXqnOVzsbgfDU+nf41V5pBf047sHzTX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HzEO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676" o:spid="_x0000_s1207" type="#_x0000_t75" style="position:absolute;top:371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l7fpvFAAAA3QAAAA8AAABkcnMvZG93bnJldi54bWxEj09rwkAUxO+FfoflFbzVTbSkEl1D/1jw&#10;aloP3h7Z1ySYfRt2tyb66V1B6HGYmd8wq2I0nTiR861lBek0AUFcWd1yreDn++t5AcIHZI2dZVJw&#10;Jg/F+vFhhbm2A+/oVIZaRAj7HBU0IfS5lL5qyKCf2p44er/WGQxRulpqh0OEm07OkiSTBluOCw32&#10;9NFQdSz/jILyfX8c0lm7czyW9ef8YC+bs1Vq8jS+LUEEGsN/+N7eagUv2WsGtzfxCcj1F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e36bxQAAAN0AAAAPAAAAAAAAAAAAAAAA&#10;AJ8CAABkcnMvZG93bnJldi54bWxQSwUGAAAAAAQABAD3AAAAkQMAAAAA&#10;">
                  <v:imagedata r:id="rId42" o:title=""/>
                </v:shape>
                <v:rect id="Rectangle 4677" o:spid="_x0000_s1208" style="position:absolute;left:704;top:386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EES8YA&#10;AADdAAAADwAAAGRycy9kb3ducmV2LnhtbESPS4vCQBCE78L+h6EXvOlEER/RUcTdRY++QL01mTYJ&#10;ZnpCZtZEf/3OguCxqKqvqNmiMYW4U+Vyywp63QgEcWJ1zqmC4+GnMwbhPLLGwjIpeJCDxfyjNcNY&#10;25p3dN/7VAQIuxgVZN6XsZQuycig69qSOHhXWxn0QVap1BXWAW4K2Y+ioTSYc1jIsKRVRslt/2sU&#10;rMfl8ryxzzotvi/r0/Y0+TpMvFLtz2Y5BeGp8e/wq73RCgbD0Qj+34Qn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7EES8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693" o:spid="_x0000_s1209" type="#_x0000_t75" style="position:absolute;left:15;top:7345;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kAO/nFAAAA3QAAAA8AAABkcnMvZG93bnJldi54bWxEj09rwkAUxO+C32F5Qm9m4x/Epq6ibYVe&#10;jXro7ZF9TYLZt2F3a2I/fVcQPA4z8xtmtelNI67kfG1ZwSRJQRAXVtdcKjgd9+MlCB+QNTaWScGN&#10;PGzWw8EKM207PtA1D6WIEPYZKqhCaDMpfVGRQZ/Yljh6P9YZDFG6UmqHXYSbRk7TdCEN1hwXKmzp&#10;vaLikv8aBfnufOkm0/rguM/Lj9m3/fu8WaVeRv32DUSgPjzDj/aXVjBfvM7g/iY+Abn+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pADv5xQAAAN0AAAAPAAAAAAAAAAAAAAAA&#10;AJ8CAABkcnMvZG93bnJldi54bWxQSwUGAAAAAAQABAD3AAAAkQMAAAAA&#10;">
                  <v:imagedata r:id="rId42" o:title=""/>
                </v:shape>
                <v:rect id="Rectangle 4694" o:spid="_x0000_s1210" style="position:absolute;left:719;top:7490;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98xscA&#10;AADdAAAADwAAAGRycy9kb3ducmV2LnhtbESPQWvCQBSE74L/YXmCN91YJJjoGoKtmGOrBevtkX1N&#10;QrNvQ3Zr0v76bqHQ4zAz3zC7bDStuFPvGssKVssIBHFpdcOVgtfLcbEB4TyyxtYyKfgiB9l+Otlh&#10;qu3AL3Q/+0oECLsUFdTed6mUrqzJoFvajjh477Y36IPsK6l7HALctPIhimJpsOGwUGNHh5rKj/On&#10;UXDadPlbYb+Hqn26na7P1+Txknil5rMx34LwNPr/8F+70ArWcbK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vfMb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color w:val="C00000"/>
          <w:u w:val="single" w:color="000000"/>
        </w:rPr>
        <w:t>3.кружком по театрализованной деятельности (от 4 -7 лет):</w:t>
      </w:r>
      <w:r w:rsidRPr="00DB6380">
        <w:rPr>
          <w:color w:val="C00000"/>
        </w:rPr>
        <w:t xml:space="preserve"> </w:t>
      </w:r>
      <w:r w:rsidRPr="00DB6380">
        <w:rPr>
          <w:i/>
          <w:color w:val="C00000"/>
        </w:rPr>
        <w:t>планируемые  результаты:</w:t>
      </w:r>
      <w:r w:rsidRPr="00DB6380">
        <w:rPr>
          <w:color w:val="C00000"/>
        </w:rPr>
        <w:t xml:space="preserve"> </w:t>
      </w:r>
    </w:p>
    <w:p w:rsidR="00C00836" w:rsidRPr="00DB6380" w:rsidRDefault="00E56B5D">
      <w:pPr>
        <w:ind w:right="420"/>
        <w:rPr>
          <w:color w:val="C00000"/>
        </w:rPr>
      </w:pPr>
      <w:r w:rsidRPr="00DB6380">
        <w:rPr>
          <w:color w:val="C00000"/>
        </w:rPr>
        <w:t xml:space="preserve">развиты артистические навыки и собственное отношение к созданию образа; сформирована связная образная речь, выражающей основные чувства. </w:t>
      </w:r>
    </w:p>
    <w:p w:rsidR="00C00836" w:rsidRPr="00DB6380" w:rsidRDefault="00E56B5D">
      <w:pPr>
        <w:rPr>
          <w:color w:val="C00000"/>
        </w:rPr>
      </w:pPr>
      <w:r w:rsidRPr="00DB6380">
        <w:rPr>
          <w:color w:val="C00000"/>
        </w:rPr>
        <w:t xml:space="preserve">развиты  творческие способности детей (интонационное проговаривание, эмоциональный </w:t>
      </w:r>
    </w:p>
    <w:p w:rsidR="00C00836" w:rsidRPr="00DB6380" w:rsidRDefault="00E56B5D">
      <w:pPr>
        <w:rPr>
          <w:color w:val="C00000"/>
        </w:rPr>
      </w:pPr>
      <w:r w:rsidRPr="00DB6380">
        <w:rPr>
          <w:color w:val="C00000"/>
        </w:rPr>
        <w:t xml:space="preserve">настрой, мимическая выразительность, навыки имитации); </w:t>
      </w:r>
    </w:p>
    <w:p w:rsidR="00C00836" w:rsidRPr="00DB6380" w:rsidRDefault="00E56B5D">
      <w:pPr>
        <w:spacing w:after="323"/>
        <w:rPr>
          <w:color w:val="C00000"/>
        </w:rPr>
      </w:pPr>
      <w:r w:rsidRPr="00DB6380">
        <w:rPr>
          <w:color w:val="C00000"/>
        </w:rPr>
        <w:t xml:space="preserve">сформировано  доброжелательное отношение в совместных действиях со взрослыми и сверстниками. </w:t>
      </w:r>
    </w:p>
    <w:p w:rsidR="00C00836" w:rsidRPr="00DB6380" w:rsidRDefault="00E56B5D">
      <w:pPr>
        <w:ind w:left="370"/>
        <w:rPr>
          <w:color w:val="C00000"/>
        </w:rPr>
      </w:pPr>
      <w:r w:rsidRPr="00DB6380">
        <w:rPr>
          <w:i/>
          <w:color w:val="C00000"/>
        </w:rPr>
        <w:t xml:space="preserve">Дополнительное образование   по </w:t>
      </w:r>
      <w:r w:rsidRPr="00DB6380">
        <w:rPr>
          <w:color w:val="C00000"/>
        </w:rPr>
        <w:t xml:space="preserve"> образовательной области  «Художественно-эстетическое развитие» представлено: </w:t>
      </w:r>
    </w:p>
    <w:p w:rsidR="00C00836" w:rsidRPr="00DB6380" w:rsidRDefault="00E56B5D">
      <w:pPr>
        <w:spacing w:after="54" w:line="234" w:lineRule="auto"/>
        <w:ind w:left="355" w:right="2391"/>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87936" behindDoc="0" locked="0" layoutInCell="1" allowOverlap="1" wp14:anchorId="54237B4A" wp14:editId="703DA56A">
                <wp:simplePos x="0" y="0"/>
                <wp:positionH relativeFrom="column">
                  <wp:posOffset>455676</wp:posOffset>
                </wp:positionH>
                <wp:positionV relativeFrom="paragraph">
                  <wp:posOffset>318407</wp:posOffset>
                </wp:positionV>
                <wp:extent cx="141732" cy="736041"/>
                <wp:effectExtent l="0" t="0" r="0" b="0"/>
                <wp:wrapSquare wrapText="bothSides"/>
                <wp:docPr id="262230" name="Group 262230"/>
                <wp:cNvGraphicFramePr/>
                <a:graphic xmlns:a="http://schemas.openxmlformats.org/drawingml/2006/main">
                  <a:graphicData uri="http://schemas.microsoft.com/office/word/2010/wordprocessingGroup">
                    <wpg:wgp>
                      <wpg:cNvGrpSpPr/>
                      <wpg:grpSpPr>
                        <a:xfrm>
                          <a:off x="0" y="0"/>
                          <a:ext cx="141732" cy="736041"/>
                          <a:chOff x="0" y="0"/>
                          <a:chExt cx="141732" cy="736041"/>
                        </a:xfrm>
                      </wpg:grpSpPr>
                      <pic:pic xmlns:pic="http://schemas.openxmlformats.org/drawingml/2006/picture">
                        <pic:nvPicPr>
                          <pic:cNvPr id="4743" name="Picture 4743"/>
                          <pic:cNvPicPr/>
                        </pic:nvPicPr>
                        <pic:blipFill>
                          <a:blip r:embed="rId41"/>
                          <a:stretch>
                            <a:fillRect/>
                          </a:stretch>
                        </pic:blipFill>
                        <pic:spPr>
                          <a:xfrm>
                            <a:off x="1524" y="0"/>
                            <a:ext cx="140208" cy="187452"/>
                          </a:xfrm>
                          <a:prstGeom prst="rect">
                            <a:avLst/>
                          </a:prstGeom>
                        </pic:spPr>
                      </pic:pic>
                      <wps:wsp>
                        <wps:cNvPr id="4744" name="Rectangle 4744"/>
                        <wps:cNvSpPr/>
                        <wps:spPr>
                          <a:xfrm>
                            <a:off x="71933" y="14477"/>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750" name="Picture 4750"/>
                          <pic:cNvPicPr/>
                        </pic:nvPicPr>
                        <pic:blipFill>
                          <a:blip r:embed="rId41"/>
                          <a:stretch>
                            <a:fillRect/>
                          </a:stretch>
                        </pic:blipFill>
                        <pic:spPr>
                          <a:xfrm>
                            <a:off x="0" y="361137"/>
                            <a:ext cx="140208" cy="187452"/>
                          </a:xfrm>
                          <a:prstGeom prst="rect">
                            <a:avLst/>
                          </a:prstGeom>
                        </pic:spPr>
                      </pic:pic>
                      <wps:wsp>
                        <wps:cNvPr id="4751" name="Rectangle 4751"/>
                        <wps:cNvSpPr/>
                        <wps:spPr>
                          <a:xfrm>
                            <a:off x="70409" y="375666"/>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757" name="Picture 4757"/>
                          <pic:cNvPicPr/>
                        </pic:nvPicPr>
                        <pic:blipFill>
                          <a:blip r:embed="rId41"/>
                          <a:stretch>
                            <a:fillRect/>
                          </a:stretch>
                        </pic:blipFill>
                        <pic:spPr>
                          <a:xfrm>
                            <a:off x="0" y="548589"/>
                            <a:ext cx="140208" cy="187452"/>
                          </a:xfrm>
                          <a:prstGeom prst="rect">
                            <a:avLst/>
                          </a:prstGeom>
                        </pic:spPr>
                      </pic:pic>
                      <wps:wsp>
                        <wps:cNvPr id="4758" name="Rectangle 4758"/>
                        <wps:cNvSpPr/>
                        <wps:spPr>
                          <a:xfrm>
                            <a:off x="70409" y="563067"/>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54237B4A" id="Group 262230" o:spid="_x0000_s1211" style="position:absolute;left:0;text-align:left;margin-left:35.9pt;margin-top:25.05pt;width:11.15pt;height:57.95pt;z-index:251687936;mso-position-horizontal-relative:text;mso-position-vertical-relative:text" coordsize="1417,73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">
                <v:shape id="Picture 4743" o:spid="_x0000_s1212" type="#_x0000_t75" style="position:absolute;left:15;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BGCPFAAAA3QAAAA8AAABkcnMvZG93bnJldi54bWxEj0trwzAQhO+B/gexhd5iOQ/S4EQ2fQV6&#10;jdseclusjW1irYykxk5/fVQI5DjMzDfMthhNJ87kfGtZwSxJQRBXVrdcK/j+2k3XIHxA1thZJgUX&#10;8lDkD5MtZtoOvKdzGWoRIewzVNCE0GdS+qohgz6xPXH0jtYZDFG6WmqHQ4SbTs7TdCUNthwXGuzp&#10;raHqVP4aBeXrz2mYzdu947Gs3xcH+/dxsUo9PY4vGxCBxnAP39qfWsHyebmA/zfxCcj8C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hgRgjxQAAAN0AAAAPAAAAAAAAAAAAAAAA&#10;AJ8CAABkcnMvZG93bnJldi54bWxQSwUGAAAAAAQABAD3AAAAkQMAAAAA&#10;">
                  <v:imagedata r:id="rId42" o:title=""/>
                </v:shape>
                <v:rect id="Rectangle 4744" o:spid="_x0000_s1213" style="position:absolute;left:719;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fHMcA&#10;AADdAAAADwAAAGRycy9kb3ducmV2LnhtbESPQWvCQBSE74X+h+UJvTUbJbQxuorUFj22KkRvj+wz&#10;CWbfhuzWpP56t1DocZiZb5j5cjCNuFLnassKxlEMgriwuuZSwWH/8ZyCcB5ZY2OZFPyQg+Xi8WGO&#10;mbY9f9F150sRIOwyVFB532ZSuqIigy6yLXHwzrYz6IPsSqk77APcNHISxy/SYM1hocKW3ioqLrtv&#10;o2CTtqvj1t76snk/bfLPfLreT71ST6NhNQPhafD/4b/2VitIXpMEft+EJ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vuXxz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750" o:spid="_x0000_s1214" type="#_x0000_t75" style="position:absolute;top:3611;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SKEInDAAAA3QAAAA8AAABkcnMvZG93bnJldi54bWxETz1vwjAQ3Sv1P1hXia1xAqWggINaaCVW&#10;UhjYTvE1iYjPke2S0F9fD5UYn973ejOaTlzJ+daygixJQRBXVrdcKzh+fT4vQfiArLGzTApu5GFT&#10;PD6sMdd24ANdy1CLGMI+RwVNCH0upa8aMugT2xNH7ts6gyFCV0vtcIjhppPTNH2VBluODQ32tG2o&#10;upQ/RkH5froM2bQ9OB7Lejc729+Pm1Vq8jS+rUAEGsNd/O/eawUvi3ncH9/EJyCL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IoQicMAAADdAAAADwAAAAAAAAAAAAAAAACf&#10;AgAAZHJzL2Rvd25yZXYueG1sUEsFBgAAAAAEAAQA9wAAAI8DAAAAAA==&#10;">
                  <v:imagedata r:id="rId42" o:title=""/>
                </v:shape>
                <v:rect id="Rectangle 4751" o:spid="_x0000_s1215" style="position:absolute;left:704;top:375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BqWcYA&#10;AADdAAAADwAAAGRycy9kb3ducmV2LnhtbESPQWvCQBSE74L/YXmCN91YrNXUVUQterRaUG+P7GsS&#10;mn0bsquJ/npXEHocZuYbZjpvTCGuVLncsoJBPwJBnFidc6rg5/DVG4NwHlljYZkU3MjBfNZuTTHW&#10;tuZvuu59KgKEXYwKMu/LWEqXZGTQ9W1JHLxfWxn0QVap1BXWAW4K+RZFI2kw57CQYUnLjJK//cUo&#10;2IzLxWlr73VarM+b4+44WR0mXqlup1l8gvDU+P/wq73VCoYf7wN4vg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BqWc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757" o:spid="_x0000_s1216" type="#_x0000_t75" style="position:absolute;top:5485;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tjiP3GAAAA3QAAAA8AAABkcnMvZG93bnJldi54bWxEj0FrwkAUhO9C/8PyCr3pJtZqSd1Iayt4&#10;NbaH3h7Z1ySYfRt2VxP99a5Q8DjMzDfMcjWYVpzI+caygnSSgCAurW64UvC934xfQfiArLG1TArO&#10;5GGVP4yWmGnb845ORahEhLDPUEEdQpdJ6cuaDPqJ7Yij92edwRClq6R22Ee4aeU0SebSYMNxocaO&#10;1jWVh+JoFBQfP4c+nTY7x0NRfT7/2svX2Sr19Di8v4EINIR7+L+91Qpmi5cF3N7EJyDzK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22OI/cYAAADdAAAADwAAAAAAAAAAAAAA&#10;AACfAgAAZHJzL2Rvd25yZXYueG1sUEsFBgAAAAAEAAQA9wAAAJIDAAAAAA==&#10;">
                  <v:imagedata r:id="rId42" o:title=""/>
                </v:shape>
                <v:rect id="Rectangle 4758" o:spid="_x0000_s1217" style="position:absolute;left:704;top:5630;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rDxMUA&#10;AADdAAAADwAAAGRycy9kb3ducmV2LnhtbERPy2rCQBTdC/7DcAvudNLS2iR1FGmVZOmjYLu7ZG6T&#10;YOZOyIwm7dd3FoLLw3kvVoNpxJU6V1tW8DiLQBAXVtdcKvg8bqcxCOeRNTaWScEvOVgtx6MFptr2&#10;vKfrwZcihLBLUUHlfZtK6YqKDLqZbYkD92M7gz7ArpS6wz6Em0Y+RdFcGqw5NFTY0ntFxflwMQqy&#10;uF1/5favL5vNd3banZKPY+KVmjwM6zcQngZ/F9/cuVbw/PoS5oY34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esPE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i/>
          <w:color w:val="C00000"/>
        </w:rPr>
        <w:t>1.</w:t>
      </w:r>
      <w:r w:rsidRPr="00DB6380">
        <w:rPr>
          <w:i/>
          <w:color w:val="C00000"/>
          <w:u w:val="single" w:color="000000"/>
        </w:rPr>
        <w:t xml:space="preserve">занятиями </w:t>
      </w:r>
      <w:r w:rsidRPr="00DB6380">
        <w:rPr>
          <w:color w:val="C00000"/>
          <w:u w:val="single" w:color="000000"/>
        </w:rPr>
        <w:t>по музыкально-эстетическому развитию (от 4-7 лет</w:t>
      </w:r>
      <w:r w:rsidRPr="00DB6380">
        <w:rPr>
          <w:color w:val="C00000"/>
        </w:rPr>
        <w:t xml:space="preserve">): </w:t>
      </w:r>
      <w:r w:rsidRPr="00DB6380">
        <w:rPr>
          <w:i/>
          <w:color w:val="C00000"/>
        </w:rPr>
        <w:t>планируемые  результаты:</w:t>
      </w:r>
      <w:r w:rsidRPr="00DB6380">
        <w:rPr>
          <w:color w:val="C00000"/>
        </w:rPr>
        <w:t xml:space="preserve"> </w:t>
      </w:r>
    </w:p>
    <w:p w:rsidR="00C00836" w:rsidRPr="00DB6380" w:rsidRDefault="00E56B5D">
      <w:pPr>
        <w:rPr>
          <w:color w:val="C00000"/>
        </w:rPr>
      </w:pPr>
      <w:r w:rsidRPr="00DB6380">
        <w:rPr>
          <w:color w:val="C00000"/>
        </w:rPr>
        <w:t xml:space="preserve">повышение уровня развития креативности у  дошкольников в  процессе музыкальноэстетической  деятельности; </w:t>
      </w:r>
    </w:p>
    <w:p w:rsidR="00C00836" w:rsidRPr="00DB6380" w:rsidRDefault="00E56B5D">
      <w:pPr>
        <w:spacing w:after="51" w:line="241" w:lineRule="auto"/>
        <w:ind w:left="721" w:right="563" w:hanging="3"/>
        <w:jc w:val="left"/>
        <w:rPr>
          <w:color w:val="C00000"/>
        </w:rPr>
      </w:pPr>
      <w:r w:rsidRPr="00DB6380">
        <w:rPr>
          <w:color w:val="C00000"/>
        </w:rPr>
        <w:t xml:space="preserve">овладение    музыкальной исполнительской деятельностью; развиты у детей чувство ритма и слух, координация  движений, выразительность в пении, танцевальные  движения, элементарном музицировании. </w:t>
      </w:r>
    </w:p>
    <w:p w:rsidR="00C00836" w:rsidRPr="00DB6380" w:rsidRDefault="00E56B5D">
      <w:pPr>
        <w:spacing w:after="0"/>
        <w:ind w:left="360" w:right="0" w:firstLine="0"/>
        <w:jc w:val="left"/>
        <w:rPr>
          <w:color w:val="C00000"/>
        </w:rPr>
      </w:pPr>
      <w:r w:rsidRPr="00DB6380">
        <w:rPr>
          <w:color w:val="C00000"/>
        </w:rPr>
        <w:t xml:space="preserve"> </w:t>
      </w:r>
    </w:p>
    <w:p w:rsidR="00C00836" w:rsidRPr="00DB6380" w:rsidRDefault="00E56B5D">
      <w:pPr>
        <w:spacing w:after="54" w:line="234" w:lineRule="auto"/>
        <w:ind w:left="355" w:right="288"/>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88960" behindDoc="0" locked="0" layoutInCell="1" allowOverlap="1" wp14:anchorId="07FFC40E" wp14:editId="7A10F9F7">
                <wp:simplePos x="0" y="0"/>
                <wp:positionH relativeFrom="column">
                  <wp:posOffset>457200</wp:posOffset>
                </wp:positionH>
                <wp:positionV relativeFrom="paragraph">
                  <wp:posOffset>317724</wp:posOffset>
                </wp:positionV>
                <wp:extent cx="140208" cy="548640"/>
                <wp:effectExtent l="0" t="0" r="0" b="0"/>
                <wp:wrapSquare wrapText="bothSides"/>
                <wp:docPr id="262414" name="Group 262414"/>
                <wp:cNvGraphicFramePr/>
                <a:graphic xmlns:a="http://schemas.openxmlformats.org/drawingml/2006/main">
                  <a:graphicData uri="http://schemas.microsoft.com/office/word/2010/wordprocessingGroup">
                    <wpg:wgp>
                      <wpg:cNvGrpSpPr/>
                      <wpg:grpSpPr>
                        <a:xfrm>
                          <a:off x="0" y="0"/>
                          <a:ext cx="140208" cy="548640"/>
                          <a:chOff x="0" y="0"/>
                          <a:chExt cx="140208" cy="548640"/>
                        </a:xfrm>
                      </wpg:grpSpPr>
                      <pic:pic xmlns:pic="http://schemas.openxmlformats.org/drawingml/2006/picture">
                        <pic:nvPicPr>
                          <pic:cNvPr id="4792" name="Picture 4792"/>
                          <pic:cNvPicPr/>
                        </pic:nvPicPr>
                        <pic:blipFill>
                          <a:blip r:embed="rId41"/>
                          <a:stretch>
                            <a:fillRect/>
                          </a:stretch>
                        </pic:blipFill>
                        <pic:spPr>
                          <a:xfrm>
                            <a:off x="0" y="0"/>
                            <a:ext cx="140208" cy="187452"/>
                          </a:xfrm>
                          <a:prstGeom prst="rect">
                            <a:avLst/>
                          </a:prstGeom>
                        </pic:spPr>
                      </pic:pic>
                      <wps:wsp>
                        <wps:cNvPr id="4793" name="Rectangle 4793"/>
                        <wps:cNvSpPr/>
                        <wps:spPr>
                          <a:xfrm>
                            <a:off x="70409"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806" name="Picture 4806"/>
                          <pic:cNvPicPr/>
                        </pic:nvPicPr>
                        <pic:blipFill>
                          <a:blip r:embed="rId41"/>
                          <a:stretch>
                            <a:fillRect/>
                          </a:stretch>
                        </pic:blipFill>
                        <pic:spPr>
                          <a:xfrm>
                            <a:off x="0" y="361188"/>
                            <a:ext cx="140208" cy="187452"/>
                          </a:xfrm>
                          <a:prstGeom prst="rect">
                            <a:avLst/>
                          </a:prstGeom>
                        </pic:spPr>
                      </pic:pic>
                      <wps:wsp>
                        <wps:cNvPr id="4807" name="Rectangle 4807"/>
                        <wps:cNvSpPr/>
                        <wps:spPr>
                          <a:xfrm>
                            <a:off x="70409" y="37566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07FFC40E" id="Group 262414" o:spid="_x0000_s1218" style="position:absolute;left:0;text-align:left;margin-left:36pt;margin-top:25pt;width:11.05pt;height:43.2pt;z-index:251688960;mso-position-horizontal-relative:text;mso-position-vertical-relative:text" coordsize="1402,54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">
                <v:shape id="Picture 4792" o:spid="_x0000_s1219"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Ctkf/FAAAA3QAAAA8AAABkcnMvZG93bnJldi54bWxEj0FrwkAUhO+F/oflFbw1G6PYNrqKVgu9&#10;Gu2ht0f2mQSzb8Pu1kR/fbcg9DjMzDfMYjWYVlzI+caygnGSgiAurW64UnA8fDy/gvABWWNrmRRc&#10;ycNq+fiwwFzbnvd0KUIlIoR9jgrqELpcSl/WZNAntiOO3sk6gyFKV0ntsI9w08osTWfSYMNxocaO&#10;3msqz8WPUVBsvs79OGv2joei2k6+7W13tUqNnob1HESgIfyH7+1PrWD68pbB35v4BOTy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wrZH/xQAAAN0AAAAPAAAAAAAAAAAAAAAA&#10;AJ8CAABkcnMvZG93bnJldi54bWxQSwUGAAAAAAQABAD3AAAAkQMAAAAA&#10;">
                  <v:imagedata r:id="rId42" o:title=""/>
                </v:shape>
                <v:rect id="Rectangle 4793" o:spid="_x0000_s1220" style="position:absolute;left:704;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rL8cA&#10;AADdAAAADwAAAGRycy9kb3ducmV2LnhtbESPT2vCQBTE7wW/w/IEb3Wjlmqiq4i26LH+AfX2yD6T&#10;YPZtyG5N2k/vCoUeh5n5DTNbtKYUd6pdYVnBoB+BIE6tLjhTcDx8vk5AOI+ssbRMCn7IwWLeeZlh&#10;om3DO7rvfSYChF2CCnLvq0RKl+Zk0PVtRRy8q60N+iDrTOoamwA3pRxG0bs0WHBYyLGiVU7pbf9t&#10;FGwm1fK8tb9NVn5cNqevU7w+xF6pXrddTkF4av1/+K+91QrexvEI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pn6y/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806" o:spid="_x0000_s1221"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Eoli3EAAAA3QAAAA8AAABkcnMvZG93bnJldi54bWxEj0+LwjAUxO/CfofwFrxp6h9EqlF23RW8&#10;Wt3D3h7Nsy02LyWJtvrpjSB4HGbmN8xy3ZlaXMn5yrKC0TABQZxbXXGh4HjYDuYgfEDWWFsmBTfy&#10;sF599JaYatvynq5ZKESEsE9RQRlCk0rp85IM+qFtiKN3ss5giNIVUjtsI9zUcpwkM2mw4rhQYkOb&#10;kvJzdjEKsu+/czsaV3vHXVb8TP7t/fdmlep/dl8LEIG68A6/2jutYDpPZvB8E5+AXD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Eoli3EAAAA3QAAAA8AAAAAAAAAAAAAAAAA&#10;nwIAAGRycy9kb3ducmV2LnhtbFBLBQYAAAAABAAEAPcAAACQAwAAAAA=&#10;">
                  <v:imagedata r:id="rId42" o:title=""/>
                </v:shape>
                <v:rect id="Rectangle 4807" o:spid="_x0000_s1222" style="position:absolute;left:704;top:375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s/ccA&#10;AADdAAAADwAAAGRycy9kb3ducmV2LnhtbESPT2vCQBTE7wW/w/KE3uqmUmyM2Yj4Bz3WWLC9PbLP&#10;JDT7NmRXE/vpu4VCj8PM/IZJl4NpxI06V1tW8DyJQBAXVtdcKng/7Z5iEM4ja2wsk4I7OVhmo4cU&#10;E217PtIt96UIEHYJKqi8bxMpXVGRQTexLXHwLrYz6IPsSqk77APcNHIaRTNpsOawUGFL64qKr/xq&#10;FOzjdvVxsN992Ww/9+e383xzmnulHsfDagHC0+D/w3/tg1bwEkev8PsmPAGZ/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vi7P3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i/>
          <w:color w:val="C00000"/>
        </w:rPr>
        <w:t>2.</w:t>
      </w:r>
      <w:r w:rsidRPr="00DB6380">
        <w:rPr>
          <w:i/>
          <w:color w:val="C00000"/>
          <w:u w:val="single" w:color="000000"/>
        </w:rPr>
        <w:t xml:space="preserve">кружком по развитию </w:t>
      </w:r>
      <w:r w:rsidRPr="00DB6380">
        <w:rPr>
          <w:color w:val="C00000"/>
          <w:u w:val="single" w:color="000000"/>
        </w:rPr>
        <w:t>художественно-творческих способностей детей (от 3 – 7 лет):</w:t>
      </w:r>
      <w:r w:rsidRPr="00DB6380">
        <w:rPr>
          <w:color w:val="C00000"/>
        </w:rPr>
        <w:t xml:space="preserve"> </w:t>
      </w:r>
      <w:r w:rsidRPr="00DB6380">
        <w:rPr>
          <w:i/>
          <w:color w:val="C00000"/>
        </w:rPr>
        <w:t>планируемые  результаты:</w:t>
      </w:r>
      <w:r w:rsidRPr="00DB6380">
        <w:rPr>
          <w:color w:val="C00000"/>
        </w:rPr>
        <w:t xml:space="preserve"> </w:t>
      </w:r>
    </w:p>
    <w:p w:rsidR="00C00836" w:rsidRPr="00DB6380" w:rsidRDefault="00E56B5D">
      <w:pPr>
        <w:rPr>
          <w:color w:val="C00000"/>
        </w:rPr>
      </w:pPr>
      <w:r w:rsidRPr="00DB6380">
        <w:rPr>
          <w:color w:val="C00000"/>
        </w:rPr>
        <w:t xml:space="preserve">развитое воображение у детей, проявление   фантазии, смелости в изложении собственных  замыслов; </w:t>
      </w:r>
    </w:p>
    <w:p w:rsidR="00C00836" w:rsidRPr="00DB6380" w:rsidRDefault="00E56B5D">
      <w:pPr>
        <w:rPr>
          <w:color w:val="C00000"/>
        </w:rPr>
      </w:pPr>
      <w:r w:rsidRPr="00DB6380">
        <w:rPr>
          <w:color w:val="C00000"/>
        </w:rPr>
        <w:lastRenderedPageBreak/>
        <w:t xml:space="preserve">проявление творчества у дошкольников в процессе создания образов, используя различные изобразительные материалы, техники. </w:t>
      </w:r>
    </w:p>
    <w:p w:rsidR="00C00836" w:rsidRPr="00DB6380" w:rsidRDefault="00E56B5D">
      <w:pPr>
        <w:spacing w:after="67"/>
        <w:ind w:left="360" w:right="0" w:firstLine="0"/>
        <w:jc w:val="left"/>
        <w:rPr>
          <w:color w:val="C00000"/>
        </w:rPr>
      </w:pPr>
      <w:r w:rsidRPr="00DB6380">
        <w:rPr>
          <w:b/>
          <w:color w:val="C00000"/>
        </w:rPr>
        <w:t xml:space="preserve"> </w:t>
      </w:r>
    </w:p>
    <w:p w:rsidR="00C00836" w:rsidRPr="00DB6380" w:rsidRDefault="00E56B5D">
      <w:pPr>
        <w:spacing w:after="48" w:line="237" w:lineRule="auto"/>
        <w:ind w:left="1076" w:right="-15"/>
        <w:jc w:val="center"/>
        <w:rPr>
          <w:color w:val="C00000"/>
        </w:rPr>
      </w:pPr>
      <w:r w:rsidRPr="00DB6380">
        <w:rPr>
          <w:b/>
          <w:color w:val="C00000"/>
          <w:sz w:val="32"/>
        </w:rPr>
        <w:t xml:space="preserve">1.4. Система оценки результатов освоения Программы </w:t>
      </w:r>
    </w:p>
    <w:p w:rsidR="00C00836" w:rsidRPr="00DB6380" w:rsidRDefault="00E56B5D">
      <w:pPr>
        <w:ind w:left="370"/>
        <w:rPr>
          <w:color w:val="C00000"/>
        </w:rPr>
      </w:pPr>
      <w:r w:rsidRPr="00DB6380">
        <w:rPr>
          <w:color w:val="C00000"/>
        </w:rPr>
        <w:t xml:space="preserve">  В ходе   образовательной деятельности с детьми педагог   выстраивает  индивидуальную траекторию развития каждого ребенка.  </w:t>
      </w:r>
    </w:p>
    <w:p w:rsidR="00C00836" w:rsidRPr="00DB6380" w:rsidRDefault="00E56B5D">
      <w:pPr>
        <w:ind w:left="370"/>
        <w:rPr>
          <w:color w:val="C00000"/>
        </w:rPr>
      </w:pPr>
      <w:r w:rsidRPr="00DB6380">
        <w:rPr>
          <w:color w:val="C00000"/>
        </w:rPr>
        <w:t xml:space="preserve">Реализация Программы   предполагает проведение педагогической диагностики для оценки индивидуального развития детей. Такая оценка производится  для определения эффективности педагогических действий и лежащей в основе их дальнейшего планирования. </w:t>
      </w:r>
    </w:p>
    <w:p w:rsidR="00C00836" w:rsidRPr="00DB6380" w:rsidRDefault="00E56B5D">
      <w:pPr>
        <w:ind w:left="370"/>
        <w:rPr>
          <w:color w:val="C00000"/>
        </w:rPr>
      </w:pPr>
      <w:r w:rsidRPr="00DB6380">
        <w:rPr>
          <w:color w:val="C00000"/>
        </w:rPr>
        <w:t xml:space="preserve">Педагогическая диагностика проводится в ходе наблюдений за активностью детей в спонтанной и специально организованной деятельности. Инструментарий для педагогической диагностики — карты наблюдений детского развития, позволяющие фиксировать индивидуальную динамику и перспективы развития каждого ребенка в ходе: </w:t>
      </w:r>
    </w:p>
    <w:p w:rsidR="00C00836" w:rsidRPr="00DB6380" w:rsidRDefault="00E56B5D">
      <w:pPr>
        <w:spacing w:after="51" w:line="241" w:lineRule="auto"/>
        <w:ind w:left="3" w:right="1" w:hanging="3"/>
        <w:jc w:val="left"/>
        <w:rPr>
          <w:color w:val="C00000"/>
        </w:rPr>
      </w:pPr>
      <w:r w:rsidRPr="00DB6380">
        <w:rPr>
          <w:color w:val="C00000"/>
        </w:rPr>
        <w:t xml:space="preserve">коммуникации со сверстниками и взрослыми (как меняются способы установления и поддержания контакта, принятия совместных решений, разрешения конфликтов, лидерства и пр.); игровой деятельности; </w:t>
      </w:r>
    </w:p>
    <w:p w:rsidR="00C00836" w:rsidRPr="00DB6380" w:rsidRDefault="00E56B5D">
      <w:pPr>
        <w:ind w:left="293"/>
        <w:rPr>
          <w:color w:val="C00000"/>
        </w:rPr>
      </w:pPr>
      <w:r w:rsidRPr="00DB6380">
        <w:rPr>
          <w:rFonts w:ascii="Calibri" w:eastAsia="Calibri" w:hAnsi="Calibri" w:cs="Calibri"/>
          <w:noProof/>
          <w:color w:val="C00000"/>
          <w:sz w:val="22"/>
        </w:rPr>
        <mc:AlternateContent>
          <mc:Choice Requires="wpg">
            <w:drawing>
              <wp:anchor distT="0" distB="0" distL="114300" distR="114300" simplePos="0" relativeHeight="251689984" behindDoc="0" locked="0" layoutInCell="1" allowOverlap="1" wp14:anchorId="7852715D" wp14:editId="0DD3E7B6">
                <wp:simplePos x="0" y="0"/>
                <wp:positionH relativeFrom="column">
                  <wp:posOffset>179832</wp:posOffset>
                </wp:positionH>
                <wp:positionV relativeFrom="paragraph">
                  <wp:posOffset>-594030</wp:posOffset>
                </wp:positionV>
                <wp:extent cx="140208" cy="1643253"/>
                <wp:effectExtent l="0" t="0" r="0" b="0"/>
                <wp:wrapSquare wrapText="bothSides"/>
                <wp:docPr id="262415" name="Group 262415"/>
                <wp:cNvGraphicFramePr/>
                <a:graphic xmlns:a="http://schemas.openxmlformats.org/drawingml/2006/main">
                  <a:graphicData uri="http://schemas.microsoft.com/office/word/2010/wordprocessingGroup">
                    <wpg:wgp>
                      <wpg:cNvGrpSpPr/>
                      <wpg:grpSpPr>
                        <a:xfrm>
                          <a:off x="0" y="0"/>
                          <a:ext cx="140208" cy="1643253"/>
                          <a:chOff x="0" y="0"/>
                          <a:chExt cx="140208" cy="1643253"/>
                        </a:xfrm>
                      </wpg:grpSpPr>
                      <pic:pic xmlns:pic="http://schemas.openxmlformats.org/drawingml/2006/picture">
                        <pic:nvPicPr>
                          <pic:cNvPr id="4875" name="Picture 4875"/>
                          <pic:cNvPicPr/>
                        </pic:nvPicPr>
                        <pic:blipFill>
                          <a:blip r:embed="rId41"/>
                          <a:stretch>
                            <a:fillRect/>
                          </a:stretch>
                        </pic:blipFill>
                        <pic:spPr>
                          <a:xfrm>
                            <a:off x="0" y="0"/>
                            <a:ext cx="140208" cy="187452"/>
                          </a:xfrm>
                          <a:prstGeom prst="rect">
                            <a:avLst/>
                          </a:prstGeom>
                        </pic:spPr>
                      </pic:pic>
                      <wps:wsp>
                        <wps:cNvPr id="4876" name="Rectangle 4876"/>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880" name="Picture 4880"/>
                          <pic:cNvPicPr/>
                        </pic:nvPicPr>
                        <pic:blipFill>
                          <a:blip r:embed="rId41"/>
                          <a:stretch>
                            <a:fillRect/>
                          </a:stretch>
                        </pic:blipFill>
                        <pic:spPr>
                          <a:xfrm>
                            <a:off x="0" y="361569"/>
                            <a:ext cx="140208" cy="187452"/>
                          </a:xfrm>
                          <a:prstGeom prst="rect">
                            <a:avLst/>
                          </a:prstGeom>
                        </pic:spPr>
                      </pic:pic>
                      <wps:wsp>
                        <wps:cNvPr id="4881" name="Rectangle 4881"/>
                        <wps:cNvSpPr/>
                        <wps:spPr>
                          <a:xfrm>
                            <a:off x="70104" y="376047"/>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884" name="Picture 4884"/>
                          <pic:cNvPicPr/>
                        </pic:nvPicPr>
                        <pic:blipFill>
                          <a:blip r:embed="rId41"/>
                          <a:stretch>
                            <a:fillRect/>
                          </a:stretch>
                        </pic:blipFill>
                        <pic:spPr>
                          <a:xfrm>
                            <a:off x="0" y="547497"/>
                            <a:ext cx="140208" cy="187452"/>
                          </a:xfrm>
                          <a:prstGeom prst="rect">
                            <a:avLst/>
                          </a:prstGeom>
                        </pic:spPr>
                      </pic:pic>
                      <wps:wsp>
                        <wps:cNvPr id="4885" name="Rectangle 4885"/>
                        <wps:cNvSpPr/>
                        <wps:spPr>
                          <a:xfrm>
                            <a:off x="70104" y="561975"/>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891" name="Picture 4891"/>
                          <pic:cNvPicPr/>
                        </pic:nvPicPr>
                        <pic:blipFill>
                          <a:blip r:embed="rId41"/>
                          <a:stretch>
                            <a:fillRect/>
                          </a:stretch>
                        </pic:blipFill>
                        <pic:spPr>
                          <a:xfrm>
                            <a:off x="0" y="908685"/>
                            <a:ext cx="140208" cy="187452"/>
                          </a:xfrm>
                          <a:prstGeom prst="rect">
                            <a:avLst/>
                          </a:prstGeom>
                        </pic:spPr>
                      </pic:pic>
                      <wps:wsp>
                        <wps:cNvPr id="4892" name="Rectangle 4892"/>
                        <wps:cNvSpPr/>
                        <wps:spPr>
                          <a:xfrm>
                            <a:off x="70104" y="923163"/>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898" name="Picture 4898"/>
                          <pic:cNvPicPr/>
                        </pic:nvPicPr>
                        <pic:blipFill>
                          <a:blip r:embed="rId41"/>
                          <a:stretch>
                            <a:fillRect/>
                          </a:stretch>
                        </pic:blipFill>
                        <pic:spPr>
                          <a:xfrm>
                            <a:off x="0" y="1269873"/>
                            <a:ext cx="140208" cy="187452"/>
                          </a:xfrm>
                          <a:prstGeom prst="rect">
                            <a:avLst/>
                          </a:prstGeom>
                        </pic:spPr>
                      </pic:pic>
                      <wps:wsp>
                        <wps:cNvPr id="4899" name="Rectangle 4899"/>
                        <wps:cNvSpPr/>
                        <wps:spPr>
                          <a:xfrm>
                            <a:off x="70104" y="1284351"/>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903" name="Picture 4903"/>
                          <pic:cNvPicPr/>
                        </pic:nvPicPr>
                        <pic:blipFill>
                          <a:blip r:embed="rId41"/>
                          <a:stretch>
                            <a:fillRect/>
                          </a:stretch>
                        </pic:blipFill>
                        <pic:spPr>
                          <a:xfrm>
                            <a:off x="0" y="1455801"/>
                            <a:ext cx="140208" cy="187452"/>
                          </a:xfrm>
                          <a:prstGeom prst="rect">
                            <a:avLst/>
                          </a:prstGeom>
                        </pic:spPr>
                      </pic:pic>
                      <wps:wsp>
                        <wps:cNvPr id="4904" name="Rectangle 4904"/>
                        <wps:cNvSpPr/>
                        <wps:spPr>
                          <a:xfrm>
                            <a:off x="70104" y="1470279"/>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w14:anchorId="7852715D" id="Group 262415" o:spid="_x0000_s1223" style="position:absolute;left:0;text-align:left;margin-left:14.15pt;margin-top:-46.75pt;width:11.05pt;height:129.4pt;z-index:251689984;mso-position-horizontal-relative:text;mso-position-vertical-relative:text" coordsize="1402,164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">
                <v:shape id="Picture 4875" o:spid="_x0000_s1224"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8eyfFAAAA3QAAAA8AAABkcnMvZG93bnJldi54bWxEj0FrwkAUhO8F/8PyBG91o9Yq0VW0WujV&#10;VA/eHtlnEsy+DbtbE/vruwXB4zAz3zDLdWdqcSPnK8sKRsMEBHFudcWFguP35+schA/IGmvLpOBO&#10;Htar3ssSU21bPtAtC4WIEPYpKihDaFIpfV6SQT+0DXH0LtYZDFG6QmqHbYSbWo6T5F0arDgulNjQ&#10;R0n5NfsxCrLt6dqOxtXBcZcVu8nZ/u7vVqlBv9ssQATqwjP8aH9pBW/z2RT+38QnIF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5/HsnxQAAAN0AAAAPAAAAAAAAAAAAAAAA&#10;AJ8CAABkcnMvZG93bnJldi54bWxQSwUGAAAAAAQABAD3AAAAkQMAAAAA&#10;">
                  <v:imagedata r:id="rId42" o:title=""/>
                </v:shape>
                <v:rect id="Rectangle 4876" o:spid="_x0000_s1225"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g6G8cA&#10;AADdAAAADwAAAGRycy9kb3ducmV2LnhtbESPQWvCQBSE74X+h+UVvDWbSrExuorUFj1qLKTeHtln&#10;Esy+DdnVpP31XaHgcZiZb5j5cjCNuFLnassKXqIYBHFhdc2lgq/D53MCwnlkjY1lUvBDDpaLx4c5&#10;ptr2vKdr5ksRIOxSVFB536ZSuqIigy6yLXHwTrYz6IPsSqk77APcNHIcxxNpsOawUGFL7xUV5+xi&#10;FGySdvW9tb992XwcN/kun64PU6/U6GlYzUB4Gvw9/N/eagWvydsE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oOhv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880" o:spid="_x0000_s1226" type="#_x0000_t75" style="position:absolute;top:3615;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xeqJjCAAAA3QAAAA8AAABkcnMvZG93bnJldi54bWxETz1rwzAQ3Qv5D+IC3RrZaSnGiWKSJoWu&#10;dpsh22FdbBPrZCQ1tvvrq6HQ8fG+t8VkenEn5zvLCtJVAoK4trrjRsHX5/tTBsIHZI29ZVIwk4di&#10;t3jYYq7tyCXdq9CIGMI+RwVtCEMupa9bMuhXdiCO3NU6gyFC10jtcIzhppfrJHmVBjuODS0O9NZS&#10;fau+jYLqcL6N6borHU9Vc3y+2J/TbJV6XE77DYhAU/gX/7k/tIKXLIv745v4BOTu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cXqiYwgAAAN0AAAAPAAAAAAAAAAAAAAAAAJ8C&#10;AABkcnMvZG93bnJldi54bWxQSwUGAAAAAAQABAD3AAAAjgMAAAAA&#10;">
                  <v:imagedata r:id="rId42" o:title=""/>
                </v:shape>
                <v:rect id="Rectangle 4881" o:spid="_x0000_s1227" style="position:absolute;left:701;top:3760;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TSSMUA&#10;AADdAAAADwAAAGRycy9kb3ducmV2LnhtbESPQYvCMBSE74L/ITxhb5q6yFKrUcRV9OiqoN4ezbMt&#10;Ni+liba7v94sCB6HmfmGmc5bU4oH1a6wrGA4iEAQp1YXnCk4Htb9GITzyBpLy6TglxzMZ93OFBNt&#10;G/6hx95nIkDYJagg975KpHRpTgbdwFbEwbva2qAPss6krrEJcFPKzyj6kgYLDgs5VrTMKb3t70bB&#10;Jq4W5639a7Jyddmcdqfx92HslfrotYsJCE+tf4df7a1WMIrjIfy/CU9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lNJI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884" o:spid="_x0000_s1228" type="#_x0000_t75" style="position:absolute;top:547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NlrpvFAAAA3QAAAA8AAABkcnMvZG93bnJldi54bWxEj0FrwkAUhO9C/8PyhN50oxUJ0TVY20Kv&#10;Rnvo7ZF9JiHZt2F3NbG/vlsoeBxm5htmm4+mEzdyvrGsYDFPQBCXVjdcKTifPmYpCB+QNXaWScGd&#10;POS7p8kWM20HPtKtCJWIEPYZKqhD6DMpfVmTQT+3PXH0LtYZDFG6SmqHQ4SbTi6TZC0NNhwXauzp&#10;UFPZFlejoHj9aofFsjk6Hovq7eXb/rzfrVLP03G/ARFoDI/wf/tTK1il6Qr+3sQnIH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Za6bxQAAAN0AAAAPAAAAAAAAAAAAAAAA&#10;AJ8CAABkcnMvZG93bnJldi54bWxQSwUGAAAAAAQABAD3AAAAkQMAAAAA&#10;">
                  <v:imagedata r:id="rId42" o:title=""/>
                </v:shape>
                <v:rect id="Rectangle 4885" o:spid="_x0000_s1229" style="position:absolute;left:701;top:561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US8YA&#10;AADdAAAADwAAAGRycy9kb3ducmV2LnhtbESPQWvCQBSE74L/YXlCb7qpVInRVcS26FFjwfb2yD6T&#10;0OzbkN2a6K93BaHHYWa+YRarzlTiQo0rLSt4HUUgiDOrS84VfB0/hzEI55E1VpZJwZUcrJb93gIT&#10;bVs+0CX1uQgQdgkqKLyvEyldVpBBN7I1cfDOtjHog2xyqRtsA9xUchxFU2mw5LBQYE2bgrLf9M8o&#10;2Mb1+ntnb21effxsT/vT7P0480q9DLr1HISnzv+Hn+2dVvAWxxN4vA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a/US8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891" o:spid="_x0000_s1230" type="#_x0000_t75" style="position:absolute;top:9086;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bLm97FAAAA3QAAAA8AAABkcnMvZG93bnJldi54bWxEj09rwkAUxO8Fv8PyBG91Ey3FRlfxL3g1&#10;bQ+9PbLPJJh9G3ZXE/30XaHQ4zAzv2EWq9404kbO15YVpOMEBHFhdc2lgq/Pw+sMhA/IGhvLpOBO&#10;HlbLwcsCM207PtEtD6WIEPYZKqhCaDMpfVGRQT+2LXH0ztYZDFG6UmqHXYSbRk6S5F0arDkuVNjS&#10;tqLikl+NgnzzfenSSX1y3OflbvpjH/u7VWo07NdzEIH68B/+ax+1grfZRwrPN/EJyO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2y5vexQAAAN0AAAAPAAAAAAAAAAAAAAAA&#10;AJ8CAABkcnMvZG93bnJldi54bWxQSwUGAAAAAAQABAD3AAAAkQMAAAAA&#10;">
                  <v:imagedata r:id="rId42" o:title=""/>
                </v:shape>
                <v:rect id="Rectangle 4892" o:spid="_x0000_s1231" style="position:absolute;left:701;top:923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a4sYA&#10;AADdAAAADwAAAGRycy9kb3ducmV2LnhtbESPT2vCQBTE74LfYXlCb7pRpCSpq4h/0KNVwfb2yL4m&#10;wezbkF1N2k/vFgSPw8z8hpktOlOJOzWutKxgPIpAEGdWl5wrOJ+2wxiE88gaK8uk4JccLOb93gxT&#10;bVv+pPvR5yJA2KWooPC+TqV0WUEG3cjWxMH7sY1BH2STS91gG+CmkpMoepcGSw4LBda0Kii7Hm9G&#10;wS6ul197+9fm1eZ7dzlckvUp8Uq9DbrlBwhPnX+Fn+29VjCNkwn8vw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5/a4s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898" o:spid="_x0000_s1232" type="#_x0000_t75" style="position:absolute;top:1269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fxMkPDAAAA3QAAAA8AAABkcnMvZG93bnJldi54bWxET7tuwjAU3ZH6D9atxEYcaIXSgBP1QSVW&#10;Qjt0u4ovSUR8HdkuCf36ekBiPDrvbTmZXlzI+c6ygmWSgiCure64UfB1/FxkIHxA1thbJgVX8lAW&#10;D7Mt5tqOfKBLFRoRQ9jnqKANYcil9HVLBn1iB+LInawzGCJ0jdQOxxhuerlK07U02HFsaHGg95bq&#10;c/VrFFRv3+dxueoOjqeq+Xj6sX+7q1Vq/ji9bkAEmsJdfHPvtYLn7CXOjW/iE5DF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EyQ8MAAADdAAAADwAAAAAAAAAAAAAAAACf&#10;AgAAZHJzL2Rvd25yZXYueG1sUEsFBgAAAAAEAAQA9wAAAI8DAAAAAA==&#10;">
                  <v:imagedata r:id="rId42" o:title=""/>
                </v:shape>
                <v:rect id="Rectangle 4899" o:spid="_x0000_s1233" style="position:absolute;left:701;top:1284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tIk8YA&#10;AADdAAAADwAAAGRycy9kb3ducmV2LnhtbESPT2vCQBTE74V+h+UVequbliJJzEakf9BjNYJ6e2Sf&#10;STD7NmS3JvXTdwXB4zAzv2Gy+WhacabeNZYVvE4iEMSl1Q1XCrbF90sMwnlkja1lUvBHDub540OG&#10;qbYDr+m88ZUIEHYpKqi971IpXVmTQTexHXHwjrY36IPsK6l7HALctPItiqbSYMNhocaOPmoqT5tf&#10;o2AZd4v9yl6Gqv06LHc/u+SzSLxSz0/jYgbC0+jv4Vt7pRW8x0kC1zfhCcj8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tIk8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903" o:spid="_x0000_s1234" type="#_x0000_t75" style="position:absolute;top:14558;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e+OijFAAAA3QAAAA8AAABkcnMvZG93bnJldi54bWxEj09rwkAUxO9Cv8PyhN7Mxj9Ija5SbQu9&#10;GuvB2yP7TILZt2F3a2I/vVsQPA4z8xtmtelNI67kfG1ZwThJQRAXVtdcKvg5fI3eQPiArLGxTApu&#10;5GGzfhmsMNO24z1d81CKCGGfoYIqhDaT0hcVGfSJbYmjd7bOYIjSlVI77CLcNHKSpnNpsOa4UGFL&#10;u4qKS/5rFOTb46UbT+q94z4vP6Yn+/d5s0q9Dvv3JYhAfXiGH+1vrWC2SKfw/yY+Abm+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3vjooxQAAAN0AAAAPAAAAAAAAAAAAAAAA&#10;AJ8CAABkcnMvZG93bnJldi54bWxQSwUGAAAAAAQABAD3AAAAkQMAAAAA&#10;">
                  <v:imagedata r:id="rId42" o:title=""/>
                </v:shape>
                <v:rect id="Rectangle 4904" o:spid="_x0000_s1235" style="position:absolute;left:701;top:1470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F9F8UA&#10;AADdAAAADwAAAGRycy9kb3ducmV2LnhtbESPT4vCMBTE78J+h/AWvGmqyGKrUWRX0aN/FtTbo3m2&#10;xealNNHW/fRGEPY4zMxvmOm8NaW4U+0KywoG/QgEcWp1wZmC38OqNwbhPLLG0jIpeJCD+eyjM8VE&#10;24Z3dN/7TAQIuwQV5N5XiZQuzcmg69uKOHgXWxv0QdaZ1DU2AW5KOYyiL2mw4LCQY0XfOaXX/c0o&#10;WI+rxWlj/5qsXJ7Xx+0x/jnEXqnuZ7uYgPDU+v/wu73RCkZxNILXm/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0X0X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sidRPr="00DB6380">
        <w:rPr>
          <w:color w:val="C00000"/>
        </w:rPr>
        <w:t xml:space="preserve">познавательной деятельности (как идет развитие детских способностей, познавательной активности); </w:t>
      </w:r>
    </w:p>
    <w:p w:rsidR="00C00836" w:rsidRPr="00DB6380" w:rsidRDefault="00E56B5D">
      <w:pPr>
        <w:ind w:left="293"/>
        <w:rPr>
          <w:color w:val="C00000"/>
        </w:rPr>
      </w:pPr>
      <w:r w:rsidRPr="00DB6380">
        <w:rPr>
          <w:color w:val="C00000"/>
        </w:rPr>
        <w:t xml:space="preserve">проектной деятельности (как идет развитие детской инициативности, ответственности и автономии, как развивается умение планировать и организовывать свою деятельность); художественной деятельности; физического развития. </w:t>
      </w:r>
    </w:p>
    <w:p w:rsidR="00C00836" w:rsidRPr="00DB6380" w:rsidRDefault="00E56B5D">
      <w:pPr>
        <w:ind w:left="370"/>
        <w:rPr>
          <w:color w:val="C00000"/>
        </w:rPr>
      </w:pPr>
      <w:r w:rsidRPr="00DB6380">
        <w:rPr>
          <w:color w:val="C00000"/>
        </w:rPr>
        <w:t xml:space="preserve">Результаты педагогической диагностики  используются исключительно для решения следующих образовательных задач: </w:t>
      </w:r>
    </w:p>
    <w:p w:rsidR="00C00836" w:rsidRPr="00DB6380" w:rsidRDefault="00E56B5D">
      <w:pPr>
        <w:ind w:left="370"/>
        <w:rPr>
          <w:color w:val="C00000"/>
        </w:rPr>
      </w:pPr>
      <w:r w:rsidRPr="00DB6380">
        <w:rPr>
          <w:color w:val="C00000"/>
        </w:rPr>
        <w:t xml:space="preserve">1) индивидуализации образования (в том числе поддержки ребенка, построения его образовательной траектории или профессиональной коррекции особенностей его развития); 2) оптимизации работы с группой детей. </w:t>
      </w:r>
    </w:p>
    <w:p w:rsidR="00C00836" w:rsidRPr="00DB6380" w:rsidRDefault="00E56B5D">
      <w:pPr>
        <w:ind w:left="370"/>
        <w:rPr>
          <w:color w:val="C00000"/>
        </w:rPr>
      </w:pPr>
      <w:r w:rsidRPr="00DB6380">
        <w:rPr>
          <w:color w:val="C00000"/>
        </w:rPr>
        <w:t xml:space="preserve">В ходе образовательной деятельности педагоги  создают диагностические ситуации, чтобы оценить индивидуальную динамику детей и скорректировать свои действия. </w:t>
      </w:r>
    </w:p>
    <w:p w:rsidR="00C00836" w:rsidRPr="00DB6380" w:rsidRDefault="00E56B5D">
      <w:pPr>
        <w:spacing w:after="3"/>
        <w:ind w:left="360" w:right="0" w:firstLine="0"/>
        <w:jc w:val="left"/>
        <w:rPr>
          <w:color w:val="C00000"/>
        </w:rPr>
      </w:pPr>
      <w:r w:rsidRPr="00DB6380">
        <w:rPr>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Pr="00DB6380" w:rsidRDefault="00E56B5D">
      <w:pPr>
        <w:spacing w:after="0"/>
        <w:ind w:left="360" w:right="0" w:firstLine="0"/>
        <w:jc w:val="left"/>
        <w:rPr>
          <w:color w:val="C00000"/>
        </w:rPr>
      </w:pPr>
      <w:r w:rsidRPr="00DB6380">
        <w:rPr>
          <w:b/>
          <w:color w:val="C00000"/>
        </w:rPr>
        <w:t xml:space="preserve"> </w:t>
      </w:r>
    </w:p>
    <w:p w:rsidR="00C00836" w:rsidRDefault="00E56B5D">
      <w:pPr>
        <w:spacing w:after="0"/>
        <w:ind w:left="360" w:right="0" w:firstLine="0"/>
        <w:jc w:val="left"/>
      </w:pPr>
      <w:r>
        <w:rPr>
          <w:b/>
        </w:rPr>
        <w:t xml:space="preserve"> </w:t>
      </w:r>
    </w:p>
    <w:p w:rsidR="00C00836" w:rsidRDefault="00E56B5D">
      <w:pPr>
        <w:spacing w:after="0"/>
        <w:ind w:left="360" w:right="0" w:firstLine="0"/>
        <w:jc w:val="left"/>
      </w:pPr>
      <w:r>
        <w:rPr>
          <w:b/>
        </w:rPr>
        <w:t xml:space="preserve"> </w:t>
      </w:r>
    </w:p>
    <w:p w:rsidR="00C00836" w:rsidRDefault="00E56B5D">
      <w:pPr>
        <w:spacing w:after="0"/>
        <w:ind w:left="360" w:right="0" w:firstLine="0"/>
        <w:jc w:val="left"/>
      </w:pPr>
      <w:r>
        <w:rPr>
          <w:b/>
        </w:rPr>
        <w:t xml:space="preserve"> </w:t>
      </w:r>
    </w:p>
    <w:p w:rsidR="00C00836" w:rsidRDefault="00E56B5D">
      <w:pPr>
        <w:spacing w:after="0"/>
        <w:ind w:left="360" w:right="0" w:firstLine="0"/>
        <w:jc w:val="left"/>
      </w:pPr>
      <w:r>
        <w:rPr>
          <w:b/>
        </w:rPr>
        <w:t xml:space="preserve"> </w:t>
      </w:r>
    </w:p>
    <w:p w:rsidR="00640E12" w:rsidRDefault="00DB6380" w:rsidP="00DB6380">
      <w:pPr>
        <w:spacing w:after="0"/>
        <w:ind w:left="360" w:right="0" w:firstLine="0"/>
        <w:jc w:val="left"/>
        <w:rPr>
          <w:b/>
        </w:rPr>
      </w:pPr>
      <w:r>
        <w:rPr>
          <w:b/>
        </w:rPr>
        <w:t xml:space="preserve">                                    </w:t>
      </w:r>
    </w:p>
    <w:p w:rsidR="00640E12" w:rsidRDefault="00640E12" w:rsidP="00DB6380">
      <w:pPr>
        <w:spacing w:after="0"/>
        <w:ind w:left="360" w:right="0" w:firstLine="0"/>
        <w:jc w:val="left"/>
        <w:rPr>
          <w:b/>
        </w:rPr>
      </w:pPr>
    </w:p>
    <w:p w:rsidR="00640E12" w:rsidRDefault="00640E12" w:rsidP="00DB6380">
      <w:pPr>
        <w:spacing w:after="0"/>
        <w:ind w:left="360" w:right="0" w:firstLine="0"/>
        <w:jc w:val="left"/>
        <w:rPr>
          <w:b/>
        </w:rPr>
      </w:pPr>
    </w:p>
    <w:p w:rsidR="00640E12" w:rsidRDefault="00640E12" w:rsidP="00DB6380">
      <w:pPr>
        <w:spacing w:after="0"/>
        <w:ind w:left="360" w:right="0" w:firstLine="0"/>
        <w:jc w:val="left"/>
        <w:rPr>
          <w:b/>
        </w:rPr>
      </w:pPr>
    </w:p>
    <w:p w:rsidR="00640E12" w:rsidRDefault="00640E12" w:rsidP="00DB6380">
      <w:pPr>
        <w:spacing w:after="0"/>
        <w:ind w:left="360" w:right="0" w:firstLine="0"/>
        <w:jc w:val="left"/>
        <w:rPr>
          <w:b/>
        </w:rPr>
      </w:pPr>
    </w:p>
    <w:p w:rsidR="00640E12" w:rsidRDefault="00640E12" w:rsidP="00DB6380">
      <w:pPr>
        <w:spacing w:after="0"/>
        <w:ind w:left="360" w:right="0" w:firstLine="0"/>
        <w:jc w:val="left"/>
        <w:rPr>
          <w:b/>
        </w:rPr>
      </w:pPr>
    </w:p>
    <w:p w:rsidR="00640E12" w:rsidRDefault="00640E12" w:rsidP="00DB6380">
      <w:pPr>
        <w:spacing w:after="0"/>
        <w:ind w:left="360" w:right="0" w:firstLine="0"/>
        <w:jc w:val="left"/>
        <w:rPr>
          <w:b/>
        </w:rPr>
      </w:pPr>
    </w:p>
    <w:p w:rsidR="00C00836" w:rsidRDefault="00640E12" w:rsidP="00DB6380">
      <w:pPr>
        <w:spacing w:after="0"/>
        <w:ind w:left="360" w:right="0" w:firstLine="0"/>
        <w:jc w:val="left"/>
      </w:pPr>
      <w:r w:rsidRPr="00BD3960">
        <w:rPr>
          <w:b/>
        </w:rPr>
        <w:t xml:space="preserve">                                             </w:t>
      </w:r>
      <w:r w:rsidR="00DB6380">
        <w:rPr>
          <w:b/>
        </w:rPr>
        <w:t xml:space="preserve"> </w:t>
      </w:r>
      <w:r w:rsidR="00E56B5D">
        <w:rPr>
          <w:b/>
          <w:color w:val="1D1B11"/>
          <w:sz w:val="32"/>
        </w:rPr>
        <w:t>II.</w:t>
      </w:r>
      <w:r w:rsidR="00E56B5D">
        <w:rPr>
          <w:rFonts w:ascii="Arial" w:eastAsia="Arial" w:hAnsi="Arial" w:cs="Arial"/>
          <w:b/>
          <w:color w:val="1D1B11"/>
          <w:sz w:val="32"/>
        </w:rPr>
        <w:t xml:space="preserve"> </w:t>
      </w:r>
      <w:r w:rsidR="00E56B5D">
        <w:rPr>
          <w:rFonts w:ascii="Arial" w:eastAsia="Arial" w:hAnsi="Arial" w:cs="Arial"/>
          <w:b/>
          <w:color w:val="1D1B11"/>
          <w:sz w:val="32"/>
        </w:rPr>
        <w:tab/>
      </w:r>
      <w:r w:rsidR="00E56B5D">
        <w:rPr>
          <w:b/>
          <w:color w:val="1D1B11"/>
          <w:sz w:val="32"/>
        </w:rPr>
        <w:t xml:space="preserve">СОДЕРЖАТЕЛЬНЫЙ  РАЗДЕЛ </w:t>
      </w:r>
    </w:p>
    <w:p w:rsidR="00C00836" w:rsidRDefault="00E56B5D">
      <w:pPr>
        <w:spacing w:after="39"/>
        <w:ind w:left="730" w:right="-15"/>
        <w:jc w:val="left"/>
      </w:pPr>
      <w:r>
        <w:rPr>
          <w:b/>
          <w:color w:val="1D1B11"/>
          <w:sz w:val="32"/>
        </w:rPr>
        <w:t xml:space="preserve">                2.1. Проектирование образовательной деятельности </w:t>
      </w:r>
    </w:p>
    <w:p w:rsidR="00C00836" w:rsidRDefault="00E56B5D">
      <w:pPr>
        <w:spacing w:after="46"/>
        <w:ind w:left="360" w:right="0" w:firstLine="0"/>
        <w:jc w:val="left"/>
      </w:pPr>
      <w:r>
        <w:t xml:space="preserve"> </w:t>
      </w:r>
    </w:p>
    <w:p w:rsidR="00C00836" w:rsidRDefault="00E56B5D">
      <w:pPr>
        <w:ind w:left="370"/>
      </w:pPr>
      <w:r>
        <w:t xml:space="preserve">В соответствии с федеральными государственными образовательными стандартами (приказ МО и науки РФ № 155 от 17.10.2013г.) организация образовательного процесса в ДОУ предполагает воспитание, обучение и развитие детей в непосредственно-образовательной деятельности, образовательной деятельности, осуществляемой в ходе режимных моментов и в свободной самостоятельной деятельности детей в течение всего дня.   </w:t>
      </w:r>
    </w:p>
    <w:p w:rsidR="00C00836" w:rsidRDefault="00E56B5D">
      <w:pPr>
        <w:ind w:left="730"/>
      </w:pPr>
      <w:r>
        <w:t xml:space="preserve">Содержание программы реализуется через организацию образовательной деятельности по  следующим   образовательным областям и их интеграцию:  </w:t>
      </w:r>
    </w:p>
    <w:p w:rsidR="00C00836" w:rsidRDefault="00E56B5D">
      <w:pPr>
        <w:numPr>
          <w:ilvl w:val="1"/>
          <w:numId w:val="3"/>
        </w:numPr>
        <w:ind w:hanging="382"/>
      </w:pPr>
      <w:r>
        <w:t xml:space="preserve">«Социально-коммуникативное развитие» </w:t>
      </w:r>
    </w:p>
    <w:p w:rsidR="00C00836" w:rsidRDefault="00E56B5D">
      <w:pPr>
        <w:numPr>
          <w:ilvl w:val="1"/>
          <w:numId w:val="3"/>
        </w:numPr>
        <w:ind w:hanging="382"/>
      </w:pPr>
      <w:r>
        <w:t xml:space="preserve">«Познавательное развитие»  </w:t>
      </w:r>
    </w:p>
    <w:p w:rsidR="00C00836" w:rsidRDefault="00E56B5D">
      <w:pPr>
        <w:numPr>
          <w:ilvl w:val="1"/>
          <w:numId w:val="3"/>
        </w:numPr>
        <w:ind w:hanging="382"/>
      </w:pPr>
      <w:r>
        <w:t xml:space="preserve">«Речевое развитие» </w:t>
      </w:r>
    </w:p>
    <w:p w:rsidR="00C00836" w:rsidRDefault="00E56B5D">
      <w:pPr>
        <w:numPr>
          <w:ilvl w:val="1"/>
          <w:numId w:val="3"/>
        </w:numPr>
        <w:ind w:hanging="382"/>
      </w:pPr>
      <w:r>
        <w:t xml:space="preserve">«Художественно-речевое развитие» </w:t>
      </w:r>
    </w:p>
    <w:p w:rsidR="00C00836" w:rsidRDefault="00E56B5D">
      <w:pPr>
        <w:numPr>
          <w:ilvl w:val="1"/>
          <w:numId w:val="3"/>
        </w:numPr>
        <w:ind w:hanging="382"/>
      </w:pPr>
      <w:r>
        <w:t xml:space="preserve">«Физическое развитие». </w:t>
      </w:r>
    </w:p>
    <w:p w:rsidR="00C00836" w:rsidRDefault="00E56B5D">
      <w:pPr>
        <w:ind w:left="370"/>
      </w:pPr>
      <w:r>
        <w:t>Организация образовательной деятельности в ДОУ включает в себя обязательную часть и часть, формируемую участниками образовательных  отношений.</w:t>
      </w:r>
      <w:r>
        <w:rPr>
          <w:b/>
        </w:rPr>
        <w:t xml:space="preserve">   </w:t>
      </w:r>
    </w:p>
    <w:p w:rsidR="00C00836" w:rsidRDefault="00E56B5D">
      <w:pPr>
        <w:spacing w:after="0"/>
        <w:ind w:left="1263" w:right="0" w:firstLine="0"/>
        <w:jc w:val="left"/>
      </w:pPr>
      <w:r>
        <w:rPr>
          <w:b/>
        </w:rPr>
        <w:t xml:space="preserve"> </w:t>
      </w:r>
    </w:p>
    <w:p w:rsidR="00C00836" w:rsidRDefault="00E56B5D">
      <w:pPr>
        <w:spacing w:after="0"/>
        <w:ind w:left="360" w:right="0" w:firstLine="0"/>
        <w:jc w:val="left"/>
      </w:pPr>
      <w:r>
        <w:rPr>
          <w:rFonts w:ascii="Calibri" w:eastAsia="Calibri" w:hAnsi="Calibri" w:cs="Calibri"/>
          <w:noProof/>
          <w:sz w:val="22"/>
        </w:rPr>
        <mc:AlternateContent>
          <mc:Choice Requires="wpg">
            <w:drawing>
              <wp:inline distT="0" distB="0" distL="0" distR="0">
                <wp:extent cx="5297297" cy="1392479"/>
                <wp:effectExtent l="0" t="0" r="0" b="0"/>
                <wp:docPr id="262740" name="Group 262740"/>
                <wp:cNvGraphicFramePr/>
                <a:graphic xmlns:a="http://schemas.openxmlformats.org/drawingml/2006/main">
                  <a:graphicData uri="http://schemas.microsoft.com/office/word/2010/wordprocessingGroup">
                    <wpg:wgp>
                      <wpg:cNvGrpSpPr/>
                      <wpg:grpSpPr>
                        <a:xfrm>
                          <a:off x="0" y="0"/>
                          <a:ext cx="5297297" cy="1392479"/>
                          <a:chOff x="0" y="0"/>
                          <a:chExt cx="5297297" cy="1392479"/>
                        </a:xfrm>
                      </wpg:grpSpPr>
                      <wps:wsp>
                        <wps:cNvPr id="5032" name="Rectangle 5032"/>
                        <wps:cNvSpPr/>
                        <wps:spPr>
                          <a:xfrm>
                            <a:off x="0" y="0"/>
                            <a:ext cx="50673" cy="224380"/>
                          </a:xfrm>
                          <a:prstGeom prst="rect">
                            <a:avLst/>
                          </a:prstGeom>
                          <a:ln>
                            <a:noFill/>
                          </a:ln>
                        </wps:spPr>
                        <wps:txbx>
                          <w:txbxContent>
                            <w:p w:rsidR="00411B99" w:rsidRDefault="00411B99">
                              <w:pPr>
                                <w:spacing w:after="0" w:line="276" w:lineRule="auto"/>
                                <w:ind w:left="0" w:right="0" w:firstLine="0"/>
                                <w:jc w:val="left"/>
                              </w:pPr>
                              <w:r>
                                <w:rPr>
                                  <w:b/>
                                </w:rPr>
                                <w:t xml:space="preserve"> </w:t>
                              </w:r>
                            </w:p>
                          </w:txbxContent>
                        </wps:txbx>
                        <wps:bodyPr horzOverflow="overflow" lIns="0" tIns="0" rIns="0" bIns="0" rtlCol="0">
                          <a:noAutofit/>
                        </wps:bodyPr>
                      </wps:wsp>
                      <wps:wsp>
                        <wps:cNvPr id="5033" name="Rectangle 5033"/>
                        <wps:cNvSpPr/>
                        <wps:spPr>
                          <a:xfrm>
                            <a:off x="0" y="175260"/>
                            <a:ext cx="50673" cy="224380"/>
                          </a:xfrm>
                          <a:prstGeom prst="rect">
                            <a:avLst/>
                          </a:prstGeom>
                          <a:ln>
                            <a:noFill/>
                          </a:ln>
                        </wps:spPr>
                        <wps:txbx>
                          <w:txbxContent>
                            <w:p w:rsidR="00411B99" w:rsidRDefault="00411B99">
                              <w:pPr>
                                <w:spacing w:after="0" w:line="276" w:lineRule="auto"/>
                                <w:ind w:left="0" w:right="0" w:firstLine="0"/>
                                <w:jc w:val="left"/>
                              </w:pPr>
                              <w:r>
                                <w:rPr>
                                  <w:b/>
                                </w:rPr>
                                <w:t xml:space="preserve"> </w:t>
                              </w:r>
                            </w:p>
                          </w:txbxContent>
                        </wps:txbx>
                        <wps:bodyPr horzOverflow="overflow" lIns="0" tIns="0" rIns="0" bIns="0" rtlCol="0">
                          <a:noAutofit/>
                        </wps:bodyPr>
                      </wps:wsp>
                      <wps:wsp>
                        <wps:cNvPr id="5034" name="Rectangle 5034"/>
                        <wps:cNvSpPr/>
                        <wps:spPr>
                          <a:xfrm>
                            <a:off x="0" y="350520"/>
                            <a:ext cx="50673" cy="224381"/>
                          </a:xfrm>
                          <a:prstGeom prst="rect">
                            <a:avLst/>
                          </a:prstGeom>
                          <a:ln>
                            <a:noFill/>
                          </a:ln>
                        </wps:spPr>
                        <wps:txbx>
                          <w:txbxContent>
                            <w:p w:rsidR="00411B99" w:rsidRDefault="00411B99">
                              <w:pPr>
                                <w:spacing w:after="0" w:line="276" w:lineRule="auto"/>
                                <w:ind w:left="0" w:right="0" w:firstLine="0"/>
                                <w:jc w:val="left"/>
                              </w:pPr>
                              <w:r>
                                <w:rPr>
                                  <w:b/>
                                </w:rPr>
                                <w:t xml:space="preserve"> </w:t>
                              </w:r>
                            </w:p>
                          </w:txbxContent>
                        </wps:txbx>
                        <wps:bodyPr horzOverflow="overflow" lIns="0" tIns="0" rIns="0" bIns="0" rtlCol="0">
                          <a:noAutofit/>
                        </wps:bodyPr>
                      </wps:wsp>
                      <wps:wsp>
                        <wps:cNvPr id="5035" name="Rectangle 5035"/>
                        <wps:cNvSpPr/>
                        <wps:spPr>
                          <a:xfrm>
                            <a:off x="0" y="525781"/>
                            <a:ext cx="50673" cy="224380"/>
                          </a:xfrm>
                          <a:prstGeom prst="rect">
                            <a:avLst/>
                          </a:prstGeom>
                          <a:ln>
                            <a:noFill/>
                          </a:ln>
                        </wps:spPr>
                        <wps:txbx>
                          <w:txbxContent>
                            <w:p w:rsidR="00411B99" w:rsidRDefault="00411B99">
                              <w:pPr>
                                <w:spacing w:after="0" w:line="276" w:lineRule="auto"/>
                                <w:ind w:left="0" w:right="0" w:firstLine="0"/>
                                <w:jc w:val="left"/>
                              </w:pPr>
                              <w:r>
                                <w:rPr>
                                  <w:b/>
                                </w:rPr>
                                <w:t xml:space="preserve"> </w:t>
                              </w:r>
                            </w:p>
                          </w:txbxContent>
                        </wps:txbx>
                        <wps:bodyPr horzOverflow="overflow" lIns="0" tIns="0" rIns="0" bIns="0" rtlCol="0">
                          <a:noAutofit/>
                        </wps:bodyPr>
                      </wps:wsp>
                      <wps:wsp>
                        <wps:cNvPr id="5036" name="Rectangle 5036"/>
                        <wps:cNvSpPr/>
                        <wps:spPr>
                          <a:xfrm>
                            <a:off x="0" y="701041"/>
                            <a:ext cx="50673" cy="224380"/>
                          </a:xfrm>
                          <a:prstGeom prst="rect">
                            <a:avLst/>
                          </a:prstGeom>
                          <a:ln>
                            <a:noFill/>
                          </a:ln>
                        </wps:spPr>
                        <wps:txbx>
                          <w:txbxContent>
                            <w:p w:rsidR="00411B99" w:rsidRDefault="00411B99">
                              <w:pPr>
                                <w:spacing w:after="0" w:line="276" w:lineRule="auto"/>
                                <w:ind w:left="0" w:right="0" w:firstLine="0"/>
                                <w:jc w:val="left"/>
                              </w:pPr>
                              <w:r>
                                <w:rPr>
                                  <w:b/>
                                </w:rPr>
                                <w:t xml:space="preserve"> </w:t>
                              </w:r>
                            </w:p>
                          </w:txbxContent>
                        </wps:txbx>
                        <wps:bodyPr horzOverflow="overflow" lIns="0" tIns="0" rIns="0" bIns="0" rtlCol="0">
                          <a:noAutofit/>
                        </wps:bodyPr>
                      </wps:wsp>
                      <wps:wsp>
                        <wps:cNvPr id="5037" name="Rectangle 5037"/>
                        <wps:cNvSpPr/>
                        <wps:spPr>
                          <a:xfrm>
                            <a:off x="0" y="873253"/>
                            <a:ext cx="50673" cy="224380"/>
                          </a:xfrm>
                          <a:prstGeom prst="rect">
                            <a:avLst/>
                          </a:prstGeom>
                          <a:ln>
                            <a:noFill/>
                          </a:ln>
                        </wps:spPr>
                        <wps:txbx>
                          <w:txbxContent>
                            <w:p w:rsidR="00411B99" w:rsidRDefault="00411B99">
                              <w:pPr>
                                <w:spacing w:after="0" w:line="276" w:lineRule="auto"/>
                                <w:ind w:left="0" w:right="0" w:firstLine="0"/>
                                <w:jc w:val="left"/>
                              </w:pPr>
                              <w:r>
                                <w:rPr>
                                  <w:i/>
                                </w:rPr>
                                <w:t xml:space="preserve"> </w:t>
                              </w:r>
                            </w:p>
                          </w:txbxContent>
                        </wps:txbx>
                        <wps:bodyPr horzOverflow="overflow" lIns="0" tIns="0" rIns="0" bIns="0" rtlCol="0">
                          <a:noAutofit/>
                        </wps:bodyPr>
                      </wps:wsp>
                      <wps:wsp>
                        <wps:cNvPr id="5038" name="Rectangle 5038"/>
                        <wps:cNvSpPr/>
                        <wps:spPr>
                          <a:xfrm>
                            <a:off x="0" y="1048512"/>
                            <a:ext cx="50673" cy="224380"/>
                          </a:xfrm>
                          <a:prstGeom prst="rect">
                            <a:avLst/>
                          </a:prstGeom>
                          <a:ln>
                            <a:noFill/>
                          </a:ln>
                        </wps:spPr>
                        <wps:txbx>
                          <w:txbxContent>
                            <w:p w:rsidR="00411B99" w:rsidRDefault="00411B99">
                              <w:pPr>
                                <w:spacing w:after="0" w:line="276" w:lineRule="auto"/>
                                <w:ind w:left="0" w:right="0" w:firstLine="0"/>
                                <w:jc w:val="left"/>
                              </w:pPr>
                              <w:r>
                                <w:rPr>
                                  <w:i/>
                                </w:rPr>
                                <w:t xml:space="preserve"> </w:t>
                              </w:r>
                            </w:p>
                          </w:txbxContent>
                        </wps:txbx>
                        <wps:bodyPr horzOverflow="overflow" lIns="0" tIns="0" rIns="0" bIns="0" rtlCol="0">
                          <a:noAutofit/>
                        </wps:bodyPr>
                      </wps:wsp>
                      <wps:wsp>
                        <wps:cNvPr id="5039" name="Rectangle 5039"/>
                        <wps:cNvSpPr/>
                        <wps:spPr>
                          <a:xfrm>
                            <a:off x="0" y="1223773"/>
                            <a:ext cx="50673" cy="224380"/>
                          </a:xfrm>
                          <a:prstGeom prst="rect">
                            <a:avLst/>
                          </a:prstGeom>
                          <a:ln>
                            <a:noFill/>
                          </a:ln>
                        </wps:spPr>
                        <wps:txbx>
                          <w:txbxContent>
                            <w:p w:rsidR="00411B99" w:rsidRDefault="00411B99">
                              <w:pPr>
                                <w:spacing w:after="0" w:line="276" w:lineRule="auto"/>
                                <w:ind w:left="0" w:right="0" w:firstLine="0"/>
                                <w:jc w:val="left"/>
                              </w:pPr>
                              <w:r>
                                <w:rPr>
                                  <w:i/>
                                </w:rPr>
                                <w:t xml:space="preserve"> </w:t>
                              </w:r>
                            </w:p>
                          </w:txbxContent>
                        </wps:txbx>
                        <wps:bodyPr horzOverflow="overflow" lIns="0" tIns="0" rIns="0" bIns="0" rtlCol="0">
                          <a:noAutofit/>
                        </wps:bodyPr>
                      </wps:wsp>
                      <pic:pic xmlns:pic="http://schemas.openxmlformats.org/drawingml/2006/picture">
                        <pic:nvPicPr>
                          <pic:cNvPr id="5229" name="Picture 5229"/>
                          <pic:cNvPicPr/>
                        </pic:nvPicPr>
                        <pic:blipFill>
                          <a:blip r:embed="rId45"/>
                          <a:stretch>
                            <a:fillRect/>
                          </a:stretch>
                        </pic:blipFill>
                        <pic:spPr>
                          <a:xfrm>
                            <a:off x="1359027" y="406400"/>
                            <a:ext cx="1608582" cy="368707"/>
                          </a:xfrm>
                          <a:prstGeom prst="rect">
                            <a:avLst/>
                          </a:prstGeom>
                        </pic:spPr>
                      </pic:pic>
                      <pic:pic xmlns:pic="http://schemas.openxmlformats.org/drawingml/2006/picture">
                        <pic:nvPicPr>
                          <pic:cNvPr id="5230" name="Picture 5230"/>
                          <pic:cNvPicPr/>
                        </pic:nvPicPr>
                        <pic:blipFill>
                          <a:blip r:embed="rId46"/>
                          <a:stretch>
                            <a:fillRect/>
                          </a:stretch>
                        </pic:blipFill>
                        <pic:spPr>
                          <a:xfrm>
                            <a:off x="1304544" y="13589"/>
                            <a:ext cx="3992753" cy="360197"/>
                          </a:xfrm>
                          <a:prstGeom prst="rect">
                            <a:avLst/>
                          </a:prstGeom>
                        </pic:spPr>
                      </pic:pic>
                      <pic:pic xmlns:pic="http://schemas.openxmlformats.org/drawingml/2006/picture">
                        <pic:nvPicPr>
                          <pic:cNvPr id="5231" name="Picture 5231"/>
                          <pic:cNvPicPr/>
                        </pic:nvPicPr>
                        <pic:blipFill>
                          <a:blip r:embed="rId47"/>
                          <a:stretch>
                            <a:fillRect/>
                          </a:stretch>
                        </pic:blipFill>
                        <pic:spPr>
                          <a:xfrm>
                            <a:off x="3186684" y="431216"/>
                            <a:ext cx="2060448" cy="478765"/>
                          </a:xfrm>
                          <a:prstGeom prst="rect">
                            <a:avLst/>
                          </a:prstGeom>
                        </pic:spPr>
                      </pic:pic>
                      <pic:pic xmlns:pic="http://schemas.openxmlformats.org/drawingml/2006/picture">
                        <pic:nvPicPr>
                          <pic:cNvPr id="5232" name="Picture 5232"/>
                          <pic:cNvPicPr/>
                        </pic:nvPicPr>
                        <pic:blipFill>
                          <a:blip r:embed="rId48"/>
                          <a:stretch>
                            <a:fillRect/>
                          </a:stretch>
                        </pic:blipFill>
                        <pic:spPr>
                          <a:xfrm>
                            <a:off x="1351788" y="834289"/>
                            <a:ext cx="1623314" cy="434213"/>
                          </a:xfrm>
                          <a:prstGeom prst="rect">
                            <a:avLst/>
                          </a:prstGeom>
                        </pic:spPr>
                      </pic:pic>
                      <pic:pic xmlns:pic="http://schemas.openxmlformats.org/drawingml/2006/picture">
                        <pic:nvPicPr>
                          <pic:cNvPr id="5233" name="Picture 5233"/>
                          <pic:cNvPicPr/>
                        </pic:nvPicPr>
                        <pic:blipFill>
                          <a:blip r:embed="rId49"/>
                          <a:stretch>
                            <a:fillRect/>
                          </a:stretch>
                        </pic:blipFill>
                        <pic:spPr>
                          <a:xfrm>
                            <a:off x="3238373" y="988086"/>
                            <a:ext cx="1954657" cy="355600"/>
                          </a:xfrm>
                          <a:prstGeom prst="rect">
                            <a:avLst/>
                          </a:prstGeom>
                        </pic:spPr>
                      </pic:pic>
                    </wpg:wgp>
                  </a:graphicData>
                </a:graphic>
              </wp:inline>
            </w:drawing>
          </mc:Choice>
          <mc:Fallback>
            <w:pict>
              <v:group id="Group 262740" o:spid="_x0000_s1236" style="width:417.1pt;height:109.65pt;mso-position-horizontal-relative:char;mso-position-vertical-relative:line" coordsize="52972,13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">
                <v:rect id="Rectangle 5032" o:spid="_x0000_s1237" style="position:absolute;width:506;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wnUscA&#10;AADdAAAADwAAAGRycy9kb3ducmV2LnhtbESPQWvCQBSE74L/YXlCb7rRUtHUVUQtydHGgu3tkX1N&#10;QrNvQ3abpP31XUHocZiZb5jNbjC16Kh1lWUF81kEgji3uuJCwdvlZboC4TyyxtoyKfghB7vteLTB&#10;WNueX6nLfCEChF2MCkrvm1hKl5dk0M1sQxy8T9sa9EG2hdQt9gFuarmIoqU0WHFYKLGhQ0n5V/Zt&#10;FCSrZv+e2t++qE8fyfV8XR8va6/Uw2TYP4PwNPj/8L2dagVP0eMCbm/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s8J1L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b/>
                          </w:rPr>
                          <w:t xml:space="preserve"> </w:t>
                        </w:r>
                      </w:p>
                    </w:txbxContent>
                  </v:textbox>
                </v:rect>
                <v:rect id="Rectangle 5033" o:spid="_x0000_s1238" style="position:absolute;top:1752;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CCycUA&#10;AADdAAAADwAAAGRycy9kb3ducmV2LnhtbESPT4vCMBTE78J+h/AWvGm6iqJdo8iq6NF/oHt7NG/b&#10;ss1LaaKtfnojCB6HmfkNM5k1phBXqlxuWcFXNwJBnFidc6rgeFh1RiCcR9ZYWCYFN3Iwm360Jhhr&#10;W/OOrnufigBhF6OCzPsyltIlGRl0XVsSB+/PVgZ9kFUqdYV1gJtC9qJoKA3mHBYyLOkno+R/fzEK&#10;1qNyft7Ye50Wy9/1aXsaLw5jr1T7s5l/g/DU+Hf41d5oBYOo34fnm/AE5PQ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cILJ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b/>
                          </w:rPr>
                          <w:t xml:space="preserve"> </w:t>
                        </w:r>
                      </w:p>
                    </w:txbxContent>
                  </v:textbox>
                </v:rect>
                <v:rect id="Rectangle 5034" o:spid="_x0000_s1239" style="position:absolute;top:3505;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kavccA&#10;AADdAAAADwAAAGRycy9kb3ducmV2LnhtbESPT2vCQBTE7wW/w/KE3uqmVotJXUX8gx5tLKS9PbKv&#10;STD7NmRXk/bTdwuCx2FmfsPMl72pxZVaV1lW8DyKQBDnVldcKPg47Z5mIJxH1lhbJgU/5GC5GDzM&#10;MdG243e6pr4QAcIuQQWl900ipctLMuhGtiEO3rdtDfog20LqFrsAN7UcR9GrNFhxWCixoXVJ+Tm9&#10;GAX7WbP6PNjfrqi3X/vsmMWbU+yVehz2qzcQnnp/D9/aB61gGr1M4P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uZGr3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b/>
                          </w:rPr>
                          <w:t xml:space="preserve"> </w:t>
                        </w:r>
                      </w:p>
                    </w:txbxContent>
                  </v:textbox>
                </v:rect>
                <v:rect id="Rectangle 5035" o:spid="_x0000_s1240" style="position:absolute;top:5257;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W/JscA&#10;AADdAAAADwAAAGRycy9kb3ducmV2LnhtbESPQWvCQBSE74L/YXmF3nTTihJTVxGr6LE1BdvbI/ua&#10;hO6+Ddmtif56tyD0OMzMN8xi1VsjztT62rGCp3ECgrhwuuZSwUe+G6UgfEDWaByTggt5WC2HgwVm&#10;2nX8TudjKEWEsM9QQRVCk0npi4os+rFriKP37VqLIcq2lLrFLsKtkc9JMpMWa44LFTa0qaj4Of5a&#10;Bfu0WX8e3LUrzfZrf3o7zV/zeVDq8aFfv4AI1If/8L190AqmyWQKf2/iE5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TVvyb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b/>
                          </w:rPr>
                          <w:t xml:space="preserve"> </w:t>
                        </w:r>
                      </w:p>
                    </w:txbxContent>
                  </v:textbox>
                </v:rect>
                <v:rect id="Rectangle 5036" o:spid="_x0000_s1241" style="position:absolute;top:7010;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chUccA&#10;AADdAAAADwAAAGRycy9kb3ducmV2LnhtbESPQWvCQBSE7wX/w/KE3upGS4OmriLakhzbKGhvj+wz&#10;CWbfhuzWRH99t1DocZiZb5jlejCNuFLnassKppMIBHFhdc2lgsP+/WkOwnlkjY1lUnAjB+vV6GGJ&#10;ibY9f9I196UIEHYJKqi8bxMpXVGRQTexLXHwzrYz6IPsSqk77APcNHIWRbE0WHNYqLClbUXFJf82&#10;CtJ5uzll9t6XzdtXevw4Lnb7hVfqcTxsXkF4Gvx/+K+daQUv0XMMv2/CE5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HIVH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b/>
                          </w:rPr>
                          <w:t xml:space="preserve"> </w:t>
                        </w:r>
                      </w:p>
                    </w:txbxContent>
                  </v:textbox>
                </v:rect>
                <v:rect id="Rectangle 5037" o:spid="_x0000_s1242" style="position:absolute;top:8732;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uEyscA&#10;AADdAAAADwAAAGRycy9kb3ducmV2LnhtbESPT2vCQBTE7wW/w/KE3uqmFq1JXUX8gx5tLKS9PbKv&#10;STD7NmRXk/bTdwuCx2FmfsPMl72pxZVaV1lW8DyKQBDnVldcKPg47Z5mIJxH1lhbJgU/5GC5GDzM&#10;MdG243e6pr4QAcIuQQWl900ipctLMuhGtiEO3rdtDfog20LqFrsAN7UcR9FUGqw4LJTY0Lqk/Jxe&#10;jIL9rFl9HuxvV9Tbr312zOLNKfZKPQ771RsIT72/h2/tg1YwiV5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LhMr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i/>
                          </w:rPr>
                          <w:t xml:space="preserve"> </w:t>
                        </w:r>
                      </w:p>
                    </w:txbxContent>
                  </v:textbox>
                </v:rect>
                <v:rect id="Rectangle 5038" o:spid="_x0000_s1243" style="position:absolute;top:10485;width:506;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QuMIA&#10;AADdAAAADwAAAGRycy9kb3ducmV2LnhtbERPy4rCMBTdC/5DuII7TR1x0GoUcRRd+gJ1d2mubbG5&#10;KU20nfl6sxhweTjv2aIxhXhR5XLLCgb9CARxYnXOqYLzadMbg3AeWWNhmRT8koPFvN2aYaxtzQd6&#10;HX0qQgi7GBVk3pexlC7JyKDr25I4cHdbGfQBVqnUFdYh3BTyK4q+pcGcQ0OGJa0ySh7Hp1GwHZfL&#10;687+1Wmxvm0v+8vk5zTxSnU7zXIKwlPjP+J/904rGEXDMDe8CU9A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1BC4wgAAAN0AAAAPAAAAAAAAAAAAAAAAAJgCAABkcnMvZG93&#10;bnJldi54bWxQSwUGAAAAAAQABAD1AAAAhwMAAAAA&#10;" filled="f" stroked="f">
                  <v:textbox inset="0,0,0,0">
                    <w:txbxContent>
                      <w:p w:rsidR="00411B99" w:rsidRDefault="00411B99">
                        <w:pPr>
                          <w:spacing w:after="0" w:line="276" w:lineRule="auto"/>
                          <w:ind w:left="0" w:right="0" w:firstLine="0"/>
                          <w:jc w:val="left"/>
                        </w:pPr>
                        <w:r>
                          <w:rPr>
                            <w:i/>
                          </w:rPr>
                          <w:t xml:space="preserve"> </w:t>
                        </w:r>
                      </w:p>
                    </w:txbxContent>
                  </v:textbox>
                </v:rect>
                <v:rect id="Rectangle 5039" o:spid="_x0000_s1244" style="position:absolute;top:12237;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i1I8YA&#10;AADdAAAADwAAAGRycy9kb3ducmV2LnhtbESPT2vCQBTE70K/w/IK3nTTipJEV5Gq6NE/BdvbI/tM&#10;QrNvQ3Y1sZ++Kwg9DjPzG2a26EwlbtS40rKCt2EEgjizuuRcwedpM4hBOI+ssbJMCu7kYDF/6c0w&#10;1bblA92OPhcBwi5FBYX3dSqlywoy6Ia2Jg7exTYGfZBNLnWDbYCbSr5H0UQaLDksFFjTR0HZz/Fq&#10;FGzjevm1s79tXq2/t+f9OVmdEq9U/7VbTkF46vx/+NneaQXjaJTA4014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i1I8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i/>
                          </w:rPr>
                          <w:t xml:space="preserve"> </w:t>
                        </w:r>
                      </w:p>
                    </w:txbxContent>
                  </v:textbox>
                </v:rect>
                <v:shape id="Picture 5229" o:spid="_x0000_s1245" type="#_x0000_t75" style="position:absolute;left:13590;top:4064;width:16086;height:36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7MH/CAAAA3QAAAA8AAABkcnMvZG93bnJldi54bWxEj8FqwzAQRO+F/oPYQm+NFENL60QJIZDU&#10;x8bpB2ysjWVirYykOs7fR4VCj8PMvGGW68n1YqQQO88a5jMFgrjxpuNWw/dx9/IOIiZkg71n0nCj&#10;COvV48MSS+OvfKCxTq3IEI4larApDaWUsbHkMM78QJy9sw8OU5ahlSbgNcNdLwul3qTDjvOCxYG2&#10;lppL/eM0fFWfJ04HW+8N9ZULe1WNQWn9/DRtFiASTek//NeujIbXoviA3zf5CcjV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COzB/wgAAAN0AAAAPAAAAAAAAAAAAAAAAAJ8C&#10;AABkcnMvZG93bnJldi54bWxQSwUGAAAAAAQABAD3AAAAjgMAAAAA&#10;">
                  <v:imagedata r:id="rId50" o:title=""/>
                </v:shape>
                <v:shape id="Picture 5230" o:spid="_x0000_s1246" type="#_x0000_t75" style="position:absolute;left:13045;top:135;width:39927;height:36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nB7OrBAAAA3QAAAA8AAABkcnMvZG93bnJldi54bWxET02LwjAQvQv+hzCCtzVVcdFqFFEEQXFZ&#10;9eJtaMa22ExqE2399+YgeHy879miMYV4UuVyywr6vQgEcWJ1zqmC82nzMwbhPLLGwjIpeJGDxbzd&#10;mmGsbc3/9Dz6VIQQdjEqyLwvYyldkpFB17MlceCutjLoA6xSqSusQ7gp5CCKfqXBnENDhiWtMkpu&#10;x4dRYGk9SQ+c/zX74X13mSwfl3p8UKrbaZZTEJ4a/xV/3FutYDQYhv3hTXgCcv4G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nB7OrBAAAA3QAAAA8AAAAAAAAAAAAAAAAAnwIA&#10;AGRycy9kb3ducmV2LnhtbFBLBQYAAAAABAAEAPcAAACNAwAAAAA=&#10;">
                  <v:imagedata r:id="rId51" o:title=""/>
                </v:shape>
                <v:shape id="Picture 5231" o:spid="_x0000_s1247" type="#_x0000_t75" style="position:absolute;left:31866;top:4312;width:20605;height:47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YHKLGAAAA3QAAAA8AAABkcnMvZG93bnJldi54bWxEj0FrwkAUhO8F/8PyhN7qxhRFo6sEi9Cj&#10;jbbS22v2mQSzb2N2Nem/d4VCj8PMfMMs172pxY1aV1lWMB5FIIhzqysuFBz225cZCOeRNdaWScEv&#10;OVivBk9LTLTt+INumS9EgLBLUEHpfZNI6fKSDLqRbYiDd7KtQR9kW0jdYhfgppZxFE2lwYrDQokN&#10;bUrKz9nVKMjmxy/5Nr3E513z3f2k/faadp9KPQ/7dAHCU+//w3/td61gEr+O4fEmPAG5u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1gcosYAAADdAAAADwAAAAAAAAAAAAAA&#10;AACfAgAAZHJzL2Rvd25yZXYueG1sUEsFBgAAAAAEAAQA9wAAAJIDAAAAAA==&#10;">
                  <v:imagedata r:id="rId52" o:title=""/>
                </v:shape>
                <v:shape id="Picture 5232" o:spid="_x0000_s1248" type="#_x0000_t75" style="position:absolute;left:13517;top:8342;width:16234;height:43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v97EAAAA3QAAAA8AAABkcnMvZG93bnJldi54bWxEj8FuwjAQRO+V+AdrkXorDgkFFDAIUVq1&#10;xwY+YImXOCJeR7Eh4e/rSpV6HM3MG816O9hG3KnztWMF00kCgrh0uuZKwen4/rIE4QOyxsYxKXiQ&#10;h+1m9LTGXLuev+lehEpECPscFZgQ2lxKXxqy6CeuJY7exXUWQ5RdJXWHfYTbRqZJMpcWa44LBlva&#10;Gyqvxc0q0Ps+uZhD8ZHNMg7zr9niLSvPSj2Ph90KRKAh/If/2p9awWuapfD7Jj4Bufk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g/v97EAAAA3QAAAA8AAAAAAAAAAAAAAAAA&#10;nwIAAGRycy9kb3ducmV2LnhtbFBLBQYAAAAABAAEAPcAAACQAwAAAAA=&#10;">
                  <v:imagedata r:id="rId53" o:title=""/>
                </v:shape>
                <v:shape id="Picture 5233" o:spid="_x0000_s1249" type="#_x0000_t75" style="position:absolute;left:32383;top:9880;width:19547;height:3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Wf+XIAAAA3QAAAA8AAABkcnMvZG93bnJldi54bWxEj0FrwkAUhO+F/oflCb0Us6lS0ZhVqlLo&#10;QQSjCN6e2WcSmn0bsmtM++u7hUKPw8x8w6TL3tSio9ZVlhW8RDEI4tzqigsFx8P7cArCeWSNtWVS&#10;8EUOlovHhxQTbe+8py7zhQgQdgkqKL1vEildXpJBF9mGOHhX2xr0QbaF1C3eA9zUchTHE2mw4rBQ&#10;YkPrkvLP7GYUrLLV82lGm+68uZnLjOT2e7feKvU06N/mIDz1/j/81/7QCl5H4zH8vglPQC5+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G1n/lyAAAAN0AAAAPAAAAAAAAAAAA&#10;AAAAAJ8CAABkcnMvZG93bnJldi54bWxQSwUGAAAAAAQABAD3AAAAlAMAAAAA&#10;">
                  <v:imagedata r:id="rId54" o:title=""/>
                </v:shape>
                <w10:anchorlock/>
              </v:group>
            </w:pict>
          </mc:Fallback>
        </mc:AlternateContent>
      </w:r>
    </w:p>
    <w:p w:rsidR="00C00836" w:rsidRDefault="00E56B5D">
      <w:pPr>
        <w:spacing w:after="45"/>
        <w:ind w:left="360" w:right="0" w:firstLine="0"/>
        <w:jc w:val="left"/>
      </w:pPr>
      <w:r>
        <w:rPr>
          <w:i/>
        </w:rPr>
        <w:t xml:space="preserve"> </w:t>
      </w:r>
    </w:p>
    <w:p w:rsidR="00C00836" w:rsidRDefault="00E56B5D">
      <w:pPr>
        <w:ind w:left="370"/>
      </w:pPr>
      <w:r>
        <w:rPr>
          <w:i/>
        </w:rPr>
        <w:t>Обязательная  часть программы</w:t>
      </w:r>
      <w:r>
        <w:t xml:space="preserve"> обеспечивает реализацию в ДОУ основной общеобразовательной про</w:t>
      </w:r>
      <w:r w:rsidR="00DB6380">
        <w:t>граммы  дошкольного образования «От рождения до школы» (Н.Е.Вераксы,Т.С Комаровой,М.А.Васильевой)</w:t>
      </w:r>
      <w:r>
        <w:t xml:space="preserve"> по образовательным областям и составляет не менее 60% от общего объема реализации образовательной программы ДОУ.  </w:t>
      </w:r>
    </w:p>
    <w:p w:rsidR="00C00836" w:rsidRDefault="00E56B5D">
      <w:pPr>
        <w:ind w:left="370"/>
      </w:pPr>
      <w:r>
        <w:t xml:space="preserve">Реализация содержания обязательной части программы призвано обеспечить достижение планируемых непосредственных (ранний возраст)  и  долгосрочных (на этапе завершения дошкольного образования)  результатов освоения программы,  а также необходимый и достаточный уровень развития детей для успешного обучения к школе.  </w:t>
      </w:r>
    </w:p>
    <w:p w:rsidR="00C00836" w:rsidRDefault="00E56B5D">
      <w:pPr>
        <w:ind w:left="370"/>
      </w:pPr>
      <w:r>
        <w:rPr>
          <w:i/>
        </w:rPr>
        <w:t xml:space="preserve">Вариативная часть,  формируемая участниками образовательных  отношений  </w:t>
      </w:r>
      <w:r>
        <w:t xml:space="preserve">представлена в образовательной программе выбранными и разработанными самостоятельно  участниками образовательных отношений  программы (парциальные программы, авторские программы), технологии (методики) по образовательным областям, направленные на развитие детей, которые составляет не более 40% от общего объема реализации образовательной программы ДОУ. Выбор ниже представленных программ и технологий обусловлена образовательными потребностями, интересами и мотивами детей, родителей и ориентирована на специфику региональных, климатических условий, в которых осуществляется образовательная деятельность, возможностей ДОУ,  педагогического коллектива.   </w:t>
      </w:r>
    </w:p>
    <w:p w:rsidR="00C00836" w:rsidRDefault="00E56B5D">
      <w:pPr>
        <w:spacing w:after="0"/>
        <w:ind w:left="0" w:right="0" w:firstLine="0"/>
        <w:jc w:val="center"/>
      </w:pPr>
      <w:r>
        <w:br w:type="page"/>
      </w:r>
    </w:p>
    <w:p w:rsidR="00C00836" w:rsidRDefault="00E56B5D">
      <w:pPr>
        <w:spacing w:after="57"/>
        <w:ind w:left="0" w:right="0" w:firstLine="0"/>
        <w:jc w:val="right"/>
      </w:pPr>
      <w:r>
        <w:rPr>
          <w:color w:val="FF0000"/>
        </w:rPr>
        <w:lastRenderedPageBreak/>
        <w:t xml:space="preserve"> </w:t>
      </w:r>
      <w:r>
        <w:rPr>
          <w:b/>
          <w:color w:val="FF0000"/>
        </w:rPr>
        <w:t xml:space="preserve"> </w:t>
      </w:r>
    </w:p>
    <w:p w:rsidR="00C00836" w:rsidRDefault="00E56B5D">
      <w:pPr>
        <w:spacing w:after="39" w:line="233" w:lineRule="auto"/>
        <w:ind w:left="3858" w:right="0" w:hanging="2173"/>
        <w:jc w:val="left"/>
      </w:pPr>
      <w:r>
        <w:rPr>
          <w:b/>
          <w:color w:val="1D1B11"/>
          <w:sz w:val="28"/>
        </w:rPr>
        <w:t xml:space="preserve">2.2. Содержание  педагогической работы по освоению детьми  образовательных областей. </w:t>
      </w:r>
    </w:p>
    <w:p w:rsidR="00C00836" w:rsidRDefault="00E56B5D">
      <w:pPr>
        <w:ind w:left="653"/>
      </w:pPr>
      <w:r>
        <w:t xml:space="preserve">Содержание основной образовательной программы, а также программ дополнительного образования осуществляется по образовательным областям, обозначенными в   ФГОС ДО (приказ МО и науки РФ № 1155 от 17.10.2014г.) </w:t>
      </w:r>
    </w:p>
    <w:p w:rsidR="00C00836" w:rsidRDefault="00E56B5D">
      <w:pPr>
        <w:spacing w:after="12" w:line="276" w:lineRule="auto"/>
        <w:ind w:left="457" w:right="55"/>
        <w:jc w:val="right"/>
      </w:pPr>
      <w:r>
        <w:t xml:space="preserve">Таблица 5 </w:t>
      </w:r>
    </w:p>
    <w:tbl>
      <w:tblPr>
        <w:tblStyle w:val="TableGrid"/>
        <w:tblW w:w="10154" w:type="dxa"/>
        <w:tblInd w:w="720" w:type="dxa"/>
        <w:tblCellMar>
          <w:left w:w="106" w:type="dxa"/>
          <w:right w:w="58" w:type="dxa"/>
        </w:tblCellMar>
        <w:tblLook w:val="04A0" w:firstRow="1" w:lastRow="0" w:firstColumn="1" w:lastColumn="0" w:noHBand="0" w:noVBand="1"/>
      </w:tblPr>
      <w:tblGrid>
        <w:gridCol w:w="2737"/>
        <w:gridCol w:w="7417"/>
      </w:tblGrid>
      <w:tr w:rsidR="00C00836">
        <w:trPr>
          <w:trHeight w:val="288"/>
        </w:trPr>
        <w:tc>
          <w:tcPr>
            <w:tcW w:w="248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3" w:right="0" w:firstLine="0"/>
              <w:jc w:val="left"/>
            </w:pPr>
            <w:r>
              <w:rPr>
                <w:sz w:val="20"/>
              </w:rPr>
              <w:t xml:space="preserve">Образовательная область  </w:t>
            </w:r>
          </w:p>
        </w:tc>
        <w:tc>
          <w:tcPr>
            <w:tcW w:w="766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3" w:right="0" w:firstLine="0"/>
              <w:jc w:val="left"/>
            </w:pPr>
            <w:r>
              <w:rPr>
                <w:sz w:val="20"/>
              </w:rPr>
              <w:t xml:space="preserve">Содержание образовательной работы в соответствии с  ФГОС ДО </w:t>
            </w:r>
          </w:p>
        </w:tc>
      </w:tr>
      <w:tr w:rsidR="00C00836">
        <w:trPr>
          <w:trHeight w:val="2599"/>
        </w:trPr>
        <w:tc>
          <w:tcPr>
            <w:tcW w:w="248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3" w:right="0" w:firstLine="0"/>
              <w:jc w:val="left"/>
            </w:pPr>
            <w:r>
              <w:rPr>
                <w:sz w:val="20"/>
              </w:rPr>
              <w:t xml:space="preserve">«Социальнокоммуникативное развитие» </w:t>
            </w:r>
          </w:p>
        </w:tc>
        <w:tc>
          <w:tcPr>
            <w:tcW w:w="7667" w:type="dxa"/>
            <w:tcBorders>
              <w:top w:val="single" w:sz="4" w:space="0" w:color="000000"/>
              <w:left w:val="single" w:sz="4" w:space="0" w:color="000000"/>
              <w:bottom w:val="single" w:sz="4" w:space="0" w:color="000000"/>
              <w:right w:val="single" w:sz="4" w:space="0" w:color="000000"/>
            </w:tcBorders>
          </w:tcPr>
          <w:p w:rsidR="00C00836" w:rsidRDefault="00E56B5D">
            <w:pPr>
              <w:spacing w:line="234" w:lineRule="auto"/>
              <w:ind w:left="168" w:right="0" w:hanging="50"/>
              <w:jc w:val="left"/>
            </w:pPr>
            <w:r>
              <w:rPr>
                <w:rFonts w:ascii="Calibri" w:eastAsia="Calibri" w:hAnsi="Calibri" w:cs="Calibri"/>
                <w:noProof/>
                <w:sz w:val="22"/>
              </w:rPr>
              <mc:AlternateContent>
                <mc:Choice Requires="wpg">
                  <w:drawing>
                    <wp:anchor distT="0" distB="0" distL="114300" distR="114300" simplePos="0" relativeHeight="251691008" behindDoc="1" locked="0" layoutInCell="1" allowOverlap="1">
                      <wp:simplePos x="0" y="0"/>
                      <wp:positionH relativeFrom="column">
                        <wp:posOffset>15875</wp:posOffset>
                      </wp:positionH>
                      <wp:positionV relativeFrom="paragraph">
                        <wp:posOffset>24058</wp:posOffset>
                      </wp:positionV>
                      <wp:extent cx="116967" cy="841121"/>
                      <wp:effectExtent l="0" t="0" r="0" b="0"/>
                      <wp:wrapNone/>
                      <wp:docPr id="319871" name="Group 319871"/>
                      <wp:cNvGraphicFramePr/>
                      <a:graphic xmlns:a="http://schemas.openxmlformats.org/drawingml/2006/main">
                        <a:graphicData uri="http://schemas.microsoft.com/office/word/2010/wordprocessingGroup">
                          <wpg:wgp>
                            <wpg:cNvGrpSpPr/>
                            <wpg:grpSpPr>
                              <a:xfrm>
                                <a:off x="0" y="0"/>
                                <a:ext cx="116967" cy="841121"/>
                                <a:chOff x="0" y="0"/>
                                <a:chExt cx="116967" cy="841121"/>
                              </a:xfrm>
                            </wpg:grpSpPr>
                            <pic:pic xmlns:pic="http://schemas.openxmlformats.org/drawingml/2006/picture">
                              <pic:nvPicPr>
                                <pic:cNvPr id="263913" name="Picture 263913"/>
                                <pic:cNvPicPr/>
                              </pic:nvPicPr>
                              <pic:blipFill>
                                <a:blip r:embed="rId55"/>
                                <a:stretch>
                                  <a:fillRect/>
                                </a:stretch>
                              </pic:blipFill>
                              <pic:spPr>
                                <a:xfrm>
                                  <a:off x="0" y="0"/>
                                  <a:ext cx="57150" cy="53975"/>
                                </a:xfrm>
                                <a:prstGeom prst="rect">
                                  <a:avLst/>
                                </a:prstGeom>
                              </pic:spPr>
                            </pic:pic>
                            <pic:pic xmlns:pic="http://schemas.openxmlformats.org/drawingml/2006/picture">
                              <pic:nvPicPr>
                                <pic:cNvPr id="5956" name="Picture 5956"/>
                                <pic:cNvPicPr/>
                              </pic:nvPicPr>
                              <pic:blipFill>
                                <a:blip r:embed="rId56"/>
                                <a:stretch>
                                  <a:fillRect/>
                                </a:stretch>
                              </pic:blipFill>
                              <pic:spPr>
                                <a:xfrm>
                                  <a:off x="1143" y="383921"/>
                                  <a:ext cx="115824" cy="155448"/>
                                </a:xfrm>
                                <a:prstGeom prst="rect">
                                  <a:avLst/>
                                </a:prstGeom>
                              </pic:spPr>
                            </pic:pic>
                            <pic:pic xmlns:pic="http://schemas.openxmlformats.org/drawingml/2006/picture">
                              <pic:nvPicPr>
                                <pic:cNvPr id="5963" name="Picture 5963"/>
                                <pic:cNvPicPr/>
                              </pic:nvPicPr>
                              <pic:blipFill>
                                <a:blip r:embed="rId56"/>
                                <a:stretch>
                                  <a:fillRect/>
                                </a:stretch>
                              </pic:blipFill>
                              <pic:spPr>
                                <a:xfrm>
                                  <a:off x="1143" y="685673"/>
                                  <a:ext cx="115824" cy="155448"/>
                                </a:xfrm>
                                <a:prstGeom prst="rect">
                                  <a:avLst/>
                                </a:prstGeom>
                              </pic:spPr>
                            </pic:pic>
                          </wpg:wgp>
                        </a:graphicData>
                      </a:graphic>
                    </wp:anchor>
                  </w:drawing>
                </mc:Choice>
                <mc:Fallback>
                  <w:pict>
                    <v:group w14:anchorId="083836C7" id="Group 319871" o:spid="_x0000_s1026" style="position:absolute;margin-left:1.25pt;margin-top:1.9pt;width:9.2pt;height:66.25pt;z-index:-251625472" coordsize="1169,84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">
                      <v:shape id="Picture 263913" o:spid="_x0000_s1027" type="#_x0000_t75" style="position:absolute;width:571;height: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aAzKXJAAAA3wAAAA8AAABkcnMvZG93bnJldi54bWxEj0trwkAUhfcF/8NwC93VSQxKjY7io4Vi&#10;XdQHgrtL5jYJZu6EzDSm/94RhC4P5/FxpvPOVKKlxpWWFcT9CARxZnXJuYLj4eP1DYTzyBory6Tg&#10;jxzMZ72nKabaXnlH7d7nIoywS1FB4X2dSumyggy6vq2Jg/djG4M+yCaXusFrGDeVHETRSBosORAK&#10;rGlVUHbZ/5oAeY9Xl83XOf4eJtv1SS/lcHtslXp57hYTEJ46/x9+tD+1gsEoGccJ3P+ELyBnNw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doDMpckAAADfAAAADwAAAAAAAAAA&#10;AAAAAACfAgAAZHJzL2Rvd25yZXYueG1sUEsFBgAAAAAEAAQA9wAAAJUDAAAAAA==&#10;">
                        <v:imagedata r:id="rId57" o:title=""/>
                      </v:shape>
                      <v:shape id="Picture 5956" o:spid="_x0000_s1028" type="#_x0000_t75" style="position:absolute;left:11;top:3839;width:1158;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yIcfGAAAA3QAAAA8AAABkcnMvZG93bnJldi54bWxEj0FrwkAUhO+C/2F5Qm9104KhSbORVpT2&#10;kCLG4vmRfSbB7NuQXU3677uFgsdhZr5hsvVkOnGjwbWWFTwtIxDEldUt1wq+j7vHFxDOI2vsLJOC&#10;H3KwzuezDFNtRz7QrfS1CBB2KSpovO9TKV3VkEG3tD1x8M52MOiDHGqpBxwD3HTyOYpiabDlsNBg&#10;T5uGqkt5NQo+3PU0xvv+fWvKpPjaFe32VGyUelhMb68gPE3+Hv5vf2oFq2QVw9+b8ARk/gs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DIhx8YAAADdAAAADwAAAAAAAAAAAAAA&#10;AACfAgAAZHJzL2Rvd25yZXYueG1sUEsFBgAAAAAEAAQA9wAAAJIDAAAAAA==&#10;">
                        <v:imagedata r:id="rId58" o:title=""/>
                      </v:shape>
                      <v:shape id="Picture 5963" o:spid="_x0000_s1029" type="#_x0000_t75" style="position:absolute;left:11;top:6856;width:1158;height:15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pSOLGAAAA3QAAAA8AAABkcnMvZG93bnJldi54bWxEj0FrwkAUhO+F/oflCd7qxoqhRldpRbGH&#10;SDGK50f2mQSzb0N2NfHfu4VCj8PMfMMsVr2pxZ1aV1lWMB5FIIhzqysuFJyO27cPEM4ja6wtk4IH&#10;OVgtX18WmGjb8YHumS9EgLBLUEHpfZNI6fKSDLqRbYiDd7GtQR9kW0jdYhfgppbvURRLgxWHhRIb&#10;WpeUX7ObUbBzt3MX/zRfG5PN0v02rTbndK3UcNB/zkF46v1/+K/9rRVMZ/EEft+EJyCXT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ilI4sYAAADdAAAADwAAAAAAAAAAAAAA&#10;AACfAgAAZHJzL2Rvd25yZXYueG1sUEsFBgAAAAAEAAQA9wAAAJIDAAAAAA==&#10;">
                        <v:imagedata r:id="rId58" o:title=""/>
                      </v:shape>
                    </v:group>
                  </w:pict>
                </mc:Fallback>
              </mc:AlternateContent>
            </w:r>
            <w:r>
              <w:rPr>
                <w:rFonts w:ascii="Arial" w:eastAsia="Arial" w:hAnsi="Arial" w:cs="Arial"/>
                <w:sz w:val="20"/>
              </w:rPr>
              <w:t xml:space="preserve"> </w:t>
            </w:r>
            <w:r>
              <w:rPr>
                <w:sz w:val="20"/>
              </w:rPr>
              <w:t xml:space="preserve">усвоение норм и ценностей, принятых в обществе, включая моральные и нравственные ценности; развитие общения и взаимодействия ребенка со взрослыми и сверстниками;  </w:t>
            </w:r>
          </w:p>
          <w:p w:rsidR="00C00836" w:rsidRDefault="00E56B5D">
            <w:pPr>
              <w:spacing w:line="235" w:lineRule="auto"/>
              <w:ind w:left="168" w:right="0" w:hanging="50"/>
              <w:jc w:val="left"/>
            </w:pPr>
            <w:r>
              <w:rPr>
                <w:rFonts w:ascii="Arial" w:eastAsia="Arial" w:hAnsi="Arial" w:cs="Arial"/>
                <w:sz w:val="20"/>
              </w:rPr>
              <w:t xml:space="preserve"> </w:t>
            </w:r>
            <w:r>
              <w:rPr>
                <w:sz w:val="20"/>
              </w:rPr>
              <w:t xml:space="preserve">становление самостоятельности, целенаправленности и саморегуляции собственных действий;  </w:t>
            </w:r>
          </w:p>
          <w:p w:rsidR="00C00836" w:rsidRDefault="00E56B5D">
            <w:pPr>
              <w:spacing w:line="234" w:lineRule="auto"/>
              <w:ind w:left="168" w:right="6" w:hanging="50"/>
            </w:pPr>
            <w:r>
              <w:rPr>
                <w:rFonts w:ascii="Arial" w:eastAsia="Arial" w:hAnsi="Arial" w:cs="Arial"/>
                <w:sz w:val="20"/>
              </w:rPr>
              <w:t xml:space="preserve"> </w:t>
            </w:r>
            <w:r>
              <w:rPr>
                <w:sz w:val="20"/>
              </w:rPr>
              <w:t xml:space="preserve">развитие социального и эмоционального интеллекта, эмоциональной отзывчивости, сопереживания, формирование готовности к совместной деятельности со сверстниками, формирование уважительного отношения и чувства принадлежности к своей семье и к сообществу детей и взрослых в организации; </w:t>
            </w:r>
          </w:p>
          <w:p w:rsidR="00C00836" w:rsidRDefault="00E56B5D">
            <w:pPr>
              <w:spacing w:after="0" w:line="276" w:lineRule="auto"/>
              <w:ind w:left="75" w:right="0" w:hanging="50"/>
            </w:pPr>
            <w:r>
              <w:rPr>
                <w:noProof/>
              </w:rPr>
              <w:drawing>
                <wp:anchor distT="0" distB="0" distL="114300" distR="114300" simplePos="0" relativeHeight="251692032" behindDoc="0" locked="0" layoutInCell="1" allowOverlap="0">
                  <wp:simplePos x="0" y="0"/>
                  <wp:positionH relativeFrom="column">
                    <wp:posOffset>15875</wp:posOffset>
                  </wp:positionH>
                  <wp:positionV relativeFrom="paragraph">
                    <wp:posOffset>22773</wp:posOffset>
                  </wp:positionV>
                  <wp:extent cx="57150" cy="53975"/>
                  <wp:effectExtent l="0" t="0" r="0" b="0"/>
                  <wp:wrapSquare wrapText="bothSides"/>
                  <wp:docPr id="263914" name="Picture 263914"/>
                  <wp:cNvGraphicFramePr/>
                  <a:graphic xmlns:a="http://schemas.openxmlformats.org/drawingml/2006/main">
                    <a:graphicData uri="http://schemas.openxmlformats.org/drawingml/2006/picture">
                      <pic:pic xmlns:pic="http://schemas.openxmlformats.org/drawingml/2006/picture">
                        <pic:nvPicPr>
                          <pic:cNvPr id="263914" name="Picture 263914"/>
                          <pic:cNvPicPr/>
                        </pic:nvPicPr>
                        <pic:blipFill>
                          <a:blip r:embed="rId59"/>
                          <a:stretch>
                            <a:fillRect/>
                          </a:stretch>
                        </pic:blipFill>
                        <pic:spPr>
                          <a:xfrm>
                            <a:off x="0" y="0"/>
                            <a:ext cx="57150" cy="53975"/>
                          </a:xfrm>
                          <a:prstGeom prst="rect">
                            <a:avLst/>
                          </a:prstGeom>
                        </pic:spPr>
                      </pic:pic>
                    </a:graphicData>
                  </a:graphic>
                </wp:anchor>
              </w:drawing>
            </w:r>
            <w:r>
              <w:rPr>
                <w:rFonts w:ascii="Arial" w:eastAsia="Arial" w:hAnsi="Arial" w:cs="Arial"/>
                <w:sz w:val="20"/>
              </w:rPr>
              <w:t xml:space="preserve"> </w:t>
            </w:r>
            <w:r>
              <w:rPr>
                <w:sz w:val="20"/>
              </w:rPr>
              <w:t>формирование позитивных установок к различным видам труда и творчества; формирование  основ безопасного поведения в быту, социуме, природе.</w:t>
            </w:r>
            <w:r>
              <w:rPr>
                <w:b/>
                <w:sz w:val="20"/>
              </w:rPr>
              <w:t xml:space="preserve"> </w:t>
            </w:r>
            <w:r>
              <w:rPr>
                <w:sz w:val="20"/>
              </w:rPr>
              <w:t xml:space="preserve"> </w:t>
            </w:r>
          </w:p>
        </w:tc>
      </w:tr>
      <w:tr w:rsidR="00C00836">
        <w:trPr>
          <w:trHeight w:val="2367"/>
        </w:trPr>
        <w:tc>
          <w:tcPr>
            <w:tcW w:w="248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3" w:right="0" w:firstLine="0"/>
              <w:jc w:val="left"/>
            </w:pPr>
            <w:r>
              <w:rPr>
                <w:sz w:val="20"/>
              </w:rPr>
              <w:t xml:space="preserve">«Познавательное развитие» </w:t>
            </w:r>
          </w:p>
        </w:tc>
        <w:tc>
          <w:tcPr>
            <w:tcW w:w="7667"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49" w:lineRule="auto"/>
              <w:ind w:left="118" w:right="828" w:firstLine="0"/>
              <w:jc w:val="left"/>
            </w:pPr>
            <w:r>
              <w:rPr>
                <w:rFonts w:ascii="Calibri" w:eastAsia="Calibri" w:hAnsi="Calibri" w:cs="Calibri"/>
                <w:noProof/>
                <w:sz w:val="22"/>
              </w:rPr>
              <mc:AlternateContent>
                <mc:Choice Requires="wpg">
                  <w:drawing>
                    <wp:anchor distT="0" distB="0" distL="114300" distR="114300" simplePos="0" relativeHeight="251693056" behindDoc="1" locked="0" layoutInCell="1" allowOverlap="1">
                      <wp:simplePos x="0" y="0"/>
                      <wp:positionH relativeFrom="column">
                        <wp:posOffset>15875</wp:posOffset>
                      </wp:positionH>
                      <wp:positionV relativeFrom="paragraph">
                        <wp:posOffset>23287</wp:posOffset>
                      </wp:positionV>
                      <wp:extent cx="116967" cy="520700"/>
                      <wp:effectExtent l="0" t="0" r="0" b="0"/>
                      <wp:wrapNone/>
                      <wp:docPr id="319903" name="Group 319903"/>
                      <wp:cNvGraphicFramePr/>
                      <a:graphic xmlns:a="http://schemas.openxmlformats.org/drawingml/2006/main">
                        <a:graphicData uri="http://schemas.microsoft.com/office/word/2010/wordprocessingGroup">
                          <wpg:wgp>
                            <wpg:cNvGrpSpPr/>
                            <wpg:grpSpPr>
                              <a:xfrm>
                                <a:off x="0" y="0"/>
                                <a:ext cx="116967" cy="520700"/>
                                <a:chOff x="0" y="0"/>
                                <a:chExt cx="116967" cy="520700"/>
                              </a:xfrm>
                            </wpg:grpSpPr>
                            <pic:pic xmlns:pic="http://schemas.openxmlformats.org/drawingml/2006/picture">
                              <pic:nvPicPr>
                                <pic:cNvPr id="263915" name="Picture 263915"/>
                                <pic:cNvPicPr/>
                              </pic:nvPicPr>
                              <pic:blipFill>
                                <a:blip r:embed="rId60"/>
                                <a:stretch>
                                  <a:fillRect/>
                                </a:stretch>
                              </pic:blipFill>
                              <pic:spPr>
                                <a:xfrm>
                                  <a:off x="0" y="0"/>
                                  <a:ext cx="57150" cy="53975"/>
                                </a:xfrm>
                                <a:prstGeom prst="rect">
                                  <a:avLst/>
                                </a:prstGeom>
                              </pic:spPr>
                            </pic:pic>
                            <pic:pic xmlns:pic="http://schemas.openxmlformats.org/drawingml/2006/picture">
                              <pic:nvPicPr>
                                <pic:cNvPr id="6003" name="Picture 6003"/>
                                <pic:cNvPicPr/>
                              </pic:nvPicPr>
                              <pic:blipFill>
                                <a:blip r:embed="rId56"/>
                                <a:stretch>
                                  <a:fillRect/>
                                </a:stretch>
                              </pic:blipFill>
                              <pic:spPr>
                                <a:xfrm>
                                  <a:off x="1143" y="94361"/>
                                  <a:ext cx="115824" cy="155448"/>
                                </a:xfrm>
                                <a:prstGeom prst="rect">
                                  <a:avLst/>
                                </a:prstGeom>
                              </pic:spPr>
                            </pic:pic>
                            <pic:pic xmlns:pic="http://schemas.openxmlformats.org/drawingml/2006/picture">
                              <pic:nvPicPr>
                                <pic:cNvPr id="263916" name="Picture 263916"/>
                                <pic:cNvPicPr/>
                              </pic:nvPicPr>
                              <pic:blipFill>
                                <a:blip r:embed="rId61"/>
                                <a:stretch>
                                  <a:fillRect/>
                                </a:stretch>
                              </pic:blipFill>
                              <pic:spPr>
                                <a:xfrm>
                                  <a:off x="0" y="311150"/>
                                  <a:ext cx="57150" cy="53975"/>
                                </a:xfrm>
                                <a:prstGeom prst="rect">
                                  <a:avLst/>
                                </a:prstGeom>
                              </pic:spPr>
                            </pic:pic>
                            <pic:pic xmlns:pic="http://schemas.openxmlformats.org/drawingml/2006/picture">
                              <pic:nvPicPr>
                                <pic:cNvPr id="263917" name="Picture 263917"/>
                                <pic:cNvPicPr/>
                              </pic:nvPicPr>
                              <pic:blipFill>
                                <a:blip r:embed="rId62"/>
                                <a:stretch>
                                  <a:fillRect/>
                                </a:stretch>
                              </pic:blipFill>
                              <pic:spPr>
                                <a:xfrm>
                                  <a:off x="0" y="466725"/>
                                  <a:ext cx="57150" cy="53975"/>
                                </a:xfrm>
                                <a:prstGeom prst="rect">
                                  <a:avLst/>
                                </a:prstGeom>
                              </pic:spPr>
                            </pic:pic>
                          </wpg:wgp>
                        </a:graphicData>
                      </a:graphic>
                    </wp:anchor>
                  </w:drawing>
                </mc:Choice>
                <mc:Fallback>
                  <w:pict>
                    <v:group w14:anchorId="316BB792" id="Group 319903" o:spid="_x0000_s1026" style="position:absolute;margin-left:1.25pt;margin-top:1.85pt;width:9.2pt;height:41pt;z-index:-251623424" coordsize="116967,5207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">
                      <v:shape id="Picture 263915" o:spid="_x0000_s1027" type="#_x0000_t75" style="position:absolute;width:57150;height:539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7ibDbGAAAA3wAAAA8AAABkcnMvZG93bnJldi54bWxEj0GLwjAUhO+C/yE8wZumKorbNYq4q4gH&#10;RV32/GyebXebl9JErf/eCILHYWa+YSaz2hTiSpXLLSvodSMQxInVOacKfo7LzhiE88gaC8uk4E4O&#10;ZtNmY4Kxtjfe0/XgUxEg7GJUkHlfxlK6JCODrmtL4uCdbWXQB1mlUld4C3BTyH4UjaTBnMNChiUt&#10;Mkr+DxejINrSJbXr4u90HO9+V197lPS9UardquefIDzV/h1+tddaQX80+OgN4fknfAE5fQ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uJsNsYAAADfAAAADwAAAAAAAAAAAAAA&#10;AACfAgAAZHJzL2Rvd25yZXYueG1sUEsFBgAAAAAEAAQA9wAAAJIDAAAAAA==&#10;">
                        <v:imagedata r:id="rId63" o:title=""/>
                      </v:shape>
                      <v:shape id="Picture 6003" o:spid="_x0000_s1028" type="#_x0000_t75" style="position:absolute;left:1143;top:94361;width:115824;height:1554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pjhv3GAAAA3QAAAA8AAABkcnMvZG93bnJldi54bWxEj0FrwkAUhO8F/8PyCr01u1UINXWVKkp7&#10;iIhp8fzIviah2bchu5r037uC0OMwM98wi9VoW3Gh3jeONbwkCgRx6UzDlYbvr93zKwgfkA22jknD&#10;H3lYLScPC8yMG/hIlyJUIkLYZ6ihDqHLpPRlTRZ94jri6P243mKIsq+k6XGIcNvKqVKptNhwXKix&#10;o01N5W9xtho+/Pk0pIduvbXFPN/v8mZ7yjdaPz2O728gAo3hP3xvfxoNqVIzuL2JT0Aur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mOG/cYAAADdAAAADwAAAAAAAAAAAAAA&#10;AACfAgAAZHJzL2Rvd25yZXYueG1sUEsFBgAAAAAEAAQA9wAAAJIDAAAAAA==&#10;">
                        <v:imagedata r:id="rId58" o:title=""/>
                      </v:shape>
                      <v:shape id="Picture 263916" o:spid="_x0000_s1029" type="#_x0000_t75" style="position:absolute;top:311150;width:57150;height:539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Q89lTGAAAA3wAAAA8AAABkcnMvZG93bnJldi54bWxEj0FrwkAUhO+F/oflCb01uxoINnUVKwge&#10;elFz6e2RfWZDs29jdtX033cFweMwM98wi9XoOnGlIbSeNUwzBYK49qblRkN13L7PQYSIbLDzTBr+&#10;KMBq+fqywNL4G+/peoiNSBAOJWqwMfallKG25DBkvidO3skPDmOSQyPNgLcEd52cKVVIhy2nBYs9&#10;bSzVv4eL0/D1U12ac55X563dR2m+1dGflNZvk3H9CSLSGJ/hR3tnNMyK/GNawP1P+gJy+Q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1Dz2VMYAAADfAAAADwAAAAAAAAAAAAAA&#10;AACfAgAAZHJzL2Rvd25yZXYueG1sUEsFBgAAAAAEAAQA9wAAAJIDAAAAAA==&#10;">
                        <v:imagedata r:id="rId64" o:title=""/>
                      </v:shape>
                      <v:shape id="Picture 263917" o:spid="_x0000_s1030" type="#_x0000_t75" style="position:absolute;top:466725;width:57150;height:539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6XhPHAAAA3wAAAA8AAABkcnMvZG93bnJldi54bWxEj0FrAjEUhO9C/0N4hd406xasXY0igqCi&#10;YLXen8lzd3HzsmxSXfvrjVDocZj5ZpjxtLWVuFLjS8cK+r0EBLF2puRcwfdh0R2C8AHZYOWYFNzJ&#10;w3Ty0hljZtyNv+i6D7mIJewzVFCEUGdSel2QRd9zNXH0zq6xGKJscmkavMVyW8k0SQbSYslxocCa&#10;5gXpy/7HKkj9+ne1u6zT1XFbndzwrjcHqZV6e21nIxCB2vAf/qOXJnKD98/+Bzz/xC8gJw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X6XhPHAAAA3wAAAA8AAAAAAAAAAAAA&#10;AAAAnwIAAGRycy9kb3ducmV2LnhtbFBLBQYAAAAABAAEAPcAAACTAwAAAAA=&#10;">
                        <v:imagedata r:id="rId65" o:title=""/>
                      </v:shape>
                    </v:group>
                  </w:pict>
                </mc:Fallback>
              </mc:AlternateContent>
            </w:r>
            <w:r>
              <w:rPr>
                <w:rFonts w:ascii="Arial" w:eastAsia="Arial" w:hAnsi="Arial" w:cs="Arial"/>
                <w:sz w:val="20"/>
              </w:rPr>
              <w:t xml:space="preserve"> </w:t>
            </w:r>
            <w:r>
              <w:rPr>
                <w:sz w:val="20"/>
              </w:rPr>
              <w:t xml:space="preserve">развитие интересов детей, любознательности и познавательной мотивации; </w:t>
            </w:r>
            <w:r>
              <w:rPr>
                <w:rFonts w:ascii="Arial" w:eastAsia="Arial" w:hAnsi="Arial" w:cs="Arial"/>
                <w:sz w:val="20"/>
              </w:rPr>
              <w:t xml:space="preserve"> </w:t>
            </w:r>
            <w:r>
              <w:rPr>
                <w:sz w:val="20"/>
              </w:rPr>
              <w:t xml:space="preserve">формирование познавательных действий, становление сознания;  </w:t>
            </w:r>
            <w:r>
              <w:rPr>
                <w:rFonts w:ascii="Arial" w:eastAsia="Arial" w:hAnsi="Arial" w:cs="Arial"/>
                <w:sz w:val="20"/>
              </w:rPr>
              <w:t xml:space="preserve"> </w:t>
            </w:r>
            <w:r>
              <w:rPr>
                <w:sz w:val="20"/>
              </w:rPr>
              <w:t xml:space="preserve">развитие  воображения и творческой активности;  </w:t>
            </w:r>
            <w:r>
              <w:rPr>
                <w:rFonts w:ascii="Arial" w:eastAsia="Arial" w:hAnsi="Arial" w:cs="Arial"/>
                <w:sz w:val="20"/>
              </w:rPr>
              <w:t xml:space="preserve"> </w:t>
            </w:r>
            <w:r>
              <w:rPr>
                <w:sz w:val="20"/>
              </w:rPr>
              <w:t xml:space="preserve">формирование первичных представлений о себе, других людях,  объектах </w:t>
            </w:r>
          </w:p>
          <w:p w:rsidR="00C00836" w:rsidRDefault="00E56B5D">
            <w:pPr>
              <w:spacing w:after="0" w:line="276" w:lineRule="auto"/>
              <w:ind w:left="168" w:right="15" w:firstLine="0"/>
              <w:jc w:val="left"/>
            </w:pPr>
            <w:r>
              <w:rPr>
                <w:sz w:val="20"/>
              </w:rPr>
              <w:t xml:space="preserve">окружающего мира, о свойствах и отношениях объектов окружающего мира (форме, цвете, размере, материале, звучании, ритме, темпе, количестве, числе, части и целом, пространстве и времени, движении и покое, причинах и следствиях и др.), о малой родине и Отечестве, представлений о социокультурных ценностях нашего народа, об отечественных традициях и праздниках, о планете Земля как общем доме людей, об особенностях ее природы, многообразии стран и народов мира. </w:t>
            </w:r>
            <w:r>
              <w:rPr>
                <w:sz w:val="20"/>
              </w:rPr>
              <w:tab/>
              <w:t xml:space="preserve"> </w:t>
            </w:r>
          </w:p>
        </w:tc>
      </w:tr>
      <w:tr w:rsidR="00C00836">
        <w:trPr>
          <w:trHeight w:val="2396"/>
        </w:trPr>
        <w:tc>
          <w:tcPr>
            <w:tcW w:w="248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3" w:right="0" w:firstLine="0"/>
              <w:jc w:val="left"/>
            </w:pPr>
            <w:r>
              <w:rPr>
                <w:sz w:val="20"/>
              </w:rPr>
              <w:t xml:space="preserve">«Речевое развитие» </w:t>
            </w:r>
            <w:r>
              <w:t xml:space="preserve"> </w:t>
            </w:r>
          </w:p>
        </w:tc>
        <w:tc>
          <w:tcPr>
            <w:tcW w:w="7667" w:type="dxa"/>
            <w:tcBorders>
              <w:top w:val="single" w:sz="4" w:space="0" w:color="000000"/>
              <w:left w:val="single" w:sz="4" w:space="0" w:color="000000"/>
              <w:bottom w:val="single" w:sz="4" w:space="0" w:color="000000"/>
              <w:right w:val="single" w:sz="4" w:space="0" w:color="000000"/>
            </w:tcBorders>
          </w:tcPr>
          <w:p w:rsidR="00C00836" w:rsidRDefault="00E56B5D">
            <w:pPr>
              <w:spacing w:after="51" w:line="250" w:lineRule="auto"/>
              <w:ind w:left="118" w:right="1780" w:firstLine="0"/>
              <w:jc w:val="left"/>
            </w:pPr>
            <w:r>
              <w:rPr>
                <w:rFonts w:ascii="Calibri" w:eastAsia="Calibri" w:hAnsi="Calibri" w:cs="Calibri"/>
                <w:noProof/>
                <w:sz w:val="22"/>
              </w:rPr>
              <mc:AlternateContent>
                <mc:Choice Requires="wpg">
                  <w:drawing>
                    <wp:anchor distT="0" distB="0" distL="114300" distR="114300" simplePos="0" relativeHeight="251694080" behindDoc="1" locked="0" layoutInCell="1" allowOverlap="1">
                      <wp:simplePos x="0" y="0"/>
                      <wp:positionH relativeFrom="column">
                        <wp:posOffset>15875</wp:posOffset>
                      </wp:positionH>
                      <wp:positionV relativeFrom="paragraph">
                        <wp:posOffset>25180</wp:posOffset>
                      </wp:positionV>
                      <wp:extent cx="116967" cy="1306957"/>
                      <wp:effectExtent l="0" t="0" r="0" b="0"/>
                      <wp:wrapNone/>
                      <wp:docPr id="319928" name="Group 319928"/>
                      <wp:cNvGraphicFramePr/>
                      <a:graphic xmlns:a="http://schemas.openxmlformats.org/drawingml/2006/main">
                        <a:graphicData uri="http://schemas.microsoft.com/office/word/2010/wordprocessingGroup">
                          <wpg:wgp>
                            <wpg:cNvGrpSpPr/>
                            <wpg:grpSpPr>
                              <a:xfrm>
                                <a:off x="0" y="0"/>
                                <a:ext cx="116967" cy="1306957"/>
                                <a:chOff x="0" y="0"/>
                                <a:chExt cx="116967" cy="1306957"/>
                              </a:xfrm>
                            </wpg:grpSpPr>
                            <pic:pic xmlns:pic="http://schemas.openxmlformats.org/drawingml/2006/picture">
                              <pic:nvPicPr>
                                <pic:cNvPr id="263918" name="Picture 263918"/>
                                <pic:cNvPicPr/>
                              </pic:nvPicPr>
                              <pic:blipFill>
                                <a:blip r:embed="rId66"/>
                                <a:stretch>
                                  <a:fillRect/>
                                </a:stretch>
                              </pic:blipFill>
                              <pic:spPr>
                                <a:xfrm>
                                  <a:off x="0" y="0"/>
                                  <a:ext cx="57150" cy="50800"/>
                                </a:xfrm>
                                <a:prstGeom prst="rect">
                                  <a:avLst/>
                                </a:prstGeom>
                              </pic:spPr>
                            </pic:pic>
                            <pic:pic xmlns:pic="http://schemas.openxmlformats.org/drawingml/2006/picture">
                              <pic:nvPicPr>
                                <pic:cNvPr id="6053" name="Picture 6053"/>
                                <pic:cNvPicPr/>
                              </pic:nvPicPr>
                              <pic:blipFill>
                                <a:blip r:embed="rId56"/>
                                <a:stretch>
                                  <a:fillRect/>
                                </a:stretch>
                              </pic:blipFill>
                              <pic:spPr>
                                <a:xfrm>
                                  <a:off x="1143" y="92075"/>
                                  <a:ext cx="115824" cy="155448"/>
                                </a:xfrm>
                                <a:prstGeom prst="rect">
                                  <a:avLst/>
                                </a:prstGeom>
                              </pic:spPr>
                            </pic:pic>
                            <pic:pic xmlns:pic="http://schemas.openxmlformats.org/drawingml/2006/picture">
                              <pic:nvPicPr>
                                <pic:cNvPr id="6058" name="Picture 6058"/>
                                <pic:cNvPicPr/>
                              </pic:nvPicPr>
                              <pic:blipFill>
                                <a:blip r:embed="rId56"/>
                                <a:stretch>
                                  <a:fillRect/>
                                </a:stretch>
                              </pic:blipFill>
                              <pic:spPr>
                                <a:xfrm>
                                  <a:off x="1143" y="247523"/>
                                  <a:ext cx="115824" cy="155448"/>
                                </a:xfrm>
                                <a:prstGeom prst="rect">
                                  <a:avLst/>
                                </a:prstGeom>
                              </pic:spPr>
                            </pic:pic>
                            <pic:pic xmlns:pic="http://schemas.openxmlformats.org/drawingml/2006/picture">
                              <pic:nvPicPr>
                                <pic:cNvPr id="6064" name="Picture 6064"/>
                                <pic:cNvPicPr/>
                              </pic:nvPicPr>
                              <pic:blipFill>
                                <a:blip r:embed="rId56"/>
                                <a:stretch>
                                  <a:fillRect/>
                                </a:stretch>
                              </pic:blipFill>
                              <pic:spPr>
                                <a:xfrm>
                                  <a:off x="1143" y="547751"/>
                                  <a:ext cx="115824" cy="155448"/>
                                </a:xfrm>
                                <a:prstGeom prst="rect">
                                  <a:avLst/>
                                </a:prstGeom>
                              </pic:spPr>
                            </pic:pic>
                            <pic:pic xmlns:pic="http://schemas.openxmlformats.org/drawingml/2006/picture">
                              <pic:nvPicPr>
                                <pic:cNvPr id="6071" name="Picture 6071"/>
                                <pic:cNvPicPr/>
                              </pic:nvPicPr>
                              <pic:blipFill>
                                <a:blip r:embed="rId56"/>
                                <a:stretch>
                                  <a:fillRect/>
                                </a:stretch>
                              </pic:blipFill>
                              <pic:spPr>
                                <a:xfrm>
                                  <a:off x="1143" y="849503"/>
                                  <a:ext cx="115824" cy="155448"/>
                                </a:xfrm>
                                <a:prstGeom prst="rect">
                                  <a:avLst/>
                                </a:prstGeom>
                              </pic:spPr>
                            </pic:pic>
                            <pic:pic xmlns:pic="http://schemas.openxmlformats.org/drawingml/2006/picture">
                              <pic:nvPicPr>
                                <pic:cNvPr id="6077" name="Picture 6077"/>
                                <pic:cNvPicPr/>
                              </pic:nvPicPr>
                              <pic:blipFill>
                                <a:blip r:embed="rId56"/>
                                <a:stretch>
                                  <a:fillRect/>
                                </a:stretch>
                              </pic:blipFill>
                              <pic:spPr>
                                <a:xfrm>
                                  <a:off x="1143" y="1151509"/>
                                  <a:ext cx="115824" cy="155448"/>
                                </a:xfrm>
                                <a:prstGeom prst="rect">
                                  <a:avLst/>
                                </a:prstGeom>
                              </pic:spPr>
                            </pic:pic>
                          </wpg:wgp>
                        </a:graphicData>
                      </a:graphic>
                    </wp:anchor>
                  </w:drawing>
                </mc:Choice>
                <mc:Fallback>
                  <w:pict>
                    <v:group w14:anchorId="6DEA6015" id="Group 319928" o:spid="_x0000_s1026" style="position:absolute;margin-left:1.25pt;margin-top:2pt;width:9.2pt;height:102.9pt;z-index:-251622400" coordsize="1169,130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">
                      <v:shape id="Picture 263918" o:spid="_x0000_s1027" type="#_x0000_t75" style="position:absolute;width:571;height:5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1z2yTDAAAA3wAAAA8AAABkcnMvZG93bnJldi54bWxET89rwjAUvgv7H8IbeNPEFsrsjGILgrBT&#10;dTC8PZpnW9a8lCZq/e/NYbDjx/d7s5tsL+40+s6xhtVSgSCunem40fB9Piw+QPiAbLB3TBqe5GG3&#10;fZttMDfuwRXdT6ERMYR9jhraEIZcSl+3ZNEv3UAcuasbLYYIx0aaER8x3PYyUSqTFjuODS0OVLZU&#10;/55uVsM5NSopk8vedkV2Zc/V148qtJ6/T/tPEIGm8C/+cx+NhiRL16s4OP6JX0Bu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XPbJMMAAADfAAAADwAAAAAAAAAAAAAAAACf&#10;AgAAZHJzL2Rvd25yZXYueG1sUEsFBgAAAAAEAAQA9wAAAI8DAAAAAA==&#10;">
                        <v:imagedata r:id="rId67" o:title=""/>
                      </v:shape>
                      <v:shape id="Picture 6053" o:spid="_x0000_s1028" type="#_x0000_t75" style="position:absolute;left:11;top:920;width:1158;height:15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nQqeDGAAAA3QAAAA8AAABkcnMvZG93bnJldi54bWxEj0FrwkAUhO+F/oflFbzVTZWGNs1Gqij1&#10;EJGmxfMj+0yC2bchu5r4712h0OMwM98w6WI0rbhQ7xrLCl6mEQji0uqGKwW/P5vnNxDOI2tsLZOC&#10;KzlYZI8PKSbaDvxNl8JXIkDYJaig9r5LpHRlTQbd1HbEwTva3qAPsq+k7nEIcNPKWRTF0mDDYaHG&#10;jlY1lafibBR8ufNhiPfdcm2K93y3yZv1IV8pNXkaPz9AeBr9f/ivvdUK4uh1Dvc34QnI7AY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dCp4MYAAADdAAAADwAAAAAAAAAAAAAA&#10;AACfAgAAZHJzL2Rvd25yZXYueG1sUEsFBgAAAAAEAAQA9wAAAJIDAAAAAA==&#10;">
                        <v:imagedata r:id="rId58" o:title=""/>
                      </v:shape>
                      <v:shape id="Picture 6058" o:spid="_x0000_s1029" type="#_x0000_t75" style="position:absolute;left:11;top:2475;width:1158;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d0O5HCAAAA3QAAAA8AAABkcnMvZG93bnJldi54bWxET02LwjAQvS/4H8IIe1tThS1rNYqKoocu&#10;y1bxPDRjW2wmpYm2/ntzEDw+3vd82Zta3Kl1lWUF41EEgji3uuJCwem4+/oB4TyyxtoyKXiQg+Vi&#10;8DHHRNuO/+me+UKEEHYJKii9bxIpXV6SQTeyDXHgLrY16ANsC6lb7EK4qeUkimJpsOLQUGJDm5Ly&#10;a3YzCvbudu7iv2a9Ndk0/d2l1facbpT6HParGQhPvX+LX+6DVhBH32FueBOegFw8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ndDuRwgAAAN0AAAAPAAAAAAAAAAAAAAAAAJ8C&#10;AABkcnMvZG93bnJldi54bWxQSwUGAAAAAAQABAD3AAAAjgMAAAAA&#10;">
                        <v:imagedata r:id="rId58" o:title=""/>
                      </v:shape>
                      <v:shape id="Picture 6064" o:spid="_x0000_s1030" type="#_x0000_t75" style="position:absolute;left:11;top:5477;width:1158;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V+ynFAAAA3QAAAA8AAABkcnMvZG93bnJldi54bWxEj0FrwkAUhO+F/oflFbw1m4qENrpKK4oe&#10;ItIonh/ZZxKafRuyq4n/3hWEHoeZ+YaZLQbTiCt1rras4COKQRAXVtdcKjge1u+fIJxH1thYJgU3&#10;crCYv77MMNW251+65r4UAcIuRQWV920qpSsqMugi2xIH72w7gz7IrpS6wz7ATSPHcZxIgzWHhQpb&#10;WlZU/OUXo2DjLqc+2bc/K5N/Zbt1Vq9O2VKp0dvwPQXhafD/4Wd7qxUkcTKBx5vwBOT8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oVfspxQAAAN0AAAAPAAAAAAAAAAAAAAAA&#10;AJ8CAABkcnMvZG93bnJldi54bWxQSwUGAAAAAAQABAD3AAAAkQMAAAAA&#10;">
                        <v:imagedata r:id="rId58" o:title=""/>
                      </v:shape>
                      <v:shape id="Picture 6071" o:spid="_x0000_s1031" type="#_x0000_t75" style="position:absolute;left:11;top:8495;width:1158;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37zmzGAAAA3QAAAA8AAABkcnMvZG93bnJldi54bWxEj0FrwkAUhO9C/8PyCt7MRg/Rpq7SilIP&#10;ETEtnh/Z1yQ0+zZkV5P+e1cQPA4z8w2zXA+mEVfqXG1ZwTSKQRAXVtdcKvj53k0WIJxH1thYJgX/&#10;5GC9ehktMdW25xNdc1+KAGGXooLK+zaV0hUVGXSRbYmD92s7gz7IrpS6wz7ATSNncZxIgzWHhQpb&#10;2lRU/OUXo+DLXc59cmw/tyZ/yw67rN6es41S49fh4x2Ep8E/w4/2XitI4vkU7m/CE5CrG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fvObMYAAADdAAAADwAAAAAAAAAAAAAA&#10;AACfAgAAZHJzL2Rvd25yZXYueG1sUEsFBgAAAAAEAAQA9wAAAJIDAAAAAA==&#10;">
                        <v:imagedata r:id="rId58" o:title=""/>
                      </v:shape>
                      <v:shape id="Picture 6077" o:spid="_x0000_s1032" type="#_x0000_t75" style="position:absolute;left:11;top:11515;width:1158;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1e84PGAAAA3QAAAA8AAABkcnMvZG93bnJldi54bWxEj0FrwkAUhO9C/8PyCt7Mpj1EG12lFcUe&#10;UsRUPD+yzySYfRuyq0n/vSsUPA4z8w2zWA2mETfqXG1ZwVsUgyAurK65VHD83U5mIJxH1thYJgV/&#10;5GC1fBktMNW25wPdcl+KAGGXooLK+zaV0hUVGXSRbYmDd7adQR9kV0rdYR/gppHvcZxIgzWHhQpb&#10;WldUXPKrUbBz11Of7Nuvjck/sp9tVm9O2Vqp8evwOQfhafDP8H/7WytI4ukUHm/CE5DLO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V7zg8YAAADdAAAADwAAAAAAAAAAAAAA&#10;AACfAgAAZHJzL2Rvd25yZXYueG1sUEsFBgAAAAAEAAQA9wAAAJIDAAAAAA==&#10;">
                        <v:imagedata r:id="rId58" o:title=""/>
                      </v:shape>
                    </v:group>
                  </w:pict>
                </mc:Fallback>
              </mc:AlternateContent>
            </w:r>
            <w:r>
              <w:rPr>
                <w:rFonts w:ascii="Arial" w:eastAsia="Arial" w:hAnsi="Arial" w:cs="Arial"/>
                <w:sz w:val="20"/>
              </w:rPr>
              <w:t xml:space="preserve"> </w:t>
            </w:r>
            <w:r>
              <w:rPr>
                <w:sz w:val="20"/>
              </w:rPr>
              <w:t xml:space="preserve">владение речью как средством общения и культуры; </w:t>
            </w:r>
            <w:r>
              <w:rPr>
                <w:rFonts w:ascii="Arial" w:eastAsia="Arial" w:hAnsi="Arial" w:cs="Arial"/>
                <w:sz w:val="20"/>
              </w:rPr>
              <w:t xml:space="preserve"> </w:t>
            </w:r>
            <w:r>
              <w:rPr>
                <w:sz w:val="20"/>
              </w:rPr>
              <w:t xml:space="preserve">обогащение активного словаря;  </w:t>
            </w:r>
          </w:p>
          <w:p w:rsidR="00C00836" w:rsidRDefault="00E56B5D">
            <w:pPr>
              <w:spacing w:after="49" w:line="235" w:lineRule="auto"/>
              <w:ind w:left="168" w:right="0" w:hanging="50"/>
            </w:pPr>
            <w:r>
              <w:rPr>
                <w:rFonts w:ascii="Arial" w:eastAsia="Arial" w:hAnsi="Arial" w:cs="Arial"/>
                <w:sz w:val="20"/>
              </w:rPr>
              <w:t xml:space="preserve"> </w:t>
            </w:r>
            <w:r>
              <w:rPr>
                <w:sz w:val="20"/>
              </w:rPr>
              <w:t xml:space="preserve">развитие связной, грамматически правильной диалогической и монологической речи;  </w:t>
            </w:r>
          </w:p>
          <w:p w:rsidR="00C00836" w:rsidRDefault="00E56B5D">
            <w:pPr>
              <w:spacing w:line="235" w:lineRule="auto"/>
              <w:ind w:left="168" w:right="0" w:hanging="50"/>
            </w:pPr>
            <w:r>
              <w:rPr>
                <w:rFonts w:ascii="Arial" w:eastAsia="Arial" w:hAnsi="Arial" w:cs="Arial"/>
                <w:sz w:val="20"/>
              </w:rPr>
              <w:t xml:space="preserve"> </w:t>
            </w:r>
            <w:r>
              <w:rPr>
                <w:sz w:val="20"/>
              </w:rPr>
              <w:t xml:space="preserve">развитие речевого творчества; развитие звуковой и интонационной культуры речи, фонематического слуха;  </w:t>
            </w:r>
          </w:p>
          <w:p w:rsidR="00C00836" w:rsidRDefault="00E56B5D">
            <w:pPr>
              <w:spacing w:after="51" w:line="236" w:lineRule="auto"/>
              <w:ind w:left="168" w:right="0" w:hanging="50"/>
            </w:pPr>
            <w:r>
              <w:rPr>
                <w:rFonts w:ascii="Arial" w:eastAsia="Arial" w:hAnsi="Arial" w:cs="Arial"/>
                <w:sz w:val="20"/>
              </w:rPr>
              <w:t xml:space="preserve"> </w:t>
            </w:r>
            <w:r>
              <w:rPr>
                <w:sz w:val="20"/>
              </w:rPr>
              <w:t xml:space="preserve">знакомство с книжной культурой, детской литературой, понимание на слух текстов различных жанров детской литературы; </w:t>
            </w:r>
          </w:p>
          <w:p w:rsidR="00C00836" w:rsidRDefault="00E56B5D">
            <w:pPr>
              <w:spacing w:after="0" w:line="276" w:lineRule="auto"/>
              <w:ind w:left="168" w:right="0" w:hanging="50"/>
            </w:pPr>
            <w:r>
              <w:rPr>
                <w:rFonts w:ascii="Arial" w:eastAsia="Arial" w:hAnsi="Arial" w:cs="Arial"/>
                <w:sz w:val="20"/>
              </w:rPr>
              <w:t xml:space="preserve"> </w:t>
            </w:r>
            <w:r>
              <w:rPr>
                <w:sz w:val="20"/>
              </w:rPr>
              <w:t xml:space="preserve">формирование звуковой аналитико-синтетической активности как предпосылки обучения грамоте.  </w:t>
            </w:r>
          </w:p>
        </w:tc>
      </w:tr>
      <w:tr w:rsidR="00C00836">
        <w:trPr>
          <w:trHeight w:val="2153"/>
        </w:trPr>
        <w:tc>
          <w:tcPr>
            <w:tcW w:w="248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3" w:right="0" w:firstLine="0"/>
              <w:jc w:val="left"/>
            </w:pPr>
            <w:r>
              <w:rPr>
                <w:sz w:val="20"/>
              </w:rPr>
              <w:t xml:space="preserve">«Художественноэстетическое развитие» </w:t>
            </w:r>
          </w:p>
        </w:tc>
        <w:tc>
          <w:tcPr>
            <w:tcW w:w="7667" w:type="dxa"/>
            <w:tcBorders>
              <w:top w:val="single" w:sz="4" w:space="0" w:color="000000"/>
              <w:left w:val="single" w:sz="4" w:space="0" w:color="000000"/>
              <w:bottom w:val="single" w:sz="4" w:space="0" w:color="000000"/>
              <w:right w:val="single" w:sz="4" w:space="0" w:color="000000"/>
            </w:tcBorders>
          </w:tcPr>
          <w:p w:rsidR="00C00836" w:rsidRDefault="00E56B5D">
            <w:pPr>
              <w:spacing w:after="51" w:line="235" w:lineRule="auto"/>
              <w:ind w:left="168" w:right="3" w:hanging="74"/>
            </w:pPr>
            <w:r>
              <w:rPr>
                <w:rFonts w:ascii="Calibri" w:eastAsia="Calibri" w:hAnsi="Calibri" w:cs="Calibri"/>
                <w:noProof/>
                <w:sz w:val="22"/>
              </w:rPr>
              <mc:AlternateContent>
                <mc:Choice Requires="wpg">
                  <w:drawing>
                    <wp:anchor distT="0" distB="0" distL="114300" distR="114300" simplePos="0" relativeHeight="251695104" behindDoc="0" locked="0" layoutInCell="1" allowOverlap="1">
                      <wp:simplePos x="0" y="0"/>
                      <wp:positionH relativeFrom="column">
                        <wp:posOffset>0</wp:posOffset>
                      </wp:positionH>
                      <wp:positionV relativeFrom="paragraph">
                        <wp:posOffset>24710</wp:posOffset>
                      </wp:positionV>
                      <wp:extent cx="117602" cy="1005332"/>
                      <wp:effectExtent l="0" t="0" r="0" b="0"/>
                      <wp:wrapSquare wrapText="bothSides"/>
                      <wp:docPr id="319959" name="Group 319959"/>
                      <wp:cNvGraphicFramePr/>
                      <a:graphic xmlns:a="http://schemas.openxmlformats.org/drawingml/2006/main">
                        <a:graphicData uri="http://schemas.microsoft.com/office/word/2010/wordprocessingGroup">
                          <wpg:wgp>
                            <wpg:cNvGrpSpPr/>
                            <wpg:grpSpPr>
                              <a:xfrm>
                                <a:off x="0" y="0"/>
                                <a:ext cx="117602" cy="1005332"/>
                                <a:chOff x="0" y="0"/>
                                <a:chExt cx="117602" cy="1005332"/>
                              </a:xfrm>
                            </wpg:grpSpPr>
                            <pic:pic xmlns:pic="http://schemas.openxmlformats.org/drawingml/2006/picture">
                              <pic:nvPicPr>
                                <pic:cNvPr id="263919" name="Picture 263919"/>
                                <pic:cNvPicPr/>
                              </pic:nvPicPr>
                              <pic:blipFill>
                                <a:blip r:embed="rId68"/>
                                <a:stretch>
                                  <a:fillRect/>
                                </a:stretch>
                              </pic:blipFill>
                              <pic:spPr>
                                <a:xfrm>
                                  <a:off x="0" y="0"/>
                                  <a:ext cx="57150" cy="53975"/>
                                </a:xfrm>
                                <a:prstGeom prst="rect">
                                  <a:avLst/>
                                </a:prstGeom>
                              </pic:spPr>
                            </pic:pic>
                            <pic:pic xmlns:pic="http://schemas.openxmlformats.org/drawingml/2006/picture">
                              <pic:nvPicPr>
                                <pic:cNvPr id="6108" name="Picture 6108"/>
                                <pic:cNvPicPr/>
                              </pic:nvPicPr>
                              <pic:blipFill>
                                <a:blip r:embed="rId56"/>
                                <a:stretch>
                                  <a:fillRect/>
                                </a:stretch>
                              </pic:blipFill>
                              <pic:spPr>
                                <a:xfrm>
                                  <a:off x="1778" y="385064"/>
                                  <a:ext cx="115824" cy="155448"/>
                                </a:xfrm>
                                <a:prstGeom prst="rect">
                                  <a:avLst/>
                                </a:prstGeom>
                              </pic:spPr>
                            </pic:pic>
                            <pic:pic xmlns:pic="http://schemas.openxmlformats.org/drawingml/2006/picture">
                              <pic:nvPicPr>
                                <pic:cNvPr id="6113" name="Picture 6113"/>
                                <pic:cNvPicPr/>
                              </pic:nvPicPr>
                              <pic:blipFill>
                                <a:blip r:embed="rId56"/>
                                <a:stretch>
                                  <a:fillRect/>
                                </a:stretch>
                              </pic:blipFill>
                              <pic:spPr>
                                <a:xfrm>
                                  <a:off x="1778" y="540512"/>
                                  <a:ext cx="115824" cy="155448"/>
                                </a:xfrm>
                                <a:prstGeom prst="rect">
                                  <a:avLst/>
                                </a:prstGeom>
                              </pic:spPr>
                            </pic:pic>
                            <pic:pic xmlns:pic="http://schemas.openxmlformats.org/drawingml/2006/picture">
                              <pic:nvPicPr>
                                <pic:cNvPr id="6119" name="Picture 6119"/>
                                <pic:cNvPicPr/>
                              </pic:nvPicPr>
                              <pic:blipFill>
                                <a:blip r:embed="rId56"/>
                                <a:stretch>
                                  <a:fillRect/>
                                </a:stretch>
                              </pic:blipFill>
                              <pic:spPr>
                                <a:xfrm>
                                  <a:off x="1778" y="694436"/>
                                  <a:ext cx="115824" cy="155448"/>
                                </a:xfrm>
                                <a:prstGeom prst="rect">
                                  <a:avLst/>
                                </a:prstGeom>
                              </pic:spPr>
                            </pic:pic>
                            <pic:pic xmlns:pic="http://schemas.openxmlformats.org/drawingml/2006/picture">
                              <pic:nvPicPr>
                                <pic:cNvPr id="6124" name="Picture 6124"/>
                                <pic:cNvPicPr/>
                              </pic:nvPicPr>
                              <pic:blipFill>
                                <a:blip r:embed="rId56"/>
                                <a:stretch>
                                  <a:fillRect/>
                                </a:stretch>
                              </pic:blipFill>
                              <pic:spPr>
                                <a:xfrm>
                                  <a:off x="1778" y="849884"/>
                                  <a:ext cx="115824" cy="155448"/>
                                </a:xfrm>
                                <a:prstGeom prst="rect">
                                  <a:avLst/>
                                </a:prstGeom>
                              </pic:spPr>
                            </pic:pic>
                          </wpg:wgp>
                        </a:graphicData>
                      </a:graphic>
                    </wp:anchor>
                  </w:drawing>
                </mc:Choice>
                <mc:Fallback>
                  <w:pict>
                    <v:group w14:anchorId="76898012" id="Group 319959" o:spid="_x0000_s1026" style="position:absolute;margin-left:0;margin-top:1.95pt;width:9.25pt;height:79.15pt;z-index:251695104" coordsize="1176,100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">
                      <v:shape id="Picture 263919" o:spid="_x0000_s1027" type="#_x0000_t75" style="position:absolute;width:571;height: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QVUUnIAAAA3wAAAA8AAABkcnMvZG93bnJldi54bWxEj0FrwkAUhO8F/8PyBC+lboxFTOoqRdEK&#10;QkFbPD+yzyQ2+zZkNzH++65Q6HGYmW+Yxao3leiocaVlBZNxBII4s7rkXMH31/ZlDsJ5ZI2VZVJw&#10;Jwer5eBpgam2Nz5Sd/K5CBB2KSoovK9TKV1WkEE3tjVx8C62MeiDbHKpG7wFuKlkHEUzabDksFBg&#10;TeuCsp9TaxRsPpLXHX3e15WNuXs+X9vN+dAqNRr2728gPPX+P/zX3msF8WyaTBJ4/AlfQC5/A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EFVFJyAAAAN8AAAAPAAAAAAAAAAAA&#10;AAAAAJ8CAABkcnMvZG93bnJldi54bWxQSwUGAAAAAAQABAD3AAAAlAMAAAAA&#10;">
                        <v:imagedata r:id="rId69" o:title=""/>
                      </v:shape>
                      <v:shape id="Picture 6108" o:spid="_x0000_s1028" type="#_x0000_t75" style="position:absolute;left:17;top:3850;width:1159;height:15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ImGxHDAAAA3QAAAA8AAABkcnMvZG93bnJldi54bWxET7tqwzAU3Qv9B3EL3Wo5HUzjWgltSGgH&#10;hxCneL5YN7aJdWUs+dG/r4ZCxsN5Z9vFdGKiwbWWFayiGARxZXXLtYKfy+HlDYTzyBo7y6Tglxxs&#10;N48PGabaznymqfC1CCHsUlTQeN+nUrqqIYMusj1x4K52MOgDHGqpB5xDuOnkaxwn0mDLoaHBnnYN&#10;VbdiNAq+3FjOyan/3JtinR8Pebsv851Sz0/LxzsIT4u/i//d31pBsorD3PAmPAG5+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iYbEcMAAADdAAAADwAAAAAAAAAAAAAAAACf&#10;AgAAZHJzL2Rvd25yZXYueG1sUEsFBgAAAAAEAAQA9wAAAI8DAAAAAA==&#10;">
                        <v:imagedata r:id="rId58" o:title=""/>
                      </v:shape>
                      <v:shape id="Picture 6113" o:spid="_x0000_s1029" type="#_x0000_t75" style="position:absolute;left:17;top:5405;width:1159;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lbH73FAAAA3QAAAA8AAABkcnMvZG93bnJldi54bWxEj0FrwkAUhO8F/8PyhN50kxaCTV1FRamH&#10;SGlaPD+yzySYfRuyq4n/3hWEHoeZ+YaZLwfTiCt1rrasIJ5GIIgLq2suFfz97iYzEM4ja2wsk4Ib&#10;OVguRi9zTLXt+YeuuS9FgLBLUUHlfZtK6YqKDLqpbYmDd7KdQR9kV0rdYR/gppFvUZRIgzWHhQpb&#10;2lRUnPOLUfDlLsc++W7XW5N/ZIddVm+P2Uap1/Gw+gThafD/4Wd7rxUkcfwOjzfhCcjFH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Wx+9xQAAAN0AAAAPAAAAAAAAAAAAAAAA&#10;AJ8CAABkcnMvZG93bnJldi54bWxQSwUGAAAAAAQABAD3AAAAkQMAAAAA&#10;">
                        <v:imagedata r:id="rId58" o:title=""/>
                      </v:shape>
                      <v:shape id="Picture 6119" o:spid="_x0000_s1030" type="#_x0000_t75" style="position:absolute;left:17;top:6944;width:1159;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zKFfFAAAA3QAAAA8AAABkcnMvZG93bnJldi54bWxEj0FrwkAUhO8F/8PyhN7qJh5Cja6iothD&#10;SjGK50f2mQSzb0N2NfHfu4VCj8PMfMMsVoNpxIM6V1tWEE8iEMSF1TWXCs6n/ccnCOeRNTaWScGT&#10;HKyWo7cFptr2fKRH7ksRIOxSVFB536ZSuqIig25iW+LgXW1n0AfZlVJ32Ae4aeQ0ihJpsOawUGFL&#10;24qKW343Cg7ufumTn3azM/ks+95n9e6SbZV6Hw/rOQhPg/8P/7W/tIIkjmfw+yY8Abl8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osyhXxQAAAN0AAAAPAAAAAAAAAAAAAAAA&#10;AJ8CAABkcnMvZG93bnJldi54bWxQSwUGAAAAAAQABAD3AAAAkQMAAAAA&#10;">
                        <v:imagedata r:id="rId58" o:title=""/>
                      </v:shape>
                      <v:shape id="Picture 6124" o:spid="_x0000_s1031" type="#_x0000_t75" style="position:absolute;left:17;top:8498;width:1159;height:15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jeTXTFAAAA3QAAAA8AAABkcnMvZG93bnJldi54bWxEj0FrwkAUhO+F/oflFbzpRpGg0VWqKPYQ&#10;EdPi+ZF9JqHZtyG7mvTfu4LQ4zAz3zDLdW9qcafWVZYVjEcRCOLc6ooLBT/f++EMhPPIGmvLpOCP&#10;HKxX729LTLTt+Ez3zBciQNglqKD0vkmkdHlJBt3INsTBu9rWoA+yLaRusQtwU8tJFMXSYMVhocSG&#10;tiXlv9nNKDi426WLT81mZ7J5etyn1e6SbpUafPSfCxCeev8ffrW/tIJ4PJnC8014AnL1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I3k10xQAAAN0AAAAPAAAAAAAAAAAAAAAA&#10;AJ8CAABkcnMvZG93bnJldi54bWxQSwUGAAAAAAQABAD3AAAAkQMAAAAA&#10;">
                        <v:imagedata r:id="rId58" o:title=""/>
                      </v:shape>
                      <w10:wrap type="square"/>
                    </v:group>
                  </w:pict>
                </mc:Fallback>
              </mc:AlternateContent>
            </w:r>
            <w:r>
              <w:rPr>
                <w:rFonts w:ascii="Arial" w:eastAsia="Arial" w:hAnsi="Arial" w:cs="Arial"/>
                <w:sz w:val="20"/>
              </w:rPr>
              <w:t xml:space="preserve"> </w:t>
            </w:r>
            <w:r>
              <w:rPr>
                <w:sz w:val="20"/>
              </w:rPr>
              <w:t xml:space="preserve">развитие предпосылок ценностно-смыслового восприятия и понимания произведений искусства (словесного, музыкального, изобразительного), мира природы;  </w:t>
            </w:r>
          </w:p>
          <w:p w:rsidR="00C00836" w:rsidRDefault="00E56B5D">
            <w:pPr>
              <w:spacing w:after="51" w:line="249" w:lineRule="auto"/>
              <w:ind w:left="94" w:right="795" w:firstLine="0"/>
              <w:jc w:val="left"/>
            </w:pPr>
            <w:r>
              <w:rPr>
                <w:rFonts w:ascii="Arial" w:eastAsia="Arial" w:hAnsi="Arial" w:cs="Arial"/>
                <w:sz w:val="20"/>
              </w:rPr>
              <w:t xml:space="preserve"> </w:t>
            </w:r>
            <w:r>
              <w:rPr>
                <w:sz w:val="20"/>
              </w:rPr>
              <w:t xml:space="preserve">становление эстетического отношения к окружающему миру; </w:t>
            </w:r>
            <w:r>
              <w:rPr>
                <w:rFonts w:ascii="Arial" w:eastAsia="Arial" w:hAnsi="Arial" w:cs="Arial"/>
                <w:sz w:val="20"/>
              </w:rPr>
              <w:t xml:space="preserve"> </w:t>
            </w:r>
            <w:r>
              <w:rPr>
                <w:sz w:val="20"/>
              </w:rPr>
              <w:t xml:space="preserve">формирование элементарных представлений о видах искусства;  </w:t>
            </w:r>
            <w:r>
              <w:rPr>
                <w:rFonts w:ascii="Arial" w:eastAsia="Arial" w:hAnsi="Arial" w:cs="Arial"/>
                <w:sz w:val="20"/>
              </w:rPr>
              <w:t xml:space="preserve"> </w:t>
            </w:r>
            <w:r>
              <w:rPr>
                <w:sz w:val="20"/>
              </w:rPr>
              <w:t xml:space="preserve">восприятие музыки, художественной литературы, фольклора;  </w:t>
            </w:r>
          </w:p>
          <w:p w:rsidR="00C00836" w:rsidRDefault="00E56B5D">
            <w:pPr>
              <w:spacing w:after="0" w:line="276" w:lineRule="auto"/>
              <w:ind w:left="168" w:right="0" w:hanging="74"/>
              <w:jc w:val="left"/>
            </w:pPr>
            <w:r>
              <w:rPr>
                <w:rFonts w:ascii="Arial" w:eastAsia="Arial" w:hAnsi="Arial" w:cs="Arial"/>
                <w:sz w:val="20"/>
              </w:rPr>
              <w:t xml:space="preserve"> </w:t>
            </w:r>
            <w:r>
              <w:rPr>
                <w:sz w:val="20"/>
              </w:rPr>
              <w:t xml:space="preserve">стимулирование </w:t>
            </w:r>
            <w:r>
              <w:rPr>
                <w:sz w:val="20"/>
              </w:rPr>
              <w:tab/>
              <w:t xml:space="preserve">сопереживания </w:t>
            </w:r>
            <w:r>
              <w:rPr>
                <w:sz w:val="20"/>
              </w:rPr>
              <w:tab/>
              <w:t xml:space="preserve">персонажам </w:t>
            </w:r>
            <w:r>
              <w:rPr>
                <w:sz w:val="20"/>
              </w:rPr>
              <w:tab/>
              <w:t xml:space="preserve">художественных </w:t>
            </w:r>
            <w:r>
              <w:rPr>
                <w:sz w:val="20"/>
              </w:rPr>
              <w:tab/>
              <w:t xml:space="preserve">произведений; реализацию самостоятельной творческой деятельности детей (изобразительной, конструктивно-модельной, музыкальной и др.). </w:t>
            </w:r>
            <w:r>
              <w:rPr>
                <w:sz w:val="20"/>
              </w:rPr>
              <w:tab/>
              <w:t xml:space="preserve"> </w:t>
            </w:r>
          </w:p>
        </w:tc>
      </w:tr>
      <w:tr w:rsidR="00C00836">
        <w:trPr>
          <w:trHeight w:val="3058"/>
        </w:trPr>
        <w:tc>
          <w:tcPr>
            <w:tcW w:w="248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3" w:right="0" w:firstLine="0"/>
              <w:jc w:val="left"/>
            </w:pPr>
            <w:r>
              <w:rPr>
                <w:sz w:val="20"/>
              </w:rPr>
              <w:lastRenderedPageBreak/>
              <w:t xml:space="preserve">«Физическое развитие» </w:t>
            </w:r>
          </w:p>
        </w:tc>
        <w:tc>
          <w:tcPr>
            <w:tcW w:w="7667" w:type="dxa"/>
            <w:tcBorders>
              <w:top w:val="single" w:sz="4" w:space="0" w:color="000000"/>
              <w:left w:val="single" w:sz="4" w:space="0" w:color="000000"/>
              <w:bottom w:val="single" w:sz="4" w:space="0" w:color="000000"/>
              <w:right w:val="single" w:sz="4" w:space="0" w:color="000000"/>
            </w:tcBorders>
          </w:tcPr>
          <w:p w:rsidR="00C00836" w:rsidRDefault="00E56B5D">
            <w:pPr>
              <w:spacing w:after="51" w:line="235" w:lineRule="auto"/>
              <w:ind w:left="168" w:right="0" w:hanging="74"/>
            </w:pPr>
            <w:r>
              <w:rPr>
                <w:rFonts w:ascii="Calibri" w:eastAsia="Calibri" w:hAnsi="Calibri" w:cs="Calibri"/>
                <w:noProof/>
                <w:sz w:val="22"/>
              </w:rPr>
              <mc:AlternateContent>
                <mc:Choice Requires="wpg">
                  <w:drawing>
                    <wp:anchor distT="0" distB="0" distL="114300" distR="114300" simplePos="0" relativeHeight="251696128" behindDoc="0" locked="0" layoutInCell="1" allowOverlap="1">
                      <wp:simplePos x="0" y="0"/>
                      <wp:positionH relativeFrom="column">
                        <wp:posOffset>0</wp:posOffset>
                      </wp:positionH>
                      <wp:positionV relativeFrom="paragraph">
                        <wp:posOffset>22627</wp:posOffset>
                      </wp:positionV>
                      <wp:extent cx="117602" cy="395986"/>
                      <wp:effectExtent l="0" t="0" r="0" b="0"/>
                      <wp:wrapSquare wrapText="bothSides"/>
                      <wp:docPr id="319989" name="Group 319989"/>
                      <wp:cNvGraphicFramePr/>
                      <a:graphic xmlns:a="http://schemas.openxmlformats.org/drawingml/2006/main">
                        <a:graphicData uri="http://schemas.microsoft.com/office/word/2010/wordprocessingGroup">
                          <wpg:wgp>
                            <wpg:cNvGrpSpPr/>
                            <wpg:grpSpPr>
                              <a:xfrm>
                                <a:off x="0" y="0"/>
                                <a:ext cx="117602" cy="395986"/>
                                <a:chOff x="0" y="0"/>
                                <a:chExt cx="117602" cy="395986"/>
                              </a:xfrm>
                            </wpg:grpSpPr>
                            <pic:pic xmlns:pic="http://schemas.openxmlformats.org/drawingml/2006/picture">
                              <pic:nvPicPr>
                                <pic:cNvPr id="263920" name="Picture 263920"/>
                                <pic:cNvPicPr/>
                              </pic:nvPicPr>
                              <pic:blipFill>
                                <a:blip r:embed="rId70"/>
                                <a:stretch>
                                  <a:fillRect/>
                                </a:stretch>
                              </pic:blipFill>
                              <pic:spPr>
                                <a:xfrm>
                                  <a:off x="0" y="0"/>
                                  <a:ext cx="57150" cy="53975"/>
                                </a:xfrm>
                                <a:prstGeom prst="rect">
                                  <a:avLst/>
                                </a:prstGeom>
                              </pic:spPr>
                            </pic:pic>
                            <pic:pic xmlns:pic="http://schemas.openxmlformats.org/drawingml/2006/picture">
                              <pic:nvPicPr>
                                <pic:cNvPr id="6151" name="Picture 6151"/>
                                <pic:cNvPicPr/>
                              </pic:nvPicPr>
                              <pic:blipFill>
                                <a:blip r:embed="rId56"/>
                                <a:stretch>
                                  <a:fillRect/>
                                </a:stretch>
                              </pic:blipFill>
                              <pic:spPr>
                                <a:xfrm>
                                  <a:off x="1778" y="240538"/>
                                  <a:ext cx="115824" cy="155448"/>
                                </a:xfrm>
                                <a:prstGeom prst="rect">
                                  <a:avLst/>
                                </a:prstGeom>
                              </pic:spPr>
                            </pic:pic>
                          </wpg:wgp>
                        </a:graphicData>
                      </a:graphic>
                    </wp:anchor>
                  </w:drawing>
                </mc:Choice>
                <mc:Fallback>
                  <w:pict>
                    <v:group w14:anchorId="03109E4E" id="Group 319989" o:spid="_x0000_s1026" style="position:absolute;margin-left:0;margin-top:1.8pt;width:9.25pt;height:31.2pt;z-index:251696128" coordsize="117602,3959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">
                      <v:shape id="Picture 263920" o:spid="_x0000_s1027" type="#_x0000_t75" style="position:absolute;width:57150;height:539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Zo/U7GAAAA3wAAAA8AAABkcnMvZG93bnJldi54bWxEj01rwkAQhu8F/8Mygre6MYrU6CoilhZ6&#10;qvWgtyE7JtHsbNjdavrvO4dCjy/vF89q07tW3SnExrOByTgDRVx623Bl4Pj1+vwCKiZki61nMvBD&#10;ETbrwdMKC+sf/En3Q6qUjHAs0ECdUldoHcuaHMax74jFu/jgMIkMlbYBHzLuWp1n2Vw7bFgeauxo&#10;V1N5O3w7OZn1p9s1S9XpLf/Y79tLN3PhbMxo2G+XoBL16T/81363BvL5dJELgfAIC+j1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1mj9TsYAAADfAAAADwAAAAAAAAAAAAAA&#10;AACfAgAAZHJzL2Rvd25yZXYueG1sUEsFBgAAAAAEAAQA9wAAAJIDAAAAAA==&#10;">
                        <v:imagedata r:id="rId71" o:title=""/>
                      </v:shape>
                      <v:shape id="Picture 6151" o:spid="_x0000_s1028" type="#_x0000_t75" style="position:absolute;left:1778;top:240538;width:115824;height:1554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CvnZHFAAAA3QAAAA8AAABkcnMvZG93bnJldi54bWxEj0FrwkAUhO8F/8PyhN50k0KDTV1FRamH&#10;SGlaPD+yzySYfRuyq4n/3hWEHoeZ+YaZLwfTiCt1rrasIJ5GIIgLq2suFfz97iYzEM4ja2wsk4Ib&#10;OVguRi9zTLXt+YeuuS9FgLBLUUHlfZtK6YqKDLqpbYmDd7KdQR9kV0rdYR/gppFvUZRIgzWHhQpb&#10;2lRUnPOLUfDlLsc++W7XW5N/ZIddVm+P2Uap1/Gw+gThafD/4Wd7rxUk8XsMjzfhCcjFH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Ar52RxQAAAN0AAAAPAAAAAAAAAAAAAAAA&#10;AJ8CAABkcnMvZG93bnJldi54bWxQSwUGAAAAAAQABAD3AAAAkQMAAAAA&#10;">
                        <v:imagedata r:id="rId58" o:title=""/>
                      </v:shape>
                      <w10:wrap type="square"/>
                    </v:group>
                  </w:pict>
                </mc:Fallback>
              </mc:AlternateContent>
            </w:r>
            <w:r>
              <w:rPr>
                <w:rFonts w:ascii="Arial" w:eastAsia="Arial" w:hAnsi="Arial" w:cs="Arial"/>
                <w:sz w:val="20"/>
              </w:rPr>
              <w:t xml:space="preserve"> </w:t>
            </w:r>
            <w:r>
              <w:rPr>
                <w:sz w:val="20"/>
              </w:rPr>
              <w:t xml:space="preserve">приобретение опыта в следующих видах деятельности детей: двигательной, в том числе связанной с выполнением упражнений, направленных на развитие таких  </w:t>
            </w:r>
          </w:p>
          <w:p w:rsidR="00C00836" w:rsidRDefault="00E56B5D">
            <w:pPr>
              <w:spacing w:after="51" w:line="235" w:lineRule="auto"/>
              <w:ind w:left="168" w:right="3" w:hanging="74"/>
            </w:pPr>
            <w:r>
              <w:rPr>
                <w:rFonts w:ascii="Arial" w:eastAsia="Arial" w:hAnsi="Arial" w:cs="Arial"/>
                <w:sz w:val="20"/>
              </w:rPr>
              <w:t xml:space="preserve"> </w:t>
            </w:r>
            <w:r>
              <w:rPr>
                <w:sz w:val="20"/>
              </w:rPr>
              <w:t xml:space="preserve">физических качеств, как координация и гибкость; способствующих правильному формированию опорно-двигательной системы организма, развитию равновесия, координации движения, крупной и мелкой моторики обеих рук, а также с правильным, не наносящем ущерба организму выполнением основных движений (ходьба, бег, мягкие прыжки, повороты в обе стороны), формирование начальных представлений о некоторых видах спорта, овладение подвижными играми с правилами;  </w:t>
            </w:r>
          </w:p>
          <w:p w:rsidR="00C00836" w:rsidRDefault="00E56B5D">
            <w:pPr>
              <w:spacing w:after="0" w:line="276" w:lineRule="auto"/>
              <w:ind w:left="94" w:right="0" w:firstLine="0"/>
            </w:pPr>
            <w:r>
              <w:rPr>
                <w:rFonts w:ascii="Calibri" w:eastAsia="Calibri" w:hAnsi="Calibri" w:cs="Calibri"/>
                <w:noProof/>
                <w:sz w:val="22"/>
              </w:rPr>
              <mc:AlternateContent>
                <mc:Choice Requires="wpg">
                  <w:drawing>
                    <wp:anchor distT="0" distB="0" distL="114300" distR="114300" simplePos="0" relativeHeight="251697152" behindDoc="1" locked="0" layoutInCell="1" allowOverlap="1">
                      <wp:simplePos x="0" y="0"/>
                      <wp:positionH relativeFrom="column">
                        <wp:posOffset>1778</wp:posOffset>
                      </wp:positionH>
                      <wp:positionV relativeFrom="paragraph">
                        <wp:posOffset>-38365</wp:posOffset>
                      </wp:positionV>
                      <wp:extent cx="115824" cy="310897"/>
                      <wp:effectExtent l="0" t="0" r="0" b="0"/>
                      <wp:wrapNone/>
                      <wp:docPr id="319990" name="Group 319990"/>
                      <wp:cNvGraphicFramePr/>
                      <a:graphic xmlns:a="http://schemas.openxmlformats.org/drawingml/2006/main">
                        <a:graphicData uri="http://schemas.microsoft.com/office/word/2010/wordprocessingGroup">
                          <wpg:wgp>
                            <wpg:cNvGrpSpPr/>
                            <wpg:grpSpPr>
                              <a:xfrm>
                                <a:off x="0" y="0"/>
                                <a:ext cx="115824" cy="310897"/>
                                <a:chOff x="0" y="0"/>
                                <a:chExt cx="115824" cy="310897"/>
                              </a:xfrm>
                            </wpg:grpSpPr>
                            <pic:pic xmlns:pic="http://schemas.openxmlformats.org/drawingml/2006/picture">
                              <pic:nvPicPr>
                                <pic:cNvPr id="6166" name="Picture 6166"/>
                                <pic:cNvPicPr/>
                              </pic:nvPicPr>
                              <pic:blipFill>
                                <a:blip r:embed="rId56"/>
                                <a:stretch>
                                  <a:fillRect/>
                                </a:stretch>
                              </pic:blipFill>
                              <pic:spPr>
                                <a:xfrm>
                                  <a:off x="0" y="0"/>
                                  <a:ext cx="115824" cy="155448"/>
                                </a:xfrm>
                                <a:prstGeom prst="rect">
                                  <a:avLst/>
                                </a:prstGeom>
                              </pic:spPr>
                            </pic:pic>
                            <pic:pic xmlns:pic="http://schemas.openxmlformats.org/drawingml/2006/picture">
                              <pic:nvPicPr>
                                <pic:cNvPr id="6171" name="Picture 6171"/>
                                <pic:cNvPicPr/>
                              </pic:nvPicPr>
                              <pic:blipFill>
                                <a:blip r:embed="rId56"/>
                                <a:stretch>
                                  <a:fillRect/>
                                </a:stretch>
                              </pic:blipFill>
                              <pic:spPr>
                                <a:xfrm>
                                  <a:off x="0" y="155449"/>
                                  <a:ext cx="115824" cy="155448"/>
                                </a:xfrm>
                                <a:prstGeom prst="rect">
                                  <a:avLst/>
                                </a:prstGeom>
                              </pic:spPr>
                            </pic:pic>
                          </wpg:wgp>
                        </a:graphicData>
                      </a:graphic>
                    </wp:anchor>
                  </w:drawing>
                </mc:Choice>
                <mc:Fallback>
                  <w:pict>
                    <v:group w14:anchorId="25FDE310" id="Group 319990" o:spid="_x0000_s1026" style="position:absolute;margin-left:.15pt;margin-top:-3pt;width:9.1pt;height:24.5pt;z-index:-251619328" coordsize="115824,3108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">
                      <v:shape id="Picture 6166" o:spid="_x0000_s1027" type="#_x0000_t75" style="position:absolute;width:115824;height:1554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qz1jFAAAA3QAAAA8AAABkcnMvZG93bnJldi54bWxEj0FrwkAUhO8F/8PyhN7qRg9LTV2lilIP&#10;KWIUz4/saxKafRuyq4n/vlsQPA4z8w2zWA22ETfqfO1Yw3SSgCAunKm51HA+7d7eQfiAbLBxTBru&#10;5GG1HL0sMDWu5yPd8lCKCGGfooYqhDaV0hcVWfQT1xJH78d1FkOUXSlNh32E20bOkkRJizXHhQpb&#10;2lRU/OZXq+HLXy+9OrTrrc3n2fcuq7eXbKP163j4/AARaAjP8KO9NxrUVCn4fxOfgFz+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BKs9YxQAAAN0AAAAPAAAAAAAAAAAAAAAA&#10;AJ8CAABkcnMvZG93bnJldi54bWxQSwUGAAAAAAQABAD3AAAAkQMAAAAA&#10;">
                        <v:imagedata r:id="rId58" o:title=""/>
                      </v:shape>
                      <v:shape id="Picture 6171" o:spid="_x0000_s1028" type="#_x0000_t75" style="position:absolute;top:155449;width:115824;height:1554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awfHGAAAA3QAAAA8AAABkcnMvZG93bnJldi54bWxEj0FrwkAUhO8F/8PyhN7qJj2kNbqKimIP&#10;KWIUz4/sMwlm34bsauK/7xYKPQ4z8w0zXw6mEQ/qXG1ZQTyJQBAXVtdcKjifdm+fIJxH1thYJgVP&#10;crBcjF7mmGrb85EeuS9FgLBLUUHlfZtK6YqKDLqJbYmDd7WdQR9kV0rdYR/gppHvUZRIgzWHhQpb&#10;2lRU3PK7UbB390ufHNr11uTT7HuX1dtLtlHqdTysZiA8Df4//Nf+0gqS+COG3zfhCcjF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xrB8cYAAADdAAAADwAAAAAAAAAAAAAA&#10;AACfAgAAZHJzL2Rvd25yZXYueG1sUEsFBgAAAAAEAAQA9wAAAJIDAAAAAA==&#10;">
                        <v:imagedata r:id="rId58" o:title=""/>
                      </v:shape>
                    </v:group>
                  </w:pict>
                </mc:Fallback>
              </mc:AlternateContent>
            </w:r>
            <w:r>
              <w:rPr>
                <w:rFonts w:ascii="Arial" w:eastAsia="Arial" w:hAnsi="Arial" w:cs="Arial"/>
                <w:sz w:val="20"/>
              </w:rPr>
              <w:t xml:space="preserve"> </w:t>
            </w:r>
            <w:r>
              <w:rPr>
                <w:sz w:val="20"/>
              </w:rPr>
              <w:t xml:space="preserve">становление целенаправленности и саморегуляции в двигательной сфере;  </w:t>
            </w:r>
            <w:r>
              <w:rPr>
                <w:rFonts w:ascii="Arial" w:eastAsia="Arial" w:hAnsi="Arial" w:cs="Arial"/>
                <w:sz w:val="20"/>
              </w:rPr>
              <w:t xml:space="preserve"> </w:t>
            </w:r>
            <w:r>
              <w:rPr>
                <w:sz w:val="20"/>
              </w:rPr>
              <w:t xml:space="preserve">становление ценностей здорового образа жизни, овладение его элементарными нормами и правилами (в питании, двигательном режиме, закаливании, при формировании полезных привычек и др.).  </w:t>
            </w:r>
          </w:p>
        </w:tc>
      </w:tr>
    </w:tbl>
    <w:p w:rsidR="00C00836" w:rsidRDefault="00E56B5D">
      <w:pPr>
        <w:spacing w:after="0"/>
        <w:ind w:left="360" w:right="0" w:firstLine="0"/>
        <w:jc w:val="left"/>
      </w:pPr>
      <w:r>
        <w:rPr>
          <w:b/>
          <w:color w:val="008000"/>
          <w:sz w:val="28"/>
        </w:rPr>
        <w:t xml:space="preserve"> </w:t>
      </w:r>
    </w:p>
    <w:p w:rsidR="00C00836" w:rsidRDefault="00E56B5D">
      <w:pPr>
        <w:spacing w:after="0"/>
        <w:ind w:left="360" w:right="0" w:firstLine="0"/>
        <w:jc w:val="left"/>
      </w:pPr>
      <w:r>
        <w:t xml:space="preserve"> </w:t>
      </w:r>
    </w:p>
    <w:p w:rsidR="00C00836" w:rsidRDefault="00E56B5D">
      <w:pPr>
        <w:ind w:left="370"/>
      </w:pPr>
      <w:r>
        <w:t xml:space="preserve">Содержание указанных образовательных областей зависит от возрастных и индивидуальных особенностей детей, определяется целями и задачами Программы и  реализуется в различных видах деятельности (общении, игре, познавательно-исследовательской деятельности - как сквозных механизмах развития ребенка. </w:t>
      </w:r>
    </w:p>
    <w:p w:rsidR="00C00836" w:rsidRDefault="00E56B5D">
      <w:pPr>
        <w:spacing w:after="63"/>
        <w:ind w:left="360" w:right="0" w:firstLine="0"/>
        <w:jc w:val="left"/>
      </w:pPr>
      <w:r>
        <w:rPr>
          <w:sz w:val="28"/>
        </w:rPr>
        <w:t xml:space="preserve"> </w:t>
      </w:r>
    </w:p>
    <w:p w:rsidR="00C00836" w:rsidRDefault="00E56B5D">
      <w:pPr>
        <w:pStyle w:val="2"/>
        <w:ind w:left="2883" w:hanging="1510"/>
      </w:pPr>
      <w:r>
        <w:t xml:space="preserve">Содержание образовательной работы по образовательной области «Социально-коммуникативное развитие»: </w:t>
      </w:r>
    </w:p>
    <w:p w:rsidR="00C00836" w:rsidRDefault="00E56B5D">
      <w:pPr>
        <w:ind w:left="370"/>
      </w:pPr>
      <w:r>
        <w:t xml:space="preserve">Понятие «социализация»  представляет собой процесс вхождения в социальную действительность через развитие психики и личности ребенка.  </w:t>
      </w:r>
    </w:p>
    <w:p w:rsidR="00C00836" w:rsidRDefault="00E56B5D">
      <w:pPr>
        <w:ind w:left="370"/>
      </w:pPr>
      <w:r>
        <w:t xml:space="preserve">Каждый ребенок-дошкольник проходит огромнейший путь в своем индивидуальном развитии  именно в период  своего детства. Его направление стремительно быстро разворачивается, а содержание пополняется и расширяется. Дошкольный возраст – важнейший этап в развитии личности. Это период начальной социализации ребенка, приобщение его к миру культуры, общечеловеческих ценностей, время установления начальных отношений с ведущими сферами бытия – миром людей, миром предметов, миром природы и собственным внутренним миром. Играя, занимаясь, общаясь со взрослыми и сверстниками, ребенок учится жить рядом с другими, старается учитывать их интересы, правила и нормы поведения в обществе, т.е. становится </w:t>
      </w:r>
      <w:r>
        <w:rPr>
          <w:i/>
        </w:rPr>
        <w:t xml:space="preserve">социально компетентным. </w:t>
      </w:r>
      <w:r>
        <w:t>Дети учатся овладевать собственными эмоциями и приобретают опыт практического  мышления в образном и предметном плане именно в  дошкольном возрасте. У детей появляется произвольное владение   поведением и собственными действиями. К семи годам   у детей   прочно закрепляется такая позиция как «Я и общество».</w:t>
      </w:r>
      <w:r>
        <w:rPr>
          <w:b/>
        </w:rPr>
        <w:t xml:space="preserve"> </w:t>
      </w:r>
      <w:r>
        <w:t>По мере роста и взросления дети все больше погружаются в познание и постижение разнообразных закономерностей и связей между частями социальной жизни: ориентируются в пространственно-временных отношениях и понимает причинно-следственные связи событий и многое другое; пути социального познания,  освоение себя и окружающего мира приобретают специализацию.</w:t>
      </w:r>
      <w:r>
        <w:rPr>
          <w:i/>
        </w:rPr>
        <w:t xml:space="preserve"> </w:t>
      </w:r>
    </w:p>
    <w:p w:rsidR="00C00836" w:rsidRDefault="00E56B5D">
      <w:pPr>
        <w:ind w:left="370"/>
      </w:pPr>
      <w:r>
        <w:t xml:space="preserve">Социализация как процесс и результат усвоения и последующего активного воспроизводства индивидом социального опыта, неразрывно связан с общением и совместной деятельностью людей. </w:t>
      </w:r>
      <w:r>
        <w:rPr>
          <w:i/>
        </w:rPr>
        <w:t xml:space="preserve"> </w:t>
      </w:r>
    </w:p>
    <w:p w:rsidR="00C00836" w:rsidRDefault="00E56B5D">
      <w:pPr>
        <w:ind w:left="360" w:firstLine="480"/>
      </w:pPr>
      <w:r>
        <w:rPr>
          <w:rFonts w:ascii="Arial" w:eastAsia="Arial" w:hAnsi="Arial" w:cs="Arial"/>
        </w:rPr>
        <w:t xml:space="preserve"> </w:t>
      </w:r>
      <w:r>
        <w:t>Возрастные особенности развития определяют магистральную линию социализации дошкольников. К ним относится игровая деятельность, через которую ребенок воспроизводит систему социальных отношений в обществе. С точки зрения Д.Б. Эльконина, игра - это способ освоения социальной действительности, в котором выражается связь ребенка с обществом. Кроме того, игра является средством освоения социальных ценностей, ролей и моделей поведения.  Игра — универсальный способ жизнедеятельности ребенка.  Главное достоинство игры состоит в том, что ребенок является ее участником, героем ее сюжетов. В игре он приобретает опыт широкой социальной ориентации с позиции ее участника.</w:t>
      </w:r>
      <w:r>
        <w:rPr>
          <w:sz w:val="32"/>
        </w:rPr>
        <w:t xml:space="preserve"> </w:t>
      </w:r>
      <w:r>
        <w:t xml:space="preserve">Среди всех игр и забав детей  особое место занимают игры, в которых ребенок пытается воспроизводить те действия взрослых, которые он наблюдает в своей повседневной жизни. С самого раннего возраста для ребенка привлекательно все, что делают взрослые, у него рано появляется стремление жить общей жизнью с ними. Он хочет делать то же и так же, как они, однако это недоступно ему. </w:t>
      </w:r>
    </w:p>
    <w:p w:rsidR="00C00836" w:rsidRDefault="00E56B5D">
      <w:pPr>
        <w:spacing w:after="44"/>
        <w:ind w:left="360" w:right="0" w:firstLine="0"/>
        <w:jc w:val="left"/>
      </w:pPr>
      <w:r>
        <w:lastRenderedPageBreak/>
        <w:t xml:space="preserve"> </w:t>
      </w:r>
    </w:p>
    <w:p w:rsidR="00DB6380" w:rsidRPr="00DB6380" w:rsidRDefault="00DB6380" w:rsidP="00DB6380">
      <w:pPr>
        <w:spacing w:after="64"/>
        <w:ind w:left="10" w:right="-15"/>
        <w:rPr>
          <w:rFonts w:ascii="Arial" w:eastAsia="Arial" w:hAnsi="Arial" w:cs="Arial"/>
          <w:b/>
        </w:rPr>
      </w:pPr>
      <w:r w:rsidRPr="00DB6380">
        <w:rPr>
          <w:b/>
        </w:rPr>
        <w:t xml:space="preserve">                                                      </w:t>
      </w:r>
      <w:r w:rsidRPr="00DB6380">
        <w:rPr>
          <w:b/>
          <w:u w:val="single" w:color="000000"/>
        </w:rPr>
        <w:t>Задачи</w:t>
      </w:r>
      <w:r w:rsidR="00E56B5D" w:rsidRPr="00DB6380">
        <w:rPr>
          <w:rFonts w:ascii="Arial" w:eastAsia="Arial" w:hAnsi="Arial" w:cs="Arial"/>
          <w:b/>
        </w:rPr>
        <w:t xml:space="preserve"> </w:t>
      </w:r>
    </w:p>
    <w:p w:rsidR="00C00836" w:rsidRPr="00DB6380" w:rsidRDefault="00DB6380" w:rsidP="00DB6380">
      <w:pPr>
        <w:spacing w:after="64"/>
        <w:ind w:left="0" w:right="-15" w:firstLine="0"/>
        <w:rPr>
          <w:b/>
          <w:u w:val="single" w:color="000000"/>
        </w:rPr>
      </w:pPr>
      <w:r w:rsidRPr="00DB6380">
        <w:rPr>
          <w:b/>
          <w:u w:val="single" w:color="000000"/>
        </w:rPr>
        <w:t xml:space="preserve">            </w:t>
      </w:r>
      <w:r w:rsidR="00E56B5D" w:rsidRPr="00DB6380">
        <w:rPr>
          <w:b/>
          <w:u w:val="single" w:color="000000"/>
        </w:rPr>
        <w:t>образовательной работы с детьми:</w:t>
      </w:r>
      <w:r w:rsidR="00E56B5D" w:rsidRPr="00DB6380">
        <w:rPr>
          <w:b/>
        </w:rPr>
        <w:t xml:space="preserve"> </w:t>
      </w:r>
    </w:p>
    <w:p w:rsidR="00C00836" w:rsidRDefault="00E56B5D">
      <w:pPr>
        <w:spacing w:line="289" w:lineRule="auto"/>
        <w:ind w:left="1810"/>
      </w:pPr>
      <w:r>
        <w:rPr>
          <w:rFonts w:ascii="Calibri" w:eastAsia="Calibri" w:hAnsi="Calibri" w:cs="Calibri"/>
          <w:noProof/>
          <w:sz w:val="22"/>
        </w:rPr>
        <mc:AlternateContent>
          <mc:Choice Requires="wpg">
            <w:drawing>
              <wp:anchor distT="0" distB="0" distL="114300" distR="114300" simplePos="0" relativeHeight="251698176" behindDoc="0" locked="0" layoutInCell="1" allowOverlap="1">
                <wp:simplePos x="0" y="0"/>
                <wp:positionH relativeFrom="column">
                  <wp:posOffset>914705</wp:posOffset>
                </wp:positionH>
                <wp:positionV relativeFrom="paragraph">
                  <wp:posOffset>-46512</wp:posOffset>
                </wp:positionV>
                <wp:extent cx="280365" cy="1029081"/>
                <wp:effectExtent l="0" t="0" r="0" b="0"/>
                <wp:wrapSquare wrapText="bothSides"/>
                <wp:docPr id="263926" name="Group 263926"/>
                <wp:cNvGraphicFramePr/>
                <a:graphic xmlns:a="http://schemas.openxmlformats.org/drawingml/2006/main">
                  <a:graphicData uri="http://schemas.microsoft.com/office/word/2010/wordprocessingGroup">
                    <wpg:wgp>
                      <wpg:cNvGrpSpPr/>
                      <wpg:grpSpPr>
                        <a:xfrm>
                          <a:off x="0" y="0"/>
                          <a:ext cx="280365" cy="1029081"/>
                          <a:chOff x="0" y="0"/>
                          <a:chExt cx="280365" cy="1029081"/>
                        </a:xfrm>
                      </wpg:grpSpPr>
                      <pic:pic xmlns:pic="http://schemas.openxmlformats.org/drawingml/2006/picture">
                        <pic:nvPicPr>
                          <pic:cNvPr id="6344" name="Picture 6344"/>
                          <pic:cNvPicPr/>
                        </pic:nvPicPr>
                        <pic:blipFill>
                          <a:blip r:embed="rId41"/>
                          <a:stretch>
                            <a:fillRect/>
                          </a:stretch>
                        </pic:blipFill>
                        <pic:spPr>
                          <a:xfrm>
                            <a:off x="0" y="0"/>
                            <a:ext cx="140208" cy="187452"/>
                          </a:xfrm>
                          <a:prstGeom prst="rect">
                            <a:avLst/>
                          </a:prstGeom>
                        </pic:spPr>
                      </pic:pic>
                      <wps:wsp>
                        <wps:cNvPr id="6345" name="Rectangle 6345"/>
                        <wps:cNvSpPr/>
                        <wps:spPr>
                          <a:xfrm>
                            <a:off x="70053"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6353" name="Picture 6353"/>
                          <pic:cNvPicPr/>
                        </pic:nvPicPr>
                        <pic:blipFill>
                          <a:blip r:embed="rId41"/>
                          <a:stretch>
                            <a:fillRect/>
                          </a:stretch>
                        </pic:blipFill>
                        <pic:spPr>
                          <a:xfrm>
                            <a:off x="0" y="431292"/>
                            <a:ext cx="140208" cy="187452"/>
                          </a:xfrm>
                          <a:prstGeom prst="rect">
                            <a:avLst/>
                          </a:prstGeom>
                        </pic:spPr>
                      </pic:pic>
                      <wps:wsp>
                        <wps:cNvPr id="6354" name="Rectangle 6354"/>
                        <wps:cNvSpPr/>
                        <wps:spPr>
                          <a:xfrm>
                            <a:off x="70053" y="445770"/>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6366" name="Picture 6366"/>
                          <pic:cNvPicPr/>
                        </pic:nvPicPr>
                        <pic:blipFill>
                          <a:blip r:embed="rId41"/>
                          <a:stretch>
                            <a:fillRect/>
                          </a:stretch>
                        </pic:blipFill>
                        <pic:spPr>
                          <a:xfrm>
                            <a:off x="140157" y="841629"/>
                            <a:ext cx="140208" cy="187452"/>
                          </a:xfrm>
                          <a:prstGeom prst="rect">
                            <a:avLst/>
                          </a:prstGeom>
                        </pic:spPr>
                      </pic:pic>
                      <wps:wsp>
                        <wps:cNvPr id="6367" name="Rectangle 6367"/>
                        <wps:cNvSpPr/>
                        <wps:spPr>
                          <a:xfrm>
                            <a:off x="210261" y="856107"/>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id="Group 263926" o:spid="_x0000_s1250" style="position:absolute;left:0;text-align:left;margin-left:1in;margin-top:-3.65pt;width:22.1pt;height:81.05pt;z-index:251698176;mso-position-horizontal-relative:text;mso-position-vertical-relative:text" coordsize="2803,102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">
                <v:shape id="Picture 6344" o:spid="_x0000_s1251"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WqubEAAAA3QAAAA8AAABkcnMvZG93bnJldi54bWxEj0+LwjAUxO8LfofwBG9r6h9EukbRVcGr&#10;VQ/eHs3btti8lCRr6376jSB4HGbmN8xi1Zla3Mn5yrKC0TABQZxbXXGh4Hzaf85B+ICssbZMCh7k&#10;YbXsfSww1bblI92zUIgIYZ+igjKEJpXS5yUZ9EPbEEfvxzqDIUpXSO2wjXBTy3GSzKTBiuNCiQ19&#10;l5Tfsl+jINtcbu1oXB0dd1mxnVzt3+5hlRr0u/UXiEBdeIdf7YNWMJtMp/B8E5+AXP4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RWqubEAAAA3QAAAA8AAAAAAAAAAAAAAAAA&#10;nwIAAGRycy9kb3ducmV2LnhtbFBLBQYAAAAABAAEAPcAAACQAwAAAAA=&#10;">
                  <v:imagedata r:id="rId42" o:title=""/>
                </v:shape>
                <v:rect id="Rectangle 6345" o:spid="_x0000_s1252" style="position:absolute;left:700;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zQNscA&#10;AADdAAAADwAAAGRycy9kb3ducmV2LnhtbESPQWvCQBSE74X+h+UVequbWisasxGxLXrUKKi3R/aZ&#10;hGbfhuzWRH99Vyj0OMzMN0wy700tLtS6yrKC10EEgji3uuJCwX739TIB4TyyxtoyKbiSg3n6+JBg&#10;rG3HW7pkvhABwi5GBaX3TSyly0sy6Aa2IQ7e2bYGfZBtIXWLXYCbWg6jaCwNVhwWSmxoWVL+nf0Y&#10;BatJsziu7a0r6s/T6rA5TD92U6/U81O/mIHw1Pv/8F97rRWM30bvcH8Tn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6c0Db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6353" o:spid="_x0000_s1253" type="#_x0000_t75" style="position:absolute;top:4312;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5mpE/EAAAA3QAAAA8AAABkcnMvZG93bnJldi54bWxEj0FrwkAUhO+C/2F5gjez0VCR6CpqLfRq&#10;Wg/eHtlnEsy+DbtbE/vru4VCj8PMfMNsdoNpxYOcbywrmCcpCOLS6oYrBZ8fb7MVCB+QNbaWScGT&#10;POy249EGc217PtOjCJWIEPY5KqhD6HIpfVmTQZ/Yjjh6N+sMhihdJbXDPsJNKxdpupQGG44LNXZ0&#10;rKm8F19GQXG43Pv5ojk7HorqNbva79PTKjWdDPs1iEBD+A//td+1gmX2ksHvm/gE5PY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5mpE/EAAAA3QAAAA8AAAAAAAAAAAAAAAAA&#10;nwIAAGRycy9kb3ducmV2LnhtbFBLBQYAAAAABAAEAPcAAACQAwAAAAA=&#10;">
                  <v:imagedata r:id="rId42" o:title=""/>
                </v:shape>
                <v:rect id="Rectangle 6354" o:spid="_x0000_s1254" style="position:absolute;left:700;top:4457;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njcMcA&#10;AADdAAAADwAAAGRycy9kb3ducmV2LnhtbESPQWvCQBSE74X+h+UVequbWisasxGxLXrUKKi3R/aZ&#10;hGbfhuzWRH99Vyj0OMzMN0wy700tLtS6yrKC10EEgji3uuJCwX739TIB4TyyxtoyKbiSg3n6+JBg&#10;rG3HW7pkvhABwi5GBaX3TSyly0sy6Aa2IQ7e2bYGfZBtIXWLXYCbWg6jaCwNVhwWSmxoWVL+nf0Y&#10;BatJsziu7a0r6s/T6rA5TD92U6/U81O/mIHw1Pv/8F97rRWM395HcH8Tn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J43D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6366" o:spid="_x0000_s1255" type="#_x0000_t75" style="position:absolute;left:1401;top:8416;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B9zWrFAAAA3QAAAA8AAABkcnMvZG93bnJldi54bWxEj81qwzAQhO+FvoPYQm+NHBtMcaOEpE0h&#10;17jpobfF2tom1spIin/y9FGg0OMwM98wq81kOjGQ861lBctFAoK4srrlWsHp6/PlFYQPyBo7y6Rg&#10;Jg+b9ePDCgttRz7SUIZaRAj7AhU0IfSFlL5qyKBf2J44er/WGQxRulpqh2OEm06mSZJLgy3HhQZ7&#10;em+oOpcXo6DcfZ/HZdoeHU9l/ZH92Ot+tko9P03bNxCBpvAf/msftII8y3O4v4lPQK5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wfc1qxQAAAN0AAAAPAAAAAAAAAAAAAAAA&#10;AJ8CAABkcnMvZG93bnJldi54bWxQSwUGAAAAAAQABAD3AAAAkQMAAAAA&#10;">
                  <v:imagedata r:id="rId42" o:title=""/>
                </v:shape>
                <v:rect id="Rectangle 6367" o:spid="_x0000_s1256" style="position:absolute;left:2102;top:856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e3usYA&#10;AADdAAAADwAAAGRycy9kb3ducmV2LnhtbESPQWvCQBSE7wX/w/IEb3WjhTRGVxGt6LFVQb09ss8k&#10;mH0bsquJ/fXdQqHHYWa+YWaLzlTiQY0rLSsYDSMQxJnVJecKjofNawLCeWSNlWVS8CQHi3nvZYap&#10;ti1/0WPvcxEg7FJUUHhfp1K6rCCDbmhr4uBdbWPQB9nkUjfYBrip5DiKYmmw5LBQYE2rgrLb/m4U&#10;bJN6ed7Z7zavPi7b0+dpsj5MvFKDfrecgvDU+f/wX3unFcRv8Tv8vglPQ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re3us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Способствовать приобщению детей  к нормам и правилам взаимоотношения со сверстниками и взрослыми; </w:t>
      </w:r>
    </w:p>
    <w:p w:rsidR="00C00836" w:rsidRDefault="00E56B5D">
      <w:pPr>
        <w:spacing w:after="51" w:line="241" w:lineRule="auto"/>
        <w:ind w:left="1803" w:right="284" w:hanging="3"/>
        <w:jc w:val="left"/>
      </w:pPr>
      <w:r>
        <w:t>формировать представления о гендерной, семейной, гражданской принадлежности, а также принадлежности к мировому сообществу; способствовать развитию  интеллектуальных и личностных качеств дошкольников.</w:t>
      </w:r>
      <w:r>
        <w:rPr>
          <w:b/>
        </w:rPr>
        <w:t xml:space="preserve"> </w:t>
      </w:r>
    </w:p>
    <w:p w:rsidR="00C00836" w:rsidRDefault="00E56B5D">
      <w:pPr>
        <w:ind w:left="370"/>
      </w:pPr>
      <w:r>
        <w:t xml:space="preserve">Реализация выше обозначенных задач  интегрируется во все образовательные области и осуществляется  во всех видах детской деятельности. </w:t>
      </w:r>
      <w:r>
        <w:rPr>
          <w:b/>
        </w:rPr>
        <w:t xml:space="preserve"> </w:t>
      </w:r>
    </w:p>
    <w:p w:rsidR="00C00836" w:rsidRDefault="00E56B5D">
      <w:pPr>
        <w:spacing w:after="0"/>
        <w:ind w:left="0" w:right="0" w:firstLine="0"/>
        <w:jc w:val="center"/>
      </w:pPr>
      <w:r>
        <w:rPr>
          <w:b/>
          <w:sz w:val="22"/>
        </w:rPr>
        <w:t xml:space="preserve"> </w:t>
      </w:r>
    </w:p>
    <w:p w:rsidR="00C00836" w:rsidRDefault="00E56B5D">
      <w:pPr>
        <w:spacing w:after="0"/>
        <w:ind w:left="0" w:right="0" w:firstLine="0"/>
        <w:jc w:val="center"/>
      </w:pPr>
      <w:r>
        <w:rPr>
          <w:b/>
          <w:sz w:val="22"/>
        </w:rPr>
        <w:t xml:space="preserve"> </w:t>
      </w:r>
    </w:p>
    <w:p w:rsidR="00C00836" w:rsidRDefault="00E56B5D">
      <w:pPr>
        <w:spacing w:after="0"/>
        <w:ind w:left="0" w:right="0" w:firstLine="0"/>
        <w:jc w:val="center"/>
      </w:pPr>
      <w:r>
        <w:rPr>
          <w:b/>
          <w:sz w:val="22"/>
        </w:rPr>
        <w:t xml:space="preserve"> </w:t>
      </w:r>
    </w:p>
    <w:p w:rsidR="00C00836" w:rsidRDefault="00E56B5D">
      <w:pPr>
        <w:spacing w:after="0"/>
        <w:ind w:left="0" w:right="0" w:firstLine="0"/>
        <w:jc w:val="center"/>
      </w:pPr>
      <w:r>
        <w:rPr>
          <w:b/>
          <w:sz w:val="22"/>
        </w:rPr>
        <w:t xml:space="preserve"> </w:t>
      </w:r>
    </w:p>
    <w:p w:rsidR="00C00836" w:rsidRDefault="00E56B5D">
      <w:pPr>
        <w:pStyle w:val="2"/>
        <w:ind w:left="1438"/>
      </w:pPr>
      <w:r>
        <w:t xml:space="preserve">Содержание образовательной работы с детьми по развитию навыков </w:t>
      </w:r>
    </w:p>
    <w:p w:rsidR="00C00836" w:rsidRDefault="00E56B5D">
      <w:pPr>
        <w:pStyle w:val="2"/>
        <w:ind w:left="3705"/>
      </w:pPr>
      <w:r>
        <w:t xml:space="preserve">общения, социализации детей </w:t>
      </w:r>
    </w:p>
    <w:p w:rsidR="00C00836" w:rsidRDefault="00E56B5D">
      <w:pPr>
        <w:spacing w:after="12" w:line="276" w:lineRule="auto"/>
        <w:ind w:left="457" w:right="55"/>
        <w:jc w:val="right"/>
      </w:pPr>
      <w:r>
        <w:t xml:space="preserve">Таблица 6 </w:t>
      </w:r>
    </w:p>
    <w:tbl>
      <w:tblPr>
        <w:tblStyle w:val="TableGrid"/>
        <w:tblW w:w="10682" w:type="dxa"/>
        <w:tblInd w:w="252" w:type="dxa"/>
        <w:tblCellMar>
          <w:left w:w="108" w:type="dxa"/>
          <w:right w:w="22" w:type="dxa"/>
        </w:tblCellMar>
        <w:tblLook w:val="04A0" w:firstRow="1" w:lastRow="0" w:firstColumn="1" w:lastColumn="0" w:noHBand="0" w:noVBand="1"/>
      </w:tblPr>
      <w:tblGrid>
        <w:gridCol w:w="1695"/>
        <w:gridCol w:w="8987"/>
      </w:tblGrid>
      <w:tr w:rsidR="00C00836">
        <w:trPr>
          <w:trHeight w:val="6450"/>
        </w:trPr>
        <w:tc>
          <w:tcPr>
            <w:tcW w:w="1695" w:type="dxa"/>
            <w:tcBorders>
              <w:top w:val="single" w:sz="4" w:space="0" w:color="000000"/>
              <w:left w:val="single" w:sz="4" w:space="0" w:color="000000"/>
              <w:bottom w:val="single" w:sz="4" w:space="0" w:color="000000"/>
              <w:right w:val="single" w:sz="4" w:space="0" w:color="000000"/>
            </w:tcBorders>
          </w:tcPr>
          <w:p w:rsidR="00C00836" w:rsidRDefault="00E56B5D">
            <w:pPr>
              <w:spacing w:after="33" w:line="234" w:lineRule="auto"/>
              <w:ind w:left="0" w:right="0" w:firstLine="0"/>
              <w:jc w:val="center"/>
            </w:pPr>
            <w:r>
              <w:rPr>
                <w:sz w:val="22"/>
              </w:rPr>
              <w:t xml:space="preserve">Группы   для детей  </w:t>
            </w:r>
          </w:p>
          <w:p w:rsidR="00C00836" w:rsidRDefault="00E56B5D">
            <w:pPr>
              <w:spacing w:after="0" w:line="232" w:lineRule="auto"/>
              <w:ind w:left="0" w:right="3" w:firstLine="0"/>
              <w:jc w:val="center"/>
            </w:pPr>
            <w:r>
              <w:rPr>
                <w:sz w:val="22"/>
              </w:rPr>
              <w:t xml:space="preserve">3 –го года жизни </w:t>
            </w:r>
          </w:p>
          <w:p w:rsidR="00C00836" w:rsidRDefault="00E56B5D">
            <w:pPr>
              <w:spacing w:after="0"/>
              <w:ind w:left="0" w:right="0" w:firstLine="0"/>
              <w:jc w:val="center"/>
            </w:pPr>
            <w:r>
              <w:rPr>
                <w:sz w:val="22"/>
              </w:rPr>
              <w:t xml:space="preserve"> </w:t>
            </w:r>
          </w:p>
          <w:p w:rsidR="00C00836" w:rsidRDefault="00E56B5D">
            <w:pPr>
              <w:spacing w:after="0" w:line="276" w:lineRule="auto"/>
              <w:ind w:left="0" w:right="0" w:firstLine="0"/>
              <w:jc w:val="center"/>
            </w:pPr>
            <w:r>
              <w:rPr>
                <w:b/>
                <w:color w:val="FF00FF"/>
                <w:sz w:val="22"/>
              </w:rPr>
              <w:t xml:space="preserve"> </w:t>
            </w:r>
          </w:p>
        </w:tc>
        <w:tc>
          <w:tcPr>
            <w:tcW w:w="8988" w:type="dxa"/>
            <w:tcBorders>
              <w:top w:val="single" w:sz="4" w:space="0" w:color="000000"/>
              <w:left w:val="single" w:sz="4" w:space="0" w:color="000000"/>
              <w:bottom w:val="single" w:sz="4" w:space="0" w:color="000000"/>
              <w:right w:val="single" w:sz="4" w:space="0" w:color="000000"/>
            </w:tcBorders>
          </w:tcPr>
          <w:p w:rsidR="00C00836" w:rsidRDefault="00E56B5D">
            <w:pPr>
              <w:spacing w:after="37"/>
              <w:ind w:left="0" w:right="0" w:firstLine="0"/>
              <w:jc w:val="left"/>
            </w:pPr>
            <w:r>
              <w:rPr>
                <w:sz w:val="20"/>
              </w:rPr>
              <w:t xml:space="preserve">Организация гибкого режима при приеме детей в группу </w:t>
            </w:r>
          </w:p>
          <w:p w:rsidR="00C00836" w:rsidRDefault="00E56B5D">
            <w:pPr>
              <w:spacing w:after="37"/>
              <w:ind w:left="0" w:right="0" w:firstLine="0"/>
              <w:jc w:val="left"/>
            </w:pPr>
            <w:r>
              <w:rPr>
                <w:sz w:val="20"/>
              </w:rPr>
              <w:t xml:space="preserve">Организация групповых традиций «Подарок», «Сеанс», «Дружный кружочек» </w:t>
            </w:r>
          </w:p>
          <w:p w:rsidR="00C00836" w:rsidRDefault="00E56B5D">
            <w:pPr>
              <w:spacing w:after="37"/>
              <w:ind w:left="0" w:right="0" w:firstLine="0"/>
              <w:jc w:val="left"/>
            </w:pPr>
            <w:r>
              <w:rPr>
                <w:sz w:val="20"/>
              </w:rPr>
              <w:t xml:space="preserve">Работа с «сокровищницами»  </w:t>
            </w:r>
          </w:p>
          <w:p w:rsidR="00C00836" w:rsidRDefault="00E56B5D">
            <w:pPr>
              <w:spacing w:after="36" w:line="234" w:lineRule="auto"/>
              <w:ind w:left="0" w:right="124" w:firstLine="0"/>
              <w:jc w:val="left"/>
            </w:pPr>
            <w:r>
              <w:rPr>
                <w:sz w:val="20"/>
              </w:rPr>
              <w:t xml:space="preserve">Групповые занятия на формирование чувства уверенности у дошкольников в окружающем Проведение занятий на преодоление стрессовых состояний в период адаптации к детскому саду Игры воспитателя с детьми: </w:t>
            </w:r>
          </w:p>
          <w:p w:rsidR="00C00836" w:rsidRDefault="00E56B5D">
            <w:pPr>
              <w:numPr>
                <w:ilvl w:val="0"/>
                <w:numId w:val="27"/>
              </w:numPr>
              <w:spacing w:after="37"/>
              <w:ind w:right="0" w:hanging="166"/>
              <w:jc w:val="left"/>
            </w:pPr>
            <w:r>
              <w:rPr>
                <w:sz w:val="20"/>
              </w:rPr>
              <w:t xml:space="preserve">на установление контакта с каждым ребенком, установление доверительных отношений </w:t>
            </w:r>
          </w:p>
          <w:p w:rsidR="00C00836" w:rsidRDefault="00E56B5D">
            <w:pPr>
              <w:spacing w:after="37" w:line="235" w:lineRule="auto"/>
              <w:ind w:left="0" w:right="628" w:firstLine="0"/>
              <w:jc w:val="left"/>
            </w:pPr>
            <w:r>
              <w:rPr>
                <w:sz w:val="20"/>
              </w:rPr>
              <w:t xml:space="preserve">Проведение подвижных игр и игровых упражнений на развитие движения у детей Пальчиковые игры </w:t>
            </w:r>
          </w:p>
          <w:p w:rsidR="00C00836" w:rsidRDefault="00E56B5D">
            <w:pPr>
              <w:spacing w:after="37" w:line="233" w:lineRule="auto"/>
              <w:ind w:left="0" w:right="477" w:firstLine="0"/>
              <w:jc w:val="left"/>
            </w:pPr>
            <w:r>
              <w:rPr>
                <w:sz w:val="20"/>
              </w:rPr>
              <w:t xml:space="preserve">Использование народного фольклора при организации режимных моментов в течение дня Чтение художественной литературы </w:t>
            </w:r>
          </w:p>
          <w:p w:rsidR="00C00836" w:rsidRDefault="00E56B5D">
            <w:pPr>
              <w:spacing w:after="34"/>
              <w:ind w:left="0" w:right="0" w:firstLine="0"/>
              <w:jc w:val="left"/>
            </w:pPr>
            <w:r>
              <w:rPr>
                <w:sz w:val="20"/>
              </w:rPr>
              <w:t xml:space="preserve"> Организация театрализованной деятельности </w:t>
            </w:r>
          </w:p>
          <w:p w:rsidR="00C00836" w:rsidRDefault="00E56B5D">
            <w:pPr>
              <w:numPr>
                <w:ilvl w:val="0"/>
                <w:numId w:val="27"/>
              </w:numPr>
              <w:spacing w:after="36"/>
              <w:ind w:right="0" w:hanging="166"/>
              <w:jc w:val="left"/>
            </w:pPr>
            <w:r>
              <w:rPr>
                <w:sz w:val="20"/>
              </w:rPr>
              <w:t xml:space="preserve">Организация дидактических игр на                   ознакомление с окружающим и развитие речи </w:t>
            </w:r>
          </w:p>
          <w:p w:rsidR="00C00836" w:rsidRDefault="00E56B5D">
            <w:pPr>
              <w:spacing w:after="37"/>
              <w:ind w:left="0" w:right="0" w:firstLine="0"/>
              <w:jc w:val="left"/>
            </w:pPr>
            <w:r>
              <w:rPr>
                <w:sz w:val="20"/>
              </w:rPr>
              <w:t xml:space="preserve">Проведение комплексного исследования нервно-психического развития </w:t>
            </w:r>
          </w:p>
          <w:p w:rsidR="00C00836" w:rsidRDefault="00E56B5D">
            <w:pPr>
              <w:spacing w:after="35" w:line="235" w:lineRule="auto"/>
              <w:ind w:left="0" w:right="70" w:firstLine="0"/>
              <w:jc w:val="left"/>
            </w:pPr>
            <w:r>
              <w:rPr>
                <w:sz w:val="20"/>
              </w:rPr>
              <w:t xml:space="preserve">Выявление психолого - педагогических параметров  уровня готовности ребенка к поступлению в ДОУ  </w:t>
            </w:r>
          </w:p>
          <w:p w:rsidR="00C00836" w:rsidRDefault="00E56B5D">
            <w:pPr>
              <w:spacing w:after="37" w:line="235" w:lineRule="auto"/>
              <w:ind w:left="0" w:right="0" w:firstLine="0"/>
            </w:pPr>
            <w:r>
              <w:rPr>
                <w:sz w:val="20"/>
              </w:rPr>
              <w:t xml:space="preserve">Создавать условия для пробуждения у ребенка интереса к игре, появления игрового отношения </w:t>
            </w:r>
            <w:r>
              <w:rPr>
                <w:b/>
                <w:sz w:val="20"/>
              </w:rPr>
              <w:t xml:space="preserve">к предметам, принятия </w:t>
            </w:r>
            <w:r>
              <w:rPr>
                <w:sz w:val="20"/>
              </w:rPr>
              <w:t xml:space="preserve">воображаемой </w:t>
            </w:r>
            <w:r>
              <w:rPr>
                <w:b/>
                <w:sz w:val="20"/>
              </w:rPr>
              <w:t>ситуации:</w:t>
            </w:r>
            <w:r>
              <w:rPr>
                <w:sz w:val="20"/>
              </w:rPr>
              <w:t xml:space="preserve"> </w:t>
            </w:r>
          </w:p>
          <w:p w:rsidR="00C00836" w:rsidRDefault="00E56B5D">
            <w:pPr>
              <w:spacing w:after="38"/>
              <w:ind w:left="0" w:right="0" w:firstLine="0"/>
              <w:jc w:val="left"/>
            </w:pPr>
            <w:r>
              <w:rPr>
                <w:sz w:val="20"/>
              </w:rPr>
              <w:t xml:space="preserve">стремиться к созданию положительной эмоциональной атмосферы общения с ребенком; </w:t>
            </w:r>
          </w:p>
          <w:p w:rsidR="00C00836" w:rsidRDefault="00E56B5D">
            <w:pPr>
              <w:spacing w:after="37" w:line="235" w:lineRule="auto"/>
              <w:ind w:left="0" w:right="46" w:firstLine="0"/>
            </w:pPr>
            <w:r>
              <w:rPr>
                <w:sz w:val="20"/>
              </w:rPr>
              <w:t xml:space="preserve">вовлекать ребенка в воображаемую ситуацию с помощью сюжетных игрушек, обращений к персонажу (персонажам) игры, обращений к ребенку от имени персонажа; осуществлять показ игровых действий, сопровождающийся развернутыми высказываниями в процессе разыгрывания с ребенком небольших эпизодов в рамках того или иного сюжета (укладывание игрушек спать, кормление, купание, прогулка и пр.); </w:t>
            </w:r>
          </w:p>
          <w:p w:rsidR="00C00836" w:rsidRDefault="00E56B5D">
            <w:pPr>
              <w:spacing w:after="0" w:line="276" w:lineRule="auto"/>
              <w:ind w:left="0" w:right="57" w:firstLine="0"/>
            </w:pPr>
            <w:r>
              <w:rPr>
                <w:sz w:val="20"/>
              </w:rPr>
              <w:t xml:space="preserve">побуждать ребенка к повторению действий взрослого, поддерживать инициативные игровые действия ребенка; наделять игровым смыслом простые манипуляции с игрушками, преобразовывать неигровые действия ребенка в действия «понарошку»; включать игровых персонажей в режимные моменты. </w:t>
            </w:r>
          </w:p>
        </w:tc>
      </w:tr>
      <w:tr w:rsidR="00C00836">
        <w:trPr>
          <w:trHeight w:val="8063"/>
        </w:trPr>
        <w:tc>
          <w:tcPr>
            <w:tcW w:w="1695" w:type="dxa"/>
            <w:tcBorders>
              <w:top w:val="single" w:sz="4" w:space="0" w:color="000000"/>
              <w:left w:val="single" w:sz="4" w:space="0" w:color="000000"/>
              <w:bottom w:val="single" w:sz="4" w:space="0" w:color="000000"/>
              <w:right w:val="single" w:sz="4" w:space="0" w:color="000000"/>
            </w:tcBorders>
            <w:vAlign w:val="center"/>
          </w:tcPr>
          <w:p w:rsidR="00C00836" w:rsidRDefault="00E56B5D">
            <w:pPr>
              <w:spacing w:after="30" w:line="234" w:lineRule="auto"/>
              <w:ind w:left="0" w:right="0" w:firstLine="0"/>
              <w:jc w:val="left"/>
            </w:pPr>
            <w:r>
              <w:rPr>
                <w:sz w:val="22"/>
              </w:rPr>
              <w:lastRenderedPageBreak/>
              <w:t xml:space="preserve">Группы   для детей </w:t>
            </w:r>
          </w:p>
          <w:p w:rsidR="00C00836" w:rsidRDefault="00E56B5D">
            <w:pPr>
              <w:spacing w:after="0" w:line="234" w:lineRule="auto"/>
              <w:ind w:left="0" w:right="0" w:firstLine="0"/>
              <w:jc w:val="left"/>
            </w:pPr>
            <w:r>
              <w:rPr>
                <w:sz w:val="22"/>
              </w:rPr>
              <w:t xml:space="preserve"> 4 – го  и 5 – го   года жизни </w:t>
            </w:r>
          </w:p>
          <w:p w:rsidR="00C00836" w:rsidRDefault="00E56B5D">
            <w:pPr>
              <w:spacing w:after="0"/>
              <w:ind w:left="0" w:right="0" w:firstLine="0"/>
              <w:jc w:val="left"/>
            </w:pPr>
            <w:r>
              <w:rPr>
                <w:sz w:val="22"/>
              </w:rPr>
              <w:t xml:space="preserve"> </w:t>
            </w:r>
          </w:p>
          <w:p w:rsidR="00C00836" w:rsidRDefault="00E56B5D">
            <w:pPr>
              <w:spacing w:after="0"/>
              <w:ind w:left="0" w:right="0" w:firstLine="0"/>
              <w:jc w:val="left"/>
            </w:pPr>
            <w:r>
              <w:rPr>
                <w:sz w:val="22"/>
              </w:rPr>
              <w:t xml:space="preserve"> </w:t>
            </w:r>
          </w:p>
          <w:p w:rsidR="00C00836" w:rsidRDefault="00E56B5D">
            <w:pPr>
              <w:spacing w:after="0"/>
              <w:ind w:left="0" w:right="0" w:firstLine="0"/>
              <w:jc w:val="left"/>
            </w:pPr>
            <w:r>
              <w:rPr>
                <w:sz w:val="22"/>
              </w:rPr>
              <w:t xml:space="preserve"> </w:t>
            </w:r>
          </w:p>
          <w:p w:rsidR="00C00836" w:rsidRDefault="00E56B5D">
            <w:pPr>
              <w:spacing w:after="0"/>
              <w:ind w:left="0" w:right="0" w:firstLine="0"/>
              <w:jc w:val="left"/>
            </w:pPr>
            <w:r>
              <w:rPr>
                <w:sz w:val="22"/>
              </w:rPr>
              <w:t xml:space="preserve"> </w:t>
            </w:r>
          </w:p>
          <w:p w:rsidR="00C00836" w:rsidRDefault="00E56B5D">
            <w:pPr>
              <w:spacing w:after="0"/>
              <w:ind w:left="0" w:right="0" w:firstLine="0"/>
              <w:jc w:val="left"/>
            </w:pPr>
            <w:r>
              <w:rPr>
                <w:sz w:val="22"/>
              </w:rPr>
              <w:t xml:space="preserve"> </w:t>
            </w:r>
          </w:p>
          <w:p w:rsidR="00C00836" w:rsidRDefault="00E56B5D">
            <w:pPr>
              <w:spacing w:after="0"/>
              <w:ind w:left="0" w:right="0" w:firstLine="0"/>
              <w:jc w:val="left"/>
            </w:pPr>
            <w:r>
              <w:rPr>
                <w:sz w:val="22"/>
              </w:rPr>
              <w:t xml:space="preserve"> </w:t>
            </w:r>
          </w:p>
          <w:p w:rsidR="00C00836" w:rsidRDefault="00E56B5D">
            <w:pPr>
              <w:spacing w:after="0"/>
              <w:ind w:left="0" w:right="0" w:firstLine="0"/>
              <w:jc w:val="left"/>
            </w:pPr>
            <w:r>
              <w:rPr>
                <w:sz w:val="22"/>
              </w:rPr>
              <w:t xml:space="preserve"> </w:t>
            </w:r>
          </w:p>
          <w:p w:rsidR="00C00836" w:rsidRDefault="00E56B5D">
            <w:pPr>
              <w:spacing w:after="0"/>
              <w:ind w:left="0" w:right="0" w:firstLine="0"/>
              <w:jc w:val="left"/>
            </w:pPr>
            <w:r>
              <w:rPr>
                <w:sz w:val="22"/>
              </w:rPr>
              <w:t xml:space="preserve"> </w:t>
            </w:r>
          </w:p>
          <w:p w:rsidR="00C00836" w:rsidRDefault="00E56B5D">
            <w:pPr>
              <w:spacing w:after="0"/>
              <w:ind w:left="0" w:right="0" w:firstLine="0"/>
              <w:jc w:val="left"/>
            </w:pPr>
            <w:r>
              <w:rPr>
                <w:sz w:val="22"/>
              </w:rPr>
              <w:t xml:space="preserve"> </w:t>
            </w:r>
          </w:p>
          <w:p w:rsidR="00C00836" w:rsidRDefault="00E56B5D">
            <w:pPr>
              <w:spacing w:after="0"/>
              <w:ind w:left="0" w:right="0" w:firstLine="0"/>
              <w:jc w:val="left"/>
            </w:pPr>
            <w:r>
              <w:rPr>
                <w:sz w:val="22"/>
              </w:rPr>
              <w:t xml:space="preserve"> </w:t>
            </w:r>
          </w:p>
          <w:p w:rsidR="00C00836" w:rsidRDefault="00E56B5D">
            <w:pPr>
              <w:spacing w:after="0"/>
              <w:ind w:left="0" w:right="0" w:firstLine="0"/>
              <w:jc w:val="left"/>
            </w:pPr>
            <w:r>
              <w:rPr>
                <w:sz w:val="22"/>
              </w:rPr>
              <w:t xml:space="preserve"> </w:t>
            </w:r>
          </w:p>
          <w:p w:rsidR="00C00836" w:rsidRDefault="00E56B5D">
            <w:pPr>
              <w:spacing w:after="0"/>
              <w:ind w:left="0" w:right="0" w:firstLine="0"/>
              <w:jc w:val="left"/>
            </w:pPr>
            <w:r>
              <w:rPr>
                <w:sz w:val="22"/>
              </w:rPr>
              <w:t xml:space="preserve"> </w:t>
            </w:r>
          </w:p>
          <w:p w:rsidR="00C00836" w:rsidRDefault="00E56B5D">
            <w:pPr>
              <w:spacing w:after="0" w:line="276" w:lineRule="auto"/>
              <w:ind w:left="0" w:right="0" w:firstLine="0"/>
              <w:jc w:val="left"/>
            </w:pPr>
            <w:r>
              <w:rPr>
                <w:sz w:val="22"/>
              </w:rPr>
              <w:t xml:space="preserve"> </w:t>
            </w:r>
          </w:p>
        </w:tc>
        <w:tc>
          <w:tcPr>
            <w:tcW w:w="8988"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0" w:right="55" w:firstLine="0"/>
            </w:pPr>
            <w:r>
              <w:rPr>
                <w:sz w:val="20"/>
              </w:rPr>
              <w:t xml:space="preserve">Создавать условия для свободной игры детей: оберегать время, предназначенное для игры, не подменяя ее занятиями; сохранять игровое пространство (не нарушать игровую среду, созданную детьми для реализации игрового замысла; предоставлять детям возможность расширить игровое пространство за пределы игровых зон и т. п.); </w:t>
            </w:r>
          </w:p>
          <w:p w:rsidR="00C00836" w:rsidRDefault="00E56B5D">
            <w:pPr>
              <w:spacing w:after="35" w:line="235" w:lineRule="auto"/>
              <w:ind w:left="0" w:right="0" w:firstLine="0"/>
            </w:pPr>
            <w:r>
              <w:rPr>
                <w:sz w:val="20"/>
              </w:rPr>
              <w:t xml:space="preserve">внимательно и тактично наблюдать за свободной игрой детей, включаясь в нее по мере необходимости как равноправный партнер; </w:t>
            </w:r>
          </w:p>
          <w:p w:rsidR="00C00836" w:rsidRDefault="00E56B5D">
            <w:pPr>
              <w:spacing w:after="38"/>
              <w:ind w:left="0" w:right="0" w:firstLine="0"/>
              <w:jc w:val="left"/>
            </w:pPr>
            <w:r>
              <w:rPr>
                <w:sz w:val="20"/>
              </w:rPr>
              <w:t xml:space="preserve">способствовать созданию условий для возникновения и развертывания игры детей; </w:t>
            </w:r>
          </w:p>
          <w:p w:rsidR="00C00836" w:rsidRDefault="00E56B5D">
            <w:pPr>
              <w:spacing w:after="35" w:line="235" w:lineRule="auto"/>
              <w:ind w:left="0" w:right="42" w:firstLine="0"/>
            </w:pPr>
            <w:r>
              <w:rPr>
                <w:sz w:val="20"/>
              </w:rPr>
              <w:t xml:space="preserve">обогащать детей впечатлениями, которые могут быть использованы в игре (читать вместе книги, прослушивать пластинки, обсуждать события жизни детей, рассказывать о себе и других людях, организовывать экскурсии, прогулки, посещение музеев, театров; обращать внимание детей на содержание деятельности людей и их взаимоотношений, на явления и взаимосвязь событий в живой и неживой природе и т. д.); </w:t>
            </w:r>
          </w:p>
          <w:p w:rsidR="00C00836" w:rsidRDefault="00E56B5D">
            <w:pPr>
              <w:spacing w:after="37" w:line="235" w:lineRule="auto"/>
              <w:ind w:left="0" w:right="45" w:firstLine="0"/>
            </w:pPr>
            <w:r>
              <w:rPr>
                <w:sz w:val="20"/>
              </w:rPr>
              <w:t xml:space="preserve">побуждать детей к развертыванию игры (предлагать выбрать сюжет или поиграть в конкретную игру; побуждать к принятию роли и наделению ею партнера; договариваться о правилах игры и др.); в качестве непосредственных участников игры предлагать детям различные виды игр (сюжетноролевые, режиссерские, игры-драматизации, игры с правилами) и игровых действий; </w:t>
            </w:r>
          </w:p>
          <w:p w:rsidR="00C00836" w:rsidRDefault="00E56B5D">
            <w:pPr>
              <w:spacing w:after="35" w:line="235" w:lineRule="auto"/>
              <w:ind w:left="0" w:right="0" w:firstLine="0"/>
            </w:pPr>
            <w:r>
              <w:rPr>
                <w:sz w:val="20"/>
              </w:rPr>
              <w:t xml:space="preserve">соблюдать баланс между игрой и другими видами деятельности, обеспечивать плавный переход от игры к занятиям, режимным моментам; </w:t>
            </w:r>
          </w:p>
          <w:p w:rsidR="00C00836" w:rsidRDefault="00E56B5D">
            <w:pPr>
              <w:spacing w:after="37" w:line="235" w:lineRule="auto"/>
              <w:ind w:left="0" w:right="57" w:firstLine="0"/>
            </w:pPr>
            <w:r>
              <w:rPr>
                <w:sz w:val="20"/>
              </w:rPr>
              <w:t xml:space="preserve">обеспечивать баланс между разными видами игры (подвижными и </w:t>
            </w:r>
            <w:r>
              <w:rPr>
                <w:i/>
                <w:sz w:val="20"/>
              </w:rPr>
              <w:t xml:space="preserve"> </w:t>
            </w:r>
            <w:r>
              <w:rPr>
                <w:sz w:val="20"/>
              </w:rPr>
              <w:t>спокойными, индивидуальными и совместными, дидактическими и</w:t>
            </w:r>
            <w:r>
              <w:rPr>
                <w:i/>
                <w:sz w:val="20"/>
              </w:rPr>
              <w:t xml:space="preserve"> </w:t>
            </w:r>
            <w:r>
              <w:rPr>
                <w:sz w:val="20"/>
              </w:rPr>
              <w:t xml:space="preserve">сюжетно-ролевыми и т. д.); создавать условия для развития творческой активности детей в игре; </w:t>
            </w:r>
          </w:p>
          <w:p w:rsidR="00C00836" w:rsidRDefault="00E56B5D">
            <w:pPr>
              <w:spacing w:after="35" w:line="235" w:lineRule="auto"/>
              <w:ind w:left="0" w:right="0" w:firstLine="0"/>
            </w:pPr>
            <w:r>
              <w:rPr>
                <w:sz w:val="20"/>
              </w:rPr>
              <w:t xml:space="preserve">не регламентировать игру детей (избегать воспроизведения трафаретных и однообразных сюжетов, действий и приемов и т. п.);  </w:t>
            </w:r>
          </w:p>
          <w:p w:rsidR="00C00836" w:rsidRDefault="00E56B5D">
            <w:pPr>
              <w:spacing w:after="37" w:line="236" w:lineRule="auto"/>
              <w:ind w:left="0" w:right="80" w:firstLine="0"/>
              <w:jc w:val="left"/>
            </w:pPr>
            <w:r>
              <w:rPr>
                <w:sz w:val="20"/>
              </w:rPr>
              <w:t xml:space="preserve">предоставлять детям возможность выбора вида игры, сюжета, роли, партнеров, игрушек, пространства для игр; </w:t>
            </w:r>
          </w:p>
          <w:p w:rsidR="00C00836" w:rsidRDefault="00E56B5D">
            <w:pPr>
              <w:spacing w:after="37" w:line="235" w:lineRule="auto"/>
              <w:ind w:left="0" w:right="0" w:firstLine="0"/>
            </w:pPr>
            <w:r>
              <w:rPr>
                <w:sz w:val="20"/>
              </w:rPr>
              <w:t xml:space="preserve"> поощрять детскую фантазию и импровизацию в игре (придумывание сюжетов, введение  оригинальных персонажей в традиционные игры, смену и совмещение ролей и др., </w:t>
            </w:r>
          </w:p>
          <w:p w:rsidR="00C00836" w:rsidRDefault="00E56B5D">
            <w:pPr>
              <w:spacing w:after="37" w:line="234" w:lineRule="auto"/>
              <w:ind w:left="0" w:right="64" w:firstLine="0"/>
            </w:pPr>
            <w:r>
              <w:rPr>
                <w:sz w:val="20"/>
              </w:rPr>
              <w:t xml:space="preserve">стимулировать и поощрять совместные игры, объединять отдельные играющие группы общим сюжетом; организовывать совместные игры детей разных возрастных групп с целью их взаимного обогащения игровым опытом и т. д.; </w:t>
            </w:r>
          </w:p>
          <w:p w:rsidR="00C00836" w:rsidRDefault="00E56B5D">
            <w:pPr>
              <w:spacing w:after="37" w:line="235" w:lineRule="auto"/>
              <w:ind w:left="0" w:right="0" w:firstLine="0"/>
            </w:pPr>
            <w:r>
              <w:rPr>
                <w:sz w:val="20"/>
              </w:rPr>
              <w:t xml:space="preserve">помогать овладевать способами ролевого взаимодействия (с позиции равноправного партнера инициировать диалоги между персонажами, ролевые действия и др.); </w:t>
            </w:r>
          </w:p>
          <w:p w:rsidR="00C00836" w:rsidRDefault="00E56B5D">
            <w:pPr>
              <w:spacing w:after="0" w:line="276" w:lineRule="auto"/>
              <w:ind w:left="0" w:right="71" w:firstLine="0"/>
            </w:pPr>
            <w:r>
              <w:rPr>
                <w:sz w:val="20"/>
              </w:rPr>
              <w:t xml:space="preserve">приобщать детей к культуре взаимоотношений в игре (учить договариваться, делиться игрушками, соблюдать очередность, тактично улаживать конфликты и т. д.); осуществлять индивидуальный подход в организации игры детей; </w:t>
            </w:r>
          </w:p>
        </w:tc>
      </w:tr>
      <w:tr w:rsidR="00C00836">
        <w:trPr>
          <w:trHeight w:val="1159"/>
        </w:trPr>
        <w:tc>
          <w:tcPr>
            <w:tcW w:w="1695"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8988" w:type="dxa"/>
            <w:tcBorders>
              <w:top w:val="single" w:sz="4" w:space="0" w:color="000000"/>
              <w:left w:val="single" w:sz="4" w:space="0" w:color="000000"/>
              <w:bottom w:val="single" w:sz="4" w:space="0" w:color="000000"/>
              <w:right w:val="single" w:sz="4" w:space="0" w:color="000000"/>
            </w:tcBorders>
          </w:tcPr>
          <w:p w:rsidR="00C00836" w:rsidRDefault="00E56B5D">
            <w:pPr>
              <w:spacing w:after="35" w:line="235" w:lineRule="auto"/>
              <w:ind w:left="0" w:right="26" w:firstLine="0"/>
            </w:pPr>
            <w:r>
              <w:rPr>
                <w:sz w:val="20"/>
              </w:rPr>
              <w:t xml:space="preserve">предлагать детям игры с учетом их личностных особенностей (например, игры, стимулирующие активность застенчивых детей и детей с физическими недостатками, повышающие самоконтроль у излишне расторможенных и агрессивных детей и т. д.); </w:t>
            </w:r>
          </w:p>
          <w:p w:rsidR="00C00836" w:rsidRDefault="00E56B5D">
            <w:pPr>
              <w:spacing w:after="0" w:line="276" w:lineRule="auto"/>
              <w:ind w:left="0" w:right="0" w:firstLine="0"/>
            </w:pPr>
            <w:r>
              <w:rPr>
                <w:sz w:val="20"/>
              </w:rPr>
              <w:t xml:space="preserve">обращать особое внимание ма «изолированных» детей (например, организовывать игры, в которых ребенок может проявить себя, оказывать ему поддержку в игре, предлагать его на центральные роли). </w:t>
            </w:r>
          </w:p>
        </w:tc>
      </w:tr>
      <w:tr w:rsidR="00C00836">
        <w:trPr>
          <w:trHeight w:val="6450"/>
        </w:trPr>
        <w:tc>
          <w:tcPr>
            <w:tcW w:w="1695" w:type="dxa"/>
            <w:tcBorders>
              <w:top w:val="single" w:sz="4" w:space="0" w:color="000000"/>
              <w:left w:val="single" w:sz="4" w:space="0" w:color="000000"/>
              <w:bottom w:val="single" w:sz="4" w:space="0" w:color="000000"/>
              <w:right w:val="single" w:sz="4" w:space="0" w:color="000000"/>
            </w:tcBorders>
            <w:vAlign w:val="center"/>
          </w:tcPr>
          <w:p w:rsidR="00C00836" w:rsidRDefault="00E56B5D">
            <w:pPr>
              <w:spacing w:after="34" w:line="232" w:lineRule="auto"/>
              <w:ind w:left="0" w:right="0" w:firstLine="0"/>
              <w:jc w:val="left"/>
            </w:pPr>
            <w:r>
              <w:rPr>
                <w:sz w:val="22"/>
              </w:rPr>
              <w:lastRenderedPageBreak/>
              <w:t xml:space="preserve">Группы   для детей </w:t>
            </w:r>
          </w:p>
          <w:p w:rsidR="00C00836" w:rsidRDefault="00E56B5D">
            <w:pPr>
              <w:spacing w:after="0" w:line="276" w:lineRule="auto"/>
              <w:ind w:left="0" w:right="0" w:firstLine="0"/>
            </w:pPr>
            <w:r>
              <w:rPr>
                <w:sz w:val="22"/>
              </w:rPr>
              <w:t xml:space="preserve"> 6 – го   и 7 –го года жизни</w:t>
            </w:r>
            <w:r>
              <w:rPr>
                <w:color w:val="FF0000"/>
                <w:sz w:val="22"/>
              </w:rPr>
              <w:t xml:space="preserve"> </w:t>
            </w:r>
          </w:p>
        </w:tc>
        <w:tc>
          <w:tcPr>
            <w:tcW w:w="8988"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74" w:right="0" w:firstLine="0"/>
            </w:pPr>
            <w:r>
              <w:rPr>
                <w:sz w:val="20"/>
              </w:rPr>
              <w:t xml:space="preserve">Создавать условия для свободной самостоятельной игровой деятельности детей: пропагандировать среди родителей игры и игрушки, являющиеся педагогически ценными. Разъяснять родителям негативное воздействие отдельных видов игрушек на психику и развитие детей; консультировать родителей по вопросам приобретения, изготовления игр и игрушек для своих детей и использования их при взаимодействии взрослого и ребенка в условиях семьи; пропагандировать опыт родителей по изготовлению игрушек, пособий и оборудования собственными руками и его использованию в процессе игр; </w:t>
            </w:r>
          </w:p>
          <w:p w:rsidR="00C00836" w:rsidRDefault="00E56B5D">
            <w:pPr>
              <w:spacing w:after="34" w:line="235" w:lineRule="auto"/>
              <w:ind w:left="74" w:right="0" w:firstLine="0"/>
            </w:pPr>
            <w:r>
              <w:rPr>
                <w:sz w:val="20"/>
              </w:rPr>
              <w:t xml:space="preserve">стимулировать и поощрять стремление детей отражать свое отношение к действительности в игре; выражать одобрение и восхищение по поводу того, что дети </w:t>
            </w:r>
            <w:r>
              <w:rPr>
                <w:i/>
                <w:sz w:val="20"/>
              </w:rPr>
              <w:t xml:space="preserve">самостоятельны и инициативны в своих </w:t>
            </w:r>
          </w:p>
          <w:p w:rsidR="00C00836" w:rsidRDefault="00E56B5D">
            <w:pPr>
              <w:spacing w:after="35"/>
              <w:ind w:left="74" w:right="0" w:firstLine="0"/>
              <w:jc w:val="left"/>
            </w:pPr>
            <w:r>
              <w:rPr>
                <w:i/>
                <w:sz w:val="20"/>
              </w:rPr>
              <w:t>играх;</w:t>
            </w:r>
            <w:r>
              <w:rPr>
                <w:sz w:val="20"/>
              </w:rPr>
              <w:t xml:space="preserve"> </w:t>
            </w:r>
          </w:p>
          <w:p w:rsidR="00C00836" w:rsidRDefault="00E56B5D">
            <w:pPr>
              <w:spacing w:after="37" w:line="235" w:lineRule="auto"/>
              <w:ind w:left="74" w:right="0" w:firstLine="0"/>
            </w:pPr>
            <w:r>
              <w:rPr>
                <w:sz w:val="20"/>
              </w:rPr>
              <w:t xml:space="preserve">помогать детям овладевать способами ролевого поведения устанавливать множественные связи ролей, легко переходить от одной роли к другой и т. п.; </w:t>
            </w:r>
          </w:p>
          <w:p w:rsidR="00C00836" w:rsidRDefault="00E56B5D">
            <w:pPr>
              <w:spacing w:after="37" w:line="235" w:lineRule="auto"/>
              <w:ind w:left="74" w:right="0" w:firstLine="0"/>
            </w:pPr>
            <w:r>
              <w:rPr>
                <w:sz w:val="20"/>
              </w:rPr>
              <w:t xml:space="preserve">создавать игровые ситуации, отвлекающие детей от предметных игровых действий и переключающие их на действия по роли с использованием одной только речи; </w:t>
            </w:r>
          </w:p>
          <w:p w:rsidR="00C00836" w:rsidRDefault="00E56B5D">
            <w:pPr>
              <w:spacing w:after="38" w:line="234" w:lineRule="auto"/>
              <w:ind w:left="74" w:right="11" w:firstLine="0"/>
            </w:pPr>
            <w:r>
              <w:rPr>
                <w:sz w:val="20"/>
              </w:rPr>
              <w:t xml:space="preserve">играя с ребенком, активизировать его воображение и стимулировать творчество путем включения в один сюжет реальных и вымышленных персонажей; поощрять режиссерские игры, в процессе которых ребенок действуя с игрушками, в одном лице выступает как автор сценария, актер и режиссер-постановщик; </w:t>
            </w:r>
          </w:p>
          <w:p w:rsidR="00C00836" w:rsidRDefault="00E56B5D">
            <w:pPr>
              <w:spacing w:after="35" w:line="235" w:lineRule="auto"/>
              <w:ind w:left="74" w:right="9" w:firstLine="0"/>
            </w:pPr>
            <w:r>
              <w:rPr>
                <w:sz w:val="20"/>
              </w:rPr>
              <w:t>побуждать детей к играм-фантазиям, в процессе которых</w:t>
            </w:r>
            <w:r>
              <w:rPr>
                <w:sz w:val="16"/>
              </w:rPr>
              <w:t xml:space="preserve">  </w:t>
            </w:r>
            <w:r>
              <w:rPr>
                <w:sz w:val="20"/>
              </w:rPr>
              <w:t xml:space="preserve">могут «действовать» только в речевом плане. С одобрением относиться к включению в сюжет игры различных переплетающихся между собой тем; побуждать детей к играм с совмещенными ролями.  </w:t>
            </w:r>
          </w:p>
          <w:p w:rsidR="00C00836" w:rsidRDefault="00E56B5D">
            <w:pPr>
              <w:spacing w:after="0" w:line="276" w:lineRule="auto"/>
              <w:ind w:left="74" w:firstLine="0"/>
            </w:pPr>
            <w:r>
              <w:rPr>
                <w:sz w:val="20"/>
              </w:rPr>
              <w:t xml:space="preserve">Формировать умение совмещать, соединять реальное и вымышленное комбинировать по-новому элементы реального опыта, включать в один игровой сюжет самые разные знания и впечатления; способствовать освоению детьми нового способа построение игры — сюжетосложения; способствовать возникновению в игре дружеских, партнерских отношений и игровых объединений по интересам. Приучать детей самостоятельно договариваться друг с другом, справедливо распределять роли и самим в этически приемлемой форме разрешать конфликты. </w:t>
            </w:r>
          </w:p>
        </w:tc>
      </w:tr>
    </w:tbl>
    <w:p w:rsidR="00C00836" w:rsidRDefault="00E56B5D">
      <w:pPr>
        <w:spacing w:after="58"/>
        <w:ind w:left="360" w:right="0" w:firstLine="0"/>
        <w:jc w:val="left"/>
      </w:pPr>
      <w:r>
        <w:rPr>
          <w:b/>
          <w:sz w:val="28"/>
        </w:rPr>
        <w:t xml:space="preserve"> </w:t>
      </w:r>
    </w:p>
    <w:p w:rsidR="00C00836" w:rsidRDefault="00E56B5D">
      <w:pPr>
        <w:pStyle w:val="2"/>
      </w:pPr>
      <w:r>
        <w:t>Формы  работы  с детьми</w:t>
      </w:r>
      <w:r>
        <w:rPr>
          <w:i/>
        </w:rPr>
        <w:t xml:space="preserve">  </w:t>
      </w:r>
      <w:r>
        <w:t xml:space="preserve"> </w:t>
      </w:r>
    </w:p>
    <w:p w:rsidR="00C00836" w:rsidRDefault="00E56B5D">
      <w:pPr>
        <w:spacing w:after="12" w:line="276" w:lineRule="auto"/>
        <w:ind w:left="457" w:right="55"/>
        <w:jc w:val="right"/>
      </w:pPr>
      <w:r>
        <w:t xml:space="preserve">Таблица 7 </w:t>
      </w:r>
    </w:p>
    <w:tbl>
      <w:tblPr>
        <w:tblStyle w:val="TableGrid"/>
        <w:tblW w:w="11199" w:type="dxa"/>
        <w:tblInd w:w="-431" w:type="dxa"/>
        <w:tblLayout w:type="fixed"/>
        <w:tblCellMar>
          <w:left w:w="108" w:type="dxa"/>
          <w:right w:w="68" w:type="dxa"/>
        </w:tblCellMar>
        <w:tblLook w:val="04A0" w:firstRow="1" w:lastRow="0" w:firstColumn="1" w:lastColumn="0" w:noHBand="0" w:noVBand="1"/>
      </w:tblPr>
      <w:tblGrid>
        <w:gridCol w:w="1986"/>
        <w:gridCol w:w="1134"/>
        <w:gridCol w:w="1701"/>
        <w:gridCol w:w="1984"/>
        <w:gridCol w:w="2693"/>
        <w:gridCol w:w="1701"/>
      </w:tblGrid>
      <w:tr w:rsidR="00C00836" w:rsidTr="00640E12">
        <w:trPr>
          <w:trHeight w:val="470"/>
        </w:trPr>
        <w:tc>
          <w:tcPr>
            <w:tcW w:w="198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Содержание   </w:t>
            </w:r>
          </w:p>
        </w:tc>
        <w:tc>
          <w:tcPr>
            <w:tcW w:w="113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12" w:right="0" w:firstLine="0"/>
              <w:jc w:val="left"/>
            </w:pPr>
            <w:r>
              <w:rPr>
                <w:sz w:val="20"/>
              </w:rPr>
              <w:t xml:space="preserve">Возраст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Совместная  деятельность  </w:t>
            </w:r>
          </w:p>
        </w:tc>
        <w:tc>
          <w:tcPr>
            <w:tcW w:w="198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16" w:right="0" w:firstLine="0"/>
              <w:jc w:val="center"/>
            </w:pPr>
            <w:r>
              <w:rPr>
                <w:sz w:val="20"/>
              </w:rPr>
              <w:t xml:space="preserve">Режимные  моменты  </w:t>
            </w:r>
          </w:p>
        </w:tc>
        <w:tc>
          <w:tcPr>
            <w:tcW w:w="269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Самостоятельная  деятельность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Взаимодействие  с семьей  </w:t>
            </w:r>
          </w:p>
        </w:tc>
      </w:tr>
      <w:tr w:rsidR="00C00836" w:rsidTr="00640E12">
        <w:trPr>
          <w:trHeight w:val="4151"/>
        </w:trPr>
        <w:tc>
          <w:tcPr>
            <w:tcW w:w="198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34" w:lineRule="auto"/>
              <w:ind w:left="0" w:right="319" w:firstLine="0"/>
              <w:jc w:val="left"/>
            </w:pPr>
            <w:r>
              <w:rPr>
                <w:b/>
                <w:sz w:val="20"/>
              </w:rPr>
              <w:t xml:space="preserve">1. Развитие  игровой  деятельности  </w:t>
            </w:r>
            <w:r>
              <w:rPr>
                <w:sz w:val="20"/>
              </w:rPr>
              <w:t xml:space="preserve">* Сюжетноролевые игры * Подвижные  игры </w:t>
            </w:r>
          </w:p>
          <w:p w:rsidR="00C00836" w:rsidRDefault="00C00836">
            <w:pPr>
              <w:numPr>
                <w:ilvl w:val="0"/>
                <w:numId w:val="28"/>
              </w:numPr>
              <w:spacing w:after="35"/>
              <w:ind w:right="0" w:firstLine="0"/>
              <w:jc w:val="left"/>
            </w:pPr>
          </w:p>
          <w:p w:rsidR="00C00836" w:rsidRDefault="00E56B5D">
            <w:pPr>
              <w:spacing w:after="37" w:line="235" w:lineRule="auto"/>
              <w:ind w:left="0" w:right="0" w:firstLine="0"/>
              <w:jc w:val="left"/>
            </w:pPr>
            <w:r>
              <w:rPr>
                <w:sz w:val="20"/>
              </w:rPr>
              <w:t xml:space="preserve">Театрализованные  игры </w:t>
            </w:r>
          </w:p>
          <w:p w:rsidR="00C00836" w:rsidRDefault="00E56B5D">
            <w:pPr>
              <w:numPr>
                <w:ilvl w:val="0"/>
                <w:numId w:val="28"/>
              </w:numPr>
              <w:spacing w:after="0" w:line="276" w:lineRule="auto"/>
              <w:ind w:right="0" w:firstLine="0"/>
              <w:jc w:val="left"/>
            </w:pPr>
            <w:r>
              <w:rPr>
                <w:sz w:val="20"/>
              </w:rPr>
              <w:t xml:space="preserve">Дидактические игры </w:t>
            </w:r>
          </w:p>
        </w:tc>
        <w:tc>
          <w:tcPr>
            <w:tcW w:w="1134"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0" w:right="0" w:firstLine="0"/>
              <w:jc w:val="left"/>
            </w:pPr>
            <w:r>
              <w:rPr>
                <w:sz w:val="20"/>
              </w:rPr>
              <w:t xml:space="preserve">3-7 лет </w:t>
            </w:r>
          </w:p>
          <w:p w:rsidR="00C00836" w:rsidRDefault="00E56B5D">
            <w:pPr>
              <w:spacing w:after="0" w:line="276" w:lineRule="auto"/>
              <w:ind w:left="0" w:right="0" w:firstLine="0"/>
              <w:jc w:val="left"/>
            </w:pPr>
            <w:r>
              <w:rPr>
                <w:sz w:val="20"/>
              </w:rPr>
              <w:t xml:space="preserve">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Занятия, экскурсии, наблюдения, чтение художественной литературы, видеоинформация, досуги, праздники, обучающие игры, досуговые игры, народные игры. Самостоятельные сюжетно-ролевые игры, дидактические игры, досуговые игры с участием воспитателей </w:t>
            </w:r>
          </w:p>
        </w:tc>
        <w:tc>
          <w:tcPr>
            <w:tcW w:w="198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В соответствии  с  режимом  дня </w:t>
            </w:r>
          </w:p>
        </w:tc>
        <w:tc>
          <w:tcPr>
            <w:tcW w:w="2693"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4" w:lineRule="auto"/>
              <w:ind w:left="0" w:right="0" w:firstLine="0"/>
              <w:jc w:val="left"/>
            </w:pPr>
            <w:r>
              <w:rPr>
                <w:sz w:val="20"/>
              </w:rPr>
              <w:t xml:space="preserve">Игрыэкспериментирование Сюжетные </w:t>
            </w:r>
          </w:p>
          <w:p w:rsidR="00C00836" w:rsidRDefault="00E56B5D">
            <w:pPr>
              <w:spacing w:after="36" w:line="235" w:lineRule="auto"/>
              <w:ind w:left="0" w:right="0" w:firstLine="0"/>
              <w:jc w:val="left"/>
            </w:pPr>
            <w:r>
              <w:rPr>
                <w:sz w:val="20"/>
              </w:rPr>
              <w:t xml:space="preserve">самодеятельные игры (с собственными знаниями детей на основе их опыта). Внеигровые формы: самодеятельность дошкольников; </w:t>
            </w:r>
          </w:p>
          <w:p w:rsidR="00C00836" w:rsidRDefault="00E56B5D">
            <w:pPr>
              <w:spacing w:after="30"/>
              <w:ind w:left="0" w:right="0" w:firstLine="0"/>
              <w:jc w:val="left"/>
            </w:pPr>
            <w:r>
              <w:rPr>
                <w:sz w:val="20"/>
              </w:rPr>
              <w:t>изобразительная деят-</w:t>
            </w:r>
          </w:p>
          <w:p w:rsidR="00C00836" w:rsidRDefault="00E56B5D">
            <w:pPr>
              <w:spacing w:after="36"/>
              <w:ind w:left="0" w:right="0" w:firstLine="0"/>
              <w:jc w:val="left"/>
            </w:pPr>
            <w:r>
              <w:rPr>
                <w:sz w:val="20"/>
              </w:rPr>
              <w:t xml:space="preserve">ть; </w:t>
            </w:r>
          </w:p>
          <w:p w:rsidR="00C00836" w:rsidRDefault="00E56B5D">
            <w:pPr>
              <w:spacing w:after="0" w:line="276" w:lineRule="auto"/>
              <w:ind w:left="0" w:right="0" w:firstLine="0"/>
              <w:jc w:val="left"/>
            </w:pPr>
            <w:r>
              <w:rPr>
                <w:sz w:val="20"/>
              </w:rPr>
              <w:t xml:space="preserve">труд в природе; экспериментирование; конструирование; бытовая деятельность; наблюдение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Экскурсии, наблюдения, чтение, досуги, праздники, труд в природе, конструирование, бытовая деятельность, развлечения </w:t>
            </w:r>
          </w:p>
        </w:tc>
      </w:tr>
      <w:tr w:rsidR="00C00836" w:rsidTr="00640E12">
        <w:trPr>
          <w:trHeight w:val="2309"/>
        </w:trPr>
        <w:tc>
          <w:tcPr>
            <w:tcW w:w="198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b/>
                <w:sz w:val="20"/>
              </w:rPr>
              <w:lastRenderedPageBreak/>
              <w:t xml:space="preserve">2 . Приобщение  к  элементарным  общепринятым     нормам  и  правилам   взаимоотношения  со  сверстниками   и  взрослыми </w:t>
            </w:r>
          </w:p>
        </w:tc>
        <w:tc>
          <w:tcPr>
            <w:tcW w:w="113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3-5 лет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29" w:firstLine="0"/>
            </w:pPr>
            <w:r>
              <w:rPr>
                <w:sz w:val="20"/>
              </w:rPr>
              <w:t xml:space="preserve">Беседы, обучение, чтение  худ. литературы, дидактические игры, игровые занятия, сюжетно ролевые игры, игровая деятельность (игры в парах, </w:t>
            </w:r>
          </w:p>
        </w:tc>
        <w:tc>
          <w:tcPr>
            <w:tcW w:w="1984"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4" w:lineRule="auto"/>
              <w:ind w:left="0" w:right="0" w:firstLine="0"/>
              <w:jc w:val="left"/>
            </w:pPr>
            <w:r>
              <w:rPr>
                <w:sz w:val="20"/>
              </w:rPr>
              <w:t xml:space="preserve">Индивидуальная работа во время утреннего приема </w:t>
            </w:r>
          </w:p>
          <w:p w:rsidR="00C00836" w:rsidRDefault="00E56B5D">
            <w:pPr>
              <w:spacing w:after="37" w:line="235" w:lineRule="auto"/>
              <w:ind w:left="0" w:right="0" w:firstLine="0"/>
              <w:jc w:val="left"/>
            </w:pPr>
            <w:r>
              <w:rPr>
                <w:sz w:val="20"/>
              </w:rPr>
              <w:t xml:space="preserve">(беседы, показ); Культурногигиенические процедуры  (объяснение, напоминание); </w:t>
            </w:r>
          </w:p>
          <w:p w:rsidR="00C00836" w:rsidRDefault="00E56B5D">
            <w:pPr>
              <w:spacing w:after="0" w:line="276" w:lineRule="auto"/>
              <w:ind w:left="0" w:right="0" w:firstLine="0"/>
              <w:jc w:val="left"/>
            </w:pPr>
            <w:r>
              <w:rPr>
                <w:sz w:val="20"/>
              </w:rPr>
              <w:t xml:space="preserve">Игровая </w:t>
            </w:r>
          </w:p>
        </w:tc>
        <w:tc>
          <w:tcPr>
            <w:tcW w:w="2693"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4" w:lineRule="auto"/>
              <w:ind w:left="0" w:right="0" w:firstLine="0"/>
              <w:jc w:val="left"/>
            </w:pPr>
            <w:r>
              <w:rPr>
                <w:sz w:val="20"/>
              </w:rPr>
              <w:t xml:space="preserve">Игровая деятельность, дидактические игры, сюжетно ролевые игры, </w:t>
            </w:r>
          </w:p>
          <w:p w:rsidR="00C00836" w:rsidRDefault="00E56B5D">
            <w:pPr>
              <w:spacing w:after="0" w:line="276" w:lineRule="auto"/>
              <w:ind w:left="0" w:right="0" w:firstLine="0"/>
              <w:jc w:val="left"/>
            </w:pPr>
            <w:r>
              <w:rPr>
                <w:sz w:val="20"/>
              </w:rPr>
              <w:t xml:space="preserve">самообслуживание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Совместные проекты, досуги, личный пример, чтение книг. </w:t>
            </w:r>
          </w:p>
        </w:tc>
      </w:tr>
      <w:tr w:rsidR="00C00836" w:rsidTr="00640E12">
        <w:trPr>
          <w:trHeight w:val="929"/>
        </w:trPr>
        <w:tc>
          <w:tcPr>
            <w:tcW w:w="1986"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 </w:t>
            </w:r>
          </w:p>
        </w:tc>
        <w:tc>
          <w:tcPr>
            <w:tcW w:w="1134"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совместные игры с несколькими партнерами, пальчиковые игры) </w:t>
            </w:r>
          </w:p>
        </w:tc>
        <w:tc>
          <w:tcPr>
            <w:tcW w:w="198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деятельность во время прогулки (объяснение, напоминание) </w:t>
            </w:r>
          </w:p>
        </w:tc>
        <w:tc>
          <w:tcPr>
            <w:tcW w:w="2693"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701"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r>
      <w:tr w:rsidR="00C00836" w:rsidTr="00640E12">
        <w:trPr>
          <w:trHeight w:val="3692"/>
        </w:trPr>
        <w:tc>
          <w:tcPr>
            <w:tcW w:w="1986" w:type="dxa"/>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13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5-7 лет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36" w:firstLine="0"/>
              <w:jc w:val="left"/>
            </w:pPr>
            <w:r>
              <w:rPr>
                <w:sz w:val="20"/>
              </w:rPr>
              <w:t xml:space="preserve">Беседы- занятия, чтение    худ. литературы, проблемные ситуации, поисково – творческие задания, экскурсии, праздники, просмотр видиофильмов, театрализованные постановки, решение задач </w:t>
            </w:r>
          </w:p>
        </w:tc>
        <w:tc>
          <w:tcPr>
            <w:tcW w:w="1984" w:type="dxa"/>
            <w:tcBorders>
              <w:top w:val="single" w:sz="4" w:space="0" w:color="000000"/>
              <w:left w:val="single" w:sz="4" w:space="0" w:color="000000"/>
              <w:bottom w:val="single" w:sz="4" w:space="0" w:color="000000"/>
              <w:right w:val="single" w:sz="4" w:space="0" w:color="000000"/>
            </w:tcBorders>
          </w:tcPr>
          <w:p w:rsidR="00C00836" w:rsidRDefault="00E56B5D">
            <w:pPr>
              <w:spacing w:after="34" w:line="235" w:lineRule="auto"/>
              <w:ind w:left="0" w:right="0" w:firstLine="0"/>
              <w:jc w:val="left"/>
            </w:pPr>
            <w:r>
              <w:rPr>
                <w:sz w:val="20"/>
              </w:rPr>
              <w:t xml:space="preserve">Индивидуальная работа во время утреннего приема Культурногигиенические процедуры  </w:t>
            </w:r>
          </w:p>
          <w:p w:rsidR="00C00836" w:rsidRDefault="00E56B5D">
            <w:pPr>
              <w:spacing w:after="0" w:line="276" w:lineRule="auto"/>
              <w:ind w:left="0" w:right="251" w:firstLine="0"/>
              <w:jc w:val="left"/>
            </w:pPr>
            <w:r>
              <w:rPr>
                <w:sz w:val="20"/>
              </w:rPr>
              <w:t xml:space="preserve">(напоминание); Игровая деятельность во время прогулки (напоминание); дежурство; тематические досуги.  Минутка вежливости  </w:t>
            </w:r>
          </w:p>
        </w:tc>
        <w:tc>
          <w:tcPr>
            <w:tcW w:w="269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122" w:firstLine="0"/>
            </w:pPr>
            <w:r>
              <w:rPr>
                <w:sz w:val="20"/>
              </w:rPr>
              <w:t xml:space="preserve">Игровая деятельность (игры  в парах, совместные игры с несколькими партнерами, хороводные игры, игры с правилами), дидакт. игры, сюжетно-ролевые игры,   дежурство, самообслуживание, подвижные, театрализованные игры, продуктивная деят-ть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Совместные проекты, досуги, личный пример, чтение книг, экскурсии, интересные встречи. </w:t>
            </w:r>
          </w:p>
        </w:tc>
      </w:tr>
      <w:tr w:rsidR="00C00836" w:rsidTr="00640E12">
        <w:trPr>
          <w:trHeight w:val="2770"/>
        </w:trPr>
        <w:tc>
          <w:tcPr>
            <w:tcW w:w="1986"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30" w:line="235" w:lineRule="auto"/>
              <w:ind w:left="0" w:right="0" w:firstLine="0"/>
              <w:jc w:val="left"/>
            </w:pPr>
            <w:r>
              <w:rPr>
                <w:b/>
                <w:sz w:val="20"/>
              </w:rPr>
              <w:t xml:space="preserve">3. Формирование гендерной, семейной и гражданской принадлежности   </w:t>
            </w:r>
          </w:p>
          <w:p w:rsidR="00C00836" w:rsidRDefault="00E56B5D">
            <w:pPr>
              <w:numPr>
                <w:ilvl w:val="0"/>
                <w:numId w:val="29"/>
              </w:numPr>
              <w:spacing w:after="34"/>
              <w:ind w:right="0" w:firstLine="0"/>
              <w:jc w:val="left"/>
            </w:pPr>
            <w:r>
              <w:rPr>
                <w:sz w:val="20"/>
              </w:rPr>
              <w:t xml:space="preserve">образ  Я </w:t>
            </w:r>
          </w:p>
          <w:p w:rsidR="00C00836" w:rsidRDefault="00E56B5D">
            <w:pPr>
              <w:numPr>
                <w:ilvl w:val="0"/>
                <w:numId w:val="29"/>
              </w:numPr>
              <w:spacing w:after="36"/>
              <w:ind w:right="0" w:firstLine="0"/>
              <w:jc w:val="left"/>
            </w:pPr>
            <w:r>
              <w:rPr>
                <w:sz w:val="20"/>
              </w:rPr>
              <w:t xml:space="preserve">семья </w:t>
            </w:r>
          </w:p>
          <w:p w:rsidR="00C00836" w:rsidRDefault="00E56B5D">
            <w:pPr>
              <w:numPr>
                <w:ilvl w:val="0"/>
                <w:numId w:val="29"/>
              </w:numPr>
              <w:spacing w:after="33"/>
              <w:ind w:right="0" w:firstLine="0"/>
              <w:jc w:val="left"/>
            </w:pPr>
            <w:r>
              <w:rPr>
                <w:sz w:val="20"/>
              </w:rPr>
              <w:t xml:space="preserve">детский  сад </w:t>
            </w:r>
          </w:p>
          <w:p w:rsidR="00C00836" w:rsidRDefault="00E56B5D">
            <w:pPr>
              <w:numPr>
                <w:ilvl w:val="0"/>
                <w:numId w:val="29"/>
              </w:numPr>
              <w:spacing w:after="37"/>
              <w:ind w:right="0" w:firstLine="0"/>
              <w:jc w:val="left"/>
            </w:pPr>
            <w:r>
              <w:rPr>
                <w:sz w:val="20"/>
              </w:rPr>
              <w:t xml:space="preserve">родная  страна </w:t>
            </w:r>
          </w:p>
          <w:p w:rsidR="00C00836" w:rsidRDefault="00E56B5D">
            <w:pPr>
              <w:numPr>
                <w:ilvl w:val="0"/>
                <w:numId w:val="29"/>
              </w:numPr>
              <w:spacing w:after="37" w:line="235" w:lineRule="auto"/>
              <w:ind w:right="0" w:firstLine="0"/>
              <w:jc w:val="left"/>
            </w:pPr>
            <w:r>
              <w:rPr>
                <w:sz w:val="20"/>
              </w:rPr>
              <w:t xml:space="preserve">наша армия (со ст. гр.) </w:t>
            </w:r>
          </w:p>
          <w:p w:rsidR="00C00836" w:rsidRDefault="00E56B5D">
            <w:pPr>
              <w:numPr>
                <w:ilvl w:val="0"/>
                <w:numId w:val="29"/>
              </w:numPr>
              <w:spacing w:after="35"/>
              <w:ind w:right="0" w:firstLine="0"/>
              <w:jc w:val="left"/>
            </w:pPr>
            <w:r>
              <w:rPr>
                <w:sz w:val="20"/>
              </w:rPr>
              <w:t xml:space="preserve">наша планета </w:t>
            </w:r>
          </w:p>
          <w:p w:rsidR="00C00836" w:rsidRDefault="00E56B5D">
            <w:pPr>
              <w:spacing w:after="0" w:line="276" w:lineRule="auto"/>
              <w:ind w:left="0" w:right="0" w:firstLine="0"/>
              <w:jc w:val="left"/>
            </w:pPr>
            <w:r>
              <w:rPr>
                <w:sz w:val="20"/>
              </w:rPr>
              <w:t xml:space="preserve">(подг.гр) </w:t>
            </w:r>
          </w:p>
        </w:tc>
        <w:tc>
          <w:tcPr>
            <w:tcW w:w="113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3-5 лет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201" w:firstLine="0"/>
              <w:jc w:val="left"/>
            </w:pPr>
            <w:r>
              <w:rPr>
                <w:sz w:val="20"/>
              </w:rPr>
              <w:t xml:space="preserve">Игровые  упражнения, познавательные беседы, дидактические игры, праздники, музыкальные досуги, развлечения, чтение рассказ экскурсия  </w:t>
            </w:r>
          </w:p>
        </w:tc>
        <w:tc>
          <w:tcPr>
            <w:tcW w:w="1984"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0" w:right="0" w:firstLine="0"/>
              <w:jc w:val="left"/>
            </w:pPr>
            <w:r>
              <w:rPr>
                <w:sz w:val="20"/>
              </w:rPr>
              <w:t xml:space="preserve">Прогулка Самостоятельная деятельность Тематические досуги </w:t>
            </w:r>
          </w:p>
          <w:p w:rsidR="00C00836" w:rsidRDefault="00E56B5D">
            <w:pPr>
              <w:spacing w:after="0" w:line="276" w:lineRule="auto"/>
              <w:ind w:left="0" w:right="0" w:firstLine="0"/>
              <w:jc w:val="left"/>
            </w:pPr>
            <w:r>
              <w:rPr>
                <w:sz w:val="20"/>
              </w:rPr>
              <w:t xml:space="preserve">Труд (в природе, дежурство) </w:t>
            </w:r>
          </w:p>
        </w:tc>
        <w:tc>
          <w:tcPr>
            <w:tcW w:w="269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сюжетно-ролевая игра, дидактическая игра, настольно-печатные игры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праздники, викторины, конкурсы </w:t>
            </w:r>
          </w:p>
        </w:tc>
      </w:tr>
      <w:tr w:rsidR="00C00836" w:rsidTr="00640E12">
        <w:trPr>
          <w:trHeight w:val="2079"/>
        </w:trPr>
        <w:tc>
          <w:tcPr>
            <w:tcW w:w="1986" w:type="dxa"/>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13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5-7 лет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134" w:firstLine="0"/>
              <w:jc w:val="left"/>
            </w:pPr>
            <w:r>
              <w:rPr>
                <w:sz w:val="20"/>
              </w:rPr>
              <w:t xml:space="preserve">Викторины, КВН, познавательные досуги, тематические досуги, чтение  рассказ экскурсия </w:t>
            </w:r>
          </w:p>
        </w:tc>
        <w:tc>
          <w:tcPr>
            <w:tcW w:w="1984"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5" w:lineRule="auto"/>
              <w:ind w:left="0" w:right="66" w:firstLine="0"/>
              <w:jc w:val="left"/>
            </w:pPr>
            <w:r>
              <w:rPr>
                <w:sz w:val="20"/>
              </w:rPr>
              <w:t xml:space="preserve">Тематические досуги Создание коллекций Проектная деятельность Исследовательская </w:t>
            </w:r>
          </w:p>
          <w:p w:rsidR="00C00836" w:rsidRDefault="00E56B5D">
            <w:pPr>
              <w:spacing w:after="0"/>
              <w:ind w:left="0" w:right="0" w:firstLine="0"/>
              <w:jc w:val="left"/>
            </w:pPr>
            <w:r>
              <w:rPr>
                <w:sz w:val="20"/>
              </w:rPr>
              <w:t xml:space="preserve">деятельность </w:t>
            </w:r>
          </w:p>
          <w:p w:rsidR="00C00836" w:rsidRDefault="00E56B5D">
            <w:pPr>
              <w:spacing w:after="0" w:line="276" w:lineRule="auto"/>
              <w:ind w:left="0" w:right="0" w:firstLine="0"/>
              <w:jc w:val="left"/>
            </w:pPr>
            <w:r>
              <w:rPr>
                <w:sz w:val="20"/>
              </w:rPr>
              <w:t xml:space="preserve"> </w:t>
            </w:r>
          </w:p>
        </w:tc>
        <w:tc>
          <w:tcPr>
            <w:tcW w:w="269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43" w:firstLine="0"/>
              <w:jc w:val="left"/>
            </w:pPr>
            <w:r>
              <w:rPr>
                <w:sz w:val="20"/>
              </w:rPr>
              <w:t xml:space="preserve">Сюжетно-ролевая игра, дидактическая игра, настольнопечатные игры, продуктивная деятельность, дежурство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12" w:firstLine="0"/>
              <w:jc w:val="left"/>
            </w:pPr>
            <w:r>
              <w:rPr>
                <w:sz w:val="20"/>
              </w:rPr>
              <w:t xml:space="preserve">праздники, викторины, конкурсы, семейные проекты,  мини-музей </w:t>
            </w:r>
          </w:p>
        </w:tc>
      </w:tr>
      <w:tr w:rsidR="00C00836" w:rsidTr="00640E12">
        <w:trPr>
          <w:trHeight w:val="1850"/>
        </w:trPr>
        <w:tc>
          <w:tcPr>
            <w:tcW w:w="1986"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0" w:right="0" w:firstLine="0"/>
              <w:jc w:val="left"/>
            </w:pPr>
            <w:r>
              <w:rPr>
                <w:b/>
                <w:sz w:val="20"/>
              </w:rPr>
              <w:t xml:space="preserve">4. Формирование патриотических </w:t>
            </w:r>
          </w:p>
          <w:p w:rsidR="00C00836" w:rsidRDefault="00E56B5D">
            <w:pPr>
              <w:spacing w:after="0"/>
              <w:ind w:left="0" w:right="0" w:firstLine="0"/>
              <w:jc w:val="left"/>
            </w:pPr>
            <w:r>
              <w:rPr>
                <w:b/>
                <w:sz w:val="20"/>
              </w:rPr>
              <w:t xml:space="preserve">чувств </w:t>
            </w:r>
          </w:p>
          <w:p w:rsidR="00C00836" w:rsidRDefault="00E56B5D">
            <w:pPr>
              <w:spacing w:after="0" w:line="276" w:lineRule="auto"/>
              <w:ind w:left="0" w:right="0" w:firstLine="0"/>
              <w:jc w:val="left"/>
            </w:pPr>
            <w:r>
              <w:rPr>
                <w:sz w:val="20"/>
              </w:rPr>
              <w:t xml:space="preserve"> </w:t>
            </w:r>
          </w:p>
        </w:tc>
        <w:tc>
          <w:tcPr>
            <w:tcW w:w="113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5-7 лет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познавательные беседы, развлечения, моделирование, настольные игры, чтение, творческие </w:t>
            </w:r>
            <w:r>
              <w:rPr>
                <w:sz w:val="20"/>
              </w:rPr>
              <w:lastRenderedPageBreak/>
              <w:t xml:space="preserve">задания, видеофильмы </w:t>
            </w:r>
          </w:p>
        </w:tc>
        <w:tc>
          <w:tcPr>
            <w:tcW w:w="1984" w:type="dxa"/>
            <w:tcBorders>
              <w:top w:val="single" w:sz="4" w:space="0" w:color="000000"/>
              <w:left w:val="single" w:sz="4" w:space="0" w:color="000000"/>
              <w:bottom w:val="single" w:sz="4" w:space="0" w:color="000000"/>
              <w:right w:val="single" w:sz="4" w:space="0" w:color="000000"/>
            </w:tcBorders>
          </w:tcPr>
          <w:p w:rsidR="00C00836" w:rsidRDefault="00E56B5D">
            <w:pPr>
              <w:spacing w:after="35"/>
              <w:ind w:left="0" w:right="0" w:firstLine="0"/>
              <w:jc w:val="left"/>
            </w:pPr>
            <w:r>
              <w:rPr>
                <w:sz w:val="20"/>
              </w:rPr>
              <w:lastRenderedPageBreak/>
              <w:t xml:space="preserve">Игра </w:t>
            </w:r>
          </w:p>
          <w:p w:rsidR="00C00836" w:rsidRDefault="00E56B5D">
            <w:pPr>
              <w:spacing w:after="35"/>
              <w:ind w:left="0" w:right="0" w:firstLine="0"/>
              <w:jc w:val="left"/>
            </w:pPr>
            <w:r>
              <w:rPr>
                <w:sz w:val="20"/>
              </w:rPr>
              <w:t xml:space="preserve">Наблюдение </w:t>
            </w:r>
          </w:p>
          <w:p w:rsidR="00C00836" w:rsidRDefault="00E56B5D">
            <w:pPr>
              <w:spacing w:after="0" w:line="276" w:lineRule="auto"/>
              <w:ind w:left="0" w:right="0" w:firstLine="0"/>
              <w:jc w:val="left"/>
            </w:pPr>
            <w:r>
              <w:rPr>
                <w:sz w:val="20"/>
              </w:rPr>
              <w:t xml:space="preserve">Упражнение </w:t>
            </w:r>
          </w:p>
        </w:tc>
        <w:tc>
          <w:tcPr>
            <w:tcW w:w="269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рассматривание иллюстраций, дидактическая игра, изобразительная деятельность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конкурсы, праздники, интеллектуальный марафон, экскурсии, тематические </w:t>
            </w:r>
            <w:r>
              <w:rPr>
                <w:sz w:val="20"/>
              </w:rPr>
              <w:lastRenderedPageBreak/>
              <w:t xml:space="preserve">встречи, минимузей </w:t>
            </w:r>
          </w:p>
        </w:tc>
      </w:tr>
      <w:tr w:rsidR="00C00836" w:rsidTr="00640E12">
        <w:trPr>
          <w:trHeight w:val="1390"/>
        </w:trPr>
        <w:tc>
          <w:tcPr>
            <w:tcW w:w="198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38" w:firstLine="0"/>
              <w:jc w:val="left"/>
            </w:pPr>
            <w:r>
              <w:rPr>
                <w:b/>
                <w:sz w:val="20"/>
              </w:rPr>
              <w:lastRenderedPageBreak/>
              <w:t>5. Формирование чувства принадлежности к мировому сообществу</w:t>
            </w:r>
            <w:r>
              <w:rPr>
                <w:sz w:val="20"/>
              </w:rPr>
              <w:t xml:space="preserve"> </w:t>
            </w:r>
          </w:p>
        </w:tc>
        <w:tc>
          <w:tcPr>
            <w:tcW w:w="113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5-7 лет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познавательные викторины, КВН, конструирование, моделирование,  чтение </w:t>
            </w:r>
          </w:p>
        </w:tc>
        <w:tc>
          <w:tcPr>
            <w:tcW w:w="1984"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0" w:right="0" w:firstLine="0"/>
              <w:jc w:val="left"/>
            </w:pPr>
            <w:r>
              <w:rPr>
                <w:sz w:val="20"/>
              </w:rPr>
              <w:t xml:space="preserve">Объяснение </w:t>
            </w:r>
          </w:p>
          <w:p w:rsidR="00C00836" w:rsidRDefault="00E56B5D">
            <w:pPr>
              <w:spacing w:after="35"/>
              <w:ind w:left="0" w:right="0" w:firstLine="0"/>
              <w:jc w:val="left"/>
            </w:pPr>
            <w:r>
              <w:rPr>
                <w:sz w:val="20"/>
              </w:rPr>
              <w:t xml:space="preserve">Напоминание </w:t>
            </w:r>
          </w:p>
          <w:p w:rsidR="00C00836" w:rsidRDefault="00E56B5D">
            <w:pPr>
              <w:spacing w:after="0" w:line="276" w:lineRule="auto"/>
              <w:ind w:left="0" w:right="0" w:firstLine="0"/>
              <w:jc w:val="left"/>
            </w:pPr>
            <w:r>
              <w:rPr>
                <w:sz w:val="20"/>
              </w:rPr>
              <w:t xml:space="preserve">Наблюдение </w:t>
            </w:r>
          </w:p>
        </w:tc>
        <w:tc>
          <w:tcPr>
            <w:tcW w:w="269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рассматривание иллюстраций, продуктивная деятельность, театрализация </w:t>
            </w:r>
          </w:p>
        </w:tc>
        <w:tc>
          <w:tcPr>
            <w:tcW w:w="17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семейные творческие проекты, конкурсы, экскурсии, минимузей </w:t>
            </w:r>
          </w:p>
        </w:tc>
      </w:tr>
    </w:tbl>
    <w:p w:rsidR="00C00836" w:rsidRDefault="00E56B5D">
      <w:pPr>
        <w:spacing w:after="0"/>
        <w:ind w:left="360" w:right="0" w:firstLine="0"/>
        <w:jc w:val="left"/>
      </w:pPr>
      <w:r>
        <w:rPr>
          <w:b/>
          <w:sz w:val="22"/>
        </w:rPr>
        <w:t xml:space="preserve"> </w:t>
      </w:r>
    </w:p>
    <w:p w:rsidR="00C00836" w:rsidRDefault="00E56B5D">
      <w:pPr>
        <w:spacing w:after="0"/>
        <w:ind w:left="0" w:right="5040" w:firstLine="0"/>
        <w:jc w:val="right"/>
      </w:pPr>
      <w:r>
        <w:rPr>
          <w:b/>
          <w:sz w:val="28"/>
        </w:rPr>
        <w:t xml:space="preserve"> </w:t>
      </w:r>
    </w:p>
    <w:p w:rsidR="00C00836" w:rsidRDefault="00E56B5D">
      <w:pPr>
        <w:spacing w:after="0"/>
        <w:ind w:left="0" w:right="5040" w:firstLine="0"/>
        <w:jc w:val="right"/>
      </w:pPr>
      <w:r>
        <w:rPr>
          <w:b/>
          <w:sz w:val="28"/>
        </w:rPr>
        <w:t xml:space="preserve"> </w:t>
      </w:r>
    </w:p>
    <w:p w:rsidR="00C00836" w:rsidRDefault="00E56B5D">
      <w:pPr>
        <w:spacing w:after="0"/>
        <w:ind w:left="0" w:right="5040" w:firstLine="0"/>
        <w:jc w:val="right"/>
      </w:pPr>
      <w:r>
        <w:rPr>
          <w:b/>
          <w:sz w:val="28"/>
        </w:rPr>
        <w:t xml:space="preserve"> </w:t>
      </w:r>
    </w:p>
    <w:p w:rsidR="00C00836" w:rsidRDefault="00E56B5D">
      <w:pPr>
        <w:spacing w:after="0"/>
        <w:ind w:left="0" w:right="5040" w:firstLine="0"/>
        <w:jc w:val="right"/>
      </w:pPr>
      <w:r>
        <w:rPr>
          <w:b/>
          <w:sz w:val="28"/>
        </w:rPr>
        <w:t xml:space="preserve"> </w:t>
      </w:r>
    </w:p>
    <w:p w:rsidR="00C00836" w:rsidRDefault="00E56B5D">
      <w:pPr>
        <w:spacing w:after="0"/>
        <w:ind w:left="0" w:right="5040" w:firstLine="0"/>
        <w:jc w:val="right"/>
      </w:pPr>
      <w:r>
        <w:rPr>
          <w:b/>
          <w:sz w:val="28"/>
        </w:rPr>
        <w:t xml:space="preserve"> </w:t>
      </w:r>
    </w:p>
    <w:p w:rsidR="00C00836" w:rsidRDefault="00E56B5D">
      <w:pPr>
        <w:spacing w:after="0"/>
        <w:ind w:left="0" w:right="5040" w:firstLine="0"/>
        <w:jc w:val="right"/>
      </w:pPr>
      <w:r>
        <w:rPr>
          <w:b/>
          <w:sz w:val="28"/>
        </w:rPr>
        <w:t xml:space="preserve"> </w:t>
      </w:r>
    </w:p>
    <w:p w:rsidR="00C00836" w:rsidRDefault="00E56B5D">
      <w:pPr>
        <w:pStyle w:val="2"/>
        <w:ind w:left="1146"/>
      </w:pPr>
      <w:r>
        <w:t xml:space="preserve">Примерные  виды  интеграции  при решении задач по развитию навыков </w:t>
      </w:r>
    </w:p>
    <w:p w:rsidR="00C00836" w:rsidRDefault="00E56B5D">
      <w:pPr>
        <w:pStyle w:val="2"/>
        <w:spacing w:after="42"/>
        <w:ind w:left="10" w:right="-2"/>
        <w:jc w:val="center"/>
      </w:pPr>
      <w:r>
        <w:t xml:space="preserve">общения, социализации детей </w:t>
      </w:r>
    </w:p>
    <w:p w:rsidR="00C00836" w:rsidRDefault="00E56B5D">
      <w:pPr>
        <w:spacing w:after="12" w:line="276" w:lineRule="auto"/>
        <w:ind w:left="457" w:right="55"/>
        <w:jc w:val="right"/>
      </w:pPr>
      <w:r>
        <w:t xml:space="preserve">Таблица 8 </w:t>
      </w:r>
    </w:p>
    <w:tbl>
      <w:tblPr>
        <w:tblStyle w:val="TableGrid"/>
        <w:tblW w:w="10600" w:type="dxa"/>
        <w:tblInd w:w="252" w:type="dxa"/>
        <w:tblCellMar>
          <w:left w:w="106" w:type="dxa"/>
          <w:right w:w="59" w:type="dxa"/>
        </w:tblCellMar>
        <w:tblLook w:val="04A0" w:firstRow="1" w:lastRow="0" w:firstColumn="1" w:lastColumn="0" w:noHBand="0" w:noVBand="1"/>
      </w:tblPr>
      <w:tblGrid>
        <w:gridCol w:w="5497"/>
        <w:gridCol w:w="5103"/>
      </w:tblGrid>
      <w:tr w:rsidR="00C00836">
        <w:trPr>
          <w:trHeight w:val="470"/>
        </w:trPr>
        <w:tc>
          <w:tcPr>
            <w:tcW w:w="549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b/>
                <w:sz w:val="20"/>
              </w:rPr>
              <w:t xml:space="preserve">По  задачам  и  содержанию  психолого-педагогической  работы </w:t>
            </w:r>
          </w:p>
        </w:tc>
        <w:tc>
          <w:tcPr>
            <w:tcW w:w="510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b/>
                <w:sz w:val="20"/>
              </w:rPr>
              <w:t xml:space="preserve">По средствам  организации  и  оптимизации  образовательного  процесса </w:t>
            </w:r>
          </w:p>
        </w:tc>
      </w:tr>
      <w:tr w:rsidR="00C00836">
        <w:trPr>
          <w:trHeight w:val="4151"/>
        </w:trPr>
        <w:tc>
          <w:tcPr>
            <w:tcW w:w="5497" w:type="dxa"/>
            <w:tcBorders>
              <w:top w:val="single" w:sz="4" w:space="0" w:color="000000"/>
              <w:left w:val="single" w:sz="4" w:space="0" w:color="000000"/>
              <w:bottom w:val="single" w:sz="4" w:space="0" w:color="000000"/>
              <w:right w:val="single" w:sz="4" w:space="0" w:color="000000"/>
            </w:tcBorders>
          </w:tcPr>
          <w:p w:rsidR="00C00836" w:rsidRDefault="00E56B5D">
            <w:pPr>
              <w:spacing w:after="34" w:line="235" w:lineRule="auto"/>
              <w:ind w:left="2" w:right="0" w:firstLine="0"/>
            </w:pPr>
            <w:r>
              <w:rPr>
                <w:sz w:val="20"/>
              </w:rPr>
              <w:t xml:space="preserve"> </w:t>
            </w:r>
            <w:r>
              <w:rPr>
                <w:i/>
                <w:sz w:val="20"/>
              </w:rPr>
              <w:t>«Речевое развитие»</w:t>
            </w:r>
            <w:r>
              <w:rPr>
                <w:sz w:val="20"/>
              </w:rPr>
              <w:t xml:space="preserve"> (развитие свободного общения со взрослыми и детьми в части формирования первичных ценностных представлений, представлений о себе, семье, обществе, государстве, мире, а также соблюдения элементарных общепринятых норм и правил поведения) </w:t>
            </w:r>
            <w:r>
              <w:rPr>
                <w:i/>
                <w:sz w:val="20"/>
              </w:rPr>
              <w:t>«Познавательное развитие»</w:t>
            </w:r>
            <w:r>
              <w:rPr>
                <w:sz w:val="20"/>
              </w:rPr>
              <w:t xml:space="preserve"> (формирование целостной картины мира и расширение кругозора в части представлений о себе, семье, гендерной принадлежности, социуме, государстве, мире;  </w:t>
            </w:r>
          </w:p>
          <w:p w:rsidR="00C00836" w:rsidRDefault="00E56B5D">
            <w:pPr>
              <w:spacing w:after="35" w:line="235" w:lineRule="auto"/>
              <w:ind w:left="2" w:right="2" w:firstLine="0"/>
            </w:pPr>
            <w:r>
              <w:rPr>
                <w:i/>
                <w:sz w:val="20"/>
              </w:rPr>
              <w:t>«Социально-коммуникативное развитие» (трудовое воспитание) (</w:t>
            </w:r>
            <w:r>
              <w:rPr>
                <w:sz w:val="20"/>
              </w:rPr>
              <w:t>формирование представлений о труде, профессиях, людях труда, желания трудиться, устанавливать взаимоотношения со взрослыми и сверстниками в процессе трудовой деятельности»)</w:t>
            </w:r>
            <w:r>
              <w:rPr>
                <w:i/>
                <w:sz w:val="20"/>
              </w:rPr>
              <w:t xml:space="preserve"> </w:t>
            </w:r>
          </w:p>
          <w:p w:rsidR="00C00836" w:rsidRDefault="00E56B5D">
            <w:pPr>
              <w:spacing w:after="0" w:line="276" w:lineRule="auto"/>
              <w:ind w:left="2" w:right="0" w:firstLine="0"/>
            </w:pPr>
            <w:r>
              <w:rPr>
                <w:i/>
                <w:sz w:val="20"/>
              </w:rPr>
              <w:t xml:space="preserve">«Социально-коммуникативное развитие» (формирование  основ безопасного поведения) </w:t>
            </w:r>
            <w:r>
              <w:rPr>
                <w:sz w:val="20"/>
              </w:rPr>
              <w:t xml:space="preserve"> (формирование основ безопасности собственной жизнедеятельности в семье и обществе, а также безопасности окружающего мира) </w:t>
            </w:r>
          </w:p>
        </w:tc>
        <w:tc>
          <w:tcPr>
            <w:tcW w:w="5103" w:type="dxa"/>
            <w:tcBorders>
              <w:top w:val="single" w:sz="4" w:space="0" w:color="000000"/>
              <w:left w:val="single" w:sz="4" w:space="0" w:color="000000"/>
              <w:bottom w:val="single" w:sz="4" w:space="0" w:color="000000"/>
              <w:right w:val="single" w:sz="4" w:space="0" w:color="000000"/>
            </w:tcBorders>
          </w:tcPr>
          <w:p w:rsidR="00C00836" w:rsidRDefault="00E56B5D">
            <w:pPr>
              <w:spacing w:after="34" w:line="235" w:lineRule="auto"/>
              <w:ind w:left="0" w:right="4" w:firstLine="0"/>
            </w:pPr>
            <w:r>
              <w:rPr>
                <w:i/>
                <w:sz w:val="20"/>
              </w:rPr>
              <w:t>«Речевое развитие»</w:t>
            </w:r>
            <w:r>
              <w:rPr>
                <w:sz w:val="20"/>
              </w:rPr>
              <w:t xml:space="preserve"> (использование художественных произведений для формирования первичных ценностных представлений, представлений о себе, семье и окружающем мире) </w:t>
            </w:r>
          </w:p>
          <w:p w:rsidR="00C00836" w:rsidRDefault="00E56B5D">
            <w:pPr>
              <w:spacing w:after="37"/>
              <w:ind w:left="0" w:right="0" w:firstLine="0"/>
              <w:jc w:val="left"/>
            </w:pPr>
            <w:r>
              <w:rPr>
                <w:i/>
                <w:sz w:val="20"/>
              </w:rPr>
              <w:t>«Художественно-эстетическое развитие»</w:t>
            </w:r>
            <w:r>
              <w:rPr>
                <w:sz w:val="20"/>
              </w:rPr>
              <w:t xml:space="preserve"> </w:t>
            </w:r>
          </w:p>
          <w:p w:rsidR="00C00836" w:rsidRDefault="00E56B5D">
            <w:pPr>
              <w:spacing w:after="37" w:line="235" w:lineRule="auto"/>
              <w:ind w:left="0" w:right="1" w:firstLine="0"/>
            </w:pPr>
            <w:r>
              <w:rPr>
                <w:sz w:val="20"/>
              </w:rPr>
              <w:t>(использование средств продуктивных видов деятельности для обогащения  содержания, закрепления результатов освоения области «Социально-</w:t>
            </w:r>
          </w:p>
          <w:p w:rsidR="00C00836" w:rsidRDefault="00E56B5D">
            <w:pPr>
              <w:spacing w:after="0" w:line="276" w:lineRule="auto"/>
              <w:ind w:left="0" w:right="0" w:firstLine="0"/>
              <w:jc w:val="left"/>
            </w:pPr>
            <w:r>
              <w:rPr>
                <w:sz w:val="20"/>
              </w:rPr>
              <w:t>коммуникативное развитие»)</w:t>
            </w:r>
            <w:r>
              <w:rPr>
                <w:i/>
                <w:sz w:val="20"/>
              </w:rPr>
              <w:t xml:space="preserve"> </w:t>
            </w:r>
          </w:p>
        </w:tc>
      </w:tr>
    </w:tbl>
    <w:p w:rsidR="00C00836" w:rsidRDefault="00E56B5D">
      <w:pPr>
        <w:spacing w:after="0"/>
        <w:ind w:left="360" w:right="0" w:firstLine="0"/>
        <w:jc w:val="left"/>
      </w:pPr>
      <w:r>
        <w:rPr>
          <w:b/>
        </w:rPr>
        <w:t xml:space="preserve"> </w:t>
      </w:r>
    </w:p>
    <w:p w:rsidR="00C00836" w:rsidRDefault="00E56B5D">
      <w:pPr>
        <w:spacing w:after="55"/>
        <w:ind w:left="0" w:right="0" w:firstLine="0"/>
        <w:jc w:val="center"/>
      </w:pPr>
      <w:r>
        <w:rPr>
          <w:b/>
          <w:sz w:val="28"/>
        </w:rPr>
        <w:t xml:space="preserve"> </w:t>
      </w:r>
    </w:p>
    <w:p w:rsidR="00C00836" w:rsidRDefault="00E56B5D">
      <w:pPr>
        <w:pStyle w:val="3"/>
      </w:pPr>
      <w:r>
        <w:rPr>
          <w:rFonts w:ascii="Arial" w:eastAsia="Arial" w:hAnsi="Arial" w:cs="Arial"/>
        </w:rPr>
        <w:t xml:space="preserve"> </w:t>
      </w:r>
      <w:r>
        <w:t xml:space="preserve">3.3. Содержание и формы педагогической работы по формированию основ безопасности </w:t>
      </w:r>
    </w:p>
    <w:p w:rsidR="00C00836" w:rsidRDefault="00E56B5D">
      <w:pPr>
        <w:ind w:left="370"/>
      </w:pPr>
      <w:r>
        <w:t xml:space="preserve">Безопасность – это умение правильно себя вести в различных жизненных  ситуациях. </w:t>
      </w:r>
    </w:p>
    <w:p w:rsidR="00C00836" w:rsidRDefault="00E56B5D">
      <w:pPr>
        <w:ind w:left="370"/>
      </w:pPr>
      <w:r>
        <w:t xml:space="preserve">Обучение детей правилам безопасной  жизнедеятельности относится к числу приоритетных  в детском саду. Правила поведения и меры безопасности непосредственным образом связаны с условиями проживания  человека. Каждая среда  диктует совершенно  различные способы  поведения  и соответственно меры предосторожности. </w:t>
      </w:r>
    </w:p>
    <w:p w:rsidR="00C00836" w:rsidRDefault="00E56B5D">
      <w:pPr>
        <w:ind w:left="370"/>
      </w:pPr>
      <w:r>
        <w:t xml:space="preserve">  Образовательная деятельность  по обучению воспитанников ДОУ навыкам безопасной поведения  осуществляется   по основной общеобразовательной  программе «Из детства – в отрочество», а также в образовательную деятельность с детьми 6 – 7-го ода жизни интегрируется    программа </w:t>
      </w:r>
      <w:r>
        <w:lastRenderedPageBreak/>
        <w:t xml:space="preserve">Р.Б. Стеркиной «Безопасность», содержание которой  направлено на формирование у детей представлений о правилах безопасного поведения  и здоровом образе жизни. </w:t>
      </w:r>
    </w:p>
    <w:p w:rsidR="00C00836" w:rsidRDefault="00E56B5D">
      <w:pPr>
        <w:ind w:left="370"/>
      </w:pPr>
      <w:r>
        <w:t xml:space="preserve">Обучение   проводятся в игровой форме с учетом возрастных особенностей детей.    Эффективность данной работы зависит от положительного примера взрослых (педагогов и родителей), поэтому большое внимание  уделяется взаимодействию детского сада и семьи по обучению детей навыкам безопасной жизнедеятельности. Организуются совместные мероприятия: досуги и развлечения, выставки рисунков, организуются встречи с инспектором ГИБДД, сотрудниками пожарной части и др. </w:t>
      </w:r>
    </w:p>
    <w:p w:rsidR="00C00836" w:rsidRDefault="00E56B5D">
      <w:pPr>
        <w:spacing w:after="64"/>
        <w:ind w:left="10" w:right="-15"/>
        <w:jc w:val="center"/>
      </w:pPr>
      <w:r>
        <w:rPr>
          <w:u w:val="single" w:color="000000"/>
        </w:rPr>
        <w:t>Задачи по охране  здоровья и  жизни детей в детском саду и семье:</w:t>
      </w:r>
      <w:r>
        <w:rPr>
          <w:b/>
        </w:rPr>
        <w:t xml:space="preserve"> </w:t>
      </w:r>
    </w:p>
    <w:p w:rsidR="00C00836" w:rsidRDefault="00E56B5D">
      <w:pPr>
        <w:ind w:left="370"/>
      </w:pPr>
      <w:r>
        <w:rPr>
          <w:rFonts w:ascii="Calibri" w:eastAsia="Calibri" w:hAnsi="Calibri" w:cs="Calibri"/>
          <w:noProof/>
          <w:sz w:val="22"/>
        </w:rPr>
        <mc:AlternateContent>
          <mc:Choice Requires="wpg">
            <w:drawing>
              <wp:anchor distT="0" distB="0" distL="114300" distR="114300" simplePos="0" relativeHeight="251699200" behindDoc="0" locked="0" layoutInCell="1" allowOverlap="1">
                <wp:simplePos x="0" y="0"/>
                <wp:positionH relativeFrom="column">
                  <wp:posOffset>228600</wp:posOffset>
                </wp:positionH>
                <wp:positionV relativeFrom="paragraph">
                  <wp:posOffset>-46523</wp:posOffset>
                </wp:positionV>
                <wp:extent cx="140208" cy="374904"/>
                <wp:effectExtent l="0" t="0" r="0" b="0"/>
                <wp:wrapSquare wrapText="bothSides"/>
                <wp:docPr id="265580" name="Group 265580"/>
                <wp:cNvGraphicFramePr/>
                <a:graphic xmlns:a="http://schemas.openxmlformats.org/drawingml/2006/main">
                  <a:graphicData uri="http://schemas.microsoft.com/office/word/2010/wordprocessingGroup">
                    <wpg:wgp>
                      <wpg:cNvGrpSpPr/>
                      <wpg:grpSpPr>
                        <a:xfrm>
                          <a:off x="0" y="0"/>
                          <a:ext cx="140208" cy="374904"/>
                          <a:chOff x="0" y="0"/>
                          <a:chExt cx="140208" cy="374904"/>
                        </a:xfrm>
                      </wpg:grpSpPr>
                      <pic:pic xmlns:pic="http://schemas.openxmlformats.org/drawingml/2006/picture">
                        <pic:nvPicPr>
                          <pic:cNvPr id="7718" name="Picture 7718"/>
                          <pic:cNvPicPr/>
                        </pic:nvPicPr>
                        <pic:blipFill>
                          <a:blip r:embed="rId41"/>
                          <a:stretch>
                            <a:fillRect/>
                          </a:stretch>
                        </pic:blipFill>
                        <pic:spPr>
                          <a:xfrm>
                            <a:off x="0" y="0"/>
                            <a:ext cx="140208" cy="187452"/>
                          </a:xfrm>
                          <a:prstGeom prst="rect">
                            <a:avLst/>
                          </a:prstGeom>
                        </pic:spPr>
                      </pic:pic>
                      <wps:wsp>
                        <wps:cNvPr id="7719" name="Rectangle 7719"/>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7723" name="Picture 7723"/>
                          <pic:cNvPicPr/>
                        </pic:nvPicPr>
                        <pic:blipFill>
                          <a:blip r:embed="rId41"/>
                          <a:stretch>
                            <a:fillRect/>
                          </a:stretch>
                        </pic:blipFill>
                        <pic:spPr>
                          <a:xfrm>
                            <a:off x="0" y="187452"/>
                            <a:ext cx="140208" cy="187452"/>
                          </a:xfrm>
                          <a:prstGeom prst="rect">
                            <a:avLst/>
                          </a:prstGeom>
                        </pic:spPr>
                      </pic:pic>
                      <wps:wsp>
                        <wps:cNvPr id="7724" name="Rectangle 7724"/>
                        <wps:cNvSpPr/>
                        <wps:spPr>
                          <a:xfrm>
                            <a:off x="70104" y="201930"/>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id="Group 265580" o:spid="_x0000_s1257" style="position:absolute;left:0;text-align:left;margin-left:18pt;margin-top:-3.65pt;width:11.05pt;height:29.5pt;z-index:251699200;mso-position-horizontal-relative:text;mso-position-vertical-relative:text" coordsize="140208,3749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">
                <v:shape id="Picture 7718" o:spid="_x0000_s1258"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X82F7CAAAA3QAAAA8AAABkcnMvZG93bnJldi54bWxET7tuwjAU3SvxD9ZFYitOQCpVikFAQepK&#10;2g7druKLExFfR7abR7++Hip1PDrv7X60rejJh8axgnyZgSCunG7YKPh4vzw+gwgRWWPrmBRMFGC/&#10;mz1ssdBu4Cv1ZTQihXAoUEEdY1dIGaqaLIal64gTd3PeYkzQG6k9DinctnKVZU/SYsOpocaOTjVV&#10;9/LbKiiPn/chXzVXz2NpXtdf7uc8OaUW8/HwAiLSGP/Ff+43rWCzydPc9CY9Abn7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F/NhewgAAAN0AAAAPAAAAAAAAAAAAAAAAAJ8C&#10;AABkcnMvZG93bnJldi54bWxQSwUGAAAAAAQABAD3AAAAjgMAAAAA&#10;">
                  <v:imagedata r:id="rId42" o:title=""/>
                </v:shape>
                <v:rect id="Rectangle 7719" o:spid="_x0000_s1259" style="position:absolute;left:70104;top:14478;width:56314;height:22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aijsYA&#10;AADdAAAADwAAAGRycy9kb3ducmV2LnhtbESPT4vCMBTE74LfITxhb5rqYbXVKOIf9Lirgnp7NM+2&#10;2LyUJtrufvrNguBxmJnfMLNFa0rxpNoVlhUMBxEI4tTqgjMFp+O2PwHhPLLG0jIp+CEHi3m3M8NE&#10;24a/6XnwmQgQdgkqyL2vEildmpNBN7AVcfButjbog6wzqWtsAtyUchRFn9JgwWEhx4pWOaX3w8Mo&#10;2E2q5WVvf5us3Fx3569zvD7GXqmPXrucgvDU+nf41d5rBePxMIb/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aijs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7723" o:spid="_x0000_s1260" type="#_x0000_t75" style="position:absolute;top:187452;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0gJLEAAAA3QAAAA8AAABkcnMvZG93bnJldi54bWxEj0FrwkAUhO9C/8PyCr2ZjRG0RFextUKv&#10;pu3B2yP7TILZt2F3NdFf3xUEj8PMfMMs14NpxYWcbywrmCQpCOLS6oYrBb8/u/E7CB+QNbaWScGV&#10;PKxXL6Ml5tr2vKdLESoRIexzVFCH0OVS+rImgz6xHXH0jtYZDFG6SmqHfYSbVmZpOpMGG44LNXb0&#10;WVN5Ks5GQfHxd+onWbN3PBTVdnqwt6+rVertddgsQAQawjP8aH9rBfN5NoX7m/gE5O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U0gJLEAAAA3QAAAA8AAAAAAAAAAAAAAAAA&#10;nwIAAGRycy9kb3ducmV2LnhtbFBLBQYAAAAABAAEAPcAAACQAwAAAAA=&#10;">
                  <v:imagedata r:id="rId42" o:title=""/>
                </v:shape>
                <v:rect id="Rectangle 7724" o:spid="_x0000_s1261" style="position:absolute;left:70104;top:201930;width:56314;height:22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vHrccA&#10;AADdAAAADwAAAGRycy9kb3ducmV2LnhtbESPQWvCQBSE7wX/w/KE3uqmUqpGVxFtSY41Cra3R/aZ&#10;hGbfhuw2SfvrXaHgcZiZb5jVZjC16Kh1lWUFz5MIBHFudcWFgtPx/WkOwnlkjbVlUvBLDjbr0cMK&#10;Y217PlCX+UIECLsYFZTeN7GULi/JoJvYhjh4F9sa9EG2hdQt9gFuajmNoldpsOKwUGJDu5Ly7+zH&#10;KEjmzfYztX99Ub99JeeP82J/XHilHsfDdgnC0+Dv4f92qhXMZtMXuL0JT0C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9bx63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Формировать у детей чувство осторожности, прививать знание основ безопасности; </w:t>
      </w:r>
    </w:p>
    <w:p w:rsidR="00C00836" w:rsidRDefault="00E56B5D">
      <w:pPr>
        <w:ind w:left="370"/>
      </w:pPr>
      <w:r>
        <w:t xml:space="preserve">Формировать у детей представления о том, что здоровье является главной ценностью каждого человека и за него он отвечает сам. </w:t>
      </w:r>
    </w:p>
    <w:p w:rsidR="00C00836" w:rsidRDefault="00E56B5D">
      <w:pPr>
        <w:spacing w:after="58"/>
        <w:ind w:left="360" w:right="0" w:firstLine="0"/>
        <w:jc w:val="left"/>
      </w:pPr>
      <w:r>
        <w:rPr>
          <w:b/>
          <w:sz w:val="28"/>
        </w:rPr>
        <w:t xml:space="preserve"> </w:t>
      </w:r>
    </w:p>
    <w:p w:rsidR="00C00836" w:rsidRDefault="00E56B5D">
      <w:pPr>
        <w:pStyle w:val="2"/>
        <w:spacing w:after="42"/>
        <w:ind w:left="2301" w:right="1980"/>
        <w:jc w:val="center"/>
      </w:pPr>
      <w:r>
        <w:rPr>
          <w:rFonts w:ascii="Arial" w:eastAsia="Arial" w:hAnsi="Arial" w:cs="Arial"/>
        </w:rPr>
        <w:t xml:space="preserve"> </w:t>
      </w:r>
      <w:r>
        <w:rPr>
          <w:rFonts w:ascii="Arial" w:eastAsia="Arial" w:hAnsi="Arial" w:cs="Arial"/>
        </w:rPr>
        <w:tab/>
      </w:r>
      <w:r>
        <w:t xml:space="preserve">Содержание образовательной работы с детьми </w:t>
      </w:r>
      <w:r>
        <w:rPr>
          <w:rFonts w:ascii="Arial" w:eastAsia="Arial" w:hAnsi="Arial" w:cs="Arial"/>
        </w:rPr>
        <w:t xml:space="preserve"> </w:t>
      </w:r>
      <w:r>
        <w:rPr>
          <w:rFonts w:ascii="Arial" w:eastAsia="Arial" w:hAnsi="Arial" w:cs="Arial"/>
        </w:rPr>
        <w:tab/>
      </w:r>
      <w:r>
        <w:t xml:space="preserve"> по формированию основ безопасности </w:t>
      </w:r>
    </w:p>
    <w:p w:rsidR="00C00836" w:rsidRDefault="00E56B5D">
      <w:pPr>
        <w:spacing w:after="12" w:line="276" w:lineRule="auto"/>
        <w:ind w:left="457" w:right="55"/>
        <w:jc w:val="right"/>
      </w:pPr>
      <w:r>
        <w:t>Таблица 9</w:t>
      </w:r>
      <w:r>
        <w:rPr>
          <w:b/>
          <w:sz w:val="28"/>
        </w:rPr>
        <w:t xml:space="preserve"> </w:t>
      </w:r>
    </w:p>
    <w:tbl>
      <w:tblPr>
        <w:tblStyle w:val="TableGrid"/>
        <w:tblW w:w="10627" w:type="dxa"/>
        <w:tblInd w:w="252" w:type="dxa"/>
        <w:tblCellMar>
          <w:left w:w="108" w:type="dxa"/>
          <w:right w:w="103" w:type="dxa"/>
        </w:tblCellMar>
        <w:tblLook w:val="04A0" w:firstRow="1" w:lastRow="0" w:firstColumn="1" w:lastColumn="0" w:noHBand="0" w:noVBand="1"/>
      </w:tblPr>
      <w:tblGrid>
        <w:gridCol w:w="1728"/>
        <w:gridCol w:w="8899"/>
      </w:tblGrid>
      <w:tr w:rsidR="00C00836">
        <w:trPr>
          <w:trHeight w:val="1850"/>
        </w:trPr>
        <w:tc>
          <w:tcPr>
            <w:tcW w:w="1728"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4" w:lineRule="auto"/>
              <w:ind w:left="84" w:right="0" w:firstLine="89"/>
            </w:pPr>
            <w:r>
              <w:rPr>
                <w:sz w:val="22"/>
              </w:rPr>
              <w:t xml:space="preserve">Группы  для детей 3 – 5 -го </w:t>
            </w:r>
          </w:p>
          <w:p w:rsidR="00C00836" w:rsidRDefault="00E56B5D">
            <w:pPr>
              <w:spacing w:after="0"/>
              <w:ind w:left="0" w:right="0" w:firstLine="0"/>
              <w:jc w:val="center"/>
            </w:pPr>
            <w:r>
              <w:rPr>
                <w:sz w:val="22"/>
              </w:rPr>
              <w:t xml:space="preserve">года жизни </w:t>
            </w:r>
          </w:p>
          <w:p w:rsidR="00C00836" w:rsidRDefault="00E56B5D">
            <w:pPr>
              <w:spacing w:after="0"/>
              <w:ind w:left="0" w:right="0" w:firstLine="0"/>
              <w:jc w:val="center"/>
            </w:pPr>
            <w:r>
              <w:rPr>
                <w:sz w:val="22"/>
              </w:rPr>
              <w:t xml:space="preserve"> </w:t>
            </w:r>
          </w:p>
          <w:p w:rsidR="00C00836" w:rsidRDefault="00E56B5D">
            <w:pPr>
              <w:spacing w:after="0" w:line="276" w:lineRule="auto"/>
              <w:ind w:left="0" w:right="0" w:firstLine="0"/>
              <w:jc w:val="center"/>
            </w:pPr>
            <w:r>
              <w:rPr>
                <w:b/>
                <w:color w:val="FF00FF"/>
                <w:sz w:val="22"/>
              </w:rPr>
              <w:t xml:space="preserve"> </w:t>
            </w:r>
          </w:p>
        </w:tc>
        <w:tc>
          <w:tcPr>
            <w:tcW w:w="8899" w:type="dxa"/>
            <w:tcBorders>
              <w:top w:val="single" w:sz="4" w:space="0" w:color="000000"/>
              <w:left w:val="single" w:sz="4" w:space="0" w:color="000000"/>
              <w:bottom w:val="single" w:sz="4" w:space="0" w:color="000000"/>
              <w:right w:val="single" w:sz="4" w:space="0" w:color="000000"/>
            </w:tcBorders>
          </w:tcPr>
          <w:p w:rsidR="00C00836" w:rsidRDefault="00E56B5D">
            <w:pPr>
              <w:spacing w:after="37"/>
              <w:ind w:left="0" w:right="0" w:firstLine="0"/>
              <w:jc w:val="left"/>
            </w:pPr>
            <w:r>
              <w:rPr>
                <w:sz w:val="20"/>
              </w:rPr>
              <w:t xml:space="preserve">Беседы – пятиминутки  по ОБЖ </w:t>
            </w:r>
          </w:p>
          <w:p w:rsidR="00C00836" w:rsidRDefault="00E56B5D">
            <w:pPr>
              <w:spacing w:after="37"/>
              <w:ind w:left="0" w:right="0" w:firstLine="0"/>
              <w:jc w:val="left"/>
            </w:pPr>
            <w:r>
              <w:rPr>
                <w:sz w:val="20"/>
              </w:rPr>
              <w:t xml:space="preserve">Знакомство с основными частями  тела человека, их назначением в жизни, правилах ухода за ними.  </w:t>
            </w:r>
          </w:p>
          <w:p w:rsidR="00C00836" w:rsidRDefault="00E56B5D">
            <w:pPr>
              <w:spacing w:after="37" w:line="235" w:lineRule="auto"/>
              <w:ind w:left="0" w:right="0" w:firstLine="0"/>
              <w:jc w:val="left"/>
            </w:pPr>
            <w:r>
              <w:rPr>
                <w:sz w:val="20"/>
              </w:rPr>
              <w:t xml:space="preserve">Обучать правильно пользоваться и соблюдать осторожность при работе с острыми предметами  (ножницы, иголки и др.) </w:t>
            </w:r>
          </w:p>
          <w:p w:rsidR="00C00836" w:rsidRDefault="00E56B5D">
            <w:pPr>
              <w:spacing w:after="33"/>
              <w:ind w:left="0" w:right="0" w:firstLine="0"/>
              <w:jc w:val="left"/>
            </w:pPr>
            <w:r>
              <w:rPr>
                <w:sz w:val="20"/>
              </w:rPr>
              <w:t xml:space="preserve">Проведение серии познавательных бесед по ОБЖ:  </w:t>
            </w:r>
          </w:p>
          <w:p w:rsidR="00C00836" w:rsidRDefault="00E56B5D">
            <w:pPr>
              <w:numPr>
                <w:ilvl w:val="0"/>
                <w:numId w:val="30"/>
              </w:numPr>
              <w:spacing w:after="33"/>
              <w:ind w:right="0" w:hanging="115"/>
              <w:jc w:val="left"/>
            </w:pPr>
            <w:r>
              <w:rPr>
                <w:sz w:val="20"/>
              </w:rPr>
              <w:t xml:space="preserve">осторожность при встрече с животными; </w:t>
            </w:r>
          </w:p>
          <w:p w:rsidR="00C00836" w:rsidRDefault="00E56B5D">
            <w:pPr>
              <w:numPr>
                <w:ilvl w:val="0"/>
                <w:numId w:val="30"/>
              </w:numPr>
              <w:spacing w:after="35"/>
              <w:ind w:right="0" w:hanging="115"/>
              <w:jc w:val="left"/>
            </w:pPr>
            <w:r>
              <w:rPr>
                <w:sz w:val="20"/>
              </w:rPr>
              <w:t xml:space="preserve">ребенок и улица; </w:t>
            </w:r>
          </w:p>
          <w:p w:rsidR="00C00836" w:rsidRDefault="00E56B5D">
            <w:pPr>
              <w:spacing w:after="0" w:line="276" w:lineRule="auto"/>
              <w:ind w:left="0" w:right="0" w:firstLine="0"/>
              <w:jc w:val="left"/>
            </w:pPr>
            <w:r>
              <w:rPr>
                <w:sz w:val="20"/>
              </w:rPr>
              <w:t xml:space="preserve">-ребенок и другие  люди; </w:t>
            </w:r>
          </w:p>
        </w:tc>
      </w:tr>
      <w:tr w:rsidR="00C00836">
        <w:trPr>
          <w:trHeight w:val="2079"/>
        </w:trPr>
        <w:tc>
          <w:tcPr>
            <w:tcW w:w="1728"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8899"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31"/>
              </w:numPr>
              <w:spacing w:after="34" w:line="235" w:lineRule="auto"/>
              <w:ind w:right="6437" w:firstLine="0"/>
              <w:jc w:val="left"/>
            </w:pPr>
            <w:r>
              <w:rPr>
                <w:sz w:val="20"/>
              </w:rPr>
              <w:t xml:space="preserve">безопасность в доме; - безопасность в природе; - электроприборы в доме. </w:t>
            </w:r>
          </w:p>
          <w:p w:rsidR="00C00836" w:rsidRDefault="00E56B5D">
            <w:pPr>
              <w:numPr>
                <w:ilvl w:val="0"/>
                <w:numId w:val="31"/>
              </w:numPr>
              <w:spacing w:after="37"/>
              <w:ind w:right="6437" w:firstLine="0"/>
              <w:jc w:val="left"/>
            </w:pPr>
            <w:r>
              <w:rPr>
                <w:sz w:val="20"/>
              </w:rPr>
              <w:t xml:space="preserve">здоровье ребенка, его эмоциональное благополучие. </w:t>
            </w:r>
          </w:p>
          <w:p w:rsidR="00C00836" w:rsidRDefault="00E56B5D">
            <w:pPr>
              <w:spacing w:after="37" w:line="235" w:lineRule="auto"/>
              <w:ind w:left="0" w:right="0" w:firstLine="0"/>
              <w:jc w:val="left"/>
            </w:pPr>
            <w:r>
              <w:rPr>
                <w:sz w:val="20"/>
              </w:rPr>
              <w:t xml:space="preserve">При ознакомлении  с целевым назначением и функциями  предметов, свойствами и качеством материалов вводить правила безопасности  при их использовании и хранении  (иголка, ножницы, нож, гвоздь, стекло и др.)   </w:t>
            </w:r>
          </w:p>
          <w:p w:rsidR="00C00836" w:rsidRDefault="00E56B5D">
            <w:pPr>
              <w:spacing w:after="0" w:line="276" w:lineRule="auto"/>
              <w:ind w:left="0" w:right="0" w:firstLine="0"/>
              <w:jc w:val="left"/>
            </w:pPr>
            <w:r>
              <w:rPr>
                <w:sz w:val="20"/>
              </w:rPr>
              <w:t xml:space="preserve">В разных сферах деткой деятельности (игровой, продуктивной и др.) формировать привычки к ЗОЖ, правил ОБЖ. </w:t>
            </w:r>
          </w:p>
        </w:tc>
      </w:tr>
      <w:tr w:rsidR="00C00836">
        <w:trPr>
          <w:trHeight w:val="4611"/>
        </w:trPr>
        <w:tc>
          <w:tcPr>
            <w:tcW w:w="172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33" w:lineRule="auto"/>
              <w:ind w:left="0" w:right="70" w:firstLine="0"/>
            </w:pPr>
            <w:r>
              <w:rPr>
                <w:sz w:val="22"/>
              </w:rPr>
              <w:t xml:space="preserve">Группы   для детей 6 – го   и 7 –го года жизни </w:t>
            </w:r>
          </w:p>
          <w:p w:rsidR="00C00836" w:rsidRDefault="00E56B5D">
            <w:pPr>
              <w:spacing w:after="0"/>
              <w:ind w:left="0" w:right="0" w:firstLine="0"/>
              <w:jc w:val="center"/>
            </w:pPr>
            <w:r>
              <w:rPr>
                <w:sz w:val="22"/>
              </w:rPr>
              <w:t xml:space="preserve"> </w:t>
            </w:r>
          </w:p>
          <w:p w:rsidR="00C00836" w:rsidRDefault="00E56B5D">
            <w:pPr>
              <w:spacing w:after="0"/>
              <w:ind w:left="0" w:right="0" w:firstLine="0"/>
              <w:jc w:val="center"/>
            </w:pPr>
            <w:r>
              <w:rPr>
                <w:sz w:val="22"/>
              </w:rPr>
              <w:t xml:space="preserve"> </w:t>
            </w:r>
          </w:p>
          <w:p w:rsidR="00C00836" w:rsidRDefault="00E56B5D">
            <w:pPr>
              <w:spacing w:after="0"/>
              <w:ind w:left="0" w:right="0" w:firstLine="0"/>
              <w:jc w:val="center"/>
            </w:pPr>
            <w:r>
              <w:rPr>
                <w:sz w:val="22"/>
              </w:rPr>
              <w:t xml:space="preserve"> </w:t>
            </w:r>
          </w:p>
          <w:p w:rsidR="00C00836" w:rsidRDefault="00E56B5D">
            <w:pPr>
              <w:spacing w:after="0"/>
              <w:ind w:left="0" w:right="0" w:firstLine="0"/>
              <w:jc w:val="center"/>
            </w:pPr>
            <w:r>
              <w:rPr>
                <w:sz w:val="22"/>
              </w:rPr>
              <w:t xml:space="preserve"> </w:t>
            </w:r>
          </w:p>
          <w:p w:rsidR="00C00836" w:rsidRDefault="00E56B5D">
            <w:pPr>
              <w:spacing w:after="0"/>
              <w:ind w:left="0" w:right="0" w:firstLine="0"/>
              <w:jc w:val="center"/>
            </w:pPr>
            <w:r>
              <w:rPr>
                <w:sz w:val="22"/>
              </w:rPr>
              <w:t xml:space="preserve"> </w:t>
            </w:r>
          </w:p>
          <w:p w:rsidR="00C00836" w:rsidRDefault="00E56B5D">
            <w:pPr>
              <w:spacing w:after="0"/>
              <w:ind w:left="0" w:right="0" w:firstLine="0"/>
              <w:jc w:val="center"/>
            </w:pPr>
            <w:r>
              <w:rPr>
                <w:sz w:val="22"/>
              </w:rPr>
              <w:t xml:space="preserve"> </w:t>
            </w:r>
          </w:p>
          <w:p w:rsidR="00C00836" w:rsidRDefault="00E56B5D">
            <w:pPr>
              <w:spacing w:after="0"/>
              <w:ind w:left="0" w:right="0" w:firstLine="0"/>
              <w:jc w:val="center"/>
            </w:pPr>
            <w:r>
              <w:rPr>
                <w:sz w:val="22"/>
              </w:rPr>
              <w:t xml:space="preserve"> </w:t>
            </w:r>
          </w:p>
          <w:p w:rsidR="00C00836" w:rsidRDefault="00E56B5D">
            <w:pPr>
              <w:spacing w:after="0"/>
              <w:ind w:left="0" w:right="0" w:firstLine="0"/>
              <w:jc w:val="center"/>
            </w:pPr>
            <w:r>
              <w:rPr>
                <w:sz w:val="22"/>
              </w:rPr>
              <w:t xml:space="preserve"> </w:t>
            </w:r>
          </w:p>
          <w:p w:rsidR="00C00836" w:rsidRDefault="00E56B5D">
            <w:pPr>
              <w:spacing w:after="0"/>
              <w:ind w:left="0" w:right="0" w:firstLine="0"/>
              <w:jc w:val="center"/>
            </w:pPr>
            <w:r>
              <w:rPr>
                <w:sz w:val="22"/>
              </w:rPr>
              <w:t xml:space="preserve"> </w:t>
            </w:r>
          </w:p>
          <w:p w:rsidR="00C00836" w:rsidRDefault="00E56B5D">
            <w:pPr>
              <w:spacing w:after="0"/>
              <w:ind w:left="0" w:right="0" w:firstLine="0"/>
              <w:jc w:val="center"/>
            </w:pPr>
            <w:r>
              <w:rPr>
                <w:sz w:val="22"/>
              </w:rPr>
              <w:t xml:space="preserve"> </w:t>
            </w:r>
          </w:p>
          <w:p w:rsidR="00C00836" w:rsidRDefault="00E56B5D">
            <w:pPr>
              <w:spacing w:after="0"/>
              <w:ind w:left="0" w:right="0" w:firstLine="0"/>
              <w:jc w:val="center"/>
            </w:pPr>
            <w:r>
              <w:rPr>
                <w:sz w:val="22"/>
              </w:rPr>
              <w:t xml:space="preserve"> </w:t>
            </w:r>
          </w:p>
          <w:p w:rsidR="00C00836" w:rsidRDefault="00E56B5D">
            <w:pPr>
              <w:spacing w:after="0"/>
              <w:ind w:left="0" w:right="0" w:firstLine="0"/>
              <w:jc w:val="center"/>
            </w:pPr>
            <w:r>
              <w:rPr>
                <w:sz w:val="22"/>
              </w:rPr>
              <w:t xml:space="preserve"> </w:t>
            </w:r>
          </w:p>
          <w:p w:rsidR="00C00836" w:rsidRDefault="00E56B5D">
            <w:pPr>
              <w:spacing w:after="0"/>
              <w:ind w:left="0" w:right="0" w:firstLine="0"/>
              <w:jc w:val="center"/>
            </w:pPr>
            <w:r>
              <w:rPr>
                <w:sz w:val="22"/>
              </w:rPr>
              <w:t xml:space="preserve"> </w:t>
            </w:r>
          </w:p>
          <w:p w:rsidR="00C00836" w:rsidRDefault="00E56B5D">
            <w:pPr>
              <w:spacing w:after="0" w:line="276" w:lineRule="auto"/>
              <w:ind w:left="0" w:right="0" w:firstLine="0"/>
              <w:jc w:val="left"/>
            </w:pPr>
            <w:r>
              <w:rPr>
                <w:sz w:val="22"/>
              </w:rPr>
              <w:t xml:space="preserve"> </w:t>
            </w:r>
          </w:p>
        </w:tc>
        <w:tc>
          <w:tcPr>
            <w:tcW w:w="8899"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3" w:lineRule="auto"/>
              <w:ind w:left="0" w:right="775" w:firstLine="0"/>
              <w:jc w:val="left"/>
            </w:pPr>
            <w:r>
              <w:rPr>
                <w:sz w:val="20"/>
              </w:rPr>
              <w:t xml:space="preserve">Побуждать оберегать глаза от травм во время игр с песком, мячом, палками и др. Объяснять важность хорошего освещения  для сохранения зрения. </w:t>
            </w:r>
          </w:p>
          <w:p w:rsidR="00C00836" w:rsidRDefault="00E56B5D">
            <w:pPr>
              <w:spacing w:after="37"/>
              <w:ind w:left="0" w:right="0" w:firstLine="0"/>
              <w:jc w:val="left"/>
            </w:pPr>
            <w:r>
              <w:rPr>
                <w:sz w:val="20"/>
              </w:rPr>
              <w:t xml:space="preserve">Беседы – пятиминутки  по ОБЖ </w:t>
            </w:r>
          </w:p>
          <w:p w:rsidR="00C00836" w:rsidRDefault="00E56B5D">
            <w:pPr>
              <w:spacing w:after="37" w:line="235" w:lineRule="auto"/>
              <w:ind w:left="0" w:right="0" w:firstLine="0"/>
              <w:jc w:val="left"/>
            </w:pPr>
            <w:r>
              <w:rPr>
                <w:sz w:val="20"/>
              </w:rPr>
              <w:t xml:space="preserve">Закреплять представления об основных частях  тела человека, их назначением в жизни, правилах ухода за ними.  </w:t>
            </w:r>
          </w:p>
          <w:p w:rsidR="00C00836" w:rsidRDefault="00E56B5D">
            <w:pPr>
              <w:spacing w:after="37" w:line="233" w:lineRule="auto"/>
              <w:ind w:left="0" w:right="0" w:firstLine="0"/>
              <w:jc w:val="left"/>
            </w:pPr>
            <w:r>
              <w:rPr>
                <w:sz w:val="20"/>
              </w:rPr>
              <w:t xml:space="preserve">Закреплять умения  правильно пользоваться и соблюдать осторожность при работе с острыми предметами  (ножницы, иголки и др.) </w:t>
            </w:r>
          </w:p>
          <w:p w:rsidR="00C00836" w:rsidRDefault="00E56B5D">
            <w:pPr>
              <w:spacing w:after="35"/>
              <w:ind w:left="0" w:right="0" w:firstLine="0"/>
              <w:jc w:val="left"/>
            </w:pPr>
            <w:r>
              <w:rPr>
                <w:sz w:val="20"/>
              </w:rPr>
              <w:t xml:space="preserve">Проведение серии познавательных занятий по ОБЖ:  </w:t>
            </w:r>
          </w:p>
          <w:p w:rsidR="00C00836" w:rsidRDefault="00E56B5D">
            <w:pPr>
              <w:numPr>
                <w:ilvl w:val="0"/>
                <w:numId w:val="32"/>
              </w:numPr>
              <w:spacing w:after="33"/>
              <w:ind w:right="0" w:firstLine="0"/>
              <w:jc w:val="left"/>
            </w:pPr>
            <w:r>
              <w:rPr>
                <w:sz w:val="20"/>
              </w:rPr>
              <w:t xml:space="preserve">осторожность при встрече с животными; </w:t>
            </w:r>
          </w:p>
          <w:p w:rsidR="00C00836" w:rsidRDefault="00E56B5D">
            <w:pPr>
              <w:numPr>
                <w:ilvl w:val="0"/>
                <w:numId w:val="32"/>
              </w:numPr>
              <w:spacing w:after="35"/>
              <w:ind w:right="0" w:firstLine="0"/>
              <w:jc w:val="left"/>
            </w:pPr>
            <w:r>
              <w:rPr>
                <w:sz w:val="20"/>
              </w:rPr>
              <w:t xml:space="preserve">ребенок и улица; </w:t>
            </w:r>
          </w:p>
          <w:p w:rsidR="00C00836" w:rsidRDefault="00E56B5D">
            <w:pPr>
              <w:spacing w:after="34"/>
              <w:ind w:left="0" w:right="0" w:firstLine="0"/>
              <w:jc w:val="left"/>
            </w:pPr>
            <w:r>
              <w:rPr>
                <w:sz w:val="20"/>
              </w:rPr>
              <w:t xml:space="preserve">-ребенок и незнакомые люди; </w:t>
            </w:r>
          </w:p>
          <w:p w:rsidR="00C00836" w:rsidRDefault="00E56B5D">
            <w:pPr>
              <w:numPr>
                <w:ilvl w:val="0"/>
                <w:numId w:val="32"/>
              </w:numPr>
              <w:spacing w:after="38" w:line="234" w:lineRule="auto"/>
              <w:ind w:right="0" w:firstLine="0"/>
              <w:jc w:val="left"/>
            </w:pPr>
            <w:r>
              <w:rPr>
                <w:sz w:val="20"/>
              </w:rPr>
              <w:t xml:space="preserve">безопасность в доме; - безопасность в природе; - электроприборы в доме. </w:t>
            </w:r>
          </w:p>
          <w:p w:rsidR="00C00836" w:rsidRDefault="00E56B5D">
            <w:pPr>
              <w:spacing w:after="37"/>
              <w:ind w:left="0" w:right="0" w:firstLine="0"/>
              <w:jc w:val="left"/>
            </w:pPr>
            <w:r>
              <w:rPr>
                <w:sz w:val="20"/>
              </w:rPr>
              <w:t xml:space="preserve">Беседы о достижениях детей и взрослых, связанных с формированием  их здоровья. </w:t>
            </w:r>
          </w:p>
          <w:p w:rsidR="00C00836" w:rsidRDefault="00E56B5D">
            <w:pPr>
              <w:spacing w:after="35" w:line="235" w:lineRule="auto"/>
              <w:ind w:left="0" w:right="0" w:firstLine="0"/>
              <w:jc w:val="left"/>
            </w:pPr>
            <w:r>
              <w:rPr>
                <w:sz w:val="20"/>
              </w:rPr>
              <w:t xml:space="preserve">При ознакомлении  с целевым назначением и функциями  предметов, свойствами и качеством материалов вводить правила безопасности  при их использовании и хранении  (иголка, ножницы, нож, гвоздь, стекло и др.)   </w:t>
            </w:r>
          </w:p>
          <w:p w:rsidR="00C00836" w:rsidRDefault="00E56B5D">
            <w:pPr>
              <w:spacing w:after="0" w:line="276" w:lineRule="auto"/>
              <w:ind w:left="0" w:right="0" w:firstLine="0"/>
              <w:jc w:val="left"/>
            </w:pPr>
            <w:r>
              <w:rPr>
                <w:sz w:val="20"/>
              </w:rPr>
              <w:t>В разных сферах деткой деятельности (игровой, продуктивной, познавательно –исследовательской и др.) формировать привычки к ЗОЖ, правил ОБЖ.</w:t>
            </w:r>
            <w:r>
              <w:rPr>
                <w:b/>
                <w:color w:val="FF00FF"/>
                <w:sz w:val="20"/>
              </w:rPr>
              <w:t xml:space="preserve"> </w:t>
            </w:r>
          </w:p>
        </w:tc>
      </w:tr>
    </w:tbl>
    <w:p w:rsidR="00C00836" w:rsidRDefault="00E56B5D">
      <w:pPr>
        <w:spacing w:after="58"/>
        <w:ind w:left="360" w:right="0" w:firstLine="0"/>
        <w:jc w:val="left"/>
      </w:pPr>
      <w:r>
        <w:rPr>
          <w:b/>
        </w:rPr>
        <w:t xml:space="preserve"> </w:t>
      </w:r>
    </w:p>
    <w:p w:rsidR="00C00836" w:rsidRDefault="00E56B5D">
      <w:pPr>
        <w:pStyle w:val="2"/>
        <w:spacing w:after="42"/>
        <w:ind w:left="10" w:right="-2"/>
        <w:jc w:val="center"/>
      </w:pPr>
      <w:r>
        <w:rPr>
          <w:rFonts w:ascii="Arial" w:eastAsia="Arial" w:hAnsi="Arial" w:cs="Arial"/>
        </w:rPr>
        <w:lastRenderedPageBreak/>
        <w:t xml:space="preserve"> </w:t>
      </w:r>
      <w:r>
        <w:rPr>
          <w:rFonts w:ascii="Arial" w:eastAsia="Arial" w:hAnsi="Arial" w:cs="Arial"/>
        </w:rPr>
        <w:tab/>
      </w:r>
      <w:r>
        <w:t>Формы  работы  с детьми</w:t>
      </w:r>
      <w:r>
        <w:rPr>
          <w:i/>
        </w:rPr>
        <w:t xml:space="preserve">  </w:t>
      </w:r>
      <w:r>
        <w:t xml:space="preserve">по формированию основ безопасности </w:t>
      </w:r>
    </w:p>
    <w:p w:rsidR="00C00836" w:rsidRDefault="00E56B5D">
      <w:pPr>
        <w:spacing w:after="12" w:line="276" w:lineRule="auto"/>
        <w:ind w:left="457" w:right="55"/>
        <w:jc w:val="right"/>
      </w:pPr>
      <w:r>
        <w:t>Таблица 10</w:t>
      </w:r>
      <w:r>
        <w:rPr>
          <w:b/>
        </w:rPr>
        <w:t xml:space="preserve"> </w:t>
      </w:r>
    </w:p>
    <w:tbl>
      <w:tblPr>
        <w:tblStyle w:val="TableGrid"/>
        <w:tblW w:w="10682" w:type="dxa"/>
        <w:tblInd w:w="252" w:type="dxa"/>
        <w:tblCellMar>
          <w:left w:w="108" w:type="dxa"/>
          <w:right w:w="3" w:type="dxa"/>
        </w:tblCellMar>
        <w:tblLook w:val="04A0" w:firstRow="1" w:lastRow="0" w:firstColumn="1" w:lastColumn="0" w:noHBand="0" w:noVBand="1"/>
      </w:tblPr>
      <w:tblGrid>
        <w:gridCol w:w="1000"/>
        <w:gridCol w:w="2242"/>
        <w:gridCol w:w="2468"/>
        <w:gridCol w:w="2357"/>
        <w:gridCol w:w="2615"/>
      </w:tblGrid>
      <w:tr w:rsidR="00C00836">
        <w:trPr>
          <w:trHeight w:val="425"/>
        </w:trPr>
        <w:tc>
          <w:tcPr>
            <w:tcW w:w="10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18"/>
              </w:rPr>
              <w:t xml:space="preserve">Возраст  </w:t>
            </w:r>
          </w:p>
        </w:tc>
        <w:tc>
          <w:tcPr>
            <w:tcW w:w="2242"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10" w:right="0" w:firstLine="0"/>
              <w:jc w:val="left"/>
            </w:pPr>
            <w:r>
              <w:rPr>
                <w:sz w:val="18"/>
              </w:rPr>
              <w:t xml:space="preserve">Совместная  деятельность  </w:t>
            </w:r>
          </w:p>
        </w:tc>
        <w:tc>
          <w:tcPr>
            <w:tcW w:w="246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18"/>
              </w:rPr>
              <w:t xml:space="preserve">Режимные  моменты  </w:t>
            </w:r>
          </w:p>
        </w:tc>
        <w:tc>
          <w:tcPr>
            <w:tcW w:w="235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18"/>
              </w:rPr>
              <w:t xml:space="preserve">Самостоятельная  деятельность  </w:t>
            </w:r>
          </w:p>
        </w:tc>
        <w:tc>
          <w:tcPr>
            <w:tcW w:w="261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18"/>
              </w:rPr>
              <w:t xml:space="preserve">Взаимодействие  с семьей  </w:t>
            </w:r>
          </w:p>
        </w:tc>
      </w:tr>
      <w:tr w:rsidR="00C00836">
        <w:trPr>
          <w:trHeight w:val="3000"/>
        </w:trPr>
        <w:tc>
          <w:tcPr>
            <w:tcW w:w="1001"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0" w:right="0" w:firstLine="0"/>
              <w:jc w:val="left"/>
            </w:pPr>
            <w:r>
              <w:rPr>
                <w:sz w:val="20"/>
              </w:rPr>
              <w:t xml:space="preserve">3-5 лет   </w:t>
            </w:r>
          </w:p>
          <w:p w:rsidR="00C00836" w:rsidRDefault="00E56B5D">
            <w:pPr>
              <w:spacing w:after="0" w:line="276" w:lineRule="auto"/>
              <w:ind w:left="0" w:right="0" w:firstLine="0"/>
              <w:jc w:val="left"/>
            </w:pPr>
            <w:r>
              <w:rPr>
                <w:sz w:val="20"/>
              </w:rPr>
              <w:t xml:space="preserve"> </w:t>
            </w:r>
          </w:p>
        </w:tc>
        <w:tc>
          <w:tcPr>
            <w:tcW w:w="2242" w:type="dxa"/>
            <w:tcBorders>
              <w:top w:val="single" w:sz="4" w:space="0" w:color="000000"/>
              <w:left w:val="single" w:sz="4" w:space="0" w:color="000000"/>
              <w:bottom w:val="single" w:sz="4" w:space="0" w:color="000000"/>
              <w:right w:val="single" w:sz="4" w:space="0" w:color="000000"/>
            </w:tcBorders>
          </w:tcPr>
          <w:p w:rsidR="00C00836" w:rsidRDefault="00E56B5D">
            <w:pPr>
              <w:spacing w:after="34"/>
              <w:ind w:left="0" w:right="0" w:firstLine="0"/>
              <w:jc w:val="left"/>
            </w:pPr>
            <w:r>
              <w:rPr>
                <w:sz w:val="20"/>
              </w:rPr>
              <w:t xml:space="preserve">Беседы,  обучение, </w:t>
            </w:r>
          </w:p>
          <w:p w:rsidR="00C00836" w:rsidRDefault="00E56B5D">
            <w:pPr>
              <w:spacing w:after="34" w:line="235" w:lineRule="auto"/>
              <w:ind w:left="0" w:right="396" w:firstLine="0"/>
              <w:jc w:val="left"/>
            </w:pPr>
            <w:r>
              <w:rPr>
                <w:sz w:val="20"/>
              </w:rPr>
              <w:t xml:space="preserve">Чтение Объяснение, напоминание </w:t>
            </w:r>
          </w:p>
          <w:p w:rsidR="00C00836" w:rsidRDefault="00E56B5D">
            <w:pPr>
              <w:spacing w:after="34"/>
              <w:ind w:left="0" w:right="0" w:firstLine="0"/>
              <w:jc w:val="left"/>
            </w:pPr>
            <w:r>
              <w:rPr>
                <w:sz w:val="20"/>
              </w:rPr>
              <w:t xml:space="preserve">Упражнения, </w:t>
            </w:r>
          </w:p>
          <w:p w:rsidR="00C00836" w:rsidRDefault="00E56B5D">
            <w:pPr>
              <w:spacing w:after="36"/>
              <w:ind w:left="0" w:right="0" w:firstLine="0"/>
              <w:jc w:val="left"/>
            </w:pPr>
            <w:r>
              <w:rPr>
                <w:sz w:val="20"/>
              </w:rPr>
              <w:t xml:space="preserve">Рассказ </w:t>
            </w:r>
          </w:p>
          <w:p w:rsidR="00C00836" w:rsidRDefault="00E56B5D">
            <w:pPr>
              <w:spacing w:after="36"/>
              <w:ind w:left="0" w:right="0" w:firstLine="0"/>
              <w:jc w:val="left"/>
            </w:pPr>
            <w:r>
              <w:rPr>
                <w:sz w:val="20"/>
              </w:rPr>
              <w:t xml:space="preserve">Продуктивная  </w:t>
            </w:r>
          </w:p>
          <w:p w:rsidR="00C00836" w:rsidRDefault="00E56B5D">
            <w:pPr>
              <w:spacing w:after="34" w:line="235" w:lineRule="auto"/>
              <w:ind w:left="0" w:right="0" w:firstLine="0"/>
              <w:jc w:val="left"/>
            </w:pPr>
            <w:r>
              <w:rPr>
                <w:sz w:val="20"/>
              </w:rPr>
              <w:t xml:space="preserve">Деятельность Рассматривание  иллюстраций </w:t>
            </w:r>
          </w:p>
          <w:p w:rsidR="00C00836" w:rsidRDefault="00E56B5D">
            <w:pPr>
              <w:spacing w:after="36"/>
              <w:ind w:left="0" w:right="0" w:firstLine="0"/>
              <w:jc w:val="left"/>
            </w:pPr>
            <w:r>
              <w:rPr>
                <w:sz w:val="20"/>
              </w:rPr>
              <w:t xml:space="preserve">Рассказы, чтение </w:t>
            </w:r>
          </w:p>
          <w:p w:rsidR="00C00836" w:rsidRDefault="00E56B5D">
            <w:pPr>
              <w:spacing w:after="0"/>
              <w:ind w:left="0" w:right="0" w:firstLine="0"/>
              <w:jc w:val="left"/>
            </w:pPr>
            <w:r>
              <w:rPr>
                <w:sz w:val="20"/>
              </w:rPr>
              <w:t xml:space="preserve">Целевые   прогулки </w:t>
            </w:r>
          </w:p>
          <w:p w:rsidR="00C00836" w:rsidRDefault="00E56B5D">
            <w:pPr>
              <w:spacing w:after="0" w:line="276" w:lineRule="auto"/>
              <w:ind w:left="0" w:right="0" w:firstLine="0"/>
              <w:jc w:val="left"/>
            </w:pPr>
            <w:r>
              <w:rPr>
                <w:sz w:val="20"/>
              </w:rPr>
              <w:t xml:space="preserve"> </w:t>
            </w:r>
          </w:p>
        </w:tc>
        <w:tc>
          <w:tcPr>
            <w:tcW w:w="2468" w:type="dxa"/>
            <w:tcBorders>
              <w:top w:val="single" w:sz="4" w:space="0" w:color="000000"/>
              <w:left w:val="single" w:sz="4" w:space="0" w:color="000000"/>
              <w:bottom w:val="single" w:sz="4" w:space="0" w:color="000000"/>
              <w:right w:val="single" w:sz="4" w:space="0" w:color="000000"/>
            </w:tcBorders>
          </w:tcPr>
          <w:p w:rsidR="00C00836" w:rsidRDefault="00E56B5D">
            <w:pPr>
              <w:spacing w:after="35" w:line="235" w:lineRule="auto"/>
              <w:ind w:left="0" w:right="43" w:firstLine="0"/>
              <w:jc w:val="left"/>
            </w:pPr>
            <w:r>
              <w:rPr>
                <w:sz w:val="20"/>
              </w:rPr>
              <w:t xml:space="preserve">Дидактические  и  настольно-печатные  игры; </w:t>
            </w:r>
          </w:p>
          <w:p w:rsidR="00C00836" w:rsidRDefault="00E56B5D">
            <w:pPr>
              <w:spacing w:after="34"/>
              <w:ind w:left="0" w:right="0" w:firstLine="0"/>
              <w:jc w:val="left"/>
            </w:pPr>
            <w:r>
              <w:rPr>
                <w:sz w:val="20"/>
              </w:rPr>
              <w:t xml:space="preserve">Сюжетно-ролевые  игры </w:t>
            </w:r>
          </w:p>
          <w:p w:rsidR="00C00836" w:rsidRDefault="00E56B5D">
            <w:pPr>
              <w:spacing w:after="0" w:line="276" w:lineRule="auto"/>
              <w:ind w:left="0" w:right="248" w:firstLine="0"/>
            </w:pPr>
            <w:r>
              <w:rPr>
                <w:sz w:val="20"/>
              </w:rPr>
              <w:t xml:space="preserve">Минутка  безопасности  Показ, объяснение, бучение, напоминание </w:t>
            </w:r>
          </w:p>
        </w:tc>
        <w:tc>
          <w:tcPr>
            <w:tcW w:w="2357"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0" w:right="0" w:firstLine="0"/>
              <w:jc w:val="left"/>
            </w:pPr>
            <w:r>
              <w:rPr>
                <w:sz w:val="20"/>
              </w:rPr>
              <w:t xml:space="preserve">Рассматривание  иллюстраций </w:t>
            </w:r>
          </w:p>
          <w:p w:rsidR="00C00836" w:rsidRDefault="00E56B5D">
            <w:pPr>
              <w:spacing w:after="0" w:line="276" w:lineRule="auto"/>
              <w:ind w:left="0" w:right="0" w:firstLine="0"/>
              <w:jc w:val="left"/>
            </w:pPr>
            <w:r>
              <w:rPr>
                <w:sz w:val="20"/>
              </w:rPr>
              <w:t xml:space="preserve">Дидактическая игра Продуктивная  деятельность </w:t>
            </w:r>
          </w:p>
        </w:tc>
        <w:tc>
          <w:tcPr>
            <w:tcW w:w="2615"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35" w:line="235" w:lineRule="auto"/>
              <w:ind w:left="1" w:right="0" w:firstLine="0"/>
              <w:jc w:val="left"/>
            </w:pPr>
            <w:r>
              <w:rPr>
                <w:sz w:val="20"/>
              </w:rPr>
              <w:t xml:space="preserve">Родительские  собрания  с  приглашением  инспектора  </w:t>
            </w:r>
          </w:p>
          <w:p w:rsidR="00C00836" w:rsidRDefault="00E56B5D">
            <w:pPr>
              <w:spacing w:after="36"/>
              <w:ind w:left="1" w:right="0" w:firstLine="0"/>
              <w:jc w:val="left"/>
            </w:pPr>
            <w:r>
              <w:rPr>
                <w:sz w:val="20"/>
              </w:rPr>
              <w:t xml:space="preserve">ГИБДД,  </w:t>
            </w:r>
          </w:p>
          <w:p w:rsidR="00C00836" w:rsidRDefault="00E56B5D">
            <w:pPr>
              <w:spacing w:after="37" w:line="235" w:lineRule="auto"/>
              <w:ind w:left="1" w:right="418" w:firstLine="0"/>
            </w:pPr>
            <w:r>
              <w:rPr>
                <w:sz w:val="20"/>
              </w:rPr>
              <w:t xml:space="preserve">Анкетирование  Профилактические  консультации,  беседы   Фото, видеоматериалы </w:t>
            </w:r>
          </w:p>
          <w:p w:rsidR="00C00836" w:rsidRDefault="00E56B5D">
            <w:pPr>
              <w:spacing w:after="36"/>
              <w:ind w:left="1" w:right="0" w:firstLine="0"/>
              <w:jc w:val="left"/>
            </w:pPr>
            <w:r>
              <w:rPr>
                <w:sz w:val="20"/>
              </w:rPr>
              <w:t xml:space="preserve">Информационные  стенды </w:t>
            </w:r>
          </w:p>
          <w:p w:rsidR="00C00836" w:rsidRDefault="00E56B5D">
            <w:pPr>
              <w:spacing w:after="36"/>
              <w:ind w:left="1" w:right="0" w:firstLine="0"/>
              <w:jc w:val="left"/>
            </w:pPr>
            <w:r>
              <w:rPr>
                <w:sz w:val="20"/>
              </w:rPr>
              <w:t xml:space="preserve">– рекомендации  родителям   </w:t>
            </w:r>
          </w:p>
          <w:p w:rsidR="00C00836" w:rsidRDefault="00E56B5D">
            <w:pPr>
              <w:spacing w:after="37" w:line="234" w:lineRule="auto"/>
              <w:ind w:left="1" w:right="0" w:firstLine="0"/>
              <w:jc w:val="left"/>
            </w:pPr>
            <w:r>
              <w:rPr>
                <w:sz w:val="20"/>
              </w:rPr>
              <w:t xml:space="preserve">Выпуск  буклетов   Выставки  поделок,  рисунков   </w:t>
            </w:r>
          </w:p>
          <w:p w:rsidR="00C00836" w:rsidRDefault="00E56B5D">
            <w:pPr>
              <w:spacing w:after="37" w:line="235" w:lineRule="auto"/>
              <w:ind w:left="1" w:right="0" w:firstLine="0"/>
              <w:jc w:val="left"/>
            </w:pPr>
            <w:r>
              <w:rPr>
                <w:sz w:val="20"/>
              </w:rPr>
              <w:t xml:space="preserve">Совместные спортивные  досуги   </w:t>
            </w:r>
          </w:p>
          <w:p w:rsidR="00C00836" w:rsidRDefault="00E56B5D">
            <w:pPr>
              <w:spacing w:after="37" w:line="234" w:lineRule="auto"/>
              <w:ind w:left="1" w:right="0" w:firstLine="0"/>
              <w:jc w:val="left"/>
            </w:pPr>
            <w:r>
              <w:rPr>
                <w:sz w:val="20"/>
              </w:rPr>
              <w:t xml:space="preserve">Работа  с  родителями  по  составлению  маршрута  безопасного  пути  от  </w:t>
            </w:r>
          </w:p>
          <w:p w:rsidR="00C00836" w:rsidRDefault="00E56B5D">
            <w:pPr>
              <w:spacing w:after="0"/>
              <w:ind w:left="1" w:right="0" w:firstLine="0"/>
              <w:jc w:val="left"/>
            </w:pPr>
            <w:r>
              <w:rPr>
                <w:sz w:val="20"/>
              </w:rPr>
              <w:t xml:space="preserve">детского  сада  до  дома </w:t>
            </w:r>
          </w:p>
          <w:p w:rsidR="00C00836" w:rsidRDefault="00E56B5D">
            <w:pPr>
              <w:spacing w:after="0" w:line="276" w:lineRule="auto"/>
              <w:ind w:left="1" w:right="0" w:firstLine="0"/>
              <w:jc w:val="left"/>
            </w:pPr>
            <w:r>
              <w:rPr>
                <w:sz w:val="20"/>
              </w:rPr>
              <w:t xml:space="preserve"> </w:t>
            </w:r>
          </w:p>
        </w:tc>
      </w:tr>
      <w:tr w:rsidR="00C00836">
        <w:trPr>
          <w:trHeight w:val="4205"/>
        </w:trPr>
        <w:tc>
          <w:tcPr>
            <w:tcW w:w="1001"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0" w:right="0" w:firstLine="0"/>
              <w:jc w:val="left"/>
            </w:pPr>
            <w:r>
              <w:rPr>
                <w:sz w:val="20"/>
              </w:rPr>
              <w:t xml:space="preserve">5-7 лет  </w:t>
            </w:r>
          </w:p>
          <w:p w:rsidR="00C00836" w:rsidRDefault="00E56B5D">
            <w:pPr>
              <w:spacing w:after="0" w:line="276" w:lineRule="auto"/>
              <w:ind w:left="0" w:right="0" w:firstLine="0"/>
              <w:jc w:val="left"/>
            </w:pPr>
            <w:r>
              <w:rPr>
                <w:sz w:val="20"/>
              </w:rPr>
              <w:t xml:space="preserve"> </w:t>
            </w:r>
          </w:p>
        </w:tc>
        <w:tc>
          <w:tcPr>
            <w:tcW w:w="2242"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0" w:right="0" w:firstLine="0"/>
              <w:jc w:val="left"/>
            </w:pPr>
            <w:r>
              <w:rPr>
                <w:sz w:val="20"/>
              </w:rPr>
              <w:t xml:space="preserve">ОБЖ </w:t>
            </w:r>
          </w:p>
          <w:p w:rsidR="00C00836" w:rsidRDefault="00E56B5D">
            <w:pPr>
              <w:spacing w:after="34" w:line="235" w:lineRule="auto"/>
              <w:ind w:left="0" w:right="168" w:firstLine="0"/>
            </w:pPr>
            <w:r>
              <w:rPr>
                <w:sz w:val="20"/>
              </w:rPr>
              <w:t xml:space="preserve">Целевые   прогулки Встречи  с  интересными  людьми профессии   Беседы,  обучение, </w:t>
            </w:r>
          </w:p>
          <w:p w:rsidR="00C00836" w:rsidRDefault="00E56B5D">
            <w:pPr>
              <w:spacing w:after="36" w:line="235" w:lineRule="auto"/>
              <w:ind w:left="0" w:right="396" w:firstLine="0"/>
              <w:jc w:val="left"/>
            </w:pPr>
            <w:r>
              <w:rPr>
                <w:sz w:val="20"/>
              </w:rPr>
              <w:t xml:space="preserve">Чтение Объяснение, напоминание Рассказ </w:t>
            </w:r>
          </w:p>
          <w:p w:rsidR="00C00836" w:rsidRDefault="00E56B5D">
            <w:pPr>
              <w:spacing w:after="36"/>
              <w:ind w:left="0" w:right="0" w:firstLine="0"/>
              <w:jc w:val="left"/>
            </w:pPr>
            <w:r>
              <w:rPr>
                <w:sz w:val="20"/>
              </w:rPr>
              <w:t xml:space="preserve">Продуктивная  </w:t>
            </w:r>
          </w:p>
          <w:p w:rsidR="00C00836" w:rsidRDefault="00E56B5D">
            <w:pPr>
              <w:spacing w:after="0" w:line="276" w:lineRule="auto"/>
              <w:ind w:left="0" w:right="0" w:firstLine="0"/>
              <w:jc w:val="left"/>
            </w:pPr>
            <w:r>
              <w:rPr>
                <w:sz w:val="20"/>
              </w:rPr>
              <w:t xml:space="preserve">Деятельность Рассматривание  иллюстраций </w:t>
            </w:r>
          </w:p>
        </w:tc>
        <w:tc>
          <w:tcPr>
            <w:tcW w:w="2468" w:type="dxa"/>
            <w:tcBorders>
              <w:top w:val="single" w:sz="4" w:space="0" w:color="000000"/>
              <w:left w:val="single" w:sz="4" w:space="0" w:color="000000"/>
              <w:bottom w:val="single" w:sz="4" w:space="0" w:color="000000"/>
              <w:right w:val="single" w:sz="4" w:space="0" w:color="000000"/>
            </w:tcBorders>
          </w:tcPr>
          <w:p w:rsidR="00C00836" w:rsidRDefault="00E56B5D">
            <w:pPr>
              <w:spacing w:after="35" w:line="235" w:lineRule="auto"/>
              <w:ind w:left="0" w:right="302" w:firstLine="0"/>
            </w:pPr>
            <w:r>
              <w:rPr>
                <w:sz w:val="20"/>
              </w:rPr>
              <w:t xml:space="preserve">Минутка  безопасности Показ, объяснение, бучение, напоминание Дидактические  и  настольно-печатные  игры; </w:t>
            </w:r>
          </w:p>
          <w:p w:rsidR="00C00836" w:rsidRDefault="00E56B5D">
            <w:pPr>
              <w:spacing w:after="35" w:line="235" w:lineRule="auto"/>
              <w:ind w:left="0" w:right="67" w:firstLine="0"/>
              <w:jc w:val="left"/>
            </w:pPr>
            <w:r>
              <w:rPr>
                <w:sz w:val="20"/>
              </w:rPr>
              <w:t xml:space="preserve">Сюжетно-ролевые  игры Исследовательская  деятельность  (опыты,  практические  упражнения </w:t>
            </w:r>
          </w:p>
          <w:p w:rsidR="00C00836" w:rsidRDefault="00E56B5D">
            <w:pPr>
              <w:spacing w:after="123" w:line="235" w:lineRule="auto"/>
              <w:ind w:left="0" w:right="0" w:firstLine="0"/>
              <w:jc w:val="left"/>
            </w:pPr>
            <w:r>
              <w:rPr>
                <w:sz w:val="20"/>
              </w:rPr>
              <w:t xml:space="preserve">Культурно- досуговая  деятельность: </w:t>
            </w:r>
          </w:p>
          <w:p w:rsidR="00C00836" w:rsidRDefault="00E56B5D">
            <w:pPr>
              <w:spacing w:after="0" w:line="276" w:lineRule="auto"/>
              <w:ind w:left="281" w:right="0" w:firstLine="0"/>
              <w:jc w:val="left"/>
            </w:pPr>
            <w:r>
              <w:rPr>
                <w:rFonts w:ascii="Calibri" w:eastAsia="Calibri" w:hAnsi="Calibri" w:cs="Calibri"/>
                <w:noProof/>
                <w:sz w:val="22"/>
              </w:rPr>
              <mc:AlternateContent>
                <mc:Choice Requires="wpg">
                  <w:drawing>
                    <wp:anchor distT="0" distB="0" distL="114300" distR="114300" simplePos="0" relativeHeight="251700224" behindDoc="1" locked="0" layoutInCell="1" allowOverlap="1">
                      <wp:simplePos x="0" y="0"/>
                      <wp:positionH relativeFrom="column">
                        <wp:posOffset>0</wp:posOffset>
                      </wp:positionH>
                      <wp:positionV relativeFrom="paragraph">
                        <wp:posOffset>-85349</wp:posOffset>
                      </wp:positionV>
                      <wp:extent cx="356616" cy="629361"/>
                      <wp:effectExtent l="0" t="0" r="0" b="0"/>
                      <wp:wrapNone/>
                      <wp:docPr id="321336" name="Group 321336"/>
                      <wp:cNvGraphicFramePr/>
                      <a:graphic xmlns:a="http://schemas.openxmlformats.org/drawingml/2006/main">
                        <a:graphicData uri="http://schemas.microsoft.com/office/word/2010/wordprocessingGroup">
                          <wpg:wgp>
                            <wpg:cNvGrpSpPr/>
                            <wpg:grpSpPr>
                              <a:xfrm>
                                <a:off x="0" y="0"/>
                                <a:ext cx="356616" cy="629361"/>
                                <a:chOff x="0" y="0"/>
                                <a:chExt cx="356616" cy="629361"/>
                              </a:xfrm>
                            </wpg:grpSpPr>
                            <pic:pic xmlns:pic="http://schemas.openxmlformats.org/drawingml/2006/picture">
                              <pic:nvPicPr>
                                <pic:cNvPr id="8129" name="Picture 8129"/>
                                <pic:cNvPicPr/>
                              </pic:nvPicPr>
                              <pic:blipFill>
                                <a:blip r:embed="rId72"/>
                                <a:stretch>
                                  <a:fillRect/>
                                </a:stretch>
                              </pic:blipFill>
                              <pic:spPr>
                                <a:xfrm>
                                  <a:off x="0" y="0"/>
                                  <a:ext cx="356616" cy="217932"/>
                                </a:xfrm>
                                <a:prstGeom prst="rect">
                                  <a:avLst/>
                                </a:prstGeom>
                              </pic:spPr>
                            </pic:pic>
                            <pic:pic xmlns:pic="http://schemas.openxmlformats.org/drawingml/2006/picture">
                              <pic:nvPicPr>
                                <pic:cNvPr id="8136" name="Picture 8136"/>
                                <pic:cNvPicPr/>
                              </pic:nvPicPr>
                              <pic:blipFill>
                                <a:blip r:embed="rId72"/>
                                <a:stretch>
                                  <a:fillRect/>
                                </a:stretch>
                              </pic:blipFill>
                              <pic:spPr>
                                <a:xfrm>
                                  <a:off x="0" y="205689"/>
                                  <a:ext cx="356616" cy="217932"/>
                                </a:xfrm>
                                <a:prstGeom prst="rect">
                                  <a:avLst/>
                                </a:prstGeom>
                              </pic:spPr>
                            </pic:pic>
                            <pic:pic xmlns:pic="http://schemas.openxmlformats.org/drawingml/2006/picture">
                              <pic:nvPicPr>
                                <pic:cNvPr id="8141" name="Picture 8141"/>
                                <pic:cNvPicPr/>
                              </pic:nvPicPr>
                              <pic:blipFill>
                                <a:blip r:embed="rId72"/>
                                <a:stretch>
                                  <a:fillRect/>
                                </a:stretch>
                              </pic:blipFill>
                              <pic:spPr>
                                <a:xfrm>
                                  <a:off x="0" y="411429"/>
                                  <a:ext cx="356616" cy="217932"/>
                                </a:xfrm>
                                <a:prstGeom prst="rect">
                                  <a:avLst/>
                                </a:prstGeom>
                              </pic:spPr>
                            </pic:pic>
                          </wpg:wgp>
                        </a:graphicData>
                      </a:graphic>
                    </wp:anchor>
                  </w:drawing>
                </mc:Choice>
                <mc:Fallback>
                  <w:pict>
                    <v:group w14:anchorId="1A518994" id="Group 321336" o:spid="_x0000_s1026" style="position:absolute;margin-left:0;margin-top:-6.7pt;width:28.1pt;height:49.55pt;z-index:-251616256" coordsize="3566,62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">
                      <v:shape id="Picture 8129" o:spid="_x0000_s1027" type="#_x0000_t75" style="position:absolute;width:3566;height:21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jPiCXHAAAA3QAAAA8AAABkcnMvZG93bnJldi54bWxEj0FrAjEUhO8F/0N4gpeiWT2UdWsUtRQE&#10;oaBtBW+PzetmdfMSNlnd/vumUOhxmJlvmMWqt424URtqxwqmkwwEcel0zZWCj/fXcQ4iRGSNjWNS&#10;8E0BVsvBwwIL7e58oNsxViJBOBSowMToCylDachimDhPnLwv11qMSbaV1C3eE9w2cpZlT9JizWnB&#10;oKetofJ67KyCzeXR+F3nX9bzN7nPPw+n+tydlBoN+/UziEh9/A//tXdaQT6dzeH3TXoCcvk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jPiCXHAAAA3QAAAA8AAAAAAAAAAAAA&#10;AAAAnwIAAGRycy9kb3ducmV2LnhtbFBLBQYAAAAABAAEAPcAAACTAwAAAAA=&#10;">
                        <v:imagedata r:id="rId73" o:title=""/>
                      </v:shape>
                      <v:shape id="Picture 8136" o:spid="_x0000_s1028" type="#_x0000_t75" style="position:absolute;top:2056;width:3566;height:2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JiorIAAAA3QAAAA8AAABkcnMvZG93bnJldi54bWxEj0FrAjEUhO+F/ofwCr0Uzaog62oUWykI&#10;hYK2Ct4em+dm281L2GR1/fdNodDjMDPfMItVbxtxoTbUjhWMhhkI4tLpmisFnx+vgxxEiMgaG8ek&#10;4EYBVsv7uwUW2l15R5d9rESCcChQgYnRF1KG0pDFMHSeOHln11qMSbaV1C1eE9w2cpxlU2mx5rRg&#10;0NOLofJ731kFz19Pxm87v1nP3uVbftgd61N3VOrxoV/PQUTq43/4r73VCvLRZAq/b9ITkMsf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siYqKyAAAAN0AAAAPAAAAAAAAAAAA&#10;AAAAAJ8CAABkcnMvZG93bnJldi54bWxQSwUGAAAAAAQABAD3AAAAlAMAAAAA&#10;">
                        <v:imagedata r:id="rId73" o:title=""/>
                      </v:shape>
                      <v:shape id="Picture 8141" o:spid="_x0000_s1029" type="#_x0000_t75" style="position:absolute;top:4114;width:3566;height:21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mYYPIAAAA3QAAAA8AAABkcnMvZG93bnJldi54bWxEj1FLwzAUhd8H/odwhb0Ml3aI1LpsTEUY&#10;CMI2Hfh2aa5NtbkJTbrVf78MBns8nHO+w5kvB9uKA3Whcawgn2YgiCunG64VfO7e7goQISJrbB2T&#10;gn8KsFzcjOZYanfkDR22sRYJwqFEBSZGX0oZKkMWw9R54uT9uM5iTLKrpe7wmOC2lbMse5AWG04L&#10;Bj29GKr+tr1V8Pw7MX7d+9fV44d8L742++a73ys1vh1WTyAiDfEavrTXWkGR3+dwfpOegFyc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7ZmGDyAAAAN0AAAAPAAAAAAAAAAAA&#10;AAAAAJ8CAABkcnMvZG93bnJldi54bWxQSwUGAAAAAAQABAD3AAAAlAMAAAAA&#10;">
                        <v:imagedata r:id="rId73" o:title=""/>
                      </v:shape>
                    </v:group>
                  </w:pict>
                </mc:Fallback>
              </mc:AlternateContent>
            </w:r>
            <w:r>
              <w:rPr>
                <w:rFonts w:ascii="Arial" w:eastAsia="Arial" w:hAnsi="Arial" w:cs="Arial"/>
                <w:sz w:val="28"/>
              </w:rPr>
              <w:t xml:space="preserve"> </w:t>
            </w:r>
            <w:r>
              <w:rPr>
                <w:sz w:val="20"/>
              </w:rPr>
              <w:t xml:space="preserve">Блиц-турнир; </w:t>
            </w:r>
            <w:r>
              <w:rPr>
                <w:rFonts w:ascii="Arial" w:eastAsia="Arial" w:hAnsi="Arial" w:cs="Arial"/>
                <w:sz w:val="28"/>
              </w:rPr>
              <w:t xml:space="preserve"> </w:t>
            </w:r>
            <w:r>
              <w:rPr>
                <w:sz w:val="20"/>
              </w:rPr>
              <w:t xml:space="preserve">Аттракционы; </w:t>
            </w:r>
            <w:r>
              <w:rPr>
                <w:rFonts w:ascii="Arial" w:eastAsia="Arial" w:hAnsi="Arial" w:cs="Arial"/>
                <w:sz w:val="28"/>
              </w:rPr>
              <w:t xml:space="preserve"> </w:t>
            </w:r>
            <w:r>
              <w:rPr>
                <w:sz w:val="20"/>
              </w:rPr>
              <w:t xml:space="preserve">Литературные  викторины; </w:t>
            </w:r>
          </w:p>
        </w:tc>
        <w:tc>
          <w:tcPr>
            <w:tcW w:w="2357"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5" w:lineRule="auto"/>
              <w:ind w:left="0" w:right="0" w:firstLine="0"/>
            </w:pPr>
            <w:r>
              <w:rPr>
                <w:sz w:val="20"/>
              </w:rPr>
              <w:t xml:space="preserve">Для  самостоятельной игровой  деятельности  -   разметка  дороги  вокруг  детского  сада, Творческие задания, </w:t>
            </w:r>
          </w:p>
          <w:p w:rsidR="00C00836" w:rsidRDefault="00E56B5D">
            <w:pPr>
              <w:spacing w:after="37" w:line="235" w:lineRule="auto"/>
              <w:ind w:left="0" w:right="0" w:firstLine="0"/>
              <w:jc w:val="left"/>
            </w:pPr>
            <w:r>
              <w:rPr>
                <w:sz w:val="20"/>
              </w:rPr>
              <w:t xml:space="preserve">Рассматривание  Иллюстраций, </w:t>
            </w:r>
          </w:p>
          <w:p w:rsidR="00C00836" w:rsidRDefault="00E56B5D">
            <w:pPr>
              <w:spacing w:after="0" w:line="276" w:lineRule="auto"/>
              <w:ind w:left="0" w:right="0" w:firstLine="0"/>
              <w:jc w:val="left"/>
            </w:pPr>
            <w:r>
              <w:rPr>
                <w:sz w:val="20"/>
              </w:rPr>
              <w:t xml:space="preserve">Дидактическая игра, Продуктивная  деятельность </w:t>
            </w:r>
          </w:p>
        </w:tc>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r>
    </w:tbl>
    <w:p w:rsidR="00C00836" w:rsidRDefault="00E56B5D">
      <w:pPr>
        <w:spacing w:after="0"/>
        <w:ind w:left="0" w:firstLine="0"/>
        <w:jc w:val="right"/>
      </w:pPr>
      <w:r>
        <w:rPr>
          <w:rFonts w:ascii="Calibri" w:eastAsia="Calibri" w:hAnsi="Calibri" w:cs="Calibri"/>
          <w:noProof/>
          <w:sz w:val="22"/>
        </w:rPr>
        <mc:AlternateContent>
          <mc:Choice Requires="wpg">
            <w:drawing>
              <wp:inline distT="0" distB="0" distL="0" distR="0">
                <wp:extent cx="6789421" cy="379476"/>
                <wp:effectExtent l="0" t="0" r="0" b="0"/>
                <wp:docPr id="266268" name="Group 266268"/>
                <wp:cNvGraphicFramePr/>
                <a:graphic xmlns:a="http://schemas.openxmlformats.org/drawingml/2006/main">
                  <a:graphicData uri="http://schemas.microsoft.com/office/word/2010/wordprocessingGroup">
                    <wpg:wgp>
                      <wpg:cNvGrpSpPr/>
                      <wpg:grpSpPr>
                        <a:xfrm>
                          <a:off x="0" y="0"/>
                          <a:ext cx="6789421" cy="379476"/>
                          <a:chOff x="0" y="0"/>
                          <a:chExt cx="6789421" cy="379476"/>
                        </a:xfrm>
                      </wpg:grpSpPr>
                      <pic:pic xmlns:pic="http://schemas.openxmlformats.org/drawingml/2006/picture">
                        <pic:nvPicPr>
                          <pic:cNvPr id="266357" name="Picture 266357"/>
                          <pic:cNvPicPr/>
                        </pic:nvPicPr>
                        <pic:blipFill>
                          <a:blip r:embed="rId74"/>
                          <a:stretch>
                            <a:fillRect/>
                          </a:stretch>
                        </pic:blipFill>
                        <pic:spPr>
                          <a:xfrm>
                            <a:off x="2127504" y="122174"/>
                            <a:ext cx="193675" cy="19050"/>
                          </a:xfrm>
                          <a:prstGeom prst="rect">
                            <a:avLst/>
                          </a:prstGeom>
                        </pic:spPr>
                      </pic:pic>
                      <wps:wsp>
                        <wps:cNvPr id="8200" name="Rectangle 8200"/>
                        <wps:cNvSpPr/>
                        <wps:spPr>
                          <a:xfrm>
                            <a:off x="2309495" y="19987"/>
                            <a:ext cx="65888" cy="26442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sz w:val="28"/>
                                </w:rPr>
                                <w:t xml:space="preserve"> </w:t>
                              </w:r>
                            </w:p>
                          </w:txbxContent>
                        </wps:txbx>
                        <wps:bodyPr horzOverflow="overflow" lIns="0" tIns="0" rIns="0" bIns="0" rtlCol="0">
                          <a:noAutofit/>
                        </wps:bodyPr>
                      </wps:wsp>
                      <wps:wsp>
                        <wps:cNvPr id="8201" name="Rectangle 8201"/>
                        <wps:cNvSpPr/>
                        <wps:spPr>
                          <a:xfrm>
                            <a:off x="2359787" y="93651"/>
                            <a:ext cx="925794" cy="153038"/>
                          </a:xfrm>
                          <a:prstGeom prst="rect">
                            <a:avLst/>
                          </a:prstGeom>
                          <a:ln>
                            <a:noFill/>
                          </a:ln>
                        </wps:spPr>
                        <wps:txbx>
                          <w:txbxContent>
                            <w:p w:rsidR="00411B99" w:rsidRDefault="00411B99">
                              <w:pPr>
                                <w:spacing w:after="0" w:line="276" w:lineRule="auto"/>
                                <w:ind w:left="0" w:right="0" w:firstLine="0"/>
                                <w:jc w:val="left"/>
                              </w:pPr>
                              <w:r>
                                <w:rPr>
                                  <w:sz w:val="20"/>
                                </w:rPr>
                                <w:t>Кроссворды;</w:t>
                              </w:r>
                            </w:p>
                          </w:txbxContent>
                        </wps:txbx>
                        <wps:bodyPr horzOverflow="overflow" lIns="0" tIns="0" rIns="0" bIns="0" rtlCol="0">
                          <a:noAutofit/>
                        </wps:bodyPr>
                      </wps:wsp>
                      <wps:wsp>
                        <wps:cNvPr id="8202" name="Rectangle 8202"/>
                        <wps:cNvSpPr/>
                        <wps:spPr>
                          <a:xfrm>
                            <a:off x="3056255" y="68651"/>
                            <a:ext cx="42058" cy="186236"/>
                          </a:xfrm>
                          <a:prstGeom prst="rect">
                            <a:avLst/>
                          </a:prstGeom>
                          <a:ln>
                            <a:noFill/>
                          </a:ln>
                        </wps:spPr>
                        <wps:txbx>
                          <w:txbxContent>
                            <w:p w:rsidR="00411B99" w:rsidRDefault="00411B99">
                              <w:pPr>
                                <w:spacing w:after="0" w:line="276" w:lineRule="auto"/>
                                <w:ind w:left="0" w:right="0" w:firstLine="0"/>
                                <w:jc w:val="left"/>
                              </w:pPr>
                              <w:r>
                                <w:rPr>
                                  <w:sz w:val="20"/>
                                </w:rPr>
                                <w:t xml:space="preserve"> </w:t>
                              </w:r>
                            </w:p>
                          </w:txbxContent>
                        </wps:txbx>
                        <wps:bodyPr horzOverflow="overflow" lIns="0" tIns="0" rIns="0" bIns="0" rtlCol="0">
                          <a:noAutofit/>
                        </wps:bodyPr>
                      </wps:wsp>
                      <wps:wsp>
                        <wps:cNvPr id="8203" name="Rectangle 8203"/>
                        <wps:cNvSpPr/>
                        <wps:spPr>
                          <a:xfrm>
                            <a:off x="2131187" y="238431"/>
                            <a:ext cx="1323836" cy="153038"/>
                          </a:xfrm>
                          <a:prstGeom prst="rect">
                            <a:avLst/>
                          </a:prstGeom>
                          <a:ln>
                            <a:noFill/>
                          </a:ln>
                        </wps:spPr>
                        <wps:txbx>
                          <w:txbxContent>
                            <w:p w:rsidR="00411B99" w:rsidRDefault="00411B99">
                              <w:pPr>
                                <w:spacing w:after="0" w:line="276" w:lineRule="auto"/>
                                <w:ind w:left="0" w:right="0" w:firstLine="0"/>
                                <w:jc w:val="left"/>
                              </w:pPr>
                              <w:r>
                                <w:rPr>
                                  <w:sz w:val="20"/>
                                </w:rPr>
                                <w:t>Лабиринты  и  т.п.</w:t>
                              </w:r>
                            </w:p>
                          </w:txbxContent>
                        </wps:txbx>
                        <wps:bodyPr horzOverflow="overflow" lIns="0" tIns="0" rIns="0" bIns="0" rtlCol="0">
                          <a:noAutofit/>
                        </wps:bodyPr>
                      </wps:wsp>
                      <wps:wsp>
                        <wps:cNvPr id="8204" name="Rectangle 8204"/>
                        <wps:cNvSpPr/>
                        <wps:spPr>
                          <a:xfrm>
                            <a:off x="3127883" y="213431"/>
                            <a:ext cx="42058" cy="186236"/>
                          </a:xfrm>
                          <a:prstGeom prst="rect">
                            <a:avLst/>
                          </a:prstGeom>
                          <a:ln>
                            <a:noFill/>
                          </a:ln>
                        </wps:spPr>
                        <wps:txbx>
                          <w:txbxContent>
                            <w:p w:rsidR="00411B99" w:rsidRDefault="00411B99">
                              <w:pPr>
                                <w:spacing w:after="0" w:line="276" w:lineRule="auto"/>
                                <w:ind w:left="0" w:right="0" w:firstLine="0"/>
                                <w:jc w:val="left"/>
                              </w:pPr>
                              <w:r>
                                <w:rPr>
                                  <w:sz w:val="20"/>
                                </w:rPr>
                                <w:t xml:space="preserve"> </w:t>
                              </w:r>
                            </w:p>
                          </w:txbxContent>
                        </wps:txbx>
                        <wps:bodyPr horzOverflow="overflow" lIns="0" tIns="0" rIns="0" bIns="0" rtlCol="0">
                          <a:noAutofit/>
                        </wps:bodyPr>
                      </wps:wsp>
                      <wps:wsp>
                        <wps:cNvPr id="355293" name="Shape 35529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294" name="Shape 355294"/>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295" name="Shape 355295"/>
                        <wps:cNvSpPr/>
                        <wps:spPr>
                          <a:xfrm>
                            <a:off x="6096" y="0"/>
                            <a:ext cx="629717" cy="9144"/>
                          </a:xfrm>
                          <a:custGeom>
                            <a:avLst/>
                            <a:gdLst/>
                            <a:ahLst/>
                            <a:cxnLst/>
                            <a:rect l="0" t="0" r="0" b="0"/>
                            <a:pathLst>
                              <a:path w="629717" h="9144">
                                <a:moveTo>
                                  <a:pt x="0" y="0"/>
                                </a:moveTo>
                                <a:lnTo>
                                  <a:pt x="629717" y="0"/>
                                </a:lnTo>
                                <a:lnTo>
                                  <a:pt x="629717"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296" name="Shape 355296"/>
                        <wps:cNvSpPr/>
                        <wps:spPr>
                          <a:xfrm>
                            <a:off x="635813"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297" name="Shape 355297"/>
                        <wps:cNvSpPr/>
                        <wps:spPr>
                          <a:xfrm>
                            <a:off x="641909" y="0"/>
                            <a:ext cx="1417574" cy="9144"/>
                          </a:xfrm>
                          <a:custGeom>
                            <a:avLst/>
                            <a:gdLst/>
                            <a:ahLst/>
                            <a:cxnLst/>
                            <a:rect l="0" t="0" r="0" b="0"/>
                            <a:pathLst>
                              <a:path w="1417574" h="9144">
                                <a:moveTo>
                                  <a:pt x="0" y="0"/>
                                </a:moveTo>
                                <a:lnTo>
                                  <a:pt x="1417574" y="0"/>
                                </a:lnTo>
                                <a:lnTo>
                                  <a:pt x="141757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298" name="Shape 355298"/>
                        <wps:cNvSpPr/>
                        <wps:spPr>
                          <a:xfrm>
                            <a:off x="205955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299" name="Shape 355299"/>
                        <wps:cNvSpPr/>
                        <wps:spPr>
                          <a:xfrm>
                            <a:off x="2065655" y="0"/>
                            <a:ext cx="1560830" cy="9144"/>
                          </a:xfrm>
                          <a:custGeom>
                            <a:avLst/>
                            <a:gdLst/>
                            <a:ahLst/>
                            <a:cxnLst/>
                            <a:rect l="0" t="0" r="0" b="0"/>
                            <a:pathLst>
                              <a:path w="1560830" h="9144">
                                <a:moveTo>
                                  <a:pt x="0" y="0"/>
                                </a:moveTo>
                                <a:lnTo>
                                  <a:pt x="1560830" y="0"/>
                                </a:lnTo>
                                <a:lnTo>
                                  <a:pt x="1560830"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00" name="Shape 355300"/>
                        <wps:cNvSpPr/>
                        <wps:spPr>
                          <a:xfrm>
                            <a:off x="362648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01" name="Shape 355301"/>
                        <wps:cNvSpPr/>
                        <wps:spPr>
                          <a:xfrm>
                            <a:off x="3632581" y="0"/>
                            <a:ext cx="1490472" cy="9144"/>
                          </a:xfrm>
                          <a:custGeom>
                            <a:avLst/>
                            <a:gdLst/>
                            <a:ahLst/>
                            <a:cxnLst/>
                            <a:rect l="0" t="0" r="0" b="0"/>
                            <a:pathLst>
                              <a:path w="1490472" h="9144">
                                <a:moveTo>
                                  <a:pt x="0" y="0"/>
                                </a:moveTo>
                                <a:lnTo>
                                  <a:pt x="1490472" y="0"/>
                                </a:lnTo>
                                <a:lnTo>
                                  <a:pt x="1490472"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02" name="Shape 355302"/>
                        <wps:cNvSpPr/>
                        <wps:spPr>
                          <a:xfrm>
                            <a:off x="5123053"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03" name="Shape 355303"/>
                        <wps:cNvSpPr/>
                        <wps:spPr>
                          <a:xfrm>
                            <a:off x="5129149" y="0"/>
                            <a:ext cx="1654175" cy="9144"/>
                          </a:xfrm>
                          <a:custGeom>
                            <a:avLst/>
                            <a:gdLst/>
                            <a:ahLst/>
                            <a:cxnLst/>
                            <a:rect l="0" t="0" r="0" b="0"/>
                            <a:pathLst>
                              <a:path w="1654175" h="9144">
                                <a:moveTo>
                                  <a:pt x="0" y="0"/>
                                </a:moveTo>
                                <a:lnTo>
                                  <a:pt x="1654175" y="0"/>
                                </a:lnTo>
                                <a:lnTo>
                                  <a:pt x="1654175"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04" name="Shape 355304"/>
                        <wps:cNvSpPr/>
                        <wps:spPr>
                          <a:xfrm>
                            <a:off x="678332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05" name="Shape 355305"/>
                        <wps:cNvSpPr/>
                        <wps:spPr>
                          <a:xfrm>
                            <a:off x="678332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06" name="Shape 355306"/>
                        <wps:cNvSpPr/>
                        <wps:spPr>
                          <a:xfrm>
                            <a:off x="0" y="6096"/>
                            <a:ext cx="9144" cy="367284"/>
                          </a:xfrm>
                          <a:custGeom>
                            <a:avLst/>
                            <a:gdLst/>
                            <a:ahLst/>
                            <a:cxnLst/>
                            <a:rect l="0" t="0" r="0" b="0"/>
                            <a:pathLst>
                              <a:path w="9144" h="367284">
                                <a:moveTo>
                                  <a:pt x="0" y="0"/>
                                </a:moveTo>
                                <a:lnTo>
                                  <a:pt x="9144" y="0"/>
                                </a:lnTo>
                                <a:lnTo>
                                  <a:pt x="9144" y="367284"/>
                                </a:lnTo>
                                <a:lnTo>
                                  <a:pt x="0" y="36728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07" name="Shape 355307"/>
                        <wps:cNvSpPr/>
                        <wps:spPr>
                          <a:xfrm>
                            <a:off x="0" y="37338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08" name="Shape 355308"/>
                        <wps:cNvSpPr/>
                        <wps:spPr>
                          <a:xfrm>
                            <a:off x="0" y="37338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09" name="Shape 355309"/>
                        <wps:cNvSpPr/>
                        <wps:spPr>
                          <a:xfrm>
                            <a:off x="6096" y="373380"/>
                            <a:ext cx="629717" cy="9144"/>
                          </a:xfrm>
                          <a:custGeom>
                            <a:avLst/>
                            <a:gdLst/>
                            <a:ahLst/>
                            <a:cxnLst/>
                            <a:rect l="0" t="0" r="0" b="0"/>
                            <a:pathLst>
                              <a:path w="629717" h="9144">
                                <a:moveTo>
                                  <a:pt x="0" y="0"/>
                                </a:moveTo>
                                <a:lnTo>
                                  <a:pt x="629717" y="0"/>
                                </a:lnTo>
                                <a:lnTo>
                                  <a:pt x="629717"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10" name="Shape 355310"/>
                        <wps:cNvSpPr/>
                        <wps:spPr>
                          <a:xfrm>
                            <a:off x="635813" y="6096"/>
                            <a:ext cx="9144" cy="367284"/>
                          </a:xfrm>
                          <a:custGeom>
                            <a:avLst/>
                            <a:gdLst/>
                            <a:ahLst/>
                            <a:cxnLst/>
                            <a:rect l="0" t="0" r="0" b="0"/>
                            <a:pathLst>
                              <a:path w="9144" h="367284">
                                <a:moveTo>
                                  <a:pt x="0" y="0"/>
                                </a:moveTo>
                                <a:lnTo>
                                  <a:pt x="9144" y="0"/>
                                </a:lnTo>
                                <a:lnTo>
                                  <a:pt x="9144" y="367284"/>
                                </a:lnTo>
                                <a:lnTo>
                                  <a:pt x="0" y="36728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11" name="Shape 355311"/>
                        <wps:cNvSpPr/>
                        <wps:spPr>
                          <a:xfrm>
                            <a:off x="635813" y="37338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12" name="Shape 355312"/>
                        <wps:cNvSpPr/>
                        <wps:spPr>
                          <a:xfrm>
                            <a:off x="641909" y="373380"/>
                            <a:ext cx="1417574" cy="9144"/>
                          </a:xfrm>
                          <a:custGeom>
                            <a:avLst/>
                            <a:gdLst/>
                            <a:ahLst/>
                            <a:cxnLst/>
                            <a:rect l="0" t="0" r="0" b="0"/>
                            <a:pathLst>
                              <a:path w="1417574" h="9144">
                                <a:moveTo>
                                  <a:pt x="0" y="0"/>
                                </a:moveTo>
                                <a:lnTo>
                                  <a:pt x="1417574" y="0"/>
                                </a:lnTo>
                                <a:lnTo>
                                  <a:pt x="141757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13" name="Shape 355313"/>
                        <wps:cNvSpPr/>
                        <wps:spPr>
                          <a:xfrm>
                            <a:off x="2059559" y="6096"/>
                            <a:ext cx="9144" cy="367284"/>
                          </a:xfrm>
                          <a:custGeom>
                            <a:avLst/>
                            <a:gdLst/>
                            <a:ahLst/>
                            <a:cxnLst/>
                            <a:rect l="0" t="0" r="0" b="0"/>
                            <a:pathLst>
                              <a:path w="9144" h="367284">
                                <a:moveTo>
                                  <a:pt x="0" y="0"/>
                                </a:moveTo>
                                <a:lnTo>
                                  <a:pt x="9144" y="0"/>
                                </a:lnTo>
                                <a:lnTo>
                                  <a:pt x="9144" y="367284"/>
                                </a:lnTo>
                                <a:lnTo>
                                  <a:pt x="0" y="36728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14" name="Shape 355314"/>
                        <wps:cNvSpPr/>
                        <wps:spPr>
                          <a:xfrm>
                            <a:off x="2059559" y="37338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15" name="Shape 355315"/>
                        <wps:cNvSpPr/>
                        <wps:spPr>
                          <a:xfrm>
                            <a:off x="2065655" y="373380"/>
                            <a:ext cx="1560830" cy="9144"/>
                          </a:xfrm>
                          <a:custGeom>
                            <a:avLst/>
                            <a:gdLst/>
                            <a:ahLst/>
                            <a:cxnLst/>
                            <a:rect l="0" t="0" r="0" b="0"/>
                            <a:pathLst>
                              <a:path w="1560830" h="9144">
                                <a:moveTo>
                                  <a:pt x="0" y="0"/>
                                </a:moveTo>
                                <a:lnTo>
                                  <a:pt x="1560830" y="0"/>
                                </a:lnTo>
                                <a:lnTo>
                                  <a:pt x="1560830"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16" name="Shape 355316"/>
                        <wps:cNvSpPr/>
                        <wps:spPr>
                          <a:xfrm>
                            <a:off x="3626485" y="6096"/>
                            <a:ext cx="9144" cy="367284"/>
                          </a:xfrm>
                          <a:custGeom>
                            <a:avLst/>
                            <a:gdLst/>
                            <a:ahLst/>
                            <a:cxnLst/>
                            <a:rect l="0" t="0" r="0" b="0"/>
                            <a:pathLst>
                              <a:path w="9144" h="367284">
                                <a:moveTo>
                                  <a:pt x="0" y="0"/>
                                </a:moveTo>
                                <a:lnTo>
                                  <a:pt x="9144" y="0"/>
                                </a:lnTo>
                                <a:lnTo>
                                  <a:pt x="9144" y="367284"/>
                                </a:lnTo>
                                <a:lnTo>
                                  <a:pt x="0" y="36728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17" name="Shape 355317"/>
                        <wps:cNvSpPr/>
                        <wps:spPr>
                          <a:xfrm>
                            <a:off x="3626485" y="37338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18" name="Shape 355318"/>
                        <wps:cNvSpPr/>
                        <wps:spPr>
                          <a:xfrm>
                            <a:off x="3632581" y="373380"/>
                            <a:ext cx="1490472" cy="9144"/>
                          </a:xfrm>
                          <a:custGeom>
                            <a:avLst/>
                            <a:gdLst/>
                            <a:ahLst/>
                            <a:cxnLst/>
                            <a:rect l="0" t="0" r="0" b="0"/>
                            <a:pathLst>
                              <a:path w="1490472" h="9144">
                                <a:moveTo>
                                  <a:pt x="0" y="0"/>
                                </a:moveTo>
                                <a:lnTo>
                                  <a:pt x="1490472" y="0"/>
                                </a:lnTo>
                                <a:lnTo>
                                  <a:pt x="1490472"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19" name="Shape 355319"/>
                        <wps:cNvSpPr/>
                        <wps:spPr>
                          <a:xfrm>
                            <a:off x="5123053" y="6096"/>
                            <a:ext cx="9144" cy="367284"/>
                          </a:xfrm>
                          <a:custGeom>
                            <a:avLst/>
                            <a:gdLst/>
                            <a:ahLst/>
                            <a:cxnLst/>
                            <a:rect l="0" t="0" r="0" b="0"/>
                            <a:pathLst>
                              <a:path w="9144" h="367284">
                                <a:moveTo>
                                  <a:pt x="0" y="0"/>
                                </a:moveTo>
                                <a:lnTo>
                                  <a:pt x="9144" y="0"/>
                                </a:lnTo>
                                <a:lnTo>
                                  <a:pt x="9144" y="367284"/>
                                </a:lnTo>
                                <a:lnTo>
                                  <a:pt x="0" y="36728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20" name="Shape 355320"/>
                        <wps:cNvSpPr/>
                        <wps:spPr>
                          <a:xfrm>
                            <a:off x="5123053" y="37338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21" name="Shape 355321"/>
                        <wps:cNvSpPr/>
                        <wps:spPr>
                          <a:xfrm>
                            <a:off x="5129149" y="373380"/>
                            <a:ext cx="1654175" cy="9144"/>
                          </a:xfrm>
                          <a:custGeom>
                            <a:avLst/>
                            <a:gdLst/>
                            <a:ahLst/>
                            <a:cxnLst/>
                            <a:rect l="0" t="0" r="0" b="0"/>
                            <a:pathLst>
                              <a:path w="1654175" h="9144">
                                <a:moveTo>
                                  <a:pt x="0" y="0"/>
                                </a:moveTo>
                                <a:lnTo>
                                  <a:pt x="1654175" y="0"/>
                                </a:lnTo>
                                <a:lnTo>
                                  <a:pt x="1654175"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22" name="Shape 355322"/>
                        <wps:cNvSpPr/>
                        <wps:spPr>
                          <a:xfrm>
                            <a:off x="6783324" y="6096"/>
                            <a:ext cx="9144" cy="367284"/>
                          </a:xfrm>
                          <a:custGeom>
                            <a:avLst/>
                            <a:gdLst/>
                            <a:ahLst/>
                            <a:cxnLst/>
                            <a:rect l="0" t="0" r="0" b="0"/>
                            <a:pathLst>
                              <a:path w="9144" h="367284">
                                <a:moveTo>
                                  <a:pt x="0" y="0"/>
                                </a:moveTo>
                                <a:lnTo>
                                  <a:pt x="9144" y="0"/>
                                </a:lnTo>
                                <a:lnTo>
                                  <a:pt x="9144" y="367284"/>
                                </a:lnTo>
                                <a:lnTo>
                                  <a:pt x="0" y="36728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23" name="Shape 355323"/>
                        <wps:cNvSpPr/>
                        <wps:spPr>
                          <a:xfrm>
                            <a:off x="6783324" y="37338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24" name="Shape 355324"/>
                        <wps:cNvSpPr/>
                        <wps:spPr>
                          <a:xfrm>
                            <a:off x="6783324" y="37338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g:wgp>
                  </a:graphicData>
                </a:graphic>
              </wp:inline>
            </w:drawing>
          </mc:Choice>
          <mc:Fallback>
            <w:pict>
              <v:group id="Group 266268" o:spid="_x0000_s1262" style="width:534.6pt;height:29.9pt;mso-position-horizontal-relative:char;mso-position-vertical-relative:line" coordsize="67894,3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">
                <v:shape id="Picture 266357" o:spid="_x0000_s1263" type="#_x0000_t75" style="position:absolute;left:21275;top:1221;width:1936;height:1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Ne0/HAAAA3wAAAA8AAABkcnMvZG93bnJldi54bWxEj1trwkAUhN+F/oflFPpWN7U0anSVXijq&#10;oxdQ3w7ZYxKaPRt2V03+vSsUfBxm5htmOm9NLS7kfGVZwVs/AUGcW11xoWC3/X0dgfABWWNtmRR0&#10;5GE+e+pNMdP2ymu6bEIhIoR9hgrKEJpMSp+XZND3bUMcvZN1BkOUrpDa4TXCTS0HSZJKgxXHhRIb&#10;+i4p/9ucjYLjlzvkfrz33c/ZWrdadNtQdUq9PLefExCB2vAI/7eXWsEgTd8/hnD/E7+AnN0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GvNe0/HAAAA3wAAAA8AAAAAAAAAAAAA&#10;AAAAnwIAAGRycy9kb3ducmV2LnhtbFBLBQYAAAAABAAEAPcAAACTAwAAAAA=&#10;">
                  <v:imagedata r:id="rId75" o:title=""/>
                </v:shape>
                <v:rect id="Rectangle 8200" o:spid="_x0000_s1264" style="position:absolute;left:23094;top:199;width:659;height:2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2HsYA&#10;AADdAAAADwAAAGRycy9kb3ducmV2LnhtbESPT2vCQBTE7wW/w/KE3uqmPZQkuor0D+ZoTSH19sg+&#10;k2D2bchuk9RP3xUEj8PM/IZZbSbTioF611hW8LyIQBCXVjdcKfjOP59iEM4ja2wtk4I/crBZzx5W&#10;mGo78hcNB1+JAGGXooLa+y6V0pU1GXQL2xEH72R7gz7IvpK6xzHATStfouhVGmw4LNTY0VtN5fnw&#10;axTs4m77k9nLWLUfx12xL5L3PPFKPc6n7RKEp8nfw7d2phXEAQnXN+EJyP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3i2Hs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sz w:val="28"/>
                          </w:rPr>
                          <w:t xml:space="preserve"> </w:t>
                        </w:r>
                      </w:p>
                    </w:txbxContent>
                  </v:textbox>
                </v:rect>
                <v:rect id="Rectangle 8201" o:spid="_x0000_s1265" style="position:absolute;left:23597;top:936;width:9258;height:1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QThcYA&#10;AADdAAAADwAAAGRycy9kb3ducmV2LnhtbESPQWvCQBSE70L/w/IKvZmNHkqSZhVpFT1aU0h7e2Sf&#10;STD7NmS3JvXXdwsFj8PMfMPk68l04kqDay0rWEQxCOLK6pZrBR/Fbp6AcB5ZY2eZFPyQg/XqYZZj&#10;pu3I73Q9+VoECLsMFTTe95mUrmrIoItsTxy8sx0M+iCHWuoBxwA3nVzG8bM02HJYaLCn14aqy+nb&#10;KNgn/ebzYG9j3W2/9uWxTN+K1Cv19DhtXkB4mvw9/N8+aAXJMl7A35vwBO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DQThc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sz w:val="20"/>
                          </w:rPr>
                          <w:t>Кроссворды;</w:t>
                        </w:r>
                      </w:p>
                    </w:txbxContent>
                  </v:textbox>
                </v:rect>
                <v:rect id="Rectangle 8202" o:spid="_x0000_s1266" style="position:absolute;left:30562;top:686;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aN8sUA&#10;AADdAAAADwAAAGRycy9kb3ducmV2LnhtbESPQYvCMBSE74L/ITzBm6b2ILUaRXQXPbq6oN4ezbMt&#10;Ni+libb66zcLC3scZuYbZrHqTCWe1LjSsoLJOAJBnFldcq7g+/Q5SkA4j6yxskwKXuRgtez3Fphq&#10;2/IXPY8+FwHCLkUFhfd1KqXLCjLoxrYmDt7NNgZ9kE0udYNtgJtKxlE0lQZLDgsF1rQpKLsfH0bB&#10;LqnXl719t3n1cd2dD+fZ9jTzSg0H3XoOwlPn/8N/7b1WkMRRDL9vwhO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5o3y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sz w:val="20"/>
                          </w:rPr>
                          <w:t xml:space="preserve"> </w:t>
                        </w:r>
                      </w:p>
                    </w:txbxContent>
                  </v:textbox>
                </v:rect>
                <v:rect id="Rectangle 8203" o:spid="_x0000_s1267" style="position:absolute;left:21311;top:2384;width:13239;height:1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ooacYA&#10;AADdAAAADwAAAGRycy9kb3ducmV2LnhtbESPQWvCQBSE7wX/w/KE3uqmEUqMrhK0Eo+tCra3R/aZ&#10;hGbfhuw2SfvruwXB4zAz3zCrzWga0VPnassKnmcRCOLC6ppLBefT/ikB4TyyxsYyKfghB5v15GGF&#10;qbYDv1N/9KUIEHYpKqi8b1MpXVGRQTezLXHwrrYz6IPsSqk7HALcNDKOohdpsOawUGFL24qKr+O3&#10;UZAnbfZxsL9D2bx+5pe3y2J3WnilHqdjtgThafT38K190AqSOJrD/5vwBO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6ooac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sz w:val="20"/>
                          </w:rPr>
                          <w:t>Лабиринты  и  т.п.</w:t>
                        </w:r>
                      </w:p>
                    </w:txbxContent>
                  </v:textbox>
                </v:rect>
                <v:rect id="Rectangle 8204" o:spid="_x0000_s1268" style="position:absolute;left:31278;top:2134;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OwHcYA&#10;AADdAAAADwAAAGRycy9kb3ducmV2LnhtbESPQWvCQBSE7wX/w/KE3uqmQUqMrhK0Eo+tCra3R/aZ&#10;hGbfhuw2SfvruwXB4zAz3zCrzWga0VPnassKnmcRCOLC6ppLBefT/ikB4TyyxsYyKfghB5v15GGF&#10;qbYDv1N/9KUIEHYpKqi8b1MpXVGRQTezLXHwrrYz6IPsSqk7HALcNDKOohdpsOawUGFL24qKr+O3&#10;UZAnbfZxsL9D2bx+5pe3y2J3WnilHqdjtgThafT38K190AqSOJrD/5vwBO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EOwHc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sz w:val="20"/>
                          </w:rPr>
                          <w:t xml:space="preserve"> </w:t>
                        </w:r>
                      </w:p>
                    </w:txbxContent>
                  </v:textbox>
                </v:rect>
                <v:shape id="Shape 355293" o:spid="_x0000_s1269" style="position:absolute;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JD8cA&#10;AADfAAAADwAAAGRycy9kb3ducmV2LnhtbESPW2sCMRSE3wX/QzgF32q23rs1SisIUhC8Pfh4ujnd&#10;XdycrEnU9d+bQsHHYWa+YabzxlTiSs6XlhW8dRMQxJnVJecKDvvl6wSED8gaK8uk4E4e5rN2a4qp&#10;tjfe0nUXchEh7FNUUIRQp1L6rCCDvmtr4uj9WmcwROlyqR3eItxUspckI2mw5LhQYE2LgrLT7mIU&#10;1OfcHc9ef/HPZfM95mRFzXqgVOel+fwAEagJz/B/e6UV9IfD3nsf/v7EL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nhCQ/HAAAA3wAAAA8AAAAAAAAAAAAAAAAAmAIAAGRy&#10;cy9kb3ducmV2LnhtbFBLBQYAAAAABAAEAPUAAACMAwAAAAA=&#10;" path="m,l9144,r,9144l,9144,,e" fillcolor="black" stroked="f" strokeweight="0">
                  <v:stroke miterlimit="83231f" joinstyle="miter"/>
                  <v:path arrowok="t" textboxrect="0,0,9144,9144"/>
                </v:shape>
                <v:shape id="Shape 355294" o:spid="_x0000_s1270" style="position:absolute;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iRe8cA&#10;AADfAAAADwAAAGRycy9kb3ducmV2LnhtbESPW2sCMRSE3wX/QzgF32q23rs1SisIIgjeHnw83Zzu&#10;Lm5O1iTq9t83QsHHYWa+YabzxlTiRs6XlhW8dRMQxJnVJecKjofl6wSED8gaK8uk4Jc8zGft1hRT&#10;be+8o9s+5CJC2KeooAihTqX0WUEGfdfWxNH7sc5giNLlUju8R7ipZC9JRtJgyXGhwJoWBWXn/dUo&#10;qC+5O128/uLv63Y95mRFzWagVOel+fwAEagJz/B/e6UV9IfD3vsAHn/iF5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IkXvHAAAA3wAAAA8AAAAAAAAAAAAAAAAAmAIAAGRy&#10;cy9kb3ducmV2LnhtbFBLBQYAAAAABAAEAPUAAACMAwAAAAA=&#10;" path="m,l9144,r,9144l,9144,,e" fillcolor="black" stroked="f" strokeweight="0">
                  <v:stroke miterlimit="83231f" joinstyle="miter"/>
                  <v:path arrowok="t" textboxrect="0,0,9144,9144"/>
                </v:shape>
                <v:shape id="Shape 355295" o:spid="_x0000_s1271" style="position:absolute;left:60;width:6298;height:91;visibility:visible;mso-wrap-style:square;v-text-anchor:top" coordsize="62971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7tusgA&#10;AADfAAAADwAAAGRycy9kb3ducmV2LnhtbESPT2vCQBTE70K/w/IKXqRutETaNBsphYB/8BBben5k&#10;n0lo9m3IrjF++64geBxm5jdMuh5NKwbqXWNZwWIegSAurW64UvDznb+8gXAeWWNrmRRcycE6e5qk&#10;mGh74YKGo69EgLBLUEHtfZdI6cqaDLq57YiDd7K9QR9kX0nd4yXATSuXUbSSBhsOCzV29FVT+Xc8&#10;GwW52ey3v3lRRDzuutOwOMwKc1Bq+jx+foDwNPpH+N7eaAWvcbx8j+H2J3wBmf0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vu26yAAAAN8AAAAPAAAAAAAAAAAAAAAAAJgCAABk&#10;cnMvZG93bnJldi54bWxQSwUGAAAAAAQABAD1AAAAjQMAAAAA&#10;" path="m,l629717,r,9144l,9144,,e" fillcolor="black" stroked="f" strokeweight="0">
                  <v:stroke miterlimit="83231f" joinstyle="miter"/>
                  <v:path arrowok="t" textboxrect="0,0,629717,9144"/>
                </v:shape>
                <v:shape id="Shape 355296" o:spid="_x0000_s1272" style="position:absolute;left:6358;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aql8cA&#10;AADfAAAADwAAAGRycy9kb3ducmV2LnhtbESPW2sCMRSE3wv+h3AKvtVsvXdrFC0UpCB4e/DxdHO6&#10;u7g5WZOo6783QsHHYWa+YSazxlTiQs6XlhW8dxIQxJnVJecK9rvvtzEIH5A1VpZJwY08zKatlwmm&#10;2l55Q5dtyEWEsE9RQRFCnUrps4IM+o6tiaP3Z53BEKXLpXZ4jXBTyW6SDKXBkuNCgTV9FZQdt2ej&#10;oD7l7nDyesG/5/XPiJMlNau+Uu3XZv4JIlATnuH/9lIr6A0G3Y8hPP7ELyC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WqpfHAAAA3wAAAA8AAAAAAAAAAAAAAAAAmAIAAGRy&#10;cy9kb3ducmV2LnhtbFBLBQYAAAAABAAEAPUAAACMAwAAAAA=&#10;" path="m,l9144,r,9144l,9144,,e" fillcolor="black" stroked="f" strokeweight="0">
                  <v:stroke miterlimit="83231f" joinstyle="miter"/>
                  <v:path arrowok="t" textboxrect="0,0,9144,9144"/>
                </v:shape>
                <v:shape id="Shape 355297" o:spid="_x0000_s1273" style="position:absolute;left:6419;width:14175;height:91;visibility:visible;mso-wrap-style:square;v-text-anchor:top" coordsize="141757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QGWMoA&#10;AADfAAAADwAAAGRycy9kb3ducmV2LnhtbESPQWsCMRSE70L/Q3iFXqRmV9HW1ShSENuDQq2lPT42&#10;z83i5mXZRF399aZQ8DjMzDfMdN7aSpyo8aVjBWkvAUGcO11yoWD3tXx+BeEDssbKMSm4kIf57KEz&#10;xUy7M3/SaRsKESHsM1RgQqgzKX1uyKLvuZo4envXWAxRNoXUDZ4j3FaynyQjabHkuGCwpjdD+WF7&#10;tAo219Wl/Mi71zUed2n3Nx2b75+g1NNju5iACNSGe/i//a4VDIbD/vgF/v7ELyBnN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NmEBljKAAAA3wAAAA8AAAAAAAAAAAAAAAAAmAIA&#10;AGRycy9kb3ducmV2LnhtbFBLBQYAAAAABAAEAPUAAACPAwAAAAA=&#10;" path="m,l1417574,r,9144l,9144,,e" fillcolor="black" stroked="f" strokeweight="0">
                  <v:stroke miterlimit="83231f" joinstyle="miter"/>
                  <v:path arrowok="t" textboxrect="0,0,1417574,9144"/>
                </v:shape>
                <v:shape id="Shape 355298" o:spid="_x0000_s1274" style="position:absolute;left:20595;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WbfsQA&#10;AADfAAAADwAAAGRycy9kb3ducmV2LnhtbERPz2vCMBS+C/sfwhvsZtM53bQaRQVBBGFzO3h8Ns+2&#10;rHmpSdT635uD4PHj+z2ZtaYWF3K+sqzgPUlBEOdWV1wo+PtddYcgfEDWWFsmBTfyMJu+dCaYaXvl&#10;H7rsQiFiCPsMFZQhNJmUPi/JoE9sQxy5o3UGQ4SukNrhNYabWvbS9FMarDg2lNjQsqT8f3c2CppT&#10;4fYnrxd8OH9vvjhdU7vtK/X22s7HIAK14Sl+uNdawcdg0BvFwfFP/AJ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Fm37EAAAA3wAAAA8AAAAAAAAAAAAAAAAAmAIAAGRycy9k&#10;b3ducmV2LnhtbFBLBQYAAAAABAAEAPUAAACJAwAAAAA=&#10;" path="m,l9144,r,9144l,9144,,e" fillcolor="black" stroked="f" strokeweight="0">
                  <v:stroke miterlimit="83231f" joinstyle="miter"/>
                  <v:path arrowok="t" textboxrect="0,0,9144,9144"/>
                </v:shape>
                <v:shape id="Shape 355299" o:spid="_x0000_s1275" style="position:absolute;left:20656;width:15608;height:91;visibility:visible;mso-wrap-style:square;v-text-anchor:top" coordsize="156083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6P4MUA&#10;AADfAAAADwAAAGRycy9kb3ducmV2LnhtbESP3YrCMBSE7xd8h3AE79a0ShdbjSKCoLKw+PMAh+bY&#10;FpuT0kRb394Iwl4OM/MNs1j1phYPal1lWUE8jkAQ51ZXXCi4nLffMxDOI2usLZOCJzlYLQdfC8y0&#10;7fhIj5MvRICwy1BB6X2TSenykgy6sW2Ig3e1rUEfZFtI3WIX4KaWkyj6kQYrDgslNrQpKb+d7kZB&#10;GtWFjpP1bj/Lf6n701V/iJ9KjYb9eg7CU+//w5/2TiuYJskkTeH9J3wBuX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Lo/gxQAAAN8AAAAPAAAAAAAAAAAAAAAAAJgCAABkcnMv&#10;ZG93bnJldi54bWxQSwUGAAAAAAQABAD1AAAAigMAAAAA&#10;" path="m,l1560830,r,9144l,9144,,e" fillcolor="black" stroked="f" strokeweight="0">
                  <v:stroke miterlimit="83231f" joinstyle="miter"/>
                  <v:path arrowok="t" textboxrect="0,0,1560830,9144"/>
                </v:shape>
                <v:shape id="Shape 355300" o:spid="_x0000_s1276" style="position:absolute;left:36264;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gNYsYA&#10;AADfAAAADwAAAGRycy9kb3ducmV2LnhtbESPzWoCMRSF94W+Q7hCd5pYayujcWgLBRGE1nbh8jq5&#10;zgxObmaSqOPbm4XQ5eH88S3y3jbiTD7UjjWMRwoEceFMzaWGv9+v4QxEiMgGG8ek4UoB8uXjwwIz&#10;4y78Q+dtLEUa4ZChhirGNpMyFBVZDCPXEifv4LzFmKQvpfF4SeO2kc9KvUqLNaeHClv6rKg4bk9W&#10;Q9uVftcF88H70/f6jdWK+s2L1k+D/n0OIlIf/8P39spomEynE5UIEk9i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9gNYsYAAADfAAAADwAAAAAAAAAAAAAAAACYAgAAZHJz&#10;L2Rvd25yZXYueG1sUEsFBgAAAAAEAAQA9QAAAIsDAAAAAA==&#10;" path="m,l9144,r,9144l,9144,,e" fillcolor="black" stroked="f" strokeweight="0">
                  <v:stroke miterlimit="83231f" joinstyle="miter"/>
                  <v:path arrowok="t" textboxrect="0,0,9144,9144"/>
                </v:shape>
                <v:shape id="Shape 355301" o:spid="_x0000_s1277" style="position:absolute;left:36325;width:14905;height:91;visibility:visible;mso-wrap-style:square;v-text-anchor:top" coordsize="149047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Rg+8YA&#10;AADfAAAADwAAAGRycy9kb3ducmV2LnhtbESPzW7CMBCE75X6DtZW4lYcQKkgYBC0qtTcys8DLPES&#10;u43XITaQvn1dqRLH0cx8o1mseteIK3XBelYwGmYgiCuvLdcKDvv35ymIEJE1Np5JwQ8FWC0fHxZY&#10;aH/jLV13sRYJwqFABSbGtpAyVIYchqFviZN38p3DmGRXS93hLcFdI8dZ9iIdWk4LBlt6NVR97y5O&#10;gaSy5PPGz7ZlTp9f5vhmtd0rNXjq13MQkfp4D/+3P7SCSZ5PshH8/Ulf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Rg+8YAAADfAAAADwAAAAAAAAAAAAAAAACYAgAAZHJz&#10;L2Rvd25yZXYueG1sUEsFBgAAAAAEAAQA9QAAAIsDAAAAAA==&#10;" path="m,l1490472,r,9144l,9144,,e" fillcolor="black" stroked="f" strokeweight="0">
                  <v:stroke miterlimit="83231f" joinstyle="miter"/>
                  <v:path arrowok="t" textboxrect="0,0,1490472,9144"/>
                </v:shape>
                <v:shape id="Shape 355302" o:spid="_x0000_s1278" style="position:absolute;left:5123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Y2jscA&#10;AADfAAAADwAAAGRycy9kb3ducmV2LnhtbESPQWsCMRSE74X+h/CE3mqi1iqrUapQEEFotx48Pjev&#10;u0s3L2sSdfvvjVDocZiZb5j5srONuJAPtWMNg74CQVw4U3OpYf/1/jwFESKywcYxafilAMvF48Mc&#10;M+Ou/EmXPJYiQThkqKGKsc2kDEVFFkPftcTJ+3beYkzSl9J4vCa4beRQqVdpsea0UGFL64qKn/xs&#10;NbSn0h9Owaz4eP7YTlhtqNu9aP3U695mICJ18T/8194YDaPxeKSGcP+Tvo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hGNo7HAAAA3wAAAA8AAAAAAAAAAAAAAAAAmAIAAGRy&#10;cy9kb3ducmV2LnhtbFBLBQYAAAAABAAEAPUAAACMAwAAAAA=&#10;" path="m,l9144,r,9144l,9144,,e" fillcolor="black" stroked="f" strokeweight="0">
                  <v:stroke miterlimit="83231f" joinstyle="miter"/>
                  <v:path arrowok="t" textboxrect="0,0,9144,9144"/>
                </v:shape>
                <v:shape id="Shape 355303" o:spid="_x0000_s1279" style="position:absolute;left:51291;width:16542;height:91;visibility:visible;mso-wrap-style:square;v-text-anchor:top" coordsize="165417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OMFcYA&#10;AADfAAAADwAAAGRycy9kb3ducmV2LnhtbESPUWvCMBSF3wf7D+EO9jbTWRzSGWVMBEFErf6Au+au&#10;KWtuuiaz8d8bQdjj4ZzzHc5sEW0rztT7xrGC11EGgrhyuuFawem4epmC8AFZY+uYFFzIw2L++DDD&#10;QruBD3QuQy0ShH2BCkwIXSGlrwxZ9CPXESfv2/UWQ5J9LXWPQ4LbVo6z7E1abDgtGOzo01D1U/5Z&#10;BSu5i+vjF5lls91F/DX77cYMSj0/xY93EIFi+A/f22utIJ9M8iyH25/0Be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0OMFcYAAADfAAAADwAAAAAAAAAAAAAAAACYAgAAZHJz&#10;L2Rvd25yZXYueG1sUEsFBgAAAAAEAAQA9QAAAIsDAAAAAA==&#10;" path="m,l1654175,r,9144l,9144,,e" fillcolor="black" stroked="f" strokeweight="0">
                  <v:stroke miterlimit="83231f" joinstyle="miter"/>
                  <v:path arrowok="t" textboxrect="0,0,1654175,9144"/>
                </v:shape>
                <v:shape id="Shape 355304" o:spid="_x0000_s1280" style="position:absolute;left:67833;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MLYccA&#10;AADfAAAADwAAAGRycy9kb3ducmV2LnhtbESPT2sCMRTE70K/Q3gFbzWpf6qsRqlCQYRCu/Xg8bl5&#10;3V26eVmTqNtvbwoFj8PM/IZZrDrbiAv5UDvW8DxQIIgLZ2ouNey/3p5mIEJENtg4Jg2/FGC1fOgt&#10;MDPuyp90yWMpEoRDhhqqGNtMylBUZDEMXEucvG/nLcYkfSmNx2uC20YOlXqRFmtOCxW2tKmo+MnP&#10;VkN7Kv3hFMyaj+eP3ZTVlrr3sdb9x+51DiJSF+/h//bWaBhNJiM1hr8/6Qv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jC2HHAAAA3wAAAA8AAAAAAAAAAAAAAAAAmAIAAGRy&#10;cy9kb3ducmV2LnhtbFBLBQYAAAAABAAEAPUAAACMAwAAAAA=&#10;" path="m,l9144,r,9144l,9144,,e" fillcolor="black" stroked="f" strokeweight="0">
                  <v:stroke miterlimit="83231f" joinstyle="miter"/>
                  <v:path arrowok="t" textboxrect="0,0,9144,9144"/>
                </v:shape>
                <v:shape id="Shape 355305" o:spid="_x0000_s1281" style="position:absolute;left:67833;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u+scA&#10;AADfAAAADwAAAGRycy9kb3ducmV2LnhtbESPW2sCMRSE3wv+h3CEvtXEy2rZGsUWClIoeHvw8XRz&#10;uru4OVmTqOu/bwqFPg4z8w0zX3a2EVfyoXasYThQIIgLZ2ouNRz270/PIEJENtg4Jg13CrBc9B7m&#10;mBt34y1dd7EUCcIhRw1VjG0uZSgqshgGriVO3rfzFmOSvpTG4y3BbSNHSk2lxZrTQoUtvVVUnHYX&#10;q6E9l/54DuaVvy6bjxmrNXWfE60f+93qBUSkLv6H/9pro2GcZWOVwe+f9AXk4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vrvrHAAAA3wAAAA8AAAAAAAAAAAAAAAAAmAIAAGRy&#10;cy9kb3ducmV2LnhtbFBLBQYAAAAABAAEAPUAAACMAwAAAAA=&#10;" path="m,l9144,r,9144l,9144,,e" fillcolor="black" stroked="f" strokeweight="0">
                  <v:stroke miterlimit="83231f" joinstyle="miter"/>
                  <v:path arrowok="t" textboxrect="0,0,9144,9144"/>
                </v:shape>
                <v:shape id="Shape 355306" o:spid="_x0000_s1282" style="position:absolute;top:60;width:91;height:3673;visibility:visible;mso-wrap-style:square;v-text-anchor:top" coordsize="9144,367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4zskA&#10;AADfAAAADwAAAGRycy9kb3ducmV2LnhtbESPQUvDQBSE70L/w/IK3uymllRJuy2lVPCgB6sUvL1m&#10;X5No9m3YfW2iv94VBI/DzHzDLNeDa9WFQmw8G5hOMlDEpbcNVwbeXh9u7kFFQbbYeiYDXxRhvRpd&#10;LbGwvucXuuylUgnCsUADtUhXaB3LmhzGie+Ik3fywaEkGSptA/YJ7lp9m2Vz7bDhtFBjR9uays/9&#10;2Rnod9/HD3m+I3mnMM2fToddez4Ycz0eNgtQQoP8h//aj9bALM9n2Rx+/6QvoFc/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kw4zskAAADfAAAADwAAAAAAAAAAAAAAAACYAgAA&#10;ZHJzL2Rvd25yZXYueG1sUEsFBgAAAAAEAAQA9QAAAI4DAAAAAA==&#10;" path="m,l9144,r,367284l,367284,,e" fillcolor="black" stroked="f" strokeweight="0">
                  <v:stroke miterlimit="83231f" joinstyle="miter"/>
                  <v:path arrowok="t" textboxrect="0,0,9144,367284"/>
                </v:shape>
                <v:shape id="Shape 355307" o:spid="_x0000_s1283" style="position:absolute;top:3733;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GVFscA&#10;AADfAAAADwAAAGRycy9kb3ducmV2LnhtbESPQWsCMRSE7wX/Q3hCbzWp1iqrUWyhIILQbj14fG6e&#10;u0s3L2sSdfvvjVDocZiZb5j5srONuJAPtWMNzwMFgrhwpuZSw+7742kKIkRkg41j0vBLAZaL3sMc&#10;M+Ou/EWXPJYiQThkqKGKsc2kDEVFFsPAtcTJOzpvMSbpS2k8XhPcNnKo1Ku0WHNaqLCl94qKn/xs&#10;NbSn0u9Pwbzx4fy5mbBaU7d90fqx361mICJ18T/8114bDaPxeKQmcP+Tvo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xlRbHAAAA3wAAAA8AAAAAAAAAAAAAAAAAmAIAAGRy&#10;cy9kb3ducmV2LnhtbFBLBQYAAAAABAAEAPUAAACMAwAAAAA=&#10;" path="m,l9144,r,9144l,9144,,e" fillcolor="black" stroked="f" strokeweight="0">
                  <v:stroke miterlimit="83231f" joinstyle="miter"/>
                  <v:path arrowok="t" textboxrect="0,0,9144,9144"/>
                </v:shape>
                <v:shape id="Shape 355308" o:spid="_x0000_s1284" style="position:absolute;top:3733;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4BZMQA&#10;AADfAAAADwAAAGRycy9kb3ducmV2LnhtbERPz2vCMBS+D/Y/hCfspolzblKNZRsMRBA2t4PHZ/Ns&#10;i81Lm0St/705CDt+fL8XeW8bcSYfascaxiMFgrhwpuZSw9/v13AGIkRkg41j0nClAPny8WGBmXEX&#10;/qHzNpYihXDIUEMVY5tJGYqKLIaRa4kTd3DeYkzQl9J4vKRw28hnpV6lxZpTQ4UtfVZUHLcnq6Ht&#10;Sr/rgvng/el7/cZqRf3mReunQf8+BxGpj//iu3tlNEym04lKg9Of9AX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uAWTEAAAA3wAAAA8AAAAAAAAAAAAAAAAAmAIAAGRycy9k&#10;b3ducmV2LnhtbFBLBQYAAAAABAAEAPUAAACJAwAAAAA=&#10;" path="m,l9144,r,9144l,9144,,e" fillcolor="black" stroked="f" strokeweight="0">
                  <v:stroke miterlimit="83231f" joinstyle="miter"/>
                  <v:path arrowok="t" textboxrect="0,0,9144,9144"/>
                </v:shape>
                <v:shape id="Shape 355309" o:spid="_x0000_s1285" style="position:absolute;left:60;top:3733;width:6298;height:92;visibility:visible;mso-wrap-style:square;v-text-anchor:top" coordsize="62971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9pccA&#10;AADfAAAADwAAAGRycy9kb3ducmV2LnhtbESPQWvCQBSE70L/w/IKvYjuWlFs6ioiBKziISo9P7LP&#10;JDT7NmS3Mf33XUHwOMzMN8xy3dtadNT6yrGGyViBIM6dqbjQcDmnowUIH5AN1o5Jwx95WK9eBktM&#10;jLtxRt0pFCJC2CeooQyhSaT0eUkW/dg1xNG7utZiiLItpGnxFuG2lu9KzaXFiuNCiQ1tS8p/Tr9W&#10;Q2p3h6/vNMsU9/vm2k2Ow8wetX577TefIAL14Rl+tHdGw3Q2m6oPuP+JX0C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gYfaXHAAAA3wAAAA8AAAAAAAAAAAAAAAAAmAIAAGRy&#10;cy9kb3ducmV2LnhtbFBLBQYAAAAABAAEAPUAAACMAwAAAAA=&#10;" path="m,l629717,r,9144l,9144,,e" fillcolor="black" stroked="f" strokeweight="0">
                  <v:stroke miterlimit="83231f" joinstyle="miter"/>
                  <v:path arrowok="t" textboxrect="0,0,629717,9144"/>
                </v:shape>
                <v:shape id="Shape 355310" o:spid="_x0000_s1286" style="position:absolute;left:6358;top:60;width:91;height:3673;visibility:visible;mso-wrap-style:square;v-text-anchor:top" coordsize="9144,367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CT/McA&#10;AADfAAAADwAAAGRycy9kb3ducmV2LnhtbESPTUvDQBCG74L/YRmhN7uJJSppt6WUCj3owSoFb9Ps&#10;NIlmZ8PutIn+evcgeHx5v3gWq9F16kIhtp4N5NMMFHHlbcu1gfe3p9tHUFGQLXaeycA3RVgtr68W&#10;WFo/8Ctd9lKrNMKxRAONSF9qHauGHMap74mTd/LBoSQZam0DDmncdfouy+61w5bTQ4M9bRqqvvZn&#10;Z2DY/hw/5eWB5INCXjyfDtvufDBmcjOu56CERvkP/7V31sCsKGZ5Ikg8iQX0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8wk/zHAAAA3wAAAA8AAAAAAAAAAAAAAAAAmAIAAGRy&#10;cy9kb3ducmV2LnhtbFBLBQYAAAAABAAEAPUAAACMAwAAAAA=&#10;" path="m,l9144,r,367284l,367284,,e" fillcolor="black" stroked="f" strokeweight="0">
                  <v:stroke miterlimit="83231f" joinstyle="miter"/>
                  <v:path arrowok="t" textboxrect="0,0,9144,367284"/>
                </v:shape>
                <v:shape id="Shape 355311" o:spid="_x0000_s1287" style="position:absolute;left:6358;top:3733;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0+JMcA&#10;AADfAAAADwAAAGRycy9kb3ducmV2LnhtbESPQWvCQBSE74X+h+UVvNVNarUSs5EqCCIUWu3B4zP7&#10;TILZt3F31fTfu4VCj8PMfMPk89604krON5YVpMMEBHFpdcOVgu/d6nkKwgdkja1lUvBDHubF40OO&#10;mbY3/qLrNlQiQthnqKAOocuk9GVNBv3QdsTRO1pnMETpKqkd3iLctPIlSSbSYMNxocaOljWVp+3F&#10;KOjOldufvV7w4fK5eeNkTf3Hq1KDp/59BiJQH/7Df+21VjAaj0dpCr9/4heQx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1NPiTHAAAA3wAAAA8AAAAAAAAAAAAAAAAAmAIAAGRy&#10;cy9kb3ducmV2LnhtbFBLBQYAAAAABAAEAPUAAACMAwAAAAA=&#10;" path="m,l9144,r,9144l,9144,,e" fillcolor="black" stroked="f" strokeweight="0">
                  <v:stroke miterlimit="83231f" joinstyle="miter"/>
                  <v:path arrowok="t" textboxrect="0,0,9144,9144"/>
                </v:shape>
                <v:shape id="Shape 355312" o:spid="_x0000_s1288" style="position:absolute;left:6419;top:3733;width:14175;height:92;visibility:visible;mso-wrap-style:square;v-text-anchor:top" coordsize="141757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GpB8oA&#10;AADfAAAADwAAAGRycy9kb3ducmV2LnhtbESPT2sCMRTE74V+h/AKXkSzqyi6NUopFPVgof6hPT42&#10;r5ulm5dlE3X10xtB6HGYmd8ws0VrK3GixpeOFaT9BARx7nTJhYL97qM3AeEDssbKMSm4kIfF/Plp&#10;hpl2Z/6i0zYUIkLYZ6jAhFBnUvrckEXfdzVx9H5dYzFE2RRSN3iOcFvJQZKMpcWS44LBmt4N5X/b&#10;o1XweV1eynXevW7wuE+7P+nUHL6DUp2X9u0VRKA2/Icf7ZVWMByNhukA7n/iF5DzG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NLBqQfKAAAA3wAAAA8AAAAAAAAAAAAAAAAAmAIA&#10;AGRycy9kb3ducmV2LnhtbFBLBQYAAAAABAAEAPUAAACPAwAAAAA=&#10;" path="m,l1417574,r,9144l,9144,,e" fillcolor="black" stroked="f" strokeweight="0">
                  <v:stroke miterlimit="83231f" joinstyle="miter"/>
                  <v:path arrowok="t" textboxrect="0,0,1417574,9144"/>
                </v:shape>
                <v:shape id="Shape 355313" o:spid="_x0000_s1289" style="position:absolute;left:20595;top:60;width:92;height:3673;visibility:visible;mso-wrap-style:square;v-text-anchor:top" coordsize="9144,367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Ni8gA&#10;AADfAAAADwAAAGRycy9kb3ducmV2LnhtbESPQUvDQBSE74L/YXmCN7uJISqx2yJSwYMerFLo7TX7&#10;mkSzb8PuaxP99a5Q8DjMzDfMfDm5Xh0pxM6zgXyWgSKuve24MfDx/nR1ByoKssXeMxn4pgjLxfnZ&#10;HCvrR36j41oalSAcKzTQigyV1rFuyWGc+YE4eXsfHEqSodE24JjgrtfXWXajHXacFloc6LGl+mt9&#10;cAbG1c/uU15vSbYU8vJlv1n1h40xlxfTwz0ooUn+w6f2szVQlGWRF/D3J30Bv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4g2LyAAAAN8AAAAPAAAAAAAAAAAAAAAAAJgCAABk&#10;cnMvZG93bnJldi54bWxQSwUGAAAAAAQABAD1AAAAjQMAAAAA&#10;" path="m,l9144,r,367284l,367284,,e" fillcolor="black" stroked="f" strokeweight="0">
                  <v:stroke miterlimit="83231f" joinstyle="miter"/>
                  <v:path arrowok="t" textboxrect="0,0,9144,367284"/>
                </v:shape>
                <v:shape id="Shape 355314" o:spid="_x0000_s1290" style="position:absolute;left:20595;top:3733;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qdvMgA&#10;AADfAAAADwAAAGRycy9kb3ducmV2LnhtbESPT2vCQBTE70K/w/KE3urGf21Js5FaEEQo2NSDx9fs&#10;axLMvo27q8Zv7xYKHoeZ+Q2TLXrTijM531hWMB4lIIhLqxuuFOy+V0+vIHxA1thaJgVX8rDIHwYZ&#10;ptpe+IvORahEhLBPUUEdQpdK6cuaDPqR7Yij92udwRClq6R2eIlw08pJkjxLgw3HhRo7+qipPBQn&#10;o6A7Vm5/9HrJP6ft5oWTNfWfM6Ueh/37G4hAfbiH/9trrWA6n0/HM/j7E7+AzG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Op28yAAAAN8AAAAPAAAAAAAAAAAAAAAAAJgCAABk&#10;cnMvZG93bnJldi54bWxQSwUGAAAAAAQABAD1AAAAjQMAAAAA&#10;" path="m,l9144,r,9144l,9144,,e" fillcolor="black" stroked="f" strokeweight="0">
                  <v:stroke miterlimit="83231f" joinstyle="miter"/>
                  <v:path arrowok="t" textboxrect="0,0,9144,9144"/>
                </v:shape>
                <v:shape id="Shape 355315" o:spid="_x0000_s1291" style="position:absolute;left:20656;top:3733;width:15608;height:92;visibility:visible;mso-wrap-style:square;v-text-anchor:top" coordsize="156083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GJIsYA&#10;AADfAAAADwAAAGRycy9kb3ducmV2LnhtbESP0WrCQBRE3wv+w3KFvtVNGlJidJVQKFgRimk/4JK9&#10;JsHs3ZDdmvj3riD4OMzMGWa9nUwnLjS41rKCeBGBIK6sbrlW8Pf79ZaBcB5ZY2eZFFzJwXYze1lj&#10;ru3IR7qUvhYBwi5HBY33fS6lqxoy6Ba2Jw7eyQ4GfZBDLfWAY4CbTr5H0Yc02HJYaLCnz4aqc/lv&#10;FCyjrtZxWuy+s+pA449up318Vep1PhUrEJ4m/ww/2jutIEnTJE7h/id8Ab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1GJIsYAAADfAAAADwAAAAAAAAAAAAAAAACYAgAAZHJz&#10;L2Rvd25yZXYueG1sUEsFBgAAAAAEAAQA9QAAAIsDAAAAAA==&#10;" path="m,l1560830,r,9144l,9144,,e" fillcolor="black" stroked="f" strokeweight="0">
                  <v:stroke miterlimit="83231f" joinstyle="miter"/>
                  <v:path arrowok="t" textboxrect="0,0,1560830,9144"/>
                </v:shape>
                <v:shape id="Shape 355316" o:spid="_x0000_s1292" style="position:absolute;left:36264;top:60;width:92;height:3673;visibility:visible;mso-wrap-style:square;v-text-anchor:top" coordsize="9144,367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WuE8kA&#10;AADfAAAADwAAAGRycy9kb3ducmV2LnhtbESPQUvDQBSE70L/w/IK3uwmllSJ3RaRCh70YJWCt2f2&#10;NUmbfRt2X5vor3cFweMwM98wy/XoOnWmEFvPBvJZBoq48rbl2sD72+PVLagoyBY7z2TgiyKsV5OL&#10;JZbWD/xK563UKkE4lmigEelLrWPVkMM48z1x8vY+OJQkQ61twCHBXaevs2yhHbacFhrs6aGh6rg9&#10;OQPD5vvzIC83JB8U8uJ5v9t0p50xl9Px/g6U0Cj/4b/2kzUwL4p5voDfP+kL6NUP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f5WuE8kAAADfAAAADwAAAAAAAAAAAAAAAACYAgAA&#10;ZHJzL2Rvd25yZXYueG1sUEsFBgAAAAAEAAQA9QAAAI4DAAAAAA==&#10;" path="m,l9144,r,367284l,367284,,e" fillcolor="black" stroked="f" strokeweight="0">
                  <v:stroke miterlimit="83231f" joinstyle="miter"/>
                  <v:path arrowok="t" textboxrect="0,0,9144,367284"/>
                </v:shape>
                <v:shape id="Shape 355317" o:spid="_x0000_s1293" style="position:absolute;left:36264;top:3733;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Dy8cA&#10;AADfAAAADwAAAGRycy9kb3ducmV2LnhtbESPzWrDMBCE74W+g9hCb42c/+BaDmmhEAqBxMkhx621&#10;tU2tlSMpifP2VaDQ4zAz3zDZsjetuJDzjWUFw0ECgri0uuFKwWH/8bIA4QOyxtYyKbiRh2X++JBh&#10;qu2Vd3QpQiUihH2KCuoQulRKX9Zk0A9sRxy9b+sMhihdJbXDa4SbVo6SZCYNNhwXauzovabypzgb&#10;Bd2pcseT12/8dd5+zjlZU7+ZKPX81K9eQQTqw3/4r73WCsbT6Xg4h/uf+AVk/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3oA8vHAAAA3wAAAA8AAAAAAAAAAAAAAAAAmAIAAGRy&#10;cy9kb3ducmV2LnhtbFBLBQYAAAAABAAEAPUAAACMAwAAAAA=&#10;" path="m,l9144,r,9144l,9144,,e" fillcolor="black" stroked="f" strokeweight="0">
                  <v:stroke miterlimit="83231f" joinstyle="miter"/>
                  <v:path arrowok="t" textboxrect="0,0,9144,9144"/>
                </v:shape>
                <v:shape id="Shape 355318" o:spid="_x0000_s1294" style="position:absolute;left:36325;top:3733;width:14905;height:92;visibility:visible;mso-wrap-style:square;v-text-anchor:top" coordsize="149047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dfu8MA&#10;AADfAAAADwAAAGRycy9kb3ducmV2LnhtbERPS27CMBDdV+odrKnErjiAUkHAoAKq1OzK5wBDPMSm&#10;8TjELqS3rxeVWD69/2LVu0bcqAvWs4LRMANBXHltuVZwPHy8TkGEiKyx8UwKfinAavn8tMBC+zvv&#10;6LaPtUghHApUYGJsCylDZchhGPqWOHFn3zmMCXa11B3eU7hr5DjL3qRDy6nBYEsbQ9X3/scpkFSW&#10;fF372a7M6etiTlur7UGpwUv/PgcRqY8P8b/7UyuY5PlklAanP+kL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dfu8MAAADfAAAADwAAAAAAAAAAAAAAAACYAgAAZHJzL2Rv&#10;d25yZXYueG1sUEsFBgAAAAAEAAQA9QAAAIgDAAAAAA==&#10;" path="m,l1490472,r,9144l,9144,,e" fillcolor="black" stroked="f" strokeweight="0">
                  <v:stroke miterlimit="83231f" joinstyle="miter"/>
                  <v:path arrowok="t" textboxrect="0,0,1490472,9144"/>
                </v:shape>
                <v:shape id="Shape 355319" o:spid="_x0000_s1295" style="position:absolute;left:51230;top:60;width:91;height:3673;visibility:visible;mso-wrap-style:square;v-text-anchor:top" coordsize="9144,367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o6YckA&#10;AADfAAAADwAAAGRycy9kb3ducmV2LnhtbESPQUvDQBSE74L/YXmCN7uJJVZjt0Wkggc92ErB2zP7&#10;mkSzb8PuaxP767uC4HGYmW+Y+XJ0nTpQiK1nA/kkA0VcedtybeB983R1CyoKssXOMxn4oQjLxfnZ&#10;HEvrB36jw1pqlSAcSzTQiPSl1rFqyGGc+J44eTsfHEqSodY24JDgrtPXWXajHbacFhrs6bGh6nu9&#10;dwaG1fHzS15nJB8U8uJlt111+60xlxfjwz0ooVH+w3/tZ2tgWhTT/A5+/6QvoBcn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go6YckAAADfAAAADwAAAAAAAAAAAAAAAACYAgAA&#10;ZHJzL2Rvd25yZXYueG1sUEsFBgAAAAAEAAQA9QAAAI4DAAAAAA==&#10;" path="m,l9144,r,367284l,367284,,e" fillcolor="black" stroked="f" strokeweight="0">
                  <v:stroke miterlimit="83231f" joinstyle="miter"/>
                  <v:path arrowok="t" textboxrect="0,0,9144,367284"/>
                </v:shape>
                <v:shape id="Shape 355320" o:spid="_x0000_s1296" style="position:absolute;left:51230;top:3733;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1RAscA&#10;AADfAAAADwAAAGRycy9kb3ducmV2LnhtbESPzWrCQBSF94LvMFyhO53U1LZER2kLBREK1rpweZu5&#10;JqGZO8nMJMa37ywEl4fzx7faDKYWPTlfWVbwOEtAEOdWV1woOP58Tl9B+ICssbZMCq7kYbMej1aY&#10;aXvhb+oPoRBxhH2GCsoQmkxKn5dk0M9sQxy9s3UGQ5SukNrhJY6bWs6T5FkarDg+lNjQR0n536Ez&#10;Cpq2cKfW63f+7fa7F062NHw9KfUwGd6WIAIN4R6+tbdaQbpYpPNIEHkiC8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tUQLHAAAA3wAAAA8AAAAAAAAAAAAAAAAAmAIAAGRy&#10;cy9kb3ducmV2LnhtbFBLBQYAAAAABAAEAPUAAACMAwAAAAA=&#10;" path="m,l9144,r,9144l,9144,,e" fillcolor="black" stroked="f" strokeweight="0">
                  <v:stroke miterlimit="83231f" joinstyle="miter"/>
                  <v:path arrowok="t" textboxrect="0,0,9144,9144"/>
                </v:shape>
                <v:shape id="Shape 355321" o:spid="_x0000_s1297" style="position:absolute;left:51291;top:3733;width:16542;height:92;visibility:visible;mso-wrap-style:square;v-text-anchor:top" coordsize="165417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jrmcYA&#10;AADfAAAADwAAAGRycy9kb3ducmV2LnhtbESP3WoCMRSE7wu+QziCdzWrYpGtUUQRhCL+PsDp5nSz&#10;dHOybqKbvn1TEHo5zMw3zHwZbS0e1PrKsYLRMANBXDhdcangetm+zkD4gKyxdkwKfsjDctF7mWOu&#10;XccnepxDKRKEfY4KTAhNLqUvDFn0Q9cQJ+/LtRZDkm0pdYtdgttajrPsTVqsOC0YbGhtqPg+362C&#10;rTzE3eWTzKbaHyLezHH/YTqlBv24egcRKIb/8LO90wom0+lkPIK/P+kL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2jrmcYAAADfAAAADwAAAAAAAAAAAAAAAACYAgAAZHJz&#10;L2Rvd25yZXYueG1sUEsFBgAAAAAEAAQA9QAAAIsDAAAAAA==&#10;" path="m,l1654175,r,9144l,9144,,e" fillcolor="black" stroked="f" strokeweight="0">
                  <v:stroke miterlimit="83231f" joinstyle="miter"/>
                  <v:path arrowok="t" textboxrect="0,0,1654175,9144"/>
                </v:shape>
                <v:shape id="Shape 355322" o:spid="_x0000_s1298" style="position:absolute;left:67833;top:60;width:91;height:3673;visibility:visible;mso-wrap-style:square;v-text-anchor:top" coordsize="9144,367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JirckA&#10;AADfAAAADwAAAGRycy9kb3ducmV2LnhtbESPQUvDQBSE70L/w/IK3uymKVGJ3ZZSKnjQg1UK3p7Z&#10;1ySafRt2X5vor3cFweMwM98wy/XoOnWmEFvPBuazDBRx5W3LtYHXl/urW1BRkC12nsnAF0VYryYX&#10;SyytH/iZznupVYJwLNFAI9KXWseqIYdx5nvi5B19cChJhlrbgEOCu07nWXatHbacFhrsadtQ9bk/&#10;OQPD7vv9Q55uSN4ozIvH42HXnQ7GXE7HzR0ooVH+w3/tB2tgURSLPIffP+kL6NUP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zsJirckAAADfAAAADwAAAAAAAAAAAAAAAACYAgAA&#10;ZHJzL2Rvd25yZXYueG1sUEsFBgAAAAAEAAQA9QAAAI4DAAAAAA==&#10;" path="m,l9144,r,367284l,367284,,e" fillcolor="black" stroked="f" strokeweight="0">
                  <v:stroke miterlimit="83231f" joinstyle="miter"/>
                  <v:path arrowok="t" textboxrect="0,0,9144,367284"/>
                </v:shape>
                <v:shape id="Shape 355323" o:spid="_x0000_s1299" style="position:absolute;left:67833;top:3733;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PdccA&#10;AADfAAAADwAAAGRycy9kb3ducmV2LnhtbESPQWvCQBSE74X+h+UJvelGU1uJ2UgVClIQWtuDx2f2&#10;mQSzb+Puqum/7wpCj8PMfMPki9604kLON5YVjEcJCOLS6oYrBT/f78MZCB+QNbaWScEveVgUjw85&#10;Ztpe+Ysu21CJCGGfoYI6hC6T0pc1GfQj2xFH72CdwRClq6R2eI1w08pJkrxIgw3HhRo7WtVUHrdn&#10;o6A7VW538nrJ+/Pnxysna+o3z0o9Dfq3OYhAffgP39trrSCdTtNJCrc/8QvI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z3XHAAAA3wAAAA8AAAAAAAAAAAAAAAAAmAIAAGRy&#10;cy9kb3ducmV2LnhtbFBLBQYAAAAABAAEAPUAAACMAwAAAAA=&#10;" path="m,l9144,r,9144l,9144,,e" fillcolor="black" stroked="f" strokeweight="0">
                  <v:stroke miterlimit="83231f" joinstyle="miter"/>
                  <v:path arrowok="t" textboxrect="0,0,9144,9144"/>
                </v:shape>
                <v:shape id="Shape 355324" o:spid="_x0000_s1300" style="position:absolute;left:67833;top:3733;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ZXAcgA&#10;AADfAAAADwAAAGRycy9kb3ducmV2LnhtbESPT2vCQBTE74V+h+UVvOmm/mlLmo20giCCYFMPHl+z&#10;r0lo9m3cXTV+e1cQehxm5jdMNu9NK07kfGNZwfMoAUFcWt1wpWD3vRy+gfABWWNrmRRcyMM8f3zI&#10;MNX2zF90KkIlIoR9igrqELpUSl/WZNCPbEccvV/rDIYoXSW1w3OEm1aOk+RFGmw4LtTY0aKm8q84&#10;GgXdoXL7g9ef/HPcrl85WVG/mSo1eOo/3kEE6sN/+N5eaQWT2WwynsLtT/wCMr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VlcByAAAAN8AAAAPAAAAAAAAAAAAAAAAAJgCAABk&#10;cnMvZG93bnJldi54bWxQSwUGAAAAAAQABAD1AAAAjQMAAAAA&#10;" path="m,l9144,r,9144l,9144,,e" fillcolor="black" stroked="f" strokeweight="0">
                  <v:stroke miterlimit="83231f" joinstyle="miter"/>
                  <v:path arrowok="t" textboxrect="0,0,9144,9144"/>
                </v:shape>
                <w10:anchorlock/>
              </v:group>
            </w:pict>
          </mc:Fallback>
        </mc:AlternateContent>
      </w:r>
    </w:p>
    <w:p w:rsidR="00C00836" w:rsidRDefault="00E56B5D">
      <w:pPr>
        <w:spacing w:after="58"/>
        <w:ind w:left="360" w:right="0" w:firstLine="0"/>
        <w:jc w:val="left"/>
      </w:pPr>
      <w:r>
        <w:rPr>
          <w:b/>
          <w:sz w:val="28"/>
        </w:rPr>
        <w:t xml:space="preserve"> </w:t>
      </w:r>
    </w:p>
    <w:p w:rsidR="00C00836" w:rsidRDefault="00E56B5D">
      <w:pPr>
        <w:pStyle w:val="2"/>
      </w:pPr>
      <w:r>
        <w:rPr>
          <w:rFonts w:ascii="Arial" w:eastAsia="Arial" w:hAnsi="Arial" w:cs="Arial"/>
        </w:rPr>
        <w:t xml:space="preserve"> </w:t>
      </w:r>
      <w:r>
        <w:rPr>
          <w:rFonts w:ascii="Arial" w:eastAsia="Arial" w:hAnsi="Arial" w:cs="Arial"/>
        </w:rPr>
        <w:tab/>
      </w:r>
      <w:r>
        <w:t xml:space="preserve">Примерные  виды  интеграции  по формированию основ безопасности </w:t>
      </w:r>
    </w:p>
    <w:p w:rsidR="00C00836" w:rsidRDefault="00E56B5D">
      <w:pPr>
        <w:spacing w:after="12" w:line="276" w:lineRule="auto"/>
        <w:ind w:left="457" w:right="55"/>
        <w:jc w:val="right"/>
      </w:pPr>
      <w:r>
        <w:t xml:space="preserve">Таблица 11 </w:t>
      </w:r>
    </w:p>
    <w:tbl>
      <w:tblPr>
        <w:tblStyle w:val="TableGrid"/>
        <w:tblW w:w="10884" w:type="dxa"/>
        <w:tblInd w:w="252" w:type="dxa"/>
        <w:tblCellMar>
          <w:left w:w="108" w:type="dxa"/>
          <w:right w:w="13" w:type="dxa"/>
        </w:tblCellMar>
        <w:tblLook w:val="04A0" w:firstRow="1" w:lastRow="0" w:firstColumn="1" w:lastColumn="0" w:noHBand="0" w:noVBand="1"/>
      </w:tblPr>
      <w:tblGrid>
        <w:gridCol w:w="5922"/>
        <w:gridCol w:w="4962"/>
      </w:tblGrid>
      <w:tr w:rsidR="00C00836">
        <w:trPr>
          <w:trHeight w:val="468"/>
        </w:trPr>
        <w:tc>
          <w:tcPr>
            <w:tcW w:w="5922"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b/>
                <w:sz w:val="20"/>
              </w:rPr>
              <w:t xml:space="preserve">По  задачам  и  содержанию педагогической  работы </w:t>
            </w:r>
          </w:p>
        </w:tc>
        <w:tc>
          <w:tcPr>
            <w:tcW w:w="4962"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b/>
                <w:sz w:val="20"/>
              </w:rPr>
              <w:t xml:space="preserve">По средствам  организации  и  оптимизации  образовательного  процесса </w:t>
            </w:r>
          </w:p>
        </w:tc>
      </w:tr>
      <w:tr w:rsidR="00C00836">
        <w:trPr>
          <w:trHeight w:val="4611"/>
        </w:trPr>
        <w:tc>
          <w:tcPr>
            <w:tcW w:w="5922"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0" w:right="51" w:firstLine="0"/>
            </w:pPr>
            <w:r>
              <w:rPr>
                <w:sz w:val="20"/>
              </w:rPr>
              <w:lastRenderedPageBreak/>
              <w:t xml:space="preserve"> «</w:t>
            </w:r>
            <w:r>
              <w:rPr>
                <w:i/>
                <w:sz w:val="20"/>
              </w:rPr>
              <w:t>Речевое развитие»</w:t>
            </w:r>
            <w:r>
              <w:rPr>
                <w:sz w:val="20"/>
              </w:rPr>
              <w:t xml:space="preserve"> (развитие свободного общения со взрослыми и детьми в процессе освоения способов безопасного поведения, способов оказания самопомощи, помощи другому, правил поведения в стандартных опасных ситуациях и др., в части формирования основ экологического сознания) </w:t>
            </w:r>
          </w:p>
          <w:p w:rsidR="00C00836" w:rsidRDefault="00E56B5D">
            <w:pPr>
              <w:spacing w:after="35" w:line="235" w:lineRule="auto"/>
              <w:ind w:left="0" w:right="0" w:firstLine="0"/>
            </w:pPr>
            <w:r>
              <w:rPr>
                <w:sz w:val="20"/>
              </w:rPr>
              <w:t>«</w:t>
            </w:r>
            <w:r>
              <w:rPr>
                <w:i/>
                <w:sz w:val="20"/>
              </w:rPr>
              <w:t>Социально-коммуникативное развитие</w:t>
            </w:r>
            <w:r>
              <w:rPr>
                <w:sz w:val="20"/>
              </w:rPr>
              <w:t xml:space="preserve">» (формирование представлений  и освоение способов безопасного поведения, основ экологического сознания в процессе трудовой деятельности; формирование первичных представлений о себе,  гендерных особенностях,  семье,  социуме и государстве, освоение общепринятых норм и правил взаимоотношений со взрослыми и сверстниками в контексте безопасного поведения и основ экологического сознания) </w:t>
            </w:r>
          </w:p>
          <w:p w:rsidR="00C00836" w:rsidRDefault="00E56B5D">
            <w:pPr>
              <w:spacing w:after="35" w:line="235" w:lineRule="auto"/>
              <w:ind w:left="0" w:right="49" w:firstLine="0"/>
            </w:pPr>
            <w:r>
              <w:rPr>
                <w:sz w:val="20"/>
              </w:rPr>
              <w:t>«</w:t>
            </w:r>
            <w:r>
              <w:rPr>
                <w:i/>
                <w:sz w:val="20"/>
              </w:rPr>
              <w:t>Познавательное развитие</w:t>
            </w:r>
            <w:r>
              <w:rPr>
                <w:sz w:val="20"/>
              </w:rPr>
              <w:t xml:space="preserve">» (формирование целостной картины мира и расширение кругозора в части представлений о возможных опасностях, способах их избегания, способах сохранения здоровья и жизни, безопасности окружающей природы) </w:t>
            </w:r>
          </w:p>
          <w:p w:rsidR="00C00836" w:rsidRDefault="00E56B5D">
            <w:pPr>
              <w:spacing w:after="0" w:line="276" w:lineRule="auto"/>
              <w:ind w:left="0" w:right="0" w:firstLine="0"/>
            </w:pPr>
            <w:r>
              <w:rPr>
                <w:sz w:val="20"/>
              </w:rPr>
              <w:t xml:space="preserve"> «</w:t>
            </w:r>
            <w:r>
              <w:rPr>
                <w:i/>
                <w:sz w:val="20"/>
              </w:rPr>
              <w:t>Физическое развитие</w:t>
            </w:r>
            <w:r>
              <w:rPr>
                <w:sz w:val="20"/>
              </w:rPr>
              <w:t xml:space="preserve">» (формирование первичных ценностных представлений о здоровье и здоровом образе жизни человека) </w:t>
            </w:r>
          </w:p>
        </w:tc>
        <w:tc>
          <w:tcPr>
            <w:tcW w:w="4962"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49" w:firstLine="0"/>
            </w:pPr>
            <w:r>
              <w:rPr>
                <w:i/>
                <w:sz w:val="20"/>
              </w:rPr>
              <w:t>«Речевое развитие»</w:t>
            </w:r>
            <w:r>
              <w:rPr>
                <w:sz w:val="20"/>
              </w:rPr>
              <w:t xml:space="preserve"> (использование художественных произведений для формирования основ безопасности собственной жизнедеятельности и безопасности окружающего мира) </w:t>
            </w:r>
          </w:p>
        </w:tc>
      </w:tr>
    </w:tbl>
    <w:p w:rsidR="00C00836" w:rsidRDefault="00E56B5D">
      <w:pPr>
        <w:spacing w:after="59"/>
        <w:ind w:left="360" w:right="0" w:firstLine="0"/>
        <w:jc w:val="left"/>
      </w:pPr>
      <w:r>
        <w:rPr>
          <w:b/>
          <w:sz w:val="20"/>
        </w:rPr>
        <w:t xml:space="preserve"> </w:t>
      </w:r>
    </w:p>
    <w:p w:rsidR="00C00836" w:rsidRDefault="00E56B5D">
      <w:pPr>
        <w:pStyle w:val="2"/>
        <w:ind w:left="4045" w:hanging="3563"/>
      </w:pPr>
      <w:r>
        <w:t xml:space="preserve">Содержание педагогической работы по  формирование позитивных установок к различным видам труда </w:t>
      </w:r>
    </w:p>
    <w:p w:rsidR="00C00836" w:rsidRDefault="00E56B5D">
      <w:pPr>
        <w:ind w:left="370"/>
      </w:pPr>
      <w:r>
        <w:rPr>
          <w:i/>
        </w:rPr>
        <w:t>Трудовое воспитание</w:t>
      </w:r>
      <w:r>
        <w:t xml:space="preserve"> — это  важная составная часть   воспитания подрастающего поколения, это целенаправленный  процесс формирования  у детей готовности трудиться, стремления и умения  практически участвовать  в построении  современного общества, процесс формирования созидательного отношения к труду. Трудовое воспитание направлено на успешное освоение детьми социального опыта, включающего знания, умения и навыки трудовой деятельности, нравственного отношения к труду и человеку – труженику. </w:t>
      </w:r>
    </w:p>
    <w:p w:rsidR="00C00836" w:rsidRDefault="00E56B5D">
      <w:pPr>
        <w:ind w:left="370"/>
      </w:pPr>
      <w:r>
        <w:t xml:space="preserve">Уже  с ранних лет детей необходимо  приучать  к простейшим, доступным им видам труда, что позволяет  знакомить их  со свойствами материалов, приемам работы с различными инструментами. </w:t>
      </w:r>
    </w:p>
    <w:p w:rsidR="00C00836" w:rsidRDefault="00E56B5D">
      <w:pPr>
        <w:ind w:left="370"/>
      </w:pPr>
      <w:r>
        <w:t xml:space="preserve">В труде дети проявляют активность, смекалку, настойчивость, стремление достичь результата. Особое значение при организации трудовой деятельности имеет объединение детей в труде. Совместная работа детей— это зачатки коллективного труда. В этом коллективном труде развертываются лучше всего силы ребенка.  </w:t>
      </w:r>
    </w:p>
    <w:p w:rsidR="00C00836" w:rsidRDefault="00E56B5D">
      <w:pPr>
        <w:ind w:left="370"/>
      </w:pPr>
      <w:r>
        <w:t xml:space="preserve">        В процессе труда дети практически познают свойства окружающих вещей, наблюдают за ростом и изменениями растений, рассматривают животных, знакомясь с условиями их обитания, и т. д. Они сравнивают, сопоставляют, стремятся самостоятельно найти ответ на бесконечные «почему». У них развиваются любознательность, познавательные интересы, формируется самостоятельность, ответственность, самоорганизация, целенаправленность поведения.  Труд становится важным средством умственного развития детей. Дети, которые умеют трудиться, знают цену трудовых усилий, уважают и труд других людей, скорее обратят внимание на человека, который нуждается в помощи. В детском  организуется четыре основных вида детского труда: самообслуживание, хозяйственно-бытовой труд, труд в природе и ручной труд.   </w:t>
      </w:r>
    </w:p>
    <w:p w:rsidR="00C00836" w:rsidRDefault="00E56B5D">
      <w:pPr>
        <w:ind w:left="370"/>
      </w:pPr>
      <w:r>
        <w:rPr>
          <w:i/>
        </w:rPr>
        <w:t>Самообслуживание</w:t>
      </w:r>
      <w:r>
        <w:t xml:space="preserve"> направлено на уход за собой (умывание, раздевание, одевание, уборка постели, подготовка рабочего места и т. п.). Воспитательное значение этого вида трудовой деятельности заключено прежде всего в ее жизненной необходимости. В силу ежедневной повторяемости действий навыки, самообслуживания прочно усваиваются детьми; самообслуживание начинает осознаваться как обязанность. </w:t>
      </w:r>
    </w:p>
    <w:p w:rsidR="00C00836" w:rsidRDefault="00E56B5D">
      <w:pPr>
        <w:ind w:left="370"/>
      </w:pPr>
      <w:r>
        <w:rPr>
          <w:i/>
        </w:rPr>
        <w:t>Хозяйственно-бытовой труд</w:t>
      </w:r>
      <w:r>
        <w:t xml:space="preserve"> дошкольников необходим в повседневной жизни детского сада. Этот труд направлен ни поддержание чистоты и порядка в помещении и на участке, помощь взрослым при организации режимных процессов. Дети научаются замечать любое нарушение порядка в групповой комнате или на участке и по собственной инициативе устранять его. Хозяйственно-бытовой труд направлен на обслуживание коллектива и поэтому заключает в себе большие возможности для воспитания заботливого отношения к сверстникам. </w:t>
      </w:r>
    </w:p>
    <w:p w:rsidR="00C00836" w:rsidRDefault="00E56B5D">
      <w:pPr>
        <w:ind w:left="370"/>
      </w:pPr>
      <w:r>
        <w:rPr>
          <w:i/>
        </w:rPr>
        <w:lastRenderedPageBreak/>
        <w:t>Труд в природе</w:t>
      </w:r>
      <w:r>
        <w:t xml:space="preserve"> предусматривает участие детей в уходе за растениями и животными, выращивание растений в уголке природы, на огороде, в цветнике. Особое значение этот вид труда имеет для развития наблюдательности, воспитания бережного отношения ко всему живому, любви к родной природе. Он помогает педагогу решать задачи физического развития детей, совершенствования движений, повышения выносливости, развития способности к физическому усилию. </w:t>
      </w:r>
    </w:p>
    <w:p w:rsidR="00C00836" w:rsidRDefault="00E56B5D">
      <w:pPr>
        <w:ind w:left="370"/>
      </w:pPr>
      <w:r>
        <w:rPr>
          <w:i/>
        </w:rPr>
        <w:t>Ручной труд</w:t>
      </w:r>
      <w:r>
        <w:t xml:space="preserve"> предусматривает  изготовление предметов из разнообразных материалов: картона, бумаги, дерева, природного материала (шишек, желудей, соломы, коры, кукурузных початков, косточек персика), бросового материала (катушек, коробок) с использованием меха, перьев, обрезков ткани и т, п. — осуществляется в старших группах детского сада.  Дети изготавливают необходимые им игрушки, атрибуты для игр: лодочки, машины, корзинки, домики, мебель, животных. Такие поделки являются приятным подарком родным, друзьям. Это имеет немаловажное значение в нравственном воспитании, приучая детей оказывать внимание окружающим, потрудиться ради того, чтобы доставить им удовольствие. Ручной труд развивает конструктивные способности детей, творчество, фантазию, выдумку. </w:t>
      </w:r>
    </w:p>
    <w:p w:rsidR="00C00836" w:rsidRDefault="00E56B5D">
      <w:pPr>
        <w:spacing w:after="64"/>
        <w:ind w:left="10" w:right="-15"/>
        <w:jc w:val="center"/>
      </w:pPr>
      <w:r>
        <w:rPr>
          <w:rFonts w:ascii="Calibri" w:eastAsia="Calibri" w:hAnsi="Calibri" w:cs="Calibri"/>
          <w:noProof/>
          <w:sz w:val="22"/>
        </w:rPr>
        <mc:AlternateContent>
          <mc:Choice Requires="wpg">
            <w:drawing>
              <wp:anchor distT="0" distB="0" distL="114300" distR="114300" simplePos="0" relativeHeight="251701248" behindDoc="0" locked="0" layoutInCell="1" allowOverlap="1">
                <wp:simplePos x="0" y="0"/>
                <wp:positionH relativeFrom="column">
                  <wp:posOffset>914705</wp:posOffset>
                </wp:positionH>
                <wp:positionV relativeFrom="paragraph">
                  <wp:posOffset>140951</wp:posOffset>
                </wp:positionV>
                <wp:extent cx="140208" cy="1271397"/>
                <wp:effectExtent l="0" t="0" r="0" b="0"/>
                <wp:wrapSquare wrapText="bothSides"/>
                <wp:docPr id="266733" name="Group 266733"/>
                <wp:cNvGraphicFramePr/>
                <a:graphic xmlns:a="http://schemas.openxmlformats.org/drawingml/2006/main">
                  <a:graphicData uri="http://schemas.microsoft.com/office/word/2010/wordprocessingGroup">
                    <wpg:wgp>
                      <wpg:cNvGrpSpPr/>
                      <wpg:grpSpPr>
                        <a:xfrm>
                          <a:off x="0" y="0"/>
                          <a:ext cx="140208" cy="1271397"/>
                          <a:chOff x="0" y="0"/>
                          <a:chExt cx="140208" cy="1271397"/>
                        </a:xfrm>
                      </wpg:grpSpPr>
                      <pic:pic xmlns:pic="http://schemas.openxmlformats.org/drawingml/2006/picture">
                        <pic:nvPicPr>
                          <pic:cNvPr id="8455" name="Picture 8455"/>
                          <pic:cNvPicPr/>
                        </pic:nvPicPr>
                        <pic:blipFill>
                          <a:blip r:embed="rId41"/>
                          <a:stretch>
                            <a:fillRect/>
                          </a:stretch>
                        </pic:blipFill>
                        <pic:spPr>
                          <a:xfrm>
                            <a:off x="0" y="0"/>
                            <a:ext cx="140208" cy="187452"/>
                          </a:xfrm>
                          <a:prstGeom prst="rect">
                            <a:avLst/>
                          </a:prstGeom>
                        </pic:spPr>
                      </pic:pic>
                      <wps:wsp>
                        <wps:cNvPr id="8456" name="Rectangle 8456"/>
                        <wps:cNvSpPr/>
                        <wps:spPr>
                          <a:xfrm>
                            <a:off x="70053"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8461" name="Picture 8461"/>
                          <pic:cNvPicPr/>
                        </pic:nvPicPr>
                        <pic:blipFill>
                          <a:blip r:embed="rId41"/>
                          <a:stretch>
                            <a:fillRect/>
                          </a:stretch>
                        </pic:blipFill>
                        <pic:spPr>
                          <a:xfrm>
                            <a:off x="0" y="361569"/>
                            <a:ext cx="140208" cy="187452"/>
                          </a:xfrm>
                          <a:prstGeom prst="rect">
                            <a:avLst/>
                          </a:prstGeom>
                        </pic:spPr>
                      </pic:pic>
                      <wps:wsp>
                        <wps:cNvPr id="8462" name="Rectangle 8462"/>
                        <wps:cNvSpPr/>
                        <wps:spPr>
                          <a:xfrm>
                            <a:off x="70053" y="376047"/>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8469" name="Picture 8469"/>
                          <pic:cNvPicPr/>
                        </pic:nvPicPr>
                        <pic:blipFill>
                          <a:blip r:embed="rId41"/>
                          <a:stretch>
                            <a:fillRect/>
                          </a:stretch>
                        </pic:blipFill>
                        <pic:spPr>
                          <a:xfrm>
                            <a:off x="0" y="722757"/>
                            <a:ext cx="140208" cy="187452"/>
                          </a:xfrm>
                          <a:prstGeom prst="rect">
                            <a:avLst/>
                          </a:prstGeom>
                        </pic:spPr>
                      </pic:pic>
                      <wps:wsp>
                        <wps:cNvPr id="8470" name="Rectangle 8470"/>
                        <wps:cNvSpPr/>
                        <wps:spPr>
                          <a:xfrm>
                            <a:off x="70053" y="737235"/>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8480" name="Picture 8480"/>
                          <pic:cNvPicPr/>
                        </pic:nvPicPr>
                        <pic:blipFill>
                          <a:blip r:embed="rId41"/>
                          <a:stretch>
                            <a:fillRect/>
                          </a:stretch>
                        </pic:blipFill>
                        <pic:spPr>
                          <a:xfrm>
                            <a:off x="0" y="1083945"/>
                            <a:ext cx="140208" cy="187452"/>
                          </a:xfrm>
                          <a:prstGeom prst="rect">
                            <a:avLst/>
                          </a:prstGeom>
                        </pic:spPr>
                      </pic:pic>
                      <wps:wsp>
                        <wps:cNvPr id="8481" name="Rectangle 8481"/>
                        <wps:cNvSpPr/>
                        <wps:spPr>
                          <a:xfrm>
                            <a:off x="70053" y="1098423"/>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id="Group 266733" o:spid="_x0000_s1301" style="position:absolute;left:0;text-align:left;margin-left:1in;margin-top:11.1pt;width:11.05pt;height:100.1pt;z-index:251701248;mso-position-horizontal-relative:text;mso-position-vertical-relative:text" coordsize="1402,127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">
                <v:shape id="Picture 8455" o:spid="_x0000_s1302"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xJyjFAAAA3QAAAA8AAABkcnMvZG93bnJldi54bWxEj0FrwkAUhO8F/8PyhN7qRltFohuxtYVe&#10;jXrw9sg+k5Ds27C7mthf3y0UPA4z8w2z3gymFTdyvrasYDpJQBAXVtdcKjgevl6WIHxA1thaJgV3&#10;8rDJRk9rTLXteU+3PJQiQtinqKAKoUul9EVFBv3EdsTRu1hnMETpSqkd9hFuWjlLkoU0WHNcqLCj&#10;j4qKJr8aBfn7qemns3rveMjL3evZ/nzerVLP42G7AhFoCI/wf/tbK1i+zefw9yY+AZn9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7cScoxQAAAN0AAAAPAAAAAAAAAAAAAAAA&#10;AJ8CAABkcnMvZG93bnJldi54bWxQSwUGAAAAAAQABAD3AAAAkQMAAAAA&#10;">
                  <v:imagedata r:id="rId42" o:title=""/>
                </v:shape>
                <v:rect id="Rectangle 8456" o:spid="_x0000_s1303" style="position:absolute;left:700;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VmFMcA&#10;AADdAAAADwAAAGRycy9kb3ducmV2LnhtbESPW2vCQBSE34X+h+UU+mY2La3E6CrSC/ropZD6dsge&#10;k2D2bMhuTfTXu4Lg4zAz3zDTeW9qcaLWVZYVvEYxCOLc6ooLBb+7n2ECwnlkjbVlUnAmB/PZ02CK&#10;qbYdb+i09YUIEHYpKii9b1IpXV6SQRfZhjh4B9sa9EG2hdQtdgFuavkWxyNpsOKwUGJDnyXlx+2/&#10;UbBMmsXfyl66ov7eL7N1Nv7ajb1SL8/9YgLCU+8f4Xt7pRUk7x8juL0JT0D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4lZhT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8461" o:spid="_x0000_s1304" type="#_x0000_t75" style="position:absolute;top:3615;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om65bDAAAA3QAAAA8AAABkcnMvZG93bnJldi54bWxEj0+LwjAUxO/CfofwBG+aVkWkGsX9B16t&#10;7mFvj+bZFpuXkmRt3U9vBMHjMDO/Ydbb3jTiSs7XlhWkkwQEcWF1zaWC0/F7vAThA7LGxjIpuJGH&#10;7eZtsMZM244PdM1DKSKEfYYKqhDaTEpfVGTQT2xLHL2zdQZDlK6U2mEX4aaR0yRZSIM1x4UKW/qo&#10;qLjkf0ZB/v5z6dJpfXDc5+Xn7Nf+f92sUqNhv1uBCNSHV/jZ3msFy/kihceb+ATk5g4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ibrlsMAAADdAAAADwAAAAAAAAAAAAAAAACf&#10;AgAAZHJzL2Rvd25yZXYueG1sUEsFBgAAAAAEAAQA9wAAAI8DAAAAAA==&#10;">
                  <v:imagedata r:id="rId42" o:title=""/>
                </v:shape>
                <v:rect id="Rectangle 8462" o:spid="_x0000_s1305" style="position:absolute;left:700;top:3760;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KqqscA&#10;AADdAAAADwAAAGRycy9kb3ducmV2LnhtbESPQWvCQBSE74L/YXlCb7pRSojRNQRbMcdWC9bbI/ua&#10;hGbfhuxq0v76bqHQ4zAz3zDbbDStuFPvGssKlosIBHFpdcOVgrfzYZ6AcB5ZY2uZFHyRg2w3nWwx&#10;1XbgV7qffCUChF2KCmrvu1RKV9Zk0C1sRxy8D9sb9EH2ldQ9DgFuWrmKolgabDgs1NjRvqby83Qz&#10;Co5Jl78X9nuo2ufr8fJyWT+d116ph9mYb0B4Gv1/+K9daAXJY7yC3zfh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9yqqr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8469" o:spid="_x0000_s1306" type="#_x0000_t75" style="position:absolute;top:7227;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RQ55DFAAAA3QAAAA8AAABkcnMvZG93bnJldi54bWxEj09rwkAUxO9Cv8PyCt504x8kTV2lWgWv&#10;pu2ht0f2NQlm34bdrYl+elcQPA4z8xtmue5NI87kfG1ZwWScgCAurK65VPD9tR+lIHxA1thYJgUX&#10;8rBevQyWmGnb8ZHOeShFhLDPUEEVQptJ6YuKDPqxbYmj92edwRClK6V22EW4aeQ0SRbSYM1xocKW&#10;thUVp/zfKMg3P6duMq2Pjvu8/Jz92uvuYpUavvYf7yAC9eEZfrQPWkE6X7zB/U18AnJ1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0UOeQxQAAAN0AAAAPAAAAAAAAAAAAAAAA&#10;AJ8CAABkcnMvZG93bnJldi54bWxQSwUGAAAAAAQABAD3AAAAkQMAAAAA&#10;">
                  <v:imagedata r:id="rId42" o:title=""/>
                </v:shape>
                <v:rect id="Rectangle 8470" o:spid="_x0000_s1307" style="position:absolute;left:700;top:737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UHm8MA&#10;AADdAAAADwAAAGRycy9kb3ducmV2LnhtbERPy4rCMBTdD/gP4QruxlQRp1ajiA906aig7i7NtS02&#10;N6WJtjNfbxYDszyc92zRmlK8qHaFZQWDfgSCOLW64EzB+bT9jEE4j6yxtEwKfsjBYt75mGGibcPf&#10;9Dr6TIQQdgkqyL2vEildmpNB17cVceDutjboA6wzqWtsQrgp5TCKxtJgwaEhx4pWOaWP49Mo2MXV&#10;8rq3v01Wbm67y+EyWZ8mXqlet11OQXhq/b/4z73XCuLRV9gf3oQnIO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UHm8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8480" o:spid="_x0000_s1308" type="#_x0000_t75" style="position:absolute;top:1083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mqPfCAAAA3QAAAA8AAABkcnMvZG93bnJldi54bWxETz1rwzAQ3Qv5D+IC3RrZaSnGiWKSJoWu&#10;dpsh22FdbBPrZCQ1tvvrq6HQ8fG+t8VkenEn5zvLCtJVAoK4trrjRsHX5/tTBsIHZI29ZVIwk4di&#10;t3jYYq7tyCXdq9CIGMI+RwVtCEMupa9bMuhXdiCO3NU6gyFC10jtcIzhppfrJHmVBjuODS0O9NZS&#10;fau+jYLqcL6N6borHU9Vc3y+2J/TbJV6XE77DYhAU/gX/7k/tILsJYv745v4BOTu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VZqj3wgAAAN0AAAAPAAAAAAAAAAAAAAAAAJ8C&#10;AABkcnMvZG93bnJldi54bWxQSwUGAAAAAAQABAD3AAAAjgMAAAAA&#10;">
                  <v:imagedata r:id="rId42" o:title=""/>
                </v:shape>
                <v:rect id="Rectangle 8481" o:spid="_x0000_s1309" style="position:absolute;left:700;top:1098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zSJ8UA&#10;AADdAAAADwAAAGRycy9kb3ducmV2LnhtbESPQYvCMBSE74L/ITxhb5q6yFKrUcRV9OiqoN4ezbMt&#10;Ni+liba7v94sCB6HmfmGmc5bU4oH1a6wrGA4iEAQp1YXnCk4Htb9GITzyBpLy6TglxzMZ93OFBNt&#10;G/6hx95nIkDYJagg975KpHRpTgbdwFbEwbva2qAPss6krrEJcFPKzyj6kgYLDgs5VrTMKb3t70bB&#10;Jq4W5639a7Jyddmcdqfx92HslfrotYsJCE+tf4df7a1WEI/iIfy/CU9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rNIn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Pr>
          <w:u w:val="single" w:color="000000"/>
        </w:rPr>
        <w:t>Задачи образовательной работы с детьми по трудовому воспитанию детей :</w:t>
      </w:r>
      <w:r>
        <w:rPr>
          <w:b/>
        </w:rPr>
        <w:t xml:space="preserve"> </w:t>
      </w:r>
    </w:p>
    <w:p w:rsidR="00C00836" w:rsidRDefault="00E56B5D">
      <w:pPr>
        <w:ind w:left="1450"/>
      </w:pPr>
      <w:r>
        <w:t xml:space="preserve"> Формировать у детей представления о  труде взрослых и воспитывать уважение к нему; </w:t>
      </w:r>
      <w:r>
        <w:rPr>
          <w:b/>
        </w:rPr>
        <w:t xml:space="preserve"> </w:t>
      </w:r>
    </w:p>
    <w:p w:rsidR="00C00836" w:rsidRDefault="00E56B5D">
      <w:pPr>
        <w:ind w:left="1450"/>
      </w:pPr>
      <w:r>
        <w:t>способствовать обучению детей целостным трудовым процессам, простейшим трудовым умениям и навыкам;</w:t>
      </w:r>
      <w:r>
        <w:rPr>
          <w:b/>
        </w:rPr>
        <w:t xml:space="preserve"> </w:t>
      </w:r>
    </w:p>
    <w:p w:rsidR="00C00836" w:rsidRDefault="00E56B5D">
      <w:pPr>
        <w:ind w:left="1450"/>
      </w:pPr>
      <w:r>
        <w:t>воспитывать  интерес к труду, трудолюбие и  самостоятельность в трудовой деятельности детей   в повседневной жизни.</w:t>
      </w:r>
      <w:r>
        <w:rPr>
          <w:b/>
        </w:rPr>
        <w:t xml:space="preserve"> </w:t>
      </w:r>
    </w:p>
    <w:p w:rsidR="00C00836" w:rsidRDefault="00E56B5D">
      <w:pPr>
        <w:ind w:left="1450"/>
      </w:pPr>
      <w:r>
        <w:t xml:space="preserve"> воспитывать  общественно-направленные мотивы труда, умения трудиться в коллективе и для коллектива.</w:t>
      </w:r>
      <w:r>
        <w:rPr>
          <w:b/>
        </w:rPr>
        <w:t xml:space="preserve"> </w:t>
      </w:r>
    </w:p>
    <w:p w:rsidR="00C00836" w:rsidRDefault="00E56B5D">
      <w:pPr>
        <w:spacing w:after="59"/>
        <w:ind w:left="0" w:right="0" w:firstLine="0"/>
        <w:jc w:val="center"/>
      </w:pPr>
      <w:r>
        <w:rPr>
          <w:b/>
        </w:rPr>
        <w:t xml:space="preserve"> </w:t>
      </w:r>
    </w:p>
    <w:p w:rsidR="00C00836" w:rsidRDefault="00E56B5D">
      <w:pPr>
        <w:pStyle w:val="2"/>
        <w:spacing w:after="42"/>
        <w:ind w:left="10" w:right="-2"/>
        <w:jc w:val="center"/>
      </w:pPr>
      <w:r>
        <w:t xml:space="preserve">Формы  образовательной работы с детьми по  формированию позитивных </w:t>
      </w:r>
    </w:p>
    <w:p w:rsidR="00C00836" w:rsidRDefault="00E56B5D">
      <w:pPr>
        <w:pStyle w:val="2"/>
        <w:spacing w:after="42"/>
        <w:ind w:left="10" w:right="-2"/>
        <w:jc w:val="center"/>
      </w:pPr>
      <w:r>
        <w:t>установок к различным видам труда</w:t>
      </w:r>
      <w:r>
        <w:rPr>
          <w:b w:val="0"/>
          <w:sz w:val="24"/>
        </w:rPr>
        <w:t xml:space="preserve">  </w:t>
      </w:r>
    </w:p>
    <w:p w:rsidR="00C00836" w:rsidRDefault="00E56B5D">
      <w:pPr>
        <w:spacing w:after="12" w:line="276" w:lineRule="auto"/>
        <w:ind w:left="457" w:right="55"/>
        <w:jc w:val="right"/>
      </w:pPr>
      <w:r>
        <w:t xml:space="preserve">Таблица 12 </w:t>
      </w:r>
    </w:p>
    <w:tbl>
      <w:tblPr>
        <w:tblStyle w:val="TableGrid"/>
        <w:tblW w:w="10682" w:type="dxa"/>
        <w:tblInd w:w="252" w:type="dxa"/>
        <w:tblCellMar>
          <w:left w:w="106" w:type="dxa"/>
          <w:right w:w="10" w:type="dxa"/>
        </w:tblCellMar>
        <w:tblLook w:val="04A0" w:firstRow="1" w:lastRow="0" w:firstColumn="1" w:lastColumn="0" w:noHBand="0" w:noVBand="1"/>
      </w:tblPr>
      <w:tblGrid>
        <w:gridCol w:w="2159"/>
        <w:gridCol w:w="876"/>
        <w:gridCol w:w="1874"/>
        <w:gridCol w:w="2185"/>
        <w:gridCol w:w="1822"/>
        <w:gridCol w:w="1766"/>
      </w:tblGrid>
      <w:tr w:rsidR="00C00836">
        <w:trPr>
          <w:trHeight w:val="470"/>
        </w:trPr>
        <w:tc>
          <w:tcPr>
            <w:tcW w:w="198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Содержание   </w:t>
            </w:r>
          </w:p>
        </w:tc>
        <w:tc>
          <w:tcPr>
            <w:tcW w:w="89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Возраст  </w:t>
            </w: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Совместная  деятельность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Режимные  моменты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Самостоятельная  деятельность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Взаимодействие  с семьей  </w:t>
            </w:r>
          </w:p>
        </w:tc>
      </w:tr>
      <w:tr w:rsidR="00C00836">
        <w:trPr>
          <w:trHeight w:val="1851"/>
        </w:trPr>
        <w:tc>
          <w:tcPr>
            <w:tcW w:w="1988"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b/>
                <w:sz w:val="20"/>
              </w:rPr>
              <w:t xml:space="preserve">Самообслуживание </w:t>
            </w:r>
          </w:p>
        </w:tc>
        <w:tc>
          <w:tcPr>
            <w:tcW w:w="89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35" w:lineRule="auto"/>
              <w:ind w:left="0" w:right="5" w:firstLine="0"/>
              <w:jc w:val="left"/>
            </w:pPr>
            <w:r>
              <w:rPr>
                <w:sz w:val="20"/>
              </w:rPr>
              <w:t xml:space="preserve">3-4 года  </w:t>
            </w:r>
          </w:p>
          <w:p w:rsidR="00C00836" w:rsidRDefault="00E56B5D">
            <w:pPr>
              <w:spacing w:after="0" w:line="276" w:lineRule="auto"/>
              <w:ind w:left="0" w:right="0" w:firstLine="0"/>
              <w:jc w:val="left"/>
            </w:pPr>
            <w:r>
              <w:rPr>
                <w:sz w:val="20"/>
              </w:rPr>
              <w:t xml:space="preserve"> </w:t>
            </w: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Напоминание,  беседы, потешки Разыгрывание игровых ситуаций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Показ, объяснение,  обучение,  наблюдение.  Напоминание  Создание ситуаций, побуждающих детей к проявлению навыков самообслуживания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Дидактическая игра Просмотр видеофильмов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2" w:right="0" w:firstLine="0"/>
              <w:jc w:val="left"/>
            </w:pPr>
            <w:r>
              <w:rPr>
                <w:sz w:val="20"/>
              </w:rPr>
              <w:t xml:space="preserve">Беседы,  </w:t>
            </w:r>
          </w:p>
          <w:p w:rsidR="00C00836" w:rsidRDefault="00E56B5D">
            <w:pPr>
              <w:spacing w:after="0" w:line="276" w:lineRule="auto"/>
              <w:ind w:left="2" w:right="0" w:firstLine="0"/>
              <w:jc w:val="left"/>
            </w:pPr>
            <w:r>
              <w:rPr>
                <w:sz w:val="20"/>
              </w:rPr>
              <w:t xml:space="preserve">Личный  пример </w:t>
            </w:r>
          </w:p>
        </w:tc>
      </w:tr>
      <w:tr w:rsidR="00C00836">
        <w:trPr>
          <w:trHeight w:val="2312"/>
        </w:trPr>
        <w:tc>
          <w:tcPr>
            <w:tcW w:w="0" w:type="auto"/>
            <w:vMerge/>
            <w:tcBorders>
              <w:top w:val="nil"/>
              <w:left w:val="single" w:sz="4" w:space="0" w:color="000000"/>
              <w:bottom w:val="nil"/>
              <w:right w:val="single" w:sz="4" w:space="0" w:color="000000"/>
            </w:tcBorders>
          </w:tcPr>
          <w:p w:rsidR="00C00836" w:rsidRDefault="00C00836">
            <w:pPr>
              <w:spacing w:after="0" w:line="276" w:lineRule="auto"/>
              <w:ind w:left="0" w:right="0" w:firstLine="0"/>
              <w:jc w:val="left"/>
            </w:pPr>
          </w:p>
        </w:tc>
        <w:tc>
          <w:tcPr>
            <w:tcW w:w="893"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0" w:right="0" w:firstLine="0"/>
              <w:jc w:val="left"/>
            </w:pPr>
            <w:r>
              <w:rPr>
                <w:sz w:val="20"/>
              </w:rPr>
              <w:t xml:space="preserve">4-5 лет   </w:t>
            </w:r>
          </w:p>
          <w:p w:rsidR="00C00836" w:rsidRDefault="00E56B5D">
            <w:pPr>
              <w:spacing w:after="0" w:line="276" w:lineRule="auto"/>
              <w:ind w:left="0" w:right="0" w:firstLine="0"/>
              <w:jc w:val="left"/>
            </w:pPr>
            <w:r>
              <w:rPr>
                <w:sz w:val="20"/>
              </w:rPr>
              <w:t xml:space="preserve"> </w:t>
            </w: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142" w:firstLine="0"/>
            </w:pPr>
            <w:r>
              <w:rPr>
                <w:sz w:val="20"/>
              </w:rPr>
              <w:t xml:space="preserve">Упражнение, беседа,  объяснение, поручение  Чтение и рассматривание книг познавательного характера о труде взрослых,    досуг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33" w:firstLine="0"/>
            </w:pPr>
            <w:r>
              <w:rPr>
                <w:sz w:val="20"/>
              </w:rPr>
              <w:t xml:space="preserve">Показ,   объяснение,  обучение,   напоминание  Создание ситуаций побуждающих детей к оказанию помощи сверстнику и взрослому.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2" w:right="0" w:firstLine="0"/>
              <w:jc w:val="left"/>
            </w:pPr>
            <w:r>
              <w:rPr>
                <w:sz w:val="20"/>
              </w:rPr>
              <w:t xml:space="preserve">Рассказ, потешки,  </w:t>
            </w:r>
          </w:p>
          <w:p w:rsidR="00C00836" w:rsidRDefault="00E56B5D">
            <w:pPr>
              <w:spacing w:after="0" w:line="276" w:lineRule="auto"/>
              <w:ind w:left="2" w:right="0" w:firstLine="0"/>
              <w:jc w:val="left"/>
            </w:pPr>
            <w:r>
              <w:rPr>
                <w:sz w:val="20"/>
              </w:rPr>
              <w:t xml:space="preserve">Напоминание   Просмотр видеофильмов,  Дидактические игры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2" w:right="0" w:firstLine="0"/>
              <w:jc w:val="left"/>
            </w:pPr>
            <w:r>
              <w:rPr>
                <w:sz w:val="20"/>
              </w:rPr>
              <w:t xml:space="preserve">Беседа  </w:t>
            </w:r>
          </w:p>
          <w:p w:rsidR="00C00836" w:rsidRDefault="00E56B5D">
            <w:pPr>
              <w:spacing w:after="0" w:line="276" w:lineRule="auto"/>
              <w:ind w:left="2" w:right="0" w:firstLine="0"/>
              <w:jc w:val="left"/>
            </w:pPr>
            <w:r>
              <w:rPr>
                <w:sz w:val="20"/>
              </w:rPr>
              <w:t xml:space="preserve">Личный пример </w:t>
            </w:r>
          </w:p>
        </w:tc>
      </w:tr>
      <w:tr w:rsidR="00C00836">
        <w:trPr>
          <w:trHeight w:val="1390"/>
        </w:trPr>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893"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0" w:right="0" w:firstLine="0"/>
              <w:jc w:val="left"/>
            </w:pPr>
            <w:r>
              <w:rPr>
                <w:sz w:val="20"/>
              </w:rPr>
              <w:t xml:space="preserve">5-7 лет  </w:t>
            </w:r>
          </w:p>
          <w:p w:rsidR="00C00836" w:rsidRDefault="00E56B5D">
            <w:pPr>
              <w:spacing w:after="0" w:line="276" w:lineRule="auto"/>
              <w:ind w:left="0" w:right="0" w:firstLine="0"/>
              <w:jc w:val="left"/>
            </w:pPr>
            <w:r>
              <w:rPr>
                <w:sz w:val="20"/>
              </w:rPr>
              <w:t xml:space="preserve"> </w:t>
            </w: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Чтение художественной литературы Поручения, игровые ситуации,  досуг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28" w:firstLine="0"/>
              <w:jc w:val="left"/>
            </w:pPr>
            <w:r>
              <w:rPr>
                <w:sz w:val="20"/>
              </w:rPr>
              <w:t xml:space="preserve">Объяснение,  обучение, напоминание Дидактические и развивающие игры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Дидактические игры, рассматривание иллюстраций, сюжетно-ролевые игры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Личный пример беседа </w:t>
            </w:r>
          </w:p>
        </w:tc>
      </w:tr>
      <w:tr w:rsidR="00C00836">
        <w:trPr>
          <w:trHeight w:val="929"/>
        </w:trPr>
        <w:tc>
          <w:tcPr>
            <w:tcW w:w="198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b/>
                <w:sz w:val="20"/>
              </w:rPr>
              <w:t xml:space="preserve"> Хозяйственнобытовой  труд </w:t>
            </w:r>
          </w:p>
        </w:tc>
        <w:tc>
          <w:tcPr>
            <w:tcW w:w="89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35" w:lineRule="auto"/>
              <w:ind w:left="0" w:right="5" w:firstLine="0"/>
              <w:jc w:val="left"/>
            </w:pPr>
            <w:r>
              <w:rPr>
                <w:sz w:val="20"/>
              </w:rPr>
              <w:t xml:space="preserve">3-4 года  </w:t>
            </w:r>
          </w:p>
          <w:p w:rsidR="00C00836" w:rsidRDefault="00E56B5D">
            <w:pPr>
              <w:spacing w:after="0" w:line="276" w:lineRule="auto"/>
              <w:ind w:left="0" w:right="0" w:firstLine="0"/>
              <w:jc w:val="left"/>
            </w:pPr>
            <w:r>
              <w:rPr>
                <w:sz w:val="20"/>
              </w:rPr>
              <w:t xml:space="preserve"> </w:t>
            </w: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35"/>
              <w:ind w:left="2" w:right="0" w:firstLine="0"/>
              <w:jc w:val="left"/>
            </w:pPr>
            <w:r>
              <w:rPr>
                <w:sz w:val="20"/>
              </w:rPr>
              <w:t xml:space="preserve">Обучение, </w:t>
            </w:r>
          </w:p>
          <w:p w:rsidR="00C00836" w:rsidRDefault="00E56B5D">
            <w:pPr>
              <w:spacing w:after="0" w:line="276" w:lineRule="auto"/>
              <w:ind w:left="2" w:right="0" w:firstLine="0"/>
              <w:jc w:val="left"/>
            </w:pPr>
            <w:r>
              <w:rPr>
                <w:sz w:val="20"/>
              </w:rPr>
              <w:lastRenderedPageBreak/>
              <w:t xml:space="preserve">Наблюдение  совместный труд, рассматривание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193" w:firstLine="0"/>
              <w:jc w:val="left"/>
            </w:pPr>
            <w:r>
              <w:rPr>
                <w:sz w:val="20"/>
              </w:rPr>
              <w:lastRenderedPageBreak/>
              <w:t xml:space="preserve">Обучение,  показ,  объяснение,   </w:t>
            </w:r>
            <w:r>
              <w:rPr>
                <w:sz w:val="20"/>
              </w:rPr>
              <w:lastRenderedPageBreak/>
              <w:t xml:space="preserve">наблюдение  Дидакт.  и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lastRenderedPageBreak/>
              <w:t xml:space="preserve">Продуктивная деятельность, </w:t>
            </w:r>
            <w:r>
              <w:rPr>
                <w:sz w:val="20"/>
              </w:rPr>
              <w:lastRenderedPageBreak/>
              <w:t xml:space="preserve">поручения,  совместный труд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lastRenderedPageBreak/>
              <w:t xml:space="preserve">Беседа, показ, совместный труд </w:t>
            </w:r>
            <w:r>
              <w:rPr>
                <w:sz w:val="20"/>
              </w:rPr>
              <w:lastRenderedPageBreak/>
              <w:t xml:space="preserve">детей и взрослых, личный пример </w:t>
            </w:r>
          </w:p>
        </w:tc>
      </w:tr>
      <w:tr w:rsidR="00C00836">
        <w:trPr>
          <w:trHeight w:val="1390"/>
        </w:trPr>
        <w:tc>
          <w:tcPr>
            <w:tcW w:w="1988" w:type="dxa"/>
            <w:vMerge w:val="restart"/>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893"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иллюстраций. Чтение художественной литературы,  просмотр видеофильмов,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развивающие игры.  Создание ситуаций, побуждающих детей к проявлению навыков самостоятельных трудовых действий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2" w:right="0" w:firstLine="0"/>
              <w:jc w:val="left"/>
            </w:pPr>
            <w:r>
              <w:rPr>
                <w:sz w:val="20"/>
              </w:rPr>
              <w:t xml:space="preserve">детей  </w:t>
            </w:r>
          </w:p>
          <w:p w:rsidR="00C00836" w:rsidRDefault="00E56B5D">
            <w:pPr>
              <w:spacing w:after="0" w:line="276" w:lineRule="auto"/>
              <w:ind w:left="2" w:right="0" w:firstLine="0"/>
              <w:jc w:val="left"/>
            </w:pPr>
            <w:r>
              <w:rPr>
                <w:sz w:val="20"/>
              </w:rPr>
              <w:t xml:space="preserve">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r>
      <w:tr w:rsidR="00C00836">
        <w:trPr>
          <w:trHeight w:val="2770"/>
        </w:trPr>
        <w:tc>
          <w:tcPr>
            <w:tcW w:w="0" w:type="auto"/>
            <w:vMerge/>
            <w:tcBorders>
              <w:top w:val="nil"/>
              <w:left w:val="single" w:sz="4" w:space="0" w:color="000000"/>
              <w:bottom w:val="nil"/>
              <w:right w:val="single" w:sz="4" w:space="0" w:color="000000"/>
            </w:tcBorders>
          </w:tcPr>
          <w:p w:rsidR="00C00836" w:rsidRDefault="00C00836">
            <w:pPr>
              <w:spacing w:after="0" w:line="276" w:lineRule="auto"/>
              <w:ind w:left="0" w:right="0" w:firstLine="0"/>
              <w:jc w:val="left"/>
            </w:pPr>
          </w:p>
        </w:tc>
        <w:tc>
          <w:tcPr>
            <w:tcW w:w="893"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0" w:right="0" w:firstLine="0"/>
              <w:jc w:val="left"/>
            </w:pPr>
            <w:r>
              <w:rPr>
                <w:sz w:val="20"/>
              </w:rPr>
              <w:t xml:space="preserve">4-5 лет   </w:t>
            </w:r>
          </w:p>
          <w:p w:rsidR="00C00836" w:rsidRDefault="00E56B5D">
            <w:pPr>
              <w:spacing w:after="0" w:line="276" w:lineRule="auto"/>
              <w:ind w:left="0" w:right="0" w:firstLine="0"/>
              <w:jc w:val="left"/>
            </w:pPr>
            <w:r>
              <w:rPr>
                <w:sz w:val="20"/>
              </w:rPr>
              <w:t xml:space="preserve"> </w:t>
            </w: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93" w:firstLine="0"/>
              <w:jc w:val="left"/>
            </w:pPr>
            <w:r>
              <w:rPr>
                <w:sz w:val="20"/>
              </w:rPr>
              <w:t xml:space="preserve">Обучение, поручения,  совместный труд, дидактические игры, продуктивная деятельность Чтение художественной литературы,  просмотр видеофильмов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35" w:lineRule="auto"/>
              <w:ind w:left="2" w:right="0" w:firstLine="0"/>
              <w:jc w:val="left"/>
            </w:pPr>
            <w:r>
              <w:rPr>
                <w:sz w:val="20"/>
              </w:rPr>
              <w:t xml:space="preserve">Обучение, показ, объяснение напоминание Дидактические и развивающие игры. Создание ситуаций, побуждающих детей к закреплению желания бережного отношения  к своему труду и труду других людей  </w:t>
            </w:r>
          </w:p>
          <w:p w:rsidR="00C00836" w:rsidRDefault="00E56B5D">
            <w:pPr>
              <w:spacing w:after="0" w:line="276" w:lineRule="auto"/>
              <w:ind w:left="2" w:right="0" w:firstLine="0"/>
              <w:jc w:val="left"/>
            </w:pPr>
            <w:r>
              <w:rPr>
                <w:sz w:val="20"/>
              </w:rPr>
              <w:t xml:space="preserve">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35" w:line="235" w:lineRule="auto"/>
              <w:ind w:left="2" w:right="43" w:firstLine="0"/>
              <w:jc w:val="left"/>
            </w:pPr>
            <w:r>
              <w:rPr>
                <w:sz w:val="20"/>
              </w:rPr>
              <w:t xml:space="preserve">Творческие задания, дежурство,  </w:t>
            </w:r>
          </w:p>
          <w:p w:rsidR="00C00836" w:rsidRDefault="00E56B5D">
            <w:pPr>
              <w:spacing w:after="0" w:line="276" w:lineRule="auto"/>
              <w:ind w:left="2" w:right="37" w:firstLine="0"/>
              <w:jc w:val="left"/>
            </w:pPr>
            <w:r>
              <w:rPr>
                <w:sz w:val="20"/>
              </w:rPr>
              <w:t xml:space="preserve">задания,  поручения совместный труд детей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E56B5D">
            <w:pPr>
              <w:spacing w:after="34"/>
              <w:ind w:left="2" w:right="0" w:firstLine="0"/>
              <w:jc w:val="left"/>
            </w:pPr>
            <w:r>
              <w:rPr>
                <w:sz w:val="20"/>
              </w:rPr>
              <w:t xml:space="preserve">Личный пример, </w:t>
            </w:r>
          </w:p>
          <w:p w:rsidR="00C00836" w:rsidRDefault="00E56B5D">
            <w:pPr>
              <w:spacing w:after="0" w:line="276" w:lineRule="auto"/>
              <w:ind w:left="2" w:right="0" w:firstLine="0"/>
              <w:jc w:val="left"/>
            </w:pPr>
            <w:r>
              <w:rPr>
                <w:sz w:val="20"/>
              </w:rPr>
              <w:t xml:space="preserve">беседа,  совместный труд детей и взрослых </w:t>
            </w:r>
          </w:p>
        </w:tc>
      </w:tr>
      <w:tr w:rsidR="00C00836">
        <w:trPr>
          <w:trHeight w:val="4150"/>
        </w:trPr>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893"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0" w:right="0" w:firstLine="0"/>
              <w:jc w:val="left"/>
            </w:pPr>
            <w:r>
              <w:rPr>
                <w:sz w:val="20"/>
              </w:rPr>
              <w:t xml:space="preserve">5-7 лет  </w:t>
            </w:r>
          </w:p>
          <w:p w:rsidR="00C00836" w:rsidRDefault="00E56B5D">
            <w:pPr>
              <w:spacing w:after="0" w:line="276" w:lineRule="auto"/>
              <w:ind w:left="0" w:right="0" w:firstLine="0"/>
              <w:jc w:val="left"/>
            </w:pPr>
            <w:r>
              <w:rPr>
                <w:sz w:val="20"/>
              </w:rPr>
              <w:t xml:space="preserve"> </w:t>
            </w: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35" w:line="235" w:lineRule="auto"/>
              <w:ind w:left="2" w:right="93" w:firstLine="0"/>
              <w:jc w:val="left"/>
            </w:pPr>
            <w:r>
              <w:rPr>
                <w:sz w:val="20"/>
              </w:rPr>
              <w:t xml:space="preserve">Обучение, совместный труд, поручения,  дидактические игры, продуктивная деятельность, </w:t>
            </w:r>
          </w:p>
          <w:p w:rsidR="00C00836" w:rsidRDefault="00E56B5D">
            <w:pPr>
              <w:spacing w:after="0"/>
              <w:ind w:left="2" w:right="0" w:firstLine="0"/>
              <w:jc w:val="left"/>
            </w:pPr>
            <w:r>
              <w:rPr>
                <w:sz w:val="20"/>
              </w:rPr>
              <w:t xml:space="preserve">экскурсии </w:t>
            </w:r>
          </w:p>
          <w:p w:rsidR="00C00836" w:rsidRDefault="00E56B5D">
            <w:pPr>
              <w:spacing w:after="0" w:line="276" w:lineRule="auto"/>
              <w:ind w:left="2" w:right="0" w:firstLine="0"/>
              <w:jc w:val="left"/>
            </w:pPr>
            <w:r>
              <w:rPr>
                <w:sz w:val="20"/>
              </w:rPr>
              <w:t xml:space="preserve">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0" w:firstLine="0"/>
              <w:jc w:val="left"/>
            </w:pPr>
            <w:r>
              <w:rPr>
                <w:sz w:val="20"/>
              </w:rPr>
              <w:t xml:space="preserve">Обучение, показ, объяснение </w:t>
            </w:r>
          </w:p>
          <w:p w:rsidR="00C00836" w:rsidRDefault="00E56B5D">
            <w:pPr>
              <w:spacing w:after="37" w:line="235" w:lineRule="auto"/>
              <w:ind w:left="2" w:right="15" w:firstLine="0"/>
              <w:jc w:val="left"/>
            </w:pPr>
            <w:r>
              <w:rPr>
                <w:sz w:val="20"/>
              </w:rPr>
              <w:t xml:space="preserve">Трудовые поручения, участие в совместной со взрослым в уборке игровых уголков,   участие в ремонте атрибутов для игр детей и книг.  </w:t>
            </w:r>
          </w:p>
          <w:p w:rsidR="00C00836" w:rsidRDefault="00E56B5D">
            <w:pPr>
              <w:spacing w:after="36" w:line="233" w:lineRule="auto"/>
              <w:ind w:left="2" w:right="0" w:firstLine="0"/>
              <w:jc w:val="left"/>
            </w:pPr>
            <w:r>
              <w:rPr>
                <w:sz w:val="20"/>
              </w:rPr>
              <w:t xml:space="preserve">Уборка постели после сна, </w:t>
            </w:r>
          </w:p>
          <w:p w:rsidR="00C00836" w:rsidRDefault="00E56B5D">
            <w:pPr>
              <w:spacing w:after="0" w:line="276" w:lineRule="auto"/>
              <w:ind w:left="2" w:right="331" w:firstLine="0"/>
            </w:pPr>
            <w:r>
              <w:rPr>
                <w:sz w:val="20"/>
              </w:rPr>
              <w:t xml:space="preserve">Сервировка  стола,  Самостоятельно  раскладывать подготовленные воспитателем материалы для занятий, убирать их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33" w:line="235" w:lineRule="auto"/>
              <w:ind w:left="2" w:right="43" w:firstLine="0"/>
              <w:jc w:val="left"/>
            </w:pPr>
            <w:r>
              <w:rPr>
                <w:sz w:val="20"/>
              </w:rPr>
              <w:t xml:space="preserve">Творческие задания, дежурство, </w:t>
            </w:r>
          </w:p>
          <w:p w:rsidR="00C00836" w:rsidRDefault="00E56B5D">
            <w:pPr>
              <w:spacing w:after="0" w:line="276" w:lineRule="auto"/>
              <w:ind w:left="2" w:right="0" w:firstLine="0"/>
              <w:jc w:val="left"/>
            </w:pPr>
            <w:r>
              <w:rPr>
                <w:sz w:val="20"/>
              </w:rPr>
              <w:t xml:space="preserve"> задания,  поручения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20" w:firstLine="0"/>
              <w:jc w:val="left"/>
            </w:pPr>
            <w:r>
              <w:rPr>
                <w:sz w:val="20"/>
              </w:rPr>
              <w:t xml:space="preserve">Личный пример, беседа,  совместный труд детей и взрослых </w:t>
            </w:r>
          </w:p>
        </w:tc>
      </w:tr>
      <w:tr w:rsidR="00C00836">
        <w:trPr>
          <w:trHeight w:val="4380"/>
        </w:trPr>
        <w:tc>
          <w:tcPr>
            <w:tcW w:w="1988"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b/>
                <w:sz w:val="20"/>
              </w:rPr>
              <w:t xml:space="preserve">Труд  в природе </w:t>
            </w:r>
          </w:p>
        </w:tc>
        <w:tc>
          <w:tcPr>
            <w:tcW w:w="89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35" w:lineRule="auto"/>
              <w:ind w:left="0" w:right="89" w:firstLine="0"/>
              <w:jc w:val="left"/>
            </w:pPr>
            <w:r>
              <w:rPr>
                <w:sz w:val="20"/>
              </w:rPr>
              <w:t xml:space="preserve">3-4 года  </w:t>
            </w:r>
          </w:p>
          <w:p w:rsidR="00C00836" w:rsidRDefault="00E56B5D">
            <w:pPr>
              <w:spacing w:after="0" w:line="276" w:lineRule="auto"/>
              <w:ind w:left="0" w:right="0" w:firstLine="0"/>
              <w:jc w:val="left"/>
            </w:pPr>
            <w:r>
              <w:rPr>
                <w:sz w:val="20"/>
              </w:rPr>
              <w:t xml:space="preserve"> </w:t>
            </w: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5" w:lineRule="auto"/>
              <w:ind w:left="2" w:right="0" w:firstLine="0"/>
              <w:jc w:val="left"/>
            </w:pPr>
            <w:r>
              <w:rPr>
                <w:sz w:val="20"/>
              </w:rPr>
              <w:t xml:space="preserve">Обучение, совместный труд детей и взрослых, беседы, чтение художественной </w:t>
            </w:r>
          </w:p>
          <w:p w:rsidR="00C00836" w:rsidRDefault="00E56B5D">
            <w:pPr>
              <w:spacing w:after="0"/>
              <w:ind w:left="2" w:right="0" w:firstLine="0"/>
              <w:jc w:val="left"/>
            </w:pPr>
            <w:r>
              <w:rPr>
                <w:sz w:val="20"/>
              </w:rPr>
              <w:t xml:space="preserve">литературы </w:t>
            </w:r>
          </w:p>
          <w:p w:rsidR="00C00836" w:rsidRDefault="00E56B5D">
            <w:pPr>
              <w:spacing w:after="0" w:line="276" w:lineRule="auto"/>
              <w:ind w:left="2" w:right="0" w:firstLine="0"/>
              <w:jc w:val="left"/>
            </w:pPr>
            <w:r>
              <w:rPr>
                <w:sz w:val="20"/>
              </w:rPr>
              <w:t xml:space="preserve">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71" w:firstLine="0"/>
            </w:pPr>
            <w:r>
              <w:rPr>
                <w:sz w:val="20"/>
              </w:rPr>
              <w:t xml:space="preserve">Показ, объяснение, обучение наблюдение  Дидакт.  и развивающие игры.  Создание ситуаций, побуждающих детей к проявлению заботливого отношения к природе.  Наблюдение, как взрослый ухаживает за растениями и животными.  Наблюдение за изменениями, произошедшими со знакомыми растениями и животными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Продуктивная деятельность,  тематические досуги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Личный пример, напоминание, объяснение </w:t>
            </w:r>
          </w:p>
        </w:tc>
      </w:tr>
      <w:tr w:rsidR="00C00836">
        <w:trPr>
          <w:trHeight w:val="2770"/>
        </w:trPr>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893"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0" w:right="0" w:firstLine="0"/>
              <w:jc w:val="left"/>
            </w:pPr>
            <w:r>
              <w:rPr>
                <w:sz w:val="20"/>
              </w:rPr>
              <w:t xml:space="preserve">4-5 лет   </w:t>
            </w:r>
          </w:p>
          <w:p w:rsidR="00C00836" w:rsidRDefault="00E56B5D">
            <w:pPr>
              <w:spacing w:after="0" w:line="276" w:lineRule="auto"/>
              <w:ind w:left="0" w:right="0" w:firstLine="0"/>
              <w:jc w:val="left"/>
            </w:pPr>
            <w:r>
              <w:rPr>
                <w:sz w:val="20"/>
              </w:rPr>
              <w:t xml:space="preserve"> </w:t>
            </w: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Обучение,  совместный труд детей и взрослых,  беседы, чтение художественной литературы, дидактическая игра Просмотр видеофильмов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0" w:firstLine="0"/>
              <w:jc w:val="left"/>
            </w:pPr>
            <w:r>
              <w:rPr>
                <w:sz w:val="20"/>
              </w:rPr>
              <w:t xml:space="preserve">Показ, объяснение,  обучение напоминания  Дидакт. и развивающие игры. Трудовые поручения,  участие в совместной работе со взрослым в уходе за растениями  и животными, уголка природы </w:t>
            </w:r>
          </w:p>
          <w:p w:rsidR="00C00836" w:rsidRDefault="00E56B5D">
            <w:pPr>
              <w:spacing w:after="0" w:line="276" w:lineRule="auto"/>
              <w:ind w:left="2" w:right="0" w:firstLine="0"/>
            </w:pPr>
            <w:r>
              <w:rPr>
                <w:sz w:val="20"/>
              </w:rPr>
              <w:t xml:space="preserve">Выращивание  зелени для корма птиц в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35" w:line="235" w:lineRule="auto"/>
              <w:ind w:left="2" w:right="0" w:firstLine="0"/>
              <w:jc w:val="left"/>
            </w:pPr>
            <w:r>
              <w:rPr>
                <w:sz w:val="20"/>
              </w:rPr>
              <w:t xml:space="preserve">Продуктивная деятельность, ведение календаря </w:t>
            </w:r>
          </w:p>
          <w:p w:rsidR="00C00836" w:rsidRDefault="00E56B5D">
            <w:pPr>
              <w:spacing w:after="0" w:line="276" w:lineRule="auto"/>
              <w:ind w:left="2" w:right="75" w:firstLine="0"/>
              <w:jc w:val="left"/>
            </w:pPr>
            <w:r>
              <w:rPr>
                <w:sz w:val="20"/>
              </w:rPr>
              <w:t xml:space="preserve">природы совместно с воспитателем, тематические досуги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Личный пример, напоминание, объяснение </w:t>
            </w:r>
          </w:p>
        </w:tc>
      </w:tr>
      <w:tr w:rsidR="00C00836">
        <w:trPr>
          <w:trHeight w:val="929"/>
        </w:trPr>
        <w:tc>
          <w:tcPr>
            <w:tcW w:w="1988" w:type="dxa"/>
            <w:vMerge w:val="restart"/>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893"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913"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33" w:line="235" w:lineRule="auto"/>
              <w:ind w:left="2" w:right="280" w:firstLine="0"/>
            </w:pPr>
            <w:r>
              <w:rPr>
                <w:sz w:val="20"/>
              </w:rPr>
              <w:t xml:space="preserve">зимнее время. Подкормка  птиц .  Работа  на огороде и </w:t>
            </w:r>
          </w:p>
          <w:p w:rsidR="00C00836" w:rsidRDefault="00E56B5D">
            <w:pPr>
              <w:spacing w:after="0" w:line="276" w:lineRule="auto"/>
              <w:ind w:left="2" w:right="0" w:firstLine="0"/>
              <w:jc w:val="left"/>
            </w:pPr>
            <w:r>
              <w:rPr>
                <w:sz w:val="20"/>
              </w:rPr>
              <w:t xml:space="preserve">цветнике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817"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r>
      <w:tr w:rsidR="00C00836">
        <w:trPr>
          <w:trHeight w:val="2770"/>
        </w:trPr>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893"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0" w:right="0" w:firstLine="0"/>
              <w:jc w:val="left"/>
            </w:pPr>
            <w:r>
              <w:rPr>
                <w:sz w:val="20"/>
              </w:rPr>
              <w:t xml:space="preserve">5-7 лет  </w:t>
            </w:r>
          </w:p>
          <w:p w:rsidR="00C00836" w:rsidRDefault="00E56B5D">
            <w:pPr>
              <w:spacing w:after="0" w:line="276" w:lineRule="auto"/>
              <w:ind w:left="0" w:right="0" w:firstLine="0"/>
              <w:jc w:val="left"/>
            </w:pPr>
            <w:r>
              <w:rPr>
                <w:sz w:val="20"/>
              </w:rPr>
              <w:t xml:space="preserve"> </w:t>
            </w: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74" w:firstLine="0"/>
              <w:jc w:val="left"/>
            </w:pPr>
            <w:r>
              <w:rPr>
                <w:sz w:val="20"/>
              </w:rPr>
              <w:t xml:space="preserve">Обучение,  совместный труд детей и взрослых, беседы, чтение художественной литературы, дидактическая  игра </w:t>
            </w:r>
          </w:p>
          <w:p w:rsidR="00C00836" w:rsidRDefault="00E56B5D">
            <w:pPr>
              <w:spacing w:after="0" w:line="276" w:lineRule="auto"/>
              <w:ind w:left="2" w:right="0" w:firstLine="0"/>
              <w:jc w:val="left"/>
            </w:pPr>
            <w:r>
              <w:rPr>
                <w:sz w:val="20"/>
              </w:rPr>
              <w:t xml:space="preserve">Просмотр видеофильмов целевые прогулки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35" w:line="235" w:lineRule="auto"/>
              <w:ind w:left="2" w:right="0" w:firstLine="0"/>
              <w:jc w:val="left"/>
            </w:pPr>
            <w:r>
              <w:rPr>
                <w:sz w:val="20"/>
              </w:rPr>
              <w:t xml:space="preserve">Показ, объяснение, обучение напоминания  Дежурство в уголке природы. Дидактические и развивающие игры.  </w:t>
            </w:r>
          </w:p>
          <w:p w:rsidR="00C00836" w:rsidRDefault="00E56B5D">
            <w:pPr>
              <w:spacing w:after="0" w:line="276" w:lineRule="auto"/>
              <w:ind w:left="2" w:right="129" w:firstLine="0"/>
            </w:pPr>
            <w:r>
              <w:rPr>
                <w:sz w:val="20"/>
              </w:rPr>
              <w:t xml:space="preserve">Трудовые поручения, участие в совместной работе со взрослым в уходе за растениями и животными,  уголка природы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Продуктивная деятельность, ведение календаря природы, тематические досуги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Личный пример, напоминание, объяснение </w:t>
            </w:r>
          </w:p>
        </w:tc>
      </w:tr>
      <w:tr w:rsidR="00C00836">
        <w:trPr>
          <w:trHeight w:val="4611"/>
        </w:trPr>
        <w:tc>
          <w:tcPr>
            <w:tcW w:w="198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b/>
                <w:sz w:val="20"/>
              </w:rPr>
              <w:t xml:space="preserve">4. Ручной  труд </w:t>
            </w:r>
          </w:p>
        </w:tc>
        <w:tc>
          <w:tcPr>
            <w:tcW w:w="893"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0" w:right="0" w:firstLine="0"/>
              <w:jc w:val="left"/>
            </w:pPr>
            <w:r>
              <w:rPr>
                <w:sz w:val="20"/>
              </w:rPr>
              <w:t xml:space="preserve">5-7 лет  </w:t>
            </w:r>
          </w:p>
          <w:p w:rsidR="00C00836" w:rsidRDefault="00E56B5D">
            <w:pPr>
              <w:spacing w:after="0" w:line="276" w:lineRule="auto"/>
              <w:ind w:left="0" w:right="0" w:firstLine="0"/>
              <w:jc w:val="left"/>
            </w:pPr>
            <w:r>
              <w:rPr>
                <w:sz w:val="20"/>
              </w:rPr>
              <w:t xml:space="preserve"> </w:t>
            </w: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Совместная деятельность детей  и взрослых, продуктивная деятельность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139" w:firstLine="0"/>
              <w:jc w:val="left"/>
            </w:pPr>
            <w:r>
              <w:rPr>
                <w:sz w:val="20"/>
              </w:rPr>
              <w:t xml:space="preserve">Показ, объяснение, обучение, напоминание Дидакт. и развивающие игры. Трудовые поручения,  Участие со взрослым по ремонту атрибутов для игр детей, подклейке книг, Изготовление  пособий для занятий, самостоятельное планирование </w:t>
            </w:r>
          </w:p>
          <w:p w:rsidR="00C00836" w:rsidRDefault="00E56B5D">
            <w:pPr>
              <w:spacing w:after="0" w:line="276" w:lineRule="auto"/>
              <w:ind w:left="2" w:right="0" w:firstLine="0"/>
              <w:jc w:val="left"/>
            </w:pPr>
            <w:r>
              <w:rPr>
                <w:sz w:val="20"/>
              </w:rPr>
              <w:t xml:space="preserve">трудовой деятельности  Работа с природным материалом, бумагой, тканью. игры и игрушки своими руками.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Продуктивная деятельность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98" w:firstLine="0"/>
              <w:jc w:val="left"/>
            </w:pPr>
            <w:r>
              <w:rPr>
                <w:sz w:val="20"/>
              </w:rPr>
              <w:t xml:space="preserve">Творческие задания, выставки, конкурсы </w:t>
            </w:r>
          </w:p>
        </w:tc>
      </w:tr>
      <w:tr w:rsidR="00C00836">
        <w:trPr>
          <w:trHeight w:val="1620"/>
        </w:trPr>
        <w:tc>
          <w:tcPr>
            <w:tcW w:w="1988"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261" w:firstLine="0"/>
            </w:pPr>
            <w:r>
              <w:rPr>
                <w:b/>
                <w:sz w:val="20"/>
              </w:rPr>
              <w:t xml:space="preserve">Формирование  первичных представлений  о труде взрослых </w:t>
            </w:r>
          </w:p>
        </w:tc>
        <w:tc>
          <w:tcPr>
            <w:tcW w:w="893"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0" w:right="0" w:firstLine="0"/>
              <w:jc w:val="left"/>
            </w:pPr>
            <w:r>
              <w:rPr>
                <w:sz w:val="20"/>
              </w:rPr>
              <w:t xml:space="preserve">3-5 лет   </w:t>
            </w:r>
          </w:p>
          <w:p w:rsidR="00C00836" w:rsidRDefault="00E56B5D">
            <w:pPr>
              <w:spacing w:after="0" w:line="276" w:lineRule="auto"/>
              <w:ind w:left="0" w:right="0" w:firstLine="0"/>
              <w:jc w:val="left"/>
            </w:pPr>
            <w:r>
              <w:rPr>
                <w:sz w:val="20"/>
              </w:rPr>
              <w:t xml:space="preserve"> </w:t>
            </w: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35" w:line="235" w:lineRule="auto"/>
              <w:ind w:left="2" w:right="0" w:firstLine="0"/>
              <w:jc w:val="left"/>
            </w:pPr>
            <w:r>
              <w:rPr>
                <w:sz w:val="20"/>
              </w:rPr>
              <w:t xml:space="preserve">Наблюдение ,  целевые прогулки , рассказывание, чтение. </w:t>
            </w:r>
          </w:p>
          <w:p w:rsidR="00C00836" w:rsidRDefault="00E56B5D">
            <w:pPr>
              <w:spacing w:after="0" w:line="276" w:lineRule="auto"/>
              <w:ind w:left="2" w:right="0" w:firstLine="0"/>
              <w:jc w:val="left"/>
            </w:pPr>
            <w:r>
              <w:rPr>
                <w:sz w:val="20"/>
              </w:rPr>
              <w:t xml:space="preserve">Рассматривание иллюстраций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34" w:line="235" w:lineRule="auto"/>
              <w:ind w:left="2" w:right="0" w:firstLine="0"/>
              <w:jc w:val="left"/>
            </w:pPr>
            <w:r>
              <w:rPr>
                <w:sz w:val="20"/>
              </w:rPr>
              <w:t xml:space="preserve">Дидактические игры,  Сюжетно-ролевые </w:t>
            </w:r>
          </w:p>
          <w:p w:rsidR="00C00836" w:rsidRDefault="00E56B5D">
            <w:pPr>
              <w:spacing w:after="0" w:line="276" w:lineRule="auto"/>
              <w:ind w:left="2" w:right="935" w:firstLine="0"/>
              <w:jc w:val="left"/>
            </w:pPr>
            <w:r>
              <w:rPr>
                <w:sz w:val="20"/>
              </w:rPr>
              <w:t xml:space="preserve">игры,  чтение,  закрепление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34"/>
              <w:ind w:left="2" w:right="0" w:firstLine="0"/>
              <w:jc w:val="left"/>
            </w:pPr>
            <w:r>
              <w:rPr>
                <w:sz w:val="20"/>
              </w:rPr>
              <w:t xml:space="preserve">Сюжетно-ролевые </w:t>
            </w:r>
          </w:p>
          <w:p w:rsidR="00C00836" w:rsidRDefault="00E56B5D">
            <w:pPr>
              <w:spacing w:after="37" w:line="235" w:lineRule="auto"/>
              <w:ind w:left="2" w:right="0" w:firstLine="0"/>
              <w:jc w:val="left"/>
            </w:pPr>
            <w:r>
              <w:rPr>
                <w:sz w:val="20"/>
              </w:rPr>
              <w:t xml:space="preserve">игры,  обыгрывание, дидактические игры. </w:t>
            </w:r>
          </w:p>
          <w:p w:rsidR="00C00836" w:rsidRDefault="00E56B5D">
            <w:pPr>
              <w:spacing w:after="0" w:line="276" w:lineRule="auto"/>
              <w:ind w:left="2" w:right="0" w:firstLine="0"/>
              <w:jc w:val="left"/>
            </w:pPr>
            <w:r>
              <w:rPr>
                <w:sz w:val="20"/>
              </w:rPr>
              <w:t xml:space="preserve">Практическая деятельность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4" w:firstLine="0"/>
              <w:jc w:val="left"/>
            </w:pPr>
            <w:r>
              <w:rPr>
                <w:sz w:val="20"/>
              </w:rPr>
              <w:t xml:space="preserve">Экскурсии,  чтение, рассказывание,  беседы. Привлечение к сотрудничеству </w:t>
            </w:r>
          </w:p>
        </w:tc>
      </w:tr>
      <w:tr w:rsidR="00C00836">
        <w:trPr>
          <w:trHeight w:val="1850"/>
        </w:trPr>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893" w:type="dxa"/>
            <w:tcBorders>
              <w:top w:val="single" w:sz="4" w:space="0" w:color="000000"/>
              <w:left w:val="single" w:sz="4" w:space="0" w:color="000000"/>
              <w:bottom w:val="single" w:sz="4" w:space="0" w:color="000000"/>
              <w:right w:val="single" w:sz="4" w:space="0" w:color="000000"/>
            </w:tcBorders>
          </w:tcPr>
          <w:p w:rsidR="00C00836" w:rsidRDefault="00E56B5D">
            <w:pPr>
              <w:spacing w:after="118" w:line="235" w:lineRule="auto"/>
              <w:ind w:left="283" w:right="0" w:firstLine="0"/>
              <w:jc w:val="left"/>
            </w:pPr>
            <w:r>
              <w:rPr>
                <w:sz w:val="20"/>
              </w:rPr>
              <w:t xml:space="preserve">5-7 лет  </w:t>
            </w:r>
          </w:p>
          <w:p w:rsidR="00C00836" w:rsidRDefault="00E56B5D">
            <w:pPr>
              <w:spacing w:after="0" w:line="276" w:lineRule="auto"/>
              <w:ind w:left="0" w:right="0" w:firstLine="0"/>
              <w:jc w:val="center"/>
            </w:pPr>
            <w:r>
              <w:rPr>
                <w:sz w:val="20"/>
              </w:rPr>
              <w:t xml:space="preserve"> </w:t>
            </w:r>
          </w:p>
        </w:tc>
        <w:tc>
          <w:tcPr>
            <w:tcW w:w="191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89" w:firstLine="0"/>
              <w:jc w:val="left"/>
            </w:pPr>
            <w:r>
              <w:rPr>
                <w:sz w:val="20"/>
              </w:rPr>
              <w:t xml:space="preserve">Экскурсии,  наблюдения, рассказы, обучение, чтение, рассматривание иллюстраций,   просмотр видео </w:t>
            </w:r>
          </w:p>
        </w:tc>
        <w:tc>
          <w:tcPr>
            <w:tcW w:w="22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112" w:firstLine="0"/>
            </w:pPr>
            <w:r>
              <w:rPr>
                <w:sz w:val="20"/>
              </w:rPr>
              <w:t xml:space="preserve">Дидактические игры,  обучение,  чтение,  практическая деятельность, встречи с людьми  интересных профессий,  создание альбомов,  </w:t>
            </w:r>
          </w:p>
        </w:tc>
        <w:tc>
          <w:tcPr>
            <w:tcW w:w="187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Дидактические игры, сюжетноролевые игры </w:t>
            </w:r>
          </w:p>
        </w:tc>
        <w:tc>
          <w:tcPr>
            <w:tcW w:w="181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5" w:firstLine="0"/>
              <w:jc w:val="left"/>
            </w:pPr>
            <w:r>
              <w:rPr>
                <w:sz w:val="20"/>
              </w:rPr>
              <w:t xml:space="preserve">Экскурсии , чтение, рассказывание ,  беседы, практическая деятельность </w:t>
            </w:r>
          </w:p>
        </w:tc>
      </w:tr>
    </w:tbl>
    <w:p w:rsidR="00C00836" w:rsidRDefault="00E56B5D">
      <w:pPr>
        <w:spacing w:after="58"/>
        <w:ind w:left="360" w:right="0" w:firstLine="0"/>
        <w:jc w:val="left"/>
      </w:pPr>
      <w:r>
        <w:rPr>
          <w:b/>
          <w:sz w:val="28"/>
        </w:rPr>
        <w:t xml:space="preserve"> </w:t>
      </w:r>
    </w:p>
    <w:p w:rsidR="00C00836" w:rsidRDefault="00E56B5D">
      <w:pPr>
        <w:pStyle w:val="2"/>
        <w:spacing w:after="42"/>
        <w:ind w:left="10" w:right="-2"/>
        <w:jc w:val="center"/>
      </w:pPr>
      <w:r>
        <w:lastRenderedPageBreak/>
        <w:t xml:space="preserve">Примерные  виды  интеграции  по  формированию позитивных установок к </w:t>
      </w:r>
    </w:p>
    <w:p w:rsidR="00C00836" w:rsidRDefault="00E56B5D">
      <w:pPr>
        <w:pStyle w:val="2"/>
        <w:spacing w:after="42"/>
        <w:ind w:left="10" w:right="-2"/>
        <w:jc w:val="center"/>
      </w:pPr>
      <w:r>
        <w:t xml:space="preserve">различным видам труда </w:t>
      </w:r>
    </w:p>
    <w:p w:rsidR="00C00836" w:rsidRDefault="00E56B5D">
      <w:pPr>
        <w:spacing w:after="12" w:line="276" w:lineRule="auto"/>
        <w:ind w:left="457" w:right="55"/>
        <w:jc w:val="right"/>
      </w:pPr>
      <w:r>
        <w:t xml:space="preserve">Таблица 13 </w:t>
      </w:r>
    </w:p>
    <w:tbl>
      <w:tblPr>
        <w:tblStyle w:val="TableGrid"/>
        <w:tblW w:w="10600" w:type="dxa"/>
        <w:tblInd w:w="252" w:type="dxa"/>
        <w:tblCellMar>
          <w:left w:w="106" w:type="dxa"/>
          <w:right w:w="13" w:type="dxa"/>
        </w:tblCellMar>
        <w:tblLook w:val="04A0" w:firstRow="1" w:lastRow="0" w:firstColumn="1" w:lastColumn="0" w:noHBand="0" w:noVBand="1"/>
      </w:tblPr>
      <w:tblGrid>
        <w:gridCol w:w="5497"/>
        <w:gridCol w:w="5103"/>
      </w:tblGrid>
      <w:tr w:rsidR="00C00836">
        <w:trPr>
          <w:trHeight w:val="470"/>
        </w:trPr>
        <w:tc>
          <w:tcPr>
            <w:tcW w:w="549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b/>
                <w:sz w:val="20"/>
              </w:rPr>
              <w:t xml:space="preserve">По  задачам  и  содержанию  психолого-педагогической  работы </w:t>
            </w:r>
          </w:p>
        </w:tc>
        <w:tc>
          <w:tcPr>
            <w:tcW w:w="510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b/>
                <w:sz w:val="20"/>
              </w:rPr>
              <w:t xml:space="preserve">По средствам  организации  и  оптимизации  образовательного  процесса </w:t>
            </w:r>
          </w:p>
        </w:tc>
      </w:tr>
      <w:tr w:rsidR="00C00836">
        <w:trPr>
          <w:trHeight w:val="1850"/>
        </w:trPr>
        <w:tc>
          <w:tcPr>
            <w:tcW w:w="5497"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4" w:firstLine="0"/>
            </w:pPr>
            <w:r>
              <w:rPr>
                <w:sz w:val="20"/>
              </w:rPr>
              <w:t xml:space="preserve"> </w:t>
            </w:r>
            <w:r>
              <w:rPr>
                <w:i/>
                <w:sz w:val="20"/>
              </w:rPr>
              <w:t>«Речевое развитие»</w:t>
            </w:r>
            <w:r>
              <w:rPr>
                <w:sz w:val="20"/>
              </w:rPr>
              <w:t xml:space="preserve"> (развитие свободного общения со взрослыми и детьми в процессе трудовой деятельности, знакомства с трудом взрослых) </w:t>
            </w:r>
          </w:p>
          <w:p w:rsidR="00C00836" w:rsidRDefault="00E56B5D">
            <w:pPr>
              <w:spacing w:after="34" w:line="235" w:lineRule="auto"/>
              <w:ind w:left="2" w:right="0" w:firstLine="0"/>
            </w:pPr>
            <w:r>
              <w:rPr>
                <w:i/>
                <w:sz w:val="20"/>
              </w:rPr>
              <w:t>«Познавательное развитие»</w:t>
            </w:r>
            <w:r>
              <w:rPr>
                <w:sz w:val="20"/>
              </w:rPr>
              <w:t xml:space="preserve"> (формирование целостной картины мира и расширение кругозора в части </w:t>
            </w:r>
          </w:p>
          <w:p w:rsidR="00C00836" w:rsidRDefault="00E56B5D">
            <w:pPr>
              <w:spacing w:after="36"/>
              <w:ind w:left="2" w:right="0" w:firstLine="0"/>
              <w:jc w:val="left"/>
            </w:pPr>
            <w:r>
              <w:rPr>
                <w:sz w:val="20"/>
              </w:rPr>
              <w:t xml:space="preserve">представлений о труде взрослых, детей) </w:t>
            </w:r>
          </w:p>
          <w:p w:rsidR="00C00836" w:rsidRDefault="00E56B5D">
            <w:pPr>
              <w:spacing w:after="0" w:line="276" w:lineRule="auto"/>
              <w:ind w:left="2" w:right="0" w:firstLine="0"/>
            </w:pPr>
            <w:r>
              <w:rPr>
                <w:i/>
                <w:sz w:val="20"/>
              </w:rPr>
              <w:t>«Социально-коммуникативное развитие»</w:t>
            </w:r>
            <w:r>
              <w:rPr>
                <w:sz w:val="20"/>
              </w:rPr>
              <w:t xml:space="preserve"> (формирование основ безопасности собственной жизнедеятельности в </w:t>
            </w:r>
          </w:p>
        </w:tc>
        <w:tc>
          <w:tcPr>
            <w:tcW w:w="5103"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5" w:lineRule="auto"/>
              <w:ind w:left="0" w:right="3" w:firstLine="0"/>
            </w:pPr>
            <w:r>
              <w:rPr>
                <w:i/>
                <w:sz w:val="20"/>
              </w:rPr>
              <w:t>«Речевое развитие»</w:t>
            </w:r>
            <w:r>
              <w:rPr>
                <w:sz w:val="20"/>
              </w:rPr>
              <w:t xml:space="preserve"> (использование художественных произведений для формирования ценностных представлений, связанных с трудовой деятельностью взрослых и детей) </w:t>
            </w:r>
          </w:p>
          <w:p w:rsidR="00C00836" w:rsidRDefault="00E56B5D">
            <w:pPr>
              <w:spacing w:after="35"/>
              <w:ind w:left="0" w:right="0" w:firstLine="0"/>
              <w:jc w:val="left"/>
            </w:pPr>
            <w:r>
              <w:rPr>
                <w:i/>
                <w:sz w:val="20"/>
              </w:rPr>
              <w:t xml:space="preserve">«Художественно-эстетическое </w:t>
            </w:r>
            <w:r>
              <w:rPr>
                <w:i/>
                <w:sz w:val="20"/>
              </w:rPr>
              <w:tab/>
              <w:t xml:space="preserve">развитие» </w:t>
            </w:r>
          </w:p>
          <w:p w:rsidR="00C00836" w:rsidRDefault="00E56B5D">
            <w:pPr>
              <w:spacing w:after="0" w:line="276" w:lineRule="auto"/>
              <w:ind w:left="0" w:right="2" w:firstLine="0"/>
            </w:pPr>
            <w:r>
              <w:rPr>
                <w:sz w:val="20"/>
              </w:rPr>
              <w:t>(использование музыкальных произведений, средств продуктивной деятельности детей  для обогащения</w:t>
            </w:r>
            <w:r>
              <w:rPr>
                <w:i/>
                <w:sz w:val="20"/>
              </w:rPr>
              <w:t xml:space="preserve"> </w:t>
            </w:r>
            <w:r>
              <w:rPr>
                <w:sz w:val="20"/>
              </w:rPr>
              <w:t xml:space="preserve">содержания образовательной работы по  формированию </w:t>
            </w:r>
          </w:p>
        </w:tc>
      </w:tr>
      <w:tr w:rsidR="00C00836">
        <w:trPr>
          <w:trHeight w:val="1851"/>
        </w:trPr>
        <w:tc>
          <w:tcPr>
            <w:tcW w:w="5497"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0" w:firstLine="0"/>
            </w:pPr>
            <w:r>
              <w:rPr>
                <w:sz w:val="20"/>
              </w:rPr>
              <w:t xml:space="preserve">процессе трудовой деятельности; формирование первичных представлений о себе, гендерных особенностях,  семье,  социуме и государстве, освоение общепринятых норм и правил взаимоотношений со взрослыми и сверстниками в контексте развития детского труда и представлений о труде взрослых) </w:t>
            </w:r>
          </w:p>
          <w:p w:rsidR="00C00836" w:rsidRDefault="00E56B5D">
            <w:pPr>
              <w:spacing w:after="0" w:line="276" w:lineRule="auto"/>
              <w:ind w:left="2" w:right="0" w:firstLine="0"/>
              <w:jc w:val="left"/>
            </w:pPr>
            <w:r>
              <w:rPr>
                <w:sz w:val="20"/>
              </w:rPr>
              <w:t xml:space="preserve"> </w:t>
            </w:r>
            <w:r>
              <w:rPr>
                <w:i/>
                <w:sz w:val="20"/>
              </w:rPr>
              <w:t>«Физическое развитие»</w:t>
            </w:r>
            <w:r>
              <w:rPr>
                <w:sz w:val="20"/>
              </w:rPr>
              <w:t xml:space="preserve"> (развитие физических качеств ребенка в процессе освоения разных видов труда) </w:t>
            </w:r>
          </w:p>
        </w:tc>
        <w:tc>
          <w:tcPr>
            <w:tcW w:w="510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позитивных установок к различным видам труда) </w:t>
            </w:r>
          </w:p>
        </w:tc>
      </w:tr>
    </w:tbl>
    <w:p w:rsidR="00C00836" w:rsidRDefault="00E56B5D">
      <w:pPr>
        <w:spacing w:after="60"/>
        <w:ind w:left="360" w:right="0" w:firstLine="0"/>
        <w:jc w:val="left"/>
      </w:pPr>
      <w:r>
        <w:rPr>
          <w:b/>
        </w:rPr>
        <w:t xml:space="preserve"> </w:t>
      </w:r>
    </w:p>
    <w:p w:rsidR="00C00836" w:rsidRDefault="00E56B5D">
      <w:pPr>
        <w:pStyle w:val="2"/>
        <w:ind w:left="3247" w:hanging="2390"/>
      </w:pPr>
      <w:r>
        <w:t xml:space="preserve">Содержание педагогической работы по освоению детьми образовательной  области  «Познавательное развитие» </w:t>
      </w:r>
    </w:p>
    <w:p w:rsidR="00C00836" w:rsidRDefault="00E56B5D">
      <w:pPr>
        <w:ind w:left="370"/>
      </w:pPr>
      <w:r>
        <w:t xml:space="preserve">Развитие познавательной сферы является одним из важнейших направлений в работе с детьми дошкольного возраста. Мир, в котором мы живем, сложен и многогранен. Ребенок - часть этого мира- открывает для себя все новые и новые объекты, явления и закономерности действительности. При этом у него формируется образ мира.  </w:t>
      </w:r>
      <w:r>
        <w:rPr>
          <w:i/>
        </w:rPr>
        <w:t>Образ мира</w:t>
      </w:r>
      <w:r>
        <w:t xml:space="preserve"> – это сложная, целостная система знаний и представлений человека о мире вообще, о других людях, о себе, о своей  деятельности. Это не застывшая система знаний. В процессе жизни каждого человека она постоянно меняется, наполняясь все новым содержанием. Формирование образа мира – сложный и длительный процесс, который начинается с момента рождения  человека и продолжается всю его жизнь. </w:t>
      </w:r>
    </w:p>
    <w:p w:rsidR="00C00836" w:rsidRDefault="00E56B5D">
      <w:pPr>
        <w:ind w:left="370"/>
      </w:pPr>
      <w:r>
        <w:rPr>
          <w:rFonts w:ascii="Calibri" w:eastAsia="Calibri" w:hAnsi="Calibri" w:cs="Calibri"/>
          <w:noProof/>
          <w:sz w:val="22"/>
        </w:rPr>
        <mc:AlternateContent>
          <mc:Choice Requires="wpg">
            <w:drawing>
              <wp:anchor distT="0" distB="0" distL="114300" distR="114300" simplePos="0" relativeHeight="251702272" behindDoc="0" locked="0" layoutInCell="1" allowOverlap="1">
                <wp:simplePos x="0" y="0"/>
                <wp:positionH relativeFrom="column">
                  <wp:posOffset>342900</wp:posOffset>
                </wp:positionH>
                <wp:positionV relativeFrom="paragraph">
                  <wp:posOffset>141425</wp:posOffset>
                </wp:positionV>
                <wp:extent cx="140208" cy="1260348"/>
                <wp:effectExtent l="0" t="0" r="0" b="0"/>
                <wp:wrapSquare wrapText="bothSides"/>
                <wp:docPr id="267862" name="Group 267862"/>
                <wp:cNvGraphicFramePr/>
                <a:graphic xmlns:a="http://schemas.openxmlformats.org/drawingml/2006/main">
                  <a:graphicData uri="http://schemas.microsoft.com/office/word/2010/wordprocessingGroup">
                    <wpg:wgp>
                      <wpg:cNvGrpSpPr/>
                      <wpg:grpSpPr>
                        <a:xfrm>
                          <a:off x="0" y="0"/>
                          <a:ext cx="140208" cy="1260348"/>
                          <a:chOff x="0" y="0"/>
                          <a:chExt cx="140208" cy="1260348"/>
                        </a:xfrm>
                      </wpg:grpSpPr>
                      <pic:pic xmlns:pic="http://schemas.openxmlformats.org/drawingml/2006/picture">
                        <pic:nvPicPr>
                          <pic:cNvPr id="9631" name="Picture 9631"/>
                          <pic:cNvPicPr/>
                        </pic:nvPicPr>
                        <pic:blipFill>
                          <a:blip r:embed="rId41"/>
                          <a:stretch>
                            <a:fillRect/>
                          </a:stretch>
                        </pic:blipFill>
                        <pic:spPr>
                          <a:xfrm>
                            <a:off x="0" y="0"/>
                            <a:ext cx="140208" cy="187452"/>
                          </a:xfrm>
                          <a:prstGeom prst="rect">
                            <a:avLst/>
                          </a:prstGeom>
                        </pic:spPr>
                      </pic:pic>
                      <wps:wsp>
                        <wps:cNvPr id="9632" name="Rectangle 9632"/>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645" name="Picture 9645"/>
                          <pic:cNvPicPr/>
                        </pic:nvPicPr>
                        <pic:blipFill>
                          <a:blip r:embed="rId41"/>
                          <a:stretch>
                            <a:fillRect/>
                          </a:stretch>
                        </pic:blipFill>
                        <pic:spPr>
                          <a:xfrm>
                            <a:off x="0" y="536448"/>
                            <a:ext cx="140208" cy="187452"/>
                          </a:xfrm>
                          <a:prstGeom prst="rect">
                            <a:avLst/>
                          </a:prstGeom>
                        </pic:spPr>
                      </pic:pic>
                      <wps:wsp>
                        <wps:cNvPr id="9646" name="Rectangle 9646"/>
                        <wps:cNvSpPr/>
                        <wps:spPr>
                          <a:xfrm>
                            <a:off x="70104" y="55092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663" name="Picture 9663"/>
                          <pic:cNvPicPr/>
                        </pic:nvPicPr>
                        <pic:blipFill>
                          <a:blip r:embed="rId41"/>
                          <a:stretch>
                            <a:fillRect/>
                          </a:stretch>
                        </pic:blipFill>
                        <pic:spPr>
                          <a:xfrm>
                            <a:off x="0" y="1072896"/>
                            <a:ext cx="140208" cy="187452"/>
                          </a:xfrm>
                          <a:prstGeom prst="rect">
                            <a:avLst/>
                          </a:prstGeom>
                        </pic:spPr>
                      </pic:pic>
                      <wps:wsp>
                        <wps:cNvPr id="9664" name="Rectangle 9664"/>
                        <wps:cNvSpPr/>
                        <wps:spPr>
                          <a:xfrm>
                            <a:off x="70104" y="1087374"/>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id="Group 267862" o:spid="_x0000_s1310" style="position:absolute;left:0;text-align:left;margin-left:27pt;margin-top:11.15pt;width:11.05pt;height:99.25pt;z-index:251702272;mso-position-horizontal-relative:text;mso-position-vertical-relative:text" coordsize="1402,126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">
                <v:shape id="Picture 9631" o:spid="_x0000_s1311"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KUdPFAAAA3QAAAA8AAABkcnMvZG93bnJldi54bWxEj0FrwkAUhO8F/8PyBG91EwWp0TWotdCr&#10;aT14e2SfSUj2bdjdmthf3y0Uehxm5htmm4+mE3dyvrGsIJ0nIIhLqxuuFHx+vD2/gPABWWNnmRQ8&#10;yEO+mzxtMdN24DPdi1CJCGGfoYI6hD6T0pc1GfRz2xNH72adwRClq6R2OES46eQiSVbSYMNxocae&#10;jjWVbfFlFBSHSzuki+bseCyq1+XVfp8eVqnZdNxvQAQaw3/4r/2uFaxXyxR+38QnIH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cilHTxQAAAN0AAAAPAAAAAAAAAAAAAAAA&#10;AJ8CAABkcnMvZG93bnJldi54bWxQSwUGAAAAAAQABAD3AAAAkQMAAAAA&#10;">
                  <v:imagedata r:id="rId42" o:title=""/>
                </v:shape>
                <v:rect id="Rectangle 9632" o:spid="_x0000_s1312"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4Q78UA&#10;AADdAAAADwAAAGRycy9kb3ducmV2LnhtbESPT4vCMBTE7wv7HcJb8LamqyC2GkVWFz36D9Tbo3m2&#10;xealNFlb/fRGEDwOM/MbZjxtTSmuVLvCsoKfbgSCOLW64EzBfvf3PQThPLLG0jIpuJGD6eTzY4yJ&#10;tg1v6Lr1mQgQdgkqyL2vEildmpNB17UVcfDOtjbog6wzqWtsAtyUshdFA2mw4LCQY0W/OaWX7b9R&#10;sBxWs+PK3pusXJyWh/Uhnu9ir1Tnq52NQHhq/Tv8aq+0gnjQ78HzTX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3hDvxQAAAN0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9645" o:spid="_x0000_s1313" type="#_x0000_t75" style="position:absolute;top:536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u3JK3FAAAA3QAAAA8AAABkcnMvZG93bnJldi54bWxEj0FrwkAUhO9C/8PyCt50o1ZpU1epWsGr&#10;sT309si+JsHs27C7muivdwXB4zAz3zDzZWdqcSbnK8sKRsMEBHFudcWFgp/DdvAOwgdkjbVlUnAh&#10;D8vFS2+OqbYt7+mchUJECPsUFZQhNKmUPi/JoB/ahjh6/9YZDFG6QmqHbYSbWo6TZCYNVhwXSmxo&#10;XVJ+zE5GQbb6PbajcbV33GXFZvJnr98Xq1T/tfv6BBGoC8/wo73TCj5mb1O4v4lPQC5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7tyStxQAAAN0AAAAPAAAAAAAAAAAAAAAA&#10;AJ8CAABkcnMvZG93bnJldi54bWxQSwUGAAAAAAQABAD3AAAAkQMAAAAA&#10;">
                  <v:imagedata r:id="rId42" o:title=""/>
                </v:shape>
                <v:rect id="Rectangle 9646" o:spid="_x0000_s1314" style="position:absolute;left:701;top:550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NlkcYA&#10;AADdAAAADwAAAGRycy9kb3ducmV2LnhtbESPT2vCQBTE74LfYXlCb7pRSjCpq4h/0KNVwfb2yL4m&#10;wezbkF1N2k/vFgSPw8z8hpktOlOJOzWutKxgPIpAEGdWl5wrOJ+2wykI55E1VpZJwS85WMz7vRmm&#10;2rb8Sfejz0WAsEtRQeF9nUrpsoIMupGtiYP3YxuDPsgml7rBNsBNJSdRFEuDJYeFAmtaFZRdjzej&#10;YDetl197+9fm1eZ7dzlckvUp8Uq9DbrlBwhPnX+Fn+29VpDE7zH8vw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uNlkc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9663" o:spid="_x0000_s1315" type="#_x0000_t75" style="position:absolute;top:1072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nRSLFAAAA3QAAAA8AAABkcnMvZG93bnJldi54bWxEj0FrwkAUhO+C/2F5gjfdqBBq6hqqteDV&#10;tB56e2Rfk5Ds27C7NbG/3i0Uehxm5html4+mEzdyvrGsYLVMQBCXVjdcKfh4f1s8gfABWWNnmRTc&#10;yUO+n052mGk78IVuRahEhLDPUEEdQp9J6cuaDPql7Ymj92WdwRClq6R2OES46eQ6SVJpsOG4UGNP&#10;x5rKtvg2CorDtR1W6+bieCyq182n/TndrVLz2fjyDCLQGP7Df+2zVrBN0w38volPQO4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Qp0UixQAAAN0AAAAPAAAAAAAAAAAAAAAA&#10;AJ8CAABkcnMvZG93bnJldi54bWxQSwUGAAAAAAQABAD3AAAAkQMAAAAA&#10;">
                  <v:imagedata r:id="rId42" o:title=""/>
                </v:shape>
                <v:rect id="Rectangle 9664" o:spid="_x0000_s1316" style="position:absolute;left:701;top:1087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gCHcYA&#10;AADdAAAADwAAAGRycy9kb3ducmV2LnhtbESPT2vCQBTE74LfYXlCb7pRSjCpq4h/0KNVwfb2yL4m&#10;wezbkF1N2k/vFgSPw8z8hpktOlOJOzWutKxgPIpAEGdWl5wrOJ+2wykI55E1VpZJwS85WMz7vRmm&#10;2rb8Sfejz0WAsEtRQeF9nUrpsoIMupGtiYP3YxuDPsgml7rBNsBNJSdRFEuDJYeFAmtaFZRdjzej&#10;YDetl197+9fm1eZ7dzlckvUp8Uq9DbrlBwhPnX+Fn+29VpDE8Tv8vw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sgCHc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В познавательной сфере выделяется три компонента:  </w:t>
      </w:r>
    </w:p>
    <w:p w:rsidR="00C00836" w:rsidRDefault="00E56B5D">
      <w:r>
        <w:rPr>
          <w:i/>
        </w:rPr>
        <w:t>Развитие познавательных (психических) процессов</w:t>
      </w:r>
      <w:r>
        <w:t xml:space="preserve">: восприятие, внимание, память, воображение, мышление (наглядно – действенное, наглядно – образное, и логическое, а также мыслительные операции: анализ, синтез, обобщение, классификация, сравнение и пр.); </w:t>
      </w:r>
    </w:p>
    <w:p w:rsidR="00C00836" w:rsidRDefault="00E56B5D">
      <w:r>
        <w:rPr>
          <w:i/>
        </w:rPr>
        <w:t>Информация.</w:t>
      </w:r>
      <w:r>
        <w:t>Включает в себя опыт и достижения, накопленные человечеством па пути познания мира. Сюда же относятся источники информации, где человечество отражает, фиксирует, собирает и сохраняет опыт и достижения своего исторического развития.</w:t>
      </w:r>
      <w:r>
        <w:rPr>
          <w:i/>
        </w:rPr>
        <w:t xml:space="preserve"> </w:t>
      </w:r>
    </w:p>
    <w:p w:rsidR="00C00836" w:rsidRDefault="00E56B5D">
      <w:r>
        <w:rPr>
          <w:i/>
        </w:rPr>
        <w:t>Отношение.</w:t>
      </w:r>
      <w:r>
        <w:t xml:space="preserve"> Рассматривается как чувственно-эмоциональный опыт человека, который складывается из отдельных эмоциональных реакций на отдельные объекты, предметы, явления и  события нашего мира.</w:t>
      </w:r>
      <w:r>
        <w:rPr>
          <w:i/>
        </w:rPr>
        <w:t xml:space="preserve"> </w:t>
      </w:r>
    </w:p>
    <w:p w:rsidR="00C00836" w:rsidRDefault="00E56B5D">
      <w:pPr>
        <w:ind w:left="370"/>
      </w:pPr>
      <w:r>
        <w:t xml:space="preserve">Все компоненты познавательной сферы теснейшим образом связаны между собой, они дополняют и определяют друг друга. Познавательное развитие детей дошкольного возраста подразумевает работу педагогов со всеми тремя компонентами познавательной сферы. </w:t>
      </w:r>
    </w:p>
    <w:p w:rsidR="00C00836" w:rsidRDefault="00E56B5D">
      <w:pPr>
        <w:spacing w:after="55"/>
        <w:ind w:left="370" w:right="-15"/>
        <w:jc w:val="left"/>
      </w:pPr>
      <w:r>
        <w:rPr>
          <w:i/>
        </w:rPr>
        <w:t>Целью познавательного развития по программе «Из детства – в отрочество»</w:t>
      </w:r>
      <w:r>
        <w:t xml:space="preserve"> является:  </w:t>
      </w:r>
    </w:p>
    <w:p w:rsidR="00C00836" w:rsidRDefault="00E56B5D">
      <w:pPr>
        <w:ind w:left="370"/>
      </w:pPr>
      <w:r>
        <w:t xml:space="preserve">развитие познавательных интересов, потребностей и способностей детей, их самостоятельной поисковой деятельности  на базе обогащенного  сознания и сформированного эмоциональночувственного опыта.  </w:t>
      </w:r>
    </w:p>
    <w:p w:rsidR="00C00836" w:rsidRDefault="00E56B5D">
      <w:pPr>
        <w:spacing w:after="64"/>
        <w:ind w:left="10" w:right="-15"/>
        <w:jc w:val="center"/>
      </w:pPr>
      <w:r>
        <w:rPr>
          <w:u w:val="single" w:color="000000"/>
        </w:rPr>
        <w:t>Задачи образовательной работы с детьми по образовательной области «Познание»:</w:t>
      </w:r>
      <w:r>
        <w:t xml:space="preserve"> </w:t>
      </w:r>
    </w:p>
    <w:p w:rsidR="00C00836" w:rsidRDefault="00E56B5D">
      <w:pPr>
        <w:ind w:left="1450"/>
      </w:pPr>
      <w:r>
        <w:t xml:space="preserve">Расширять кругозор  детей на ближайшем  окружении, посредством приобщения к накопленному человеческому опыту познания мира </w:t>
      </w:r>
    </w:p>
    <w:p w:rsidR="00C00836" w:rsidRDefault="00E56B5D">
      <w:pPr>
        <w:spacing w:after="51" w:line="241" w:lineRule="auto"/>
        <w:ind w:left="1443" w:right="1" w:hanging="3"/>
        <w:jc w:val="left"/>
      </w:pPr>
      <w:r>
        <w:lastRenderedPageBreak/>
        <w:t xml:space="preserve">Обогащать сенсорный опыт детей, элементарные  математические представления; Формировать целостную картину мира, познавательное  отношение к окружающей действительности  </w:t>
      </w:r>
    </w:p>
    <w:p w:rsidR="00C00836" w:rsidRDefault="00E56B5D">
      <w:pPr>
        <w:ind w:left="1450"/>
      </w:pPr>
      <w:r>
        <w:t xml:space="preserve">Способствовать развитию самостоятельной познавательной активности </w:t>
      </w:r>
    </w:p>
    <w:p w:rsidR="00C00836" w:rsidRDefault="00E56B5D">
      <w:pPr>
        <w:ind w:left="1450"/>
      </w:pPr>
      <w:r>
        <w:rPr>
          <w:rFonts w:ascii="Calibri" w:eastAsia="Calibri" w:hAnsi="Calibri" w:cs="Calibri"/>
          <w:noProof/>
          <w:sz w:val="22"/>
        </w:rPr>
        <mc:AlternateContent>
          <mc:Choice Requires="wpg">
            <w:drawing>
              <wp:anchor distT="0" distB="0" distL="114300" distR="114300" simplePos="0" relativeHeight="251703296" behindDoc="0" locked="0" layoutInCell="1" allowOverlap="1">
                <wp:simplePos x="0" y="0"/>
                <wp:positionH relativeFrom="column">
                  <wp:posOffset>914705</wp:posOffset>
                </wp:positionH>
                <wp:positionV relativeFrom="paragraph">
                  <wp:posOffset>-1142158</wp:posOffset>
                </wp:positionV>
                <wp:extent cx="140208" cy="2367153"/>
                <wp:effectExtent l="0" t="0" r="0" b="0"/>
                <wp:wrapSquare wrapText="bothSides"/>
                <wp:docPr id="267863" name="Group 267863"/>
                <wp:cNvGraphicFramePr/>
                <a:graphic xmlns:a="http://schemas.openxmlformats.org/drawingml/2006/main">
                  <a:graphicData uri="http://schemas.microsoft.com/office/word/2010/wordprocessingGroup">
                    <wpg:wgp>
                      <wpg:cNvGrpSpPr/>
                      <wpg:grpSpPr>
                        <a:xfrm>
                          <a:off x="0" y="0"/>
                          <a:ext cx="140208" cy="2367153"/>
                          <a:chOff x="0" y="0"/>
                          <a:chExt cx="140208" cy="2367153"/>
                        </a:xfrm>
                      </wpg:grpSpPr>
                      <pic:pic xmlns:pic="http://schemas.openxmlformats.org/drawingml/2006/picture">
                        <pic:nvPicPr>
                          <pic:cNvPr id="9707" name="Picture 9707"/>
                          <pic:cNvPicPr/>
                        </pic:nvPicPr>
                        <pic:blipFill>
                          <a:blip r:embed="rId41"/>
                          <a:stretch>
                            <a:fillRect/>
                          </a:stretch>
                        </pic:blipFill>
                        <pic:spPr>
                          <a:xfrm>
                            <a:off x="0" y="0"/>
                            <a:ext cx="140208" cy="187452"/>
                          </a:xfrm>
                          <a:prstGeom prst="rect">
                            <a:avLst/>
                          </a:prstGeom>
                        </pic:spPr>
                      </pic:pic>
                      <wps:wsp>
                        <wps:cNvPr id="9708" name="Rectangle 9708"/>
                        <wps:cNvSpPr/>
                        <wps:spPr>
                          <a:xfrm>
                            <a:off x="70053"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21" name="Picture 9721"/>
                          <pic:cNvPicPr/>
                        </pic:nvPicPr>
                        <pic:blipFill>
                          <a:blip r:embed="rId41"/>
                          <a:stretch>
                            <a:fillRect/>
                          </a:stretch>
                        </pic:blipFill>
                        <pic:spPr>
                          <a:xfrm>
                            <a:off x="0" y="361187"/>
                            <a:ext cx="140208" cy="187452"/>
                          </a:xfrm>
                          <a:prstGeom prst="rect">
                            <a:avLst/>
                          </a:prstGeom>
                        </pic:spPr>
                      </pic:pic>
                      <wps:wsp>
                        <wps:cNvPr id="9722" name="Rectangle 9722"/>
                        <wps:cNvSpPr/>
                        <wps:spPr>
                          <a:xfrm>
                            <a:off x="70053" y="375666"/>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32" name="Picture 9732"/>
                          <pic:cNvPicPr/>
                        </pic:nvPicPr>
                        <pic:blipFill>
                          <a:blip r:embed="rId41"/>
                          <a:stretch>
                            <a:fillRect/>
                          </a:stretch>
                        </pic:blipFill>
                        <pic:spPr>
                          <a:xfrm>
                            <a:off x="0" y="548639"/>
                            <a:ext cx="140208" cy="187452"/>
                          </a:xfrm>
                          <a:prstGeom prst="rect">
                            <a:avLst/>
                          </a:prstGeom>
                        </pic:spPr>
                      </pic:pic>
                      <wps:wsp>
                        <wps:cNvPr id="9733" name="Rectangle 9733"/>
                        <wps:cNvSpPr/>
                        <wps:spPr>
                          <a:xfrm>
                            <a:off x="70053" y="56311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37" name="Picture 9737"/>
                          <pic:cNvPicPr/>
                        </pic:nvPicPr>
                        <pic:blipFill>
                          <a:blip r:embed="rId41"/>
                          <a:stretch>
                            <a:fillRect/>
                          </a:stretch>
                        </pic:blipFill>
                        <pic:spPr>
                          <a:xfrm>
                            <a:off x="0" y="909828"/>
                            <a:ext cx="140208" cy="187452"/>
                          </a:xfrm>
                          <a:prstGeom prst="rect">
                            <a:avLst/>
                          </a:prstGeom>
                        </pic:spPr>
                      </pic:pic>
                      <wps:wsp>
                        <wps:cNvPr id="9738" name="Rectangle 9738"/>
                        <wps:cNvSpPr/>
                        <wps:spPr>
                          <a:xfrm>
                            <a:off x="70053" y="92430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42" name="Picture 9742"/>
                          <pic:cNvPicPr/>
                        </pic:nvPicPr>
                        <pic:blipFill>
                          <a:blip r:embed="rId41"/>
                          <a:stretch>
                            <a:fillRect/>
                          </a:stretch>
                        </pic:blipFill>
                        <pic:spPr>
                          <a:xfrm>
                            <a:off x="0" y="1095756"/>
                            <a:ext cx="140208" cy="187452"/>
                          </a:xfrm>
                          <a:prstGeom prst="rect">
                            <a:avLst/>
                          </a:prstGeom>
                        </pic:spPr>
                      </pic:pic>
                      <wps:wsp>
                        <wps:cNvPr id="9743" name="Rectangle 9743"/>
                        <wps:cNvSpPr/>
                        <wps:spPr>
                          <a:xfrm>
                            <a:off x="70053" y="1110234"/>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46" name="Picture 9746"/>
                          <pic:cNvPicPr/>
                        </pic:nvPicPr>
                        <pic:blipFill>
                          <a:blip r:embed="rId41"/>
                          <a:stretch>
                            <a:fillRect/>
                          </a:stretch>
                        </pic:blipFill>
                        <pic:spPr>
                          <a:xfrm>
                            <a:off x="0" y="1281684"/>
                            <a:ext cx="140208" cy="187452"/>
                          </a:xfrm>
                          <a:prstGeom prst="rect">
                            <a:avLst/>
                          </a:prstGeom>
                        </pic:spPr>
                      </pic:pic>
                      <wps:wsp>
                        <wps:cNvPr id="9747" name="Rectangle 9747"/>
                        <wps:cNvSpPr/>
                        <wps:spPr>
                          <a:xfrm>
                            <a:off x="70053" y="1296162"/>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51" name="Picture 9751"/>
                          <pic:cNvPicPr/>
                        </pic:nvPicPr>
                        <pic:blipFill>
                          <a:blip r:embed="rId41"/>
                          <a:stretch>
                            <a:fillRect/>
                          </a:stretch>
                        </pic:blipFill>
                        <pic:spPr>
                          <a:xfrm>
                            <a:off x="0" y="1642872"/>
                            <a:ext cx="140208" cy="187452"/>
                          </a:xfrm>
                          <a:prstGeom prst="rect">
                            <a:avLst/>
                          </a:prstGeom>
                        </pic:spPr>
                      </pic:pic>
                      <wps:wsp>
                        <wps:cNvPr id="9752" name="Rectangle 9752"/>
                        <wps:cNvSpPr/>
                        <wps:spPr>
                          <a:xfrm>
                            <a:off x="70053" y="1657350"/>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63" name="Picture 9763"/>
                          <pic:cNvPicPr/>
                        </pic:nvPicPr>
                        <pic:blipFill>
                          <a:blip r:embed="rId41"/>
                          <a:stretch>
                            <a:fillRect/>
                          </a:stretch>
                        </pic:blipFill>
                        <pic:spPr>
                          <a:xfrm>
                            <a:off x="0" y="2179701"/>
                            <a:ext cx="140208" cy="187452"/>
                          </a:xfrm>
                          <a:prstGeom prst="rect">
                            <a:avLst/>
                          </a:prstGeom>
                        </pic:spPr>
                      </pic:pic>
                      <wps:wsp>
                        <wps:cNvPr id="9764" name="Rectangle 9764"/>
                        <wps:cNvSpPr/>
                        <wps:spPr>
                          <a:xfrm>
                            <a:off x="70053" y="2194179"/>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id="Group 267863" o:spid="_x0000_s1317" style="position:absolute;left:0;text-align:left;margin-left:1in;margin-top:-89.95pt;width:11.05pt;height:186.4pt;z-index:251703296;mso-position-horizontal-relative:text;mso-position-vertical-relative:text" coordsize="1402,236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">
                <v:shape id="Picture 9707" o:spid="_x0000_s1318"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iqRzFAAAA3QAAAA8AAABkcnMvZG93bnJldi54bWxEj0FrwkAUhO9C/8PyCr2ZTVLQNrpKtRV6&#10;NbYHb4/saxLMvg27WxP767uC4HGYmW+Y5Xo0nTiT861lBVmSgiCurG65VvB12E1fQPiArLGzTAou&#10;5GG9epgssdB24D2dy1CLCGFfoIImhL6Q0lcNGfSJ7Ymj92OdwRClq6V2OES46WSepjNpsOW40GBP&#10;24aqU/lrFJSb79OQ5e3e8VjW789H+/dxsUo9PY5vCxCBxnAP39qfWsHrPJ3D9U18AnL1D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EoqkcxQAAAN0AAAAPAAAAAAAAAAAAAAAA&#10;AJ8CAABkcnMvZG93bnJldi54bWxQSwUGAAAAAAQABAD3AAAAkQMAAAAA&#10;">
                  <v:imagedata r:id="rId42" o:title=""/>
                </v:shape>
                <v:rect id="Rectangle 9708" o:spid="_x0000_s1319" style="position:absolute;left:700;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viJcMA&#10;AADdAAAADwAAAGRycy9kb3ducmV2LnhtbERPPW/CMBDdK/EfrKvEVpx2KCRgEKKtkrEFJGA7xUcS&#10;YZ+j2CWBX18PlRif3vdiNVgjrtT5xrGC10kCgrh0uuFKwX739TID4QOyRuOYFNzIw2o5elpgpl3P&#10;P3TdhkrEEPYZKqhDaDMpfVmTRT9xLXHkzq6zGCLsKqk77GO4NfItSd6lxYZjQ40tbWoqL9tfqyCf&#10;tetj4e59ZT5P+eH7kH7s0qDU+HlYz0EEGsJD/O8utIJ0msS58U18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viJcMAAADd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9721" o:spid="_x0000_s1320"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yJPFAAAA3QAAAA8AAABkcnMvZG93bnJldi54bWxEj09rwkAUxO+FfoflFbzVTSK0mrqK/wpe&#10;je3B2yP7mgSzb8PuamI/fVcoeBxm5jfMfDmYVlzJ+caygnScgCAurW64UvB1/HydgvABWWNrmRTc&#10;yMNy8fw0x1zbng90LUIlIoR9jgrqELpcSl/WZNCPbUccvR/rDIYoXSW1wz7CTSuzJHmTBhuOCzV2&#10;tKmpPBcXo6BYf5/7NGsOjoei2k5O9nd3s0qNXobVB4hAQ3iE/9t7rWD2nqVwfxOfgFz8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vssiTxQAAAN0AAAAPAAAAAAAAAAAAAAAA&#10;AJ8CAABkcnMvZG93bnJldi54bWxQSwUGAAAAAAQABAD3AAAAkQMAAAAA&#10;">
                  <v:imagedata r:id="rId42" o:title=""/>
                </v:shape>
                <v:rect id="Rectangle 9722" o:spid="_x0000_s1321" style="position:absolute;left:700;top:375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aJr8cA&#10;AADdAAAADwAAAGRycy9kb3ducmV2LnhtbESPQWvCQBSE7wX/w/KE3urGHFqTZiOiLXqsRrC9PbKv&#10;STD7NmS3Ju2v7wqCx2FmvmGy5WhacaHeNZYVzGcRCOLS6oYrBcfi/WkBwnlkja1lUvBLDpb55CHD&#10;VNuB93Q5+EoECLsUFdTed6mUrqzJoJvZjjh437Y36IPsK6l7HALctDKOomdpsOGwUGNH65rK8+HH&#10;KNguutXnzv4NVfv2tT19nJJNkXilHqfj6hWEp9Hfw7f2TitIXuIYrm/CE5D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mia/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9732" o:spid="_x0000_s1322" type="#_x0000_t75" style="position:absolute;top:5486;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q5wDnFAAAA3QAAAA8AAABkcnMvZG93bnJldi54bWxEj0FrwkAUhO8F/8PyCr3VjRGsRlextYJX&#10;Uz14e2Rfk2D2bdhdTfTXu0Khx2FmvmEWq9404krO15YVjIYJCOLC6ppLBYef7fsUhA/IGhvLpOBG&#10;HlbLwcsCM2073tM1D6WIEPYZKqhCaDMpfVGRQT+0LXH0fq0zGKJ0pdQOuwg3jUyTZCIN1hwXKmzp&#10;q6LinF+MgvzzeO5Gab133OflZnyy9++bVerttV/PQQTqw3/4r73TCmYf4xSeb+ITkM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aucA5xQAAAN0AAAAPAAAAAAAAAAAAAAAA&#10;AJ8CAABkcnMvZG93bnJldi54bWxQSwUGAAAAAAQABAD3AAAAkQMAAAAA&#10;">
                  <v:imagedata r:id="rId42" o:title=""/>
                </v:shape>
                <v:rect id="Rectangle 9733" o:spid="_x0000_s1323" style="position:absolute;left:700;top:563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O66ccA&#10;AADdAAAADwAAAGRycy9kb3ducmV2LnhtbESPT2vCQBTE74V+h+UJvdWNFayJWUXaih79U0i9PbKv&#10;SWj2bciuJvrpXaHgcZiZ3zDpoje1OFPrKssKRsMIBHFudcWFgu/D6nUKwnlkjbVlUnAhB4v581OK&#10;ibYd7+i894UIEHYJKii9bxIpXV6SQTe0DXHwfm1r0AfZFlK32AW4qeVbFE2kwYrDQokNfZSU/+1P&#10;RsF62ix/NvbaFfXXcZ1ts/jzEHulXgb9cgbCU+8f4f/2RiuI38djuL8JT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zuun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9737" o:spid="_x0000_s1324" type="#_x0000_t75" style="position:absolute;top:9098;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rOY6HFAAAA3QAAAA8AAABkcnMvZG93bnJldi54bWxEj0FrwkAUhO+C/2F5Qm9mo4La1FW0rdCr&#10;UQ+9PbKvSTD7NuxuTeyv7wqCx2FmvmFWm9404krO15YVTJIUBHFhdc2lgtNxP16C8AFZY2OZFNzI&#10;w2Y9HKww07bjA13zUIoIYZ+hgiqENpPSFxUZ9IltiaP3Y53BEKUrpXbYRbhp5DRN59JgzXGhwpbe&#10;Kyou+a9RkO/Ol24yrQ+O+7z8mH3bv8+bVepl1G/fQATqwzP8aH9pBa+L2QLub+ITkOt/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KzmOhxQAAAN0AAAAPAAAAAAAAAAAAAAAA&#10;AJ8CAABkcnMvZG93bnJldi54bWxQSwUGAAAAAAQABAD3AAAAkQMAAAAA&#10;">
                  <v:imagedata r:id="rId42" o:title=""/>
                </v:shape>
                <v:rect id="Rectangle 9738" o:spid="_x0000_s1325" style="position:absolute;left:700;top:924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comMIA&#10;AADdAAAADwAAAGRycy9kb3ducmV2LnhtbERPTYvCMBC9C/6HMMLeNFVhtdUooi56dFVQb0MztsVm&#10;Upqs7e6vNwdhj4/3PV+2phRPql1hWcFwEIEgTq0uOFNwPn31pyCcR9ZYWiYFv+Rgueh25pho2/A3&#10;PY8+EyGEXYIKcu+rREqX5mTQDWxFHLi7rQ36AOtM6hqbEG5KOYqiT2mw4NCQY0XrnNLH8cco2E2r&#10;1XVv/5qs3N52l8Ml3pxir9RHr13NQHhq/b/47d5rBfFkHOaGN+EJ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1yiYwgAAAN0AAAAPAAAAAAAAAAAAAAAAAJgCAABkcnMvZG93&#10;bnJldi54bWxQSwUGAAAAAAQABAD1AAAAhw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9742" o:spid="_x0000_s1326" type="#_x0000_t75" style="position:absolute;top:10957;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s0TFAAAA3QAAAA8AAABkcnMvZG93bnJldi54bWxEj0FrwkAUhO+F/oflFbw1G6PYNrqKVgu9&#10;Gu2ht0f2mQSzb8Pu1kR/fbcg9DjMzDfMYjWYVlzI+caygnGSgiAurW64UnA8fDy/gvABWWNrmRRc&#10;ycNq+fiwwFzbnvd0KUIlIoR9jgrqELpcSl/WZNAntiOO3sk6gyFKV0ntsI9w08osTWfSYMNxocaO&#10;3msqz8WPUVBsvs79OGv2joei2k6+7W13tUqNnob1HESgIfyH7+1PreDtZZrB35v4BOTy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Cv7NExQAAAN0AAAAPAAAAAAAAAAAAAAAA&#10;AJ8CAABkcnMvZG93bnJldi54bWxQSwUGAAAAAAQABAD3AAAAkQMAAAAA&#10;">
                  <v:imagedata r:id="rId42" o:title=""/>
                </v:shape>
                <v:rect id="Rectangle 9743" o:spid="_x0000_s1327" style="position:absolute;left:700;top:1110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XJlMcA&#10;AADdAAAADwAAAGRycy9kb3ducmV2LnhtbESPT2vCQBTE7wW/w/IEb3Wjlmqiq4i26LH+AfX2yD6T&#10;YPZtyG5N2k/vCoUeh5n5DTNbtKYUd6pdYVnBoB+BIE6tLjhTcDx8vk5AOI+ssbRMCn7IwWLeeZlh&#10;om3DO7rvfSYChF2CCnLvq0RKl+Zk0PVtRRy8q60N+iDrTOoamwA3pRxG0bs0WHBYyLGiVU7pbf9t&#10;FGwm1fK8tb9NVn5cNqevU7w+xF6pXrddTkF4av1/+K+91Qri8dsI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1yZT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9746" o:spid="_x0000_s1328" type="#_x0000_t75" style="position:absolute;top:12816;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2EtUfFAAAA3QAAAA8AAABkcnMvZG93bnJldi54bWxEj0FrwkAUhO9C/8PyCt50oxZtU1epWsGr&#10;sT309si+JsHs27C7muivdwXB4zAz3zDzZWdqcSbnK8sKRsMEBHFudcWFgp/DdvAOwgdkjbVlUnAh&#10;D8vFS2+OqbYt7+mchUJECPsUFZQhNKmUPi/JoB/ahjh6/9YZDFG6QmqHbYSbWo6TZCoNVhwXSmxo&#10;XVJ+zE5GQbb6PbajcbV33GXFZvJnr98Xq1T/tfv6BBGoC8/wo73TCj5mb1O4v4lPQC5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9hLVHxQAAAN0AAAAPAAAAAAAAAAAAAAAA&#10;AJ8CAABkcnMvZG93bnJldi54bWxQSwUGAAAAAAQABAD3AAAAkQMAAAAA&#10;">
                  <v:imagedata r:id="rId42" o:title=""/>
                </v:shape>
                <v:rect id="Rectangle 9747" o:spid="_x0000_s1329" style="position:absolute;left:700;top:1296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7Pl8YA&#10;AADdAAAADwAAAGRycy9kb3ducmV2LnhtbESPQWvCQBSE74X+h+UJ3upGKdXErCK1RY9WhejtkX1N&#10;QrNvQ3Y10V/fLQg9DjPzDZMue1OLK7WusqxgPIpAEOdWV1woOB4+X2YgnEfWWFsmBTdysFw8P6WY&#10;aNvxF133vhABwi5BBaX3TSKly0sy6Ea2IQ7et20N+iDbQuoWuwA3tZxE0Zs0WHFYKLGh95Lyn/3F&#10;KNjMmtVpa+9dUX+cN9kui9eH2Cs1HPSrOQhPvf8PP9pbrSCevk7h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07Pl8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9751" o:spid="_x0000_s1330" type="#_x0000_t75" style="position:absolute;top:1642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e0u+7FAAAA3QAAAA8AAABkcnMvZG93bnJldi54bWxEj81uwjAQhO9IfQdrK/UGTqhKIWAQ9Efi&#10;SoADt1W8JBHxOrJdEvr0NRJSj6OZ+UazWPWmEVdyvrasIB0lIIgLq2suFRz238MpCB+QNTaWScGN&#10;PKyWT4MFZtp2vKNrHkoRIewzVFCF0GZS+qIig35kW+Lona0zGKJ0pdQOuwg3jRwnyUQarDkuVNjS&#10;R0XFJf8xCvLN8dKl43rnuM/Lz9eT/f26WaVenvv1HESgPvyHH+2tVjB7f0vh/iY+Abn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3tLvuxQAAAN0AAAAPAAAAAAAAAAAAAAAA&#10;AJ8CAABkcnMvZG93bnJldi54bWxQSwUGAAAAAAQABAD3AAAAkQMAAAAA&#10;">
                  <v:imagedata r:id="rId42" o:title=""/>
                </v:shape>
                <v:rect id="Rectangle 9752" o:spid="_x0000_s1331" style="position:absolute;left:700;top:1657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D60sYA&#10;AADdAAAADwAAAGRycy9kb3ducmV2LnhtbESPQWvCQBSE74L/YXkFb7qpYDUxq4it6LFqIfX2yL4m&#10;odm3IbuatL++WxA8DjPzDZOue1OLG7WusqzgeRKBIM6trrhQ8HHejRcgnEfWWFsmBT/kYL0aDlJM&#10;tO34SLeTL0SAsEtQQel9k0jp8pIMuoltiIP3ZVuDPsi2kLrFLsBNLadR9CINVhwWSmxoW1L+fboa&#10;BftFs/k82N+uqN8u++w9i1/PsVdq9NRvliA89f4RvrcPWkE8n03h/014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D60sYAAADd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9763" o:spid="_x0000_s1332" type="#_x0000_t75" style="position:absolute;top:21797;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ZGSr/FAAAA3QAAAA8AAABkcnMvZG93bnJldi54bWxEj09rwkAUxO9Cv8PyCr2ZjQpao5vQf0Kv&#10;pu3B2yP7TILZt2F3a2I/vVsQPA4z8xtmW4ymE2dyvrWsYJakIIgrq1uuFXx/7abPIHxA1thZJgUX&#10;8lDkD5MtZtoOvKdzGWoRIewzVNCE0GdS+qohgz6xPXH0jtYZDFG6WmqHQ4SbTs7TdCkNthwXGuzp&#10;raHqVP4aBeXrz2mYzdu947Gs3xcH+/dxsUo9PY4vGxCBxnAP39qfWsF6tVzA/5v4BGR+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mRkq/xQAAAN0AAAAPAAAAAAAAAAAAAAAA&#10;AJ8CAABkcnMvZG93bnJldi54bWxQSwUGAAAAAAQABAD3AAAAkQMAAAAA&#10;">
                  <v:imagedata r:id="rId42" o:title=""/>
                </v:shape>
                <v:rect id="Rectangle 9764" o:spid="_x0000_s1333" style="position:absolute;left:700;top:2194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kNgMcA&#10;AADdAAAADwAAAGRycy9kb3ducmV2LnhtbESPQWvCQBSE74X+h+UVvNVNpcQkuorUih6tFlJvj+xr&#10;Epp9G7Krif31XUHocZiZb5j5cjCNuFDnassKXsYRCOLC6ppLBZ/HzXMCwnlkjY1lUnAlB8vF48Mc&#10;M217/qDLwZciQNhlqKDyvs2kdEVFBt3YtsTB+7adQR9kV0rdYR/gppGTKIqlwZrDQoUtvVVU/BzO&#10;RsE2aVdfO/vbl837aZvv83R9TL1So6dhNQPhafD/4Xt7pxWk0/gV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wpDYDHAAAA3Q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Формировать позитивное отношение ребенка к миру </w:t>
      </w:r>
    </w:p>
    <w:p w:rsidR="00C00836" w:rsidRDefault="00E56B5D">
      <w:pPr>
        <w:ind w:left="1450"/>
      </w:pPr>
      <w:r>
        <w:t xml:space="preserve">Способствовать развитию познавательных процессов  и мыслительных операций у детей  в соответствии с возрастными нормами. </w:t>
      </w:r>
    </w:p>
    <w:p w:rsidR="00C00836" w:rsidRDefault="00E56B5D">
      <w:pPr>
        <w:spacing w:after="51" w:line="241" w:lineRule="auto"/>
        <w:ind w:left="1443" w:right="1" w:hanging="3"/>
        <w:jc w:val="left"/>
      </w:pPr>
      <w:r>
        <w:t>Способствовать выявлению и поддержанию избирательных интересов детей; развитию самостоятельной познавательной активности,</w:t>
      </w:r>
      <w:r>
        <w:rPr>
          <w:sz w:val="26"/>
        </w:rPr>
        <w:t xml:space="preserve"> </w:t>
      </w:r>
      <w:r>
        <w:t xml:space="preserve">познавательно-исследовательской деятельности. </w:t>
      </w:r>
    </w:p>
    <w:p w:rsidR="00C00836" w:rsidRDefault="00E56B5D">
      <w:pPr>
        <w:ind w:left="1450"/>
      </w:pPr>
      <w:r>
        <w:t xml:space="preserve">Формировать позитивное отношение к миру ни основе эмоционально-чувственного опыта </w:t>
      </w:r>
    </w:p>
    <w:p w:rsidR="00C00836" w:rsidRDefault="00E56B5D">
      <w:pPr>
        <w:spacing w:after="0"/>
        <w:ind w:left="360" w:right="0" w:firstLine="0"/>
        <w:jc w:val="left"/>
      </w:pPr>
      <w:r>
        <w:t xml:space="preserve"> </w:t>
      </w:r>
    </w:p>
    <w:p w:rsidR="00C00836" w:rsidRDefault="00E56B5D">
      <w:pPr>
        <w:spacing w:after="0"/>
        <w:ind w:left="360" w:right="0" w:firstLine="0"/>
        <w:jc w:val="left"/>
      </w:pPr>
      <w:r>
        <w:t xml:space="preserve"> </w:t>
      </w:r>
    </w:p>
    <w:p w:rsidR="00C00836" w:rsidRDefault="00E56B5D">
      <w:pPr>
        <w:spacing w:after="0"/>
        <w:ind w:left="360" w:right="0" w:firstLine="0"/>
        <w:jc w:val="left"/>
      </w:pPr>
      <w:r>
        <w:t xml:space="preserve"> </w:t>
      </w:r>
    </w:p>
    <w:p w:rsidR="00C00836" w:rsidRDefault="00E56B5D">
      <w:pPr>
        <w:spacing w:after="0"/>
        <w:ind w:left="360" w:right="0" w:firstLine="0"/>
        <w:jc w:val="left"/>
      </w:pPr>
      <w:r>
        <w:t xml:space="preserve"> </w:t>
      </w:r>
    </w:p>
    <w:p w:rsidR="00C00836" w:rsidRDefault="00E56B5D">
      <w:pPr>
        <w:spacing w:after="0"/>
        <w:ind w:left="360" w:right="0" w:firstLine="0"/>
        <w:jc w:val="left"/>
      </w:pPr>
      <w:r>
        <w:t xml:space="preserve"> </w:t>
      </w:r>
    </w:p>
    <w:p w:rsidR="00C00836" w:rsidRDefault="00E56B5D">
      <w:pPr>
        <w:pStyle w:val="2"/>
        <w:ind w:left="1069"/>
      </w:pPr>
      <w:r>
        <w:t xml:space="preserve">Формы  образовательной работы с детьми по образовательной области </w:t>
      </w:r>
    </w:p>
    <w:p w:rsidR="00C00836" w:rsidRDefault="00E56B5D">
      <w:pPr>
        <w:pStyle w:val="2"/>
        <w:spacing w:after="42"/>
        <w:ind w:left="10" w:right="-2"/>
        <w:jc w:val="center"/>
      </w:pPr>
      <w:r>
        <w:t xml:space="preserve">«Познавательное развитие» </w:t>
      </w:r>
    </w:p>
    <w:p w:rsidR="00C00836" w:rsidRDefault="00E56B5D">
      <w:pPr>
        <w:spacing w:after="12" w:line="276" w:lineRule="auto"/>
        <w:ind w:left="457" w:right="55"/>
        <w:jc w:val="right"/>
      </w:pPr>
      <w:r>
        <w:t xml:space="preserve">Таблица 14 </w:t>
      </w:r>
    </w:p>
    <w:tbl>
      <w:tblPr>
        <w:tblStyle w:val="TableGrid"/>
        <w:tblW w:w="10942" w:type="dxa"/>
        <w:tblInd w:w="252" w:type="dxa"/>
        <w:tblLayout w:type="fixed"/>
        <w:tblCellMar>
          <w:left w:w="106" w:type="dxa"/>
          <w:right w:w="58" w:type="dxa"/>
        </w:tblCellMar>
        <w:tblLook w:val="04A0" w:firstRow="1" w:lastRow="0" w:firstColumn="1" w:lastColumn="0" w:noHBand="0" w:noVBand="1"/>
      </w:tblPr>
      <w:tblGrid>
        <w:gridCol w:w="1444"/>
        <w:gridCol w:w="1236"/>
        <w:gridCol w:w="2459"/>
        <w:gridCol w:w="1550"/>
        <w:gridCol w:w="2268"/>
        <w:gridCol w:w="1985"/>
      </w:tblGrid>
      <w:tr w:rsidR="00C00836" w:rsidTr="0029228E">
        <w:trPr>
          <w:trHeight w:val="470"/>
        </w:trPr>
        <w:tc>
          <w:tcPr>
            <w:tcW w:w="144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60" w:right="0" w:firstLine="0"/>
              <w:jc w:val="left"/>
            </w:pPr>
            <w:r>
              <w:rPr>
                <w:sz w:val="20"/>
              </w:rPr>
              <w:t xml:space="preserve">Содержание   </w:t>
            </w:r>
          </w:p>
        </w:tc>
        <w:tc>
          <w:tcPr>
            <w:tcW w:w="123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Возраст  </w:t>
            </w:r>
          </w:p>
        </w:tc>
        <w:tc>
          <w:tcPr>
            <w:tcW w:w="245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Совместная  деятельность  </w:t>
            </w:r>
          </w:p>
        </w:tc>
        <w:tc>
          <w:tcPr>
            <w:tcW w:w="155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79" w:right="0" w:firstLine="0"/>
              <w:jc w:val="left"/>
            </w:pPr>
            <w:r>
              <w:rPr>
                <w:sz w:val="20"/>
              </w:rPr>
              <w:t xml:space="preserve">Режимные  моменты  </w:t>
            </w:r>
          </w:p>
        </w:tc>
        <w:tc>
          <w:tcPr>
            <w:tcW w:w="226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Самостоятельная  деятельность  </w:t>
            </w:r>
          </w:p>
        </w:tc>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Взаимодействие  с семьей  </w:t>
            </w:r>
          </w:p>
        </w:tc>
      </w:tr>
      <w:tr w:rsidR="00C00836" w:rsidTr="0029228E">
        <w:trPr>
          <w:trHeight w:val="4151"/>
        </w:trPr>
        <w:tc>
          <w:tcPr>
            <w:tcW w:w="1444"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b/>
                <w:sz w:val="20"/>
              </w:rPr>
              <w:t xml:space="preserve">1. Сенсорное  развитие  </w:t>
            </w:r>
          </w:p>
        </w:tc>
        <w:tc>
          <w:tcPr>
            <w:tcW w:w="123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3-5 лет   </w:t>
            </w:r>
          </w:p>
        </w:tc>
        <w:tc>
          <w:tcPr>
            <w:tcW w:w="2459"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5" w:lineRule="auto"/>
              <w:ind w:left="2" w:right="0" w:firstLine="0"/>
              <w:jc w:val="left"/>
            </w:pPr>
            <w:r>
              <w:rPr>
                <w:sz w:val="20"/>
              </w:rPr>
              <w:t xml:space="preserve">Экспериментирование Обучение в условиях специально оборудованной полифункциональной интерактивной среде Игровые занятия с использованием полифункционального игрового оборудования Игровые упражнения Игры (дидактические, </w:t>
            </w:r>
          </w:p>
          <w:p w:rsidR="00C00836" w:rsidRDefault="00E56B5D">
            <w:pPr>
              <w:spacing w:after="34"/>
              <w:ind w:left="2" w:right="0" w:firstLine="0"/>
              <w:jc w:val="left"/>
            </w:pPr>
            <w:r>
              <w:rPr>
                <w:sz w:val="20"/>
              </w:rPr>
              <w:t xml:space="preserve">подвижные) </w:t>
            </w:r>
          </w:p>
          <w:p w:rsidR="00C00836" w:rsidRDefault="00E56B5D">
            <w:pPr>
              <w:spacing w:after="35" w:line="234" w:lineRule="auto"/>
              <w:ind w:left="2" w:right="77" w:firstLine="0"/>
              <w:jc w:val="left"/>
            </w:pPr>
            <w:r>
              <w:rPr>
                <w:sz w:val="20"/>
              </w:rPr>
              <w:t xml:space="preserve">Показ Игры экспериментирования </w:t>
            </w:r>
          </w:p>
          <w:p w:rsidR="00C00836" w:rsidRDefault="00E56B5D">
            <w:pPr>
              <w:spacing w:after="0" w:line="276" w:lineRule="auto"/>
              <w:ind w:left="2" w:right="0" w:firstLine="0"/>
              <w:jc w:val="left"/>
            </w:pPr>
            <w:r>
              <w:rPr>
                <w:sz w:val="20"/>
              </w:rPr>
              <w:t xml:space="preserve">(ср. гр.) </w:t>
            </w:r>
          </w:p>
        </w:tc>
        <w:tc>
          <w:tcPr>
            <w:tcW w:w="1550"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2" w:right="0" w:firstLine="0"/>
              <w:jc w:val="left"/>
            </w:pPr>
            <w:r>
              <w:rPr>
                <w:sz w:val="20"/>
              </w:rPr>
              <w:t xml:space="preserve">Игровые упражнения </w:t>
            </w:r>
          </w:p>
          <w:p w:rsidR="00C00836" w:rsidRDefault="00E56B5D">
            <w:pPr>
              <w:spacing w:after="35"/>
              <w:ind w:left="2" w:right="0" w:firstLine="0"/>
              <w:jc w:val="left"/>
            </w:pPr>
            <w:r>
              <w:rPr>
                <w:sz w:val="20"/>
              </w:rPr>
              <w:t xml:space="preserve">Напоминание </w:t>
            </w:r>
          </w:p>
          <w:p w:rsidR="00C00836" w:rsidRDefault="00E56B5D">
            <w:pPr>
              <w:spacing w:after="33" w:line="235" w:lineRule="auto"/>
              <w:ind w:left="2" w:right="0" w:firstLine="0"/>
              <w:jc w:val="left"/>
            </w:pPr>
            <w:r>
              <w:rPr>
                <w:sz w:val="20"/>
              </w:rPr>
              <w:t xml:space="preserve">Объяснение Обследование </w:t>
            </w:r>
          </w:p>
          <w:p w:rsidR="00C00836" w:rsidRDefault="00E56B5D">
            <w:pPr>
              <w:spacing w:after="36" w:line="235" w:lineRule="auto"/>
              <w:ind w:left="2" w:right="0" w:firstLine="0"/>
              <w:jc w:val="left"/>
            </w:pPr>
            <w:r>
              <w:rPr>
                <w:sz w:val="20"/>
              </w:rPr>
              <w:t xml:space="preserve">Наблюдение Наблюдение на прогулке </w:t>
            </w:r>
          </w:p>
          <w:p w:rsidR="00C00836" w:rsidRDefault="00E56B5D">
            <w:pPr>
              <w:spacing w:after="0"/>
              <w:ind w:left="2" w:right="0" w:firstLine="0"/>
              <w:jc w:val="left"/>
            </w:pPr>
            <w:r>
              <w:rPr>
                <w:sz w:val="20"/>
              </w:rPr>
              <w:t xml:space="preserve">Развивающие игры </w:t>
            </w:r>
          </w:p>
          <w:p w:rsidR="00C00836" w:rsidRDefault="00E56B5D">
            <w:pPr>
              <w:spacing w:after="0" w:line="276" w:lineRule="auto"/>
              <w:ind w:left="2" w:right="0" w:firstLine="0"/>
              <w:jc w:val="left"/>
            </w:pPr>
            <w:r>
              <w:rPr>
                <w:sz w:val="20"/>
              </w:rPr>
              <w:t xml:space="preserve"> </w:t>
            </w:r>
          </w:p>
        </w:tc>
        <w:tc>
          <w:tcPr>
            <w:tcW w:w="2268" w:type="dxa"/>
            <w:tcBorders>
              <w:top w:val="single" w:sz="4" w:space="0" w:color="000000"/>
              <w:left w:val="single" w:sz="4" w:space="0" w:color="000000"/>
              <w:bottom w:val="single" w:sz="4" w:space="0" w:color="000000"/>
              <w:right w:val="single" w:sz="4" w:space="0" w:color="000000"/>
            </w:tcBorders>
          </w:tcPr>
          <w:p w:rsidR="00C00836" w:rsidRDefault="00E56B5D">
            <w:pPr>
              <w:spacing w:after="35" w:line="235" w:lineRule="auto"/>
              <w:ind w:left="2" w:right="185" w:firstLine="0"/>
              <w:jc w:val="left"/>
            </w:pPr>
            <w:r>
              <w:rPr>
                <w:sz w:val="20"/>
              </w:rPr>
              <w:t>Игры (дидактические, развивающие, подвижные) Игры</w:t>
            </w:r>
            <w:r w:rsidR="0029228E" w:rsidRPr="0029228E">
              <w:rPr>
                <w:sz w:val="20"/>
              </w:rPr>
              <w:t xml:space="preserve"> </w:t>
            </w:r>
            <w:r>
              <w:rPr>
                <w:sz w:val="20"/>
              </w:rPr>
              <w:t xml:space="preserve">экспериментирования Игры с использованием дидактических материалов  Наблюдение  </w:t>
            </w:r>
          </w:p>
          <w:p w:rsidR="00C00836" w:rsidRDefault="00E56B5D">
            <w:pPr>
              <w:spacing w:after="37" w:line="235" w:lineRule="auto"/>
              <w:ind w:left="2" w:right="0" w:firstLine="0"/>
              <w:jc w:val="left"/>
            </w:pPr>
            <w:r>
              <w:rPr>
                <w:sz w:val="20"/>
              </w:rPr>
              <w:t xml:space="preserve">Интегрированная детская деятельность </w:t>
            </w:r>
          </w:p>
          <w:p w:rsidR="00C00836" w:rsidRDefault="00E56B5D">
            <w:pPr>
              <w:spacing w:after="0" w:line="235" w:lineRule="auto"/>
              <w:ind w:left="2" w:right="0" w:firstLine="0"/>
              <w:jc w:val="left"/>
            </w:pPr>
            <w:r>
              <w:rPr>
                <w:sz w:val="20"/>
              </w:rPr>
              <w:t xml:space="preserve">(включение ребенком полученного сенсорного опыта в его практическую деятельность: предметную, продуктивную, игровую) </w:t>
            </w:r>
          </w:p>
          <w:p w:rsidR="00C00836" w:rsidRDefault="00E56B5D">
            <w:pPr>
              <w:spacing w:after="0" w:line="276" w:lineRule="auto"/>
              <w:ind w:left="2" w:right="0" w:firstLine="0"/>
              <w:jc w:val="left"/>
            </w:pPr>
            <w:r>
              <w:rPr>
                <w:sz w:val="20"/>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37"/>
              <w:ind w:left="0" w:right="0" w:firstLine="0"/>
              <w:jc w:val="left"/>
            </w:pPr>
            <w:r>
              <w:rPr>
                <w:sz w:val="20"/>
              </w:rPr>
              <w:t xml:space="preserve">Опрос анкеты </w:t>
            </w:r>
          </w:p>
          <w:p w:rsidR="00C00836" w:rsidRDefault="00E56B5D">
            <w:pPr>
              <w:spacing w:after="36" w:line="235" w:lineRule="auto"/>
              <w:ind w:left="0" w:right="0" w:firstLine="0"/>
              <w:jc w:val="left"/>
            </w:pPr>
            <w:r>
              <w:rPr>
                <w:sz w:val="20"/>
              </w:rPr>
              <w:t xml:space="preserve">Информационные листы </w:t>
            </w:r>
          </w:p>
          <w:p w:rsidR="00C00836" w:rsidRDefault="00E56B5D">
            <w:pPr>
              <w:spacing w:after="35" w:line="233" w:lineRule="auto"/>
              <w:ind w:left="0" w:right="0" w:firstLine="0"/>
              <w:jc w:val="left"/>
            </w:pPr>
            <w:r>
              <w:rPr>
                <w:sz w:val="20"/>
              </w:rPr>
              <w:t xml:space="preserve">Мастер-класс для детей и взрослых </w:t>
            </w:r>
          </w:p>
          <w:p w:rsidR="00C00836" w:rsidRDefault="00E56B5D">
            <w:pPr>
              <w:spacing w:after="33" w:line="235" w:lineRule="auto"/>
              <w:ind w:left="0" w:right="0" w:firstLine="0"/>
              <w:jc w:val="left"/>
            </w:pPr>
            <w:r>
              <w:rPr>
                <w:sz w:val="20"/>
              </w:rPr>
              <w:t xml:space="preserve">Семинары Семинары практикумы Упражнения </w:t>
            </w:r>
          </w:p>
          <w:p w:rsidR="00C00836" w:rsidRDefault="00E56B5D">
            <w:pPr>
              <w:spacing w:after="36"/>
              <w:ind w:left="0" w:right="0" w:firstLine="0"/>
              <w:jc w:val="left"/>
            </w:pPr>
            <w:r>
              <w:rPr>
                <w:sz w:val="20"/>
              </w:rPr>
              <w:t xml:space="preserve">Консультации </w:t>
            </w:r>
          </w:p>
          <w:p w:rsidR="00C00836" w:rsidRDefault="00E56B5D">
            <w:pPr>
              <w:spacing w:after="34"/>
              <w:ind w:left="0" w:right="0" w:firstLine="0"/>
              <w:jc w:val="left"/>
            </w:pPr>
            <w:r>
              <w:rPr>
                <w:sz w:val="20"/>
              </w:rPr>
              <w:t xml:space="preserve">Просмотр видео </w:t>
            </w:r>
          </w:p>
          <w:p w:rsidR="00C00836" w:rsidRDefault="00E56B5D">
            <w:pPr>
              <w:spacing w:after="37"/>
              <w:ind w:left="0" w:right="0" w:firstLine="0"/>
              <w:jc w:val="left"/>
            </w:pPr>
            <w:r>
              <w:rPr>
                <w:sz w:val="20"/>
              </w:rPr>
              <w:t xml:space="preserve">Беседа </w:t>
            </w:r>
          </w:p>
          <w:p w:rsidR="00C00836" w:rsidRDefault="00E56B5D">
            <w:pPr>
              <w:spacing w:after="0" w:line="276" w:lineRule="auto"/>
              <w:ind w:left="0" w:right="0" w:firstLine="0"/>
              <w:jc w:val="left"/>
            </w:pPr>
            <w:r>
              <w:rPr>
                <w:sz w:val="20"/>
              </w:rPr>
              <w:t xml:space="preserve">Консультативные встречи </w:t>
            </w:r>
          </w:p>
        </w:tc>
      </w:tr>
      <w:tr w:rsidR="00C00836" w:rsidTr="0029228E">
        <w:trPr>
          <w:trHeight w:val="4313"/>
        </w:trPr>
        <w:tc>
          <w:tcPr>
            <w:tcW w:w="1444" w:type="dxa"/>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23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5-7 лет  </w:t>
            </w:r>
          </w:p>
        </w:tc>
        <w:tc>
          <w:tcPr>
            <w:tcW w:w="2459" w:type="dxa"/>
            <w:tcBorders>
              <w:top w:val="single" w:sz="4" w:space="0" w:color="000000"/>
              <w:left w:val="single" w:sz="4" w:space="0" w:color="000000"/>
              <w:bottom w:val="single" w:sz="4" w:space="0" w:color="000000"/>
              <w:right w:val="single" w:sz="4" w:space="0" w:color="000000"/>
            </w:tcBorders>
          </w:tcPr>
          <w:p w:rsidR="00C00836" w:rsidRDefault="00E56B5D">
            <w:pPr>
              <w:spacing w:after="34"/>
              <w:ind w:left="2" w:right="0" w:firstLine="0"/>
              <w:jc w:val="left"/>
            </w:pPr>
            <w:r>
              <w:rPr>
                <w:sz w:val="20"/>
              </w:rPr>
              <w:t xml:space="preserve">Интегрированные </w:t>
            </w:r>
          </w:p>
          <w:p w:rsidR="00C00836" w:rsidRDefault="00E56B5D">
            <w:pPr>
              <w:spacing w:after="36"/>
              <w:ind w:left="2" w:right="0" w:firstLine="0"/>
              <w:jc w:val="left"/>
            </w:pPr>
            <w:r>
              <w:rPr>
                <w:sz w:val="20"/>
              </w:rPr>
              <w:t xml:space="preserve">занятия </w:t>
            </w:r>
          </w:p>
          <w:p w:rsidR="00C00836" w:rsidRDefault="00E56B5D">
            <w:pPr>
              <w:spacing w:after="32" w:line="235" w:lineRule="auto"/>
              <w:ind w:left="2" w:right="0" w:firstLine="0"/>
              <w:jc w:val="left"/>
            </w:pPr>
            <w:r>
              <w:rPr>
                <w:sz w:val="20"/>
              </w:rPr>
              <w:t xml:space="preserve">Экспериментирование Обучение в условиях специально оборудованной полифункциональной интерактивной среде Игровые занятия с использованием полифункционального игрового оборудования Игровые упражнения Игры (дидактические, подвижные) </w:t>
            </w:r>
          </w:p>
          <w:p w:rsidR="00C00836" w:rsidRDefault="00E56B5D">
            <w:pPr>
              <w:spacing w:after="36"/>
              <w:ind w:left="2" w:right="0" w:firstLine="0"/>
              <w:jc w:val="left"/>
            </w:pPr>
            <w:r>
              <w:rPr>
                <w:sz w:val="20"/>
              </w:rPr>
              <w:t xml:space="preserve">Показ </w:t>
            </w:r>
          </w:p>
          <w:p w:rsidR="00C00836" w:rsidRDefault="00E56B5D">
            <w:pPr>
              <w:spacing w:after="36"/>
              <w:ind w:left="2" w:right="0" w:firstLine="0"/>
              <w:jc w:val="left"/>
            </w:pPr>
            <w:r>
              <w:rPr>
                <w:sz w:val="20"/>
              </w:rPr>
              <w:t xml:space="preserve">Тематическая прогулка </w:t>
            </w:r>
          </w:p>
          <w:p w:rsidR="00C00836" w:rsidRDefault="00C00836" w:rsidP="0029228E">
            <w:pPr>
              <w:spacing w:after="0" w:line="276" w:lineRule="auto"/>
              <w:ind w:right="0"/>
              <w:jc w:val="left"/>
            </w:pPr>
          </w:p>
        </w:tc>
        <w:tc>
          <w:tcPr>
            <w:tcW w:w="1550"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2" w:right="0" w:firstLine="0"/>
              <w:jc w:val="left"/>
            </w:pPr>
            <w:r>
              <w:rPr>
                <w:sz w:val="20"/>
              </w:rPr>
              <w:t xml:space="preserve">Игровые упражнения </w:t>
            </w:r>
          </w:p>
          <w:p w:rsidR="00C00836" w:rsidRDefault="00E56B5D">
            <w:pPr>
              <w:spacing w:after="35"/>
              <w:ind w:left="2" w:right="0" w:firstLine="0"/>
              <w:jc w:val="left"/>
            </w:pPr>
            <w:r>
              <w:rPr>
                <w:sz w:val="20"/>
              </w:rPr>
              <w:t xml:space="preserve">Напоминание </w:t>
            </w:r>
          </w:p>
          <w:p w:rsidR="00C00836" w:rsidRDefault="00E56B5D">
            <w:pPr>
              <w:spacing w:after="36"/>
              <w:ind w:left="2" w:right="0" w:firstLine="0"/>
              <w:jc w:val="left"/>
            </w:pPr>
            <w:r>
              <w:rPr>
                <w:sz w:val="20"/>
              </w:rPr>
              <w:t xml:space="preserve">Объяснение </w:t>
            </w:r>
          </w:p>
          <w:p w:rsidR="00C00836" w:rsidRDefault="00E56B5D">
            <w:pPr>
              <w:spacing w:after="33"/>
              <w:ind w:left="2" w:right="0" w:firstLine="0"/>
              <w:jc w:val="left"/>
            </w:pPr>
            <w:r>
              <w:rPr>
                <w:sz w:val="20"/>
              </w:rPr>
              <w:t xml:space="preserve">Обследование </w:t>
            </w:r>
          </w:p>
          <w:p w:rsidR="00C00836" w:rsidRDefault="00E56B5D">
            <w:pPr>
              <w:spacing w:after="34" w:line="235" w:lineRule="auto"/>
              <w:ind w:left="2" w:right="0" w:firstLine="0"/>
              <w:jc w:val="left"/>
            </w:pPr>
            <w:r>
              <w:rPr>
                <w:sz w:val="20"/>
              </w:rPr>
              <w:t xml:space="preserve">Наблюдение Наблюдение на прогулке Игры экспериментирования </w:t>
            </w:r>
          </w:p>
          <w:p w:rsidR="00C00836" w:rsidRDefault="00E56B5D">
            <w:pPr>
              <w:spacing w:after="0" w:line="276" w:lineRule="auto"/>
              <w:ind w:left="2" w:right="0" w:firstLine="0"/>
              <w:jc w:val="left"/>
            </w:pPr>
            <w:r>
              <w:rPr>
                <w:sz w:val="20"/>
              </w:rPr>
              <w:t xml:space="preserve">Развивающие игры Проблемные ситуации </w:t>
            </w:r>
          </w:p>
        </w:tc>
        <w:tc>
          <w:tcPr>
            <w:tcW w:w="2268" w:type="dxa"/>
            <w:tcBorders>
              <w:top w:val="single" w:sz="4" w:space="0" w:color="000000"/>
              <w:left w:val="single" w:sz="4" w:space="0" w:color="000000"/>
              <w:bottom w:val="single" w:sz="4" w:space="0" w:color="000000"/>
              <w:right w:val="single" w:sz="4" w:space="0" w:color="000000"/>
            </w:tcBorders>
          </w:tcPr>
          <w:p w:rsidR="00C00836" w:rsidRDefault="00E56B5D">
            <w:pPr>
              <w:spacing w:after="35" w:line="235" w:lineRule="auto"/>
              <w:ind w:left="2" w:right="185" w:firstLine="0"/>
              <w:jc w:val="left"/>
            </w:pPr>
            <w:r>
              <w:rPr>
                <w:sz w:val="20"/>
              </w:rPr>
              <w:t xml:space="preserve">Игры (дидактические, развивающие, подвижные) Игрыэкспериментирования Игры с использованием дидактических материалов  Наблюдение  </w:t>
            </w:r>
          </w:p>
          <w:p w:rsidR="00C00836" w:rsidRDefault="00E56B5D">
            <w:pPr>
              <w:spacing w:after="37" w:line="235" w:lineRule="auto"/>
              <w:ind w:left="2" w:right="0" w:firstLine="0"/>
              <w:jc w:val="left"/>
            </w:pPr>
            <w:r>
              <w:rPr>
                <w:sz w:val="20"/>
              </w:rPr>
              <w:t xml:space="preserve">Интегрированная детская деятельность </w:t>
            </w:r>
          </w:p>
          <w:p w:rsidR="00C00836" w:rsidRDefault="00E56B5D">
            <w:pPr>
              <w:spacing w:after="0" w:line="235" w:lineRule="auto"/>
              <w:ind w:left="2" w:right="0" w:firstLine="0"/>
              <w:jc w:val="left"/>
            </w:pPr>
            <w:r>
              <w:rPr>
                <w:sz w:val="20"/>
              </w:rPr>
              <w:t xml:space="preserve">(включение ребенком полученного сенсорного опыта в его практическую деятельность: предметную, продуктивную, игровую) </w:t>
            </w:r>
          </w:p>
          <w:p w:rsidR="00C00836" w:rsidRDefault="00E56B5D">
            <w:pPr>
              <w:spacing w:after="0" w:line="276" w:lineRule="auto"/>
              <w:ind w:left="2" w:right="0" w:firstLine="0"/>
              <w:jc w:val="left"/>
            </w:pPr>
            <w:r>
              <w:rPr>
                <w:sz w:val="20"/>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37"/>
              <w:ind w:left="0" w:right="0" w:firstLine="0"/>
              <w:jc w:val="left"/>
            </w:pPr>
            <w:r>
              <w:rPr>
                <w:sz w:val="20"/>
              </w:rPr>
              <w:t xml:space="preserve">Опрос анкеты </w:t>
            </w:r>
          </w:p>
          <w:p w:rsidR="00C00836" w:rsidRDefault="00E56B5D">
            <w:pPr>
              <w:spacing w:after="36" w:line="235" w:lineRule="auto"/>
              <w:ind w:left="0" w:right="0" w:firstLine="0"/>
              <w:jc w:val="left"/>
            </w:pPr>
            <w:r>
              <w:rPr>
                <w:sz w:val="20"/>
              </w:rPr>
              <w:t xml:space="preserve">Информационные листы </w:t>
            </w:r>
          </w:p>
          <w:p w:rsidR="00C00836" w:rsidRDefault="00E56B5D">
            <w:pPr>
              <w:spacing w:after="36" w:line="234" w:lineRule="auto"/>
              <w:ind w:left="0" w:right="0" w:firstLine="0"/>
              <w:jc w:val="left"/>
            </w:pPr>
            <w:r>
              <w:rPr>
                <w:sz w:val="20"/>
              </w:rPr>
              <w:t xml:space="preserve">Мастер-класс для детей и взрослых Семинары практикумы Ситуативное обучение Упражнения </w:t>
            </w:r>
          </w:p>
          <w:p w:rsidR="00C00836" w:rsidRDefault="00E56B5D">
            <w:pPr>
              <w:spacing w:after="34"/>
              <w:ind w:left="0" w:right="0" w:firstLine="0"/>
              <w:jc w:val="left"/>
            </w:pPr>
            <w:r>
              <w:rPr>
                <w:sz w:val="20"/>
              </w:rPr>
              <w:t xml:space="preserve">Консультации </w:t>
            </w:r>
          </w:p>
          <w:p w:rsidR="00C00836" w:rsidRDefault="00E56B5D">
            <w:pPr>
              <w:spacing w:after="36"/>
              <w:ind w:left="0" w:right="0" w:firstLine="0"/>
              <w:jc w:val="left"/>
            </w:pPr>
            <w:r>
              <w:rPr>
                <w:sz w:val="20"/>
              </w:rPr>
              <w:t xml:space="preserve">Досуг </w:t>
            </w:r>
          </w:p>
          <w:p w:rsidR="00C00836" w:rsidRDefault="00E56B5D">
            <w:pPr>
              <w:spacing w:after="34"/>
              <w:ind w:left="0" w:right="0" w:firstLine="0"/>
              <w:jc w:val="left"/>
            </w:pPr>
            <w:r>
              <w:rPr>
                <w:sz w:val="20"/>
              </w:rPr>
              <w:t xml:space="preserve">Просмотр видео </w:t>
            </w:r>
          </w:p>
          <w:p w:rsidR="00C00836" w:rsidRDefault="00E56B5D">
            <w:pPr>
              <w:spacing w:after="37"/>
              <w:ind w:left="0" w:right="0" w:firstLine="0"/>
              <w:jc w:val="left"/>
            </w:pPr>
            <w:r>
              <w:rPr>
                <w:sz w:val="20"/>
              </w:rPr>
              <w:t xml:space="preserve">Беседа </w:t>
            </w:r>
          </w:p>
          <w:p w:rsidR="00C00836" w:rsidRDefault="00E56B5D">
            <w:pPr>
              <w:spacing w:after="0" w:line="276" w:lineRule="auto"/>
              <w:ind w:left="0" w:right="0" w:firstLine="0"/>
              <w:jc w:val="left"/>
            </w:pPr>
            <w:r>
              <w:rPr>
                <w:sz w:val="20"/>
              </w:rPr>
              <w:t xml:space="preserve">Консультативные встречи </w:t>
            </w:r>
          </w:p>
        </w:tc>
      </w:tr>
      <w:tr w:rsidR="00C00836" w:rsidTr="0029228E">
        <w:trPr>
          <w:trHeight w:val="1620"/>
        </w:trPr>
        <w:tc>
          <w:tcPr>
            <w:tcW w:w="1444"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41" w:line="235" w:lineRule="auto"/>
              <w:ind w:left="2" w:right="0" w:firstLine="0"/>
              <w:jc w:val="left"/>
            </w:pPr>
            <w:r>
              <w:rPr>
                <w:b/>
                <w:sz w:val="20"/>
              </w:rPr>
              <w:t xml:space="preserve">2. Развитие познаватель ноисследовате льской  </w:t>
            </w:r>
          </w:p>
          <w:p w:rsidR="00C00836" w:rsidRDefault="00E56B5D">
            <w:pPr>
              <w:spacing w:after="31"/>
              <w:ind w:left="2" w:right="0" w:firstLine="0"/>
              <w:jc w:val="left"/>
            </w:pPr>
            <w:r>
              <w:rPr>
                <w:b/>
                <w:sz w:val="20"/>
              </w:rPr>
              <w:t>деятельност</w:t>
            </w:r>
          </w:p>
          <w:p w:rsidR="00C00836" w:rsidRDefault="00E56B5D">
            <w:pPr>
              <w:spacing w:after="0" w:line="276" w:lineRule="auto"/>
              <w:ind w:left="2" w:right="0" w:firstLine="0"/>
              <w:jc w:val="left"/>
            </w:pPr>
            <w:r>
              <w:rPr>
                <w:b/>
                <w:sz w:val="20"/>
              </w:rPr>
              <w:t xml:space="preserve">и  </w:t>
            </w:r>
          </w:p>
        </w:tc>
        <w:tc>
          <w:tcPr>
            <w:tcW w:w="123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3-5 лет   </w:t>
            </w:r>
          </w:p>
        </w:tc>
        <w:tc>
          <w:tcPr>
            <w:tcW w:w="2459" w:type="dxa"/>
            <w:tcBorders>
              <w:top w:val="single" w:sz="4" w:space="0" w:color="000000"/>
              <w:left w:val="single" w:sz="4" w:space="0" w:color="000000"/>
              <w:bottom w:val="single" w:sz="4" w:space="0" w:color="000000"/>
              <w:right w:val="single" w:sz="4" w:space="0" w:color="000000"/>
            </w:tcBorders>
          </w:tcPr>
          <w:p w:rsidR="00C00836" w:rsidRDefault="00E56B5D">
            <w:pPr>
              <w:spacing w:after="34"/>
              <w:ind w:left="2" w:right="0" w:firstLine="0"/>
              <w:jc w:val="left"/>
            </w:pPr>
            <w:r>
              <w:rPr>
                <w:sz w:val="20"/>
              </w:rPr>
              <w:t xml:space="preserve">Наблюдение </w:t>
            </w:r>
          </w:p>
          <w:p w:rsidR="00C00836" w:rsidRDefault="00E56B5D">
            <w:pPr>
              <w:spacing w:after="35"/>
              <w:ind w:left="2" w:right="0" w:firstLine="0"/>
              <w:jc w:val="left"/>
            </w:pPr>
            <w:r>
              <w:rPr>
                <w:sz w:val="20"/>
              </w:rPr>
              <w:t xml:space="preserve">Беседа  </w:t>
            </w:r>
          </w:p>
          <w:p w:rsidR="00C00836" w:rsidRDefault="00E56B5D">
            <w:pPr>
              <w:spacing w:after="37"/>
              <w:ind w:left="2" w:right="0" w:firstLine="0"/>
              <w:jc w:val="left"/>
            </w:pPr>
            <w:r>
              <w:rPr>
                <w:sz w:val="20"/>
              </w:rPr>
              <w:t xml:space="preserve">Экскурсии  </w:t>
            </w:r>
          </w:p>
          <w:p w:rsidR="00C00836" w:rsidRDefault="00E56B5D">
            <w:pPr>
              <w:spacing w:after="32"/>
              <w:ind w:left="2" w:right="0" w:firstLine="0"/>
              <w:jc w:val="left"/>
            </w:pPr>
            <w:r>
              <w:rPr>
                <w:sz w:val="20"/>
              </w:rPr>
              <w:t xml:space="preserve">Простейшие  опыты </w:t>
            </w:r>
          </w:p>
          <w:p w:rsidR="00C00836" w:rsidRDefault="00E56B5D">
            <w:pPr>
              <w:spacing w:after="0" w:line="276" w:lineRule="auto"/>
              <w:ind w:left="2" w:right="0" w:firstLine="0"/>
              <w:jc w:val="left"/>
            </w:pPr>
            <w:r>
              <w:rPr>
                <w:sz w:val="20"/>
              </w:rPr>
              <w:t xml:space="preserve">(ср. гр.) </w:t>
            </w:r>
          </w:p>
        </w:tc>
        <w:tc>
          <w:tcPr>
            <w:tcW w:w="1550"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0" w:firstLine="0"/>
              <w:jc w:val="left"/>
            </w:pPr>
            <w:r>
              <w:rPr>
                <w:sz w:val="20"/>
              </w:rPr>
              <w:t xml:space="preserve">Наблюдения на прогулке и в уголке природы  </w:t>
            </w:r>
          </w:p>
          <w:p w:rsidR="00C00836" w:rsidRDefault="00E56B5D">
            <w:pPr>
              <w:spacing w:after="32"/>
              <w:ind w:left="2" w:right="0" w:firstLine="0"/>
              <w:jc w:val="left"/>
            </w:pPr>
            <w:r>
              <w:rPr>
                <w:sz w:val="20"/>
              </w:rPr>
              <w:t xml:space="preserve">Труд в уголке </w:t>
            </w:r>
          </w:p>
          <w:p w:rsidR="00C00836" w:rsidRDefault="00E56B5D">
            <w:pPr>
              <w:spacing w:after="0"/>
              <w:ind w:left="2" w:right="0" w:firstLine="0"/>
              <w:jc w:val="left"/>
            </w:pPr>
            <w:r>
              <w:rPr>
                <w:sz w:val="20"/>
              </w:rPr>
              <w:t xml:space="preserve">природы </w:t>
            </w:r>
          </w:p>
          <w:p w:rsidR="00C00836" w:rsidRDefault="00E56B5D">
            <w:pPr>
              <w:spacing w:after="0" w:line="276" w:lineRule="auto"/>
              <w:ind w:left="2" w:right="0" w:firstLine="0"/>
              <w:jc w:val="left"/>
            </w:pPr>
            <w:r>
              <w:rPr>
                <w:sz w:val="20"/>
              </w:rPr>
              <w:t xml:space="preserve"> </w:t>
            </w:r>
          </w:p>
        </w:tc>
        <w:tc>
          <w:tcPr>
            <w:tcW w:w="2268"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5" w:lineRule="auto"/>
              <w:ind w:left="2" w:right="0" w:firstLine="0"/>
              <w:jc w:val="left"/>
            </w:pPr>
            <w:r>
              <w:rPr>
                <w:sz w:val="20"/>
              </w:rPr>
              <w:t xml:space="preserve">Игры с природным материалом, дидактические </w:t>
            </w:r>
          </w:p>
          <w:p w:rsidR="00C00836" w:rsidRDefault="00E56B5D">
            <w:pPr>
              <w:spacing w:after="32"/>
              <w:ind w:left="2" w:right="0" w:firstLine="0"/>
              <w:jc w:val="left"/>
            </w:pPr>
            <w:r>
              <w:rPr>
                <w:sz w:val="20"/>
              </w:rPr>
              <w:t xml:space="preserve">Наблюдения  </w:t>
            </w:r>
          </w:p>
          <w:p w:rsidR="00C00836" w:rsidRDefault="00E56B5D">
            <w:pPr>
              <w:spacing w:after="0" w:line="276" w:lineRule="auto"/>
              <w:ind w:left="2" w:right="0" w:firstLine="0"/>
              <w:jc w:val="left"/>
            </w:pPr>
            <w:r>
              <w:rPr>
                <w:sz w:val="20"/>
              </w:rPr>
              <w:t xml:space="preserve">Опыты  </w:t>
            </w:r>
          </w:p>
        </w:tc>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34"/>
              <w:ind w:left="0" w:right="0" w:firstLine="0"/>
              <w:jc w:val="left"/>
            </w:pPr>
            <w:r>
              <w:rPr>
                <w:sz w:val="20"/>
              </w:rPr>
              <w:t xml:space="preserve">Беседа </w:t>
            </w:r>
          </w:p>
          <w:p w:rsidR="00C00836" w:rsidRDefault="00E56B5D">
            <w:pPr>
              <w:spacing w:after="37"/>
              <w:ind w:left="0" w:right="0" w:firstLine="0"/>
              <w:jc w:val="left"/>
            </w:pPr>
            <w:r>
              <w:rPr>
                <w:sz w:val="20"/>
              </w:rPr>
              <w:t xml:space="preserve">Чтение  </w:t>
            </w:r>
          </w:p>
          <w:p w:rsidR="00C00836" w:rsidRDefault="00E56B5D">
            <w:pPr>
              <w:spacing w:after="34"/>
              <w:ind w:left="0" w:right="0" w:firstLine="0"/>
              <w:jc w:val="left"/>
            </w:pPr>
            <w:r>
              <w:rPr>
                <w:sz w:val="20"/>
              </w:rPr>
              <w:t xml:space="preserve">Консультативные </w:t>
            </w:r>
          </w:p>
          <w:p w:rsidR="00C00836" w:rsidRDefault="00E56B5D">
            <w:pPr>
              <w:spacing w:after="35" w:line="233" w:lineRule="auto"/>
              <w:ind w:left="0" w:right="62" w:firstLine="0"/>
              <w:jc w:val="left"/>
            </w:pPr>
            <w:r>
              <w:rPr>
                <w:sz w:val="20"/>
              </w:rPr>
              <w:t xml:space="preserve">встречи Семинары </w:t>
            </w:r>
          </w:p>
          <w:p w:rsidR="00C00836" w:rsidRDefault="00E56B5D">
            <w:pPr>
              <w:spacing w:after="35"/>
              <w:ind w:left="0" w:right="0" w:firstLine="0"/>
              <w:jc w:val="left"/>
            </w:pPr>
            <w:r>
              <w:rPr>
                <w:sz w:val="20"/>
              </w:rPr>
              <w:t xml:space="preserve">Альбомы  </w:t>
            </w:r>
          </w:p>
          <w:p w:rsidR="00C00836" w:rsidRDefault="00E56B5D">
            <w:pPr>
              <w:spacing w:after="0" w:line="276" w:lineRule="auto"/>
              <w:ind w:left="0" w:right="0" w:firstLine="0"/>
              <w:jc w:val="left"/>
            </w:pPr>
            <w:r>
              <w:rPr>
                <w:sz w:val="20"/>
              </w:rPr>
              <w:t xml:space="preserve">Прогулки   </w:t>
            </w:r>
          </w:p>
        </w:tc>
      </w:tr>
      <w:tr w:rsidR="00C00836" w:rsidTr="0029228E">
        <w:trPr>
          <w:trHeight w:val="2540"/>
        </w:trPr>
        <w:tc>
          <w:tcPr>
            <w:tcW w:w="1444" w:type="dxa"/>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23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5-7 лет  </w:t>
            </w:r>
          </w:p>
        </w:tc>
        <w:tc>
          <w:tcPr>
            <w:tcW w:w="2459" w:type="dxa"/>
            <w:tcBorders>
              <w:top w:val="single" w:sz="4" w:space="0" w:color="000000"/>
              <w:left w:val="single" w:sz="4" w:space="0" w:color="000000"/>
              <w:bottom w:val="single" w:sz="4" w:space="0" w:color="000000"/>
              <w:right w:val="single" w:sz="4" w:space="0" w:color="000000"/>
            </w:tcBorders>
          </w:tcPr>
          <w:p w:rsidR="00C00836" w:rsidRDefault="00E56B5D">
            <w:pPr>
              <w:spacing w:after="37"/>
              <w:ind w:left="2" w:right="0" w:firstLine="0"/>
              <w:jc w:val="left"/>
            </w:pPr>
            <w:r>
              <w:rPr>
                <w:sz w:val="20"/>
              </w:rPr>
              <w:t xml:space="preserve">Наблюдение </w:t>
            </w:r>
          </w:p>
          <w:p w:rsidR="00C00836" w:rsidRDefault="00E56B5D">
            <w:pPr>
              <w:spacing w:after="36"/>
              <w:ind w:left="2" w:right="0" w:firstLine="0"/>
              <w:jc w:val="left"/>
            </w:pPr>
            <w:r>
              <w:rPr>
                <w:sz w:val="20"/>
              </w:rPr>
              <w:t xml:space="preserve">Беседа </w:t>
            </w:r>
          </w:p>
          <w:p w:rsidR="00C00836" w:rsidRDefault="00E56B5D">
            <w:pPr>
              <w:spacing w:after="35"/>
              <w:ind w:left="2" w:right="0" w:firstLine="0"/>
              <w:jc w:val="left"/>
            </w:pPr>
            <w:r>
              <w:rPr>
                <w:sz w:val="20"/>
              </w:rPr>
              <w:t xml:space="preserve">Экспериментирование </w:t>
            </w:r>
          </w:p>
          <w:p w:rsidR="00C00836" w:rsidRDefault="00E56B5D">
            <w:pPr>
              <w:spacing w:after="36" w:line="235" w:lineRule="auto"/>
              <w:ind w:left="2" w:right="215" w:firstLine="0"/>
              <w:jc w:val="left"/>
            </w:pPr>
            <w:r>
              <w:rPr>
                <w:sz w:val="20"/>
              </w:rPr>
              <w:t xml:space="preserve">Проектная деятельность Ребусы  </w:t>
            </w:r>
          </w:p>
          <w:p w:rsidR="00C00836" w:rsidRDefault="00E56B5D">
            <w:pPr>
              <w:spacing w:after="0"/>
              <w:ind w:left="2" w:right="0" w:firstLine="0"/>
              <w:jc w:val="left"/>
            </w:pPr>
            <w:r>
              <w:rPr>
                <w:sz w:val="20"/>
              </w:rPr>
              <w:t xml:space="preserve">Экскурсии  </w:t>
            </w:r>
          </w:p>
          <w:p w:rsidR="00C00836" w:rsidRDefault="00E56B5D">
            <w:pPr>
              <w:spacing w:after="0" w:line="276" w:lineRule="auto"/>
              <w:ind w:left="2" w:right="0" w:firstLine="0"/>
              <w:jc w:val="left"/>
            </w:pPr>
            <w:r>
              <w:rPr>
                <w:sz w:val="20"/>
              </w:rPr>
              <w:t xml:space="preserve"> </w:t>
            </w:r>
          </w:p>
        </w:tc>
        <w:tc>
          <w:tcPr>
            <w:tcW w:w="1550"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178" w:firstLine="0"/>
              <w:jc w:val="left"/>
            </w:pPr>
            <w:r>
              <w:rPr>
                <w:sz w:val="20"/>
              </w:rPr>
              <w:t>Наблюдения на прогулке и в уголке природы Труд в уголке природы Игры-</w:t>
            </w:r>
          </w:p>
          <w:p w:rsidR="00C00836" w:rsidRDefault="00E56B5D">
            <w:pPr>
              <w:spacing w:after="0" w:line="276" w:lineRule="auto"/>
              <w:ind w:left="2" w:right="0" w:firstLine="0"/>
              <w:jc w:val="left"/>
            </w:pPr>
            <w:r>
              <w:rPr>
                <w:sz w:val="20"/>
              </w:rPr>
              <w:t xml:space="preserve">экспериментирования Проблемные ситуации </w:t>
            </w:r>
          </w:p>
        </w:tc>
        <w:tc>
          <w:tcPr>
            <w:tcW w:w="2268" w:type="dxa"/>
            <w:tcBorders>
              <w:top w:val="single" w:sz="4" w:space="0" w:color="000000"/>
              <w:left w:val="single" w:sz="4" w:space="0" w:color="000000"/>
              <w:bottom w:val="single" w:sz="4" w:space="0" w:color="000000"/>
              <w:right w:val="single" w:sz="4" w:space="0" w:color="000000"/>
            </w:tcBorders>
          </w:tcPr>
          <w:p w:rsidR="00C00836" w:rsidRDefault="00E56B5D">
            <w:pPr>
              <w:spacing w:after="33" w:line="235" w:lineRule="auto"/>
              <w:ind w:left="2" w:right="0" w:firstLine="0"/>
              <w:jc w:val="left"/>
            </w:pPr>
            <w:r>
              <w:rPr>
                <w:sz w:val="20"/>
              </w:rPr>
              <w:t xml:space="preserve">Игры с природным материалом, дидактические </w:t>
            </w:r>
          </w:p>
          <w:p w:rsidR="00C00836" w:rsidRDefault="00E56B5D">
            <w:pPr>
              <w:spacing w:after="35"/>
              <w:ind w:left="2" w:right="0" w:firstLine="0"/>
              <w:jc w:val="left"/>
            </w:pPr>
            <w:r>
              <w:rPr>
                <w:sz w:val="20"/>
              </w:rPr>
              <w:t xml:space="preserve">Наблюдения  </w:t>
            </w:r>
          </w:p>
          <w:p w:rsidR="00C00836" w:rsidRDefault="00E56B5D">
            <w:pPr>
              <w:spacing w:after="0" w:line="276" w:lineRule="auto"/>
              <w:ind w:left="2" w:right="0" w:firstLine="0"/>
              <w:jc w:val="left"/>
            </w:pPr>
            <w:r>
              <w:rPr>
                <w:sz w:val="20"/>
              </w:rPr>
              <w:t xml:space="preserve"> Опыты и эксперименты Интегрированная детская деятельность </w:t>
            </w:r>
          </w:p>
        </w:tc>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34"/>
              <w:ind w:left="0" w:right="0" w:firstLine="0"/>
              <w:jc w:val="left"/>
            </w:pPr>
            <w:r>
              <w:rPr>
                <w:sz w:val="20"/>
              </w:rPr>
              <w:t xml:space="preserve">Беседа </w:t>
            </w:r>
          </w:p>
          <w:p w:rsidR="00C00836" w:rsidRDefault="00E56B5D">
            <w:pPr>
              <w:spacing w:after="37"/>
              <w:ind w:left="0" w:right="0" w:firstLine="0"/>
              <w:jc w:val="left"/>
            </w:pPr>
            <w:r>
              <w:rPr>
                <w:sz w:val="20"/>
              </w:rPr>
              <w:t xml:space="preserve">Чтение  </w:t>
            </w:r>
          </w:p>
          <w:p w:rsidR="00C00836" w:rsidRDefault="00E56B5D">
            <w:pPr>
              <w:spacing w:after="38" w:line="234" w:lineRule="auto"/>
              <w:ind w:left="0" w:right="0" w:firstLine="0"/>
              <w:jc w:val="left"/>
            </w:pPr>
            <w:r>
              <w:rPr>
                <w:sz w:val="20"/>
              </w:rPr>
              <w:t xml:space="preserve">Домашнее экспериментирова ние </w:t>
            </w:r>
          </w:p>
          <w:p w:rsidR="00C00836" w:rsidRDefault="00E56B5D">
            <w:pPr>
              <w:spacing w:after="35"/>
              <w:ind w:left="0" w:right="0" w:firstLine="0"/>
              <w:jc w:val="left"/>
            </w:pPr>
            <w:r>
              <w:rPr>
                <w:sz w:val="20"/>
              </w:rPr>
              <w:t xml:space="preserve">Консультативные </w:t>
            </w:r>
          </w:p>
          <w:p w:rsidR="00C00836" w:rsidRDefault="00E56B5D">
            <w:pPr>
              <w:spacing w:after="35" w:line="234" w:lineRule="auto"/>
              <w:ind w:left="0" w:right="0" w:firstLine="0"/>
              <w:jc w:val="left"/>
            </w:pPr>
            <w:r>
              <w:rPr>
                <w:sz w:val="20"/>
              </w:rPr>
              <w:t xml:space="preserve">встречи Семинарыпрактикумы Презентации  </w:t>
            </w:r>
          </w:p>
          <w:p w:rsidR="00C00836" w:rsidRDefault="00E56B5D">
            <w:pPr>
              <w:spacing w:after="0" w:line="276" w:lineRule="auto"/>
              <w:ind w:left="0" w:right="0" w:firstLine="0"/>
              <w:jc w:val="left"/>
            </w:pPr>
            <w:r>
              <w:rPr>
                <w:sz w:val="20"/>
              </w:rPr>
              <w:t xml:space="preserve">Альбомы  </w:t>
            </w:r>
          </w:p>
        </w:tc>
      </w:tr>
      <w:tr w:rsidR="00C00836" w:rsidTr="0029228E">
        <w:trPr>
          <w:trHeight w:val="1620"/>
        </w:trPr>
        <w:tc>
          <w:tcPr>
            <w:tcW w:w="1444" w:type="dxa"/>
            <w:tcBorders>
              <w:top w:val="single" w:sz="4" w:space="0" w:color="000000"/>
              <w:left w:val="single" w:sz="4" w:space="0" w:color="000000"/>
              <w:bottom w:val="single" w:sz="4" w:space="0" w:color="000000"/>
              <w:right w:val="single" w:sz="4" w:space="0" w:color="000000"/>
            </w:tcBorders>
          </w:tcPr>
          <w:p w:rsidR="00C00836" w:rsidRDefault="00E56B5D">
            <w:pPr>
              <w:spacing w:after="40"/>
              <w:ind w:left="2" w:right="0" w:firstLine="0"/>
              <w:jc w:val="left"/>
            </w:pPr>
            <w:r>
              <w:rPr>
                <w:b/>
                <w:sz w:val="20"/>
              </w:rPr>
              <w:t xml:space="preserve">3   </w:t>
            </w:r>
          </w:p>
          <w:p w:rsidR="00C00836" w:rsidRDefault="00E56B5D">
            <w:pPr>
              <w:spacing w:after="40"/>
              <w:ind w:left="2" w:right="0" w:firstLine="0"/>
              <w:jc w:val="left"/>
            </w:pPr>
            <w:r>
              <w:rPr>
                <w:b/>
                <w:sz w:val="20"/>
              </w:rPr>
              <w:t>Формирова</w:t>
            </w:r>
          </w:p>
          <w:p w:rsidR="00C00836" w:rsidRDefault="00E56B5D">
            <w:pPr>
              <w:spacing w:after="0" w:line="276" w:lineRule="auto"/>
              <w:ind w:left="2" w:right="0" w:firstLine="0"/>
              <w:jc w:val="left"/>
            </w:pPr>
            <w:r>
              <w:rPr>
                <w:b/>
                <w:sz w:val="20"/>
              </w:rPr>
              <w:t xml:space="preserve">ние элементарн ых математичес ких </w:t>
            </w:r>
          </w:p>
        </w:tc>
        <w:tc>
          <w:tcPr>
            <w:tcW w:w="123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3-5 лет   </w:t>
            </w:r>
          </w:p>
        </w:tc>
        <w:tc>
          <w:tcPr>
            <w:tcW w:w="2459"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2" w:right="0" w:firstLine="0"/>
              <w:jc w:val="left"/>
            </w:pPr>
            <w:r>
              <w:rPr>
                <w:sz w:val="20"/>
              </w:rPr>
              <w:t xml:space="preserve">Интегрированные  </w:t>
            </w:r>
          </w:p>
          <w:p w:rsidR="00C00836" w:rsidRDefault="00E56B5D">
            <w:pPr>
              <w:spacing w:after="35"/>
              <w:ind w:left="2" w:right="0" w:firstLine="0"/>
              <w:jc w:val="left"/>
            </w:pPr>
            <w:r>
              <w:rPr>
                <w:sz w:val="20"/>
              </w:rPr>
              <w:t xml:space="preserve">деятельность  </w:t>
            </w:r>
          </w:p>
          <w:p w:rsidR="00C00836" w:rsidRDefault="00E56B5D">
            <w:pPr>
              <w:spacing w:after="37"/>
              <w:ind w:left="2" w:right="0" w:firstLine="0"/>
              <w:jc w:val="left"/>
            </w:pPr>
            <w:r>
              <w:rPr>
                <w:sz w:val="20"/>
              </w:rPr>
              <w:t xml:space="preserve">Упражнения </w:t>
            </w:r>
          </w:p>
          <w:p w:rsidR="00C00836" w:rsidRDefault="00E56B5D">
            <w:pPr>
              <w:spacing w:after="35" w:line="235" w:lineRule="auto"/>
              <w:ind w:left="2" w:right="0" w:firstLine="0"/>
              <w:jc w:val="left"/>
            </w:pPr>
            <w:r>
              <w:rPr>
                <w:sz w:val="20"/>
              </w:rPr>
              <w:t xml:space="preserve">Игры (дидактические, подвижные) </w:t>
            </w:r>
          </w:p>
          <w:p w:rsidR="00C00836" w:rsidRDefault="00E56B5D">
            <w:pPr>
              <w:spacing w:after="32"/>
              <w:ind w:left="2" w:right="0" w:firstLine="0"/>
              <w:jc w:val="left"/>
            </w:pPr>
            <w:r>
              <w:rPr>
                <w:sz w:val="20"/>
              </w:rPr>
              <w:t xml:space="preserve">Рассматривание (ср. </w:t>
            </w:r>
          </w:p>
          <w:p w:rsidR="00C00836" w:rsidRDefault="00E56B5D">
            <w:pPr>
              <w:spacing w:after="0" w:line="276" w:lineRule="auto"/>
              <w:ind w:left="2" w:right="0" w:firstLine="0"/>
              <w:jc w:val="left"/>
            </w:pPr>
            <w:r>
              <w:rPr>
                <w:sz w:val="20"/>
              </w:rPr>
              <w:t xml:space="preserve">гр.) </w:t>
            </w:r>
          </w:p>
        </w:tc>
        <w:tc>
          <w:tcPr>
            <w:tcW w:w="1550"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2" w:right="0" w:firstLine="0"/>
              <w:jc w:val="left"/>
            </w:pPr>
            <w:r>
              <w:rPr>
                <w:sz w:val="20"/>
              </w:rPr>
              <w:t xml:space="preserve">Игровые упражнения </w:t>
            </w:r>
          </w:p>
          <w:p w:rsidR="00C00836" w:rsidRDefault="00E56B5D">
            <w:pPr>
              <w:spacing w:after="35"/>
              <w:ind w:left="2" w:right="0" w:firstLine="0"/>
              <w:jc w:val="left"/>
            </w:pPr>
            <w:r>
              <w:rPr>
                <w:sz w:val="20"/>
              </w:rPr>
              <w:t xml:space="preserve">Напоминание </w:t>
            </w:r>
          </w:p>
          <w:p w:rsidR="00C00836" w:rsidRDefault="00E56B5D">
            <w:pPr>
              <w:spacing w:after="37"/>
              <w:ind w:left="2" w:right="0" w:firstLine="0"/>
              <w:jc w:val="left"/>
            </w:pPr>
            <w:r>
              <w:rPr>
                <w:sz w:val="20"/>
              </w:rPr>
              <w:t xml:space="preserve">Объяснение </w:t>
            </w:r>
          </w:p>
          <w:p w:rsidR="00C00836" w:rsidRDefault="00E56B5D">
            <w:pPr>
              <w:spacing w:after="32"/>
              <w:ind w:left="2" w:right="0" w:firstLine="0"/>
              <w:jc w:val="left"/>
            </w:pPr>
            <w:r>
              <w:rPr>
                <w:sz w:val="20"/>
              </w:rPr>
              <w:t xml:space="preserve">Рассматривание (ср. </w:t>
            </w:r>
          </w:p>
          <w:p w:rsidR="00C00836" w:rsidRDefault="00E56B5D">
            <w:pPr>
              <w:spacing w:after="34"/>
              <w:ind w:left="2" w:right="0" w:firstLine="0"/>
              <w:jc w:val="left"/>
            </w:pPr>
            <w:r>
              <w:rPr>
                <w:sz w:val="20"/>
              </w:rPr>
              <w:t xml:space="preserve">гр.) </w:t>
            </w:r>
          </w:p>
          <w:p w:rsidR="00C00836" w:rsidRDefault="00E56B5D">
            <w:pPr>
              <w:spacing w:after="0"/>
              <w:ind w:left="2" w:right="0" w:firstLine="0"/>
              <w:jc w:val="left"/>
            </w:pPr>
            <w:r>
              <w:rPr>
                <w:sz w:val="20"/>
              </w:rPr>
              <w:t xml:space="preserve">Наблюдение (ср. гр.) </w:t>
            </w:r>
          </w:p>
          <w:p w:rsidR="00C00836" w:rsidRDefault="00E56B5D">
            <w:pPr>
              <w:spacing w:after="0" w:line="276" w:lineRule="auto"/>
              <w:ind w:left="2" w:right="0" w:firstLine="0"/>
              <w:jc w:val="left"/>
            </w:pPr>
            <w:r>
              <w:rPr>
                <w:sz w:val="20"/>
              </w:rPr>
              <w:t xml:space="preserve"> </w:t>
            </w:r>
          </w:p>
        </w:tc>
        <w:tc>
          <w:tcPr>
            <w:tcW w:w="2268"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5" w:lineRule="auto"/>
              <w:ind w:left="2" w:right="0" w:firstLine="0"/>
              <w:jc w:val="left"/>
            </w:pPr>
            <w:r>
              <w:rPr>
                <w:sz w:val="20"/>
              </w:rPr>
              <w:t xml:space="preserve">Игры (дидактические,  развивающие, </w:t>
            </w:r>
          </w:p>
          <w:p w:rsidR="00C00836" w:rsidRDefault="00E56B5D">
            <w:pPr>
              <w:spacing w:after="0"/>
              <w:ind w:left="2" w:right="0" w:firstLine="0"/>
              <w:jc w:val="left"/>
            </w:pPr>
            <w:r>
              <w:rPr>
                <w:sz w:val="20"/>
              </w:rPr>
              <w:t xml:space="preserve">подвижные)  </w:t>
            </w:r>
          </w:p>
          <w:p w:rsidR="00C00836" w:rsidRDefault="00E56B5D">
            <w:pPr>
              <w:spacing w:after="0" w:line="276" w:lineRule="auto"/>
              <w:ind w:left="2" w:right="0" w:firstLine="0"/>
              <w:jc w:val="left"/>
            </w:pPr>
            <w:r>
              <w:rPr>
                <w:sz w:val="20"/>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33" w:line="235" w:lineRule="auto"/>
              <w:ind w:left="0" w:right="0" w:firstLine="0"/>
              <w:jc w:val="left"/>
            </w:pPr>
            <w:r>
              <w:rPr>
                <w:sz w:val="20"/>
              </w:rPr>
              <w:t xml:space="preserve">Семинары  Семинарыпрактикумы Консультации  Ситуативное </w:t>
            </w:r>
          </w:p>
          <w:p w:rsidR="00C00836" w:rsidRDefault="00E56B5D">
            <w:pPr>
              <w:spacing w:after="0"/>
              <w:ind w:left="0" w:right="0" w:firstLine="0"/>
              <w:jc w:val="left"/>
            </w:pPr>
            <w:r>
              <w:rPr>
                <w:sz w:val="20"/>
              </w:rPr>
              <w:t xml:space="preserve">обучение </w:t>
            </w:r>
          </w:p>
          <w:p w:rsidR="00C00836" w:rsidRDefault="00E56B5D">
            <w:pPr>
              <w:spacing w:after="0" w:line="276" w:lineRule="auto"/>
              <w:ind w:left="0" w:right="0" w:firstLine="0"/>
              <w:jc w:val="left"/>
            </w:pPr>
            <w:r>
              <w:rPr>
                <w:sz w:val="20"/>
              </w:rPr>
              <w:t xml:space="preserve"> </w:t>
            </w:r>
          </w:p>
        </w:tc>
      </w:tr>
      <w:tr w:rsidR="00C00836" w:rsidTr="0029228E">
        <w:trPr>
          <w:trHeight w:val="698"/>
        </w:trPr>
        <w:tc>
          <w:tcPr>
            <w:tcW w:w="1444"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34"/>
              <w:ind w:left="2" w:right="0" w:firstLine="0"/>
              <w:jc w:val="left"/>
            </w:pPr>
            <w:r>
              <w:rPr>
                <w:b/>
                <w:sz w:val="20"/>
              </w:rPr>
              <w:t>представлен</w:t>
            </w:r>
          </w:p>
          <w:p w:rsidR="00C00836" w:rsidRDefault="00E56B5D">
            <w:pPr>
              <w:spacing w:after="32"/>
              <w:ind w:left="2" w:right="0" w:firstLine="0"/>
              <w:jc w:val="left"/>
            </w:pPr>
            <w:r>
              <w:rPr>
                <w:b/>
                <w:sz w:val="20"/>
              </w:rPr>
              <w:t xml:space="preserve">ий  </w:t>
            </w:r>
          </w:p>
          <w:p w:rsidR="00C00836" w:rsidRDefault="00E56B5D">
            <w:pPr>
              <w:numPr>
                <w:ilvl w:val="0"/>
                <w:numId w:val="33"/>
              </w:numPr>
              <w:spacing w:after="35" w:line="234" w:lineRule="auto"/>
              <w:ind w:right="0" w:firstLine="0"/>
              <w:jc w:val="left"/>
            </w:pPr>
            <w:r>
              <w:rPr>
                <w:sz w:val="20"/>
              </w:rPr>
              <w:t xml:space="preserve">количество и счет * величина  </w:t>
            </w:r>
          </w:p>
          <w:p w:rsidR="00C00836" w:rsidRDefault="00E56B5D">
            <w:pPr>
              <w:numPr>
                <w:ilvl w:val="0"/>
                <w:numId w:val="33"/>
              </w:numPr>
              <w:spacing w:after="0"/>
              <w:ind w:right="0" w:firstLine="0"/>
              <w:jc w:val="left"/>
            </w:pPr>
            <w:r>
              <w:rPr>
                <w:sz w:val="20"/>
              </w:rPr>
              <w:t xml:space="preserve">форма  </w:t>
            </w:r>
          </w:p>
          <w:p w:rsidR="00C00836" w:rsidRDefault="00C00836">
            <w:pPr>
              <w:numPr>
                <w:ilvl w:val="0"/>
                <w:numId w:val="33"/>
              </w:numPr>
              <w:spacing w:after="37"/>
              <w:ind w:right="0" w:firstLine="0"/>
              <w:jc w:val="left"/>
            </w:pPr>
          </w:p>
          <w:p w:rsidR="00C00836" w:rsidRDefault="00E56B5D">
            <w:pPr>
              <w:spacing w:after="33" w:line="235" w:lineRule="auto"/>
              <w:ind w:left="2" w:right="42" w:firstLine="0"/>
              <w:jc w:val="left"/>
            </w:pPr>
            <w:r>
              <w:rPr>
                <w:sz w:val="20"/>
              </w:rPr>
              <w:t xml:space="preserve">ориентировк а в </w:t>
            </w:r>
          </w:p>
          <w:p w:rsidR="00C00836" w:rsidRDefault="00E56B5D">
            <w:pPr>
              <w:spacing w:after="0"/>
              <w:ind w:left="2" w:right="0" w:firstLine="0"/>
              <w:jc w:val="left"/>
            </w:pPr>
            <w:r>
              <w:rPr>
                <w:sz w:val="20"/>
              </w:rPr>
              <w:t xml:space="preserve">пространстве </w:t>
            </w:r>
          </w:p>
          <w:p w:rsidR="00C00836" w:rsidRDefault="00C00836">
            <w:pPr>
              <w:numPr>
                <w:ilvl w:val="0"/>
                <w:numId w:val="33"/>
              </w:numPr>
              <w:spacing w:after="37"/>
              <w:ind w:right="0" w:firstLine="0"/>
              <w:jc w:val="left"/>
            </w:pPr>
          </w:p>
          <w:p w:rsidR="00C00836" w:rsidRDefault="00E56B5D">
            <w:pPr>
              <w:spacing w:after="35" w:line="235" w:lineRule="auto"/>
              <w:ind w:left="2" w:right="43" w:firstLine="0"/>
              <w:jc w:val="left"/>
            </w:pPr>
            <w:r>
              <w:rPr>
                <w:sz w:val="20"/>
              </w:rPr>
              <w:t xml:space="preserve">ориентировк а  во  </w:t>
            </w:r>
          </w:p>
          <w:p w:rsidR="00C00836" w:rsidRDefault="00E56B5D">
            <w:pPr>
              <w:spacing w:after="0" w:line="276" w:lineRule="auto"/>
              <w:ind w:left="2" w:right="0" w:firstLine="0"/>
              <w:jc w:val="left"/>
            </w:pPr>
            <w:r>
              <w:rPr>
                <w:sz w:val="20"/>
              </w:rPr>
              <w:t xml:space="preserve">времени  </w:t>
            </w:r>
          </w:p>
        </w:tc>
        <w:tc>
          <w:tcPr>
            <w:tcW w:w="1236"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2459"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2" w:right="0" w:firstLine="0"/>
              <w:jc w:val="left"/>
            </w:pPr>
            <w:r>
              <w:rPr>
                <w:sz w:val="20"/>
              </w:rPr>
              <w:t xml:space="preserve">Наблюдение (ср. гр.) </w:t>
            </w:r>
          </w:p>
          <w:p w:rsidR="00C00836" w:rsidRDefault="00E56B5D">
            <w:pPr>
              <w:spacing w:after="0" w:line="276" w:lineRule="auto"/>
              <w:ind w:left="2" w:right="199" w:firstLine="0"/>
              <w:jc w:val="left"/>
            </w:pPr>
            <w:r>
              <w:rPr>
                <w:sz w:val="20"/>
              </w:rPr>
              <w:t xml:space="preserve">Чтение (ср. гр.)  Досуг  </w:t>
            </w:r>
          </w:p>
        </w:tc>
        <w:tc>
          <w:tcPr>
            <w:tcW w:w="1550"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2268"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 </w:t>
            </w:r>
          </w:p>
        </w:tc>
      </w:tr>
      <w:tr w:rsidR="00C00836" w:rsidTr="0029228E">
        <w:trPr>
          <w:trHeight w:val="2530"/>
        </w:trPr>
        <w:tc>
          <w:tcPr>
            <w:tcW w:w="1444" w:type="dxa"/>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23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5-7 лет  </w:t>
            </w:r>
          </w:p>
        </w:tc>
        <w:tc>
          <w:tcPr>
            <w:tcW w:w="2459"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3" w:lineRule="auto"/>
              <w:ind w:left="2" w:right="0" w:firstLine="0"/>
              <w:jc w:val="left"/>
            </w:pPr>
            <w:r>
              <w:rPr>
                <w:sz w:val="20"/>
              </w:rPr>
              <w:t xml:space="preserve">Интегрированные  занятия  </w:t>
            </w:r>
          </w:p>
          <w:p w:rsidR="00C00836" w:rsidRDefault="00E56B5D">
            <w:pPr>
              <w:spacing w:after="35"/>
              <w:ind w:left="2" w:right="0" w:firstLine="0"/>
              <w:jc w:val="left"/>
            </w:pPr>
            <w:r>
              <w:rPr>
                <w:sz w:val="20"/>
              </w:rPr>
              <w:t xml:space="preserve">Проблемно-поисковые </w:t>
            </w:r>
          </w:p>
          <w:p w:rsidR="00C00836" w:rsidRDefault="00E56B5D">
            <w:pPr>
              <w:spacing w:after="37" w:line="235" w:lineRule="auto"/>
              <w:ind w:left="2" w:right="149" w:firstLine="0"/>
              <w:jc w:val="left"/>
            </w:pPr>
            <w:r>
              <w:rPr>
                <w:sz w:val="20"/>
              </w:rPr>
              <w:t xml:space="preserve">ситуации Упражнения </w:t>
            </w:r>
          </w:p>
          <w:p w:rsidR="00C00836" w:rsidRDefault="00E56B5D">
            <w:pPr>
              <w:spacing w:after="36" w:line="234" w:lineRule="auto"/>
              <w:ind w:left="2" w:right="0" w:firstLine="0"/>
              <w:jc w:val="left"/>
            </w:pPr>
            <w:r>
              <w:rPr>
                <w:sz w:val="20"/>
              </w:rPr>
              <w:t xml:space="preserve">Игры (дидактические, подвижные) Рассматривание </w:t>
            </w:r>
          </w:p>
          <w:p w:rsidR="00C00836" w:rsidRDefault="00E56B5D">
            <w:pPr>
              <w:spacing w:after="36"/>
              <w:ind w:left="2" w:right="0" w:firstLine="0"/>
              <w:jc w:val="left"/>
            </w:pPr>
            <w:r>
              <w:rPr>
                <w:sz w:val="20"/>
              </w:rPr>
              <w:t xml:space="preserve">Наблюдение </w:t>
            </w:r>
          </w:p>
          <w:p w:rsidR="00C00836" w:rsidRDefault="00E56B5D">
            <w:pPr>
              <w:spacing w:after="0" w:line="276" w:lineRule="auto"/>
              <w:ind w:left="2" w:right="0" w:firstLine="0"/>
              <w:jc w:val="left"/>
            </w:pPr>
            <w:r>
              <w:rPr>
                <w:sz w:val="20"/>
              </w:rPr>
              <w:t xml:space="preserve">Досуг,  КВН,  Чтение  </w:t>
            </w:r>
          </w:p>
        </w:tc>
        <w:tc>
          <w:tcPr>
            <w:tcW w:w="1550" w:type="dxa"/>
            <w:tcBorders>
              <w:top w:val="single" w:sz="4" w:space="0" w:color="000000"/>
              <w:left w:val="single" w:sz="4" w:space="0" w:color="000000"/>
              <w:bottom w:val="single" w:sz="4" w:space="0" w:color="000000"/>
              <w:right w:val="single" w:sz="4" w:space="0" w:color="000000"/>
            </w:tcBorders>
          </w:tcPr>
          <w:p w:rsidR="00C00836" w:rsidRDefault="00E56B5D">
            <w:pPr>
              <w:spacing w:after="33"/>
              <w:ind w:left="2" w:right="0" w:firstLine="0"/>
              <w:jc w:val="left"/>
            </w:pPr>
            <w:r>
              <w:rPr>
                <w:sz w:val="20"/>
              </w:rPr>
              <w:t xml:space="preserve">Игровые упражнения </w:t>
            </w:r>
          </w:p>
          <w:p w:rsidR="00C00836" w:rsidRDefault="00E56B5D">
            <w:pPr>
              <w:spacing w:after="36"/>
              <w:ind w:left="2" w:right="0" w:firstLine="0"/>
              <w:jc w:val="left"/>
            </w:pPr>
            <w:r>
              <w:rPr>
                <w:sz w:val="20"/>
              </w:rPr>
              <w:t xml:space="preserve">Объяснение </w:t>
            </w:r>
          </w:p>
          <w:p w:rsidR="00C00836" w:rsidRDefault="00E56B5D">
            <w:pPr>
              <w:spacing w:after="36"/>
              <w:ind w:left="2" w:right="0" w:firstLine="0"/>
              <w:jc w:val="left"/>
            </w:pPr>
            <w:r>
              <w:rPr>
                <w:sz w:val="20"/>
              </w:rPr>
              <w:t xml:space="preserve">Рассматривание  </w:t>
            </w:r>
          </w:p>
          <w:p w:rsidR="00C00836" w:rsidRDefault="00E56B5D">
            <w:pPr>
              <w:spacing w:after="0" w:line="276" w:lineRule="auto"/>
              <w:ind w:left="2" w:right="0" w:firstLine="0"/>
              <w:jc w:val="left"/>
            </w:pPr>
            <w:r>
              <w:rPr>
                <w:sz w:val="20"/>
              </w:rPr>
              <w:t xml:space="preserve">Наблюдение </w:t>
            </w:r>
          </w:p>
        </w:tc>
        <w:tc>
          <w:tcPr>
            <w:tcW w:w="2268"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3" w:lineRule="auto"/>
              <w:ind w:left="2" w:right="0" w:firstLine="0"/>
              <w:jc w:val="left"/>
            </w:pPr>
            <w:r>
              <w:rPr>
                <w:sz w:val="20"/>
              </w:rPr>
              <w:t xml:space="preserve">Игры (дидактические,  развивающие, </w:t>
            </w:r>
          </w:p>
          <w:p w:rsidR="00C00836" w:rsidRDefault="00E56B5D">
            <w:pPr>
              <w:spacing w:after="0"/>
              <w:ind w:left="2" w:right="0" w:firstLine="0"/>
              <w:jc w:val="left"/>
            </w:pPr>
            <w:r>
              <w:rPr>
                <w:sz w:val="20"/>
              </w:rPr>
              <w:t xml:space="preserve">подвижные)  </w:t>
            </w:r>
          </w:p>
          <w:p w:rsidR="00C00836" w:rsidRDefault="00E56B5D">
            <w:pPr>
              <w:spacing w:after="0" w:line="276" w:lineRule="auto"/>
              <w:ind w:left="2" w:right="0" w:firstLine="0"/>
              <w:jc w:val="left"/>
            </w:pPr>
            <w:r>
              <w:rPr>
                <w:sz w:val="20"/>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0" w:right="0" w:firstLine="0"/>
              <w:jc w:val="left"/>
            </w:pPr>
            <w:r>
              <w:rPr>
                <w:sz w:val="20"/>
              </w:rPr>
              <w:t xml:space="preserve">Семинары  Семинарыпрактикумы Консультации  Ситуативное обучение </w:t>
            </w:r>
          </w:p>
          <w:p w:rsidR="00C00836" w:rsidRDefault="00E56B5D">
            <w:pPr>
              <w:spacing w:after="28"/>
              <w:ind w:left="0" w:right="0" w:firstLine="0"/>
              <w:jc w:val="left"/>
            </w:pPr>
            <w:r>
              <w:rPr>
                <w:sz w:val="20"/>
              </w:rPr>
              <w:t>Коллекционирован</w:t>
            </w:r>
          </w:p>
          <w:p w:rsidR="00C00836" w:rsidRDefault="00E56B5D">
            <w:pPr>
              <w:spacing w:after="35"/>
              <w:ind w:left="0" w:right="0" w:firstLine="0"/>
              <w:jc w:val="left"/>
            </w:pPr>
            <w:r>
              <w:rPr>
                <w:sz w:val="20"/>
              </w:rPr>
              <w:t xml:space="preserve">ие  </w:t>
            </w:r>
          </w:p>
          <w:p w:rsidR="00C00836" w:rsidRDefault="00E56B5D">
            <w:pPr>
              <w:spacing w:after="36"/>
              <w:ind w:left="0" w:right="0" w:firstLine="0"/>
              <w:jc w:val="left"/>
            </w:pPr>
            <w:r>
              <w:rPr>
                <w:sz w:val="20"/>
              </w:rPr>
              <w:t xml:space="preserve">Досуг,  КВН </w:t>
            </w:r>
          </w:p>
          <w:p w:rsidR="00C00836" w:rsidRDefault="00E56B5D">
            <w:pPr>
              <w:spacing w:after="0" w:line="276" w:lineRule="auto"/>
              <w:ind w:left="0" w:right="0" w:firstLine="0"/>
              <w:jc w:val="left"/>
            </w:pPr>
            <w:r>
              <w:rPr>
                <w:sz w:val="20"/>
              </w:rPr>
              <w:t xml:space="preserve">Просмотр видео </w:t>
            </w:r>
          </w:p>
        </w:tc>
      </w:tr>
      <w:tr w:rsidR="00C00836" w:rsidTr="0029228E">
        <w:trPr>
          <w:trHeight w:val="4150"/>
        </w:trPr>
        <w:tc>
          <w:tcPr>
            <w:tcW w:w="1444"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38"/>
              <w:ind w:left="2" w:right="0" w:firstLine="0"/>
              <w:jc w:val="left"/>
            </w:pPr>
            <w:r>
              <w:rPr>
                <w:b/>
                <w:sz w:val="20"/>
              </w:rPr>
              <w:lastRenderedPageBreak/>
              <w:t xml:space="preserve">5   </w:t>
            </w:r>
          </w:p>
          <w:p w:rsidR="00C00836" w:rsidRDefault="00E56B5D">
            <w:pPr>
              <w:spacing w:after="40"/>
              <w:ind w:left="2" w:right="0" w:firstLine="0"/>
              <w:jc w:val="left"/>
            </w:pPr>
            <w:r>
              <w:rPr>
                <w:b/>
                <w:sz w:val="20"/>
              </w:rPr>
              <w:t>Формирова</w:t>
            </w:r>
          </w:p>
          <w:p w:rsidR="00C00836" w:rsidRDefault="00E56B5D">
            <w:pPr>
              <w:spacing w:after="35" w:line="234" w:lineRule="auto"/>
              <w:ind w:left="2" w:right="0" w:firstLine="0"/>
              <w:jc w:val="left"/>
            </w:pPr>
            <w:r>
              <w:rPr>
                <w:b/>
                <w:sz w:val="20"/>
              </w:rPr>
              <w:t xml:space="preserve">ние  целостной  картины  мира, расширение  кругозора </w:t>
            </w:r>
            <w:r>
              <w:rPr>
                <w:sz w:val="20"/>
              </w:rPr>
              <w:t xml:space="preserve">* предметное  и социальное  </w:t>
            </w:r>
          </w:p>
          <w:p w:rsidR="00C00836" w:rsidRDefault="00E56B5D">
            <w:pPr>
              <w:spacing w:after="0"/>
              <w:ind w:left="2" w:right="0" w:firstLine="0"/>
              <w:jc w:val="left"/>
            </w:pPr>
            <w:r>
              <w:rPr>
                <w:sz w:val="20"/>
              </w:rPr>
              <w:t xml:space="preserve">окружение </w:t>
            </w:r>
          </w:p>
          <w:p w:rsidR="00C00836" w:rsidRDefault="00E56B5D">
            <w:pPr>
              <w:spacing w:after="37"/>
              <w:ind w:left="2" w:right="0" w:firstLine="0"/>
              <w:jc w:val="left"/>
            </w:pPr>
            <w:r>
              <w:rPr>
                <w:sz w:val="20"/>
              </w:rPr>
              <w:t xml:space="preserve">* </w:t>
            </w:r>
          </w:p>
          <w:p w:rsidR="00C00836" w:rsidRDefault="00E56B5D">
            <w:pPr>
              <w:spacing w:after="0" w:line="276" w:lineRule="auto"/>
              <w:ind w:left="2" w:right="19" w:firstLine="0"/>
              <w:jc w:val="left"/>
            </w:pPr>
            <w:r>
              <w:rPr>
                <w:sz w:val="20"/>
              </w:rPr>
              <w:t xml:space="preserve">ознакомлени е  с природой </w:t>
            </w:r>
          </w:p>
        </w:tc>
        <w:tc>
          <w:tcPr>
            <w:tcW w:w="123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3-5 лет   </w:t>
            </w:r>
          </w:p>
        </w:tc>
        <w:tc>
          <w:tcPr>
            <w:tcW w:w="2459" w:type="dxa"/>
            <w:tcBorders>
              <w:top w:val="single" w:sz="4" w:space="0" w:color="000000"/>
              <w:left w:val="single" w:sz="4" w:space="0" w:color="000000"/>
              <w:bottom w:val="single" w:sz="4" w:space="0" w:color="000000"/>
              <w:right w:val="single" w:sz="4" w:space="0" w:color="000000"/>
            </w:tcBorders>
          </w:tcPr>
          <w:p w:rsidR="00C00836" w:rsidRDefault="00E56B5D">
            <w:pPr>
              <w:spacing w:after="35" w:line="233" w:lineRule="auto"/>
              <w:ind w:left="2" w:right="0" w:firstLine="0"/>
              <w:jc w:val="left"/>
            </w:pPr>
            <w:r>
              <w:rPr>
                <w:sz w:val="20"/>
              </w:rPr>
              <w:t xml:space="preserve">Сюжетно-ролевая игра Игровые обучающие </w:t>
            </w:r>
          </w:p>
          <w:p w:rsidR="00C00836" w:rsidRDefault="00E56B5D">
            <w:pPr>
              <w:spacing w:after="36" w:line="235" w:lineRule="auto"/>
              <w:ind w:left="2" w:right="150" w:firstLine="0"/>
              <w:jc w:val="left"/>
            </w:pPr>
            <w:r>
              <w:rPr>
                <w:sz w:val="20"/>
              </w:rPr>
              <w:t xml:space="preserve">ситуации Наблюдение </w:t>
            </w:r>
          </w:p>
          <w:p w:rsidR="00C00836" w:rsidRDefault="00E56B5D">
            <w:pPr>
              <w:spacing w:after="36" w:line="235" w:lineRule="auto"/>
              <w:ind w:left="2" w:right="0" w:firstLine="0"/>
              <w:jc w:val="left"/>
            </w:pPr>
            <w:r>
              <w:rPr>
                <w:sz w:val="20"/>
              </w:rPr>
              <w:t xml:space="preserve">Целевые прогулки Играэкспериментирование Исследовательская деятельность Конструирование </w:t>
            </w:r>
          </w:p>
          <w:p w:rsidR="00C00836" w:rsidRDefault="00E56B5D">
            <w:pPr>
              <w:spacing w:after="35"/>
              <w:ind w:left="2" w:right="0" w:firstLine="0"/>
              <w:jc w:val="left"/>
            </w:pPr>
            <w:r>
              <w:rPr>
                <w:sz w:val="20"/>
              </w:rPr>
              <w:t xml:space="preserve">Развивающие игры </w:t>
            </w:r>
          </w:p>
          <w:p w:rsidR="00C00836" w:rsidRDefault="00E56B5D">
            <w:pPr>
              <w:spacing w:after="36"/>
              <w:ind w:left="2" w:right="0" w:firstLine="0"/>
              <w:jc w:val="left"/>
            </w:pPr>
            <w:r>
              <w:rPr>
                <w:sz w:val="20"/>
              </w:rPr>
              <w:t xml:space="preserve">Экскурсии </w:t>
            </w:r>
          </w:p>
          <w:p w:rsidR="00C00836" w:rsidRDefault="00E56B5D">
            <w:pPr>
              <w:spacing w:after="32"/>
              <w:ind w:left="2" w:right="0" w:firstLine="0"/>
              <w:jc w:val="left"/>
            </w:pPr>
            <w:r>
              <w:rPr>
                <w:sz w:val="20"/>
              </w:rPr>
              <w:t xml:space="preserve">Ситуативный разговор </w:t>
            </w:r>
          </w:p>
          <w:p w:rsidR="00C00836" w:rsidRDefault="00E56B5D">
            <w:pPr>
              <w:spacing w:after="34"/>
              <w:ind w:left="2" w:right="0" w:firstLine="0"/>
              <w:jc w:val="left"/>
            </w:pPr>
            <w:r>
              <w:rPr>
                <w:sz w:val="20"/>
              </w:rPr>
              <w:t xml:space="preserve">Рассказ  </w:t>
            </w:r>
          </w:p>
          <w:p w:rsidR="00C00836" w:rsidRDefault="00E56B5D">
            <w:pPr>
              <w:spacing w:after="36"/>
              <w:ind w:left="2" w:right="0" w:firstLine="0"/>
              <w:jc w:val="left"/>
            </w:pPr>
            <w:r>
              <w:rPr>
                <w:sz w:val="20"/>
              </w:rPr>
              <w:t xml:space="preserve">Беседы  </w:t>
            </w:r>
          </w:p>
          <w:p w:rsidR="00C00836" w:rsidRDefault="00E56B5D">
            <w:pPr>
              <w:spacing w:after="0" w:line="276" w:lineRule="auto"/>
              <w:ind w:left="2" w:right="3" w:firstLine="0"/>
              <w:jc w:val="left"/>
            </w:pPr>
            <w:r>
              <w:rPr>
                <w:sz w:val="20"/>
              </w:rPr>
              <w:t xml:space="preserve"> Экологические, досуги, праздники, развлечения </w:t>
            </w:r>
          </w:p>
        </w:tc>
        <w:tc>
          <w:tcPr>
            <w:tcW w:w="1550" w:type="dxa"/>
            <w:tcBorders>
              <w:top w:val="single" w:sz="4" w:space="0" w:color="000000"/>
              <w:left w:val="single" w:sz="4" w:space="0" w:color="000000"/>
              <w:bottom w:val="single" w:sz="4" w:space="0" w:color="000000"/>
              <w:right w:val="single" w:sz="4" w:space="0" w:color="000000"/>
            </w:tcBorders>
          </w:tcPr>
          <w:p w:rsidR="00C00836" w:rsidRDefault="00E56B5D">
            <w:pPr>
              <w:spacing w:after="38" w:line="233" w:lineRule="auto"/>
              <w:ind w:left="2" w:right="18" w:firstLine="0"/>
              <w:jc w:val="left"/>
            </w:pPr>
            <w:r>
              <w:rPr>
                <w:sz w:val="20"/>
              </w:rPr>
              <w:t xml:space="preserve">Сюжетно-ролевая игра </w:t>
            </w:r>
          </w:p>
          <w:p w:rsidR="00C00836" w:rsidRDefault="00E56B5D">
            <w:pPr>
              <w:spacing w:after="36" w:line="235" w:lineRule="auto"/>
              <w:ind w:left="2" w:right="0" w:firstLine="0"/>
              <w:jc w:val="left"/>
            </w:pPr>
            <w:r>
              <w:rPr>
                <w:sz w:val="20"/>
              </w:rPr>
              <w:t xml:space="preserve">Игровые обучающие ситуации Рассматривание  </w:t>
            </w:r>
          </w:p>
          <w:p w:rsidR="00C00836" w:rsidRDefault="00E56B5D">
            <w:pPr>
              <w:spacing w:after="37" w:line="234" w:lineRule="auto"/>
              <w:ind w:left="2" w:right="374" w:firstLine="0"/>
              <w:jc w:val="left"/>
            </w:pPr>
            <w:r>
              <w:rPr>
                <w:sz w:val="20"/>
              </w:rPr>
              <w:t xml:space="preserve">Наблюдение  Труд  в уголке природе </w:t>
            </w:r>
          </w:p>
          <w:p w:rsidR="00C00836" w:rsidRDefault="00E56B5D">
            <w:pPr>
              <w:spacing w:after="36" w:line="235" w:lineRule="auto"/>
              <w:ind w:left="2" w:right="0" w:firstLine="0"/>
              <w:jc w:val="left"/>
            </w:pPr>
            <w:r>
              <w:rPr>
                <w:sz w:val="20"/>
              </w:rPr>
              <w:t xml:space="preserve">Экспериментирование  Исследовательская деятельность Конструирование  </w:t>
            </w:r>
          </w:p>
          <w:p w:rsidR="00C00836" w:rsidRDefault="00E56B5D">
            <w:pPr>
              <w:spacing w:after="33"/>
              <w:ind w:left="2" w:right="0" w:firstLine="0"/>
              <w:jc w:val="left"/>
            </w:pPr>
            <w:r>
              <w:rPr>
                <w:sz w:val="20"/>
              </w:rPr>
              <w:t xml:space="preserve">Развивающие игры </w:t>
            </w:r>
          </w:p>
          <w:p w:rsidR="00C00836" w:rsidRDefault="00E56B5D">
            <w:pPr>
              <w:spacing w:after="34"/>
              <w:ind w:left="2" w:right="0" w:firstLine="0"/>
              <w:jc w:val="left"/>
            </w:pPr>
            <w:r>
              <w:rPr>
                <w:sz w:val="20"/>
              </w:rPr>
              <w:t xml:space="preserve">Экскурсии </w:t>
            </w:r>
          </w:p>
          <w:p w:rsidR="00C00836" w:rsidRDefault="00E56B5D">
            <w:pPr>
              <w:spacing w:after="34"/>
              <w:ind w:left="2" w:right="0" w:firstLine="0"/>
              <w:jc w:val="left"/>
            </w:pPr>
            <w:r>
              <w:rPr>
                <w:sz w:val="20"/>
              </w:rPr>
              <w:t xml:space="preserve">Рассказ </w:t>
            </w:r>
          </w:p>
          <w:p w:rsidR="00C00836" w:rsidRDefault="00E56B5D">
            <w:pPr>
              <w:spacing w:after="0" w:line="276" w:lineRule="auto"/>
              <w:ind w:left="2" w:right="0" w:firstLine="0"/>
              <w:jc w:val="left"/>
            </w:pPr>
            <w:r>
              <w:rPr>
                <w:sz w:val="20"/>
              </w:rPr>
              <w:t xml:space="preserve">Беседа  </w:t>
            </w:r>
          </w:p>
        </w:tc>
        <w:tc>
          <w:tcPr>
            <w:tcW w:w="2268"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4" w:lineRule="auto"/>
              <w:ind w:left="2" w:right="0" w:firstLine="0"/>
              <w:jc w:val="left"/>
            </w:pPr>
            <w:r>
              <w:rPr>
                <w:sz w:val="20"/>
              </w:rPr>
              <w:t xml:space="preserve">Сюжетно-ролевая игра Игровые обучающие ситуации </w:t>
            </w:r>
          </w:p>
          <w:p w:rsidR="00C00836" w:rsidRDefault="00E56B5D">
            <w:pPr>
              <w:spacing w:after="36"/>
              <w:ind w:left="2" w:right="0" w:firstLine="0"/>
              <w:jc w:val="left"/>
            </w:pPr>
            <w:r>
              <w:rPr>
                <w:sz w:val="20"/>
              </w:rPr>
              <w:t xml:space="preserve">Игры с правилами  </w:t>
            </w:r>
          </w:p>
          <w:p w:rsidR="00C00836" w:rsidRDefault="00E56B5D">
            <w:pPr>
              <w:spacing w:after="35"/>
              <w:ind w:left="2" w:right="0" w:firstLine="0"/>
              <w:jc w:val="left"/>
            </w:pPr>
            <w:r>
              <w:rPr>
                <w:sz w:val="20"/>
              </w:rPr>
              <w:t xml:space="preserve">Рассматривание </w:t>
            </w:r>
          </w:p>
          <w:p w:rsidR="00C00836" w:rsidRDefault="00E56B5D">
            <w:pPr>
              <w:spacing w:after="34" w:line="235" w:lineRule="auto"/>
              <w:ind w:left="2" w:right="714" w:firstLine="0"/>
              <w:jc w:val="left"/>
            </w:pPr>
            <w:r>
              <w:rPr>
                <w:sz w:val="20"/>
              </w:rPr>
              <w:t>Наблюдение Игра-</w:t>
            </w:r>
          </w:p>
          <w:p w:rsidR="00C00836" w:rsidRDefault="00E56B5D">
            <w:pPr>
              <w:spacing w:after="36" w:line="235" w:lineRule="auto"/>
              <w:ind w:left="2" w:right="0" w:firstLine="0"/>
              <w:jc w:val="left"/>
            </w:pPr>
            <w:r>
              <w:rPr>
                <w:sz w:val="20"/>
              </w:rPr>
              <w:t xml:space="preserve">экспериментирование Исследовательская деятельность Конструирование </w:t>
            </w:r>
          </w:p>
          <w:p w:rsidR="00C00836" w:rsidRDefault="00E56B5D">
            <w:pPr>
              <w:spacing w:after="0"/>
              <w:ind w:left="2" w:right="0" w:firstLine="0"/>
              <w:jc w:val="left"/>
            </w:pPr>
            <w:r>
              <w:rPr>
                <w:sz w:val="20"/>
              </w:rPr>
              <w:t xml:space="preserve">Развивающие игры  </w:t>
            </w:r>
          </w:p>
          <w:p w:rsidR="00C00836" w:rsidRDefault="00E56B5D">
            <w:pPr>
              <w:spacing w:after="0"/>
              <w:ind w:left="2" w:right="0" w:firstLine="0"/>
              <w:jc w:val="left"/>
            </w:pPr>
            <w:r>
              <w:rPr>
                <w:sz w:val="20"/>
              </w:rPr>
              <w:t xml:space="preserve"> </w:t>
            </w:r>
          </w:p>
          <w:p w:rsidR="00C00836" w:rsidRDefault="00E56B5D">
            <w:pPr>
              <w:spacing w:after="0" w:line="276" w:lineRule="auto"/>
              <w:ind w:left="2" w:right="0" w:firstLine="0"/>
              <w:jc w:val="left"/>
            </w:pPr>
            <w:r>
              <w:rPr>
                <w:sz w:val="20"/>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33"/>
              <w:ind w:left="0" w:right="0" w:firstLine="0"/>
              <w:jc w:val="left"/>
            </w:pPr>
            <w:r>
              <w:rPr>
                <w:sz w:val="20"/>
              </w:rPr>
              <w:t xml:space="preserve">Экскурсии,  </w:t>
            </w:r>
          </w:p>
          <w:p w:rsidR="00C00836" w:rsidRDefault="00E56B5D">
            <w:pPr>
              <w:spacing w:after="35"/>
              <w:ind w:left="0" w:right="0" w:firstLine="0"/>
              <w:jc w:val="left"/>
            </w:pPr>
            <w:r>
              <w:rPr>
                <w:sz w:val="20"/>
              </w:rPr>
              <w:t xml:space="preserve">Прогулки </w:t>
            </w:r>
          </w:p>
          <w:p w:rsidR="00C00836" w:rsidRDefault="00E56B5D">
            <w:pPr>
              <w:spacing w:after="0" w:line="235" w:lineRule="auto"/>
              <w:ind w:left="0" w:right="26" w:firstLine="0"/>
              <w:jc w:val="left"/>
            </w:pPr>
            <w:r>
              <w:rPr>
                <w:sz w:val="20"/>
              </w:rPr>
              <w:t xml:space="preserve">Наблюдения Детскородительские проекты Элементарные опыты и эксперименты Чтение художественной литературы Просмотр фильмов, слайдов Игры  </w:t>
            </w:r>
          </w:p>
          <w:p w:rsidR="00C00836" w:rsidRDefault="00E56B5D">
            <w:pPr>
              <w:spacing w:after="0" w:line="276" w:lineRule="auto"/>
              <w:ind w:left="0" w:right="0" w:firstLine="0"/>
              <w:jc w:val="left"/>
            </w:pPr>
            <w:r>
              <w:rPr>
                <w:sz w:val="20"/>
              </w:rPr>
              <w:t xml:space="preserve"> </w:t>
            </w:r>
          </w:p>
        </w:tc>
      </w:tr>
      <w:tr w:rsidR="00C00836" w:rsidTr="0029228E">
        <w:trPr>
          <w:trHeight w:val="7371"/>
        </w:trPr>
        <w:tc>
          <w:tcPr>
            <w:tcW w:w="1444" w:type="dxa"/>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23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5-7 лет  </w:t>
            </w:r>
          </w:p>
        </w:tc>
        <w:tc>
          <w:tcPr>
            <w:tcW w:w="2459" w:type="dxa"/>
            <w:tcBorders>
              <w:top w:val="single" w:sz="4" w:space="0" w:color="000000"/>
              <w:left w:val="single" w:sz="4" w:space="0" w:color="000000"/>
              <w:bottom w:val="single" w:sz="4" w:space="0" w:color="000000"/>
              <w:right w:val="single" w:sz="4" w:space="0" w:color="000000"/>
            </w:tcBorders>
          </w:tcPr>
          <w:p w:rsidR="00C00836" w:rsidRDefault="00E56B5D">
            <w:pPr>
              <w:spacing w:after="35" w:line="235" w:lineRule="auto"/>
              <w:ind w:left="2" w:right="53" w:firstLine="0"/>
              <w:jc w:val="left"/>
            </w:pPr>
            <w:r>
              <w:rPr>
                <w:sz w:val="20"/>
              </w:rPr>
              <w:t xml:space="preserve">Сюжетно-ролевая игра Игровые обучающие ситуации Наблюдение Рассматривание, просмотр фильмов, </w:t>
            </w:r>
          </w:p>
          <w:p w:rsidR="00C00836" w:rsidRDefault="00E56B5D">
            <w:pPr>
              <w:spacing w:after="36" w:line="235" w:lineRule="auto"/>
              <w:ind w:left="2" w:right="490" w:firstLine="0"/>
            </w:pPr>
            <w:r>
              <w:rPr>
                <w:sz w:val="20"/>
              </w:rPr>
              <w:t xml:space="preserve">слайдов   Труд  в уголке природе, огороде, цветнике </w:t>
            </w:r>
          </w:p>
          <w:p w:rsidR="00C00836" w:rsidRDefault="00E56B5D">
            <w:pPr>
              <w:spacing w:after="36"/>
              <w:ind w:left="2" w:right="0" w:firstLine="0"/>
              <w:jc w:val="left"/>
            </w:pPr>
            <w:r>
              <w:rPr>
                <w:sz w:val="20"/>
              </w:rPr>
              <w:t xml:space="preserve">Целевые прогулки </w:t>
            </w:r>
          </w:p>
          <w:p w:rsidR="00C00836" w:rsidRDefault="00E56B5D">
            <w:pPr>
              <w:spacing w:after="36" w:line="234" w:lineRule="auto"/>
              <w:ind w:left="2" w:right="0" w:firstLine="0"/>
              <w:jc w:val="left"/>
            </w:pPr>
            <w:r>
              <w:rPr>
                <w:sz w:val="20"/>
              </w:rPr>
              <w:t xml:space="preserve">Экологические акции Экспериментирование, опыты </w:t>
            </w:r>
          </w:p>
          <w:p w:rsidR="00C00836" w:rsidRDefault="00E56B5D">
            <w:pPr>
              <w:spacing w:after="36" w:line="235" w:lineRule="auto"/>
              <w:ind w:left="2" w:right="0" w:firstLine="0"/>
              <w:jc w:val="left"/>
            </w:pPr>
            <w:r>
              <w:rPr>
                <w:sz w:val="20"/>
              </w:rPr>
              <w:t xml:space="preserve">Моделирование Исследовательская деятельность Комплексные, интегрированные занятия </w:t>
            </w:r>
          </w:p>
          <w:p w:rsidR="00C00836" w:rsidRDefault="00E56B5D">
            <w:pPr>
              <w:spacing w:after="36"/>
              <w:ind w:left="2" w:right="0" w:firstLine="0"/>
              <w:jc w:val="left"/>
            </w:pPr>
            <w:r>
              <w:rPr>
                <w:sz w:val="20"/>
              </w:rPr>
              <w:t xml:space="preserve">Конструирование </w:t>
            </w:r>
          </w:p>
          <w:p w:rsidR="00C00836" w:rsidRDefault="00E56B5D">
            <w:pPr>
              <w:spacing w:after="34"/>
              <w:ind w:left="2" w:right="0" w:firstLine="0"/>
              <w:jc w:val="left"/>
            </w:pPr>
            <w:r>
              <w:rPr>
                <w:sz w:val="20"/>
              </w:rPr>
              <w:t xml:space="preserve">Развивающие игры </w:t>
            </w:r>
          </w:p>
          <w:p w:rsidR="00C00836" w:rsidRDefault="00E56B5D">
            <w:pPr>
              <w:spacing w:after="35"/>
              <w:ind w:left="2" w:right="0" w:firstLine="0"/>
              <w:jc w:val="left"/>
            </w:pPr>
            <w:r>
              <w:rPr>
                <w:sz w:val="20"/>
              </w:rPr>
              <w:t xml:space="preserve">Беседа  </w:t>
            </w:r>
          </w:p>
          <w:p w:rsidR="00C00836" w:rsidRDefault="00E56B5D">
            <w:pPr>
              <w:spacing w:after="35"/>
              <w:ind w:left="2" w:right="0" w:firstLine="0"/>
              <w:jc w:val="left"/>
            </w:pPr>
            <w:r>
              <w:rPr>
                <w:sz w:val="20"/>
              </w:rPr>
              <w:t xml:space="preserve">Рассказ  </w:t>
            </w:r>
          </w:p>
          <w:p w:rsidR="00C00836" w:rsidRDefault="00E56B5D">
            <w:pPr>
              <w:spacing w:after="36" w:line="235" w:lineRule="auto"/>
              <w:ind w:left="2" w:right="0" w:firstLine="0"/>
              <w:jc w:val="left"/>
            </w:pPr>
            <w:r>
              <w:rPr>
                <w:sz w:val="20"/>
              </w:rPr>
              <w:t xml:space="preserve">Создание коллекций, музейных экспозиций Проектная деятельность </w:t>
            </w:r>
          </w:p>
          <w:p w:rsidR="00C00836" w:rsidRDefault="00E56B5D">
            <w:pPr>
              <w:spacing w:after="0" w:line="276" w:lineRule="auto"/>
              <w:ind w:left="2" w:right="53" w:firstLine="0"/>
              <w:jc w:val="left"/>
            </w:pPr>
            <w:r>
              <w:rPr>
                <w:sz w:val="20"/>
              </w:rPr>
              <w:t xml:space="preserve">Проблемные ситуации Экологические, досуги, праздники, развлечения </w:t>
            </w:r>
          </w:p>
        </w:tc>
        <w:tc>
          <w:tcPr>
            <w:tcW w:w="1550" w:type="dxa"/>
            <w:tcBorders>
              <w:top w:val="single" w:sz="4" w:space="0" w:color="000000"/>
              <w:left w:val="single" w:sz="4" w:space="0" w:color="000000"/>
              <w:bottom w:val="single" w:sz="4" w:space="0" w:color="000000"/>
              <w:right w:val="single" w:sz="4" w:space="0" w:color="000000"/>
            </w:tcBorders>
          </w:tcPr>
          <w:p w:rsidR="00C00836" w:rsidRDefault="00E56B5D">
            <w:pPr>
              <w:spacing w:after="38" w:line="233" w:lineRule="auto"/>
              <w:ind w:left="2" w:right="18" w:firstLine="0"/>
              <w:jc w:val="left"/>
            </w:pPr>
            <w:r>
              <w:rPr>
                <w:sz w:val="20"/>
              </w:rPr>
              <w:t xml:space="preserve">Сюжетно-ролевая игра </w:t>
            </w:r>
          </w:p>
          <w:p w:rsidR="00C00836" w:rsidRDefault="00E56B5D">
            <w:pPr>
              <w:spacing w:after="35"/>
              <w:ind w:left="2" w:right="0" w:firstLine="0"/>
              <w:jc w:val="left"/>
            </w:pPr>
            <w:r>
              <w:rPr>
                <w:sz w:val="20"/>
              </w:rPr>
              <w:t xml:space="preserve">Игровые обучающие </w:t>
            </w:r>
          </w:p>
          <w:p w:rsidR="00C00836" w:rsidRDefault="00E56B5D">
            <w:pPr>
              <w:spacing w:after="36" w:line="235" w:lineRule="auto"/>
              <w:ind w:left="2" w:right="398" w:firstLine="0"/>
            </w:pPr>
            <w:r>
              <w:rPr>
                <w:sz w:val="20"/>
              </w:rPr>
              <w:t xml:space="preserve">ситуации Наблюдение Труд  в уголке природе, огороде, цветнике Подкормка птиц Выращивание растений </w:t>
            </w:r>
          </w:p>
          <w:p w:rsidR="00C00836" w:rsidRDefault="00E56B5D">
            <w:pPr>
              <w:spacing w:after="36" w:line="234" w:lineRule="auto"/>
              <w:ind w:left="2" w:right="0" w:firstLine="0"/>
              <w:jc w:val="left"/>
            </w:pPr>
            <w:r>
              <w:rPr>
                <w:sz w:val="20"/>
              </w:rPr>
              <w:t xml:space="preserve">Экспериментирование Исследовательская деятельность Конструирование </w:t>
            </w:r>
          </w:p>
          <w:p w:rsidR="00C00836" w:rsidRDefault="00E56B5D">
            <w:pPr>
              <w:spacing w:after="34"/>
              <w:ind w:left="2" w:right="0" w:firstLine="0"/>
              <w:jc w:val="left"/>
            </w:pPr>
            <w:r>
              <w:rPr>
                <w:sz w:val="20"/>
              </w:rPr>
              <w:t xml:space="preserve">Развивающие игры </w:t>
            </w:r>
          </w:p>
          <w:p w:rsidR="00C00836" w:rsidRDefault="00E56B5D">
            <w:pPr>
              <w:spacing w:after="35"/>
              <w:ind w:left="2" w:right="0" w:firstLine="0"/>
              <w:jc w:val="left"/>
            </w:pPr>
            <w:r>
              <w:rPr>
                <w:sz w:val="20"/>
              </w:rPr>
              <w:t xml:space="preserve">Беседа  </w:t>
            </w:r>
          </w:p>
          <w:p w:rsidR="00C00836" w:rsidRDefault="00E56B5D">
            <w:pPr>
              <w:spacing w:after="36"/>
              <w:ind w:left="2" w:right="0" w:firstLine="0"/>
              <w:jc w:val="left"/>
            </w:pPr>
            <w:r>
              <w:rPr>
                <w:sz w:val="20"/>
              </w:rPr>
              <w:t xml:space="preserve">Рассказ  </w:t>
            </w:r>
          </w:p>
          <w:p w:rsidR="00C00836" w:rsidRDefault="00E56B5D">
            <w:pPr>
              <w:spacing w:after="35"/>
              <w:ind w:left="2" w:right="0" w:firstLine="0"/>
              <w:jc w:val="left"/>
            </w:pPr>
            <w:r>
              <w:rPr>
                <w:sz w:val="20"/>
              </w:rPr>
              <w:t xml:space="preserve">Создание коллекций </w:t>
            </w:r>
          </w:p>
          <w:p w:rsidR="00C00836" w:rsidRDefault="00E56B5D">
            <w:pPr>
              <w:spacing w:after="0" w:line="276" w:lineRule="auto"/>
              <w:ind w:left="2" w:right="46" w:firstLine="0"/>
              <w:jc w:val="left"/>
            </w:pPr>
            <w:r>
              <w:rPr>
                <w:sz w:val="20"/>
              </w:rPr>
              <w:t xml:space="preserve">Проектная деятельность Проблемные ситуации </w:t>
            </w:r>
          </w:p>
        </w:tc>
        <w:tc>
          <w:tcPr>
            <w:tcW w:w="2268" w:type="dxa"/>
            <w:tcBorders>
              <w:top w:val="single" w:sz="4" w:space="0" w:color="000000"/>
              <w:left w:val="single" w:sz="4" w:space="0" w:color="000000"/>
              <w:bottom w:val="single" w:sz="4" w:space="0" w:color="000000"/>
              <w:right w:val="single" w:sz="4" w:space="0" w:color="000000"/>
            </w:tcBorders>
          </w:tcPr>
          <w:p w:rsidR="00C00836" w:rsidRDefault="00E56B5D">
            <w:pPr>
              <w:spacing w:after="34"/>
              <w:ind w:left="2" w:right="0" w:firstLine="0"/>
              <w:jc w:val="left"/>
            </w:pPr>
            <w:r>
              <w:rPr>
                <w:sz w:val="20"/>
              </w:rPr>
              <w:t xml:space="preserve">Сюжетно-ролевая игра </w:t>
            </w:r>
          </w:p>
          <w:p w:rsidR="00C00836" w:rsidRDefault="00E56B5D">
            <w:pPr>
              <w:spacing w:after="36"/>
              <w:ind w:left="2" w:right="0" w:firstLine="0"/>
              <w:jc w:val="left"/>
            </w:pPr>
            <w:r>
              <w:rPr>
                <w:sz w:val="20"/>
              </w:rPr>
              <w:t xml:space="preserve">Игры с правилами  </w:t>
            </w:r>
          </w:p>
          <w:p w:rsidR="00C00836" w:rsidRDefault="00E56B5D">
            <w:pPr>
              <w:spacing w:after="36"/>
              <w:ind w:left="2" w:right="0" w:firstLine="0"/>
              <w:jc w:val="left"/>
            </w:pPr>
            <w:r>
              <w:rPr>
                <w:sz w:val="20"/>
              </w:rPr>
              <w:t xml:space="preserve">Рассматривание </w:t>
            </w:r>
          </w:p>
          <w:p w:rsidR="00C00836" w:rsidRDefault="00E56B5D">
            <w:pPr>
              <w:spacing w:after="36"/>
              <w:ind w:left="2" w:right="0" w:firstLine="0"/>
              <w:jc w:val="left"/>
            </w:pPr>
            <w:r>
              <w:rPr>
                <w:sz w:val="20"/>
              </w:rPr>
              <w:t xml:space="preserve">Наблюдение  </w:t>
            </w:r>
          </w:p>
          <w:p w:rsidR="00C00836" w:rsidRDefault="00E56B5D">
            <w:pPr>
              <w:spacing w:after="36" w:line="235" w:lineRule="auto"/>
              <w:ind w:left="2" w:right="0" w:firstLine="0"/>
              <w:jc w:val="left"/>
            </w:pPr>
            <w:r>
              <w:rPr>
                <w:sz w:val="20"/>
              </w:rPr>
              <w:t xml:space="preserve">Экспериментирование Исследовательская деятельность Конструирование </w:t>
            </w:r>
          </w:p>
          <w:p w:rsidR="00C00836" w:rsidRDefault="00E56B5D">
            <w:pPr>
              <w:spacing w:after="36"/>
              <w:ind w:left="2" w:right="0" w:firstLine="0"/>
              <w:jc w:val="left"/>
            </w:pPr>
            <w:r>
              <w:rPr>
                <w:sz w:val="20"/>
              </w:rPr>
              <w:t xml:space="preserve">Развивающие игры </w:t>
            </w:r>
          </w:p>
          <w:p w:rsidR="00C00836" w:rsidRDefault="00E56B5D">
            <w:pPr>
              <w:spacing w:after="35" w:line="235" w:lineRule="auto"/>
              <w:ind w:left="2" w:right="0" w:firstLine="0"/>
              <w:jc w:val="left"/>
            </w:pPr>
            <w:r>
              <w:rPr>
                <w:sz w:val="20"/>
              </w:rPr>
              <w:t xml:space="preserve">Моделирование Самостоятельная художественно-речевая деятельность </w:t>
            </w:r>
          </w:p>
          <w:p w:rsidR="00C00836" w:rsidRDefault="00E56B5D">
            <w:pPr>
              <w:spacing w:after="0" w:line="235" w:lineRule="auto"/>
              <w:ind w:left="2" w:right="0" w:firstLine="0"/>
              <w:jc w:val="left"/>
            </w:pPr>
            <w:r>
              <w:rPr>
                <w:sz w:val="20"/>
              </w:rPr>
              <w:t xml:space="preserve">Деятельность в уголке природы  </w:t>
            </w:r>
          </w:p>
          <w:p w:rsidR="00C00836" w:rsidRDefault="00E56B5D">
            <w:pPr>
              <w:spacing w:after="0"/>
              <w:ind w:left="2" w:right="0" w:firstLine="0"/>
              <w:jc w:val="left"/>
            </w:pPr>
            <w:r>
              <w:rPr>
                <w:sz w:val="20"/>
              </w:rPr>
              <w:t xml:space="preserve"> </w:t>
            </w:r>
          </w:p>
          <w:p w:rsidR="00C00836" w:rsidRDefault="00E56B5D">
            <w:pPr>
              <w:spacing w:after="0" w:line="276" w:lineRule="auto"/>
              <w:ind w:left="2" w:right="0" w:firstLine="0"/>
              <w:jc w:val="left"/>
            </w:pPr>
            <w:r>
              <w:rPr>
                <w:sz w:val="20"/>
              </w:rPr>
              <w:t xml:space="preserve"> </w:t>
            </w:r>
          </w:p>
        </w:tc>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33"/>
              <w:ind w:left="0" w:right="0" w:firstLine="0"/>
              <w:jc w:val="left"/>
            </w:pPr>
            <w:r>
              <w:rPr>
                <w:sz w:val="20"/>
              </w:rPr>
              <w:t xml:space="preserve"> Экскурсии,  </w:t>
            </w:r>
          </w:p>
          <w:p w:rsidR="00C00836" w:rsidRDefault="00E56B5D">
            <w:pPr>
              <w:spacing w:after="35"/>
              <w:ind w:left="0" w:right="0" w:firstLine="0"/>
              <w:jc w:val="left"/>
            </w:pPr>
            <w:r>
              <w:rPr>
                <w:sz w:val="20"/>
              </w:rPr>
              <w:t xml:space="preserve">Прогулки </w:t>
            </w:r>
          </w:p>
          <w:p w:rsidR="00C00836" w:rsidRDefault="00E56B5D">
            <w:pPr>
              <w:spacing w:after="0" w:line="235" w:lineRule="auto"/>
              <w:ind w:left="0" w:right="0" w:firstLine="0"/>
              <w:jc w:val="left"/>
            </w:pPr>
            <w:r>
              <w:rPr>
                <w:sz w:val="20"/>
              </w:rPr>
              <w:t xml:space="preserve">Наблюдения Детскородительские проекты Элементарные опыты и эксперименты Чтение художественной литературы Просмотр  фильмов, слайдов Игры  </w:t>
            </w:r>
          </w:p>
          <w:p w:rsidR="00C00836" w:rsidRDefault="00E56B5D">
            <w:pPr>
              <w:spacing w:after="0" w:line="276" w:lineRule="auto"/>
              <w:ind w:left="0" w:right="0" w:firstLine="0"/>
              <w:jc w:val="left"/>
            </w:pPr>
            <w:r>
              <w:rPr>
                <w:sz w:val="20"/>
              </w:rPr>
              <w:t xml:space="preserve"> </w:t>
            </w:r>
          </w:p>
        </w:tc>
      </w:tr>
    </w:tbl>
    <w:p w:rsidR="00C00836" w:rsidRDefault="00E56B5D">
      <w:pPr>
        <w:spacing w:after="0"/>
        <w:ind w:left="360" w:right="0" w:firstLine="0"/>
      </w:pPr>
      <w:r>
        <w:rPr>
          <w:b/>
        </w:rPr>
        <w:t xml:space="preserve"> </w:t>
      </w:r>
    </w:p>
    <w:p w:rsidR="00C00836" w:rsidRDefault="00E56B5D">
      <w:pPr>
        <w:spacing w:after="0"/>
        <w:ind w:left="360" w:right="0" w:firstLine="0"/>
      </w:pPr>
      <w:r>
        <w:rPr>
          <w:b/>
        </w:rPr>
        <w:t xml:space="preserve"> </w:t>
      </w:r>
    </w:p>
    <w:p w:rsidR="00C00836" w:rsidRDefault="00E56B5D">
      <w:pPr>
        <w:spacing w:after="60"/>
        <w:ind w:left="360" w:right="0" w:firstLine="0"/>
        <w:jc w:val="left"/>
      </w:pPr>
      <w:r>
        <w:rPr>
          <w:b/>
        </w:rPr>
        <w:t xml:space="preserve"> </w:t>
      </w:r>
    </w:p>
    <w:p w:rsidR="00C00836" w:rsidRDefault="00E56B5D">
      <w:pPr>
        <w:pStyle w:val="2"/>
      </w:pPr>
      <w:r>
        <w:t xml:space="preserve">Примерные  виды  интеграции  области  «Познавательное развитие» </w:t>
      </w:r>
    </w:p>
    <w:p w:rsidR="00C00836" w:rsidRDefault="00E56B5D">
      <w:pPr>
        <w:spacing w:after="12" w:line="276" w:lineRule="auto"/>
        <w:ind w:left="457" w:right="55"/>
        <w:jc w:val="right"/>
      </w:pPr>
      <w:r>
        <w:t xml:space="preserve">Таблица 15 </w:t>
      </w:r>
    </w:p>
    <w:tbl>
      <w:tblPr>
        <w:tblStyle w:val="TableGrid"/>
        <w:tblW w:w="10742" w:type="dxa"/>
        <w:tblInd w:w="252" w:type="dxa"/>
        <w:tblCellMar>
          <w:left w:w="108" w:type="dxa"/>
          <w:right w:w="13" w:type="dxa"/>
        </w:tblCellMar>
        <w:tblLook w:val="04A0" w:firstRow="1" w:lastRow="0" w:firstColumn="1" w:lastColumn="0" w:noHBand="0" w:noVBand="1"/>
      </w:tblPr>
      <w:tblGrid>
        <w:gridCol w:w="5639"/>
        <w:gridCol w:w="5103"/>
      </w:tblGrid>
      <w:tr w:rsidR="00C00836">
        <w:trPr>
          <w:trHeight w:val="475"/>
        </w:trPr>
        <w:tc>
          <w:tcPr>
            <w:tcW w:w="563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b/>
                <w:sz w:val="20"/>
              </w:rPr>
              <w:t xml:space="preserve">По  задачам  и  содержанию  психолого-педагогической  работы </w:t>
            </w:r>
          </w:p>
        </w:tc>
        <w:tc>
          <w:tcPr>
            <w:tcW w:w="510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b/>
                <w:sz w:val="20"/>
              </w:rPr>
              <w:t xml:space="preserve">По средствам  организации  и  оптимизации  образовательного  процесса </w:t>
            </w:r>
          </w:p>
        </w:tc>
      </w:tr>
      <w:tr w:rsidR="00C00836">
        <w:trPr>
          <w:trHeight w:val="4151"/>
        </w:trPr>
        <w:tc>
          <w:tcPr>
            <w:tcW w:w="5639" w:type="dxa"/>
            <w:tcBorders>
              <w:top w:val="single" w:sz="4" w:space="0" w:color="000000"/>
              <w:left w:val="single" w:sz="4" w:space="0" w:color="000000"/>
              <w:bottom w:val="single" w:sz="4" w:space="0" w:color="000000"/>
              <w:right w:val="single" w:sz="4" w:space="0" w:color="000000"/>
            </w:tcBorders>
          </w:tcPr>
          <w:p w:rsidR="00C00836" w:rsidRDefault="00E56B5D">
            <w:pPr>
              <w:spacing w:after="37"/>
              <w:ind w:left="0" w:right="0" w:firstLine="0"/>
              <w:jc w:val="left"/>
            </w:pPr>
            <w:r>
              <w:rPr>
                <w:sz w:val="20"/>
              </w:rPr>
              <w:lastRenderedPageBreak/>
              <w:t xml:space="preserve"> </w:t>
            </w:r>
            <w:r>
              <w:rPr>
                <w:i/>
                <w:sz w:val="20"/>
              </w:rPr>
              <w:t xml:space="preserve">«Речевое </w:t>
            </w:r>
            <w:r>
              <w:rPr>
                <w:i/>
                <w:sz w:val="20"/>
              </w:rPr>
              <w:tab/>
              <w:t xml:space="preserve">развитие» </w:t>
            </w:r>
            <w:r>
              <w:rPr>
                <w:i/>
                <w:sz w:val="20"/>
              </w:rPr>
              <w:tab/>
            </w:r>
            <w:r>
              <w:rPr>
                <w:sz w:val="20"/>
              </w:rPr>
              <w:t xml:space="preserve">(развитие </w:t>
            </w:r>
            <w:r>
              <w:rPr>
                <w:sz w:val="20"/>
              </w:rPr>
              <w:tab/>
              <w:t>познавательно-</w:t>
            </w:r>
          </w:p>
          <w:p w:rsidR="00C00836" w:rsidRDefault="00E56B5D">
            <w:pPr>
              <w:spacing w:after="35" w:line="235" w:lineRule="auto"/>
              <w:ind w:left="0" w:right="46" w:firstLine="0"/>
            </w:pPr>
            <w:r>
              <w:rPr>
                <w:sz w:val="20"/>
              </w:rPr>
              <w:t xml:space="preserve">исследовательской и продуктивной деятельности в процессе свободного общения со сверстниками и взрослыми; решение специфическими средствами идентичной  основной задачи психолого-педагогической работы - формирования целостной картины мира) </w:t>
            </w:r>
          </w:p>
          <w:p w:rsidR="00C00836" w:rsidRDefault="00E56B5D">
            <w:pPr>
              <w:spacing w:after="36" w:line="235" w:lineRule="auto"/>
              <w:ind w:left="0" w:right="0" w:firstLine="0"/>
            </w:pPr>
            <w:r>
              <w:rPr>
                <w:i/>
                <w:sz w:val="20"/>
              </w:rPr>
              <w:t>«Физическое развитие»</w:t>
            </w:r>
            <w:r>
              <w:rPr>
                <w:sz w:val="20"/>
              </w:rPr>
              <w:t xml:space="preserve"> (расширение кругозора детей в части представлений о здоровом образе жизни) </w:t>
            </w:r>
          </w:p>
          <w:p w:rsidR="00C00836" w:rsidRDefault="00E56B5D">
            <w:pPr>
              <w:spacing w:after="36" w:line="235" w:lineRule="auto"/>
              <w:ind w:left="0" w:right="45" w:firstLine="0"/>
            </w:pPr>
            <w:r>
              <w:rPr>
                <w:i/>
                <w:sz w:val="20"/>
              </w:rPr>
              <w:t>«Социально-коммуникативное развитие»</w:t>
            </w:r>
            <w:r>
              <w:rPr>
                <w:sz w:val="20"/>
              </w:rPr>
              <w:t xml:space="preserve"> (формирование целостной картины мира и расширение кругозора в части представлений о себе, семье, обществе, государстве, мире; представлений о труде взрослых и собственной трудовой деятельности; представлений о безопасности собственной жизнедеятельности и безопасности окружающего мира природы) </w:t>
            </w:r>
          </w:p>
          <w:p w:rsidR="00C00836" w:rsidRDefault="00E56B5D">
            <w:pPr>
              <w:spacing w:after="0" w:line="276" w:lineRule="auto"/>
              <w:ind w:left="0" w:right="0" w:firstLine="0"/>
            </w:pPr>
            <w:r>
              <w:rPr>
                <w:sz w:val="20"/>
              </w:rPr>
              <w:t xml:space="preserve"> </w:t>
            </w:r>
            <w:r>
              <w:rPr>
                <w:i/>
                <w:sz w:val="20"/>
              </w:rPr>
              <w:t>«Художественно-эстетическое развитие»</w:t>
            </w:r>
            <w:r>
              <w:rPr>
                <w:sz w:val="20"/>
              </w:rPr>
              <w:t xml:space="preserve">  (расширение кругозора в части музыкального и изобразительного  искусства)  </w:t>
            </w:r>
          </w:p>
        </w:tc>
        <w:tc>
          <w:tcPr>
            <w:tcW w:w="5103"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5" w:lineRule="auto"/>
              <w:ind w:left="0" w:right="48" w:firstLine="0"/>
            </w:pPr>
            <w:r>
              <w:rPr>
                <w:i/>
                <w:sz w:val="20"/>
              </w:rPr>
              <w:t>«Речевое развитие»</w:t>
            </w:r>
            <w:r>
              <w:rPr>
                <w:sz w:val="20"/>
              </w:rPr>
              <w:t xml:space="preserve"> (использование художественных произведений для формирования целостной картины мира) </w:t>
            </w:r>
          </w:p>
          <w:p w:rsidR="00C00836" w:rsidRDefault="00E56B5D">
            <w:pPr>
              <w:spacing w:after="37"/>
              <w:ind w:left="0" w:right="0" w:firstLine="0"/>
              <w:jc w:val="left"/>
            </w:pPr>
            <w:r>
              <w:rPr>
                <w:i/>
                <w:sz w:val="20"/>
              </w:rPr>
              <w:t>«Художественно-эстетическое развитие»</w:t>
            </w:r>
            <w:r>
              <w:rPr>
                <w:sz w:val="20"/>
              </w:rPr>
              <w:t xml:space="preserve">  </w:t>
            </w:r>
          </w:p>
          <w:p w:rsidR="00C00836" w:rsidRDefault="00E56B5D">
            <w:pPr>
              <w:spacing w:after="0" w:line="276" w:lineRule="auto"/>
              <w:ind w:left="0" w:right="45" w:firstLine="0"/>
            </w:pPr>
            <w:r>
              <w:rPr>
                <w:sz w:val="20"/>
              </w:rPr>
              <w:t>(использование музыкальных произведений, средств продуктивной деятельности детей  для обогащения</w:t>
            </w:r>
            <w:r>
              <w:rPr>
                <w:i/>
                <w:sz w:val="20"/>
              </w:rPr>
              <w:t xml:space="preserve"> </w:t>
            </w:r>
            <w:r>
              <w:rPr>
                <w:sz w:val="20"/>
              </w:rPr>
              <w:t xml:space="preserve">содержания области «Познание) </w:t>
            </w:r>
          </w:p>
        </w:tc>
      </w:tr>
    </w:tbl>
    <w:p w:rsidR="00C00836" w:rsidRDefault="00E56B5D">
      <w:pPr>
        <w:spacing w:after="59"/>
        <w:ind w:left="360" w:right="0" w:firstLine="0"/>
        <w:jc w:val="left"/>
      </w:pPr>
      <w:r>
        <w:rPr>
          <w:b/>
        </w:rPr>
        <w:t xml:space="preserve"> </w:t>
      </w:r>
    </w:p>
    <w:p w:rsidR="00C00836" w:rsidRDefault="00E56B5D">
      <w:pPr>
        <w:pStyle w:val="2"/>
        <w:ind w:left="3778" w:hanging="3171"/>
      </w:pPr>
      <w:r>
        <w:rPr>
          <w:rFonts w:ascii="Arial" w:eastAsia="Arial" w:hAnsi="Arial" w:cs="Arial"/>
        </w:rPr>
        <w:t xml:space="preserve"> </w:t>
      </w:r>
      <w:r>
        <w:rPr>
          <w:rFonts w:ascii="Arial" w:eastAsia="Arial" w:hAnsi="Arial" w:cs="Arial"/>
        </w:rPr>
        <w:tab/>
      </w:r>
      <w:r>
        <w:t xml:space="preserve">Содержание   педагогической работы по освоению детьми образовательной  области «Речевое развитие». </w:t>
      </w:r>
    </w:p>
    <w:p w:rsidR="00C00836" w:rsidRDefault="00E56B5D">
      <w:pPr>
        <w:spacing w:after="62"/>
        <w:ind w:left="360" w:right="0" w:firstLine="0"/>
        <w:jc w:val="left"/>
      </w:pPr>
      <w:r>
        <w:t xml:space="preserve"> </w:t>
      </w:r>
    </w:p>
    <w:p w:rsidR="00C00836" w:rsidRDefault="00E56B5D">
      <w:pPr>
        <w:ind w:left="374" w:right="83" w:firstLine="569"/>
      </w:pPr>
      <w:r>
        <w:t>Человек – существо социальное, его жизнь и развитие невозможны без общения и взаимодействия с людьми. Люди вступают во взаимодействие, так как зависят друг от друга. Через свои отношения с другими людьми человек формируется как личность</w:t>
      </w:r>
      <w:r>
        <w:rPr>
          <w:color w:val="003366"/>
        </w:rPr>
        <w:t xml:space="preserve">. </w:t>
      </w:r>
      <w:r>
        <w:t xml:space="preserve"> </w:t>
      </w:r>
    </w:p>
    <w:p w:rsidR="00C00836" w:rsidRDefault="00E56B5D">
      <w:pPr>
        <w:ind w:left="370"/>
      </w:pPr>
      <w:r>
        <w:t xml:space="preserve">На современном этапе одним из важнейших задач  дошкольного образования является развитие  коммуникативных навыков у детей, как основы успешного формирования учебной деятельности. Большое значение имеют сформированные коммуникативные умения на этапе подготовки  ребенка в школу. Коммуникативные способности – это умения и навыки общения человека с людьми, от которых зависит его успешность.  </w:t>
      </w:r>
    </w:p>
    <w:p w:rsidR="00C00836" w:rsidRDefault="00E56B5D">
      <w:pPr>
        <w:ind w:left="360" w:firstLine="708"/>
      </w:pPr>
      <w:r>
        <w:t xml:space="preserve">По мнению К.Д. Ушинского одной из главных целей речевого развития является «развитие дара слова», то есть умения выразить точное богатое содержание в   речи.  </w:t>
      </w:r>
    </w:p>
    <w:p w:rsidR="00C00836" w:rsidRDefault="00E56B5D">
      <w:pPr>
        <w:ind w:left="370"/>
      </w:pPr>
      <w:r>
        <w:t xml:space="preserve">Речь в процессе ее построения и понимания всегда решает те или иные коммуникативные задачи и всегда соотнесена и связана с другими, внешними по отношению к ней структурами то есть, самого языка, сознания, мышления, предметной деятельности. </w:t>
      </w:r>
    </w:p>
    <w:p w:rsidR="00C00836" w:rsidRDefault="00E56B5D">
      <w:pPr>
        <w:ind w:left="370"/>
      </w:pPr>
      <w:r>
        <w:t xml:space="preserve">       Культура речи старших дошкольников   понимается как совокупность коммуникативных качеств, которые формируются в речевой деятельности и рассматриваются в русле общего речевого развития. </w:t>
      </w:r>
    </w:p>
    <w:p w:rsidR="00C00836" w:rsidRDefault="00E56B5D">
      <w:pPr>
        <w:ind w:left="370"/>
      </w:pPr>
      <w:r>
        <w:t xml:space="preserve">Выделяется три направления характеристики задач развития речи: </w:t>
      </w:r>
    </w:p>
    <w:p w:rsidR="00C00836" w:rsidRDefault="00E56B5D">
      <w:pPr>
        <w:numPr>
          <w:ilvl w:val="0"/>
          <w:numId w:val="4"/>
        </w:numPr>
      </w:pPr>
      <w:r>
        <w:rPr>
          <w:i/>
        </w:rPr>
        <w:t>структурный</w:t>
      </w:r>
      <w:r>
        <w:t xml:space="preserve"> – формирование в речи детей разных структурных уровней системы языка – фонетического, лексического, грамматического; </w:t>
      </w:r>
    </w:p>
    <w:p w:rsidR="00C00836" w:rsidRDefault="00E56B5D">
      <w:pPr>
        <w:numPr>
          <w:ilvl w:val="0"/>
          <w:numId w:val="4"/>
        </w:numPr>
      </w:pPr>
      <w:r>
        <w:rPr>
          <w:i/>
        </w:rPr>
        <w:t>функциональный</w:t>
      </w:r>
      <w:r>
        <w:t xml:space="preserve"> – в нем рассматриваются вопросы связной речи как средства коммуникации; - </w:t>
      </w:r>
      <w:r>
        <w:rPr>
          <w:i/>
        </w:rPr>
        <w:t>познавательный</w:t>
      </w:r>
      <w:r>
        <w:t xml:space="preserve"> – формирование способности к элементарному осознанию явлений языка и речи. Все вышеизложенные направления взаимосвязаны и   позволяют обеспечить полноценное развитие речевой культуры детей.  Процесс общения дошкольника с книгой – это процесс становления  в нем личности.  Входя в жизнь ребенка, литература постепенно создает круг нравственных суждений и представлений, дает прекрасные образцы литературного языка.  </w:t>
      </w:r>
    </w:p>
    <w:p w:rsidR="00C00836" w:rsidRDefault="00E56B5D">
      <w:pPr>
        <w:ind w:left="370"/>
      </w:pPr>
      <w:r>
        <w:t xml:space="preserve">Ведущей идеей раздела «Пришли мне чтения доброго» в программе «Из детства- в отрочество» является идея воспитания в дошкольнике грамотного читателя. Талантливый читатель выгодно выделяется  среди других людей высоким интеллектуальным уровнем развития,  грамотной, хорошо развитой , образной речью, верными нравственными ориентирами, общественно приемлемыми потребностями и поведением, значительными творческими возможностями, высокой </w:t>
      </w:r>
    </w:p>
    <w:p w:rsidR="00C00836" w:rsidRDefault="00E56B5D">
      <w:pPr>
        <w:ind w:left="370"/>
      </w:pPr>
      <w:r>
        <w:lastRenderedPageBreak/>
        <w:t xml:space="preserve">самоорганизацией и самодостаточностью, т.е. умением занять себя делом без посторонних указаний  и советов. «Грамотный читатель»   способен к самообразованию, самоусовершенствованию. Эти качества – ведущие для человека  XXI века.   </w:t>
      </w:r>
    </w:p>
    <w:p w:rsidR="00C00836" w:rsidRDefault="00E56B5D">
      <w:pPr>
        <w:spacing w:after="45"/>
        <w:ind w:left="360" w:right="0" w:firstLine="0"/>
        <w:jc w:val="left"/>
      </w:pPr>
      <w:r>
        <w:t xml:space="preserve"> </w:t>
      </w:r>
    </w:p>
    <w:p w:rsidR="00C00836" w:rsidRDefault="00E56B5D">
      <w:pPr>
        <w:spacing w:after="64"/>
        <w:ind w:left="10" w:right="-15"/>
        <w:jc w:val="center"/>
      </w:pPr>
      <w:r>
        <w:rPr>
          <w:u w:val="single" w:color="000000"/>
        </w:rPr>
        <w:t>Задачи образовательной работы с детьми по речевому  развитию  детей :</w:t>
      </w:r>
      <w:r>
        <w:rPr>
          <w:b/>
        </w:rPr>
        <w:t xml:space="preserve"> </w:t>
      </w:r>
    </w:p>
    <w:p w:rsidR="00C00836" w:rsidRDefault="00E56B5D">
      <w:pPr>
        <w:ind w:left="838"/>
      </w:pPr>
      <w:r>
        <w:rPr>
          <w:rFonts w:ascii="Calibri" w:eastAsia="Calibri" w:hAnsi="Calibri" w:cs="Calibri"/>
          <w:noProof/>
          <w:sz w:val="22"/>
        </w:rPr>
        <mc:AlternateContent>
          <mc:Choice Requires="wpg">
            <w:drawing>
              <wp:anchor distT="0" distB="0" distL="114300" distR="114300" simplePos="0" relativeHeight="251704320" behindDoc="0" locked="0" layoutInCell="1" allowOverlap="1">
                <wp:simplePos x="0" y="0"/>
                <wp:positionH relativeFrom="column">
                  <wp:posOffset>455676</wp:posOffset>
                </wp:positionH>
                <wp:positionV relativeFrom="paragraph">
                  <wp:posOffset>-45962</wp:posOffset>
                </wp:positionV>
                <wp:extent cx="140208" cy="1841247"/>
                <wp:effectExtent l="0" t="0" r="0" b="0"/>
                <wp:wrapSquare wrapText="bothSides"/>
                <wp:docPr id="270138" name="Group 270138"/>
                <wp:cNvGraphicFramePr/>
                <a:graphic xmlns:a="http://schemas.openxmlformats.org/drawingml/2006/main">
                  <a:graphicData uri="http://schemas.microsoft.com/office/word/2010/wordprocessingGroup">
                    <wpg:wgp>
                      <wpg:cNvGrpSpPr/>
                      <wpg:grpSpPr>
                        <a:xfrm>
                          <a:off x="0" y="0"/>
                          <a:ext cx="140208" cy="1841247"/>
                          <a:chOff x="0" y="0"/>
                          <a:chExt cx="140208" cy="1841247"/>
                        </a:xfrm>
                      </wpg:grpSpPr>
                      <pic:pic xmlns:pic="http://schemas.openxmlformats.org/drawingml/2006/picture">
                        <pic:nvPicPr>
                          <pic:cNvPr id="11080" name="Picture 11080"/>
                          <pic:cNvPicPr/>
                        </pic:nvPicPr>
                        <pic:blipFill>
                          <a:blip r:embed="rId41"/>
                          <a:stretch>
                            <a:fillRect/>
                          </a:stretch>
                        </pic:blipFill>
                        <pic:spPr>
                          <a:xfrm>
                            <a:off x="0" y="0"/>
                            <a:ext cx="140208" cy="187452"/>
                          </a:xfrm>
                          <a:prstGeom prst="rect">
                            <a:avLst/>
                          </a:prstGeom>
                        </pic:spPr>
                      </pic:pic>
                      <pic:pic xmlns:pic="http://schemas.openxmlformats.org/drawingml/2006/picture">
                        <pic:nvPicPr>
                          <pic:cNvPr id="11087" name="Picture 11087"/>
                          <pic:cNvPicPr/>
                        </pic:nvPicPr>
                        <pic:blipFill>
                          <a:blip r:embed="rId41"/>
                          <a:stretch>
                            <a:fillRect/>
                          </a:stretch>
                        </pic:blipFill>
                        <pic:spPr>
                          <a:xfrm>
                            <a:off x="0" y="186182"/>
                            <a:ext cx="140208" cy="187452"/>
                          </a:xfrm>
                          <a:prstGeom prst="rect">
                            <a:avLst/>
                          </a:prstGeom>
                        </pic:spPr>
                      </pic:pic>
                      <pic:pic xmlns:pic="http://schemas.openxmlformats.org/drawingml/2006/picture">
                        <pic:nvPicPr>
                          <pic:cNvPr id="11104" name="Picture 11104"/>
                          <pic:cNvPicPr/>
                        </pic:nvPicPr>
                        <pic:blipFill>
                          <a:blip r:embed="rId41"/>
                          <a:stretch>
                            <a:fillRect/>
                          </a:stretch>
                        </pic:blipFill>
                        <pic:spPr>
                          <a:xfrm>
                            <a:off x="0" y="547370"/>
                            <a:ext cx="140208" cy="187452"/>
                          </a:xfrm>
                          <a:prstGeom prst="rect">
                            <a:avLst/>
                          </a:prstGeom>
                        </pic:spPr>
                      </pic:pic>
                      <pic:pic xmlns:pic="http://schemas.openxmlformats.org/drawingml/2006/picture">
                        <pic:nvPicPr>
                          <pic:cNvPr id="11128" name="Picture 11128"/>
                          <pic:cNvPicPr/>
                        </pic:nvPicPr>
                        <pic:blipFill>
                          <a:blip r:embed="rId41"/>
                          <a:stretch>
                            <a:fillRect/>
                          </a:stretch>
                        </pic:blipFill>
                        <pic:spPr>
                          <a:xfrm>
                            <a:off x="0" y="908558"/>
                            <a:ext cx="140208" cy="187452"/>
                          </a:xfrm>
                          <a:prstGeom prst="rect">
                            <a:avLst/>
                          </a:prstGeom>
                        </pic:spPr>
                      </pic:pic>
                      <pic:pic xmlns:pic="http://schemas.openxmlformats.org/drawingml/2006/picture">
                        <pic:nvPicPr>
                          <pic:cNvPr id="11140" name="Picture 11140"/>
                          <pic:cNvPicPr/>
                        </pic:nvPicPr>
                        <pic:blipFill>
                          <a:blip r:embed="rId41"/>
                          <a:stretch>
                            <a:fillRect/>
                          </a:stretch>
                        </pic:blipFill>
                        <pic:spPr>
                          <a:xfrm>
                            <a:off x="0" y="1094486"/>
                            <a:ext cx="140208" cy="187452"/>
                          </a:xfrm>
                          <a:prstGeom prst="rect">
                            <a:avLst/>
                          </a:prstGeom>
                        </pic:spPr>
                      </pic:pic>
                      <pic:pic xmlns:pic="http://schemas.openxmlformats.org/drawingml/2006/picture">
                        <pic:nvPicPr>
                          <pic:cNvPr id="11148" name="Picture 11148"/>
                          <pic:cNvPicPr/>
                        </pic:nvPicPr>
                        <pic:blipFill>
                          <a:blip r:embed="rId41"/>
                          <a:stretch>
                            <a:fillRect/>
                          </a:stretch>
                        </pic:blipFill>
                        <pic:spPr>
                          <a:xfrm>
                            <a:off x="0" y="1281938"/>
                            <a:ext cx="140208" cy="187452"/>
                          </a:xfrm>
                          <a:prstGeom prst="rect">
                            <a:avLst/>
                          </a:prstGeom>
                        </pic:spPr>
                      </pic:pic>
                      <pic:pic xmlns:pic="http://schemas.openxmlformats.org/drawingml/2006/picture">
                        <pic:nvPicPr>
                          <pic:cNvPr id="11156" name="Picture 11156"/>
                          <pic:cNvPicPr/>
                        </pic:nvPicPr>
                        <pic:blipFill>
                          <a:blip r:embed="rId41"/>
                          <a:stretch>
                            <a:fillRect/>
                          </a:stretch>
                        </pic:blipFill>
                        <pic:spPr>
                          <a:xfrm>
                            <a:off x="0" y="1467866"/>
                            <a:ext cx="140208" cy="187452"/>
                          </a:xfrm>
                          <a:prstGeom prst="rect">
                            <a:avLst/>
                          </a:prstGeom>
                        </pic:spPr>
                      </pic:pic>
                      <pic:pic xmlns:pic="http://schemas.openxmlformats.org/drawingml/2006/picture">
                        <pic:nvPicPr>
                          <pic:cNvPr id="11164" name="Picture 11164"/>
                          <pic:cNvPicPr/>
                        </pic:nvPicPr>
                        <pic:blipFill>
                          <a:blip r:embed="rId41"/>
                          <a:stretch>
                            <a:fillRect/>
                          </a:stretch>
                        </pic:blipFill>
                        <pic:spPr>
                          <a:xfrm>
                            <a:off x="0" y="1653794"/>
                            <a:ext cx="140208" cy="187452"/>
                          </a:xfrm>
                          <a:prstGeom prst="rect">
                            <a:avLst/>
                          </a:prstGeom>
                        </pic:spPr>
                      </pic:pic>
                    </wpg:wgp>
                  </a:graphicData>
                </a:graphic>
              </wp:anchor>
            </w:drawing>
          </mc:Choice>
          <mc:Fallback>
            <w:pict>
              <v:group w14:anchorId="2B473893" id="Group 270138" o:spid="_x0000_s1026" style="position:absolute;margin-left:35.9pt;margin-top:-3.6pt;width:11.05pt;height:145pt;z-index:251704320" coordsize="1402,184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">
                <v:shape id="Picture 11080" o:spid="_x0000_s102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Cpt2jFAAAA3gAAAA8AAABkcnMvZG93bnJldi54bWxEj0FvwjAMhe+T9h8iT9ptpGUSQoWAYGPS&#10;rhR22M1qTFvROFUSaNmvnw9I3Gz5+b33Ldej69SVQmw9G8gnGSjiytuWawPHw9fbHFRMyBY7z2Tg&#10;RhHWq+enJRbWD7yna5lqJSYcCzTQpNQXWseqIYdx4ntiuZ18cJhkDbW2AQcxd52eZtlMO2xZEhrs&#10;6aOh6lxenIFy+3Me8mm7DzyW9ef7r//b3bwxry/jZgEq0Zge4vv3t5X6eTYXAMGRGfTqH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wqbdoxQAAAN4AAAAPAAAAAAAAAAAAAAAA&#10;AJ8CAABkcnMvZG93bnJldi54bWxQSwUGAAAAAAQABAD3AAAAkQMAAAAA&#10;">
                  <v:imagedata r:id="rId44" o:title=""/>
                </v:shape>
                <v:shape id="Picture 11087" o:spid="_x0000_s1028" type="#_x0000_t75" style="position:absolute;top:186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9ALxzDAAAA3gAAAA8AAABkcnMvZG93bnJldi54bWxET01rwkAQvQv9D8sUvOkmFqykbqStFbwa&#10;20NvQ3aahGRnw+5qor/eFYTe5vE+Z70ZTSfO5HxjWUE6T0AQl1Y3XCn4Pu5mKxA+IGvsLJOCC3nY&#10;5E+TNWbaDnygcxEqEUPYZ6igDqHPpPRlTQb93PbEkfuzzmCI0FVSOxxiuOnkIkmW0mDDsaHGnj5r&#10;KtviZBQUHz/tkC6ag+OxqLYvv/b6dbFKTZ/H9zcQgcbwL3649zrOT5PVK9zfiTfI/A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0AvHMMAAADeAAAADwAAAAAAAAAAAAAAAACf&#10;AgAAZHJzL2Rvd25yZXYueG1sUEsFBgAAAAAEAAQA9wAAAI8DAAAAAA==&#10;">
                  <v:imagedata r:id="rId44" o:title=""/>
                </v:shape>
                <v:shape id="Picture 11104" o:spid="_x0000_s1029" type="#_x0000_t75" style="position:absolute;top:5473;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SgvazDAAAA3gAAAA8AAABkcnMvZG93bnJldi54bWxET01rwkAQvQv9D8sUvOkmWqSkrsFWhV5N&#10;20NvQ3ZMQrKzYXc10V/vFgre5vE+Z52PphMXcr6xrCCdJyCIS6sbrhR8fx1mryB8QNbYWSYFV/KQ&#10;b54ma8y0HfhIlyJUIoawz1BBHUKfSenLmgz6ue2JI3eyzmCI0FVSOxxiuOnkIklW0mDDsaHGnj5q&#10;KtvibBQU7z/tkC6ao+OxqHbLX3vbX61S0+dx+wYi0Bge4n/3p47z0zR5gb934g1ycw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KC9rMMAAADeAAAADwAAAAAAAAAAAAAAAACf&#10;AgAAZHJzL2Rvd25yZXYueG1sUEsFBgAAAAAEAAQA9wAAAI8DAAAAAA==&#10;">
                  <v:imagedata r:id="rId44" o:title=""/>
                </v:shape>
                <v:shape id="Picture 11128" o:spid="_x0000_s1030" type="#_x0000_t75" style="position:absolute;top:9085;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5Y68nGAAAA3gAAAA8AAABkcnMvZG93bnJldi54bWxEj0FvwjAMhe+T9h8iT+I20hYJTR0BsQ2k&#10;Xem2w25WY9qKxqmSjJb9enxA4mbrPb/3ebWZXK/OFGLn2UA+z0AR19523Bj4/to/v4CKCdli75kM&#10;XCjCZv34sMLS+pEPdK5SoySEY4kG2pSGUutYt+Qwzv1ALNrRB4dJ1tBoG3CUcNfrIsuW2mHH0tDi&#10;QO8t1afqzxmo3n5OY150h8BT1Xwsfv3/7uKNmT1N21dQiaZ0N9+uP63g53khvPKOzKD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ljrycYAAADeAAAADwAAAAAAAAAAAAAA&#10;AACfAgAAZHJzL2Rvd25yZXYueG1sUEsFBgAAAAAEAAQA9wAAAJIDAAAAAA==&#10;">
                  <v:imagedata r:id="rId44" o:title=""/>
                </v:shape>
                <v:shape id="Picture 11140" o:spid="_x0000_s1031" type="#_x0000_t75" style="position:absolute;top:1094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3xAm/GAAAA3gAAAA8AAABkcnMvZG93bnJldi54bWxEj09vwjAMxe+T+A6RkXYbadk0oUJAsD/S&#10;rhQ4cLMa01Y0TpVktOzTz4dJu9ny83vvt9qMrlM3CrH1bCCfZaCIK29brg0cD59PC1AxIVvsPJOB&#10;O0XYrCcPKyysH3hPtzLVSkw4FmigSakvtI5VQw7jzPfEcrv44DDJGmptAw5i7jo9z7JX7bBlSWiw&#10;p7eGqmv57QyUu9N1yOftPvBY1u/PZ//zcffGPE7H7RJUojH9i/++v6zUz/MXARAcmUGv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fECb8YAAADeAAAADwAAAAAAAAAAAAAA&#10;AACfAgAAZHJzL2Rvd25yZXYueG1sUEsFBgAAAAAEAAQA9wAAAJIDAAAAAA==&#10;">
                  <v:imagedata r:id="rId44" o:title=""/>
                </v:shape>
                <v:shape id="Picture 11148" o:spid="_x0000_s1032" type="#_x0000_t75" style="position:absolute;top:1281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OHDmnGAAAA3gAAAA8AAABkcnMvZG93bnJldi54bWxEj09vwjAMxe+T+A6RkXYbadk0oUJAsD/S&#10;rhQ4cLMa01Y0TpVktOzTz4dJu9l6z+/9vNqMrlM3CrH1bCCfZaCIK29brg0cD59PC1AxIVvsPJOB&#10;O0XYrCcPKyysH3hPtzLVSkI4FmigSakvtI5VQw7jzPfEol18cJhkDbW2AQcJd52eZ9mrdtiyNDTY&#10;01tD1bX8dgbK3ek65PN2H3gs6/fns//5uHtjHqfjdgkq0Zj+zX/XX1bw8/xFeOUdmUGv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Q4cOacYAAADeAAAADwAAAAAAAAAAAAAA&#10;AACfAgAAZHJzL2Rvd25yZXYueG1sUEsFBgAAAAAEAAQA9wAAAJIDAAAAAA==&#10;">
                  <v:imagedata r:id="rId44" o:title=""/>
                </v:shape>
                <v:shape id="Picture 11156" o:spid="_x0000_s1033" type="#_x0000_t75" style="position:absolute;top:1467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NqV3DAAAA3gAAAA8AAABkcnMvZG93bnJldi54bWxET0trwkAQvhf8D8sIvTWbWCoSXcVXoVej&#10;HrwN2TEJZmfD7mpif323UOhtPr7nLFaDacWDnG8sK8iSFARxaXXDlYLT8fNtBsIHZI2tZVLwJA+r&#10;5ehlgbm2PR/oUYRKxBD2OSqoQ+hyKX1Zk0Gf2I44clfrDIYIXSW1wz6Gm1ZO0nQqDTYcG2rsaFtT&#10;eSvuRkGxOd/6bNIcHA9FtXu/2O/90yr1Oh7WcxCBhvAv/nN/6Tg/yz6m8PtOvEEu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I2pXcMAAADeAAAADwAAAAAAAAAAAAAAAACf&#10;AgAAZHJzL2Rvd25yZXYueG1sUEsFBgAAAAAEAAQA9wAAAI8DAAAAAA==&#10;">
                  <v:imagedata r:id="rId44" o:title=""/>
                </v:shape>
                <v:shape id="Picture 11164" o:spid="_x0000_s1034" type="#_x0000_t75" style="position:absolute;top:16537;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l/WAzDAAAA3gAAAA8AAABkcnMvZG93bnJldi54bWxET0trwkAQvhf8D8sIvTWb2CISXcVXoVej&#10;HrwN2TEJZmfD7mpif323UOhtPr7nLFaDacWDnG8sK8iSFARxaXXDlYLT8fNtBsIHZI2tZVLwJA+r&#10;5ehlgbm2PR/oUYRKxBD2OSqoQ+hyKX1Zk0Gf2I44clfrDIYIXSW1wz6Gm1ZO0nQqDTYcG2rsaFtT&#10;eSvuRkGxOd/6bNIcHA9FtXu/2O/90yr1Oh7WcxCBhvAv/nN/6Tg/y6Yf8PtOvEEu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X9YDMMAAADeAAAADwAAAAAAAAAAAAAAAACf&#10;AgAAZHJzL2Rvd25yZXYueG1sUEsFBgAAAAAEAAQA9wAAAI8DAAAAAA==&#10;">
                  <v:imagedata r:id="rId44" o:title=""/>
                </v:shape>
                <w10:wrap type="square"/>
              </v:group>
            </w:pict>
          </mc:Fallback>
        </mc:AlternateContent>
      </w:r>
      <w:r>
        <w:rPr>
          <w:rFonts w:ascii="Arial" w:eastAsia="Arial" w:hAnsi="Arial" w:cs="Arial"/>
        </w:rPr>
        <w:t xml:space="preserve"> </w:t>
      </w:r>
      <w:r>
        <w:t xml:space="preserve">способствовать развитию свободного общения со взрослыми и детьми;  </w:t>
      </w:r>
    </w:p>
    <w:p w:rsidR="00C00836" w:rsidRDefault="00E56B5D">
      <w:pPr>
        <w:ind w:left="1073" w:hanging="245"/>
      </w:pPr>
      <w:r>
        <w:rPr>
          <w:rFonts w:ascii="Arial" w:eastAsia="Arial" w:hAnsi="Arial" w:cs="Arial"/>
        </w:rPr>
        <w:t xml:space="preserve"> </w:t>
      </w:r>
      <w:r>
        <w:t xml:space="preserve">развивать все  компоненты  устной речи детей (лексической стороны, грамматического строя речи, произносительной стороны речи);  </w:t>
      </w:r>
    </w:p>
    <w:p w:rsidR="00C00836" w:rsidRDefault="00E56B5D">
      <w:pPr>
        <w:ind w:left="1073" w:hanging="245"/>
      </w:pPr>
      <w:r>
        <w:rPr>
          <w:rFonts w:ascii="Arial" w:eastAsia="Arial" w:hAnsi="Arial" w:cs="Arial"/>
        </w:rPr>
        <w:t xml:space="preserve"> </w:t>
      </w:r>
      <w:r>
        <w:t xml:space="preserve">развивать  связную речь - диалогическую и монологическую форму) в различных формах и видах детской деятельности;  </w:t>
      </w:r>
    </w:p>
    <w:p w:rsidR="00C00836" w:rsidRDefault="00E56B5D">
      <w:pPr>
        <w:ind w:left="838"/>
      </w:pPr>
      <w:r>
        <w:rPr>
          <w:rFonts w:ascii="Arial" w:eastAsia="Arial" w:hAnsi="Arial" w:cs="Arial"/>
        </w:rPr>
        <w:t xml:space="preserve"> </w:t>
      </w:r>
      <w:r>
        <w:t xml:space="preserve">способствовать практическому овладению воспитанниками нормами речи. </w:t>
      </w:r>
    </w:p>
    <w:p w:rsidR="00C00836" w:rsidRDefault="00E56B5D">
      <w:pPr>
        <w:spacing w:after="51" w:line="241" w:lineRule="auto"/>
        <w:ind w:left="831" w:right="3550" w:hanging="3"/>
        <w:jc w:val="left"/>
      </w:pPr>
      <w:r>
        <w:rPr>
          <w:rFonts w:ascii="Arial" w:eastAsia="Arial" w:hAnsi="Arial" w:cs="Arial"/>
        </w:rPr>
        <w:t xml:space="preserve"> </w:t>
      </w:r>
      <w:r>
        <w:t xml:space="preserve">способствовать формированию целостной картины мира; </w:t>
      </w:r>
      <w:r>
        <w:rPr>
          <w:rFonts w:ascii="Arial" w:eastAsia="Arial" w:hAnsi="Arial" w:cs="Arial"/>
        </w:rPr>
        <w:t xml:space="preserve"> </w:t>
      </w:r>
      <w:r>
        <w:t xml:space="preserve">способствовать развитию литературной речи; </w:t>
      </w:r>
      <w:r>
        <w:rPr>
          <w:rFonts w:ascii="Arial" w:eastAsia="Arial" w:hAnsi="Arial" w:cs="Arial"/>
        </w:rPr>
        <w:t xml:space="preserve"> </w:t>
      </w:r>
      <w:r>
        <w:t xml:space="preserve">способствовать приобщению к словесному искусству; </w:t>
      </w:r>
      <w:r>
        <w:rPr>
          <w:rFonts w:ascii="Arial" w:eastAsia="Arial" w:hAnsi="Arial" w:cs="Arial"/>
        </w:rPr>
        <w:t xml:space="preserve"> </w:t>
      </w:r>
      <w:r>
        <w:t xml:space="preserve">развивать художественного восприятия, эстетический  вкус. </w:t>
      </w:r>
    </w:p>
    <w:p w:rsidR="00C00836" w:rsidRDefault="00E56B5D">
      <w:pPr>
        <w:spacing w:after="57"/>
        <w:ind w:left="0" w:right="0" w:firstLine="0"/>
        <w:jc w:val="center"/>
      </w:pPr>
      <w:r>
        <w:rPr>
          <w:b/>
          <w:sz w:val="22"/>
        </w:rPr>
        <w:t xml:space="preserve"> </w:t>
      </w:r>
    </w:p>
    <w:p w:rsidR="00C00836" w:rsidRDefault="00E56B5D">
      <w:pPr>
        <w:pStyle w:val="2"/>
        <w:ind w:left="1314"/>
      </w:pPr>
      <w:r>
        <w:t xml:space="preserve">Формы  образовательной работы с детьми по образовательной области </w:t>
      </w:r>
    </w:p>
    <w:p w:rsidR="00C00836" w:rsidRDefault="00E56B5D">
      <w:pPr>
        <w:pStyle w:val="2"/>
        <w:spacing w:after="42"/>
        <w:ind w:left="10" w:right="-2"/>
        <w:jc w:val="center"/>
      </w:pPr>
      <w:r>
        <w:t xml:space="preserve">«Речевое развитие» </w:t>
      </w:r>
    </w:p>
    <w:p w:rsidR="00C00836" w:rsidRDefault="00E56B5D">
      <w:pPr>
        <w:spacing w:after="12" w:line="276" w:lineRule="auto"/>
        <w:ind w:left="457" w:right="55"/>
        <w:jc w:val="right"/>
      </w:pPr>
      <w:r>
        <w:t xml:space="preserve">Таблица 16 </w:t>
      </w:r>
    </w:p>
    <w:tbl>
      <w:tblPr>
        <w:tblStyle w:val="TableGrid"/>
        <w:tblW w:w="10735" w:type="dxa"/>
        <w:tblInd w:w="252" w:type="dxa"/>
        <w:tblCellMar>
          <w:left w:w="58" w:type="dxa"/>
          <w:right w:w="14" w:type="dxa"/>
        </w:tblCellMar>
        <w:tblLook w:val="04A0" w:firstRow="1" w:lastRow="0" w:firstColumn="1" w:lastColumn="0" w:noHBand="0" w:noVBand="1"/>
      </w:tblPr>
      <w:tblGrid>
        <w:gridCol w:w="1618"/>
        <w:gridCol w:w="535"/>
        <w:gridCol w:w="2694"/>
        <w:gridCol w:w="2276"/>
        <w:gridCol w:w="2336"/>
        <w:gridCol w:w="3198"/>
      </w:tblGrid>
      <w:tr w:rsidR="00C00836">
        <w:trPr>
          <w:trHeight w:val="471"/>
        </w:trPr>
        <w:tc>
          <w:tcPr>
            <w:tcW w:w="1712"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Содержание   </w:t>
            </w:r>
          </w:p>
        </w:tc>
        <w:tc>
          <w:tcPr>
            <w:tcW w:w="665" w:type="dxa"/>
            <w:tcBorders>
              <w:top w:val="single" w:sz="4" w:space="0" w:color="000000"/>
              <w:left w:val="single" w:sz="4" w:space="0" w:color="000000"/>
              <w:bottom w:val="single" w:sz="4" w:space="0" w:color="000000"/>
              <w:right w:val="single" w:sz="4" w:space="0" w:color="000000"/>
            </w:tcBorders>
          </w:tcPr>
          <w:p w:rsidR="00C00836" w:rsidRDefault="00E56B5D">
            <w:pPr>
              <w:spacing w:after="32"/>
              <w:ind w:left="50" w:right="0" w:firstLine="0"/>
              <w:jc w:val="left"/>
            </w:pPr>
            <w:r>
              <w:rPr>
                <w:sz w:val="20"/>
              </w:rPr>
              <w:t>Возр</w:t>
            </w:r>
          </w:p>
          <w:p w:rsidR="00C00836" w:rsidRDefault="00E56B5D">
            <w:pPr>
              <w:spacing w:after="0" w:line="276" w:lineRule="auto"/>
              <w:ind w:left="0" w:right="0" w:firstLine="0"/>
              <w:jc w:val="center"/>
            </w:pPr>
            <w:r>
              <w:rPr>
                <w:sz w:val="20"/>
              </w:rPr>
              <w:t xml:space="preserve">аст  </w:t>
            </w:r>
          </w:p>
        </w:tc>
        <w:tc>
          <w:tcPr>
            <w:tcW w:w="265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Совместная  деятельность  </w:t>
            </w:r>
          </w:p>
        </w:tc>
        <w:tc>
          <w:tcPr>
            <w:tcW w:w="1892"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35" w:right="0" w:firstLine="0"/>
              <w:jc w:val="center"/>
            </w:pPr>
            <w:r>
              <w:rPr>
                <w:sz w:val="20"/>
              </w:rPr>
              <w:t xml:space="preserve">Режимные  моменты  </w:t>
            </w:r>
          </w:p>
        </w:tc>
        <w:tc>
          <w:tcPr>
            <w:tcW w:w="212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Самостоятельная  деятельность  </w:t>
            </w:r>
          </w:p>
        </w:tc>
        <w:tc>
          <w:tcPr>
            <w:tcW w:w="16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18"/>
              </w:rPr>
              <w:t xml:space="preserve">Взаимодействие  с семьей  </w:t>
            </w:r>
          </w:p>
        </w:tc>
      </w:tr>
      <w:tr w:rsidR="00C00836">
        <w:trPr>
          <w:trHeight w:val="6680"/>
        </w:trPr>
        <w:tc>
          <w:tcPr>
            <w:tcW w:w="1712"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4" w:lineRule="auto"/>
              <w:ind w:left="34" w:right="99" w:firstLine="0"/>
              <w:jc w:val="left"/>
            </w:pPr>
            <w:r>
              <w:rPr>
                <w:b/>
                <w:sz w:val="20"/>
              </w:rPr>
              <w:t>1.</w:t>
            </w:r>
            <w:r>
              <w:rPr>
                <w:rFonts w:ascii="Arial" w:eastAsia="Arial" w:hAnsi="Arial" w:cs="Arial"/>
                <w:b/>
                <w:sz w:val="20"/>
              </w:rPr>
              <w:t xml:space="preserve"> </w:t>
            </w:r>
            <w:r>
              <w:rPr>
                <w:b/>
                <w:sz w:val="20"/>
              </w:rPr>
              <w:t>Развитие свободного общения со взрослыми и детьми</w:t>
            </w:r>
            <w:r>
              <w:rPr>
                <w:sz w:val="20"/>
              </w:rPr>
              <w:t xml:space="preserve"> </w:t>
            </w:r>
            <w:r>
              <w:rPr>
                <w:b/>
                <w:sz w:val="20"/>
              </w:rPr>
              <w:t xml:space="preserve"> </w:t>
            </w:r>
            <w:r>
              <w:rPr>
                <w:sz w:val="20"/>
              </w:rPr>
              <w:t xml:space="preserve">* Освоение диалогической  формы речи со  взрослыми,  освоение  инициативных  </w:t>
            </w:r>
          </w:p>
          <w:p w:rsidR="00C00836" w:rsidRDefault="00E56B5D">
            <w:pPr>
              <w:spacing w:after="35"/>
              <w:ind w:left="34" w:right="0" w:firstLine="0"/>
              <w:jc w:val="left"/>
            </w:pPr>
            <w:r>
              <w:rPr>
                <w:sz w:val="20"/>
              </w:rPr>
              <w:t xml:space="preserve">высказываний </w:t>
            </w:r>
          </w:p>
          <w:p w:rsidR="00C00836" w:rsidRDefault="00E56B5D">
            <w:pPr>
              <w:spacing w:after="33"/>
              <w:ind w:left="34" w:right="0" w:firstLine="0"/>
              <w:jc w:val="left"/>
            </w:pPr>
            <w:r>
              <w:rPr>
                <w:sz w:val="20"/>
              </w:rPr>
              <w:t xml:space="preserve">(мл. гр.) </w:t>
            </w:r>
          </w:p>
          <w:p w:rsidR="00C00836" w:rsidRDefault="00E56B5D">
            <w:pPr>
              <w:spacing w:after="0" w:line="276" w:lineRule="auto"/>
              <w:ind w:left="0" w:right="83" w:firstLine="0"/>
              <w:jc w:val="right"/>
            </w:pPr>
            <w:r>
              <w:rPr>
                <w:sz w:val="20"/>
              </w:rPr>
              <w:t xml:space="preserve">* Освоение  диалогической  формы речи со  взрослыми,  освоение  «коллективного  монолога» (ср. гр) </w:t>
            </w:r>
          </w:p>
        </w:tc>
        <w:tc>
          <w:tcPr>
            <w:tcW w:w="665"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34" w:right="0" w:firstLine="0"/>
              <w:jc w:val="left"/>
            </w:pPr>
            <w:r>
              <w:rPr>
                <w:sz w:val="20"/>
              </w:rPr>
              <w:t xml:space="preserve">3 -5 лет </w:t>
            </w:r>
          </w:p>
        </w:tc>
        <w:tc>
          <w:tcPr>
            <w:tcW w:w="2653"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34"/>
              </w:numPr>
              <w:spacing w:after="35" w:line="235" w:lineRule="auto"/>
              <w:ind w:right="55" w:hanging="115"/>
              <w:jc w:val="left"/>
            </w:pPr>
            <w:r>
              <w:rPr>
                <w:sz w:val="20"/>
              </w:rPr>
              <w:t xml:space="preserve">Эмоциональнопрактическое взаимодействие (игры с предметами и  сюжетными игрушками). </w:t>
            </w:r>
          </w:p>
          <w:p w:rsidR="00C00836" w:rsidRDefault="00E56B5D">
            <w:pPr>
              <w:numPr>
                <w:ilvl w:val="0"/>
                <w:numId w:val="34"/>
              </w:numPr>
              <w:spacing w:after="33" w:line="235" w:lineRule="auto"/>
              <w:ind w:right="55" w:hanging="115"/>
              <w:jc w:val="left"/>
            </w:pPr>
            <w:r>
              <w:rPr>
                <w:sz w:val="20"/>
              </w:rPr>
              <w:t xml:space="preserve">Обучающие  игры  с использованием предметов и игрушек. </w:t>
            </w:r>
          </w:p>
          <w:p w:rsidR="00C00836" w:rsidRDefault="00E56B5D">
            <w:pPr>
              <w:numPr>
                <w:ilvl w:val="0"/>
                <w:numId w:val="34"/>
              </w:numPr>
              <w:spacing w:after="33" w:line="235" w:lineRule="auto"/>
              <w:ind w:right="55" w:hanging="115"/>
              <w:jc w:val="left"/>
            </w:pPr>
            <w:r>
              <w:rPr>
                <w:sz w:val="20"/>
              </w:rPr>
              <w:t xml:space="preserve">Коммуникативные игры с включением малых фольклорных форм (потешки, прибаутки, пестушки, колыбельные) - Сюжетно-ролевая игра.  </w:t>
            </w:r>
          </w:p>
          <w:p w:rsidR="00C00836" w:rsidRDefault="00E56B5D">
            <w:pPr>
              <w:numPr>
                <w:ilvl w:val="0"/>
                <w:numId w:val="34"/>
              </w:numPr>
              <w:spacing w:after="35"/>
              <w:ind w:right="55" w:hanging="115"/>
              <w:jc w:val="left"/>
            </w:pPr>
            <w:r>
              <w:rPr>
                <w:sz w:val="20"/>
              </w:rPr>
              <w:t xml:space="preserve">Игра-драматизация.  </w:t>
            </w:r>
          </w:p>
          <w:p w:rsidR="00C00836" w:rsidRDefault="00E56B5D">
            <w:pPr>
              <w:numPr>
                <w:ilvl w:val="0"/>
                <w:numId w:val="34"/>
              </w:numPr>
              <w:spacing w:after="36" w:line="235" w:lineRule="auto"/>
              <w:ind w:right="55" w:hanging="115"/>
              <w:jc w:val="left"/>
            </w:pPr>
            <w:r>
              <w:rPr>
                <w:sz w:val="20"/>
              </w:rPr>
              <w:t xml:space="preserve">Работа в книжном уголке  - Чтение, рассматривание </w:t>
            </w:r>
          </w:p>
          <w:p w:rsidR="00C00836" w:rsidRDefault="00E56B5D">
            <w:pPr>
              <w:spacing w:after="35" w:line="234" w:lineRule="auto"/>
              <w:ind w:left="34" w:right="29" w:firstLine="0"/>
              <w:jc w:val="left"/>
            </w:pPr>
            <w:r>
              <w:rPr>
                <w:sz w:val="20"/>
              </w:rPr>
              <w:t xml:space="preserve">иллюстраций  - Сценарии активизирующего общения. </w:t>
            </w:r>
          </w:p>
          <w:p w:rsidR="00C00836" w:rsidRDefault="00E56B5D">
            <w:pPr>
              <w:numPr>
                <w:ilvl w:val="0"/>
                <w:numId w:val="34"/>
              </w:numPr>
              <w:spacing w:after="35" w:line="235" w:lineRule="auto"/>
              <w:ind w:right="55" w:hanging="115"/>
              <w:jc w:val="left"/>
            </w:pPr>
            <w:r>
              <w:rPr>
                <w:sz w:val="20"/>
              </w:rPr>
              <w:t xml:space="preserve">Речевое стимулирование (повторение, объяснение, обсуждение, побуждение, напоминание, уточнение)  -  Беседа с опорой на  зрительное восприятие и без опоры на  него. </w:t>
            </w:r>
          </w:p>
          <w:p w:rsidR="00C00836" w:rsidRDefault="00E56B5D">
            <w:pPr>
              <w:numPr>
                <w:ilvl w:val="0"/>
                <w:numId w:val="34"/>
              </w:numPr>
              <w:spacing w:after="0" w:line="276" w:lineRule="auto"/>
              <w:ind w:right="55" w:hanging="115"/>
              <w:jc w:val="left"/>
            </w:pPr>
            <w:r>
              <w:rPr>
                <w:sz w:val="20"/>
              </w:rPr>
              <w:t xml:space="preserve">Хороводные игры, пальчиковые игры. </w:t>
            </w:r>
          </w:p>
        </w:tc>
        <w:tc>
          <w:tcPr>
            <w:tcW w:w="1892"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35"/>
              </w:numPr>
              <w:spacing w:after="31" w:line="235" w:lineRule="auto"/>
              <w:ind w:right="0" w:firstLine="0"/>
              <w:jc w:val="left"/>
            </w:pPr>
            <w:r>
              <w:rPr>
                <w:sz w:val="20"/>
              </w:rPr>
              <w:t xml:space="preserve">Речевое стимулирование (повторение, объясне-ние, обсуждение, побуждение, уточнение напоминание) </w:t>
            </w:r>
          </w:p>
          <w:p w:rsidR="00C00836" w:rsidRDefault="00E56B5D">
            <w:pPr>
              <w:numPr>
                <w:ilvl w:val="0"/>
                <w:numId w:val="35"/>
              </w:numPr>
              <w:spacing w:after="34" w:line="235" w:lineRule="auto"/>
              <w:ind w:right="0" w:firstLine="0"/>
              <w:jc w:val="left"/>
            </w:pPr>
            <w:r>
              <w:rPr>
                <w:sz w:val="20"/>
              </w:rPr>
              <w:t xml:space="preserve">формирование элементарного реплицирования. </w:t>
            </w:r>
          </w:p>
          <w:p w:rsidR="00C00836" w:rsidRDefault="00E56B5D">
            <w:pPr>
              <w:numPr>
                <w:ilvl w:val="0"/>
                <w:numId w:val="35"/>
              </w:numPr>
              <w:spacing w:after="35" w:line="235" w:lineRule="auto"/>
              <w:ind w:right="0" w:firstLine="0"/>
              <w:jc w:val="left"/>
            </w:pPr>
            <w:r>
              <w:rPr>
                <w:sz w:val="20"/>
              </w:rPr>
              <w:t xml:space="preserve">Беседа с опорой на  зрительное восприятие и без опоры на  него. - Хороводные игры, пальчиковые игры. </w:t>
            </w:r>
          </w:p>
          <w:p w:rsidR="00C00836" w:rsidRDefault="00E56B5D">
            <w:pPr>
              <w:numPr>
                <w:ilvl w:val="0"/>
                <w:numId w:val="35"/>
              </w:numPr>
              <w:spacing w:after="0" w:line="276" w:lineRule="auto"/>
              <w:ind w:right="0" w:firstLine="0"/>
              <w:jc w:val="left"/>
            </w:pPr>
            <w:r>
              <w:rPr>
                <w:sz w:val="20"/>
              </w:rPr>
              <w:t xml:space="preserve">Образцы                  коммуникативных кодов взрослого. - Тематические досуги. </w:t>
            </w:r>
          </w:p>
        </w:tc>
        <w:tc>
          <w:tcPr>
            <w:tcW w:w="2120"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36"/>
              </w:numPr>
              <w:spacing w:after="35" w:line="235" w:lineRule="auto"/>
              <w:ind w:left="63" w:right="44" w:hanging="29"/>
              <w:jc w:val="left"/>
            </w:pPr>
            <w:r>
              <w:rPr>
                <w:sz w:val="20"/>
              </w:rPr>
              <w:t xml:space="preserve">Содержательное игровое взаимодействие детей (совместные игры с использованием предметов и </w:t>
            </w:r>
          </w:p>
          <w:p w:rsidR="00C00836" w:rsidRDefault="00E56B5D">
            <w:pPr>
              <w:spacing w:after="0"/>
              <w:ind w:left="62" w:right="0" w:firstLine="0"/>
              <w:jc w:val="left"/>
            </w:pPr>
            <w:r>
              <w:rPr>
                <w:sz w:val="20"/>
              </w:rPr>
              <w:t xml:space="preserve">игрушек) </w:t>
            </w:r>
          </w:p>
          <w:p w:rsidR="00C00836" w:rsidRDefault="00E56B5D">
            <w:pPr>
              <w:spacing w:after="33"/>
              <w:ind w:left="34" w:right="0" w:firstLine="0"/>
              <w:jc w:val="left"/>
            </w:pPr>
            <w:r>
              <w:rPr>
                <w:sz w:val="20"/>
              </w:rPr>
              <w:t xml:space="preserve"> </w:t>
            </w:r>
          </w:p>
          <w:p w:rsidR="00C00836" w:rsidRDefault="00E56B5D">
            <w:pPr>
              <w:numPr>
                <w:ilvl w:val="0"/>
                <w:numId w:val="36"/>
              </w:numPr>
              <w:spacing w:after="35" w:line="235" w:lineRule="auto"/>
              <w:ind w:left="63" w:right="44" w:hanging="29"/>
              <w:jc w:val="left"/>
            </w:pPr>
            <w:r>
              <w:rPr>
                <w:sz w:val="20"/>
              </w:rPr>
              <w:t xml:space="preserve">Совместная предметная и продуктивная деятельность детей </w:t>
            </w:r>
          </w:p>
          <w:p w:rsidR="00C00836" w:rsidRDefault="00E56B5D">
            <w:pPr>
              <w:spacing w:after="0" w:line="235" w:lineRule="auto"/>
              <w:ind w:left="63" w:right="0" w:hanging="29"/>
              <w:jc w:val="left"/>
            </w:pPr>
            <w:r>
              <w:rPr>
                <w:sz w:val="20"/>
              </w:rPr>
              <w:t xml:space="preserve">(коллективный монолог). </w:t>
            </w:r>
          </w:p>
          <w:p w:rsidR="00C00836" w:rsidRDefault="00E56B5D">
            <w:pPr>
              <w:spacing w:after="33"/>
              <w:ind w:left="34" w:right="0" w:firstLine="0"/>
              <w:jc w:val="left"/>
            </w:pPr>
            <w:r>
              <w:rPr>
                <w:sz w:val="20"/>
              </w:rPr>
              <w:t xml:space="preserve"> </w:t>
            </w:r>
          </w:p>
          <w:p w:rsidR="00C00836" w:rsidRDefault="00E56B5D">
            <w:pPr>
              <w:numPr>
                <w:ilvl w:val="0"/>
                <w:numId w:val="36"/>
              </w:numPr>
              <w:spacing w:after="37" w:line="235" w:lineRule="auto"/>
              <w:ind w:left="63" w:right="44" w:hanging="29"/>
              <w:jc w:val="left"/>
            </w:pPr>
            <w:r>
              <w:rPr>
                <w:sz w:val="20"/>
              </w:rPr>
              <w:t xml:space="preserve">Игра-драматизация с  использованием </w:t>
            </w:r>
          </w:p>
          <w:p w:rsidR="00C00836" w:rsidRDefault="00E56B5D">
            <w:pPr>
              <w:spacing w:after="36" w:line="233" w:lineRule="auto"/>
              <w:ind w:left="151" w:right="0" w:hanging="151"/>
              <w:jc w:val="left"/>
            </w:pPr>
            <w:r>
              <w:rPr>
                <w:sz w:val="20"/>
              </w:rPr>
              <w:t xml:space="preserve"> разных видов театров (театр на банках, </w:t>
            </w:r>
          </w:p>
          <w:p w:rsidR="00C00836" w:rsidRDefault="00E56B5D">
            <w:pPr>
              <w:spacing w:after="0"/>
              <w:ind w:left="62" w:right="0" w:firstLine="0"/>
              <w:jc w:val="left"/>
            </w:pPr>
            <w:r>
              <w:rPr>
                <w:sz w:val="20"/>
              </w:rPr>
              <w:t xml:space="preserve">ложках и т.п.) </w:t>
            </w:r>
          </w:p>
          <w:p w:rsidR="00C00836" w:rsidRDefault="00E56B5D">
            <w:pPr>
              <w:spacing w:after="34"/>
              <w:ind w:left="34" w:right="0" w:firstLine="0"/>
              <w:jc w:val="left"/>
            </w:pPr>
            <w:r>
              <w:rPr>
                <w:sz w:val="20"/>
              </w:rPr>
              <w:t xml:space="preserve"> </w:t>
            </w:r>
          </w:p>
          <w:p w:rsidR="00C00836" w:rsidRDefault="00E56B5D">
            <w:pPr>
              <w:numPr>
                <w:ilvl w:val="0"/>
                <w:numId w:val="36"/>
              </w:numPr>
              <w:spacing w:after="37" w:line="235" w:lineRule="auto"/>
              <w:ind w:left="63" w:right="44" w:hanging="29"/>
              <w:jc w:val="left"/>
            </w:pPr>
            <w:r>
              <w:rPr>
                <w:sz w:val="20"/>
              </w:rPr>
              <w:t xml:space="preserve">Игры в парах и совместные игры </w:t>
            </w:r>
          </w:p>
          <w:p w:rsidR="00C00836" w:rsidRDefault="00E56B5D">
            <w:pPr>
              <w:spacing w:after="35"/>
              <w:ind w:left="34" w:right="0" w:firstLine="0"/>
              <w:jc w:val="left"/>
            </w:pPr>
            <w:r>
              <w:rPr>
                <w:sz w:val="20"/>
              </w:rPr>
              <w:t xml:space="preserve">(коллективный </w:t>
            </w:r>
          </w:p>
          <w:p w:rsidR="00C00836" w:rsidRDefault="00E56B5D">
            <w:pPr>
              <w:spacing w:after="0" w:line="276" w:lineRule="auto"/>
              <w:ind w:left="34" w:right="0" w:firstLine="0"/>
              <w:jc w:val="left"/>
            </w:pPr>
            <w:r>
              <w:rPr>
                <w:sz w:val="20"/>
              </w:rPr>
              <w:t xml:space="preserve">монолог)                         </w:t>
            </w:r>
          </w:p>
        </w:tc>
        <w:tc>
          <w:tcPr>
            <w:tcW w:w="1695"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37"/>
              </w:numPr>
              <w:spacing w:after="37" w:line="234" w:lineRule="auto"/>
              <w:ind w:left="92" w:right="0" w:hanging="58"/>
              <w:jc w:val="left"/>
            </w:pPr>
            <w:r>
              <w:rPr>
                <w:sz w:val="20"/>
              </w:rPr>
              <w:t xml:space="preserve">Эмоциональнопрактическое взаимодействие </w:t>
            </w:r>
          </w:p>
          <w:p w:rsidR="00C00836" w:rsidRDefault="00E56B5D">
            <w:pPr>
              <w:spacing w:after="0" w:line="235" w:lineRule="auto"/>
              <w:ind w:left="91" w:right="0" w:firstLine="0"/>
              <w:jc w:val="left"/>
            </w:pPr>
            <w:r>
              <w:rPr>
                <w:sz w:val="20"/>
              </w:rPr>
              <w:t xml:space="preserve">(игры с предметами и  сюжетными игрушками, продуктивная деятельность).  </w:t>
            </w:r>
          </w:p>
          <w:p w:rsidR="00C00836" w:rsidRDefault="00E56B5D">
            <w:pPr>
              <w:spacing w:after="32"/>
              <w:ind w:left="34" w:right="0" w:firstLine="0"/>
              <w:jc w:val="left"/>
            </w:pPr>
            <w:r>
              <w:rPr>
                <w:sz w:val="20"/>
              </w:rPr>
              <w:t xml:space="preserve"> </w:t>
            </w:r>
          </w:p>
          <w:p w:rsidR="00C00836" w:rsidRDefault="00E56B5D">
            <w:pPr>
              <w:numPr>
                <w:ilvl w:val="0"/>
                <w:numId w:val="37"/>
              </w:numPr>
              <w:spacing w:after="32" w:line="235" w:lineRule="auto"/>
              <w:ind w:left="92" w:right="0" w:hanging="58"/>
              <w:jc w:val="left"/>
            </w:pPr>
            <w:r>
              <w:rPr>
                <w:sz w:val="20"/>
              </w:rPr>
              <w:t xml:space="preserve">Игры парами. - Беседы.  - Пример  коммуникативн ых кодов взрослого. </w:t>
            </w:r>
          </w:p>
          <w:p w:rsidR="00C00836" w:rsidRDefault="00E56B5D">
            <w:pPr>
              <w:numPr>
                <w:ilvl w:val="0"/>
                <w:numId w:val="37"/>
              </w:numPr>
              <w:spacing w:after="0" w:line="276" w:lineRule="auto"/>
              <w:ind w:left="92" w:right="0" w:hanging="58"/>
              <w:jc w:val="left"/>
            </w:pPr>
            <w:r>
              <w:rPr>
                <w:sz w:val="20"/>
              </w:rPr>
              <w:t xml:space="preserve">Чтение, рассматривание иллюстраций </w:t>
            </w:r>
          </w:p>
        </w:tc>
      </w:tr>
      <w:tr w:rsidR="00C00836">
        <w:trPr>
          <w:trHeight w:val="3001"/>
        </w:trPr>
        <w:tc>
          <w:tcPr>
            <w:tcW w:w="1712" w:type="dxa"/>
            <w:tcBorders>
              <w:top w:val="single" w:sz="4" w:space="0" w:color="000000"/>
              <w:left w:val="single" w:sz="4" w:space="0" w:color="000000"/>
              <w:bottom w:val="single" w:sz="4" w:space="0" w:color="000000"/>
              <w:right w:val="single" w:sz="4" w:space="0" w:color="000000"/>
            </w:tcBorders>
          </w:tcPr>
          <w:p w:rsidR="00C00836" w:rsidRDefault="00E56B5D">
            <w:pPr>
              <w:spacing w:after="33" w:line="235" w:lineRule="auto"/>
              <w:ind w:left="394" w:right="0" w:hanging="360"/>
              <w:jc w:val="left"/>
            </w:pPr>
            <w:r>
              <w:rPr>
                <w:b/>
                <w:sz w:val="20"/>
              </w:rPr>
              <w:lastRenderedPageBreak/>
              <w:t>2.</w:t>
            </w:r>
            <w:r>
              <w:rPr>
                <w:rFonts w:ascii="Arial" w:eastAsia="Arial" w:hAnsi="Arial" w:cs="Arial"/>
                <w:b/>
                <w:sz w:val="20"/>
              </w:rPr>
              <w:t xml:space="preserve"> </w:t>
            </w:r>
            <w:r>
              <w:rPr>
                <w:b/>
                <w:sz w:val="20"/>
              </w:rPr>
              <w:t>Развитие всех компоненто в устной речи</w:t>
            </w:r>
            <w:r>
              <w:rPr>
                <w:sz w:val="20"/>
              </w:rPr>
              <w:t xml:space="preserve">  </w:t>
            </w:r>
          </w:p>
          <w:p w:rsidR="00C00836" w:rsidRDefault="00E56B5D">
            <w:pPr>
              <w:spacing w:after="35" w:line="235" w:lineRule="auto"/>
              <w:ind w:left="58" w:right="0" w:hanging="24"/>
              <w:jc w:val="left"/>
            </w:pPr>
            <w:r>
              <w:rPr>
                <w:sz w:val="20"/>
              </w:rPr>
              <w:t xml:space="preserve">*Формирование лексической стороны речи </w:t>
            </w:r>
          </w:p>
          <w:p w:rsidR="00C00836" w:rsidRDefault="00E56B5D">
            <w:pPr>
              <w:spacing w:after="37" w:line="235" w:lineRule="auto"/>
              <w:ind w:left="58" w:right="0" w:hanging="24"/>
              <w:jc w:val="left"/>
            </w:pPr>
            <w:r>
              <w:rPr>
                <w:sz w:val="20"/>
              </w:rPr>
              <w:t xml:space="preserve">*Формирование граммати-ческой стороны речи </w:t>
            </w:r>
          </w:p>
          <w:p w:rsidR="00C00836" w:rsidRDefault="00E56B5D">
            <w:pPr>
              <w:spacing w:after="0" w:line="276" w:lineRule="auto"/>
              <w:ind w:left="0" w:right="0" w:firstLine="34"/>
              <w:jc w:val="left"/>
            </w:pPr>
            <w:r>
              <w:rPr>
                <w:sz w:val="20"/>
              </w:rPr>
              <w:t>*Формирование произноси-</w:t>
            </w:r>
          </w:p>
        </w:tc>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2653"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38"/>
              </w:numPr>
              <w:spacing w:after="32" w:line="235" w:lineRule="auto"/>
              <w:ind w:right="0" w:hanging="115"/>
              <w:jc w:val="left"/>
            </w:pPr>
            <w:r>
              <w:rPr>
                <w:sz w:val="20"/>
              </w:rPr>
              <w:t xml:space="preserve">Артикуляционная гимнастика </w:t>
            </w:r>
          </w:p>
          <w:p w:rsidR="00C00836" w:rsidRDefault="00E56B5D">
            <w:pPr>
              <w:numPr>
                <w:ilvl w:val="0"/>
                <w:numId w:val="38"/>
              </w:numPr>
              <w:spacing w:after="34" w:line="235" w:lineRule="auto"/>
              <w:ind w:right="0" w:hanging="115"/>
              <w:jc w:val="left"/>
            </w:pPr>
            <w:r>
              <w:rPr>
                <w:sz w:val="20"/>
              </w:rPr>
              <w:t xml:space="preserve">Дид. Игры, Настольнопечатные игры </w:t>
            </w:r>
          </w:p>
          <w:p w:rsidR="00C00836" w:rsidRDefault="00E56B5D">
            <w:pPr>
              <w:numPr>
                <w:ilvl w:val="0"/>
                <w:numId w:val="38"/>
              </w:numPr>
              <w:spacing w:after="34" w:line="235" w:lineRule="auto"/>
              <w:ind w:right="0" w:hanging="115"/>
              <w:jc w:val="left"/>
            </w:pPr>
            <w:r>
              <w:rPr>
                <w:sz w:val="20"/>
              </w:rPr>
              <w:t xml:space="preserve">Продуктивная деятельность - Разучивание стихотворений, пересказ -  Работа в книжном уголке </w:t>
            </w:r>
          </w:p>
          <w:p w:rsidR="00C00836" w:rsidRDefault="00E56B5D">
            <w:pPr>
              <w:numPr>
                <w:ilvl w:val="0"/>
                <w:numId w:val="38"/>
              </w:numPr>
              <w:spacing w:after="35" w:line="235" w:lineRule="auto"/>
              <w:ind w:right="0" w:hanging="115"/>
              <w:jc w:val="left"/>
            </w:pPr>
            <w:r>
              <w:rPr>
                <w:sz w:val="20"/>
              </w:rPr>
              <w:t xml:space="preserve">Разучивание скороговорок, чистоговорок. </w:t>
            </w:r>
          </w:p>
          <w:p w:rsidR="00C00836" w:rsidRDefault="00E56B5D">
            <w:pPr>
              <w:numPr>
                <w:ilvl w:val="0"/>
                <w:numId w:val="38"/>
              </w:numPr>
              <w:spacing w:after="0" w:line="276" w:lineRule="auto"/>
              <w:ind w:right="0" w:hanging="115"/>
              <w:jc w:val="left"/>
            </w:pPr>
            <w:r>
              <w:rPr>
                <w:sz w:val="20"/>
              </w:rPr>
              <w:t xml:space="preserve">обучению пересказу по </w:t>
            </w:r>
          </w:p>
        </w:tc>
        <w:tc>
          <w:tcPr>
            <w:tcW w:w="1892" w:type="dxa"/>
            <w:tcBorders>
              <w:top w:val="single" w:sz="4" w:space="0" w:color="000000"/>
              <w:left w:val="single" w:sz="4" w:space="0" w:color="000000"/>
              <w:bottom w:val="single" w:sz="4" w:space="0" w:color="000000"/>
              <w:right w:val="single" w:sz="4" w:space="0" w:color="000000"/>
            </w:tcBorders>
          </w:tcPr>
          <w:p w:rsidR="00C00836" w:rsidRDefault="00E56B5D">
            <w:pPr>
              <w:spacing w:after="32" w:line="235" w:lineRule="auto"/>
              <w:ind w:left="34" w:right="416" w:firstLine="0"/>
              <w:jc w:val="left"/>
            </w:pPr>
            <w:r>
              <w:rPr>
                <w:sz w:val="20"/>
              </w:rPr>
              <w:t xml:space="preserve">.Называние, повторение, слушание - Речевые дидактические игры. </w:t>
            </w:r>
          </w:p>
          <w:p w:rsidR="00C00836" w:rsidRDefault="00E56B5D">
            <w:pPr>
              <w:spacing w:after="37" w:line="235" w:lineRule="auto"/>
              <w:ind w:left="34" w:right="6" w:firstLine="0"/>
              <w:jc w:val="left"/>
            </w:pPr>
            <w:r>
              <w:rPr>
                <w:sz w:val="20"/>
              </w:rPr>
              <w:t xml:space="preserve">- Наблюдения - Работа в книжном уголке; Чтение. Беседа - Разучивание </w:t>
            </w:r>
          </w:p>
          <w:p w:rsidR="00C00836" w:rsidRDefault="00E56B5D">
            <w:pPr>
              <w:spacing w:after="24"/>
              <w:ind w:left="0" w:right="91" w:firstLine="0"/>
              <w:jc w:val="right"/>
            </w:pPr>
            <w:r>
              <w:rPr>
                <w:sz w:val="20"/>
              </w:rPr>
              <w:t>стихо</w:t>
            </w:r>
          </w:p>
          <w:p w:rsidR="00C00836" w:rsidRDefault="00E56B5D">
            <w:pPr>
              <w:spacing w:after="0" w:line="276" w:lineRule="auto"/>
              <w:ind w:left="0" w:right="0" w:firstLine="0"/>
              <w:jc w:val="center"/>
            </w:pPr>
            <w:r>
              <w:rPr>
                <w:sz w:val="20"/>
              </w:rPr>
              <w:t xml:space="preserve">в </w:t>
            </w:r>
          </w:p>
        </w:tc>
        <w:tc>
          <w:tcPr>
            <w:tcW w:w="2120"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5" w:lineRule="auto"/>
              <w:ind w:left="34" w:right="0" w:firstLine="0"/>
              <w:jc w:val="left"/>
            </w:pPr>
            <w:r>
              <w:rPr>
                <w:sz w:val="20"/>
              </w:rPr>
              <w:t xml:space="preserve">Совместная  продуктивная и игровая деятельность детей. </w:t>
            </w:r>
          </w:p>
          <w:p w:rsidR="00C00836" w:rsidRDefault="00E56B5D">
            <w:pPr>
              <w:spacing w:after="0"/>
              <w:ind w:left="34" w:right="0" w:firstLine="0"/>
              <w:jc w:val="left"/>
            </w:pPr>
            <w:r>
              <w:rPr>
                <w:sz w:val="20"/>
              </w:rPr>
              <w:t xml:space="preserve">Словотворчество </w:t>
            </w:r>
          </w:p>
          <w:p w:rsidR="00C00836" w:rsidRDefault="00E56B5D">
            <w:pPr>
              <w:spacing w:after="0" w:line="276" w:lineRule="auto"/>
              <w:ind w:left="34" w:right="0" w:firstLine="0"/>
              <w:jc w:val="left"/>
            </w:pPr>
            <w:r>
              <w:rPr>
                <w:sz w:val="20"/>
              </w:rPr>
              <w:t xml:space="preserve"> </w:t>
            </w:r>
          </w:p>
        </w:tc>
        <w:tc>
          <w:tcPr>
            <w:tcW w:w="1695"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39"/>
              </w:numPr>
              <w:spacing w:after="35" w:line="235" w:lineRule="auto"/>
              <w:ind w:right="202" w:firstLine="0"/>
              <w:jc w:val="left"/>
            </w:pPr>
            <w:r>
              <w:rPr>
                <w:sz w:val="20"/>
              </w:rPr>
              <w:t xml:space="preserve">Объяснение, повторение, исправление -Дидакт. игры - Чтение, разучивание </w:t>
            </w:r>
          </w:p>
          <w:p w:rsidR="00C00836" w:rsidRDefault="00E56B5D">
            <w:pPr>
              <w:spacing w:after="0"/>
              <w:ind w:left="34" w:right="0" w:firstLine="0"/>
              <w:jc w:val="left"/>
            </w:pPr>
            <w:r>
              <w:rPr>
                <w:sz w:val="20"/>
              </w:rPr>
              <w:t xml:space="preserve">стихов  </w:t>
            </w:r>
          </w:p>
          <w:p w:rsidR="00C00836" w:rsidRDefault="00C00836">
            <w:pPr>
              <w:numPr>
                <w:ilvl w:val="0"/>
                <w:numId w:val="39"/>
              </w:numPr>
              <w:spacing w:after="35"/>
              <w:ind w:right="202" w:firstLine="0"/>
              <w:jc w:val="left"/>
            </w:pPr>
          </w:p>
          <w:p w:rsidR="00C00836" w:rsidRDefault="00E56B5D">
            <w:pPr>
              <w:spacing w:after="23"/>
              <w:ind w:left="34" w:right="0" w:firstLine="0"/>
              <w:jc w:val="left"/>
            </w:pPr>
            <w:r>
              <w:rPr>
                <w:sz w:val="20"/>
              </w:rPr>
              <w:t>Беседа,пояснени</w:t>
            </w:r>
          </w:p>
          <w:p w:rsidR="00C00836" w:rsidRDefault="00E56B5D">
            <w:pPr>
              <w:spacing w:after="0" w:line="276" w:lineRule="auto"/>
              <w:ind w:left="34" w:right="0" w:firstLine="0"/>
              <w:jc w:val="left"/>
            </w:pPr>
            <w:r>
              <w:rPr>
                <w:sz w:val="20"/>
              </w:rPr>
              <w:t xml:space="preserve">е </w:t>
            </w:r>
          </w:p>
        </w:tc>
      </w:tr>
      <w:tr w:rsidR="00C00836">
        <w:trPr>
          <w:trHeight w:val="1390"/>
        </w:trPr>
        <w:tc>
          <w:tcPr>
            <w:tcW w:w="1712"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17" w:right="0" w:firstLine="0"/>
              <w:jc w:val="left"/>
            </w:pPr>
            <w:r>
              <w:rPr>
                <w:sz w:val="20"/>
              </w:rPr>
              <w:t xml:space="preserve">тельной стороны речи </w:t>
            </w:r>
          </w:p>
          <w:p w:rsidR="00C00836" w:rsidRDefault="00E56B5D">
            <w:pPr>
              <w:spacing w:after="35" w:line="234" w:lineRule="auto"/>
              <w:ind w:left="74" w:right="0" w:hanging="24"/>
              <w:jc w:val="left"/>
            </w:pPr>
            <w:r>
              <w:rPr>
                <w:sz w:val="20"/>
              </w:rPr>
              <w:t xml:space="preserve">*Формирование связной речи (монологической </w:t>
            </w:r>
          </w:p>
          <w:p w:rsidR="00C00836" w:rsidRDefault="00E56B5D">
            <w:pPr>
              <w:spacing w:after="0" w:line="276" w:lineRule="auto"/>
              <w:ind w:left="74" w:right="0" w:firstLine="0"/>
              <w:jc w:val="left"/>
            </w:pPr>
            <w:r>
              <w:rPr>
                <w:sz w:val="20"/>
              </w:rPr>
              <w:t xml:space="preserve">формы) </w:t>
            </w:r>
          </w:p>
        </w:tc>
        <w:tc>
          <w:tcPr>
            <w:tcW w:w="665" w:type="dxa"/>
            <w:vMerge w:val="restart"/>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265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50" w:right="0" w:firstLine="0"/>
              <w:jc w:val="left"/>
            </w:pPr>
            <w:r>
              <w:rPr>
                <w:sz w:val="20"/>
              </w:rPr>
              <w:t xml:space="preserve">серии сюжетных картинок, по картине </w:t>
            </w:r>
          </w:p>
        </w:tc>
        <w:tc>
          <w:tcPr>
            <w:tcW w:w="1892"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2120"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695"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r>
      <w:tr w:rsidR="00C00836">
        <w:trPr>
          <w:trHeight w:val="1620"/>
        </w:trPr>
        <w:tc>
          <w:tcPr>
            <w:tcW w:w="1712"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50" w:right="49" w:firstLine="0"/>
              <w:jc w:val="left"/>
            </w:pPr>
            <w:r>
              <w:rPr>
                <w:b/>
                <w:sz w:val="20"/>
              </w:rPr>
              <w:t>3. Практическое овладение нормами речи (речевой этикет)</w:t>
            </w:r>
            <w:r>
              <w:rPr>
                <w:sz w:val="20"/>
              </w:rPr>
              <w:t xml:space="preserve"> </w:t>
            </w:r>
          </w:p>
        </w:tc>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265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50" w:right="349" w:firstLine="0"/>
              <w:jc w:val="left"/>
            </w:pPr>
            <w:r>
              <w:rPr>
                <w:sz w:val="20"/>
              </w:rPr>
              <w:t xml:space="preserve">-Сюжетно-ролевые игры -Чтение художественной литературы -Досуги </w:t>
            </w:r>
          </w:p>
        </w:tc>
        <w:tc>
          <w:tcPr>
            <w:tcW w:w="1892" w:type="dxa"/>
            <w:tcBorders>
              <w:top w:val="single" w:sz="4" w:space="0" w:color="000000"/>
              <w:left w:val="single" w:sz="4" w:space="0" w:color="000000"/>
              <w:bottom w:val="single" w:sz="4" w:space="0" w:color="000000"/>
              <w:right w:val="single" w:sz="4" w:space="0" w:color="000000"/>
            </w:tcBorders>
          </w:tcPr>
          <w:p w:rsidR="00C00836" w:rsidRDefault="00E56B5D">
            <w:pPr>
              <w:spacing w:after="32" w:line="235" w:lineRule="auto"/>
              <w:ind w:left="50" w:right="74" w:firstLine="0"/>
              <w:jc w:val="left"/>
            </w:pPr>
            <w:r>
              <w:rPr>
                <w:sz w:val="20"/>
              </w:rPr>
              <w:t xml:space="preserve">Образцы коммуника- тивных  кодов взрослого. </w:t>
            </w:r>
          </w:p>
          <w:p w:rsidR="00C00836" w:rsidRDefault="00E56B5D">
            <w:pPr>
              <w:spacing w:after="0" w:line="276" w:lineRule="auto"/>
              <w:ind w:left="50" w:right="81" w:firstLine="0"/>
            </w:pPr>
            <w:r>
              <w:rPr>
                <w:sz w:val="20"/>
              </w:rPr>
              <w:t xml:space="preserve">- Освоение формул речевого этикета  ( пассивное)  </w:t>
            </w:r>
          </w:p>
        </w:tc>
        <w:tc>
          <w:tcPr>
            <w:tcW w:w="212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35" w:lineRule="auto"/>
              <w:ind w:left="58" w:right="0" w:firstLine="0"/>
              <w:jc w:val="left"/>
            </w:pPr>
            <w:r>
              <w:rPr>
                <w:sz w:val="20"/>
              </w:rPr>
              <w:t xml:space="preserve">Совместная  продуктивная и игровая деятельность детей. </w:t>
            </w:r>
          </w:p>
          <w:p w:rsidR="00C00836" w:rsidRDefault="00E56B5D">
            <w:pPr>
              <w:spacing w:after="0" w:line="276" w:lineRule="auto"/>
              <w:ind w:left="50" w:right="0" w:firstLine="0"/>
              <w:jc w:val="left"/>
            </w:pPr>
            <w:r>
              <w:rPr>
                <w:sz w:val="20"/>
              </w:rPr>
              <w:t xml:space="preserve"> </w:t>
            </w:r>
          </w:p>
        </w:tc>
        <w:tc>
          <w:tcPr>
            <w:tcW w:w="16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50" w:right="71" w:firstLine="0"/>
              <w:jc w:val="left"/>
            </w:pPr>
            <w:r>
              <w:rPr>
                <w:sz w:val="20"/>
              </w:rPr>
              <w:t xml:space="preserve">Информационна я поддержка родителей </w:t>
            </w:r>
          </w:p>
        </w:tc>
      </w:tr>
      <w:tr w:rsidR="00C00836">
        <w:trPr>
          <w:trHeight w:val="3689"/>
        </w:trPr>
        <w:tc>
          <w:tcPr>
            <w:tcW w:w="1712"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50" w:right="87" w:firstLine="0"/>
              <w:jc w:val="left"/>
            </w:pPr>
            <w:r>
              <w:rPr>
                <w:b/>
                <w:sz w:val="20"/>
              </w:rPr>
              <w:t>1.</w:t>
            </w:r>
            <w:r>
              <w:rPr>
                <w:rFonts w:ascii="Arial" w:eastAsia="Arial" w:hAnsi="Arial" w:cs="Arial"/>
                <w:b/>
                <w:sz w:val="20"/>
              </w:rPr>
              <w:t xml:space="preserve"> </w:t>
            </w:r>
            <w:r>
              <w:rPr>
                <w:b/>
                <w:sz w:val="20"/>
              </w:rPr>
              <w:t>Развитие свободного общения со взрослыми и детьми</w:t>
            </w:r>
            <w:r>
              <w:rPr>
                <w:sz w:val="20"/>
              </w:rPr>
              <w:t xml:space="preserve"> </w:t>
            </w:r>
            <w:r>
              <w:rPr>
                <w:b/>
                <w:sz w:val="20"/>
              </w:rPr>
              <w:t xml:space="preserve"> </w:t>
            </w:r>
            <w:r>
              <w:rPr>
                <w:sz w:val="20"/>
              </w:rPr>
              <w:t xml:space="preserve">* Освоение  диалогической  формы речи со  взрослыми и  детьми (ст,подг.) </w:t>
            </w:r>
          </w:p>
        </w:tc>
        <w:tc>
          <w:tcPr>
            <w:tcW w:w="665"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31"/>
              <w:ind w:left="50" w:right="0" w:firstLine="0"/>
              <w:jc w:val="left"/>
            </w:pPr>
            <w:r>
              <w:rPr>
                <w:sz w:val="20"/>
              </w:rPr>
              <w:t xml:space="preserve">5-7 </w:t>
            </w:r>
          </w:p>
          <w:p w:rsidR="00C00836" w:rsidRDefault="00E56B5D">
            <w:pPr>
              <w:spacing w:after="0"/>
              <w:ind w:left="50" w:right="0" w:firstLine="0"/>
              <w:jc w:val="left"/>
            </w:pPr>
            <w:r>
              <w:rPr>
                <w:sz w:val="20"/>
              </w:rPr>
              <w:t xml:space="preserve">лет </w:t>
            </w:r>
          </w:p>
          <w:p w:rsidR="00C00836" w:rsidRDefault="00E56B5D">
            <w:pPr>
              <w:spacing w:after="0" w:line="276" w:lineRule="auto"/>
              <w:ind w:left="50" w:right="0" w:firstLine="0"/>
              <w:jc w:val="left"/>
            </w:pPr>
            <w:r>
              <w:rPr>
                <w:sz w:val="20"/>
              </w:rPr>
              <w:t xml:space="preserve"> </w:t>
            </w:r>
          </w:p>
        </w:tc>
        <w:tc>
          <w:tcPr>
            <w:tcW w:w="2653"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40"/>
              </w:numPr>
              <w:spacing w:after="33" w:line="235" w:lineRule="auto"/>
              <w:ind w:right="0" w:firstLine="0"/>
            </w:pPr>
            <w:r>
              <w:rPr>
                <w:sz w:val="20"/>
              </w:rPr>
              <w:t xml:space="preserve">Имитативные упражнения, пластические этюды. </w:t>
            </w:r>
          </w:p>
          <w:p w:rsidR="00C00836" w:rsidRDefault="00E56B5D">
            <w:pPr>
              <w:numPr>
                <w:ilvl w:val="0"/>
                <w:numId w:val="40"/>
              </w:numPr>
              <w:spacing w:after="36" w:line="235" w:lineRule="auto"/>
              <w:ind w:right="0" w:firstLine="0"/>
            </w:pPr>
            <w:r>
              <w:rPr>
                <w:sz w:val="20"/>
              </w:rPr>
              <w:t xml:space="preserve">Сценарии активизирующего общения. - Чтение,  рассматривание иллюстраций  (беседа.) - Коммуникативные тренинги. </w:t>
            </w:r>
          </w:p>
          <w:p w:rsidR="00C00836" w:rsidRDefault="00E56B5D">
            <w:pPr>
              <w:numPr>
                <w:ilvl w:val="0"/>
                <w:numId w:val="40"/>
              </w:numPr>
              <w:spacing w:after="35" w:line="233" w:lineRule="auto"/>
              <w:ind w:right="0" w:firstLine="0"/>
            </w:pPr>
            <w:r>
              <w:rPr>
                <w:sz w:val="20"/>
              </w:rPr>
              <w:t xml:space="preserve">Совместная продуктивная деятельность. </w:t>
            </w:r>
          </w:p>
          <w:p w:rsidR="00C00836" w:rsidRDefault="00E56B5D">
            <w:pPr>
              <w:numPr>
                <w:ilvl w:val="0"/>
                <w:numId w:val="40"/>
              </w:numPr>
              <w:spacing w:after="35" w:line="235" w:lineRule="auto"/>
              <w:ind w:right="0" w:firstLine="0"/>
            </w:pPr>
            <w:r>
              <w:rPr>
                <w:sz w:val="20"/>
              </w:rPr>
              <w:t xml:space="preserve">Работа в книжном уголке - Экскурсии. </w:t>
            </w:r>
          </w:p>
          <w:p w:rsidR="00C00836" w:rsidRDefault="00E56B5D">
            <w:pPr>
              <w:numPr>
                <w:ilvl w:val="0"/>
                <w:numId w:val="40"/>
              </w:numPr>
              <w:spacing w:after="0" w:line="276" w:lineRule="auto"/>
              <w:ind w:right="0" w:firstLine="0"/>
            </w:pPr>
            <w:r>
              <w:rPr>
                <w:sz w:val="20"/>
              </w:rPr>
              <w:t xml:space="preserve">Проектная  деятельность </w:t>
            </w:r>
          </w:p>
        </w:tc>
        <w:tc>
          <w:tcPr>
            <w:tcW w:w="1892"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41"/>
              </w:numPr>
              <w:spacing w:after="34" w:line="235" w:lineRule="auto"/>
              <w:ind w:right="82" w:firstLine="0"/>
              <w:jc w:val="left"/>
            </w:pPr>
            <w:r>
              <w:rPr>
                <w:sz w:val="20"/>
              </w:rPr>
              <w:t xml:space="preserve">Поддержание социального контакта (фатическая беседа, эвристическая беседа). </w:t>
            </w:r>
          </w:p>
          <w:p w:rsidR="00C00836" w:rsidRDefault="00E56B5D">
            <w:pPr>
              <w:numPr>
                <w:ilvl w:val="0"/>
                <w:numId w:val="41"/>
              </w:numPr>
              <w:spacing w:after="36"/>
              <w:ind w:right="82" w:firstLine="0"/>
              <w:jc w:val="left"/>
            </w:pPr>
            <w:r>
              <w:rPr>
                <w:sz w:val="20"/>
              </w:rPr>
              <w:t xml:space="preserve">Образцы                 </w:t>
            </w:r>
          </w:p>
          <w:p w:rsidR="00C00836" w:rsidRDefault="00E56B5D">
            <w:pPr>
              <w:spacing w:after="0" w:line="276" w:lineRule="auto"/>
              <w:ind w:left="50" w:right="73" w:firstLine="0"/>
            </w:pPr>
            <w:r>
              <w:rPr>
                <w:sz w:val="20"/>
              </w:rPr>
              <w:t xml:space="preserve">коммуникативных  кодов взрослого. - Коммун.тренинги - Тематические досуги. -  Гимнастики  (мимическая, логоритмическая). </w:t>
            </w:r>
          </w:p>
        </w:tc>
        <w:tc>
          <w:tcPr>
            <w:tcW w:w="2120"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42"/>
              </w:numPr>
              <w:spacing w:after="33" w:line="234" w:lineRule="auto"/>
              <w:ind w:right="0" w:firstLine="0"/>
              <w:jc w:val="left"/>
            </w:pPr>
            <w:r>
              <w:rPr>
                <w:sz w:val="20"/>
              </w:rPr>
              <w:t xml:space="preserve">Самостоятельная художественноречевая деятельность детей </w:t>
            </w:r>
          </w:p>
          <w:p w:rsidR="00C00836" w:rsidRDefault="00E56B5D">
            <w:pPr>
              <w:numPr>
                <w:ilvl w:val="0"/>
                <w:numId w:val="42"/>
              </w:numPr>
              <w:spacing w:after="33" w:line="235" w:lineRule="auto"/>
              <w:ind w:right="0" w:firstLine="0"/>
              <w:jc w:val="left"/>
            </w:pPr>
            <w:r>
              <w:rPr>
                <w:sz w:val="20"/>
              </w:rPr>
              <w:t xml:space="preserve">Сюжетно-ролевая игра.  </w:t>
            </w:r>
          </w:p>
          <w:p w:rsidR="00C00836" w:rsidRDefault="00E56B5D">
            <w:pPr>
              <w:numPr>
                <w:ilvl w:val="0"/>
                <w:numId w:val="42"/>
              </w:numPr>
              <w:spacing w:after="34" w:line="234" w:lineRule="auto"/>
              <w:ind w:right="0" w:firstLine="0"/>
              <w:jc w:val="left"/>
            </w:pPr>
            <w:r>
              <w:rPr>
                <w:sz w:val="20"/>
              </w:rPr>
              <w:t xml:space="preserve">Игра- импровизация  по мотивам сказок. - Театрализованные игры. </w:t>
            </w:r>
          </w:p>
          <w:p w:rsidR="00C00836" w:rsidRDefault="00E56B5D">
            <w:pPr>
              <w:numPr>
                <w:ilvl w:val="0"/>
                <w:numId w:val="42"/>
              </w:numPr>
              <w:spacing w:after="34"/>
              <w:ind w:right="0" w:firstLine="0"/>
              <w:jc w:val="left"/>
            </w:pPr>
            <w:r>
              <w:rPr>
                <w:sz w:val="20"/>
              </w:rPr>
              <w:t xml:space="preserve">Игры с правилами. </w:t>
            </w:r>
          </w:p>
          <w:p w:rsidR="00C00836" w:rsidRDefault="00E56B5D">
            <w:pPr>
              <w:numPr>
                <w:ilvl w:val="0"/>
                <w:numId w:val="42"/>
              </w:numPr>
              <w:spacing w:after="35"/>
              <w:ind w:right="0" w:firstLine="0"/>
              <w:jc w:val="left"/>
            </w:pPr>
            <w:r>
              <w:rPr>
                <w:sz w:val="20"/>
              </w:rPr>
              <w:t xml:space="preserve">Игры парами </w:t>
            </w:r>
          </w:p>
          <w:p w:rsidR="00C00836" w:rsidRDefault="00E56B5D">
            <w:pPr>
              <w:spacing w:after="32"/>
              <w:ind w:left="50" w:right="0" w:firstLine="0"/>
              <w:jc w:val="left"/>
            </w:pPr>
            <w:r>
              <w:rPr>
                <w:sz w:val="20"/>
              </w:rPr>
              <w:t xml:space="preserve">(настольно-печатные)  </w:t>
            </w:r>
          </w:p>
          <w:p w:rsidR="00C00836" w:rsidRDefault="00E56B5D">
            <w:pPr>
              <w:numPr>
                <w:ilvl w:val="0"/>
                <w:numId w:val="42"/>
              </w:numPr>
              <w:spacing w:after="34" w:line="235" w:lineRule="auto"/>
              <w:ind w:right="0" w:firstLine="0"/>
              <w:jc w:val="left"/>
            </w:pPr>
            <w:r>
              <w:rPr>
                <w:sz w:val="20"/>
              </w:rPr>
              <w:t xml:space="preserve">Совместная  продуктивная </w:t>
            </w:r>
          </w:p>
          <w:p w:rsidR="00C00836" w:rsidRDefault="00E56B5D">
            <w:pPr>
              <w:spacing w:after="0" w:line="276" w:lineRule="auto"/>
              <w:ind w:left="79" w:right="0" w:firstLine="0"/>
              <w:jc w:val="left"/>
            </w:pPr>
            <w:r>
              <w:rPr>
                <w:sz w:val="20"/>
              </w:rPr>
              <w:t xml:space="preserve">деятельность детей </w:t>
            </w:r>
          </w:p>
        </w:tc>
        <w:tc>
          <w:tcPr>
            <w:tcW w:w="1695"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43"/>
              </w:numPr>
              <w:spacing w:after="34" w:line="235" w:lineRule="auto"/>
              <w:ind w:right="163" w:hanging="58"/>
              <w:jc w:val="left"/>
            </w:pPr>
            <w:r>
              <w:rPr>
                <w:sz w:val="20"/>
              </w:rPr>
              <w:t xml:space="preserve">Игры парами. - Пример  коммуникативн ых кодов взрослого.  - Чтение, рассматривание иллюстраций - Беседы. Игрыдраматизации - Досуги, праздники - Экскурсии </w:t>
            </w:r>
          </w:p>
          <w:p w:rsidR="00C00836" w:rsidRDefault="00E56B5D">
            <w:pPr>
              <w:numPr>
                <w:ilvl w:val="0"/>
                <w:numId w:val="43"/>
              </w:numPr>
              <w:spacing w:after="0" w:line="276" w:lineRule="auto"/>
              <w:ind w:right="163" w:hanging="58"/>
              <w:jc w:val="left"/>
            </w:pPr>
            <w:r>
              <w:rPr>
                <w:sz w:val="20"/>
              </w:rPr>
              <w:t xml:space="preserve">Совместные семейные проекты </w:t>
            </w:r>
          </w:p>
        </w:tc>
      </w:tr>
      <w:tr w:rsidR="00C00836">
        <w:trPr>
          <w:trHeight w:val="4150"/>
        </w:trPr>
        <w:tc>
          <w:tcPr>
            <w:tcW w:w="1712" w:type="dxa"/>
            <w:tcBorders>
              <w:top w:val="single" w:sz="4" w:space="0" w:color="000000"/>
              <w:left w:val="single" w:sz="4" w:space="0" w:color="000000"/>
              <w:bottom w:val="single" w:sz="4" w:space="0" w:color="000000"/>
              <w:right w:val="single" w:sz="4" w:space="0" w:color="000000"/>
            </w:tcBorders>
          </w:tcPr>
          <w:p w:rsidR="00C00836" w:rsidRDefault="00E56B5D">
            <w:pPr>
              <w:spacing w:after="30" w:line="235" w:lineRule="auto"/>
              <w:ind w:left="410" w:right="37" w:hanging="360"/>
              <w:jc w:val="left"/>
            </w:pPr>
            <w:r>
              <w:rPr>
                <w:b/>
                <w:sz w:val="20"/>
              </w:rPr>
              <w:t>2.</w:t>
            </w:r>
            <w:r>
              <w:rPr>
                <w:rFonts w:ascii="Arial" w:eastAsia="Arial" w:hAnsi="Arial" w:cs="Arial"/>
                <w:b/>
                <w:sz w:val="20"/>
              </w:rPr>
              <w:t xml:space="preserve"> </w:t>
            </w:r>
            <w:r>
              <w:rPr>
                <w:b/>
                <w:sz w:val="20"/>
              </w:rPr>
              <w:t>Развитие всех компоненто в устной речи</w:t>
            </w:r>
            <w:r>
              <w:rPr>
                <w:sz w:val="20"/>
              </w:rPr>
              <w:t xml:space="preserve">  </w:t>
            </w:r>
          </w:p>
          <w:p w:rsidR="00C00836" w:rsidRDefault="00E56B5D">
            <w:pPr>
              <w:spacing w:after="37" w:line="235" w:lineRule="auto"/>
              <w:ind w:left="74" w:right="0" w:hanging="24"/>
              <w:jc w:val="left"/>
            </w:pPr>
            <w:r>
              <w:rPr>
                <w:sz w:val="20"/>
              </w:rPr>
              <w:t xml:space="preserve">*Формирование лексической стороны речи </w:t>
            </w:r>
          </w:p>
          <w:p w:rsidR="00C00836" w:rsidRDefault="00E56B5D">
            <w:pPr>
              <w:spacing w:after="35" w:line="235" w:lineRule="auto"/>
              <w:ind w:left="74" w:right="0" w:hanging="24"/>
              <w:jc w:val="left"/>
            </w:pPr>
            <w:r>
              <w:rPr>
                <w:sz w:val="20"/>
              </w:rPr>
              <w:t xml:space="preserve">*Формирование грамматической стороны речи </w:t>
            </w:r>
          </w:p>
          <w:p w:rsidR="00C00836" w:rsidRDefault="00E56B5D">
            <w:pPr>
              <w:spacing w:after="32" w:line="235" w:lineRule="auto"/>
              <w:ind w:left="17" w:right="50" w:firstLine="34"/>
              <w:jc w:val="left"/>
            </w:pPr>
            <w:r>
              <w:rPr>
                <w:sz w:val="20"/>
              </w:rPr>
              <w:t xml:space="preserve">*Формирование произносительно й стороны речи *Формирование связной речи (монологической </w:t>
            </w:r>
          </w:p>
          <w:p w:rsidR="00C00836" w:rsidRDefault="00E56B5D">
            <w:pPr>
              <w:spacing w:after="0" w:line="276" w:lineRule="auto"/>
              <w:ind w:left="50" w:right="0" w:firstLine="0"/>
              <w:jc w:val="left"/>
            </w:pPr>
            <w:r>
              <w:rPr>
                <w:sz w:val="20"/>
              </w:rPr>
              <w:t xml:space="preserve">формы) </w:t>
            </w:r>
          </w:p>
        </w:tc>
        <w:tc>
          <w:tcPr>
            <w:tcW w:w="0" w:type="auto"/>
            <w:vMerge/>
            <w:tcBorders>
              <w:top w:val="nil"/>
              <w:left w:val="single" w:sz="4" w:space="0" w:color="000000"/>
              <w:bottom w:val="nil"/>
              <w:right w:val="single" w:sz="4" w:space="0" w:color="000000"/>
            </w:tcBorders>
          </w:tcPr>
          <w:p w:rsidR="00C00836" w:rsidRDefault="00C00836">
            <w:pPr>
              <w:spacing w:after="0" w:line="276" w:lineRule="auto"/>
              <w:ind w:left="0" w:right="0" w:firstLine="0"/>
              <w:jc w:val="left"/>
            </w:pPr>
          </w:p>
        </w:tc>
        <w:tc>
          <w:tcPr>
            <w:tcW w:w="2653"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44"/>
              </w:numPr>
              <w:spacing w:after="34" w:line="235" w:lineRule="auto"/>
              <w:ind w:right="165" w:firstLine="0"/>
              <w:jc w:val="left"/>
            </w:pPr>
            <w:r>
              <w:rPr>
                <w:sz w:val="20"/>
              </w:rPr>
              <w:t xml:space="preserve">Сценарии активизирующего общения. </w:t>
            </w:r>
          </w:p>
          <w:p w:rsidR="00C00836" w:rsidRDefault="00E56B5D">
            <w:pPr>
              <w:numPr>
                <w:ilvl w:val="0"/>
                <w:numId w:val="44"/>
              </w:numPr>
              <w:spacing w:after="32"/>
              <w:ind w:right="165" w:firstLine="0"/>
              <w:jc w:val="left"/>
            </w:pPr>
            <w:r>
              <w:rPr>
                <w:sz w:val="20"/>
              </w:rPr>
              <w:t xml:space="preserve">Дидактические игры </w:t>
            </w:r>
          </w:p>
          <w:p w:rsidR="00C00836" w:rsidRDefault="00E56B5D">
            <w:pPr>
              <w:numPr>
                <w:ilvl w:val="0"/>
                <w:numId w:val="44"/>
              </w:numPr>
              <w:spacing w:after="34" w:line="234" w:lineRule="auto"/>
              <w:ind w:right="165" w:firstLine="0"/>
              <w:jc w:val="left"/>
            </w:pPr>
            <w:r>
              <w:rPr>
                <w:sz w:val="20"/>
              </w:rPr>
              <w:t xml:space="preserve">Игры-драматизации - Экспериментирование с природным материалом </w:t>
            </w:r>
          </w:p>
          <w:p w:rsidR="00C00836" w:rsidRDefault="00E56B5D">
            <w:pPr>
              <w:numPr>
                <w:ilvl w:val="0"/>
                <w:numId w:val="44"/>
              </w:numPr>
              <w:spacing w:after="35" w:line="235" w:lineRule="auto"/>
              <w:ind w:right="165" w:firstLine="0"/>
              <w:jc w:val="left"/>
            </w:pPr>
            <w:r>
              <w:rPr>
                <w:sz w:val="20"/>
              </w:rPr>
              <w:t xml:space="preserve">Разучивание, пересказ - Речевые задания и упражнения - Разучивание скороговорок, чистоговорок. - Артикуляционная гимнастика </w:t>
            </w:r>
          </w:p>
          <w:p w:rsidR="00C00836" w:rsidRDefault="00E56B5D">
            <w:pPr>
              <w:numPr>
                <w:ilvl w:val="0"/>
                <w:numId w:val="44"/>
              </w:numPr>
              <w:spacing w:after="0" w:line="276" w:lineRule="auto"/>
              <w:ind w:right="165" w:firstLine="0"/>
              <w:jc w:val="left"/>
            </w:pPr>
            <w:r>
              <w:rPr>
                <w:sz w:val="20"/>
              </w:rPr>
              <w:t xml:space="preserve">Проектная деятельность - Обучению пересказу литературного произведения </w:t>
            </w:r>
          </w:p>
        </w:tc>
        <w:tc>
          <w:tcPr>
            <w:tcW w:w="1892"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45"/>
              </w:numPr>
              <w:spacing w:after="32" w:line="235" w:lineRule="auto"/>
              <w:ind w:left="165" w:right="0" w:hanging="115"/>
              <w:jc w:val="left"/>
            </w:pPr>
            <w:r>
              <w:rPr>
                <w:sz w:val="20"/>
              </w:rPr>
              <w:t xml:space="preserve">Речевые дид. игры. </w:t>
            </w:r>
          </w:p>
          <w:p w:rsidR="00C00836" w:rsidRDefault="00E56B5D">
            <w:pPr>
              <w:numPr>
                <w:ilvl w:val="0"/>
                <w:numId w:val="45"/>
              </w:numPr>
              <w:spacing w:after="29" w:line="235" w:lineRule="auto"/>
              <w:ind w:left="165" w:right="0" w:hanging="115"/>
              <w:jc w:val="left"/>
            </w:pPr>
            <w:r>
              <w:rPr>
                <w:sz w:val="20"/>
              </w:rPr>
              <w:t xml:space="preserve">Чтение, разучивание </w:t>
            </w:r>
          </w:p>
          <w:p w:rsidR="00C00836" w:rsidRDefault="00E56B5D">
            <w:pPr>
              <w:numPr>
                <w:ilvl w:val="0"/>
                <w:numId w:val="45"/>
              </w:numPr>
              <w:spacing w:after="26"/>
              <w:ind w:left="165" w:right="0" w:hanging="115"/>
              <w:jc w:val="left"/>
            </w:pPr>
            <w:r>
              <w:rPr>
                <w:sz w:val="20"/>
              </w:rPr>
              <w:t xml:space="preserve">Беседа </w:t>
            </w:r>
          </w:p>
          <w:p w:rsidR="00C00836" w:rsidRDefault="00E56B5D">
            <w:pPr>
              <w:numPr>
                <w:ilvl w:val="0"/>
                <w:numId w:val="45"/>
              </w:numPr>
              <w:spacing w:after="34"/>
              <w:ind w:left="165" w:right="0" w:hanging="115"/>
              <w:jc w:val="left"/>
            </w:pPr>
            <w:r>
              <w:rPr>
                <w:sz w:val="20"/>
              </w:rPr>
              <w:t xml:space="preserve">Досуги </w:t>
            </w:r>
          </w:p>
          <w:p w:rsidR="00C00836" w:rsidRDefault="00E56B5D">
            <w:pPr>
              <w:numPr>
                <w:ilvl w:val="0"/>
                <w:numId w:val="45"/>
              </w:numPr>
              <w:spacing w:after="0" w:line="235" w:lineRule="auto"/>
              <w:ind w:left="165" w:right="0" w:hanging="115"/>
              <w:jc w:val="left"/>
            </w:pPr>
            <w:r>
              <w:rPr>
                <w:sz w:val="20"/>
              </w:rPr>
              <w:t xml:space="preserve">Разучивание стихов </w:t>
            </w:r>
          </w:p>
          <w:p w:rsidR="00C00836" w:rsidRDefault="00E56B5D">
            <w:pPr>
              <w:spacing w:after="0"/>
              <w:ind w:left="50" w:right="0" w:firstLine="0"/>
              <w:jc w:val="left"/>
            </w:pPr>
            <w:r>
              <w:rPr>
                <w:sz w:val="20"/>
              </w:rPr>
              <w:t xml:space="preserve"> </w:t>
            </w:r>
          </w:p>
          <w:p w:rsidR="00C00836" w:rsidRDefault="00E56B5D">
            <w:pPr>
              <w:spacing w:after="0" w:line="276" w:lineRule="auto"/>
              <w:ind w:left="50" w:right="0" w:firstLine="0"/>
              <w:jc w:val="left"/>
            </w:pPr>
            <w:r>
              <w:rPr>
                <w:sz w:val="20"/>
              </w:rPr>
              <w:t xml:space="preserve"> </w:t>
            </w:r>
          </w:p>
        </w:tc>
        <w:tc>
          <w:tcPr>
            <w:tcW w:w="2120"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46"/>
              </w:numPr>
              <w:spacing w:after="32" w:line="235" w:lineRule="auto"/>
              <w:ind w:right="84" w:firstLine="0"/>
              <w:jc w:val="left"/>
            </w:pPr>
            <w:r>
              <w:rPr>
                <w:sz w:val="20"/>
              </w:rPr>
              <w:t xml:space="preserve">Игра-драматизация - Совместная  продуктивная и игровая деятельность детей. </w:t>
            </w:r>
          </w:p>
          <w:p w:rsidR="00C00836" w:rsidRDefault="00E56B5D">
            <w:pPr>
              <w:numPr>
                <w:ilvl w:val="0"/>
                <w:numId w:val="46"/>
              </w:numPr>
              <w:spacing w:after="0" w:line="276" w:lineRule="auto"/>
              <w:ind w:right="84" w:firstLine="0"/>
              <w:jc w:val="left"/>
            </w:pPr>
            <w:r>
              <w:rPr>
                <w:sz w:val="20"/>
              </w:rPr>
              <w:t xml:space="preserve">Самостоятельная художественноречевая деятельность  </w:t>
            </w:r>
          </w:p>
        </w:tc>
        <w:tc>
          <w:tcPr>
            <w:tcW w:w="1695"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47"/>
              </w:numPr>
              <w:spacing w:after="33" w:line="235" w:lineRule="auto"/>
              <w:ind w:right="0" w:firstLine="0"/>
              <w:jc w:val="left"/>
            </w:pPr>
            <w:r>
              <w:rPr>
                <w:sz w:val="20"/>
              </w:rPr>
              <w:t xml:space="preserve">Объяснение, повторение, исправление -Дидакт. игры </w:t>
            </w:r>
          </w:p>
          <w:p w:rsidR="00C00836" w:rsidRDefault="00E56B5D">
            <w:pPr>
              <w:numPr>
                <w:ilvl w:val="0"/>
                <w:numId w:val="47"/>
              </w:numPr>
              <w:spacing w:after="28"/>
              <w:ind w:right="0" w:firstLine="0"/>
              <w:jc w:val="left"/>
            </w:pPr>
            <w:r>
              <w:rPr>
                <w:sz w:val="20"/>
              </w:rPr>
              <w:t xml:space="preserve">Чтение стихов  </w:t>
            </w:r>
          </w:p>
          <w:p w:rsidR="00C00836" w:rsidRDefault="00E56B5D">
            <w:pPr>
              <w:spacing w:after="34"/>
              <w:ind w:left="50" w:right="0" w:firstLine="0"/>
              <w:jc w:val="left"/>
            </w:pPr>
            <w:r>
              <w:rPr>
                <w:sz w:val="20"/>
              </w:rPr>
              <w:t xml:space="preserve">-Беседа </w:t>
            </w:r>
          </w:p>
          <w:p w:rsidR="00C00836" w:rsidRDefault="00E56B5D">
            <w:pPr>
              <w:numPr>
                <w:ilvl w:val="0"/>
                <w:numId w:val="47"/>
              </w:numPr>
              <w:spacing w:after="0" w:line="276" w:lineRule="auto"/>
              <w:ind w:right="0" w:firstLine="0"/>
              <w:jc w:val="left"/>
            </w:pPr>
            <w:r>
              <w:rPr>
                <w:sz w:val="20"/>
              </w:rPr>
              <w:t xml:space="preserve">Консультации у логопедов - Открытый показ занятий по обучению рассказыванию </w:t>
            </w:r>
          </w:p>
        </w:tc>
      </w:tr>
      <w:tr w:rsidR="00C00836">
        <w:trPr>
          <w:trHeight w:val="2081"/>
        </w:trPr>
        <w:tc>
          <w:tcPr>
            <w:tcW w:w="1712"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50" w:right="49" w:firstLine="0"/>
              <w:jc w:val="left"/>
            </w:pPr>
            <w:r>
              <w:rPr>
                <w:b/>
                <w:sz w:val="20"/>
              </w:rPr>
              <w:lastRenderedPageBreak/>
              <w:t>3. Практическое овладение нормами речи (речевой этикет)</w:t>
            </w:r>
            <w:r>
              <w:rPr>
                <w:sz w:val="20"/>
              </w:rPr>
              <w:t xml:space="preserve"> </w:t>
            </w:r>
          </w:p>
        </w:tc>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2653"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48"/>
              </w:numPr>
              <w:spacing w:after="34"/>
              <w:ind w:right="0" w:hanging="240"/>
              <w:jc w:val="left"/>
            </w:pPr>
            <w:r>
              <w:rPr>
                <w:sz w:val="20"/>
              </w:rPr>
              <w:t xml:space="preserve">Интегрированные занятия  </w:t>
            </w:r>
          </w:p>
          <w:p w:rsidR="00C00836" w:rsidRDefault="00E56B5D">
            <w:pPr>
              <w:numPr>
                <w:ilvl w:val="0"/>
                <w:numId w:val="48"/>
              </w:numPr>
              <w:spacing w:after="35"/>
              <w:ind w:right="0" w:hanging="240"/>
              <w:jc w:val="left"/>
            </w:pPr>
            <w:r>
              <w:rPr>
                <w:sz w:val="20"/>
              </w:rPr>
              <w:t xml:space="preserve">Тематические досуги </w:t>
            </w:r>
          </w:p>
          <w:p w:rsidR="00C00836" w:rsidRDefault="00E56B5D">
            <w:pPr>
              <w:numPr>
                <w:ilvl w:val="0"/>
                <w:numId w:val="48"/>
              </w:numPr>
              <w:spacing w:after="35"/>
              <w:ind w:right="0" w:hanging="240"/>
              <w:jc w:val="left"/>
            </w:pPr>
            <w:r>
              <w:rPr>
                <w:sz w:val="20"/>
              </w:rPr>
              <w:t xml:space="preserve">Чтение художественной </w:t>
            </w:r>
          </w:p>
          <w:p w:rsidR="00C00836" w:rsidRDefault="00E56B5D">
            <w:pPr>
              <w:spacing w:after="0" w:line="276" w:lineRule="auto"/>
              <w:ind w:left="50" w:right="81" w:firstLine="0"/>
            </w:pPr>
            <w:r>
              <w:rPr>
                <w:sz w:val="20"/>
              </w:rPr>
              <w:t xml:space="preserve">литературы - Моделирование и обыгрывание    проблемных ситуаций </w:t>
            </w:r>
          </w:p>
        </w:tc>
        <w:tc>
          <w:tcPr>
            <w:tcW w:w="1892"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49"/>
              </w:numPr>
              <w:spacing w:after="35" w:line="235" w:lineRule="auto"/>
              <w:ind w:right="0" w:firstLine="0"/>
              <w:jc w:val="left"/>
            </w:pPr>
            <w:r>
              <w:rPr>
                <w:sz w:val="20"/>
              </w:rPr>
              <w:t xml:space="preserve">Образцы коммуника- тивных  кодов взрослого. </w:t>
            </w:r>
          </w:p>
          <w:p w:rsidR="00C00836" w:rsidRDefault="00E56B5D">
            <w:pPr>
              <w:numPr>
                <w:ilvl w:val="0"/>
                <w:numId w:val="49"/>
              </w:numPr>
              <w:spacing w:after="38" w:line="233" w:lineRule="auto"/>
              <w:ind w:right="0" w:firstLine="0"/>
              <w:jc w:val="left"/>
            </w:pPr>
            <w:r>
              <w:rPr>
                <w:sz w:val="20"/>
              </w:rPr>
              <w:t xml:space="preserve">Использование в повседневной </w:t>
            </w:r>
          </w:p>
          <w:p w:rsidR="00C00836" w:rsidRDefault="00E56B5D">
            <w:pPr>
              <w:spacing w:after="30" w:line="235" w:lineRule="auto"/>
              <w:ind w:left="50" w:right="0" w:firstLine="0"/>
              <w:jc w:val="left"/>
            </w:pPr>
            <w:r>
              <w:rPr>
                <w:sz w:val="20"/>
              </w:rPr>
              <w:t xml:space="preserve">жизни </w:t>
            </w:r>
            <w:r>
              <w:rPr>
                <w:sz w:val="20"/>
              </w:rPr>
              <w:tab/>
              <w:t xml:space="preserve">формул речевого этикета </w:t>
            </w:r>
          </w:p>
          <w:p w:rsidR="00C00836" w:rsidRDefault="00E56B5D">
            <w:pPr>
              <w:numPr>
                <w:ilvl w:val="0"/>
                <w:numId w:val="49"/>
              </w:numPr>
              <w:spacing w:after="0" w:line="276" w:lineRule="auto"/>
              <w:ind w:right="0" w:firstLine="0"/>
              <w:jc w:val="left"/>
            </w:pPr>
            <w:r>
              <w:rPr>
                <w:sz w:val="20"/>
              </w:rPr>
              <w:t xml:space="preserve">Беседы </w:t>
            </w:r>
          </w:p>
        </w:tc>
        <w:tc>
          <w:tcPr>
            <w:tcW w:w="2120"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50"/>
              </w:numPr>
              <w:spacing w:after="32" w:line="235" w:lineRule="auto"/>
              <w:ind w:left="57" w:right="47" w:hanging="7"/>
              <w:jc w:val="left"/>
            </w:pPr>
            <w:r>
              <w:rPr>
                <w:sz w:val="20"/>
              </w:rPr>
              <w:t xml:space="preserve">Самостоятельная художественноречевая деятельность - Совместная  продуктивная и игровая деятельность детей. </w:t>
            </w:r>
          </w:p>
          <w:p w:rsidR="00C00836" w:rsidRDefault="00E56B5D">
            <w:pPr>
              <w:numPr>
                <w:ilvl w:val="0"/>
                <w:numId w:val="50"/>
              </w:numPr>
              <w:spacing w:after="0" w:line="276" w:lineRule="auto"/>
              <w:ind w:left="57" w:right="47" w:hanging="7"/>
              <w:jc w:val="left"/>
            </w:pPr>
            <w:r>
              <w:rPr>
                <w:sz w:val="20"/>
              </w:rPr>
              <w:t xml:space="preserve">Сюжетно- ролевые игры </w:t>
            </w:r>
          </w:p>
        </w:tc>
        <w:tc>
          <w:tcPr>
            <w:tcW w:w="16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50" w:right="172" w:firstLine="0"/>
              <w:jc w:val="left"/>
            </w:pPr>
            <w:r>
              <w:rPr>
                <w:sz w:val="20"/>
              </w:rPr>
              <w:t xml:space="preserve">- Информационная поддержка родителей - Экскурсии с детьми </w:t>
            </w:r>
          </w:p>
        </w:tc>
      </w:tr>
      <w:tr w:rsidR="00C00836">
        <w:trPr>
          <w:trHeight w:val="2539"/>
        </w:trPr>
        <w:tc>
          <w:tcPr>
            <w:tcW w:w="1712" w:type="dxa"/>
            <w:tcBorders>
              <w:top w:val="single" w:sz="4" w:space="0" w:color="000000"/>
              <w:left w:val="single" w:sz="4" w:space="0" w:color="000000"/>
              <w:bottom w:val="single" w:sz="4" w:space="0" w:color="000000"/>
              <w:right w:val="single" w:sz="4" w:space="0" w:color="000000"/>
            </w:tcBorders>
          </w:tcPr>
          <w:p w:rsidR="00C00836" w:rsidRDefault="00E56B5D">
            <w:pPr>
              <w:spacing w:after="45"/>
              <w:ind w:left="50" w:right="0" w:firstLine="0"/>
              <w:jc w:val="left"/>
            </w:pPr>
            <w:r>
              <w:rPr>
                <w:sz w:val="20"/>
              </w:rPr>
              <w:t>4.</w:t>
            </w:r>
            <w:r>
              <w:rPr>
                <w:b/>
                <w:sz w:val="20"/>
              </w:rPr>
              <w:t>Формировани</w:t>
            </w:r>
          </w:p>
          <w:p w:rsidR="00C00836" w:rsidRDefault="00E56B5D">
            <w:pPr>
              <w:spacing w:after="0" w:line="276" w:lineRule="auto"/>
              <w:ind w:left="50" w:right="0" w:firstLine="0"/>
              <w:jc w:val="left"/>
            </w:pPr>
            <w:r>
              <w:rPr>
                <w:b/>
                <w:sz w:val="20"/>
              </w:rPr>
              <w:t>е  интереса  и потребности  в чтении</w:t>
            </w:r>
            <w:r>
              <w:rPr>
                <w:sz w:val="20"/>
              </w:rPr>
              <w:t xml:space="preserve"> </w:t>
            </w:r>
          </w:p>
        </w:tc>
        <w:tc>
          <w:tcPr>
            <w:tcW w:w="66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50" w:right="0" w:firstLine="0"/>
              <w:jc w:val="left"/>
            </w:pPr>
            <w:r>
              <w:rPr>
                <w:sz w:val="20"/>
              </w:rPr>
              <w:t xml:space="preserve">3-5 лет   </w:t>
            </w:r>
          </w:p>
        </w:tc>
        <w:tc>
          <w:tcPr>
            <w:tcW w:w="2653" w:type="dxa"/>
            <w:tcBorders>
              <w:top w:val="single" w:sz="4" w:space="0" w:color="000000"/>
              <w:left w:val="single" w:sz="4" w:space="0" w:color="000000"/>
              <w:bottom w:val="single" w:sz="4" w:space="0" w:color="000000"/>
              <w:right w:val="single" w:sz="4" w:space="0" w:color="000000"/>
            </w:tcBorders>
          </w:tcPr>
          <w:p w:rsidR="00C00836" w:rsidRDefault="00E56B5D">
            <w:pPr>
              <w:spacing w:after="34" w:line="235" w:lineRule="auto"/>
              <w:ind w:left="50" w:right="0" w:firstLine="0"/>
              <w:jc w:val="left"/>
            </w:pPr>
            <w:r>
              <w:rPr>
                <w:sz w:val="20"/>
              </w:rPr>
              <w:t xml:space="preserve">Подбор иллюстраций  Чтение литературы. Подвижные игры </w:t>
            </w:r>
          </w:p>
          <w:p w:rsidR="00C00836" w:rsidRDefault="00E56B5D">
            <w:pPr>
              <w:spacing w:after="35"/>
              <w:ind w:left="50" w:right="0" w:firstLine="0"/>
              <w:jc w:val="left"/>
            </w:pPr>
            <w:r>
              <w:rPr>
                <w:sz w:val="20"/>
              </w:rPr>
              <w:t xml:space="preserve">Физкультурные досуги </w:t>
            </w:r>
          </w:p>
          <w:p w:rsidR="00C00836" w:rsidRDefault="00E56B5D">
            <w:pPr>
              <w:spacing w:after="34"/>
              <w:ind w:left="50" w:right="0" w:firstLine="0"/>
              <w:jc w:val="left"/>
            </w:pPr>
            <w:r>
              <w:rPr>
                <w:sz w:val="20"/>
              </w:rPr>
              <w:t xml:space="preserve">Заучивание  </w:t>
            </w:r>
          </w:p>
          <w:p w:rsidR="00C00836" w:rsidRDefault="00E56B5D">
            <w:pPr>
              <w:spacing w:after="35"/>
              <w:ind w:left="50" w:right="0" w:firstLine="0"/>
              <w:jc w:val="left"/>
            </w:pPr>
            <w:r>
              <w:rPr>
                <w:sz w:val="20"/>
              </w:rPr>
              <w:t xml:space="preserve">Рассказ </w:t>
            </w:r>
          </w:p>
          <w:p w:rsidR="00C00836" w:rsidRDefault="00E56B5D">
            <w:pPr>
              <w:spacing w:after="35"/>
              <w:ind w:left="50" w:right="0" w:firstLine="0"/>
              <w:jc w:val="left"/>
            </w:pPr>
            <w:r>
              <w:rPr>
                <w:sz w:val="20"/>
              </w:rPr>
              <w:t xml:space="preserve">Обучение </w:t>
            </w:r>
          </w:p>
          <w:p w:rsidR="00C00836" w:rsidRDefault="00E56B5D">
            <w:pPr>
              <w:spacing w:after="35"/>
              <w:ind w:left="50" w:right="0" w:firstLine="0"/>
              <w:jc w:val="left"/>
            </w:pPr>
            <w:r>
              <w:rPr>
                <w:sz w:val="20"/>
              </w:rPr>
              <w:t xml:space="preserve">Экскурсии </w:t>
            </w:r>
          </w:p>
          <w:p w:rsidR="00C00836" w:rsidRDefault="00E56B5D">
            <w:pPr>
              <w:spacing w:after="0" w:line="276" w:lineRule="auto"/>
              <w:ind w:left="50" w:right="0" w:firstLine="0"/>
              <w:jc w:val="left"/>
            </w:pPr>
            <w:r>
              <w:rPr>
                <w:sz w:val="20"/>
              </w:rPr>
              <w:t xml:space="preserve">Объяснения </w:t>
            </w:r>
          </w:p>
        </w:tc>
        <w:tc>
          <w:tcPr>
            <w:tcW w:w="1892" w:type="dxa"/>
            <w:tcBorders>
              <w:top w:val="single" w:sz="4" w:space="0" w:color="000000"/>
              <w:left w:val="single" w:sz="4" w:space="0" w:color="000000"/>
              <w:bottom w:val="single" w:sz="4" w:space="0" w:color="000000"/>
              <w:right w:val="single" w:sz="4" w:space="0" w:color="000000"/>
            </w:tcBorders>
          </w:tcPr>
          <w:p w:rsidR="00C00836" w:rsidRDefault="00E56B5D">
            <w:pPr>
              <w:spacing w:after="32" w:line="235" w:lineRule="auto"/>
              <w:ind w:left="50" w:right="120" w:firstLine="0"/>
              <w:jc w:val="left"/>
            </w:pPr>
            <w:r>
              <w:rPr>
                <w:sz w:val="20"/>
              </w:rPr>
              <w:t xml:space="preserve">Физкультминутки, прогулка, прием пищи Беседа Рассказ чтение </w:t>
            </w:r>
          </w:p>
          <w:p w:rsidR="00C00836" w:rsidRDefault="00E56B5D">
            <w:pPr>
              <w:spacing w:after="34" w:line="235" w:lineRule="auto"/>
              <w:ind w:left="50" w:right="443" w:firstLine="0"/>
              <w:jc w:val="left"/>
            </w:pPr>
            <w:r>
              <w:rPr>
                <w:sz w:val="20"/>
              </w:rPr>
              <w:t>Д/и Настольнопечатные игры Игры-</w:t>
            </w:r>
          </w:p>
          <w:p w:rsidR="00C00836" w:rsidRDefault="00E56B5D">
            <w:pPr>
              <w:spacing w:after="0"/>
              <w:ind w:left="50" w:right="0" w:firstLine="0"/>
              <w:jc w:val="left"/>
            </w:pPr>
            <w:r>
              <w:rPr>
                <w:sz w:val="20"/>
              </w:rPr>
              <w:t xml:space="preserve">драматизации, </w:t>
            </w:r>
          </w:p>
          <w:p w:rsidR="00C00836" w:rsidRDefault="00E56B5D">
            <w:pPr>
              <w:spacing w:after="0" w:line="276" w:lineRule="auto"/>
              <w:ind w:left="50" w:right="0" w:firstLine="0"/>
              <w:jc w:val="left"/>
            </w:pPr>
            <w:r>
              <w:rPr>
                <w:sz w:val="20"/>
              </w:rPr>
              <w:t xml:space="preserve"> </w:t>
            </w:r>
          </w:p>
        </w:tc>
        <w:tc>
          <w:tcPr>
            <w:tcW w:w="2120"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50" w:right="0" w:firstLine="0"/>
              <w:jc w:val="left"/>
            </w:pPr>
            <w:r>
              <w:rPr>
                <w:sz w:val="20"/>
              </w:rPr>
              <w:t xml:space="preserve">Игры </w:t>
            </w:r>
          </w:p>
          <w:p w:rsidR="00C00836" w:rsidRDefault="00E56B5D">
            <w:pPr>
              <w:spacing w:after="34"/>
              <w:ind w:left="50" w:right="0" w:firstLine="0"/>
              <w:jc w:val="left"/>
            </w:pPr>
            <w:r>
              <w:rPr>
                <w:sz w:val="20"/>
              </w:rPr>
              <w:t xml:space="preserve">Дидактические игры </w:t>
            </w:r>
          </w:p>
          <w:p w:rsidR="00C00836" w:rsidRDefault="00E56B5D">
            <w:pPr>
              <w:spacing w:after="35"/>
              <w:ind w:left="50" w:right="0" w:firstLine="0"/>
              <w:jc w:val="left"/>
            </w:pPr>
            <w:r>
              <w:rPr>
                <w:sz w:val="20"/>
              </w:rPr>
              <w:t xml:space="preserve">Театр </w:t>
            </w:r>
          </w:p>
          <w:p w:rsidR="00C00836" w:rsidRDefault="00E56B5D">
            <w:pPr>
              <w:spacing w:after="37" w:line="235" w:lineRule="auto"/>
              <w:ind w:left="50" w:right="345" w:firstLine="0"/>
              <w:jc w:val="left"/>
            </w:pPr>
            <w:r>
              <w:rPr>
                <w:sz w:val="20"/>
              </w:rPr>
              <w:t xml:space="preserve">Рассматривание иллюстраций Игры </w:t>
            </w:r>
          </w:p>
          <w:p w:rsidR="00C00836" w:rsidRDefault="00E56B5D">
            <w:pPr>
              <w:spacing w:after="34" w:line="234" w:lineRule="auto"/>
              <w:ind w:left="50" w:right="0" w:firstLine="0"/>
              <w:jc w:val="left"/>
            </w:pPr>
            <w:r>
              <w:rPr>
                <w:sz w:val="20"/>
              </w:rPr>
              <w:t xml:space="preserve">Продуктивная деятельность Настольно-печатные игры Беседы </w:t>
            </w:r>
          </w:p>
          <w:p w:rsidR="00C00836" w:rsidRDefault="00E56B5D">
            <w:pPr>
              <w:spacing w:after="0" w:line="276" w:lineRule="auto"/>
              <w:ind w:left="50" w:right="0" w:firstLine="0"/>
              <w:jc w:val="left"/>
            </w:pPr>
            <w:r>
              <w:rPr>
                <w:sz w:val="20"/>
              </w:rPr>
              <w:t xml:space="preserve">Театр </w:t>
            </w:r>
          </w:p>
        </w:tc>
        <w:tc>
          <w:tcPr>
            <w:tcW w:w="1695" w:type="dxa"/>
            <w:tcBorders>
              <w:top w:val="single" w:sz="4" w:space="0" w:color="000000"/>
              <w:left w:val="single" w:sz="4" w:space="0" w:color="000000"/>
              <w:bottom w:val="single" w:sz="4" w:space="0" w:color="000000"/>
              <w:right w:val="single" w:sz="4" w:space="0" w:color="000000"/>
            </w:tcBorders>
          </w:tcPr>
          <w:p w:rsidR="00C00836" w:rsidRDefault="00E56B5D">
            <w:pPr>
              <w:spacing w:after="34"/>
              <w:ind w:left="50" w:right="0" w:firstLine="0"/>
              <w:jc w:val="left"/>
            </w:pPr>
            <w:r>
              <w:rPr>
                <w:sz w:val="20"/>
              </w:rPr>
              <w:t xml:space="preserve">Личный пример </w:t>
            </w:r>
          </w:p>
          <w:p w:rsidR="00C00836" w:rsidRDefault="00E56B5D">
            <w:pPr>
              <w:spacing w:after="37" w:line="234" w:lineRule="auto"/>
              <w:ind w:left="50" w:right="0" w:firstLine="0"/>
              <w:jc w:val="left"/>
            </w:pPr>
            <w:r>
              <w:rPr>
                <w:sz w:val="20"/>
              </w:rPr>
              <w:t xml:space="preserve">Беседы  Ситуативное обучение </w:t>
            </w:r>
          </w:p>
          <w:p w:rsidR="00C00836" w:rsidRDefault="00E56B5D">
            <w:pPr>
              <w:spacing w:after="37"/>
              <w:ind w:left="50" w:right="0" w:firstLine="0"/>
              <w:jc w:val="left"/>
            </w:pPr>
            <w:r>
              <w:rPr>
                <w:sz w:val="20"/>
              </w:rPr>
              <w:t xml:space="preserve">Чтение </w:t>
            </w:r>
          </w:p>
          <w:p w:rsidR="00C00836" w:rsidRDefault="00E56B5D">
            <w:pPr>
              <w:spacing w:after="0" w:line="235" w:lineRule="auto"/>
              <w:ind w:left="50" w:right="0" w:firstLine="0"/>
              <w:jc w:val="left"/>
            </w:pPr>
            <w:r>
              <w:rPr>
                <w:sz w:val="20"/>
              </w:rPr>
              <w:t xml:space="preserve">Прослушивание  аудиозаписей музыкальных сказок </w:t>
            </w:r>
          </w:p>
          <w:p w:rsidR="00C00836" w:rsidRDefault="00E56B5D">
            <w:pPr>
              <w:spacing w:after="0"/>
              <w:ind w:left="50" w:right="0" w:firstLine="0"/>
              <w:jc w:val="left"/>
            </w:pPr>
            <w:r>
              <w:rPr>
                <w:sz w:val="20"/>
              </w:rPr>
              <w:t xml:space="preserve"> </w:t>
            </w:r>
          </w:p>
          <w:p w:rsidR="00C00836" w:rsidRDefault="00E56B5D">
            <w:pPr>
              <w:spacing w:after="0" w:line="276" w:lineRule="auto"/>
              <w:ind w:left="50" w:right="0" w:firstLine="0"/>
              <w:jc w:val="left"/>
            </w:pPr>
            <w:r>
              <w:rPr>
                <w:sz w:val="20"/>
              </w:rPr>
              <w:t xml:space="preserve"> </w:t>
            </w:r>
          </w:p>
        </w:tc>
      </w:tr>
      <w:tr w:rsidR="00C00836">
        <w:trPr>
          <w:trHeight w:val="4611"/>
        </w:trPr>
        <w:tc>
          <w:tcPr>
            <w:tcW w:w="1712"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66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5-7 лет  </w:t>
            </w:r>
          </w:p>
        </w:tc>
        <w:tc>
          <w:tcPr>
            <w:tcW w:w="2653"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0" w:right="0" w:firstLine="0"/>
              <w:jc w:val="left"/>
            </w:pPr>
            <w:r>
              <w:rPr>
                <w:sz w:val="20"/>
              </w:rPr>
              <w:t xml:space="preserve">Чтение художественной и познавательной литературы </w:t>
            </w:r>
          </w:p>
          <w:p w:rsidR="00C00836" w:rsidRDefault="00E56B5D">
            <w:pPr>
              <w:spacing w:after="33"/>
              <w:ind w:left="0" w:right="0" w:firstLine="0"/>
              <w:jc w:val="left"/>
            </w:pPr>
            <w:r>
              <w:rPr>
                <w:sz w:val="20"/>
              </w:rPr>
              <w:t xml:space="preserve">Творческие задания </w:t>
            </w:r>
          </w:p>
          <w:p w:rsidR="00C00836" w:rsidRDefault="00E56B5D">
            <w:pPr>
              <w:spacing w:after="36"/>
              <w:ind w:left="0" w:right="0" w:firstLine="0"/>
              <w:jc w:val="left"/>
            </w:pPr>
            <w:r>
              <w:rPr>
                <w:sz w:val="20"/>
              </w:rPr>
              <w:t xml:space="preserve">Пересказ  </w:t>
            </w:r>
          </w:p>
          <w:p w:rsidR="00C00836" w:rsidRDefault="00E56B5D">
            <w:pPr>
              <w:spacing w:after="34"/>
              <w:ind w:left="0" w:right="0" w:firstLine="0"/>
              <w:jc w:val="left"/>
            </w:pPr>
            <w:r>
              <w:rPr>
                <w:sz w:val="20"/>
              </w:rPr>
              <w:t xml:space="preserve">Литературные праздники </w:t>
            </w:r>
          </w:p>
          <w:p w:rsidR="00C00836" w:rsidRDefault="00E56B5D">
            <w:pPr>
              <w:spacing w:after="37"/>
              <w:ind w:left="0" w:right="0" w:firstLine="0"/>
              <w:jc w:val="left"/>
            </w:pPr>
            <w:r>
              <w:rPr>
                <w:sz w:val="20"/>
              </w:rPr>
              <w:t xml:space="preserve">Досуги </w:t>
            </w:r>
          </w:p>
          <w:p w:rsidR="00C00836" w:rsidRDefault="00E56B5D">
            <w:pPr>
              <w:spacing w:after="36"/>
              <w:ind w:left="0" w:right="0" w:firstLine="0"/>
              <w:jc w:val="left"/>
            </w:pPr>
            <w:r>
              <w:rPr>
                <w:sz w:val="20"/>
              </w:rPr>
              <w:t xml:space="preserve">Презентации проектов </w:t>
            </w:r>
          </w:p>
          <w:p w:rsidR="00C00836" w:rsidRDefault="00E56B5D">
            <w:pPr>
              <w:spacing w:after="36"/>
              <w:ind w:left="0" w:right="0" w:firstLine="0"/>
              <w:jc w:val="left"/>
            </w:pPr>
            <w:r>
              <w:rPr>
                <w:sz w:val="20"/>
              </w:rPr>
              <w:t xml:space="preserve">Ситуативное общение  </w:t>
            </w:r>
          </w:p>
          <w:p w:rsidR="00C00836" w:rsidRDefault="00E56B5D">
            <w:pPr>
              <w:spacing w:after="31"/>
              <w:ind w:left="0" w:right="0" w:firstLine="0"/>
              <w:jc w:val="left"/>
            </w:pPr>
            <w:r>
              <w:rPr>
                <w:sz w:val="20"/>
              </w:rPr>
              <w:t xml:space="preserve">Творческие игры </w:t>
            </w:r>
          </w:p>
          <w:p w:rsidR="00C00836" w:rsidRDefault="00E56B5D">
            <w:pPr>
              <w:spacing w:after="37"/>
              <w:ind w:left="0" w:right="0" w:firstLine="0"/>
              <w:jc w:val="left"/>
            </w:pPr>
            <w:r>
              <w:rPr>
                <w:sz w:val="20"/>
              </w:rPr>
              <w:t xml:space="preserve">Театр </w:t>
            </w:r>
          </w:p>
          <w:p w:rsidR="00C00836" w:rsidRDefault="00E56B5D">
            <w:pPr>
              <w:spacing w:after="0" w:line="276" w:lineRule="auto"/>
              <w:ind w:left="0" w:right="0" w:firstLine="0"/>
              <w:jc w:val="left"/>
            </w:pPr>
            <w:r>
              <w:rPr>
                <w:sz w:val="20"/>
              </w:rPr>
              <w:t xml:space="preserve">Чтение литературы, подбор загадок, пословиц, поговорок </w:t>
            </w:r>
          </w:p>
        </w:tc>
        <w:tc>
          <w:tcPr>
            <w:tcW w:w="1892"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0" w:right="19" w:firstLine="0"/>
              <w:jc w:val="left"/>
            </w:pPr>
            <w:r>
              <w:rPr>
                <w:sz w:val="20"/>
              </w:rPr>
              <w:t xml:space="preserve">Физкультминутки, прогулка,  Работа в театральном уголке Досуги кукольные спектакли Организованные формы работы с детьми Тематические досуги </w:t>
            </w:r>
          </w:p>
          <w:p w:rsidR="00C00836" w:rsidRDefault="00E56B5D">
            <w:pPr>
              <w:spacing w:after="35" w:line="234" w:lineRule="auto"/>
              <w:ind w:left="0" w:right="0" w:firstLine="0"/>
              <w:jc w:val="left"/>
            </w:pPr>
            <w:r>
              <w:rPr>
                <w:sz w:val="20"/>
              </w:rPr>
              <w:t xml:space="preserve">Самостоятельная детская деятельность Драматизация </w:t>
            </w:r>
          </w:p>
          <w:p w:rsidR="00C00836" w:rsidRDefault="00E56B5D">
            <w:pPr>
              <w:spacing w:after="0" w:line="276" w:lineRule="auto"/>
              <w:ind w:left="0" w:right="0" w:firstLine="0"/>
              <w:jc w:val="left"/>
            </w:pPr>
            <w:r>
              <w:rPr>
                <w:sz w:val="20"/>
              </w:rPr>
              <w:t xml:space="preserve">Праздники Литературные викторины </w:t>
            </w:r>
          </w:p>
        </w:tc>
        <w:tc>
          <w:tcPr>
            <w:tcW w:w="2120"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0" w:right="0" w:firstLine="0"/>
              <w:jc w:val="left"/>
            </w:pPr>
            <w:r>
              <w:rPr>
                <w:sz w:val="20"/>
              </w:rPr>
              <w:t xml:space="preserve">Пересказ </w:t>
            </w:r>
          </w:p>
          <w:p w:rsidR="00C00836" w:rsidRDefault="00E56B5D">
            <w:pPr>
              <w:spacing w:after="0" w:line="276" w:lineRule="auto"/>
              <w:ind w:left="0" w:right="301" w:firstLine="0"/>
              <w:jc w:val="left"/>
            </w:pPr>
            <w:r>
              <w:rPr>
                <w:sz w:val="20"/>
              </w:rPr>
              <w:t xml:space="preserve">Драматизация Рассматривание иллюстраций Продуктивная деятельность игры </w:t>
            </w:r>
          </w:p>
        </w:tc>
        <w:tc>
          <w:tcPr>
            <w:tcW w:w="1695" w:type="dxa"/>
            <w:tcBorders>
              <w:top w:val="single" w:sz="4" w:space="0" w:color="000000"/>
              <w:left w:val="single" w:sz="4" w:space="0" w:color="000000"/>
              <w:bottom w:val="single" w:sz="4" w:space="0" w:color="000000"/>
              <w:right w:val="single" w:sz="4" w:space="0" w:color="000000"/>
            </w:tcBorders>
          </w:tcPr>
          <w:p w:rsidR="00C00836" w:rsidRDefault="00E56B5D">
            <w:pPr>
              <w:spacing w:after="34" w:line="235" w:lineRule="auto"/>
              <w:ind w:left="0" w:right="0" w:firstLine="0"/>
              <w:jc w:val="left"/>
            </w:pPr>
            <w:r>
              <w:rPr>
                <w:sz w:val="20"/>
              </w:rPr>
              <w:t xml:space="preserve">Посещение театра </w:t>
            </w:r>
          </w:p>
          <w:p w:rsidR="00C00836" w:rsidRDefault="00E56B5D">
            <w:pPr>
              <w:spacing w:after="32"/>
              <w:ind w:left="0" w:right="0" w:firstLine="0"/>
              <w:jc w:val="left"/>
            </w:pPr>
            <w:r>
              <w:rPr>
                <w:sz w:val="20"/>
              </w:rPr>
              <w:t xml:space="preserve">Беседы </w:t>
            </w:r>
          </w:p>
          <w:p w:rsidR="00C00836" w:rsidRDefault="00E56B5D">
            <w:pPr>
              <w:spacing w:after="0" w:line="276" w:lineRule="auto"/>
              <w:ind w:left="0" w:right="0" w:firstLine="0"/>
              <w:jc w:val="left"/>
            </w:pPr>
            <w:r>
              <w:rPr>
                <w:sz w:val="20"/>
              </w:rPr>
              <w:t xml:space="preserve">Рассказы Чтение, прослушивание аудиозаписей  Творческие игры экскурсии Посещение музеев, выставок, галерей Продуктивная деятельность </w:t>
            </w:r>
          </w:p>
        </w:tc>
      </w:tr>
    </w:tbl>
    <w:p w:rsidR="00C00836" w:rsidRDefault="00E56B5D">
      <w:pPr>
        <w:spacing w:after="64"/>
        <w:ind w:left="360" w:right="0" w:firstLine="0"/>
        <w:jc w:val="left"/>
      </w:pPr>
      <w:r>
        <w:t xml:space="preserve"> </w:t>
      </w:r>
    </w:p>
    <w:p w:rsidR="00C00836" w:rsidRDefault="00E56B5D">
      <w:pPr>
        <w:pStyle w:val="2"/>
      </w:pPr>
      <w:r>
        <w:rPr>
          <w:rFonts w:ascii="Arial" w:eastAsia="Arial" w:hAnsi="Arial" w:cs="Arial"/>
        </w:rPr>
        <w:t xml:space="preserve"> </w:t>
      </w:r>
      <w:r>
        <w:rPr>
          <w:rFonts w:ascii="Arial" w:eastAsia="Arial" w:hAnsi="Arial" w:cs="Arial"/>
        </w:rPr>
        <w:tab/>
      </w:r>
      <w:r>
        <w:t xml:space="preserve"> Содержание образовательной работы с детьми по приобщению детей к </w:t>
      </w:r>
    </w:p>
    <w:p w:rsidR="00C00836" w:rsidRDefault="00E56B5D">
      <w:pPr>
        <w:pStyle w:val="2"/>
        <w:spacing w:after="42"/>
        <w:ind w:left="10" w:right="-2"/>
        <w:jc w:val="center"/>
      </w:pPr>
      <w:r>
        <w:t xml:space="preserve">детской литературе </w:t>
      </w:r>
    </w:p>
    <w:p w:rsidR="00C00836" w:rsidRDefault="00E56B5D">
      <w:pPr>
        <w:spacing w:after="12" w:line="276" w:lineRule="auto"/>
        <w:ind w:left="457" w:right="55"/>
        <w:jc w:val="right"/>
      </w:pPr>
      <w:r>
        <w:t xml:space="preserve">Таблица 17 </w:t>
      </w:r>
    </w:p>
    <w:tbl>
      <w:tblPr>
        <w:tblStyle w:val="TableGrid"/>
        <w:tblW w:w="10682" w:type="dxa"/>
        <w:tblInd w:w="252" w:type="dxa"/>
        <w:tblCellMar>
          <w:left w:w="108" w:type="dxa"/>
          <w:right w:w="64" w:type="dxa"/>
        </w:tblCellMar>
        <w:tblLook w:val="04A0" w:firstRow="1" w:lastRow="0" w:firstColumn="1" w:lastColumn="0" w:noHBand="0" w:noVBand="1"/>
      </w:tblPr>
      <w:tblGrid>
        <w:gridCol w:w="1524"/>
        <w:gridCol w:w="9158"/>
      </w:tblGrid>
      <w:tr w:rsidR="00C00836">
        <w:trPr>
          <w:trHeight w:val="2539"/>
        </w:trPr>
        <w:tc>
          <w:tcPr>
            <w:tcW w:w="1524" w:type="dxa"/>
            <w:tcBorders>
              <w:top w:val="single" w:sz="4" w:space="0" w:color="000000"/>
              <w:left w:val="single" w:sz="4" w:space="0" w:color="000000"/>
              <w:bottom w:val="single" w:sz="4" w:space="0" w:color="000000"/>
              <w:right w:val="single" w:sz="4" w:space="0" w:color="000000"/>
            </w:tcBorders>
          </w:tcPr>
          <w:p w:rsidR="00C00836" w:rsidRDefault="00E56B5D">
            <w:pPr>
              <w:spacing w:after="40" w:line="232" w:lineRule="auto"/>
              <w:ind w:left="0" w:right="0" w:firstLine="0"/>
              <w:jc w:val="left"/>
            </w:pPr>
            <w:r>
              <w:rPr>
                <w:sz w:val="22"/>
              </w:rPr>
              <w:t xml:space="preserve">В группах  для детей 3 -4 </w:t>
            </w:r>
          </w:p>
          <w:p w:rsidR="00C00836" w:rsidRDefault="00E56B5D">
            <w:pPr>
              <w:spacing w:after="35"/>
              <w:ind w:left="0" w:right="0" w:firstLine="0"/>
              <w:jc w:val="left"/>
            </w:pPr>
            <w:r>
              <w:rPr>
                <w:sz w:val="22"/>
              </w:rPr>
              <w:t xml:space="preserve">– го    года </w:t>
            </w:r>
          </w:p>
          <w:p w:rsidR="00C00836" w:rsidRDefault="00E56B5D">
            <w:pPr>
              <w:spacing w:after="0" w:line="276" w:lineRule="auto"/>
              <w:ind w:left="0" w:right="0" w:firstLine="0"/>
              <w:jc w:val="left"/>
            </w:pPr>
            <w:r>
              <w:rPr>
                <w:sz w:val="22"/>
              </w:rPr>
              <w:t xml:space="preserve">жизни </w:t>
            </w:r>
          </w:p>
        </w:tc>
        <w:tc>
          <w:tcPr>
            <w:tcW w:w="9158"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0" w:right="185" w:firstLine="0"/>
              <w:jc w:val="left"/>
            </w:pPr>
            <w:r>
              <w:rPr>
                <w:sz w:val="20"/>
              </w:rPr>
              <w:t xml:space="preserve">Формировать интерес к книге у детей, проводить не только групповое, но и индивидуальное чтение; В предметно-развивающей среде группы создать особый антураж книжного уголка. </w:t>
            </w:r>
          </w:p>
          <w:p w:rsidR="00C00836" w:rsidRDefault="00E56B5D">
            <w:pPr>
              <w:spacing w:after="35" w:line="235" w:lineRule="auto"/>
              <w:ind w:left="0" w:right="0" w:firstLine="0"/>
              <w:jc w:val="left"/>
            </w:pPr>
            <w:r>
              <w:rPr>
                <w:sz w:val="20"/>
              </w:rPr>
              <w:t xml:space="preserve">Реализовать рекомендованный программой список литературы, использовать  эти произведения на литературных праздниках. </w:t>
            </w:r>
          </w:p>
          <w:p w:rsidR="00C00836" w:rsidRDefault="00E56B5D">
            <w:pPr>
              <w:spacing w:after="37"/>
              <w:ind w:left="0" w:right="0" w:firstLine="0"/>
              <w:jc w:val="left"/>
            </w:pPr>
            <w:r>
              <w:rPr>
                <w:sz w:val="20"/>
              </w:rPr>
              <w:t xml:space="preserve">Рекомендовать родителям литературу для домашнего чтения. </w:t>
            </w:r>
          </w:p>
          <w:p w:rsidR="00C00836" w:rsidRDefault="00E56B5D">
            <w:pPr>
              <w:spacing w:after="37" w:line="235" w:lineRule="auto"/>
              <w:ind w:left="0" w:right="0" w:firstLine="0"/>
            </w:pPr>
            <w:r>
              <w:rPr>
                <w:sz w:val="20"/>
              </w:rPr>
              <w:t xml:space="preserve">При организации игровых действий, проведении режимных моментов обращаться  к прочитанным произведениям  вне чтения книги, по ситуации. </w:t>
            </w:r>
          </w:p>
          <w:p w:rsidR="00C00836" w:rsidRDefault="00E56B5D">
            <w:pPr>
              <w:spacing w:after="37" w:line="234" w:lineRule="auto"/>
              <w:ind w:left="0" w:right="0" w:firstLine="0"/>
              <w:jc w:val="left"/>
            </w:pPr>
            <w:r>
              <w:rPr>
                <w:sz w:val="20"/>
              </w:rPr>
              <w:t xml:space="preserve">При использовании игровой мотивации на занятиях вводить любимый книжный персонаж детей. Использовать театр игрушек, плоскостной театр (фланелеграф), кукол бибабо для инсценировки прочитанного. </w:t>
            </w:r>
          </w:p>
          <w:p w:rsidR="00C00836" w:rsidRDefault="00E56B5D">
            <w:pPr>
              <w:spacing w:after="0" w:line="276" w:lineRule="auto"/>
              <w:ind w:left="0" w:right="0" w:firstLine="0"/>
              <w:jc w:val="left"/>
            </w:pPr>
            <w:r>
              <w:rPr>
                <w:sz w:val="20"/>
              </w:rPr>
              <w:t xml:space="preserve">Обращать внимание детей на порванные, помятые книги, при их посильном участии «лечить» книжку.   </w:t>
            </w:r>
          </w:p>
        </w:tc>
      </w:tr>
      <w:tr w:rsidR="00C00836">
        <w:trPr>
          <w:trHeight w:val="2081"/>
        </w:trPr>
        <w:tc>
          <w:tcPr>
            <w:tcW w:w="1524"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2" w:lineRule="auto"/>
              <w:ind w:left="0" w:right="0" w:firstLine="0"/>
              <w:jc w:val="left"/>
            </w:pPr>
            <w:r>
              <w:rPr>
                <w:sz w:val="22"/>
              </w:rPr>
              <w:t>В группах  для детей 5 -</w:t>
            </w:r>
          </w:p>
          <w:p w:rsidR="00C00836" w:rsidRDefault="00E56B5D">
            <w:pPr>
              <w:spacing w:after="0" w:line="232" w:lineRule="auto"/>
              <w:ind w:left="0" w:right="0" w:firstLine="0"/>
              <w:jc w:val="left"/>
            </w:pPr>
            <w:r>
              <w:rPr>
                <w:sz w:val="22"/>
              </w:rPr>
              <w:t xml:space="preserve">7– го    года жизни </w:t>
            </w:r>
          </w:p>
          <w:p w:rsidR="00C00836" w:rsidRDefault="00E56B5D">
            <w:pPr>
              <w:spacing w:after="0"/>
              <w:ind w:left="0" w:right="0" w:firstLine="0"/>
              <w:jc w:val="left"/>
            </w:pPr>
            <w:r>
              <w:rPr>
                <w:sz w:val="22"/>
              </w:rPr>
              <w:t xml:space="preserve"> </w:t>
            </w:r>
          </w:p>
          <w:p w:rsidR="00C00836" w:rsidRDefault="00E56B5D">
            <w:pPr>
              <w:spacing w:after="0"/>
              <w:ind w:left="0" w:right="0" w:firstLine="0"/>
              <w:jc w:val="left"/>
            </w:pPr>
            <w:r>
              <w:rPr>
                <w:sz w:val="22"/>
              </w:rPr>
              <w:t xml:space="preserve"> </w:t>
            </w:r>
          </w:p>
          <w:p w:rsidR="00C00836" w:rsidRDefault="00E56B5D">
            <w:pPr>
              <w:spacing w:after="0"/>
              <w:ind w:left="0" w:right="0" w:firstLine="0"/>
              <w:jc w:val="left"/>
            </w:pPr>
            <w:r>
              <w:rPr>
                <w:sz w:val="22"/>
              </w:rPr>
              <w:t xml:space="preserve"> </w:t>
            </w:r>
          </w:p>
          <w:p w:rsidR="00C00836" w:rsidRDefault="00E56B5D">
            <w:pPr>
              <w:spacing w:after="0" w:line="276" w:lineRule="auto"/>
              <w:ind w:left="0" w:right="0" w:firstLine="0"/>
              <w:jc w:val="left"/>
            </w:pPr>
            <w:r>
              <w:rPr>
                <w:sz w:val="22"/>
              </w:rPr>
              <w:lastRenderedPageBreak/>
              <w:t xml:space="preserve"> </w:t>
            </w:r>
          </w:p>
        </w:tc>
        <w:tc>
          <w:tcPr>
            <w:tcW w:w="9158"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0" w:right="0" w:firstLine="0"/>
            </w:pPr>
            <w:r>
              <w:rPr>
                <w:sz w:val="20"/>
              </w:rPr>
              <w:lastRenderedPageBreak/>
              <w:t xml:space="preserve">Формировать устойчивый интерес детей к литературе как виду искусства; воспитывать грамотного читателя.  </w:t>
            </w:r>
          </w:p>
          <w:p w:rsidR="00C00836" w:rsidRDefault="00E56B5D">
            <w:pPr>
              <w:spacing w:after="37" w:line="235" w:lineRule="auto"/>
              <w:ind w:left="0" w:right="3" w:firstLine="0"/>
            </w:pPr>
            <w:r>
              <w:rPr>
                <w:sz w:val="20"/>
              </w:rPr>
              <w:t xml:space="preserve">Учить детей анализировать текст на доступном им уровне, постигать смысл читаемого и эстетическую природу текста. Формировать у ребенка умение высказывать собственное мнение о произведении.  Вырабатывать потребность ежедневного общения с художественной литературой, учить детей уважать книгу, осознавать ее роль в человеческой жизни.  </w:t>
            </w:r>
          </w:p>
          <w:p w:rsidR="00C00836" w:rsidRDefault="00E56B5D">
            <w:pPr>
              <w:spacing w:after="0" w:line="276" w:lineRule="auto"/>
              <w:ind w:left="0" w:right="3" w:firstLine="0"/>
            </w:pPr>
            <w:r>
              <w:rPr>
                <w:sz w:val="20"/>
              </w:rPr>
              <w:lastRenderedPageBreak/>
              <w:t xml:space="preserve">Расширять круг детского чтения за счет введения современных художественных произведений.  Создавать библиотечные зоны в группах, устраивать книжные выставки, обзоры книжных новинок, информировать родителей по проблемам детского и семейного чтения.  </w:t>
            </w:r>
          </w:p>
        </w:tc>
      </w:tr>
    </w:tbl>
    <w:p w:rsidR="00C00836" w:rsidRDefault="00E56B5D">
      <w:pPr>
        <w:spacing w:after="0"/>
        <w:ind w:left="360" w:right="0" w:firstLine="0"/>
        <w:jc w:val="left"/>
      </w:pPr>
      <w:r>
        <w:rPr>
          <w:b/>
        </w:rPr>
        <w:lastRenderedPageBreak/>
        <w:t xml:space="preserve"> </w:t>
      </w:r>
    </w:p>
    <w:p w:rsidR="00C00836" w:rsidRDefault="00E56B5D">
      <w:pPr>
        <w:spacing w:after="58"/>
        <w:ind w:left="360" w:right="0" w:firstLine="0"/>
        <w:jc w:val="left"/>
      </w:pPr>
      <w:r>
        <w:rPr>
          <w:b/>
          <w:sz w:val="28"/>
        </w:rPr>
        <w:t xml:space="preserve"> </w:t>
      </w:r>
    </w:p>
    <w:p w:rsidR="00C00836" w:rsidRDefault="00E56B5D">
      <w:pPr>
        <w:pStyle w:val="2"/>
        <w:spacing w:after="42"/>
        <w:ind w:left="10" w:right="-2"/>
        <w:jc w:val="center"/>
      </w:pPr>
      <w:r>
        <w:t xml:space="preserve">Примерные  виды  интеграции  области  «Речевое развитие»: </w:t>
      </w:r>
    </w:p>
    <w:p w:rsidR="00C00836" w:rsidRDefault="00E56B5D">
      <w:pPr>
        <w:ind w:left="370"/>
      </w:pPr>
      <w:r>
        <w:t xml:space="preserve">          Специфика модели интеграции состоит в том, что решение основных психологопедагогических задач  области  «Речевое развитие» осуществляется во </w:t>
      </w:r>
      <w:r>
        <w:rPr>
          <w:i/>
        </w:rPr>
        <w:t>всех</w:t>
      </w:r>
      <w:r>
        <w:t xml:space="preserve"> областях Программы. Соответственно и эффективная реализация психолого-педагогических задач других областей Программы невозможна без полноценного речевого развития. Речевое развитие как главное средство и условие  реализации содержания Программы наиболее полно соответствует основным моделям организации образовательного процесса (совместной деятельности взрослого и детей и самостоятельной деятельности детей). </w:t>
      </w:r>
    </w:p>
    <w:p w:rsidR="00C00836" w:rsidRDefault="00E56B5D">
      <w:pPr>
        <w:spacing w:after="0"/>
        <w:ind w:left="360" w:right="0" w:firstLine="0"/>
        <w:jc w:val="left"/>
      </w:pPr>
      <w:r>
        <w:t xml:space="preserve"> </w:t>
      </w:r>
    </w:p>
    <w:p w:rsidR="00C00836" w:rsidRDefault="00E56B5D">
      <w:pPr>
        <w:spacing w:after="0"/>
        <w:ind w:left="360" w:right="0" w:firstLine="0"/>
        <w:jc w:val="left"/>
      </w:pPr>
      <w:r>
        <w:t xml:space="preserve"> </w:t>
      </w:r>
    </w:p>
    <w:p w:rsidR="00C00836" w:rsidRDefault="00E56B5D">
      <w:pPr>
        <w:spacing w:after="5"/>
        <w:ind w:left="360" w:right="0" w:firstLine="0"/>
        <w:jc w:val="left"/>
      </w:pPr>
      <w:r>
        <w:t xml:space="preserve"> </w:t>
      </w:r>
    </w:p>
    <w:p w:rsidR="00C00836" w:rsidRDefault="00E56B5D">
      <w:pPr>
        <w:spacing w:after="59"/>
        <w:ind w:left="0" w:right="0" w:firstLine="0"/>
        <w:jc w:val="center"/>
      </w:pPr>
      <w:r>
        <w:rPr>
          <w:b/>
          <w:sz w:val="28"/>
        </w:rPr>
        <w:t xml:space="preserve"> </w:t>
      </w:r>
    </w:p>
    <w:p w:rsidR="00C00836" w:rsidRDefault="00E56B5D">
      <w:pPr>
        <w:pStyle w:val="2"/>
        <w:ind w:left="2386" w:hanging="1529"/>
      </w:pPr>
      <w:r>
        <w:t xml:space="preserve">Содержание педагогической работы по освоению детьми образовательной  области «Художественно-эстетическое  развитие»: </w:t>
      </w:r>
    </w:p>
    <w:p w:rsidR="00C00836" w:rsidRDefault="00E56B5D">
      <w:pPr>
        <w:ind w:left="370"/>
      </w:pPr>
      <w:r>
        <w:t xml:space="preserve">Одним из важных направлений в работе с детьми дошкольного возраста является, эстетическое воспитание дошкольников. Эстетическое воспитание – сложный и длительный процесс, дети получают первые художественные впечатления, приобщаются к искусству, овладевают разными видами художественной деятельности.  Сущность художественного воспитания авторами программы понимается, как формирование эстетического отношения к окружающему миру посредством развития умения понимать и создавать художественные образы. Художественный образ лежит в основе эстетического опыта детей и является центральным связующим понятием в системе эстетического воспитания, обучения и развития детей дошкольного возраста. </w:t>
      </w:r>
    </w:p>
    <w:p w:rsidR="00C00836" w:rsidRDefault="00E56B5D">
      <w:pPr>
        <w:ind w:left="370"/>
      </w:pPr>
      <w:r>
        <w:t xml:space="preserve">Становление эстетического отношения у детей   происходит на основе практического интереса в развивающей деятельности. «Основной побудитель эстетической активности – стремление ребѐнка к деятельному познанию окружающего и его активному творческому отображению. Поэтому основу эстетического отношения дошкольника составляют «три кита» – эмоциональность, интерес, активность» ( Л.С.Выготский). Понятие о красках, их сочетании, тонах, полутонах, светотени, тонкостях цветового колорита дети получают, прежде всего, на занятиях рисованием. Дети пробуют свои силы в различных жанрах и техниках. Дошкольник в своѐм эстетическом развитии проходит путь от элементарного наглядно-чувственного впечатления до создания оригинального образа (композиции) адекватными изобразительно-выразительными средствами. Движение от простого образа – представления к эстетическому обобщению, к осознанию его внутреннего смысла и пониманию типичного осуществляется под влиянием взрослых, передающих детям основы культуры.  Изобразительная деятельность интересна, увлекательна для дошкольника, так как через нее ребенок имеет возможность передать свои впечатления об окружающей действительности с помощью карандаша, красок, пластилина. </w:t>
      </w:r>
    </w:p>
    <w:p w:rsidR="00C00836" w:rsidRDefault="00E56B5D">
      <w:pPr>
        <w:spacing w:after="120"/>
        <w:ind w:left="370"/>
      </w:pPr>
      <w:r>
        <w:t xml:space="preserve">Музыка, как и другие виды искусства, является специфической формой художественного отражения действительности. Глубоко и многообразно воздействуя на чувства, волю людей, музыка способна влиять на формирование личности. Эффект воспитательной роли музыки, а также направленность и характер ее социального воздействия представляются важнейшими критериями, определяющими общественную значимость музыки, ее место в системе духовно-культурных ценностей. </w:t>
      </w:r>
      <w:r>
        <w:rPr>
          <w:rFonts w:ascii="Arial" w:eastAsia="Arial" w:hAnsi="Arial" w:cs="Arial"/>
        </w:rPr>
        <w:t xml:space="preserve"> </w:t>
      </w:r>
    </w:p>
    <w:p w:rsidR="00C00836" w:rsidRDefault="00E56B5D">
      <w:pPr>
        <w:spacing w:after="117"/>
        <w:ind w:left="370"/>
      </w:pPr>
      <w:r>
        <w:t xml:space="preserve">Музыке отводится особая роль в воспитании ребенка. С этим искусством человек соприкасается  от рождения. Музыкальное воспитание является одним из средств формирования личности </w:t>
      </w:r>
      <w:r>
        <w:lastRenderedPageBreak/>
        <w:t>ребенка. В музыкальном воспитании восприятие музыки детьми  является ведущим видом деятельности. И исполнительство, и творчество детей базируется на ярких музыкальных впечатлениях. Сведения о музыке так же даются в опоре на ее «живое» звучание. Развитое восприятие обогащает все музыкальные способности детей, все виды музыкальной деятельности способствуют развитию способностей ребенка</w:t>
      </w:r>
      <w:r>
        <w:rPr>
          <w:rFonts w:ascii="Arial" w:eastAsia="Arial" w:hAnsi="Arial" w:cs="Arial"/>
        </w:rPr>
        <w:t xml:space="preserve"> </w:t>
      </w:r>
    </w:p>
    <w:p w:rsidR="00C00836" w:rsidRDefault="00E56B5D">
      <w:pPr>
        <w:spacing w:after="118"/>
        <w:ind w:left="370"/>
      </w:pPr>
      <w:r>
        <w:t xml:space="preserve">Дошкольный возраст - период, когда закладывается первоначальные способности, обуславливающие возможность приобщения ребенка к различным видам деятельности. Что касается области музыкального развития, то именно здесь встречаются примеры  раннего проявления музыкальности, и задача педагога развить музыкальные способности ребенка, ознакомить ребенка с музыкой. Музыка обладает свойством вызывать активные действия ребенка. Он выделяет музыку из всех звуков и сосредотачивает на ней свое внимание. Следовательно,  если музыка оказывает такое положительное влияние на ребенка уже в первые годы его жизни, то необходимо использовать ее как средство педагогического воздействия. К тому же музыка предоставляет богатые возможности общения взрослого и ребенка, создает основу для эмоционального контакта  между ними. </w:t>
      </w:r>
      <w:r>
        <w:rPr>
          <w:rFonts w:ascii="Arial" w:eastAsia="Arial" w:hAnsi="Arial" w:cs="Arial"/>
        </w:rPr>
        <w:t xml:space="preserve"> </w:t>
      </w:r>
    </w:p>
    <w:p w:rsidR="00C00836" w:rsidRDefault="00E56B5D">
      <w:pPr>
        <w:spacing w:after="118"/>
        <w:ind w:left="370"/>
      </w:pPr>
      <w:r>
        <w:t xml:space="preserve"> Содержание музыкального воспитания дошкольника является приобщение его к разным видам музыкальной деятельности, формирование внимания и интереса к музыке. В этот период формируется, прежде всего, восприятие музыки. Оно занимает ведущее место в  музыкальном воспитании детей в целом. </w:t>
      </w:r>
      <w:r>
        <w:rPr>
          <w:rFonts w:ascii="Arial" w:eastAsia="Arial" w:hAnsi="Arial" w:cs="Arial"/>
        </w:rPr>
        <w:t xml:space="preserve"> </w:t>
      </w:r>
    </w:p>
    <w:p w:rsidR="00C00836" w:rsidRDefault="00E56B5D">
      <w:pPr>
        <w:ind w:left="370"/>
      </w:pPr>
      <w:r>
        <w:t xml:space="preserve">Период дошкольного детства наиболее благоприятен для эстетического восприятия ребѐнка. Мир музыки, музыкальной деятельности очень близок детям. Участвуя в разных видах музыкальной деятельности он видит собственную значимость.  В процессе занятий музыкой дети знакомятся с лучшими образцами народной и классической музыки, что способствует обогащению их эмоциональной сферы, духовного мира. </w:t>
      </w:r>
    </w:p>
    <w:p w:rsidR="00C00836" w:rsidRDefault="00E56B5D">
      <w:pPr>
        <w:ind w:left="370"/>
      </w:pPr>
      <w:r>
        <w:t xml:space="preserve">      </w:t>
      </w:r>
      <w:r>
        <w:rPr>
          <w:i/>
        </w:rPr>
        <w:t>Основной целью музыкального развития</w:t>
      </w:r>
      <w:r>
        <w:rPr>
          <w:b/>
        </w:rPr>
        <w:t xml:space="preserve"> </w:t>
      </w:r>
      <w:r>
        <w:t xml:space="preserve">по реализуемой в ДОУ программе «Из детства – в отрочество» является- введение ребѐнка в мир музыки, желание эмоционально откликаться на неѐ; развивать интерес к музыке,  музыкальные и творческие способности, создавать предпосылки для развития музыкально-эстетического сознания.  </w:t>
      </w:r>
    </w:p>
    <w:p w:rsidR="00C00836" w:rsidRDefault="00E56B5D">
      <w:pPr>
        <w:spacing w:after="45"/>
        <w:ind w:left="360" w:right="0" w:firstLine="0"/>
        <w:jc w:val="left"/>
      </w:pPr>
      <w:r>
        <w:t xml:space="preserve"> </w:t>
      </w:r>
    </w:p>
    <w:p w:rsidR="00C00836" w:rsidRDefault="00E56B5D">
      <w:pPr>
        <w:spacing w:after="54" w:line="234" w:lineRule="auto"/>
        <w:ind w:left="3409" w:right="-15" w:hanging="2754"/>
      </w:pPr>
      <w:r>
        <w:rPr>
          <w:u w:val="single" w:color="000000"/>
        </w:rPr>
        <w:t>Основные направления  и задачи образовательной работы с детьми по образовательной области</w:t>
      </w:r>
      <w:r>
        <w:t xml:space="preserve">  </w:t>
      </w:r>
      <w:r>
        <w:rPr>
          <w:b/>
          <w:u w:val="single" w:color="000000"/>
        </w:rPr>
        <w:t>«</w:t>
      </w:r>
      <w:r>
        <w:rPr>
          <w:u w:val="single" w:color="000000"/>
        </w:rPr>
        <w:t>Художественно-эстетическое  развитие»</w:t>
      </w:r>
      <w:r>
        <w:rPr>
          <w:sz w:val="28"/>
          <w:u w:val="single" w:color="000000"/>
        </w:rPr>
        <w:t>:</w:t>
      </w:r>
      <w:r>
        <w:rPr>
          <w:b/>
          <w:sz w:val="28"/>
        </w:rPr>
        <w:t xml:space="preserve"> </w:t>
      </w:r>
    </w:p>
    <w:p w:rsidR="00C00836" w:rsidRDefault="00E56B5D">
      <w:pPr>
        <w:ind w:left="370"/>
      </w:pPr>
      <w:r>
        <w:t xml:space="preserve">Работа с детьми по изобразительной деятельности осуществляется по двум самостоятельным направлениям: </w:t>
      </w:r>
    </w:p>
    <w:p w:rsidR="00C00836" w:rsidRDefault="00E56B5D">
      <w:pPr>
        <w:numPr>
          <w:ilvl w:val="0"/>
          <w:numId w:val="5"/>
        </w:numPr>
        <w:ind w:hanging="360"/>
      </w:pPr>
      <w:r>
        <w:rPr>
          <w:i/>
        </w:rPr>
        <w:t>Раздел "Красота в жизни и изобразительном искусстве"</w:t>
      </w:r>
      <w:r>
        <w:t xml:space="preserve"> направлен на развитие эстетического отношения детей к окружающему миру и формирование у них интереса к природе, красивым предметам быта, произведениям народного, декоративно-прикладного и изобразительного образа. </w:t>
      </w:r>
    </w:p>
    <w:p w:rsidR="00C00836" w:rsidRDefault="00E56B5D">
      <w:pPr>
        <w:numPr>
          <w:ilvl w:val="0"/>
          <w:numId w:val="5"/>
        </w:numPr>
        <w:ind w:hanging="360"/>
      </w:pPr>
      <w:r>
        <w:rPr>
          <w:i/>
        </w:rPr>
        <w:t>Раздел "Обучение детей рисованию и лепке"</w:t>
      </w:r>
      <w:r>
        <w:t xml:space="preserve"> направлен на развитие творчества и формирование изобразительных умений и навыков, необходимых для создания художественно-выразительного образа. </w:t>
      </w:r>
    </w:p>
    <w:p w:rsidR="00C00836" w:rsidRDefault="00E56B5D">
      <w:pPr>
        <w:numPr>
          <w:ilvl w:val="0"/>
          <w:numId w:val="5"/>
        </w:numPr>
        <w:ind w:hanging="360"/>
      </w:pPr>
      <w:r>
        <w:t xml:space="preserve">Большая роль в изобразительной деятельности детей принадлежит работе воспитателей с детьми в повседневной жизни. Поэтому  содержание, с которым знакомятся дети на занятиях, обязательно переносится в повседневную жизнь с повторением изученного материала, его уточнением и расширением, что обеспечивает усвоение материала. Поэтому образовательная деятельность по изобразительной деятельности детей   осуществляется как в специальноорганизованной деятельности, так и в совместная деятельность воспитателя с детьми  с использованием разных форм, методов и приемов. </w:t>
      </w:r>
    </w:p>
    <w:p w:rsidR="00C00836" w:rsidRDefault="00E56B5D">
      <w:pPr>
        <w:numPr>
          <w:ilvl w:val="0"/>
          <w:numId w:val="5"/>
        </w:numPr>
        <w:ind w:hanging="360"/>
      </w:pPr>
      <w:r>
        <w:t xml:space="preserve">Знакомство детей с красотой природы   осуществляется с учѐтом климатических условий нашего региона. Эта работа осуществляется во время </w:t>
      </w:r>
      <w:r>
        <w:rPr>
          <w:i/>
        </w:rPr>
        <w:t>прогулки</w:t>
      </w:r>
      <w:r>
        <w:t xml:space="preserve">, она не требует особых затрат сил педагога, но по значимости ей нет равных, потому что именно природа является основным и неисчерпаемым источником эстетических впечатлений.  В  течение учебного года систематически  проводятся </w:t>
      </w:r>
      <w:r>
        <w:rPr>
          <w:i/>
        </w:rPr>
        <w:t>наблюдения,</w:t>
      </w:r>
      <w:r>
        <w:rPr>
          <w:b/>
        </w:rPr>
        <w:t xml:space="preserve"> </w:t>
      </w:r>
      <w:r>
        <w:t xml:space="preserve">которые помогают показать природу в ярких красках, образах, явлениях, картинах в разное время года.   </w:t>
      </w:r>
    </w:p>
    <w:p w:rsidR="00C00836" w:rsidRDefault="00E56B5D">
      <w:pPr>
        <w:numPr>
          <w:ilvl w:val="0"/>
          <w:numId w:val="5"/>
        </w:numPr>
        <w:ind w:hanging="360"/>
      </w:pPr>
      <w:r>
        <w:lastRenderedPageBreak/>
        <w:t xml:space="preserve">Первоосновой эстетического восприятия является народная игрушка. Действуя с игрушкой, ребенок получает не только удовольствие от игры, но и определенное эстетическое развитие. </w:t>
      </w:r>
    </w:p>
    <w:p w:rsidR="00C00836" w:rsidRDefault="00E56B5D">
      <w:pPr>
        <w:numPr>
          <w:ilvl w:val="0"/>
          <w:numId w:val="5"/>
        </w:numPr>
        <w:ind w:hanging="360"/>
      </w:pPr>
      <w:r>
        <w:rPr>
          <w:i/>
        </w:rPr>
        <w:t>Книжной графике</w:t>
      </w:r>
      <w:r>
        <w:rPr>
          <w:b/>
        </w:rPr>
        <w:t xml:space="preserve"> </w:t>
      </w:r>
      <w:r>
        <w:t xml:space="preserve">принадлежит значительное место в эстетическом развитии детей. Образы героев произведений  вызывает у детей эмоциональный отклик. </w:t>
      </w:r>
    </w:p>
    <w:p w:rsidR="00C00836" w:rsidRDefault="00E56B5D">
      <w:pPr>
        <w:numPr>
          <w:ilvl w:val="0"/>
          <w:numId w:val="5"/>
        </w:numPr>
        <w:ind w:hanging="360"/>
      </w:pPr>
      <w:r>
        <w:t xml:space="preserve">Для систематической работы по знакомству детей с произведениями изобразительного искусства в группе отведено специальное место – </w:t>
      </w:r>
      <w:r>
        <w:rPr>
          <w:i/>
        </w:rPr>
        <w:t>полочка красоты</w:t>
      </w:r>
      <w:r>
        <w:t>.</w:t>
      </w:r>
      <w:r>
        <w:rPr>
          <w:b/>
        </w:rPr>
        <w:t xml:space="preserve"> </w:t>
      </w:r>
      <w:r>
        <w:t xml:space="preserve">При подборе материала для демонстрации, виды искусства чередуются, что помогает не утратить к ним интереса у детей. </w:t>
      </w:r>
    </w:p>
    <w:p w:rsidR="00C00836" w:rsidRDefault="00E56B5D">
      <w:pPr>
        <w:numPr>
          <w:ilvl w:val="0"/>
          <w:numId w:val="5"/>
        </w:numPr>
        <w:ind w:hanging="360"/>
      </w:pPr>
      <w:r>
        <w:t xml:space="preserve">Работа по формированию эстетического отношения  к миру только тогда принесѐт пользу, если идеи, заложенные в нѐм, будут осуществляться постоянно. При проведении групповой традиции  </w:t>
      </w:r>
      <w:r>
        <w:rPr>
          <w:i/>
        </w:rPr>
        <w:t>Вечера «Сейчас узнаем»</w:t>
      </w:r>
      <w:r>
        <w:t xml:space="preserve"> осуществляется знакомство детей с подлинными произведениями народного, декоративно-прикладного и изобразительного искусства. </w:t>
      </w:r>
    </w:p>
    <w:p w:rsidR="00C00836" w:rsidRDefault="00E56B5D">
      <w:pPr>
        <w:numPr>
          <w:ilvl w:val="0"/>
          <w:numId w:val="5"/>
        </w:numPr>
        <w:ind w:hanging="360"/>
      </w:pPr>
      <w:r>
        <w:t xml:space="preserve">Для расширения представления детей о выразительных средствах при создании образов, способах изображения в изобразительной деятельности  используются </w:t>
      </w:r>
      <w:r>
        <w:rPr>
          <w:i/>
        </w:rPr>
        <w:t>альбомы "насмотренности"</w:t>
      </w:r>
      <w:r>
        <w:t xml:space="preserve">. Данные альбомы используются для рассматривания с детьми в совместной и самостоятельной деятельности, находятся в доступном для детей месте. </w:t>
      </w:r>
    </w:p>
    <w:p w:rsidR="00C00836" w:rsidRDefault="00E56B5D">
      <w:pPr>
        <w:numPr>
          <w:ilvl w:val="0"/>
          <w:numId w:val="5"/>
        </w:numPr>
        <w:ind w:hanging="360"/>
      </w:pPr>
      <w:r>
        <w:t xml:space="preserve">Для формирования у детей  интереса к цвету, желания действовать с множеством цветов и оттенков,  используется  -    </w:t>
      </w:r>
      <w:r>
        <w:rPr>
          <w:i/>
        </w:rPr>
        <w:t>панно «Гора самоцветов».</w:t>
      </w:r>
      <w:r>
        <w:rPr>
          <w:b/>
        </w:rPr>
        <w:t xml:space="preserve"> </w:t>
      </w:r>
    </w:p>
    <w:p w:rsidR="00C00836" w:rsidRDefault="00E56B5D">
      <w:pPr>
        <w:numPr>
          <w:ilvl w:val="0"/>
          <w:numId w:val="5"/>
        </w:numPr>
        <w:ind w:hanging="360"/>
      </w:pPr>
      <w:r>
        <w:t xml:space="preserve">Полноценное развитие детей и овладение ими изобразительными умениями и навыками становится возможным только при условии их активных самостоятельных действий, чтобы не погубить, а сохранить и взрастить юные дарования. Для этого в группах    оформляются  уголки для свободной самостоятельной изобразительной деятельности детей, т.к. особое внимание необходимо уделять развитию в детях собственного видения мира, индивидуальности, умения выражать своѐ мироощущение  в рисунке. </w:t>
      </w:r>
    </w:p>
    <w:p w:rsidR="00C00836" w:rsidRDefault="00E56B5D">
      <w:pPr>
        <w:spacing w:after="54" w:line="234" w:lineRule="auto"/>
        <w:ind w:left="355" w:right="-15"/>
      </w:pPr>
      <w:r>
        <w:rPr>
          <w:u w:val="single" w:color="000000"/>
        </w:rPr>
        <w:t>Задачи образовательной работы с детьми по музыкально-художественной деятельности</w:t>
      </w:r>
      <w:r>
        <w:t xml:space="preserve"> </w:t>
      </w:r>
    </w:p>
    <w:p w:rsidR="00C00836" w:rsidRDefault="00E56B5D">
      <w:pPr>
        <w:numPr>
          <w:ilvl w:val="0"/>
          <w:numId w:val="6"/>
        </w:numPr>
        <w:ind w:hanging="360"/>
      </w:pPr>
      <w:r>
        <w:t xml:space="preserve">Способствовать эмоциональной отзывчивости  к музыке и эстетического вкуса; </w:t>
      </w:r>
      <w:r>
        <w:rPr>
          <w:rFonts w:ascii="Wingdings" w:eastAsia="Wingdings" w:hAnsi="Wingdings" w:cs="Wingdings"/>
        </w:rPr>
        <w:t></w:t>
      </w:r>
      <w:r>
        <w:rPr>
          <w:rFonts w:ascii="Arial" w:eastAsia="Arial" w:hAnsi="Arial" w:cs="Arial"/>
        </w:rPr>
        <w:t xml:space="preserve"> </w:t>
      </w:r>
      <w:r>
        <w:t xml:space="preserve">Развивать слуховое восприятие, внимание, память; </w:t>
      </w:r>
    </w:p>
    <w:p w:rsidR="00C00836" w:rsidRDefault="00E56B5D">
      <w:pPr>
        <w:numPr>
          <w:ilvl w:val="0"/>
          <w:numId w:val="6"/>
        </w:numPr>
        <w:ind w:hanging="360"/>
      </w:pPr>
      <w:r>
        <w:t xml:space="preserve">Знакомить детей с музыкальными инструментами; </w:t>
      </w:r>
    </w:p>
    <w:p w:rsidR="00C00836" w:rsidRDefault="00E56B5D">
      <w:pPr>
        <w:numPr>
          <w:ilvl w:val="0"/>
          <w:numId w:val="6"/>
        </w:numPr>
        <w:ind w:hanging="360"/>
      </w:pPr>
      <w:r>
        <w:t xml:space="preserve">Осуществлять работу по выявлению музыкальных способностей, поддерживать и развивать их. </w:t>
      </w:r>
    </w:p>
    <w:p w:rsidR="00C00836" w:rsidRDefault="00E56B5D">
      <w:pPr>
        <w:numPr>
          <w:ilvl w:val="0"/>
          <w:numId w:val="6"/>
        </w:numPr>
        <w:ind w:hanging="360"/>
      </w:pPr>
      <w:r>
        <w:t xml:space="preserve">способствовать духовно-эстетическому развитию детей средствами музыкального искусства. </w:t>
      </w:r>
    </w:p>
    <w:p w:rsidR="00C00836" w:rsidRDefault="00E56B5D">
      <w:pPr>
        <w:numPr>
          <w:ilvl w:val="0"/>
          <w:numId w:val="6"/>
        </w:numPr>
        <w:ind w:hanging="360"/>
      </w:pPr>
      <w:r>
        <w:t xml:space="preserve">развивать у детей  ладовое представление ,чувство ритма и темпа  через различные  виды музыкальной деятельности. </w:t>
      </w:r>
    </w:p>
    <w:p w:rsidR="00C00836" w:rsidRDefault="00E56B5D">
      <w:pPr>
        <w:numPr>
          <w:ilvl w:val="0"/>
          <w:numId w:val="6"/>
        </w:numPr>
        <w:ind w:hanging="360"/>
      </w:pPr>
      <w:r>
        <w:t xml:space="preserve">обеспечивать социально-личностное развитие детей , развитие музыкального мышления,  </w:t>
      </w:r>
    </w:p>
    <w:p w:rsidR="00C00836" w:rsidRDefault="00E56B5D">
      <w:pPr>
        <w:numPr>
          <w:ilvl w:val="0"/>
          <w:numId w:val="6"/>
        </w:numPr>
        <w:ind w:hanging="360"/>
      </w:pPr>
      <w:r>
        <w:t xml:space="preserve">формировать положительных личностные взаимоотношения со взрослыми и сверстниками в </w:t>
      </w:r>
    </w:p>
    <w:p w:rsidR="00C00836" w:rsidRDefault="00E56B5D">
      <w:pPr>
        <w:ind w:left="910"/>
      </w:pPr>
      <w:r>
        <w:t xml:space="preserve">процессе музыкальной деятельности.  </w:t>
      </w:r>
    </w:p>
    <w:p w:rsidR="00C00836" w:rsidRDefault="00E56B5D">
      <w:pPr>
        <w:spacing w:after="0"/>
        <w:ind w:left="360" w:right="0" w:firstLine="0"/>
        <w:jc w:val="left"/>
      </w:pPr>
      <w:r>
        <w:rPr>
          <w:b/>
          <w:sz w:val="22"/>
        </w:rPr>
        <w:t xml:space="preserve"> </w:t>
      </w:r>
    </w:p>
    <w:p w:rsidR="00C00836" w:rsidRDefault="00E56B5D">
      <w:pPr>
        <w:spacing w:after="60"/>
        <w:ind w:left="360" w:right="0" w:firstLine="0"/>
        <w:jc w:val="left"/>
      </w:pPr>
      <w:r>
        <w:rPr>
          <w:b/>
        </w:rPr>
        <w:t xml:space="preserve"> </w:t>
      </w:r>
    </w:p>
    <w:p w:rsidR="00C00836" w:rsidRDefault="00E56B5D">
      <w:pPr>
        <w:pStyle w:val="2"/>
        <w:ind w:left="1314"/>
      </w:pPr>
      <w:r>
        <w:t xml:space="preserve">Формы  образовательной работы с детьми по образовательной области </w:t>
      </w:r>
    </w:p>
    <w:p w:rsidR="00C00836" w:rsidRDefault="00E56B5D">
      <w:pPr>
        <w:pStyle w:val="2"/>
        <w:spacing w:after="42"/>
        <w:ind w:left="10" w:right="-2"/>
        <w:jc w:val="center"/>
      </w:pPr>
      <w:r>
        <w:t xml:space="preserve">«Художественно-эстетическое развитие» </w:t>
      </w:r>
    </w:p>
    <w:p w:rsidR="00C00836" w:rsidRDefault="00E56B5D">
      <w:pPr>
        <w:spacing w:after="12" w:line="276" w:lineRule="auto"/>
        <w:ind w:left="457" w:right="55"/>
        <w:jc w:val="right"/>
      </w:pPr>
      <w:r>
        <w:t xml:space="preserve">Таблица 18 </w:t>
      </w:r>
    </w:p>
    <w:tbl>
      <w:tblPr>
        <w:tblStyle w:val="TableGrid"/>
        <w:tblW w:w="10769" w:type="dxa"/>
        <w:tblInd w:w="252" w:type="dxa"/>
        <w:tblLayout w:type="fixed"/>
        <w:tblCellMar>
          <w:left w:w="106" w:type="dxa"/>
          <w:right w:w="16" w:type="dxa"/>
        </w:tblCellMar>
        <w:tblLook w:val="04A0" w:firstRow="1" w:lastRow="0" w:firstColumn="1" w:lastColumn="0" w:noHBand="0" w:noVBand="1"/>
      </w:tblPr>
      <w:tblGrid>
        <w:gridCol w:w="2011"/>
        <w:gridCol w:w="847"/>
        <w:gridCol w:w="2136"/>
        <w:gridCol w:w="1601"/>
        <w:gridCol w:w="1795"/>
        <w:gridCol w:w="2379"/>
      </w:tblGrid>
      <w:tr w:rsidR="00C00836" w:rsidTr="00F61708">
        <w:trPr>
          <w:trHeight w:val="470"/>
        </w:trPr>
        <w:tc>
          <w:tcPr>
            <w:tcW w:w="201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Содержание   </w:t>
            </w:r>
          </w:p>
        </w:tc>
        <w:tc>
          <w:tcPr>
            <w:tcW w:w="84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47" w:right="0" w:firstLine="0"/>
              <w:jc w:val="left"/>
            </w:pPr>
            <w:r>
              <w:rPr>
                <w:sz w:val="20"/>
              </w:rPr>
              <w:t xml:space="preserve">Возраст  </w:t>
            </w:r>
          </w:p>
        </w:tc>
        <w:tc>
          <w:tcPr>
            <w:tcW w:w="213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Совместная  деятельность  </w:t>
            </w:r>
          </w:p>
        </w:tc>
        <w:tc>
          <w:tcPr>
            <w:tcW w:w="16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Режимные  моменты  </w:t>
            </w:r>
          </w:p>
        </w:tc>
        <w:tc>
          <w:tcPr>
            <w:tcW w:w="17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Самостоятельная  деятельность  </w:t>
            </w:r>
          </w:p>
        </w:tc>
        <w:tc>
          <w:tcPr>
            <w:tcW w:w="237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20"/>
              </w:rPr>
              <w:t xml:space="preserve">Взаимодействие  с семьей  </w:t>
            </w:r>
          </w:p>
        </w:tc>
      </w:tr>
      <w:tr w:rsidR="00C00836" w:rsidTr="00F61708">
        <w:trPr>
          <w:trHeight w:val="3920"/>
        </w:trPr>
        <w:tc>
          <w:tcPr>
            <w:tcW w:w="2011"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31" w:line="235" w:lineRule="auto"/>
              <w:ind w:left="2" w:right="0" w:firstLine="0"/>
              <w:jc w:val="left"/>
            </w:pPr>
            <w:r>
              <w:rPr>
                <w:b/>
                <w:sz w:val="20"/>
              </w:rPr>
              <w:lastRenderedPageBreak/>
              <w:t>1.</w:t>
            </w:r>
            <w:r>
              <w:rPr>
                <w:rFonts w:ascii="Arial" w:eastAsia="Arial" w:hAnsi="Arial" w:cs="Arial"/>
                <w:b/>
                <w:sz w:val="20"/>
              </w:rPr>
              <w:t xml:space="preserve"> </w:t>
            </w:r>
            <w:r>
              <w:rPr>
                <w:b/>
                <w:sz w:val="20"/>
              </w:rPr>
              <w:t xml:space="preserve">Развитие продуктивной  деятельности </w:t>
            </w:r>
          </w:p>
          <w:p w:rsidR="00C00836" w:rsidRDefault="00E56B5D">
            <w:pPr>
              <w:numPr>
                <w:ilvl w:val="0"/>
                <w:numId w:val="51"/>
              </w:numPr>
              <w:spacing w:after="34"/>
              <w:ind w:left="151" w:right="0" w:hanging="149"/>
              <w:jc w:val="left"/>
            </w:pPr>
            <w:r>
              <w:rPr>
                <w:sz w:val="20"/>
              </w:rPr>
              <w:t xml:space="preserve">рисование </w:t>
            </w:r>
          </w:p>
          <w:p w:rsidR="00C00836" w:rsidRDefault="00E56B5D">
            <w:pPr>
              <w:numPr>
                <w:ilvl w:val="0"/>
                <w:numId w:val="51"/>
              </w:numPr>
              <w:spacing w:after="34"/>
              <w:ind w:left="151" w:right="0" w:hanging="149"/>
              <w:jc w:val="left"/>
            </w:pPr>
            <w:r>
              <w:rPr>
                <w:sz w:val="20"/>
              </w:rPr>
              <w:t xml:space="preserve">лепка </w:t>
            </w:r>
          </w:p>
          <w:p w:rsidR="00C00836" w:rsidRDefault="00E56B5D">
            <w:pPr>
              <w:numPr>
                <w:ilvl w:val="0"/>
                <w:numId w:val="51"/>
              </w:numPr>
              <w:spacing w:after="3"/>
              <w:ind w:left="151" w:right="0" w:hanging="149"/>
              <w:jc w:val="left"/>
            </w:pPr>
            <w:r>
              <w:rPr>
                <w:sz w:val="20"/>
              </w:rPr>
              <w:t xml:space="preserve">аппликация  </w:t>
            </w:r>
          </w:p>
          <w:p w:rsidR="00C00836" w:rsidRDefault="00E56B5D">
            <w:pPr>
              <w:spacing w:after="30"/>
              <w:ind w:left="2" w:right="0" w:firstLine="0"/>
              <w:jc w:val="left"/>
            </w:pPr>
            <w:r>
              <w:rPr>
                <w:b/>
                <w:sz w:val="20"/>
              </w:rPr>
              <w:t xml:space="preserve"> </w:t>
            </w:r>
          </w:p>
          <w:p w:rsidR="00C00836" w:rsidRDefault="00E56B5D">
            <w:pPr>
              <w:numPr>
                <w:ilvl w:val="0"/>
                <w:numId w:val="52"/>
              </w:numPr>
              <w:spacing w:after="39" w:line="235" w:lineRule="auto"/>
              <w:ind w:right="0" w:firstLine="0"/>
              <w:jc w:val="left"/>
            </w:pPr>
            <w:r>
              <w:rPr>
                <w:b/>
                <w:sz w:val="20"/>
              </w:rPr>
              <w:t xml:space="preserve">Развитие детского </w:t>
            </w:r>
          </w:p>
          <w:p w:rsidR="00C00836" w:rsidRDefault="00E56B5D">
            <w:pPr>
              <w:spacing w:after="0"/>
              <w:ind w:left="2" w:right="0" w:firstLine="0"/>
              <w:jc w:val="left"/>
            </w:pPr>
            <w:r>
              <w:rPr>
                <w:b/>
                <w:sz w:val="20"/>
              </w:rPr>
              <w:t xml:space="preserve">творчества </w:t>
            </w:r>
          </w:p>
          <w:p w:rsidR="00C00836" w:rsidRDefault="00E56B5D">
            <w:pPr>
              <w:spacing w:after="38"/>
              <w:ind w:left="2" w:right="0" w:firstLine="0"/>
              <w:jc w:val="left"/>
            </w:pPr>
            <w:r>
              <w:rPr>
                <w:b/>
                <w:sz w:val="20"/>
              </w:rPr>
              <w:t xml:space="preserve"> </w:t>
            </w:r>
          </w:p>
          <w:p w:rsidR="00C00836" w:rsidRDefault="00E56B5D">
            <w:pPr>
              <w:numPr>
                <w:ilvl w:val="0"/>
                <w:numId w:val="52"/>
              </w:numPr>
              <w:spacing w:after="0" w:line="276" w:lineRule="auto"/>
              <w:ind w:right="0" w:firstLine="0"/>
              <w:jc w:val="left"/>
            </w:pPr>
            <w:r>
              <w:rPr>
                <w:b/>
                <w:sz w:val="20"/>
              </w:rPr>
              <w:t xml:space="preserve">Приобщение  к  изобразительному искусству </w:t>
            </w:r>
          </w:p>
        </w:tc>
        <w:tc>
          <w:tcPr>
            <w:tcW w:w="847"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2" w:right="0" w:firstLine="0"/>
              <w:jc w:val="left"/>
            </w:pPr>
            <w:r>
              <w:rPr>
                <w:sz w:val="20"/>
              </w:rPr>
              <w:t xml:space="preserve">3-5 лет   </w:t>
            </w:r>
          </w:p>
          <w:p w:rsidR="00C00836" w:rsidRDefault="00E56B5D">
            <w:pPr>
              <w:spacing w:after="0" w:line="276" w:lineRule="auto"/>
              <w:ind w:left="2" w:right="0" w:firstLine="0"/>
              <w:jc w:val="left"/>
            </w:pPr>
            <w:r>
              <w:rPr>
                <w:sz w:val="20"/>
              </w:rPr>
              <w:t xml:space="preserve"> </w:t>
            </w:r>
          </w:p>
        </w:tc>
        <w:tc>
          <w:tcPr>
            <w:tcW w:w="2136"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5" w:lineRule="auto"/>
              <w:ind w:left="0" w:right="24" w:firstLine="0"/>
              <w:jc w:val="left"/>
            </w:pPr>
            <w:r>
              <w:rPr>
                <w:sz w:val="20"/>
              </w:rPr>
              <w:t xml:space="preserve">Наблюдения по ситуации </w:t>
            </w:r>
          </w:p>
          <w:p w:rsidR="00C00836" w:rsidRDefault="00E56B5D">
            <w:pPr>
              <w:spacing w:after="36" w:line="235" w:lineRule="auto"/>
              <w:ind w:left="0" w:right="24" w:firstLine="0"/>
              <w:jc w:val="left"/>
            </w:pPr>
            <w:r>
              <w:rPr>
                <w:sz w:val="20"/>
              </w:rPr>
              <w:t xml:space="preserve">Занимательные показы Наблюдения по ситуации </w:t>
            </w:r>
          </w:p>
          <w:p w:rsidR="00C00836" w:rsidRDefault="00E56B5D">
            <w:pPr>
              <w:spacing w:after="35"/>
              <w:ind w:left="0" w:right="0" w:firstLine="0"/>
              <w:jc w:val="left"/>
            </w:pPr>
            <w:r>
              <w:rPr>
                <w:sz w:val="20"/>
              </w:rPr>
              <w:t xml:space="preserve">Индивидуальная работа </w:t>
            </w:r>
          </w:p>
          <w:p w:rsidR="00C00836" w:rsidRDefault="00E56B5D">
            <w:pPr>
              <w:spacing w:after="36" w:line="235" w:lineRule="auto"/>
              <w:ind w:left="0" w:right="519" w:firstLine="0"/>
              <w:jc w:val="left"/>
            </w:pPr>
            <w:r>
              <w:rPr>
                <w:sz w:val="20"/>
              </w:rPr>
              <w:t xml:space="preserve">с детьми Рисование  </w:t>
            </w:r>
          </w:p>
          <w:p w:rsidR="00C00836" w:rsidRDefault="00E56B5D">
            <w:pPr>
              <w:spacing w:after="34"/>
              <w:ind w:left="0" w:right="0" w:firstLine="0"/>
              <w:jc w:val="left"/>
            </w:pPr>
            <w:r>
              <w:rPr>
                <w:sz w:val="20"/>
              </w:rPr>
              <w:t xml:space="preserve">Аппликация  </w:t>
            </w:r>
          </w:p>
          <w:p w:rsidR="00C00836" w:rsidRDefault="00E56B5D">
            <w:pPr>
              <w:spacing w:after="36"/>
              <w:ind w:left="0" w:right="0" w:firstLine="0"/>
              <w:jc w:val="left"/>
            </w:pPr>
            <w:r>
              <w:rPr>
                <w:sz w:val="20"/>
              </w:rPr>
              <w:t xml:space="preserve">Лепка </w:t>
            </w:r>
          </w:p>
          <w:p w:rsidR="00C00836" w:rsidRDefault="00E56B5D">
            <w:pPr>
              <w:spacing w:after="37" w:line="233" w:lineRule="auto"/>
              <w:ind w:left="0" w:right="0" w:firstLine="0"/>
              <w:jc w:val="left"/>
            </w:pPr>
            <w:r>
              <w:rPr>
                <w:sz w:val="20"/>
              </w:rPr>
              <w:t xml:space="preserve">Сюжетно-игровая ситуация </w:t>
            </w:r>
          </w:p>
          <w:p w:rsidR="00C00836" w:rsidRDefault="00E56B5D">
            <w:pPr>
              <w:spacing w:after="35"/>
              <w:ind w:left="0" w:right="0" w:firstLine="0"/>
              <w:jc w:val="left"/>
            </w:pPr>
            <w:r>
              <w:rPr>
                <w:sz w:val="20"/>
              </w:rPr>
              <w:t xml:space="preserve">Выставка детских работ </w:t>
            </w:r>
          </w:p>
          <w:p w:rsidR="00C00836" w:rsidRDefault="00E56B5D">
            <w:pPr>
              <w:spacing w:after="37"/>
              <w:ind w:left="0" w:right="0" w:firstLine="0"/>
              <w:jc w:val="left"/>
            </w:pPr>
            <w:r>
              <w:rPr>
                <w:sz w:val="20"/>
              </w:rPr>
              <w:t xml:space="preserve">Конкурсы </w:t>
            </w:r>
          </w:p>
          <w:p w:rsidR="00C00836" w:rsidRDefault="00E56B5D">
            <w:pPr>
              <w:spacing w:after="0" w:line="235" w:lineRule="auto"/>
              <w:ind w:left="0" w:right="0" w:firstLine="0"/>
              <w:jc w:val="left"/>
            </w:pPr>
            <w:r>
              <w:rPr>
                <w:sz w:val="20"/>
              </w:rPr>
              <w:t xml:space="preserve">Интегрированные занятия </w:t>
            </w:r>
          </w:p>
          <w:p w:rsidR="00C00836" w:rsidRDefault="00E56B5D">
            <w:pPr>
              <w:spacing w:after="0" w:line="276" w:lineRule="auto"/>
              <w:ind w:left="0" w:right="0" w:firstLine="0"/>
              <w:jc w:val="left"/>
            </w:pPr>
            <w:r>
              <w:rPr>
                <w:sz w:val="20"/>
              </w:rPr>
              <w:t xml:space="preserve"> </w:t>
            </w:r>
          </w:p>
        </w:tc>
        <w:tc>
          <w:tcPr>
            <w:tcW w:w="1601" w:type="dxa"/>
            <w:tcBorders>
              <w:top w:val="single" w:sz="4" w:space="0" w:color="000000"/>
              <w:left w:val="single" w:sz="4" w:space="0" w:color="000000"/>
              <w:bottom w:val="single" w:sz="4" w:space="0" w:color="000000"/>
              <w:right w:val="single" w:sz="4" w:space="0" w:color="000000"/>
            </w:tcBorders>
          </w:tcPr>
          <w:p w:rsidR="00C00836" w:rsidRDefault="00E56B5D">
            <w:pPr>
              <w:spacing w:after="33" w:line="235" w:lineRule="auto"/>
              <w:ind w:left="2" w:right="0" w:firstLine="0"/>
              <w:jc w:val="left"/>
            </w:pPr>
            <w:r>
              <w:rPr>
                <w:sz w:val="20"/>
              </w:rPr>
              <w:t xml:space="preserve">Интегрирован ная детская деятельность  </w:t>
            </w:r>
          </w:p>
          <w:p w:rsidR="00C00836" w:rsidRDefault="00E56B5D">
            <w:pPr>
              <w:spacing w:after="34" w:line="235" w:lineRule="auto"/>
              <w:ind w:left="2" w:right="159" w:firstLine="0"/>
              <w:jc w:val="left"/>
            </w:pPr>
            <w:r>
              <w:rPr>
                <w:sz w:val="20"/>
              </w:rPr>
              <w:t xml:space="preserve">Игра Игровое упражнение  Проблемная ситуация Индивидуаль ная работа с </w:t>
            </w:r>
          </w:p>
          <w:p w:rsidR="00C00836" w:rsidRDefault="00E56B5D">
            <w:pPr>
              <w:spacing w:after="0"/>
              <w:ind w:left="2" w:right="0" w:firstLine="0"/>
              <w:jc w:val="left"/>
            </w:pPr>
            <w:r>
              <w:rPr>
                <w:sz w:val="20"/>
              </w:rPr>
              <w:t xml:space="preserve">детьми </w:t>
            </w:r>
          </w:p>
          <w:p w:rsidR="00C00836" w:rsidRDefault="00E56B5D">
            <w:pPr>
              <w:spacing w:after="0" w:line="276" w:lineRule="auto"/>
              <w:ind w:left="2" w:right="0" w:firstLine="0"/>
              <w:jc w:val="left"/>
            </w:pPr>
            <w:r>
              <w:rPr>
                <w:sz w:val="20"/>
              </w:rPr>
              <w:t xml:space="preserve"> </w:t>
            </w:r>
          </w:p>
        </w:tc>
        <w:tc>
          <w:tcPr>
            <w:tcW w:w="17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219" w:firstLine="0"/>
              <w:jc w:val="left"/>
            </w:pPr>
            <w:r>
              <w:rPr>
                <w:sz w:val="20"/>
              </w:rPr>
              <w:t xml:space="preserve">Самостоятельная художественная деятельность Игра Проблемная ситуация </w:t>
            </w:r>
          </w:p>
        </w:tc>
        <w:tc>
          <w:tcPr>
            <w:tcW w:w="2379" w:type="dxa"/>
            <w:tcBorders>
              <w:top w:val="single" w:sz="4" w:space="0" w:color="000000"/>
              <w:left w:val="single" w:sz="4" w:space="0" w:color="000000"/>
              <w:bottom w:val="single" w:sz="4" w:space="0" w:color="000000"/>
              <w:right w:val="single" w:sz="4" w:space="0" w:color="000000"/>
            </w:tcBorders>
          </w:tcPr>
          <w:p w:rsidR="00C00836" w:rsidRDefault="00E56B5D">
            <w:pPr>
              <w:spacing w:after="34" w:line="235" w:lineRule="auto"/>
              <w:ind w:left="2" w:right="0" w:firstLine="0"/>
              <w:jc w:val="left"/>
            </w:pPr>
            <w:r>
              <w:rPr>
                <w:sz w:val="20"/>
              </w:rPr>
              <w:t xml:space="preserve">Конкурсы работ родителей и воспитанников Выставки детских </w:t>
            </w:r>
          </w:p>
          <w:p w:rsidR="00C00836" w:rsidRDefault="00E56B5D">
            <w:pPr>
              <w:spacing w:after="34"/>
              <w:ind w:left="2" w:right="0" w:firstLine="0"/>
              <w:jc w:val="left"/>
            </w:pPr>
            <w:r>
              <w:rPr>
                <w:sz w:val="20"/>
              </w:rPr>
              <w:t xml:space="preserve">работ </w:t>
            </w:r>
          </w:p>
          <w:p w:rsidR="00C00836" w:rsidRDefault="00E56B5D">
            <w:pPr>
              <w:spacing w:after="37" w:line="235" w:lineRule="auto"/>
              <w:ind w:left="2" w:right="0" w:firstLine="0"/>
              <w:jc w:val="left"/>
            </w:pPr>
            <w:r>
              <w:rPr>
                <w:sz w:val="20"/>
              </w:rPr>
              <w:t xml:space="preserve">Художественный досуг Дизайн помещений, участков </w:t>
            </w:r>
          </w:p>
          <w:p w:rsidR="00C00836" w:rsidRDefault="00E56B5D">
            <w:pPr>
              <w:spacing w:after="35" w:line="235" w:lineRule="auto"/>
              <w:ind w:left="2" w:right="68" w:firstLine="0"/>
              <w:jc w:val="left"/>
            </w:pPr>
            <w:r>
              <w:rPr>
                <w:sz w:val="20"/>
              </w:rPr>
              <w:t xml:space="preserve">Оформление групповых помещений, музыкального и физкультурного зала к праздникам </w:t>
            </w:r>
          </w:p>
          <w:p w:rsidR="00C00836" w:rsidRDefault="00E56B5D">
            <w:pPr>
              <w:spacing w:after="37"/>
              <w:ind w:left="2" w:right="0" w:firstLine="0"/>
              <w:jc w:val="left"/>
            </w:pPr>
            <w:r>
              <w:rPr>
                <w:sz w:val="20"/>
              </w:rPr>
              <w:t xml:space="preserve">Брифинги </w:t>
            </w:r>
          </w:p>
          <w:p w:rsidR="00C00836" w:rsidRDefault="00E56B5D">
            <w:pPr>
              <w:spacing w:after="36" w:line="235" w:lineRule="auto"/>
              <w:ind w:left="2" w:right="0" w:firstLine="0"/>
              <w:jc w:val="left"/>
            </w:pPr>
            <w:r>
              <w:rPr>
                <w:sz w:val="20"/>
              </w:rPr>
              <w:t xml:space="preserve">Консультативные встречи. </w:t>
            </w:r>
          </w:p>
          <w:p w:rsidR="00C00836" w:rsidRDefault="00E56B5D">
            <w:pPr>
              <w:spacing w:after="0" w:line="276" w:lineRule="auto"/>
              <w:ind w:left="2" w:right="0" w:firstLine="0"/>
              <w:jc w:val="left"/>
            </w:pPr>
            <w:r>
              <w:rPr>
                <w:sz w:val="20"/>
              </w:rPr>
              <w:t xml:space="preserve">Встречи по заявкам. </w:t>
            </w:r>
          </w:p>
        </w:tc>
      </w:tr>
      <w:tr w:rsidR="00C00836" w:rsidTr="00F61708">
        <w:trPr>
          <w:trHeight w:val="4380"/>
        </w:trPr>
        <w:tc>
          <w:tcPr>
            <w:tcW w:w="2011" w:type="dxa"/>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847" w:type="dxa"/>
            <w:tcBorders>
              <w:top w:val="single" w:sz="4" w:space="0" w:color="000000"/>
              <w:left w:val="single" w:sz="4" w:space="0" w:color="000000"/>
              <w:bottom w:val="single" w:sz="4" w:space="0" w:color="000000"/>
              <w:right w:val="single" w:sz="4" w:space="0" w:color="000000"/>
            </w:tcBorders>
          </w:tcPr>
          <w:p w:rsidR="00C00836" w:rsidRDefault="00E56B5D">
            <w:pPr>
              <w:spacing w:after="118" w:line="233" w:lineRule="auto"/>
              <w:ind w:left="148" w:right="131" w:firstLine="0"/>
              <w:jc w:val="center"/>
            </w:pPr>
            <w:r>
              <w:rPr>
                <w:sz w:val="20"/>
              </w:rPr>
              <w:t xml:space="preserve">5-7 лет  </w:t>
            </w:r>
          </w:p>
          <w:p w:rsidR="00C00836" w:rsidRDefault="00E56B5D">
            <w:pPr>
              <w:spacing w:after="0" w:line="276" w:lineRule="auto"/>
              <w:ind w:left="285" w:right="0" w:firstLine="0"/>
              <w:jc w:val="left"/>
            </w:pPr>
            <w:r>
              <w:rPr>
                <w:sz w:val="20"/>
              </w:rPr>
              <w:t xml:space="preserve"> </w:t>
            </w:r>
          </w:p>
        </w:tc>
        <w:tc>
          <w:tcPr>
            <w:tcW w:w="2136" w:type="dxa"/>
            <w:tcBorders>
              <w:top w:val="single" w:sz="4" w:space="0" w:color="000000"/>
              <w:left w:val="single" w:sz="4" w:space="0" w:color="000000"/>
              <w:bottom w:val="single" w:sz="4" w:space="0" w:color="000000"/>
              <w:right w:val="single" w:sz="4" w:space="0" w:color="000000"/>
            </w:tcBorders>
          </w:tcPr>
          <w:p w:rsidR="00C00836" w:rsidRDefault="00E56B5D">
            <w:pPr>
              <w:spacing w:after="34" w:line="233" w:lineRule="auto"/>
              <w:ind w:left="0" w:right="0" w:firstLine="0"/>
              <w:jc w:val="left"/>
            </w:pPr>
            <w:r>
              <w:rPr>
                <w:sz w:val="20"/>
              </w:rPr>
              <w:t xml:space="preserve">Рассматривание предметов искусства </w:t>
            </w:r>
          </w:p>
          <w:p w:rsidR="00C00836" w:rsidRDefault="00E56B5D">
            <w:pPr>
              <w:spacing w:after="37"/>
              <w:ind w:left="0" w:right="0" w:firstLine="0"/>
              <w:jc w:val="left"/>
            </w:pPr>
            <w:r>
              <w:rPr>
                <w:sz w:val="20"/>
              </w:rPr>
              <w:t xml:space="preserve">Беседа </w:t>
            </w:r>
          </w:p>
          <w:p w:rsidR="00C00836" w:rsidRDefault="00E56B5D">
            <w:pPr>
              <w:spacing w:after="36" w:line="235" w:lineRule="auto"/>
              <w:ind w:left="0" w:right="90" w:firstLine="0"/>
              <w:jc w:val="left"/>
            </w:pPr>
            <w:r>
              <w:rPr>
                <w:sz w:val="20"/>
              </w:rPr>
              <w:t xml:space="preserve">Экспериментирование с материалом Рисование  </w:t>
            </w:r>
          </w:p>
          <w:p w:rsidR="00C00836" w:rsidRDefault="00E56B5D">
            <w:pPr>
              <w:spacing w:after="31"/>
              <w:ind w:left="0" w:right="0" w:firstLine="0"/>
              <w:jc w:val="left"/>
            </w:pPr>
            <w:r>
              <w:rPr>
                <w:sz w:val="20"/>
              </w:rPr>
              <w:t xml:space="preserve">Аппликация  </w:t>
            </w:r>
          </w:p>
          <w:p w:rsidR="00C00836" w:rsidRDefault="00E56B5D">
            <w:pPr>
              <w:spacing w:after="36"/>
              <w:ind w:left="0" w:right="0" w:firstLine="0"/>
              <w:jc w:val="left"/>
            </w:pPr>
            <w:r>
              <w:rPr>
                <w:sz w:val="20"/>
              </w:rPr>
              <w:t xml:space="preserve">Лепка </w:t>
            </w:r>
          </w:p>
          <w:p w:rsidR="00C00836" w:rsidRDefault="00E56B5D">
            <w:pPr>
              <w:spacing w:after="36" w:line="235" w:lineRule="auto"/>
              <w:ind w:left="0" w:right="0" w:firstLine="0"/>
              <w:jc w:val="left"/>
            </w:pPr>
            <w:r>
              <w:rPr>
                <w:sz w:val="20"/>
              </w:rPr>
              <w:t xml:space="preserve">Художественный труд Интегрированные занятия </w:t>
            </w:r>
          </w:p>
          <w:p w:rsidR="00C00836" w:rsidRDefault="00E56B5D">
            <w:pPr>
              <w:spacing w:after="34"/>
              <w:ind w:left="0" w:right="0" w:firstLine="0"/>
              <w:jc w:val="left"/>
            </w:pPr>
            <w:r>
              <w:rPr>
                <w:sz w:val="20"/>
              </w:rPr>
              <w:t xml:space="preserve">Дидактические игры </w:t>
            </w:r>
          </w:p>
          <w:p w:rsidR="00C00836" w:rsidRDefault="00E56B5D">
            <w:pPr>
              <w:spacing w:after="35"/>
              <w:ind w:left="0" w:right="0" w:firstLine="0"/>
              <w:jc w:val="left"/>
            </w:pPr>
            <w:r>
              <w:rPr>
                <w:sz w:val="20"/>
              </w:rPr>
              <w:t xml:space="preserve">Художественный досуг </w:t>
            </w:r>
          </w:p>
          <w:p w:rsidR="00C00836" w:rsidRDefault="00E56B5D">
            <w:pPr>
              <w:spacing w:after="36" w:line="235" w:lineRule="auto"/>
              <w:ind w:left="0" w:right="409" w:firstLine="0"/>
              <w:jc w:val="left"/>
            </w:pPr>
            <w:r>
              <w:rPr>
                <w:sz w:val="20"/>
              </w:rPr>
              <w:t>Конкурсы  Выставки работ декоративно-</w:t>
            </w:r>
          </w:p>
          <w:p w:rsidR="00C00836" w:rsidRDefault="00E56B5D">
            <w:pPr>
              <w:spacing w:after="0"/>
              <w:ind w:left="0" w:right="0" w:firstLine="0"/>
              <w:jc w:val="left"/>
            </w:pPr>
            <w:r>
              <w:rPr>
                <w:sz w:val="20"/>
              </w:rPr>
              <w:t xml:space="preserve">прикладного искусства </w:t>
            </w:r>
          </w:p>
          <w:p w:rsidR="00C00836" w:rsidRDefault="00E56B5D">
            <w:pPr>
              <w:spacing w:after="0" w:line="276" w:lineRule="auto"/>
              <w:ind w:left="0" w:right="0" w:firstLine="0"/>
              <w:jc w:val="left"/>
            </w:pPr>
            <w:r>
              <w:rPr>
                <w:sz w:val="20"/>
              </w:rPr>
              <w:t xml:space="preserve"> </w:t>
            </w:r>
          </w:p>
        </w:tc>
        <w:tc>
          <w:tcPr>
            <w:tcW w:w="1601" w:type="dxa"/>
            <w:tcBorders>
              <w:top w:val="single" w:sz="4" w:space="0" w:color="000000"/>
              <w:left w:val="single" w:sz="4" w:space="0" w:color="000000"/>
              <w:bottom w:val="single" w:sz="4" w:space="0" w:color="000000"/>
              <w:right w:val="single" w:sz="4" w:space="0" w:color="000000"/>
            </w:tcBorders>
          </w:tcPr>
          <w:p w:rsidR="00C00836" w:rsidRDefault="00E56B5D">
            <w:pPr>
              <w:spacing w:after="33" w:line="234" w:lineRule="auto"/>
              <w:ind w:left="2" w:right="0" w:firstLine="0"/>
              <w:jc w:val="left"/>
            </w:pPr>
            <w:r>
              <w:rPr>
                <w:sz w:val="20"/>
              </w:rPr>
              <w:t xml:space="preserve">Интегрирован ная детская деятельность  </w:t>
            </w:r>
          </w:p>
          <w:p w:rsidR="00C00836" w:rsidRDefault="00E56B5D">
            <w:pPr>
              <w:spacing w:after="0" w:line="276" w:lineRule="auto"/>
              <w:ind w:left="2" w:right="99" w:firstLine="0"/>
              <w:jc w:val="left"/>
            </w:pPr>
            <w:r>
              <w:rPr>
                <w:sz w:val="20"/>
              </w:rPr>
              <w:t xml:space="preserve">Игра Игровое упражнение  Проблемная ситуация Индивидуаль ная работа с детьми Проектная деятельность  Создание коллекций Выставка репродукций произведений живописи </w:t>
            </w:r>
          </w:p>
        </w:tc>
        <w:tc>
          <w:tcPr>
            <w:tcW w:w="17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210" w:firstLine="0"/>
              <w:jc w:val="left"/>
            </w:pPr>
            <w:r>
              <w:rPr>
                <w:sz w:val="20"/>
              </w:rPr>
              <w:t xml:space="preserve">Самостоятельное художественное творчество Игра Проблемная ситуация </w:t>
            </w:r>
          </w:p>
        </w:tc>
        <w:tc>
          <w:tcPr>
            <w:tcW w:w="2379" w:type="dxa"/>
            <w:tcBorders>
              <w:top w:val="single" w:sz="4" w:space="0" w:color="000000"/>
              <w:left w:val="single" w:sz="4" w:space="0" w:color="000000"/>
              <w:bottom w:val="single" w:sz="4" w:space="0" w:color="000000"/>
              <w:right w:val="single" w:sz="4" w:space="0" w:color="000000"/>
            </w:tcBorders>
          </w:tcPr>
          <w:p w:rsidR="00C00836" w:rsidRDefault="00E56B5D">
            <w:pPr>
              <w:spacing w:after="34" w:line="234" w:lineRule="auto"/>
              <w:ind w:left="2" w:right="0" w:firstLine="0"/>
              <w:jc w:val="left"/>
            </w:pPr>
            <w:r>
              <w:rPr>
                <w:sz w:val="20"/>
              </w:rPr>
              <w:t xml:space="preserve">Конкурсы работ родителей и воспитанников Выставки детских </w:t>
            </w:r>
          </w:p>
          <w:p w:rsidR="00C00836" w:rsidRDefault="00E56B5D">
            <w:pPr>
              <w:spacing w:after="36"/>
              <w:ind w:left="2" w:right="0" w:firstLine="0"/>
              <w:jc w:val="left"/>
            </w:pPr>
            <w:r>
              <w:rPr>
                <w:sz w:val="20"/>
              </w:rPr>
              <w:t xml:space="preserve">работ </w:t>
            </w:r>
          </w:p>
          <w:p w:rsidR="00C00836" w:rsidRDefault="00E56B5D">
            <w:pPr>
              <w:spacing w:after="35" w:line="235" w:lineRule="auto"/>
              <w:ind w:left="2" w:right="67" w:firstLine="0"/>
              <w:jc w:val="left"/>
            </w:pPr>
            <w:r>
              <w:rPr>
                <w:sz w:val="20"/>
              </w:rPr>
              <w:t xml:space="preserve">Художественный досуг Дизайн помещений, участков Оформление групповых помещений, музыкального и физкультурного зала к праздникам </w:t>
            </w:r>
          </w:p>
          <w:p w:rsidR="00C00836" w:rsidRDefault="00E56B5D">
            <w:pPr>
              <w:spacing w:after="37"/>
              <w:ind w:left="2" w:right="0" w:firstLine="0"/>
              <w:jc w:val="left"/>
            </w:pPr>
            <w:r>
              <w:rPr>
                <w:sz w:val="20"/>
              </w:rPr>
              <w:t xml:space="preserve">Брифинги </w:t>
            </w:r>
          </w:p>
          <w:p w:rsidR="00C00836" w:rsidRDefault="00E56B5D">
            <w:pPr>
              <w:spacing w:after="36" w:line="235" w:lineRule="auto"/>
              <w:ind w:left="2" w:right="0" w:firstLine="0"/>
              <w:jc w:val="left"/>
            </w:pPr>
            <w:r>
              <w:rPr>
                <w:sz w:val="20"/>
              </w:rPr>
              <w:t xml:space="preserve">Консультативные встречи. </w:t>
            </w:r>
          </w:p>
          <w:p w:rsidR="00C00836" w:rsidRDefault="00E56B5D">
            <w:pPr>
              <w:spacing w:after="0" w:line="276" w:lineRule="auto"/>
              <w:ind w:left="2" w:right="0" w:firstLine="0"/>
              <w:jc w:val="left"/>
            </w:pPr>
            <w:r>
              <w:rPr>
                <w:sz w:val="20"/>
              </w:rPr>
              <w:t xml:space="preserve">Встречи по заявкам </w:t>
            </w:r>
          </w:p>
        </w:tc>
      </w:tr>
      <w:tr w:rsidR="00C00836" w:rsidTr="00F61708">
        <w:trPr>
          <w:trHeight w:val="3001"/>
        </w:trPr>
        <w:tc>
          <w:tcPr>
            <w:tcW w:w="2011" w:type="dxa"/>
            <w:tcBorders>
              <w:top w:val="single" w:sz="4" w:space="0" w:color="000000"/>
              <w:left w:val="single" w:sz="4" w:space="0" w:color="000000"/>
              <w:bottom w:val="single" w:sz="4" w:space="0" w:color="000000"/>
              <w:right w:val="single" w:sz="4" w:space="0" w:color="000000"/>
            </w:tcBorders>
          </w:tcPr>
          <w:p w:rsidR="00C00836" w:rsidRDefault="00E56B5D">
            <w:pPr>
              <w:spacing w:after="39"/>
              <w:ind w:left="2" w:right="0" w:firstLine="0"/>
              <w:jc w:val="left"/>
            </w:pPr>
            <w:r>
              <w:rPr>
                <w:b/>
                <w:sz w:val="20"/>
              </w:rPr>
              <w:t xml:space="preserve">4.   Развитие  </w:t>
            </w:r>
          </w:p>
          <w:p w:rsidR="00C00836" w:rsidRDefault="00F61708">
            <w:pPr>
              <w:spacing w:after="36" w:line="235" w:lineRule="auto"/>
              <w:ind w:left="2" w:right="0" w:firstLine="0"/>
              <w:jc w:val="left"/>
            </w:pPr>
            <w:r>
              <w:rPr>
                <w:b/>
                <w:sz w:val="20"/>
              </w:rPr>
              <w:t>М</w:t>
            </w:r>
            <w:r w:rsidR="00E56B5D">
              <w:rPr>
                <w:b/>
                <w:sz w:val="20"/>
              </w:rPr>
              <w:t>узыкально</w:t>
            </w:r>
            <w:r w:rsidRPr="00F61708">
              <w:rPr>
                <w:b/>
                <w:sz w:val="20"/>
              </w:rPr>
              <w:t>-</w:t>
            </w:r>
            <w:r w:rsidR="00E56B5D">
              <w:rPr>
                <w:b/>
                <w:sz w:val="20"/>
              </w:rPr>
              <w:t xml:space="preserve">художественной деятельности;  приобщение к музыкальному </w:t>
            </w:r>
          </w:p>
          <w:p w:rsidR="00C00836" w:rsidRDefault="00E56B5D">
            <w:pPr>
              <w:spacing w:after="0"/>
              <w:ind w:left="2" w:right="0" w:firstLine="0"/>
              <w:jc w:val="left"/>
            </w:pPr>
            <w:r>
              <w:rPr>
                <w:b/>
                <w:sz w:val="20"/>
              </w:rPr>
              <w:t xml:space="preserve">искусству </w:t>
            </w:r>
          </w:p>
          <w:p w:rsidR="00C00836" w:rsidRDefault="00E56B5D">
            <w:pPr>
              <w:spacing w:after="31"/>
              <w:ind w:left="2" w:right="0" w:firstLine="0"/>
              <w:jc w:val="left"/>
            </w:pPr>
            <w:r>
              <w:rPr>
                <w:b/>
                <w:sz w:val="20"/>
              </w:rPr>
              <w:t xml:space="preserve"> </w:t>
            </w:r>
          </w:p>
          <w:p w:rsidR="00C00836" w:rsidRDefault="00E56B5D">
            <w:pPr>
              <w:spacing w:after="34"/>
              <w:ind w:left="2" w:right="0" w:firstLine="0"/>
              <w:jc w:val="left"/>
            </w:pPr>
            <w:r>
              <w:rPr>
                <w:sz w:val="20"/>
              </w:rPr>
              <w:t xml:space="preserve">*Слушание </w:t>
            </w:r>
          </w:p>
          <w:p w:rsidR="00C00836" w:rsidRDefault="00E56B5D">
            <w:pPr>
              <w:numPr>
                <w:ilvl w:val="0"/>
                <w:numId w:val="53"/>
              </w:numPr>
              <w:spacing w:after="35" w:line="234" w:lineRule="auto"/>
              <w:ind w:right="717" w:firstLine="0"/>
              <w:jc w:val="left"/>
            </w:pPr>
            <w:r>
              <w:rPr>
                <w:sz w:val="20"/>
              </w:rPr>
              <w:t xml:space="preserve">Пение * Песенное    творчество  </w:t>
            </w:r>
          </w:p>
          <w:p w:rsidR="00C00836" w:rsidRDefault="00E56B5D">
            <w:pPr>
              <w:numPr>
                <w:ilvl w:val="0"/>
                <w:numId w:val="53"/>
              </w:numPr>
              <w:spacing w:after="0" w:line="276" w:lineRule="auto"/>
              <w:ind w:right="717" w:firstLine="0"/>
              <w:jc w:val="left"/>
            </w:pPr>
            <w:r>
              <w:rPr>
                <w:sz w:val="20"/>
              </w:rPr>
              <w:t>Музыкально-</w:t>
            </w:r>
          </w:p>
        </w:tc>
        <w:tc>
          <w:tcPr>
            <w:tcW w:w="847"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2" w:right="0" w:firstLine="0"/>
              <w:jc w:val="left"/>
            </w:pPr>
            <w:r>
              <w:rPr>
                <w:sz w:val="20"/>
              </w:rPr>
              <w:t xml:space="preserve">3-5 лет   </w:t>
            </w:r>
          </w:p>
          <w:p w:rsidR="00C00836" w:rsidRDefault="00E56B5D">
            <w:pPr>
              <w:spacing w:after="0" w:line="276" w:lineRule="auto"/>
              <w:ind w:left="2" w:right="0" w:firstLine="0"/>
              <w:jc w:val="left"/>
            </w:pPr>
            <w:r>
              <w:rPr>
                <w:sz w:val="20"/>
              </w:rPr>
              <w:t xml:space="preserve"> </w:t>
            </w:r>
          </w:p>
        </w:tc>
        <w:tc>
          <w:tcPr>
            <w:tcW w:w="2136"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0" w:right="0" w:firstLine="0"/>
              <w:jc w:val="left"/>
            </w:pPr>
            <w:r>
              <w:rPr>
                <w:sz w:val="20"/>
              </w:rPr>
              <w:t xml:space="preserve">Занятия  </w:t>
            </w:r>
          </w:p>
          <w:p w:rsidR="00C00836" w:rsidRDefault="00E56B5D">
            <w:pPr>
              <w:spacing w:after="36" w:line="236" w:lineRule="auto"/>
              <w:ind w:left="0" w:right="0" w:firstLine="0"/>
              <w:jc w:val="left"/>
            </w:pPr>
            <w:r>
              <w:rPr>
                <w:sz w:val="20"/>
              </w:rPr>
              <w:t xml:space="preserve">Праздники, развлечения Музыка в повседневной жизни:  </w:t>
            </w:r>
          </w:p>
          <w:p w:rsidR="00C00836" w:rsidRDefault="00E56B5D">
            <w:pPr>
              <w:spacing w:after="36" w:line="234" w:lineRule="auto"/>
              <w:ind w:left="0" w:right="84" w:firstLine="0"/>
              <w:jc w:val="left"/>
            </w:pPr>
            <w:r>
              <w:rPr>
                <w:sz w:val="20"/>
              </w:rPr>
              <w:t xml:space="preserve">-Театрализованная деятельность -Слушание </w:t>
            </w:r>
          </w:p>
          <w:p w:rsidR="00C00836" w:rsidRDefault="00E56B5D">
            <w:pPr>
              <w:spacing w:after="34"/>
              <w:ind w:left="0" w:right="0" w:firstLine="0"/>
              <w:jc w:val="left"/>
            </w:pPr>
            <w:r>
              <w:rPr>
                <w:sz w:val="20"/>
              </w:rPr>
              <w:t xml:space="preserve">музыкальных сказок,  </w:t>
            </w:r>
          </w:p>
          <w:p w:rsidR="00C00836" w:rsidRDefault="00E56B5D">
            <w:pPr>
              <w:spacing w:after="34" w:line="235" w:lineRule="auto"/>
              <w:ind w:left="0" w:right="0" w:firstLine="0"/>
              <w:jc w:val="left"/>
            </w:pPr>
            <w:r>
              <w:rPr>
                <w:sz w:val="20"/>
              </w:rPr>
              <w:t xml:space="preserve">-Просмотр мультфильмов, фрагментов детских </w:t>
            </w:r>
          </w:p>
          <w:p w:rsidR="00C00836" w:rsidRDefault="00E56B5D">
            <w:pPr>
              <w:spacing w:after="0" w:line="276" w:lineRule="auto"/>
              <w:ind w:left="0" w:right="44" w:firstLine="0"/>
            </w:pPr>
            <w:r>
              <w:rPr>
                <w:sz w:val="20"/>
              </w:rPr>
              <w:t xml:space="preserve">музыкальных фильмов - рассматривание </w:t>
            </w:r>
          </w:p>
        </w:tc>
        <w:tc>
          <w:tcPr>
            <w:tcW w:w="1601"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129" w:firstLine="0"/>
              <w:jc w:val="left"/>
            </w:pPr>
            <w:r>
              <w:rPr>
                <w:sz w:val="20"/>
              </w:rPr>
              <w:t xml:space="preserve">Использовани е музыки: -на утренней гимнастике и </w:t>
            </w:r>
          </w:p>
          <w:p w:rsidR="00C00836" w:rsidRDefault="00E56B5D">
            <w:pPr>
              <w:spacing w:after="35"/>
              <w:ind w:left="2" w:right="0" w:firstLine="0"/>
              <w:jc w:val="left"/>
            </w:pPr>
            <w:r>
              <w:rPr>
                <w:sz w:val="20"/>
              </w:rPr>
              <w:t>физкультурны</w:t>
            </w:r>
          </w:p>
          <w:p w:rsidR="00C00836" w:rsidRDefault="00E56B5D">
            <w:pPr>
              <w:spacing w:after="22"/>
              <w:ind w:left="2" w:right="0" w:firstLine="0"/>
              <w:jc w:val="left"/>
            </w:pPr>
            <w:r>
              <w:rPr>
                <w:sz w:val="20"/>
              </w:rPr>
              <w:t xml:space="preserve">х занятиях; </w:t>
            </w:r>
          </w:p>
          <w:p w:rsidR="00C00836" w:rsidRDefault="00E56B5D">
            <w:pPr>
              <w:numPr>
                <w:ilvl w:val="0"/>
                <w:numId w:val="54"/>
              </w:numPr>
              <w:spacing w:after="37"/>
              <w:ind w:right="0" w:hanging="115"/>
              <w:jc w:val="left"/>
            </w:pPr>
            <w:r>
              <w:rPr>
                <w:sz w:val="20"/>
              </w:rPr>
              <w:t xml:space="preserve">на </w:t>
            </w:r>
          </w:p>
          <w:p w:rsidR="00C00836" w:rsidRDefault="00E56B5D">
            <w:pPr>
              <w:spacing w:after="35" w:line="235" w:lineRule="auto"/>
              <w:ind w:left="2" w:right="128" w:firstLine="0"/>
              <w:jc w:val="left"/>
            </w:pPr>
            <w:r>
              <w:rPr>
                <w:sz w:val="20"/>
              </w:rPr>
              <w:t xml:space="preserve">музыкальных занятиях; - во время </w:t>
            </w:r>
          </w:p>
          <w:p w:rsidR="00C00836" w:rsidRDefault="00E56B5D">
            <w:pPr>
              <w:spacing w:after="17"/>
              <w:ind w:left="2" w:right="0" w:firstLine="0"/>
              <w:jc w:val="left"/>
            </w:pPr>
            <w:r>
              <w:rPr>
                <w:sz w:val="20"/>
              </w:rPr>
              <w:t xml:space="preserve">умывания </w:t>
            </w:r>
          </w:p>
          <w:p w:rsidR="00C00836" w:rsidRDefault="00E56B5D">
            <w:pPr>
              <w:numPr>
                <w:ilvl w:val="0"/>
                <w:numId w:val="54"/>
              </w:numPr>
              <w:spacing w:after="37"/>
              <w:ind w:right="0" w:hanging="115"/>
              <w:jc w:val="left"/>
            </w:pPr>
            <w:r>
              <w:rPr>
                <w:sz w:val="20"/>
              </w:rPr>
              <w:t xml:space="preserve">в </w:t>
            </w:r>
          </w:p>
          <w:p w:rsidR="00C00836" w:rsidRDefault="00E56B5D">
            <w:pPr>
              <w:spacing w:after="0" w:line="276" w:lineRule="auto"/>
              <w:ind w:left="2" w:right="0" w:firstLine="0"/>
              <w:jc w:val="left"/>
            </w:pPr>
            <w:r>
              <w:rPr>
                <w:sz w:val="20"/>
              </w:rPr>
              <w:t xml:space="preserve">продуктивных  </w:t>
            </w:r>
          </w:p>
        </w:tc>
        <w:tc>
          <w:tcPr>
            <w:tcW w:w="17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Создание условий для самостоятельной музыкальной деятельности в группе: подбор музыкальных инструментов (озвученных и неозвученных), музыкальных игрушек, театральных </w:t>
            </w:r>
          </w:p>
        </w:tc>
        <w:tc>
          <w:tcPr>
            <w:tcW w:w="2379"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0" w:firstLine="0"/>
              <w:jc w:val="left"/>
            </w:pPr>
            <w:r>
              <w:rPr>
                <w:sz w:val="20"/>
              </w:rPr>
              <w:t xml:space="preserve">Консультации для родителей </w:t>
            </w:r>
          </w:p>
          <w:p w:rsidR="00C00836" w:rsidRDefault="00E56B5D">
            <w:pPr>
              <w:spacing w:after="0" w:line="276" w:lineRule="auto"/>
              <w:ind w:left="2" w:right="74" w:firstLine="0"/>
              <w:jc w:val="left"/>
            </w:pPr>
            <w:r>
              <w:rPr>
                <w:sz w:val="20"/>
              </w:rPr>
              <w:t xml:space="preserve">Родительские собрания Индивидуальные беседы Совместные праздники, развлечения в ДОУ (включение родителей в праздники и подготовку к ним) Театрализованная деятельность Создание </w:t>
            </w:r>
          </w:p>
        </w:tc>
      </w:tr>
      <w:tr w:rsidR="00C00836" w:rsidTr="00F61708">
        <w:trPr>
          <w:trHeight w:val="7139"/>
        </w:trPr>
        <w:tc>
          <w:tcPr>
            <w:tcW w:w="2011"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38" w:firstLine="0"/>
              <w:jc w:val="left"/>
            </w:pPr>
            <w:r>
              <w:rPr>
                <w:sz w:val="20"/>
              </w:rPr>
              <w:lastRenderedPageBreak/>
              <w:t>ритмические  движения  * Развитие танцевально</w:t>
            </w:r>
            <w:r w:rsidR="00F61708" w:rsidRPr="00F61708">
              <w:rPr>
                <w:sz w:val="20"/>
              </w:rPr>
              <w:t>-</w:t>
            </w:r>
            <w:r>
              <w:rPr>
                <w:sz w:val="20"/>
              </w:rPr>
              <w:t xml:space="preserve">игрового творчества * Игра на детских музыкальных инструментах </w:t>
            </w:r>
          </w:p>
        </w:tc>
        <w:tc>
          <w:tcPr>
            <w:tcW w:w="847"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2136"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0" w:right="0" w:firstLine="0"/>
            </w:pPr>
            <w:r>
              <w:rPr>
                <w:sz w:val="20"/>
              </w:rPr>
              <w:t xml:space="preserve">картинок, иллюстраций в детских книгах, </w:t>
            </w:r>
          </w:p>
          <w:p w:rsidR="00C00836" w:rsidRDefault="00E56B5D">
            <w:pPr>
              <w:spacing w:after="0" w:line="276" w:lineRule="auto"/>
              <w:ind w:left="0" w:right="1" w:firstLine="0"/>
            </w:pPr>
            <w:r>
              <w:rPr>
                <w:sz w:val="20"/>
              </w:rPr>
              <w:t xml:space="preserve">репродукций, предметов окружающей действительности; Игры, хороводы  - Рассматривание портретов композиторов (ср. гр.) - Празднование дней рождения </w:t>
            </w:r>
          </w:p>
        </w:tc>
        <w:tc>
          <w:tcPr>
            <w:tcW w:w="1601" w:type="dxa"/>
            <w:tcBorders>
              <w:top w:val="single" w:sz="4" w:space="0" w:color="000000"/>
              <w:left w:val="single" w:sz="4" w:space="0" w:color="000000"/>
              <w:bottom w:val="single" w:sz="4" w:space="0" w:color="000000"/>
              <w:right w:val="single" w:sz="4" w:space="0" w:color="000000"/>
            </w:tcBorders>
          </w:tcPr>
          <w:p w:rsidR="00C00836" w:rsidRDefault="00E56B5D">
            <w:pPr>
              <w:spacing w:after="28" w:line="235" w:lineRule="auto"/>
              <w:ind w:left="2" w:right="0" w:firstLine="0"/>
              <w:jc w:val="left"/>
            </w:pPr>
            <w:r>
              <w:rPr>
                <w:sz w:val="20"/>
              </w:rPr>
              <w:t xml:space="preserve">видах деятельности - во время  прогулки (в теплое время)  - в сюжетноролевых играх - перед дневным сном </w:t>
            </w:r>
          </w:p>
          <w:p w:rsidR="00C00836" w:rsidRDefault="00E56B5D">
            <w:pPr>
              <w:numPr>
                <w:ilvl w:val="0"/>
                <w:numId w:val="55"/>
              </w:numPr>
              <w:spacing w:after="36"/>
              <w:ind w:right="0" w:hanging="115"/>
              <w:jc w:val="left"/>
            </w:pPr>
            <w:r>
              <w:rPr>
                <w:sz w:val="20"/>
              </w:rPr>
              <w:t xml:space="preserve">при </w:t>
            </w:r>
          </w:p>
          <w:p w:rsidR="00C00836" w:rsidRDefault="00E56B5D">
            <w:pPr>
              <w:spacing w:after="24"/>
              <w:ind w:left="2" w:right="0" w:firstLine="0"/>
              <w:jc w:val="left"/>
            </w:pPr>
            <w:r>
              <w:rPr>
                <w:sz w:val="20"/>
              </w:rPr>
              <w:t xml:space="preserve">пробуждении </w:t>
            </w:r>
          </w:p>
          <w:p w:rsidR="00C00836" w:rsidRDefault="00E56B5D">
            <w:pPr>
              <w:numPr>
                <w:ilvl w:val="0"/>
                <w:numId w:val="55"/>
              </w:numPr>
              <w:spacing w:after="37"/>
              <w:ind w:right="0" w:hanging="115"/>
              <w:jc w:val="left"/>
            </w:pPr>
            <w:r>
              <w:rPr>
                <w:sz w:val="20"/>
              </w:rPr>
              <w:t xml:space="preserve">на </w:t>
            </w:r>
          </w:p>
          <w:p w:rsidR="00C00836" w:rsidRDefault="00E56B5D">
            <w:pPr>
              <w:spacing w:after="0" w:line="276" w:lineRule="auto"/>
              <w:ind w:left="2" w:right="0" w:firstLine="0"/>
              <w:jc w:val="left"/>
            </w:pPr>
            <w:r>
              <w:rPr>
                <w:sz w:val="20"/>
              </w:rPr>
              <w:t xml:space="preserve">праздниках и развлечениях </w:t>
            </w:r>
          </w:p>
        </w:tc>
        <w:tc>
          <w:tcPr>
            <w:tcW w:w="1795" w:type="dxa"/>
            <w:tcBorders>
              <w:top w:val="single" w:sz="4" w:space="0" w:color="000000"/>
              <w:left w:val="single" w:sz="4" w:space="0" w:color="000000"/>
              <w:bottom w:val="single" w:sz="4" w:space="0" w:color="000000"/>
              <w:right w:val="single" w:sz="4" w:space="0" w:color="000000"/>
            </w:tcBorders>
          </w:tcPr>
          <w:p w:rsidR="00C00836" w:rsidRDefault="00E56B5D">
            <w:pPr>
              <w:spacing w:after="33" w:line="235" w:lineRule="auto"/>
              <w:ind w:left="2" w:right="17" w:firstLine="0"/>
              <w:jc w:val="left"/>
            </w:pPr>
            <w:r>
              <w:rPr>
                <w:sz w:val="20"/>
              </w:rPr>
              <w:t xml:space="preserve">кукол, атрибутов для ряжения, ТСО. Экспериментирова ние со звуками, используя музыкальные игрушки и шумовые инструменты Игры в «праздники», «концерт» Стимулирование самостоятельного выполнения танцевальных движений под плясовые мелодии Импровизация танцевальных движений в образах животных, Концертыимпровизации Игра на шумовых музы-кальных инструментах; экспериментирова ние со звуками, Музыкально-дид. </w:t>
            </w:r>
          </w:p>
          <w:p w:rsidR="00C00836" w:rsidRDefault="00E56B5D">
            <w:pPr>
              <w:spacing w:after="0" w:line="276" w:lineRule="auto"/>
              <w:ind w:left="2" w:right="0" w:firstLine="0"/>
              <w:jc w:val="left"/>
            </w:pPr>
            <w:r>
              <w:rPr>
                <w:sz w:val="20"/>
              </w:rPr>
              <w:t xml:space="preserve">игры </w:t>
            </w:r>
          </w:p>
        </w:tc>
        <w:tc>
          <w:tcPr>
            <w:tcW w:w="237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нагляднопедагогической пропаганды для родителей (стенды, папки или ширмыпередвижки) Посещения детских музыкальных театров Прослушивание аудиозаписей с просмотром соответствующих картинок, иллюстраций </w:t>
            </w:r>
          </w:p>
        </w:tc>
      </w:tr>
      <w:tr w:rsidR="00C00836" w:rsidTr="00F61708">
        <w:trPr>
          <w:trHeight w:val="8293"/>
        </w:trPr>
        <w:tc>
          <w:tcPr>
            <w:tcW w:w="2011" w:type="dxa"/>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847"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2" w:right="0" w:firstLine="0"/>
              <w:jc w:val="left"/>
            </w:pPr>
            <w:r>
              <w:rPr>
                <w:sz w:val="20"/>
              </w:rPr>
              <w:t xml:space="preserve">5-7 лет  </w:t>
            </w:r>
          </w:p>
          <w:p w:rsidR="00C00836" w:rsidRDefault="00E56B5D">
            <w:pPr>
              <w:spacing w:after="0" w:line="276" w:lineRule="auto"/>
              <w:ind w:left="2" w:right="0" w:firstLine="0"/>
              <w:jc w:val="left"/>
            </w:pPr>
            <w:r>
              <w:rPr>
                <w:sz w:val="20"/>
              </w:rPr>
              <w:t xml:space="preserve"> </w:t>
            </w:r>
          </w:p>
        </w:tc>
        <w:tc>
          <w:tcPr>
            <w:tcW w:w="2136" w:type="dxa"/>
            <w:tcBorders>
              <w:top w:val="single" w:sz="4" w:space="0" w:color="000000"/>
              <w:left w:val="single" w:sz="4" w:space="0" w:color="000000"/>
              <w:bottom w:val="single" w:sz="4" w:space="0" w:color="000000"/>
              <w:right w:val="single" w:sz="4" w:space="0" w:color="000000"/>
            </w:tcBorders>
          </w:tcPr>
          <w:p w:rsidR="00C00836" w:rsidRDefault="00E56B5D">
            <w:pPr>
              <w:spacing w:after="34"/>
              <w:ind w:left="0" w:right="0" w:firstLine="0"/>
              <w:jc w:val="left"/>
            </w:pPr>
            <w:r>
              <w:rPr>
                <w:sz w:val="20"/>
              </w:rPr>
              <w:t xml:space="preserve">Занятия  </w:t>
            </w:r>
          </w:p>
          <w:p w:rsidR="00C00836" w:rsidRDefault="00E56B5D">
            <w:pPr>
              <w:spacing w:after="36" w:line="235" w:lineRule="auto"/>
              <w:ind w:left="0" w:right="0" w:firstLine="0"/>
              <w:jc w:val="left"/>
            </w:pPr>
            <w:r>
              <w:rPr>
                <w:sz w:val="20"/>
              </w:rPr>
              <w:t xml:space="preserve">Праздники, развлечения Музыка в повседневной жизни: </w:t>
            </w:r>
          </w:p>
          <w:p w:rsidR="00C00836" w:rsidRDefault="00E56B5D">
            <w:pPr>
              <w:spacing w:after="0" w:line="276" w:lineRule="auto"/>
              <w:ind w:left="0" w:right="42" w:firstLine="0"/>
              <w:jc w:val="left"/>
            </w:pPr>
            <w:r>
              <w:rPr>
                <w:sz w:val="20"/>
              </w:rPr>
              <w:t xml:space="preserve">-Театрализованная деятельность -Слушание музыкальных сказок,  - Беседы с детьми о музыке; -Просмотр мультфильмов, фрагментов детских музыкальных фильмов - Рассматривание иллюстраций в детских книгах, репродукций, предметов окружающей действительности; - Рассматривание портретов композиторов - Празднование дней рождения </w:t>
            </w:r>
          </w:p>
        </w:tc>
        <w:tc>
          <w:tcPr>
            <w:tcW w:w="1601"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4" w:lineRule="auto"/>
              <w:ind w:left="2" w:right="86" w:firstLine="0"/>
              <w:jc w:val="left"/>
            </w:pPr>
            <w:r>
              <w:rPr>
                <w:sz w:val="20"/>
              </w:rPr>
              <w:t xml:space="preserve">Использовани е музыки: -на утренней гимнастике и </w:t>
            </w:r>
          </w:p>
          <w:p w:rsidR="00C00836" w:rsidRDefault="00E56B5D">
            <w:pPr>
              <w:spacing w:after="35"/>
              <w:ind w:left="2" w:right="0" w:firstLine="0"/>
              <w:jc w:val="left"/>
            </w:pPr>
            <w:r>
              <w:rPr>
                <w:sz w:val="20"/>
              </w:rPr>
              <w:t>физкультурны</w:t>
            </w:r>
          </w:p>
          <w:p w:rsidR="00C00836" w:rsidRDefault="00E56B5D">
            <w:pPr>
              <w:spacing w:after="24"/>
              <w:ind w:left="2" w:right="0" w:firstLine="0"/>
              <w:jc w:val="left"/>
            </w:pPr>
            <w:r>
              <w:rPr>
                <w:sz w:val="20"/>
              </w:rPr>
              <w:t xml:space="preserve">х занятиях; </w:t>
            </w:r>
          </w:p>
          <w:p w:rsidR="00C00836" w:rsidRDefault="00E56B5D">
            <w:pPr>
              <w:numPr>
                <w:ilvl w:val="0"/>
                <w:numId w:val="56"/>
              </w:numPr>
              <w:spacing w:after="35"/>
              <w:ind w:right="0" w:firstLine="0"/>
              <w:jc w:val="left"/>
            </w:pPr>
            <w:r>
              <w:rPr>
                <w:sz w:val="20"/>
              </w:rPr>
              <w:t xml:space="preserve">на </w:t>
            </w:r>
          </w:p>
          <w:p w:rsidR="00C00836" w:rsidRDefault="00E56B5D">
            <w:pPr>
              <w:spacing w:after="33" w:line="235" w:lineRule="auto"/>
              <w:ind w:left="2" w:right="85" w:firstLine="0"/>
              <w:jc w:val="left"/>
            </w:pPr>
            <w:r>
              <w:rPr>
                <w:sz w:val="20"/>
              </w:rPr>
              <w:t xml:space="preserve">музыкальных занятиях; - во время умывания </w:t>
            </w:r>
          </w:p>
          <w:p w:rsidR="00C00836" w:rsidRDefault="00E56B5D">
            <w:pPr>
              <w:numPr>
                <w:ilvl w:val="0"/>
                <w:numId w:val="56"/>
              </w:numPr>
              <w:spacing w:after="25" w:line="235" w:lineRule="auto"/>
              <w:ind w:right="0" w:firstLine="0"/>
              <w:jc w:val="left"/>
            </w:pPr>
            <w:r>
              <w:rPr>
                <w:sz w:val="20"/>
              </w:rPr>
              <w:t xml:space="preserve">во время  прогулки (в теплое время)  - в сюжетноролевых играх - перед дневным сном </w:t>
            </w:r>
          </w:p>
          <w:p w:rsidR="00C00836" w:rsidRDefault="00E56B5D">
            <w:pPr>
              <w:numPr>
                <w:ilvl w:val="0"/>
                <w:numId w:val="56"/>
              </w:numPr>
              <w:spacing w:after="36"/>
              <w:ind w:right="0" w:firstLine="0"/>
              <w:jc w:val="left"/>
            </w:pPr>
            <w:r>
              <w:rPr>
                <w:sz w:val="20"/>
              </w:rPr>
              <w:t xml:space="preserve">при </w:t>
            </w:r>
          </w:p>
          <w:p w:rsidR="00C00836" w:rsidRDefault="00E56B5D">
            <w:pPr>
              <w:spacing w:after="24"/>
              <w:ind w:left="2" w:right="0" w:firstLine="0"/>
              <w:jc w:val="left"/>
            </w:pPr>
            <w:r>
              <w:rPr>
                <w:sz w:val="20"/>
              </w:rPr>
              <w:t xml:space="preserve">пробуждении </w:t>
            </w:r>
          </w:p>
          <w:p w:rsidR="00C00836" w:rsidRDefault="00E56B5D">
            <w:pPr>
              <w:numPr>
                <w:ilvl w:val="0"/>
                <w:numId w:val="56"/>
              </w:numPr>
              <w:spacing w:after="37"/>
              <w:ind w:right="0" w:firstLine="0"/>
              <w:jc w:val="left"/>
            </w:pPr>
            <w:r>
              <w:rPr>
                <w:sz w:val="20"/>
              </w:rPr>
              <w:t xml:space="preserve">на </w:t>
            </w:r>
          </w:p>
          <w:p w:rsidR="00C00836" w:rsidRDefault="00E56B5D">
            <w:pPr>
              <w:spacing w:after="35" w:line="235" w:lineRule="auto"/>
              <w:ind w:left="2" w:right="0" w:firstLine="0"/>
              <w:jc w:val="left"/>
            </w:pPr>
            <w:r>
              <w:rPr>
                <w:sz w:val="20"/>
              </w:rPr>
              <w:t xml:space="preserve">праздниках и развлечениях </w:t>
            </w:r>
          </w:p>
          <w:p w:rsidR="00C00836" w:rsidRDefault="00E56B5D">
            <w:pPr>
              <w:spacing w:after="35"/>
              <w:ind w:left="2" w:right="0" w:firstLine="0"/>
              <w:jc w:val="left"/>
            </w:pPr>
            <w:r>
              <w:rPr>
                <w:sz w:val="20"/>
              </w:rPr>
              <w:t>Инсценирован</w:t>
            </w:r>
          </w:p>
          <w:p w:rsidR="00C00836" w:rsidRDefault="00E56B5D">
            <w:pPr>
              <w:spacing w:after="0"/>
              <w:ind w:left="2" w:right="0" w:firstLine="0"/>
              <w:jc w:val="left"/>
            </w:pPr>
            <w:r>
              <w:rPr>
                <w:sz w:val="20"/>
              </w:rPr>
              <w:t xml:space="preserve">ие песен </w:t>
            </w:r>
          </w:p>
          <w:p w:rsidR="00C00836" w:rsidRDefault="00C00836">
            <w:pPr>
              <w:numPr>
                <w:ilvl w:val="0"/>
                <w:numId w:val="56"/>
              </w:numPr>
              <w:spacing w:after="37"/>
              <w:ind w:right="0" w:firstLine="0"/>
              <w:jc w:val="left"/>
            </w:pPr>
          </w:p>
          <w:p w:rsidR="00C00836" w:rsidRDefault="00E56B5D">
            <w:pPr>
              <w:spacing w:after="37"/>
              <w:ind w:left="2" w:right="0" w:firstLine="0"/>
              <w:jc w:val="left"/>
            </w:pPr>
            <w:r>
              <w:rPr>
                <w:sz w:val="20"/>
              </w:rPr>
              <w:t>Формировани</w:t>
            </w:r>
          </w:p>
          <w:p w:rsidR="00C00836" w:rsidRDefault="00E56B5D">
            <w:pPr>
              <w:spacing w:after="37"/>
              <w:ind w:left="2" w:right="0" w:firstLine="0"/>
              <w:jc w:val="left"/>
            </w:pPr>
            <w:r>
              <w:rPr>
                <w:sz w:val="20"/>
              </w:rPr>
              <w:t xml:space="preserve">е </w:t>
            </w:r>
          </w:p>
          <w:p w:rsidR="00C00836" w:rsidRDefault="00E56B5D">
            <w:pPr>
              <w:spacing w:after="33"/>
              <w:ind w:left="2" w:right="0" w:firstLine="0"/>
              <w:jc w:val="left"/>
            </w:pPr>
            <w:r>
              <w:rPr>
                <w:sz w:val="20"/>
              </w:rPr>
              <w:t>танцевальног</w:t>
            </w:r>
          </w:p>
          <w:p w:rsidR="00C00836" w:rsidRDefault="00E56B5D">
            <w:pPr>
              <w:spacing w:after="0"/>
              <w:ind w:left="2" w:right="0" w:firstLine="0"/>
              <w:jc w:val="left"/>
            </w:pPr>
            <w:r>
              <w:rPr>
                <w:sz w:val="20"/>
              </w:rPr>
              <w:t xml:space="preserve">о творчества, </w:t>
            </w:r>
          </w:p>
          <w:p w:rsidR="00C00836" w:rsidRDefault="00C00836">
            <w:pPr>
              <w:numPr>
                <w:ilvl w:val="0"/>
                <w:numId w:val="56"/>
              </w:numPr>
              <w:spacing w:after="37"/>
              <w:ind w:right="0" w:firstLine="0"/>
              <w:jc w:val="left"/>
            </w:pPr>
          </w:p>
          <w:p w:rsidR="00C00836" w:rsidRDefault="00E56B5D">
            <w:pPr>
              <w:spacing w:after="0" w:line="276" w:lineRule="auto"/>
              <w:ind w:left="2" w:right="40" w:firstLine="0"/>
              <w:jc w:val="left"/>
            </w:pPr>
            <w:r>
              <w:rPr>
                <w:sz w:val="20"/>
              </w:rPr>
              <w:t xml:space="preserve">Импровизаци я образов </w:t>
            </w:r>
            <w:r>
              <w:rPr>
                <w:sz w:val="20"/>
              </w:rPr>
              <w:lastRenderedPageBreak/>
              <w:t xml:space="preserve">сказочных животных и </w:t>
            </w:r>
          </w:p>
        </w:tc>
        <w:tc>
          <w:tcPr>
            <w:tcW w:w="1795"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5" w:firstLine="0"/>
              <w:jc w:val="left"/>
            </w:pPr>
            <w:r>
              <w:rPr>
                <w:sz w:val="20"/>
              </w:rPr>
              <w:lastRenderedPageBreak/>
              <w:t xml:space="preserve">Создание условий для самостоятельной музыкальной деятельности в группе: подбор музыкальных инструментов (озвученных и неозвученных), музыкальных игрушек, театральных кукол, атрибутов, элементов костюмов для театрализованной деятельности. ТСО </w:t>
            </w:r>
          </w:p>
          <w:p w:rsidR="00C00836" w:rsidRDefault="00E56B5D">
            <w:pPr>
              <w:spacing w:after="35"/>
              <w:ind w:left="2" w:right="0" w:firstLine="0"/>
              <w:jc w:val="left"/>
            </w:pPr>
            <w:r>
              <w:rPr>
                <w:sz w:val="20"/>
              </w:rPr>
              <w:t xml:space="preserve">Игры в </w:t>
            </w:r>
          </w:p>
          <w:p w:rsidR="00C00836" w:rsidRDefault="00E56B5D">
            <w:pPr>
              <w:spacing w:after="37"/>
              <w:ind w:left="2" w:right="0" w:firstLine="0"/>
              <w:jc w:val="left"/>
            </w:pPr>
            <w:r>
              <w:rPr>
                <w:sz w:val="20"/>
              </w:rPr>
              <w:t xml:space="preserve">«праздники», </w:t>
            </w:r>
          </w:p>
          <w:p w:rsidR="00C00836" w:rsidRDefault="00E56B5D">
            <w:pPr>
              <w:spacing w:after="37"/>
              <w:ind w:left="2" w:right="0" w:firstLine="0"/>
              <w:jc w:val="left"/>
            </w:pPr>
            <w:r>
              <w:rPr>
                <w:sz w:val="20"/>
              </w:rPr>
              <w:t xml:space="preserve">«концерт», </w:t>
            </w:r>
          </w:p>
          <w:p w:rsidR="00C00836" w:rsidRDefault="00E56B5D">
            <w:pPr>
              <w:spacing w:after="0" w:line="276" w:lineRule="auto"/>
              <w:ind w:left="2" w:right="0" w:firstLine="0"/>
              <w:jc w:val="left"/>
            </w:pPr>
            <w:r>
              <w:rPr>
                <w:sz w:val="20"/>
              </w:rPr>
              <w:t xml:space="preserve">«оркестр», «музыкальные занятия», «телевизор» Придумывание простейших танцевальных движений Инсценирование содержания песен, хороводов Составление </w:t>
            </w:r>
            <w:r>
              <w:rPr>
                <w:sz w:val="20"/>
              </w:rPr>
              <w:lastRenderedPageBreak/>
              <w:t xml:space="preserve">композиций танца Музыкальнодидактические </w:t>
            </w:r>
          </w:p>
        </w:tc>
        <w:tc>
          <w:tcPr>
            <w:tcW w:w="2379"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3" w:lineRule="auto"/>
              <w:ind w:left="2" w:right="0" w:firstLine="0"/>
              <w:jc w:val="left"/>
            </w:pPr>
            <w:r>
              <w:rPr>
                <w:sz w:val="20"/>
              </w:rPr>
              <w:lastRenderedPageBreak/>
              <w:t xml:space="preserve">Консультации для родителей </w:t>
            </w:r>
          </w:p>
          <w:p w:rsidR="00C00836" w:rsidRDefault="00E56B5D">
            <w:pPr>
              <w:spacing w:after="0" w:line="235" w:lineRule="auto"/>
              <w:ind w:left="2" w:right="26" w:firstLine="0"/>
              <w:jc w:val="left"/>
            </w:pPr>
            <w:r>
              <w:rPr>
                <w:sz w:val="20"/>
              </w:rPr>
              <w:t xml:space="preserve">Родительские собрания Индивидуальные беседы Совместные праздники, развлечения в ДОУ (включение родителей в праздники и подготовку к ним) Создание нагляднопедагогической пропаганды для родителей (стенды, папки или ширмыпередвижки) Посещения музеев, выставок, детских музыкальных театров Прослушивание аудиозаписей,  Просмотр видеофильмов Создание фонотеки, видеотеки с любимыми танцами детей </w:t>
            </w:r>
          </w:p>
          <w:p w:rsidR="00C00836" w:rsidRDefault="00E56B5D">
            <w:pPr>
              <w:spacing w:after="0" w:line="276" w:lineRule="auto"/>
              <w:ind w:left="2" w:right="0" w:firstLine="0"/>
              <w:jc w:val="left"/>
            </w:pPr>
            <w:r>
              <w:rPr>
                <w:sz w:val="20"/>
              </w:rPr>
              <w:t xml:space="preserve"> </w:t>
            </w:r>
          </w:p>
        </w:tc>
      </w:tr>
      <w:tr w:rsidR="00C00836" w:rsidTr="00F61708">
        <w:trPr>
          <w:trHeight w:val="2309"/>
        </w:trPr>
        <w:tc>
          <w:tcPr>
            <w:tcW w:w="2011"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847"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2136"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601"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2" w:right="0" w:firstLine="0"/>
              <w:jc w:val="left"/>
            </w:pPr>
            <w:r>
              <w:rPr>
                <w:sz w:val="20"/>
              </w:rPr>
              <w:t xml:space="preserve">птиц </w:t>
            </w:r>
          </w:p>
          <w:p w:rsidR="00C00836" w:rsidRDefault="00E56B5D">
            <w:pPr>
              <w:spacing w:after="37"/>
              <w:ind w:left="2" w:right="0" w:firstLine="0"/>
              <w:jc w:val="left"/>
            </w:pPr>
            <w:r>
              <w:rPr>
                <w:sz w:val="20"/>
              </w:rPr>
              <w:t xml:space="preserve">- </w:t>
            </w:r>
          </w:p>
          <w:p w:rsidR="00C00836" w:rsidRDefault="00E56B5D">
            <w:pPr>
              <w:spacing w:after="35" w:line="233" w:lineRule="auto"/>
              <w:ind w:left="2" w:right="0" w:firstLine="0"/>
              <w:jc w:val="left"/>
            </w:pPr>
            <w:r>
              <w:rPr>
                <w:sz w:val="20"/>
              </w:rPr>
              <w:t xml:space="preserve">Празднование дней </w:t>
            </w:r>
          </w:p>
          <w:p w:rsidR="00C00836" w:rsidRDefault="00E56B5D">
            <w:pPr>
              <w:spacing w:after="0"/>
              <w:ind w:left="2" w:right="0" w:firstLine="0"/>
              <w:jc w:val="left"/>
            </w:pPr>
            <w:r>
              <w:rPr>
                <w:sz w:val="20"/>
              </w:rPr>
              <w:t xml:space="preserve">рождения </w:t>
            </w:r>
          </w:p>
          <w:p w:rsidR="00C00836" w:rsidRDefault="00E56B5D">
            <w:pPr>
              <w:spacing w:after="0" w:line="276" w:lineRule="auto"/>
              <w:ind w:left="2" w:right="0" w:firstLine="0"/>
              <w:jc w:val="left"/>
            </w:pPr>
            <w:r>
              <w:rPr>
                <w:sz w:val="20"/>
              </w:rPr>
              <w:t xml:space="preserve"> </w:t>
            </w:r>
          </w:p>
        </w:tc>
        <w:tc>
          <w:tcPr>
            <w:tcW w:w="1795" w:type="dxa"/>
            <w:tcBorders>
              <w:top w:val="single" w:sz="4" w:space="0" w:color="000000"/>
              <w:left w:val="single" w:sz="4" w:space="0" w:color="000000"/>
              <w:bottom w:val="single" w:sz="4" w:space="0" w:color="000000"/>
              <w:right w:val="single" w:sz="4" w:space="0" w:color="000000"/>
            </w:tcBorders>
          </w:tcPr>
          <w:p w:rsidR="00C00836" w:rsidRDefault="00E56B5D">
            <w:pPr>
              <w:spacing w:after="35" w:line="235" w:lineRule="auto"/>
              <w:ind w:left="2" w:right="397" w:firstLine="0"/>
              <w:jc w:val="left"/>
            </w:pPr>
            <w:r>
              <w:rPr>
                <w:sz w:val="20"/>
              </w:rPr>
              <w:t xml:space="preserve">игры Игрыдраматизации </w:t>
            </w:r>
          </w:p>
          <w:p w:rsidR="00C00836" w:rsidRDefault="00E56B5D">
            <w:pPr>
              <w:spacing w:after="37" w:line="235" w:lineRule="auto"/>
              <w:ind w:left="2" w:right="0" w:firstLine="0"/>
              <w:jc w:val="left"/>
            </w:pPr>
            <w:r>
              <w:rPr>
                <w:sz w:val="20"/>
              </w:rPr>
              <w:t xml:space="preserve">Аккомпанемент в пении, танце и др Детский ансамбль, оркестр  </w:t>
            </w:r>
          </w:p>
          <w:p w:rsidR="00C00836" w:rsidRDefault="00E56B5D">
            <w:pPr>
              <w:spacing w:after="33" w:line="235" w:lineRule="auto"/>
              <w:ind w:left="2" w:right="0" w:firstLine="0"/>
              <w:jc w:val="left"/>
            </w:pPr>
            <w:r>
              <w:rPr>
                <w:sz w:val="20"/>
              </w:rPr>
              <w:t xml:space="preserve">Игра в «концерт», «музыкальные </w:t>
            </w:r>
          </w:p>
          <w:p w:rsidR="00C00836" w:rsidRDefault="00E56B5D">
            <w:pPr>
              <w:spacing w:after="0" w:line="276" w:lineRule="auto"/>
              <w:ind w:left="2" w:right="0" w:firstLine="0"/>
              <w:jc w:val="left"/>
            </w:pPr>
            <w:r>
              <w:rPr>
                <w:sz w:val="20"/>
              </w:rPr>
              <w:t xml:space="preserve">занятия»   </w:t>
            </w:r>
          </w:p>
        </w:tc>
        <w:tc>
          <w:tcPr>
            <w:tcW w:w="2379"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r>
      <w:tr w:rsidR="00C00836" w:rsidTr="00F61708">
        <w:trPr>
          <w:trHeight w:val="1159"/>
        </w:trPr>
        <w:tc>
          <w:tcPr>
            <w:tcW w:w="2011"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39"/>
              <w:ind w:left="2" w:right="0" w:firstLine="0"/>
              <w:jc w:val="left"/>
            </w:pPr>
            <w:r>
              <w:rPr>
                <w:b/>
                <w:sz w:val="20"/>
              </w:rPr>
              <w:t xml:space="preserve">3. </w:t>
            </w:r>
          </w:p>
          <w:p w:rsidR="00C00836" w:rsidRDefault="00E56B5D">
            <w:pPr>
              <w:spacing w:after="0" w:line="276" w:lineRule="auto"/>
              <w:ind w:left="2" w:right="65" w:firstLine="0"/>
              <w:jc w:val="left"/>
            </w:pPr>
            <w:r>
              <w:rPr>
                <w:b/>
                <w:sz w:val="20"/>
              </w:rPr>
              <w:t xml:space="preserve">Конструирование  </w:t>
            </w:r>
            <w:r>
              <w:rPr>
                <w:sz w:val="20"/>
              </w:rPr>
              <w:t>* из строительного материала * из бумаги * из деталей конструктора * из природного и бросового материала</w:t>
            </w:r>
            <w:r>
              <w:rPr>
                <w:b/>
                <w:sz w:val="20"/>
              </w:rPr>
              <w:t xml:space="preserve"> </w:t>
            </w:r>
          </w:p>
        </w:tc>
        <w:tc>
          <w:tcPr>
            <w:tcW w:w="84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3-5 лет   </w:t>
            </w:r>
          </w:p>
        </w:tc>
        <w:tc>
          <w:tcPr>
            <w:tcW w:w="2136" w:type="dxa"/>
            <w:tcBorders>
              <w:top w:val="single" w:sz="4" w:space="0" w:color="000000"/>
              <w:left w:val="single" w:sz="4" w:space="0" w:color="000000"/>
              <w:bottom w:val="single" w:sz="4" w:space="0" w:color="000000"/>
              <w:right w:val="single" w:sz="4" w:space="0" w:color="000000"/>
            </w:tcBorders>
          </w:tcPr>
          <w:p w:rsidR="00C00836" w:rsidRDefault="00E56B5D">
            <w:pPr>
              <w:spacing w:after="34"/>
              <w:ind w:left="0" w:right="0" w:firstLine="0"/>
              <w:jc w:val="left"/>
            </w:pPr>
            <w:r>
              <w:rPr>
                <w:sz w:val="20"/>
              </w:rPr>
              <w:t xml:space="preserve">Интегрированные </w:t>
            </w:r>
          </w:p>
          <w:p w:rsidR="00C00836" w:rsidRDefault="00E56B5D">
            <w:pPr>
              <w:spacing w:after="34"/>
              <w:ind w:left="0" w:right="0" w:firstLine="0"/>
              <w:jc w:val="left"/>
            </w:pPr>
            <w:r>
              <w:rPr>
                <w:sz w:val="20"/>
              </w:rPr>
              <w:t xml:space="preserve">занятия </w:t>
            </w:r>
          </w:p>
          <w:p w:rsidR="00C00836" w:rsidRDefault="00E56B5D">
            <w:pPr>
              <w:spacing w:after="35"/>
              <w:ind w:left="0" w:right="0" w:firstLine="0"/>
              <w:jc w:val="left"/>
            </w:pPr>
            <w:r>
              <w:rPr>
                <w:sz w:val="20"/>
              </w:rPr>
              <w:t xml:space="preserve">Показ </w:t>
            </w:r>
          </w:p>
          <w:p w:rsidR="00C00836" w:rsidRDefault="00E56B5D">
            <w:pPr>
              <w:spacing w:after="36"/>
              <w:ind w:left="0" w:right="0" w:firstLine="0"/>
              <w:jc w:val="left"/>
            </w:pPr>
            <w:r>
              <w:rPr>
                <w:sz w:val="20"/>
              </w:rPr>
              <w:t xml:space="preserve">Объяснение </w:t>
            </w:r>
          </w:p>
          <w:p w:rsidR="00C00836" w:rsidRDefault="00E56B5D">
            <w:pPr>
              <w:spacing w:after="0" w:line="276" w:lineRule="auto"/>
              <w:ind w:left="0" w:right="0" w:firstLine="0"/>
              <w:jc w:val="left"/>
            </w:pPr>
            <w:r>
              <w:rPr>
                <w:sz w:val="20"/>
              </w:rPr>
              <w:t xml:space="preserve">Игровые задания </w:t>
            </w:r>
          </w:p>
        </w:tc>
        <w:tc>
          <w:tcPr>
            <w:tcW w:w="1601" w:type="dxa"/>
            <w:tcBorders>
              <w:top w:val="single" w:sz="4" w:space="0" w:color="000000"/>
              <w:left w:val="single" w:sz="4" w:space="0" w:color="000000"/>
              <w:bottom w:val="single" w:sz="4" w:space="0" w:color="000000"/>
              <w:right w:val="single" w:sz="4" w:space="0" w:color="000000"/>
            </w:tcBorders>
          </w:tcPr>
          <w:p w:rsidR="00C00836" w:rsidRDefault="00E56B5D">
            <w:pPr>
              <w:spacing w:after="33" w:line="235" w:lineRule="auto"/>
              <w:ind w:left="2" w:right="0" w:firstLine="0"/>
              <w:jc w:val="left"/>
            </w:pPr>
            <w:r>
              <w:rPr>
                <w:sz w:val="20"/>
              </w:rPr>
              <w:t xml:space="preserve">Объяснение. Развивающие </w:t>
            </w:r>
          </w:p>
          <w:p w:rsidR="00C00836" w:rsidRDefault="00E56B5D">
            <w:pPr>
              <w:spacing w:after="0" w:line="276" w:lineRule="auto"/>
              <w:ind w:left="2" w:right="0" w:firstLine="0"/>
              <w:jc w:val="left"/>
            </w:pPr>
            <w:r>
              <w:rPr>
                <w:sz w:val="20"/>
              </w:rPr>
              <w:t xml:space="preserve">игры </w:t>
            </w:r>
          </w:p>
        </w:tc>
        <w:tc>
          <w:tcPr>
            <w:tcW w:w="17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Игры со строительным материалом Постройки для сюжетных игр </w:t>
            </w:r>
          </w:p>
        </w:tc>
        <w:tc>
          <w:tcPr>
            <w:tcW w:w="2379"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2" w:right="0" w:firstLine="0"/>
              <w:jc w:val="left"/>
            </w:pPr>
            <w:r>
              <w:rPr>
                <w:sz w:val="20"/>
              </w:rPr>
              <w:t xml:space="preserve">Показ </w:t>
            </w:r>
          </w:p>
          <w:p w:rsidR="00C00836" w:rsidRDefault="00E56B5D">
            <w:pPr>
              <w:spacing w:after="36"/>
              <w:ind w:left="2" w:right="0" w:firstLine="0"/>
              <w:jc w:val="left"/>
            </w:pPr>
            <w:r>
              <w:rPr>
                <w:sz w:val="20"/>
              </w:rPr>
              <w:t xml:space="preserve">Совместные постройки </w:t>
            </w:r>
          </w:p>
          <w:p w:rsidR="00C00836" w:rsidRDefault="00E56B5D">
            <w:pPr>
              <w:spacing w:after="0" w:line="276" w:lineRule="auto"/>
              <w:ind w:left="2" w:right="0" w:firstLine="0"/>
              <w:jc w:val="left"/>
            </w:pPr>
            <w:r>
              <w:rPr>
                <w:sz w:val="20"/>
              </w:rPr>
              <w:t xml:space="preserve">Консультации </w:t>
            </w:r>
          </w:p>
        </w:tc>
      </w:tr>
      <w:tr w:rsidR="00C00836" w:rsidTr="00F61708">
        <w:trPr>
          <w:trHeight w:val="2542"/>
        </w:trPr>
        <w:tc>
          <w:tcPr>
            <w:tcW w:w="2011" w:type="dxa"/>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84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5-7 лет  </w:t>
            </w:r>
          </w:p>
        </w:tc>
        <w:tc>
          <w:tcPr>
            <w:tcW w:w="2136"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3" w:lineRule="auto"/>
              <w:ind w:left="0" w:right="0" w:firstLine="0"/>
              <w:jc w:val="left"/>
            </w:pPr>
            <w:r>
              <w:rPr>
                <w:sz w:val="20"/>
              </w:rPr>
              <w:t xml:space="preserve">Интегрированные занятия </w:t>
            </w:r>
          </w:p>
          <w:p w:rsidR="00C00836" w:rsidRDefault="00E56B5D">
            <w:pPr>
              <w:spacing w:after="36"/>
              <w:ind w:left="0" w:right="0" w:firstLine="0"/>
              <w:jc w:val="left"/>
            </w:pPr>
            <w:r>
              <w:rPr>
                <w:sz w:val="20"/>
              </w:rPr>
              <w:t xml:space="preserve">Игровые задания </w:t>
            </w:r>
          </w:p>
          <w:p w:rsidR="00C00836" w:rsidRDefault="00E56B5D">
            <w:pPr>
              <w:spacing w:after="36"/>
              <w:ind w:left="0" w:right="0" w:firstLine="0"/>
              <w:jc w:val="left"/>
            </w:pPr>
            <w:r>
              <w:rPr>
                <w:sz w:val="20"/>
              </w:rPr>
              <w:t xml:space="preserve">Творческие задания </w:t>
            </w:r>
          </w:p>
          <w:p w:rsidR="00C00836" w:rsidRDefault="00E56B5D">
            <w:pPr>
              <w:spacing w:after="35"/>
              <w:ind w:left="0" w:right="0" w:firstLine="0"/>
              <w:jc w:val="left"/>
            </w:pPr>
            <w:r>
              <w:rPr>
                <w:sz w:val="20"/>
              </w:rPr>
              <w:t xml:space="preserve">Экспериментирование </w:t>
            </w:r>
          </w:p>
          <w:p w:rsidR="00C00836" w:rsidRDefault="00E56B5D">
            <w:pPr>
              <w:spacing w:after="0" w:line="276" w:lineRule="auto"/>
              <w:ind w:left="0" w:right="0" w:firstLine="0"/>
              <w:jc w:val="left"/>
            </w:pPr>
            <w:r>
              <w:rPr>
                <w:sz w:val="20"/>
              </w:rPr>
              <w:t xml:space="preserve">Выставки  </w:t>
            </w:r>
          </w:p>
        </w:tc>
        <w:tc>
          <w:tcPr>
            <w:tcW w:w="160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Объяснение. Развивающие игры Рассматриван ие чертежей и схем </w:t>
            </w:r>
          </w:p>
        </w:tc>
        <w:tc>
          <w:tcPr>
            <w:tcW w:w="1795"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300" w:firstLine="0"/>
              <w:jc w:val="left"/>
            </w:pPr>
            <w:r>
              <w:rPr>
                <w:sz w:val="20"/>
              </w:rPr>
              <w:t xml:space="preserve">Игры со строительным материалом Постройки для сюжетных игр Постройки по замыслу Выбор темы </w:t>
            </w:r>
          </w:p>
          <w:p w:rsidR="00C00836" w:rsidRDefault="00E56B5D">
            <w:pPr>
              <w:spacing w:after="0" w:line="276" w:lineRule="auto"/>
              <w:ind w:left="2" w:right="0" w:firstLine="0"/>
              <w:jc w:val="left"/>
            </w:pPr>
            <w:r>
              <w:rPr>
                <w:sz w:val="20"/>
              </w:rPr>
              <w:t xml:space="preserve">Подбор материала Изготовление поделок, игрушек </w:t>
            </w:r>
          </w:p>
        </w:tc>
        <w:tc>
          <w:tcPr>
            <w:tcW w:w="2379" w:type="dxa"/>
            <w:tcBorders>
              <w:top w:val="single" w:sz="4" w:space="0" w:color="000000"/>
              <w:left w:val="single" w:sz="4" w:space="0" w:color="000000"/>
              <w:bottom w:val="single" w:sz="4" w:space="0" w:color="000000"/>
              <w:right w:val="single" w:sz="4" w:space="0" w:color="000000"/>
            </w:tcBorders>
          </w:tcPr>
          <w:p w:rsidR="00C00836" w:rsidRDefault="00E56B5D">
            <w:pPr>
              <w:spacing w:after="34"/>
              <w:ind w:left="2" w:right="0" w:firstLine="0"/>
              <w:jc w:val="left"/>
            </w:pPr>
            <w:r>
              <w:rPr>
                <w:sz w:val="20"/>
              </w:rPr>
              <w:t xml:space="preserve">Показ </w:t>
            </w:r>
          </w:p>
          <w:p w:rsidR="00C00836" w:rsidRDefault="00E56B5D">
            <w:pPr>
              <w:spacing w:after="36"/>
              <w:ind w:left="2" w:right="0" w:firstLine="0"/>
              <w:jc w:val="left"/>
            </w:pPr>
            <w:r>
              <w:rPr>
                <w:sz w:val="20"/>
              </w:rPr>
              <w:t xml:space="preserve">Совместные постройки </w:t>
            </w:r>
          </w:p>
          <w:p w:rsidR="00C00836" w:rsidRDefault="00E56B5D">
            <w:pPr>
              <w:spacing w:after="0" w:line="276" w:lineRule="auto"/>
              <w:ind w:left="2" w:right="0" w:firstLine="0"/>
              <w:jc w:val="left"/>
            </w:pPr>
            <w:r>
              <w:rPr>
                <w:sz w:val="20"/>
              </w:rPr>
              <w:t xml:space="preserve">Разъяснение схем Совместное конструирование Консультации  </w:t>
            </w:r>
          </w:p>
        </w:tc>
      </w:tr>
    </w:tbl>
    <w:p w:rsidR="00C00836" w:rsidRDefault="00E56B5D">
      <w:pPr>
        <w:spacing w:after="58"/>
        <w:ind w:left="360" w:right="0" w:firstLine="0"/>
        <w:jc w:val="left"/>
      </w:pPr>
      <w:r>
        <w:rPr>
          <w:b/>
          <w:sz w:val="28"/>
        </w:rPr>
        <w:t xml:space="preserve"> </w:t>
      </w:r>
    </w:p>
    <w:p w:rsidR="00C00836" w:rsidRDefault="00E56B5D">
      <w:pPr>
        <w:pStyle w:val="2"/>
        <w:spacing w:after="42"/>
        <w:ind w:left="10" w:right="-2"/>
        <w:jc w:val="center"/>
      </w:pPr>
      <w:r>
        <w:lastRenderedPageBreak/>
        <w:t xml:space="preserve">Примерные  виды  интеграции  образовательно области   </w:t>
      </w:r>
    </w:p>
    <w:p w:rsidR="00C00836" w:rsidRDefault="00E56B5D">
      <w:pPr>
        <w:pStyle w:val="2"/>
        <w:spacing w:after="42"/>
        <w:ind w:left="10" w:right="-2"/>
        <w:jc w:val="center"/>
      </w:pPr>
      <w:r>
        <w:t xml:space="preserve">«Художественно-эстетическое развитие» </w:t>
      </w:r>
    </w:p>
    <w:p w:rsidR="00C00836" w:rsidRDefault="00E56B5D">
      <w:pPr>
        <w:spacing w:after="12" w:line="276" w:lineRule="auto"/>
        <w:ind w:left="457" w:right="55"/>
        <w:jc w:val="right"/>
      </w:pPr>
      <w:r>
        <w:t xml:space="preserve">Таблица 19 </w:t>
      </w:r>
    </w:p>
    <w:tbl>
      <w:tblPr>
        <w:tblStyle w:val="TableGrid"/>
        <w:tblW w:w="10742" w:type="dxa"/>
        <w:tblInd w:w="252" w:type="dxa"/>
        <w:tblCellMar>
          <w:left w:w="106" w:type="dxa"/>
          <w:right w:w="63" w:type="dxa"/>
        </w:tblCellMar>
        <w:tblLook w:val="04A0" w:firstRow="1" w:lastRow="0" w:firstColumn="1" w:lastColumn="0" w:noHBand="0" w:noVBand="1"/>
      </w:tblPr>
      <w:tblGrid>
        <w:gridCol w:w="5497"/>
        <w:gridCol w:w="5245"/>
      </w:tblGrid>
      <w:tr w:rsidR="00C00836">
        <w:trPr>
          <w:trHeight w:val="470"/>
        </w:trPr>
        <w:tc>
          <w:tcPr>
            <w:tcW w:w="549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b/>
                <w:sz w:val="20"/>
              </w:rPr>
              <w:t xml:space="preserve">По  задачам  и  содержанию  психолого-педагогической  работы </w:t>
            </w:r>
          </w:p>
        </w:tc>
        <w:tc>
          <w:tcPr>
            <w:tcW w:w="524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b/>
                <w:sz w:val="20"/>
              </w:rPr>
              <w:t xml:space="preserve">По средствам  организации  и  оптимизации  образовательного  процесса </w:t>
            </w:r>
          </w:p>
        </w:tc>
      </w:tr>
      <w:tr w:rsidR="00C00836">
        <w:trPr>
          <w:trHeight w:val="4150"/>
        </w:trPr>
        <w:tc>
          <w:tcPr>
            <w:tcW w:w="5497"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0" w:firstLine="0"/>
              <w:jc w:val="left"/>
            </w:pPr>
            <w:r>
              <w:rPr>
                <w:sz w:val="20"/>
              </w:rPr>
              <w:t xml:space="preserve"> «</w:t>
            </w:r>
            <w:r>
              <w:rPr>
                <w:i/>
                <w:sz w:val="20"/>
              </w:rPr>
              <w:t>Речевое развитие</w:t>
            </w:r>
            <w:r>
              <w:rPr>
                <w:sz w:val="20"/>
              </w:rPr>
              <w:t xml:space="preserve">» (развитие свободного общения со взрослыми и детьми по поводу процесса и результатов продуктивной деятельности) </w:t>
            </w:r>
          </w:p>
          <w:p w:rsidR="00C00836" w:rsidRDefault="00E56B5D">
            <w:pPr>
              <w:spacing w:after="37" w:line="235" w:lineRule="auto"/>
              <w:ind w:left="2" w:right="0" w:firstLine="0"/>
              <w:jc w:val="left"/>
            </w:pPr>
            <w:r>
              <w:rPr>
                <w:sz w:val="20"/>
              </w:rPr>
              <w:t>«</w:t>
            </w:r>
            <w:r>
              <w:rPr>
                <w:i/>
                <w:sz w:val="20"/>
              </w:rPr>
              <w:t>Познательное развитие</w:t>
            </w:r>
            <w:r>
              <w:rPr>
                <w:sz w:val="20"/>
              </w:rPr>
              <w:t xml:space="preserve">» (формирование целостной картины мира, расширение кругозора в части изобразительного искусства, творчества, элементарных представлений о музыке как виде искусства ) </w:t>
            </w:r>
          </w:p>
          <w:p w:rsidR="00C00836" w:rsidRDefault="00E56B5D">
            <w:pPr>
              <w:spacing w:after="37" w:line="235" w:lineRule="auto"/>
              <w:ind w:left="2" w:right="0" w:firstLine="0"/>
              <w:jc w:val="left"/>
            </w:pPr>
            <w:r>
              <w:rPr>
                <w:sz w:val="20"/>
              </w:rPr>
              <w:t>«</w:t>
            </w:r>
            <w:r>
              <w:rPr>
                <w:i/>
                <w:sz w:val="20"/>
              </w:rPr>
              <w:t>Социально-коммуникативное развитие</w:t>
            </w:r>
            <w:r>
              <w:rPr>
                <w:sz w:val="20"/>
              </w:rPr>
              <w:t xml:space="preserve">» (формирование основ безопасности собственной жизнедеятельности в различных видах продуктивной деятельности; формирование трудовых умений и навыков, адекватных возрасту воспитанников, трудолюбия в различных видах продуктивной деятельности; формирование первичных представлений о себе, своих чувствах и эмоциях, а также  окружающем мире в части культуры и музыкального искусства) </w:t>
            </w:r>
          </w:p>
          <w:p w:rsidR="00C00836" w:rsidRDefault="00E56B5D">
            <w:pPr>
              <w:spacing w:after="0" w:line="276" w:lineRule="auto"/>
              <w:ind w:left="2" w:right="0" w:firstLine="0"/>
              <w:jc w:val="left"/>
            </w:pPr>
            <w:r>
              <w:rPr>
                <w:i/>
                <w:sz w:val="20"/>
              </w:rPr>
              <w:t>«Физическое развитие»</w:t>
            </w:r>
            <w:r>
              <w:rPr>
                <w:sz w:val="20"/>
              </w:rPr>
              <w:t xml:space="preserve"> (развитие физических качеств для музыкально-ритмической деятельности) </w:t>
            </w:r>
          </w:p>
        </w:tc>
        <w:tc>
          <w:tcPr>
            <w:tcW w:w="5245"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0" w:right="0" w:firstLine="0"/>
            </w:pPr>
            <w:r>
              <w:rPr>
                <w:sz w:val="20"/>
              </w:rPr>
              <w:t xml:space="preserve">Содержание и результаты всех областей Программы могут быть обогащены и закреплены с использованием средств продуктивной деятельности детей, использование музыкальных и художественных произведений для обогащения содержания образовательных областей. </w:t>
            </w:r>
            <w:r>
              <w:rPr>
                <w:i/>
                <w:sz w:val="20"/>
              </w:rPr>
              <w:t xml:space="preserve">«Физическое развитие» </w:t>
            </w:r>
            <w:r>
              <w:rPr>
                <w:sz w:val="20"/>
              </w:rPr>
              <w:t xml:space="preserve">(использование музыкальных произведений в качестве музыкального сопровождения различных видов детской деятельности и двигательной активности) </w:t>
            </w:r>
          </w:p>
          <w:p w:rsidR="00C00836" w:rsidRDefault="00E56B5D">
            <w:pPr>
              <w:spacing w:after="0" w:line="276" w:lineRule="auto"/>
              <w:ind w:left="0" w:right="1" w:firstLine="0"/>
            </w:pPr>
            <w:r>
              <w:rPr>
                <w:i/>
                <w:sz w:val="20"/>
              </w:rPr>
              <w:t>«Речевое развитие»</w:t>
            </w:r>
            <w:r>
              <w:rPr>
                <w:sz w:val="20"/>
              </w:rPr>
              <w:t xml:space="preserve"> (использование музыкальных произведений как средства обогащения образовательного процесса, усиления эмоционального восприятия художественных произведений)</w:t>
            </w:r>
            <w:r>
              <w:t xml:space="preserve"> </w:t>
            </w:r>
          </w:p>
        </w:tc>
      </w:tr>
    </w:tbl>
    <w:p w:rsidR="00C00836" w:rsidRDefault="00E56B5D">
      <w:pPr>
        <w:spacing w:after="0"/>
        <w:ind w:left="360" w:right="0" w:firstLine="0"/>
        <w:jc w:val="left"/>
      </w:pPr>
      <w:r>
        <w:rPr>
          <w:b/>
          <w:sz w:val="28"/>
        </w:rPr>
        <w:t xml:space="preserve"> </w:t>
      </w:r>
    </w:p>
    <w:p w:rsidR="00C00836" w:rsidRDefault="00E56B5D">
      <w:pPr>
        <w:spacing w:after="60"/>
        <w:ind w:left="360" w:right="0" w:firstLine="0"/>
        <w:jc w:val="left"/>
      </w:pPr>
      <w:r>
        <w:rPr>
          <w:b/>
          <w:sz w:val="28"/>
        </w:rPr>
        <w:t xml:space="preserve"> </w:t>
      </w:r>
    </w:p>
    <w:p w:rsidR="00C00836" w:rsidRDefault="00E56B5D">
      <w:pPr>
        <w:pStyle w:val="2"/>
      </w:pPr>
      <w:r>
        <w:t xml:space="preserve"> Содержание психолого-педагогической работы по освоению детьми образовательной  области «Физическое развитие». </w:t>
      </w:r>
    </w:p>
    <w:p w:rsidR="00C00836" w:rsidRDefault="00E56B5D">
      <w:pPr>
        <w:ind w:left="370"/>
      </w:pPr>
      <w:r>
        <w:t xml:space="preserve">Физическая культура является частью общечеловеческой культуры. Она охватывает те стороны жизни и воспитания, которые имеют   важнейшее значение для нормального психофизического развития ребенка , укрепление его здоровья  и развития двигательной сферы. </w:t>
      </w:r>
    </w:p>
    <w:p w:rsidR="00C00836" w:rsidRDefault="00E56B5D">
      <w:pPr>
        <w:ind w:left="370"/>
      </w:pPr>
      <w:r>
        <w:t xml:space="preserve">В результате занятий    физической культурой у детей   закладывается фундамент здоровья, происходит созревание и совершенствование жизненно важных систем и функций организма. У ребенка развиваются адаптационные возможности, повышается устойчивость  к внешним воздействиям, формируются движения, осанка; приобретаются физические качества, вырабатываются гигиенические навыки, привычки и представления, формируются черты характера. </w:t>
      </w:r>
    </w:p>
    <w:p w:rsidR="00C00836" w:rsidRDefault="00E56B5D">
      <w:pPr>
        <w:ind w:left="370"/>
      </w:pPr>
      <w:r>
        <w:t xml:space="preserve">Основным  средством физической культуры являются  физические упражнения, которые представляют собой специально-подобранные движения  и различные виды двигательной деятельности, организованные взрослым. </w:t>
      </w:r>
    </w:p>
    <w:p w:rsidR="00C00836" w:rsidRDefault="00E56B5D">
      <w:pPr>
        <w:spacing w:after="54" w:line="234" w:lineRule="auto"/>
        <w:ind w:left="355" w:right="-15"/>
      </w:pPr>
      <w:r>
        <w:rPr>
          <w:u w:val="single" w:color="000000"/>
        </w:rPr>
        <w:t>Задачи по развитию физической культуры у детей в детском саду и семье:</w:t>
      </w:r>
      <w:r>
        <w:t xml:space="preserve"> </w:t>
      </w:r>
    </w:p>
    <w:p w:rsidR="00C00836" w:rsidRDefault="00E56B5D">
      <w:pPr>
        <w:numPr>
          <w:ilvl w:val="0"/>
          <w:numId w:val="7"/>
        </w:numPr>
        <w:ind w:hanging="360"/>
      </w:pPr>
      <w:r>
        <w:t xml:space="preserve">создавать условия для  удовлетворения биологической потребности ребенка в движении; </w:t>
      </w:r>
    </w:p>
    <w:p w:rsidR="00C00836" w:rsidRDefault="00E56B5D">
      <w:pPr>
        <w:numPr>
          <w:ilvl w:val="0"/>
          <w:numId w:val="7"/>
        </w:numPr>
        <w:ind w:hanging="360"/>
      </w:pPr>
      <w:r>
        <w:t xml:space="preserve">обеспечивать развитие и тренировку всех систем и функций организма с учетом возрастных и индивидуальных возможностей детей;  </w:t>
      </w:r>
    </w:p>
    <w:p w:rsidR="00C00836" w:rsidRDefault="00E56B5D">
      <w:pPr>
        <w:numPr>
          <w:ilvl w:val="0"/>
          <w:numId w:val="7"/>
        </w:numPr>
        <w:ind w:hanging="360"/>
      </w:pPr>
      <w:r>
        <w:t xml:space="preserve">способствовать осознанному и самостоятельному использованию ребенком определенного объема знаний и умений в различных условиях (в лесу, во время преодоления препятствий, при выполнении двигательных упражнений и т.д.); </w:t>
      </w:r>
    </w:p>
    <w:p w:rsidR="00C00836" w:rsidRDefault="00E56B5D">
      <w:pPr>
        <w:numPr>
          <w:ilvl w:val="0"/>
          <w:numId w:val="7"/>
        </w:numPr>
        <w:ind w:hanging="360"/>
      </w:pPr>
      <w:r>
        <w:t xml:space="preserve">воспитывать у ребенка интерес к занятиям физической культурой  как организованной форме  максимального проявления его двигательных и функциональных </w:t>
      </w:r>
    </w:p>
    <w:p w:rsidR="00C00836" w:rsidRDefault="00E56B5D">
      <w:pPr>
        <w:ind w:left="1810"/>
      </w:pPr>
      <w:r>
        <w:t xml:space="preserve">возможностей; </w:t>
      </w:r>
    </w:p>
    <w:p w:rsidR="00C00836" w:rsidRDefault="00E56B5D">
      <w:pPr>
        <w:numPr>
          <w:ilvl w:val="0"/>
          <w:numId w:val="7"/>
        </w:numPr>
        <w:ind w:hanging="360"/>
      </w:pPr>
      <w:r>
        <w:t xml:space="preserve">поощрять двигательное творчество и разнообразную игровую деятельность детей. </w:t>
      </w:r>
    </w:p>
    <w:p w:rsidR="00C00836" w:rsidRDefault="00E56B5D">
      <w:pPr>
        <w:spacing w:after="46"/>
        <w:ind w:left="360" w:right="0" w:firstLine="0"/>
        <w:jc w:val="left"/>
      </w:pPr>
      <w:r>
        <w:t xml:space="preserve"> </w:t>
      </w:r>
    </w:p>
    <w:p w:rsidR="00C00836" w:rsidRDefault="00E56B5D">
      <w:pPr>
        <w:ind w:left="370"/>
      </w:pPr>
      <w:r>
        <w:t xml:space="preserve">Современная жизнь ставит перед нами много проблем, среди которых самой актуальной, является проблема сохранения и укрепления здоровья. </w:t>
      </w:r>
      <w:r>
        <w:rPr>
          <w:i/>
          <w:u w:val="single" w:color="000000"/>
        </w:rPr>
        <w:t>Здоровье</w:t>
      </w:r>
      <w:r>
        <w:t xml:space="preserve"> – это не только отсутствие болезней или </w:t>
      </w:r>
      <w:r>
        <w:lastRenderedPageBreak/>
        <w:t>физических дефектов, но и полное физическое, психическое и социальное благополучие человека. Здоровье, как условие свободы жизни, является основным фактором в системе важнейших человеческих ценностей.</w:t>
      </w:r>
      <w:r>
        <w:rPr>
          <w:sz w:val="28"/>
        </w:rPr>
        <w:t xml:space="preserve"> </w:t>
      </w:r>
      <w:r>
        <w:t xml:space="preserve">Дошкольный возраст – самое благоприятное время для выработки правильных привычек,  способствующих сохранению здоровья, формированию здорового образа жизни.  </w:t>
      </w:r>
      <w:r>
        <w:rPr>
          <w:i/>
        </w:rPr>
        <w:t>Здоровый образ жизни</w:t>
      </w:r>
      <w:r>
        <w:t xml:space="preserve"> – это деятельность, активность людей, направленная на сохранение и улучшение здоровья. Это гигиеническое поведение, базирующееся на научно-обоснованных санитарно-гигиенических нормативах, направленных на сохранение и укрепление здоровья, обеспечение активного долголетия.  </w:t>
      </w:r>
    </w:p>
    <w:p w:rsidR="00C00836" w:rsidRDefault="00E56B5D">
      <w:pPr>
        <w:ind w:left="370"/>
      </w:pPr>
      <w:r>
        <w:t xml:space="preserve">   Проблема сохранения и укрепления здоровья детей, это работа не одного дня, а целенаправленная систематически спланированная работа всего коллектива ДОУ     с целью формирования навыков здорового образа жизни у детей и их родителей. </w:t>
      </w:r>
    </w:p>
    <w:p w:rsidR="00C00836" w:rsidRDefault="00E56B5D">
      <w:pPr>
        <w:ind w:left="370"/>
      </w:pPr>
      <w:r>
        <w:t xml:space="preserve">В рамках реализации  направления основной общеобразовательной  программы по  созданию условий для укрепления здоровья детей  разработана и реализуются подпрограммы «Растем здоровыми», «Азбука здоровья».  </w:t>
      </w:r>
    </w:p>
    <w:p w:rsidR="00C00836" w:rsidRDefault="00E56B5D">
      <w:pPr>
        <w:ind w:left="370"/>
      </w:pPr>
      <w:r>
        <w:rPr>
          <w:b/>
        </w:rPr>
        <w:t xml:space="preserve">      </w:t>
      </w:r>
      <w:r>
        <w:rPr>
          <w:u w:val="single" w:color="000000"/>
        </w:rPr>
        <w:t>Целью данных программ является</w:t>
      </w:r>
      <w:r>
        <w:t xml:space="preserve">: оптимизация условий в ДОУ по сохранению и укреплению физического и психического здоровья воспитанников, совершенствование двигательной активности детей, их физических качеств, формирование у дошкольников и родителей ценностей здорового образа жизни на основе валеологических знаний. </w:t>
      </w:r>
    </w:p>
    <w:p w:rsidR="00C00836" w:rsidRDefault="00E56B5D">
      <w:pPr>
        <w:spacing w:after="54" w:line="234" w:lineRule="auto"/>
        <w:ind w:left="355" w:right="-15"/>
      </w:pPr>
      <w:r>
        <w:rPr>
          <w:rFonts w:ascii="Calibri" w:eastAsia="Calibri" w:hAnsi="Calibri" w:cs="Calibri"/>
          <w:noProof/>
          <w:sz w:val="22"/>
        </w:rPr>
        <mc:AlternateContent>
          <mc:Choice Requires="wpg">
            <w:drawing>
              <wp:anchor distT="0" distB="0" distL="114300" distR="114300" simplePos="0" relativeHeight="251705344" behindDoc="0" locked="0" layoutInCell="1" allowOverlap="1">
                <wp:simplePos x="0" y="0"/>
                <wp:positionH relativeFrom="column">
                  <wp:posOffset>457200</wp:posOffset>
                </wp:positionH>
                <wp:positionV relativeFrom="paragraph">
                  <wp:posOffset>140947</wp:posOffset>
                </wp:positionV>
                <wp:extent cx="140208" cy="911352"/>
                <wp:effectExtent l="0" t="0" r="0" b="0"/>
                <wp:wrapSquare wrapText="bothSides"/>
                <wp:docPr id="273195" name="Group 273195"/>
                <wp:cNvGraphicFramePr/>
                <a:graphic xmlns:a="http://schemas.openxmlformats.org/drawingml/2006/main">
                  <a:graphicData uri="http://schemas.microsoft.com/office/word/2010/wordprocessingGroup">
                    <wpg:wgp>
                      <wpg:cNvGrpSpPr/>
                      <wpg:grpSpPr>
                        <a:xfrm>
                          <a:off x="0" y="0"/>
                          <a:ext cx="140208" cy="911352"/>
                          <a:chOff x="0" y="0"/>
                          <a:chExt cx="140208" cy="911352"/>
                        </a:xfrm>
                      </wpg:grpSpPr>
                      <pic:pic xmlns:pic="http://schemas.openxmlformats.org/drawingml/2006/picture">
                        <pic:nvPicPr>
                          <pic:cNvPr id="14338" name="Picture 14338"/>
                          <pic:cNvPicPr/>
                        </pic:nvPicPr>
                        <pic:blipFill>
                          <a:blip r:embed="rId41"/>
                          <a:stretch>
                            <a:fillRect/>
                          </a:stretch>
                        </pic:blipFill>
                        <pic:spPr>
                          <a:xfrm>
                            <a:off x="0" y="0"/>
                            <a:ext cx="140208" cy="187452"/>
                          </a:xfrm>
                          <a:prstGeom prst="rect">
                            <a:avLst/>
                          </a:prstGeom>
                        </pic:spPr>
                      </pic:pic>
                      <wps:wsp>
                        <wps:cNvPr id="14339" name="Rectangle 14339"/>
                        <wps:cNvSpPr/>
                        <wps:spPr>
                          <a:xfrm>
                            <a:off x="70409"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4345" name="Picture 14345"/>
                          <pic:cNvPicPr/>
                        </pic:nvPicPr>
                        <pic:blipFill>
                          <a:blip r:embed="rId41"/>
                          <a:stretch>
                            <a:fillRect/>
                          </a:stretch>
                        </pic:blipFill>
                        <pic:spPr>
                          <a:xfrm>
                            <a:off x="0" y="362713"/>
                            <a:ext cx="140208" cy="187452"/>
                          </a:xfrm>
                          <a:prstGeom prst="rect">
                            <a:avLst/>
                          </a:prstGeom>
                        </pic:spPr>
                      </pic:pic>
                      <wps:wsp>
                        <wps:cNvPr id="14346" name="Rectangle 14346"/>
                        <wps:cNvSpPr/>
                        <wps:spPr>
                          <a:xfrm>
                            <a:off x="70409" y="377191"/>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4350" name="Picture 14350"/>
                          <pic:cNvPicPr/>
                        </pic:nvPicPr>
                        <pic:blipFill>
                          <a:blip r:embed="rId41"/>
                          <a:stretch>
                            <a:fillRect/>
                          </a:stretch>
                        </pic:blipFill>
                        <pic:spPr>
                          <a:xfrm>
                            <a:off x="0" y="723900"/>
                            <a:ext cx="140208" cy="187452"/>
                          </a:xfrm>
                          <a:prstGeom prst="rect">
                            <a:avLst/>
                          </a:prstGeom>
                        </pic:spPr>
                      </pic:pic>
                      <wps:wsp>
                        <wps:cNvPr id="14351" name="Rectangle 14351"/>
                        <wps:cNvSpPr/>
                        <wps:spPr>
                          <a:xfrm>
                            <a:off x="70409" y="7383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id="Group 273195" o:spid="_x0000_s1334" style="position:absolute;left:0;text-align:left;margin-left:36pt;margin-top:11.1pt;width:11.05pt;height:71.75pt;z-index:251705344;mso-position-horizontal-relative:text;mso-position-vertical-relative:text" coordsize="1402,91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">
                <v:shape id="Picture 14338" o:spid="_x0000_s1335"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37lMbGAAAA3gAAAA8AAABkcnMvZG93bnJldi54bWxEj0FvwjAMhe+T9h8iT+I2Uiiapo6A2ABp&#10;V7rtsJvVmLaicaok0MKvnw9Iu9l6z+99Xq5H16kLhdh6NjCbZqCIK29brg18f+2fX0HFhGyx80wG&#10;rhRhvXp8WGJh/cAHupSpVhLCsUADTUp9oXWsGnIYp74nFu3og8Mka6i1DThIuOv0PMtetMOWpaHB&#10;nj4aqk7l2Rko339Ow2zeHgKPZb3Nf/1td/XGTJ7GzRuoRGP6N9+vP63gL/JceOUdmUGv/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PfuUxsYAAADeAAAADwAAAAAAAAAAAAAA&#10;AACfAgAAZHJzL2Rvd25yZXYueG1sUEsFBgAAAAAEAAQA9wAAAJIDAAAAAA==&#10;">
                  <v:imagedata r:id="rId42" o:title=""/>
                </v:shape>
                <v:rect id="Rectangle 14339" o:spid="_x0000_s1336" style="position:absolute;left:704;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G+8UA&#10;AADeAAAADwAAAGRycy9kb3ducmV2LnhtbERPS2vCQBC+F/oflhF6qxurFBOzirQVPfoopN6G7DQJ&#10;zc6G7Gqiv94VCt7m43tOuuhNLc7UusqygtEwAkGcW11xoeD7sHqdgnAeWWNtmRRcyMFi/vyUYqJt&#10;xzs6730hQgi7BBWU3jeJlC4vyaAb2oY4cL+2NegDbAupW+xCuKnlWxS9S4MVh4YSG/ooKf/bn4yC&#10;9bRZ/mzstSvqr+M622bx5yH2Sr0M+uUMhKfeP8T/7o0O8yfjcQz3d8IN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P8b7xQAAAN4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4345" o:spid="_x0000_s1337" type="#_x0000_t75" style="position:absolute;top:3627;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v8SCXEAAAA3gAAAA8AAABkcnMvZG93bnJldi54bWxET0trwkAQvhf6H5YpeKsbHy0S3YRWLXg1&#10;bQ/ehuyYBLOzYXc10V/fFQre5uN7ziofTCsu5HxjWcFknIAgLq1uuFLw8/31ugDhA7LG1jIpuJKH&#10;PHt+WmGqbc97uhShEjGEfYoK6hC6VEpf1mTQj21HHLmjdQZDhK6S2mEfw00rp0nyLg02HBtq7Ghd&#10;U3kqzkZB8fl76ifTZu94KKrN7GBv26tVavQyfCxBBBrCQ/zv3uk4fz6bv8H9nXiDzP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v8SCXEAAAA3gAAAA8AAAAAAAAAAAAAAAAA&#10;nwIAAGRycy9kb3ducmV2LnhtbFBLBQYAAAAABAAEAPcAAACQAwAAAAA=&#10;">
                  <v:imagedata r:id="rId42" o:title=""/>
                </v:shape>
                <v:rect id="Rectangle 14346" o:spid="_x0000_s1338" style="position:absolute;left:704;top:377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Yh9MQA&#10;AADeAAAADwAAAGRycy9kb3ducmV2LnhtbERPS4vCMBC+C/6HMMLeNHVXRKtRZFX06GNBvQ3N2Bab&#10;SWmi7e6vN4Kwt/n4njOdN6YQD6pcbllBvxeBIE6szjlV8HNcd0cgnEfWWFgmBb/kYD5rt6YYa1vz&#10;nh4Hn4oQwi5GBZn3ZSylSzIy6Hq2JA7c1VYGfYBVKnWFdQg3hfyMoqE0mHNoyLCk74yS2+FuFGxG&#10;5eK8tX91Wqwum9PuNF4ex16pj06zmIDw1Ph/8du91WH+4GswhNc74QY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mIfTEAAAA3gAAAA8AAAAAAAAAAAAAAAAAmAIAAGRycy9k&#10;b3ducmV2LnhtbFBLBQYAAAAABAAEAPUAAACJ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4350" o:spid="_x0000_s1339" type="#_x0000_t75" style="position:absolute;top:723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SfWDGAAAA3gAAAA8AAABkcnMvZG93bnJldi54bWxEj0FvwjAMhe+T+A+RJ3EbKbChqRAQG0za&#10;lcIO3KzGaysap0oCLfv182HSbrb8/N77VpvBtepGITaeDUwnGSji0tuGKwOn48fTK6iYkC22nsnA&#10;nSJs1qOHFebW93ygW5EqJSYcczRQp9TlWseyJodx4jtiuX374DDJGiptA/Zi7lo9y7KFdtiwJNTY&#10;0XtN5aW4OgPF29eln86aQ+ChqHbzs//Z370x48dhuwSVaEj/4r/vTyv1n+cvAiA4MoNe/w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lJ9YMYAAADeAAAADwAAAAAAAAAAAAAA&#10;AACfAgAAZHJzL2Rvd25yZXYueG1sUEsFBgAAAAAEAAQA9wAAAJIDAAAAAA==&#10;">
                  <v:imagedata r:id="rId42" o:title=""/>
                </v:shape>
                <v:rect id="Rectangle 14351" o:spid="_x0000_s1340" style="position:absolute;left:704;top:738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YvXcYA&#10;AADeAAAADwAAAGRycy9kb3ducmV2LnhtbERPTWvCQBC9F/oflin0VjdaKxpdRdpKctQoqLchOybB&#10;7GzIbk3aX98tFLzN433OYtWbWtyodZVlBcNBBII4t7riQsFhv3mZgnAeWWNtmRR8k4PV8vFhgbG2&#10;He/olvlChBB2MSoovW9iKV1ekkE3sA1x4C62NegDbAupW+xCuKnlKIom0mDFoaHEht5Lyq/Zl1GQ&#10;TJv1KbU/XVF/npPj9jj72M+8Us9P/XoOwlPv7+J/d6rD/PHr2xD+3gk3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YvXcYAAADe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Pr>
          <w:u w:val="single" w:color="000000"/>
        </w:rPr>
        <w:t>Задачи по сохранению и укреплению здоровья детей в детском саду и семье:</w:t>
      </w:r>
      <w:r>
        <w:t xml:space="preserve"> </w:t>
      </w:r>
    </w:p>
    <w:p w:rsidR="00C00836" w:rsidRDefault="00E56B5D">
      <w:r>
        <w:t xml:space="preserve">Способствовать формированию  у детей гигиенических умений и навыков, привычек здорового образа жизни; </w:t>
      </w:r>
    </w:p>
    <w:p w:rsidR="00C00836" w:rsidRDefault="00E56B5D">
      <w:r>
        <w:t xml:space="preserve">Обеспечить сохранение и укрепление психического здоровья детей, их эмоционального благополучия;  </w:t>
      </w:r>
    </w:p>
    <w:p w:rsidR="00C00836" w:rsidRDefault="00E56B5D">
      <w:r>
        <w:t xml:space="preserve">Осуществлять оптимизацию состояния здоровья детей  методами и средствами физического воспитания </w:t>
      </w:r>
    </w:p>
    <w:p w:rsidR="00C00836" w:rsidRDefault="00E56B5D">
      <w:pPr>
        <w:pStyle w:val="2"/>
        <w:ind w:left="1114"/>
      </w:pPr>
      <w:r>
        <w:t xml:space="preserve">Формы  образовательной работы с детьми по образовательной области </w:t>
      </w:r>
    </w:p>
    <w:p w:rsidR="00C00836" w:rsidRDefault="00E56B5D">
      <w:pPr>
        <w:pStyle w:val="2"/>
        <w:spacing w:after="42"/>
        <w:ind w:left="10" w:right="-2"/>
        <w:jc w:val="center"/>
      </w:pPr>
      <w:r>
        <w:t xml:space="preserve">«Физическое развитие» </w:t>
      </w:r>
    </w:p>
    <w:p w:rsidR="00C00836" w:rsidRDefault="00E56B5D">
      <w:pPr>
        <w:spacing w:after="12" w:line="276" w:lineRule="auto"/>
        <w:ind w:left="457" w:right="55"/>
        <w:jc w:val="right"/>
      </w:pPr>
      <w:r>
        <w:t>Таблица 20</w:t>
      </w:r>
      <w:r>
        <w:rPr>
          <w:b/>
          <w:sz w:val="28"/>
        </w:rPr>
        <w:t xml:space="preserve"> </w:t>
      </w:r>
    </w:p>
    <w:tbl>
      <w:tblPr>
        <w:tblStyle w:val="TableGrid"/>
        <w:tblW w:w="10853" w:type="dxa"/>
        <w:tblInd w:w="91" w:type="dxa"/>
        <w:tblCellMar>
          <w:left w:w="106" w:type="dxa"/>
          <w:right w:w="85" w:type="dxa"/>
        </w:tblCellMar>
        <w:tblLook w:val="04A0" w:firstRow="1" w:lastRow="0" w:firstColumn="1" w:lastColumn="0" w:noHBand="0" w:noVBand="1"/>
      </w:tblPr>
      <w:tblGrid>
        <w:gridCol w:w="2504"/>
        <w:gridCol w:w="2379"/>
        <w:gridCol w:w="2297"/>
        <w:gridCol w:w="1796"/>
        <w:gridCol w:w="2024"/>
      </w:tblGrid>
      <w:tr w:rsidR="00C00836">
        <w:trPr>
          <w:trHeight w:val="730"/>
        </w:trPr>
        <w:tc>
          <w:tcPr>
            <w:tcW w:w="192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110" w:right="38" w:firstLine="0"/>
              <w:jc w:val="center"/>
            </w:pPr>
            <w:r>
              <w:rPr>
                <w:b/>
                <w:sz w:val="20"/>
              </w:rPr>
              <w:t xml:space="preserve">Разделы (задачи, блоки) </w:t>
            </w:r>
          </w:p>
        </w:tc>
        <w:tc>
          <w:tcPr>
            <w:tcW w:w="311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b/>
                <w:sz w:val="20"/>
              </w:rPr>
              <w:t xml:space="preserve">Образ. деятельность  в ходе режим. моментов </w:t>
            </w:r>
          </w:p>
        </w:tc>
        <w:tc>
          <w:tcPr>
            <w:tcW w:w="184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17" w:right="0" w:hanging="17"/>
              <w:jc w:val="center"/>
            </w:pPr>
            <w:r>
              <w:rPr>
                <w:b/>
                <w:sz w:val="20"/>
              </w:rPr>
              <w:t xml:space="preserve">Непосредственнообраз. двигат. деятельность </w:t>
            </w:r>
          </w:p>
        </w:tc>
        <w:tc>
          <w:tcPr>
            <w:tcW w:w="184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b/>
                <w:sz w:val="20"/>
              </w:rPr>
              <w:t xml:space="preserve">Самостоятельная деятельность детей </w:t>
            </w:r>
          </w:p>
        </w:tc>
        <w:tc>
          <w:tcPr>
            <w:tcW w:w="212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177" w:right="108" w:firstLine="0"/>
              <w:jc w:val="center"/>
            </w:pPr>
            <w:r>
              <w:rPr>
                <w:b/>
                <w:sz w:val="20"/>
              </w:rPr>
              <w:t xml:space="preserve">Взаимодействие с семьей </w:t>
            </w:r>
          </w:p>
        </w:tc>
      </w:tr>
      <w:tr w:rsidR="00C00836">
        <w:trPr>
          <w:trHeight w:val="13811"/>
        </w:trPr>
        <w:tc>
          <w:tcPr>
            <w:tcW w:w="1920" w:type="dxa"/>
            <w:tcBorders>
              <w:top w:val="single" w:sz="4" w:space="0" w:color="000000"/>
              <w:left w:val="single" w:sz="4" w:space="0" w:color="000000"/>
              <w:bottom w:val="single" w:sz="4" w:space="0" w:color="000000"/>
              <w:right w:val="single" w:sz="4" w:space="0" w:color="000000"/>
            </w:tcBorders>
          </w:tcPr>
          <w:p w:rsidR="00C00836" w:rsidRDefault="00E56B5D">
            <w:pPr>
              <w:spacing w:after="44" w:line="245" w:lineRule="auto"/>
              <w:ind w:left="2" w:right="0" w:firstLine="0"/>
              <w:jc w:val="left"/>
            </w:pPr>
            <w:r>
              <w:rPr>
                <w:b/>
                <w:sz w:val="20"/>
              </w:rPr>
              <w:lastRenderedPageBreak/>
              <w:t xml:space="preserve">Основные движения: </w:t>
            </w:r>
          </w:p>
          <w:p w:rsidR="00C00836" w:rsidRDefault="00E56B5D">
            <w:pPr>
              <w:spacing w:after="2" w:line="245" w:lineRule="auto"/>
              <w:ind w:left="2" w:right="0" w:firstLine="0"/>
              <w:jc w:val="left"/>
            </w:pPr>
            <w:r>
              <w:rPr>
                <w:b/>
                <w:sz w:val="20"/>
              </w:rPr>
              <w:t xml:space="preserve">  -ходьба; бег; катание, бросание, метание, ловля; ползание, лазание; упражнения в равновесии; строевые упражнения; ритмические упражнения. </w:t>
            </w:r>
          </w:p>
          <w:p w:rsidR="00C00836" w:rsidRDefault="00E56B5D">
            <w:pPr>
              <w:spacing w:after="7"/>
              <w:ind w:left="2" w:right="0" w:firstLine="0"/>
              <w:jc w:val="left"/>
            </w:pPr>
            <w:r>
              <w:rPr>
                <w:sz w:val="20"/>
              </w:rPr>
              <w:t xml:space="preserve"> </w:t>
            </w:r>
          </w:p>
          <w:p w:rsidR="00C00836" w:rsidRDefault="00E56B5D">
            <w:pPr>
              <w:spacing w:after="8"/>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55"/>
              <w:ind w:left="2" w:right="0" w:firstLine="0"/>
              <w:jc w:val="left"/>
            </w:pPr>
            <w:r>
              <w:rPr>
                <w:sz w:val="20"/>
              </w:rPr>
              <w:t xml:space="preserve"> </w:t>
            </w:r>
          </w:p>
          <w:p w:rsidR="00C00836" w:rsidRDefault="00E56B5D">
            <w:pPr>
              <w:spacing w:after="48"/>
              <w:ind w:left="2" w:right="0" w:firstLine="0"/>
              <w:jc w:val="left"/>
            </w:pPr>
            <w:r>
              <w:rPr>
                <w:b/>
                <w:sz w:val="20"/>
              </w:rPr>
              <w:t>Общеразвивающи</w:t>
            </w:r>
          </w:p>
          <w:p w:rsidR="00C00836" w:rsidRDefault="00E56B5D">
            <w:pPr>
              <w:spacing w:after="3"/>
              <w:ind w:left="2" w:right="0" w:firstLine="0"/>
              <w:jc w:val="left"/>
            </w:pPr>
            <w:r>
              <w:rPr>
                <w:b/>
                <w:sz w:val="20"/>
              </w:rPr>
              <w:t xml:space="preserve">е упражнения </w:t>
            </w:r>
          </w:p>
          <w:p w:rsidR="00C00836" w:rsidRDefault="00E56B5D">
            <w:pPr>
              <w:spacing w:after="7"/>
              <w:ind w:left="2" w:right="0" w:firstLine="0"/>
              <w:jc w:val="left"/>
            </w:pPr>
            <w:r>
              <w:rPr>
                <w:sz w:val="20"/>
              </w:rPr>
              <w:t xml:space="preserve"> </w:t>
            </w:r>
          </w:p>
          <w:p w:rsidR="00C00836" w:rsidRDefault="00E56B5D">
            <w:pPr>
              <w:spacing w:after="8"/>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8"/>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12"/>
              <w:ind w:left="2" w:right="0" w:firstLine="0"/>
              <w:jc w:val="left"/>
            </w:pPr>
            <w:r>
              <w:rPr>
                <w:sz w:val="20"/>
              </w:rPr>
              <w:t xml:space="preserve"> </w:t>
            </w:r>
          </w:p>
          <w:p w:rsidR="00C00836" w:rsidRDefault="00E56B5D">
            <w:pPr>
              <w:spacing w:after="49"/>
              <w:ind w:left="2" w:right="0" w:firstLine="0"/>
              <w:jc w:val="left"/>
            </w:pPr>
            <w:r>
              <w:rPr>
                <w:b/>
                <w:sz w:val="20"/>
              </w:rPr>
              <w:t xml:space="preserve"> </w:t>
            </w:r>
          </w:p>
          <w:p w:rsidR="00C00836" w:rsidRDefault="00E56B5D">
            <w:pPr>
              <w:spacing w:after="0" w:line="276" w:lineRule="auto"/>
              <w:ind w:left="2" w:right="0" w:firstLine="0"/>
              <w:jc w:val="left"/>
            </w:pPr>
            <w:r>
              <w:rPr>
                <w:b/>
                <w:sz w:val="20"/>
              </w:rPr>
              <w:t xml:space="preserve">Подвижные игры </w:t>
            </w:r>
          </w:p>
        </w:tc>
        <w:tc>
          <w:tcPr>
            <w:tcW w:w="3116" w:type="dxa"/>
            <w:tcBorders>
              <w:top w:val="single" w:sz="4" w:space="0" w:color="000000"/>
              <w:left w:val="single" w:sz="4" w:space="0" w:color="000000"/>
              <w:bottom w:val="single" w:sz="4" w:space="0" w:color="000000"/>
              <w:right w:val="single" w:sz="4" w:space="0" w:color="000000"/>
            </w:tcBorders>
          </w:tcPr>
          <w:p w:rsidR="00C00836" w:rsidRDefault="00E56B5D">
            <w:pPr>
              <w:spacing w:after="46" w:line="243" w:lineRule="auto"/>
              <w:ind w:left="2" w:right="0" w:firstLine="0"/>
              <w:jc w:val="left"/>
            </w:pPr>
            <w:r>
              <w:rPr>
                <w:b/>
                <w:sz w:val="20"/>
              </w:rPr>
              <w:t xml:space="preserve">Утренний отрезок времени </w:t>
            </w:r>
            <w:r>
              <w:rPr>
                <w:sz w:val="20"/>
              </w:rPr>
              <w:t xml:space="preserve">Индивидуальная работа воспитателя  </w:t>
            </w:r>
          </w:p>
          <w:p w:rsidR="00C00836" w:rsidRDefault="00E56B5D">
            <w:pPr>
              <w:spacing w:after="43" w:line="245" w:lineRule="auto"/>
              <w:ind w:left="2" w:right="182" w:firstLine="0"/>
            </w:pPr>
            <w:r>
              <w:rPr>
                <w:sz w:val="20"/>
              </w:rPr>
              <w:t xml:space="preserve">Игровые упражнения Утренняя гимнастика: </w:t>
            </w:r>
          </w:p>
          <w:p w:rsidR="00C00836" w:rsidRDefault="00E56B5D">
            <w:pPr>
              <w:spacing w:after="43"/>
              <w:ind w:left="2" w:right="0" w:firstLine="0"/>
              <w:jc w:val="left"/>
            </w:pPr>
            <w:r>
              <w:rPr>
                <w:sz w:val="20"/>
              </w:rPr>
              <w:t xml:space="preserve">-классическая </w:t>
            </w:r>
          </w:p>
          <w:p w:rsidR="00C00836" w:rsidRDefault="00E56B5D">
            <w:pPr>
              <w:spacing w:after="42"/>
              <w:ind w:left="2" w:right="0" w:firstLine="0"/>
              <w:jc w:val="left"/>
            </w:pPr>
            <w:r>
              <w:rPr>
                <w:sz w:val="20"/>
              </w:rPr>
              <w:t xml:space="preserve">-тематическая </w:t>
            </w:r>
          </w:p>
          <w:p w:rsidR="00C00836" w:rsidRDefault="00E56B5D">
            <w:pPr>
              <w:spacing w:after="44"/>
              <w:ind w:left="2" w:right="0" w:firstLine="0"/>
              <w:jc w:val="left"/>
            </w:pPr>
            <w:r>
              <w:rPr>
                <w:sz w:val="20"/>
              </w:rPr>
              <w:t xml:space="preserve">-сюжетно-игровая </w:t>
            </w:r>
          </w:p>
          <w:p w:rsidR="00C00836" w:rsidRDefault="00E56B5D">
            <w:pPr>
              <w:spacing w:after="46"/>
              <w:ind w:left="2" w:right="0" w:firstLine="0"/>
              <w:jc w:val="left"/>
            </w:pPr>
            <w:r>
              <w:rPr>
                <w:sz w:val="20"/>
              </w:rPr>
              <w:t xml:space="preserve">-полоса препятствий </w:t>
            </w:r>
          </w:p>
          <w:p w:rsidR="00C00836" w:rsidRDefault="00E56B5D">
            <w:pPr>
              <w:spacing w:after="45"/>
              <w:ind w:left="2" w:right="0" w:firstLine="0"/>
              <w:jc w:val="left"/>
            </w:pPr>
            <w:r>
              <w:rPr>
                <w:sz w:val="20"/>
              </w:rPr>
              <w:t xml:space="preserve">Подражательные движения </w:t>
            </w:r>
          </w:p>
          <w:p w:rsidR="00C00836" w:rsidRDefault="00E56B5D">
            <w:pPr>
              <w:spacing w:after="47"/>
              <w:ind w:left="2" w:right="0" w:firstLine="0"/>
              <w:jc w:val="left"/>
            </w:pPr>
            <w:r>
              <w:rPr>
                <w:sz w:val="20"/>
              </w:rPr>
              <w:t xml:space="preserve">Прогулка  </w:t>
            </w:r>
          </w:p>
          <w:p w:rsidR="00C00836" w:rsidRDefault="00E56B5D">
            <w:pPr>
              <w:spacing w:after="46" w:line="245" w:lineRule="auto"/>
              <w:ind w:left="2" w:right="470" w:firstLine="0"/>
            </w:pPr>
            <w:r>
              <w:rPr>
                <w:sz w:val="20"/>
              </w:rPr>
              <w:t xml:space="preserve">Подвижная игра большой и малой подвижности Игровые упражнения </w:t>
            </w:r>
          </w:p>
          <w:p w:rsidR="00C00836" w:rsidRDefault="00E56B5D">
            <w:pPr>
              <w:spacing w:after="46"/>
              <w:ind w:left="2" w:right="0" w:firstLine="0"/>
              <w:jc w:val="left"/>
            </w:pPr>
            <w:r>
              <w:rPr>
                <w:sz w:val="20"/>
              </w:rPr>
              <w:t xml:space="preserve">Проблемная ситуация </w:t>
            </w:r>
          </w:p>
          <w:p w:rsidR="00C00836" w:rsidRDefault="00E56B5D">
            <w:pPr>
              <w:spacing w:after="41" w:line="247" w:lineRule="auto"/>
              <w:ind w:left="2" w:right="0" w:firstLine="0"/>
              <w:jc w:val="left"/>
            </w:pPr>
            <w:r>
              <w:rPr>
                <w:sz w:val="20"/>
              </w:rPr>
              <w:t xml:space="preserve">Индивидуальная работа </w:t>
            </w:r>
            <w:r>
              <w:rPr>
                <w:b/>
                <w:sz w:val="20"/>
              </w:rPr>
              <w:t xml:space="preserve">Вечерний отрезок времени, включая прогулку </w:t>
            </w:r>
          </w:p>
          <w:p w:rsidR="00C00836" w:rsidRDefault="00E56B5D">
            <w:pPr>
              <w:spacing w:after="44"/>
              <w:ind w:left="2" w:right="0" w:firstLine="0"/>
              <w:jc w:val="left"/>
            </w:pPr>
            <w:r>
              <w:rPr>
                <w:sz w:val="20"/>
              </w:rPr>
              <w:t xml:space="preserve">Гимнастика после дневного сна </w:t>
            </w:r>
          </w:p>
          <w:p w:rsidR="00C00836" w:rsidRDefault="00E56B5D">
            <w:pPr>
              <w:spacing w:after="42"/>
              <w:ind w:left="2" w:right="0" w:firstLine="0"/>
              <w:jc w:val="left"/>
            </w:pPr>
            <w:r>
              <w:rPr>
                <w:sz w:val="20"/>
              </w:rPr>
              <w:t xml:space="preserve">-оздоровительная </w:t>
            </w:r>
          </w:p>
          <w:p w:rsidR="00C00836" w:rsidRDefault="00E56B5D">
            <w:pPr>
              <w:spacing w:after="44"/>
              <w:ind w:left="2" w:right="0" w:firstLine="0"/>
              <w:jc w:val="left"/>
            </w:pPr>
            <w:r>
              <w:rPr>
                <w:sz w:val="20"/>
              </w:rPr>
              <w:t xml:space="preserve">-сюжетно-игровая </w:t>
            </w:r>
          </w:p>
          <w:p w:rsidR="00C00836" w:rsidRDefault="00E56B5D">
            <w:pPr>
              <w:spacing w:after="46"/>
              <w:ind w:left="2" w:right="0" w:firstLine="0"/>
              <w:jc w:val="left"/>
            </w:pPr>
            <w:r>
              <w:rPr>
                <w:sz w:val="20"/>
              </w:rPr>
              <w:t xml:space="preserve">-полоса препятствий </w:t>
            </w:r>
          </w:p>
          <w:p w:rsidR="00C00836" w:rsidRDefault="00E56B5D">
            <w:pPr>
              <w:spacing w:after="46"/>
              <w:ind w:left="2" w:right="0" w:firstLine="0"/>
              <w:jc w:val="left"/>
            </w:pPr>
            <w:r>
              <w:rPr>
                <w:sz w:val="20"/>
              </w:rPr>
              <w:t xml:space="preserve">Физкультурные упражнения </w:t>
            </w:r>
          </w:p>
          <w:p w:rsidR="00C00836" w:rsidRDefault="00E56B5D">
            <w:pPr>
              <w:spacing w:after="46"/>
              <w:ind w:left="2" w:right="0" w:firstLine="0"/>
              <w:jc w:val="left"/>
            </w:pPr>
            <w:r>
              <w:rPr>
                <w:sz w:val="20"/>
              </w:rPr>
              <w:t xml:space="preserve">Коррекционные упражнения </w:t>
            </w:r>
          </w:p>
          <w:p w:rsidR="00C00836" w:rsidRDefault="00E56B5D">
            <w:pPr>
              <w:spacing w:after="46"/>
              <w:ind w:left="2" w:right="0" w:firstLine="0"/>
              <w:jc w:val="left"/>
            </w:pPr>
            <w:r>
              <w:rPr>
                <w:sz w:val="20"/>
              </w:rPr>
              <w:t xml:space="preserve">Индивидуальная работа </w:t>
            </w:r>
          </w:p>
          <w:p w:rsidR="00C00836" w:rsidRDefault="00E56B5D">
            <w:pPr>
              <w:spacing w:after="7"/>
              <w:ind w:left="2" w:right="0" w:firstLine="0"/>
              <w:jc w:val="left"/>
            </w:pPr>
            <w:r>
              <w:rPr>
                <w:sz w:val="20"/>
              </w:rPr>
              <w:t xml:space="preserve">Подражательные движения </w:t>
            </w:r>
          </w:p>
          <w:p w:rsidR="00C00836" w:rsidRDefault="00E56B5D">
            <w:pPr>
              <w:spacing w:after="54"/>
              <w:ind w:left="2" w:right="0" w:firstLine="0"/>
              <w:jc w:val="left"/>
            </w:pPr>
            <w:r>
              <w:rPr>
                <w:sz w:val="20"/>
              </w:rPr>
              <w:t xml:space="preserve"> </w:t>
            </w:r>
          </w:p>
          <w:p w:rsidR="00C00836" w:rsidRDefault="00E56B5D">
            <w:pPr>
              <w:spacing w:after="41"/>
              <w:ind w:left="2" w:right="0" w:firstLine="0"/>
              <w:jc w:val="left"/>
            </w:pPr>
            <w:r>
              <w:rPr>
                <w:b/>
                <w:sz w:val="20"/>
              </w:rPr>
              <w:t xml:space="preserve">Утренний отрезок времени </w:t>
            </w:r>
          </w:p>
          <w:p w:rsidR="00C00836" w:rsidRDefault="00E56B5D">
            <w:pPr>
              <w:spacing w:after="46"/>
              <w:ind w:left="2" w:right="0" w:firstLine="0"/>
              <w:jc w:val="left"/>
            </w:pPr>
            <w:r>
              <w:rPr>
                <w:sz w:val="20"/>
              </w:rPr>
              <w:t xml:space="preserve">Игровые упражнения </w:t>
            </w:r>
          </w:p>
          <w:p w:rsidR="00C00836" w:rsidRDefault="00E56B5D">
            <w:pPr>
              <w:spacing w:after="45" w:line="245" w:lineRule="auto"/>
              <w:ind w:left="2" w:right="0" w:firstLine="0"/>
              <w:jc w:val="left"/>
            </w:pPr>
            <w:r>
              <w:rPr>
                <w:sz w:val="20"/>
              </w:rPr>
              <w:t xml:space="preserve">Подражательные движения Утренняя гимнастика: </w:t>
            </w:r>
          </w:p>
          <w:p w:rsidR="00C00836" w:rsidRDefault="00E56B5D">
            <w:pPr>
              <w:spacing w:after="45"/>
              <w:ind w:left="2" w:right="0" w:firstLine="0"/>
              <w:jc w:val="left"/>
            </w:pPr>
            <w:r>
              <w:rPr>
                <w:sz w:val="20"/>
              </w:rPr>
              <w:t xml:space="preserve">-классические комплексы </w:t>
            </w:r>
          </w:p>
          <w:p w:rsidR="00C00836" w:rsidRDefault="00E56B5D">
            <w:pPr>
              <w:spacing w:after="44"/>
              <w:ind w:left="2" w:right="0" w:firstLine="0"/>
              <w:jc w:val="left"/>
            </w:pPr>
            <w:r>
              <w:rPr>
                <w:sz w:val="20"/>
              </w:rPr>
              <w:t xml:space="preserve">-тематические комплексы </w:t>
            </w:r>
          </w:p>
          <w:p w:rsidR="00C00836" w:rsidRDefault="00E56B5D">
            <w:pPr>
              <w:spacing w:after="43"/>
              <w:ind w:left="2" w:right="0" w:firstLine="0"/>
              <w:jc w:val="left"/>
            </w:pPr>
            <w:r>
              <w:rPr>
                <w:sz w:val="20"/>
              </w:rPr>
              <w:t xml:space="preserve">-сюжетные комплексы </w:t>
            </w:r>
          </w:p>
          <w:p w:rsidR="00C00836" w:rsidRDefault="00E56B5D">
            <w:pPr>
              <w:spacing w:after="7"/>
              <w:ind w:left="2" w:right="0" w:firstLine="0"/>
              <w:jc w:val="left"/>
            </w:pPr>
            <w:r>
              <w:rPr>
                <w:sz w:val="20"/>
              </w:rPr>
              <w:t xml:space="preserve">-с предметами </w:t>
            </w:r>
          </w:p>
          <w:p w:rsidR="00C00836" w:rsidRDefault="00E56B5D">
            <w:pPr>
              <w:spacing w:after="53"/>
              <w:ind w:left="2" w:right="0" w:firstLine="0"/>
              <w:jc w:val="left"/>
            </w:pPr>
            <w:r>
              <w:rPr>
                <w:sz w:val="20"/>
              </w:rPr>
              <w:t xml:space="preserve"> </w:t>
            </w:r>
          </w:p>
          <w:p w:rsidR="00C00836" w:rsidRDefault="00E56B5D">
            <w:pPr>
              <w:spacing w:after="42"/>
              <w:ind w:left="2" w:right="0" w:firstLine="0"/>
              <w:jc w:val="left"/>
            </w:pPr>
            <w:r>
              <w:rPr>
                <w:b/>
                <w:sz w:val="20"/>
              </w:rPr>
              <w:t xml:space="preserve">Прогулка  </w:t>
            </w:r>
          </w:p>
          <w:p w:rsidR="00C00836" w:rsidRDefault="00E56B5D">
            <w:pPr>
              <w:spacing w:after="46" w:line="245" w:lineRule="auto"/>
              <w:ind w:left="2" w:right="859" w:firstLine="0"/>
              <w:jc w:val="left"/>
            </w:pPr>
            <w:r>
              <w:rPr>
                <w:sz w:val="20"/>
              </w:rPr>
              <w:t xml:space="preserve">Подвижная игра малой подвижности Игровые упражнения </w:t>
            </w:r>
          </w:p>
          <w:p w:rsidR="00C00836" w:rsidRDefault="00E56B5D">
            <w:pPr>
              <w:spacing w:after="46"/>
              <w:ind w:left="2" w:right="0" w:firstLine="0"/>
              <w:jc w:val="left"/>
            </w:pPr>
            <w:r>
              <w:rPr>
                <w:sz w:val="20"/>
              </w:rPr>
              <w:t xml:space="preserve">Проблемная ситуация </w:t>
            </w:r>
          </w:p>
          <w:p w:rsidR="00C00836" w:rsidRDefault="00E56B5D">
            <w:pPr>
              <w:spacing w:after="7" w:line="245" w:lineRule="auto"/>
              <w:ind w:left="2" w:right="108" w:firstLine="0"/>
              <w:jc w:val="left"/>
            </w:pPr>
            <w:r>
              <w:rPr>
                <w:sz w:val="20"/>
              </w:rPr>
              <w:t xml:space="preserve">Индивидуальная работа Занятия по физическому воспитанию на улице </w:t>
            </w:r>
            <w:r>
              <w:rPr>
                <w:sz w:val="20"/>
              </w:rPr>
              <w:lastRenderedPageBreak/>
              <w:t xml:space="preserve">Подражательные движения </w:t>
            </w:r>
          </w:p>
          <w:p w:rsidR="00C00836" w:rsidRDefault="00E56B5D">
            <w:pPr>
              <w:spacing w:after="55"/>
              <w:ind w:left="2" w:right="0" w:firstLine="0"/>
              <w:jc w:val="left"/>
            </w:pPr>
            <w:r>
              <w:rPr>
                <w:sz w:val="20"/>
              </w:rPr>
              <w:t xml:space="preserve"> </w:t>
            </w:r>
          </w:p>
          <w:p w:rsidR="00C00836" w:rsidRDefault="00E56B5D">
            <w:pPr>
              <w:spacing w:after="41" w:line="245" w:lineRule="auto"/>
              <w:ind w:left="2" w:right="0" w:firstLine="0"/>
              <w:jc w:val="left"/>
            </w:pPr>
            <w:r>
              <w:rPr>
                <w:b/>
                <w:sz w:val="20"/>
              </w:rPr>
              <w:t xml:space="preserve">Вечерний отрезок времени, включая прогулку </w:t>
            </w:r>
          </w:p>
          <w:p w:rsidR="00C00836" w:rsidRDefault="00E56B5D">
            <w:pPr>
              <w:spacing w:after="45"/>
              <w:ind w:left="2" w:right="0" w:firstLine="0"/>
              <w:jc w:val="left"/>
            </w:pPr>
            <w:r>
              <w:rPr>
                <w:sz w:val="20"/>
              </w:rPr>
              <w:t xml:space="preserve">Гимнастика после дневного сна: </w:t>
            </w:r>
          </w:p>
          <w:p w:rsidR="00C00836" w:rsidRDefault="00E56B5D">
            <w:pPr>
              <w:spacing w:after="45"/>
              <w:ind w:left="2" w:right="0" w:firstLine="0"/>
              <w:jc w:val="left"/>
            </w:pPr>
            <w:r>
              <w:rPr>
                <w:sz w:val="20"/>
              </w:rPr>
              <w:t xml:space="preserve">-оздоровительные упражнения </w:t>
            </w:r>
          </w:p>
          <w:p w:rsidR="00C00836" w:rsidRDefault="00E56B5D">
            <w:pPr>
              <w:spacing w:after="46"/>
              <w:ind w:left="2" w:right="0" w:firstLine="0"/>
              <w:jc w:val="left"/>
            </w:pPr>
            <w:r>
              <w:rPr>
                <w:sz w:val="20"/>
              </w:rPr>
              <w:t xml:space="preserve">-классические упражнения </w:t>
            </w:r>
          </w:p>
          <w:p w:rsidR="00C00836" w:rsidRDefault="00E56B5D">
            <w:pPr>
              <w:spacing w:after="46"/>
              <w:ind w:left="2" w:right="0" w:firstLine="0"/>
              <w:jc w:val="left"/>
            </w:pPr>
            <w:r>
              <w:rPr>
                <w:sz w:val="20"/>
              </w:rPr>
              <w:t xml:space="preserve">Физкультурные упражнения </w:t>
            </w:r>
          </w:p>
          <w:p w:rsidR="00C00836" w:rsidRDefault="00E56B5D">
            <w:pPr>
              <w:spacing w:after="46"/>
              <w:ind w:left="2" w:right="0" w:firstLine="0"/>
              <w:jc w:val="left"/>
            </w:pPr>
            <w:r>
              <w:rPr>
                <w:sz w:val="20"/>
              </w:rPr>
              <w:t xml:space="preserve">Коррекционные упражнения </w:t>
            </w:r>
          </w:p>
          <w:p w:rsidR="00C00836" w:rsidRDefault="00E56B5D">
            <w:pPr>
              <w:spacing w:after="46"/>
              <w:ind w:left="2" w:right="0" w:firstLine="0"/>
              <w:jc w:val="left"/>
            </w:pPr>
            <w:r>
              <w:rPr>
                <w:sz w:val="20"/>
              </w:rPr>
              <w:t xml:space="preserve">Индивидуальная работа </w:t>
            </w:r>
          </w:p>
          <w:p w:rsidR="00C00836" w:rsidRDefault="00E56B5D">
            <w:pPr>
              <w:spacing w:after="7"/>
              <w:ind w:left="2" w:right="0" w:firstLine="0"/>
              <w:jc w:val="left"/>
            </w:pPr>
            <w:r>
              <w:rPr>
                <w:sz w:val="20"/>
              </w:rPr>
              <w:t xml:space="preserve">Динамические паузы </w:t>
            </w:r>
          </w:p>
          <w:p w:rsidR="00C00836" w:rsidRDefault="00E56B5D">
            <w:pPr>
              <w:spacing w:after="54"/>
              <w:ind w:left="2" w:right="0" w:firstLine="0"/>
              <w:jc w:val="left"/>
            </w:pPr>
            <w:r>
              <w:rPr>
                <w:sz w:val="20"/>
              </w:rPr>
              <w:t xml:space="preserve"> </w:t>
            </w:r>
          </w:p>
          <w:p w:rsidR="00C00836" w:rsidRDefault="00E56B5D">
            <w:pPr>
              <w:spacing w:after="0" w:line="276" w:lineRule="auto"/>
              <w:ind w:left="2" w:right="0" w:firstLine="0"/>
              <w:jc w:val="left"/>
            </w:pPr>
            <w:r>
              <w:rPr>
                <w:b/>
                <w:sz w:val="20"/>
              </w:rPr>
              <w:t xml:space="preserve">Утренний отрезок времени </w:t>
            </w:r>
          </w:p>
        </w:tc>
        <w:tc>
          <w:tcPr>
            <w:tcW w:w="1848" w:type="dxa"/>
            <w:tcBorders>
              <w:top w:val="single" w:sz="4" w:space="0" w:color="000000"/>
              <w:left w:val="single" w:sz="4" w:space="0" w:color="000000"/>
              <w:bottom w:val="single" w:sz="4" w:space="0" w:color="000000"/>
              <w:right w:val="single" w:sz="4" w:space="0" w:color="000000"/>
            </w:tcBorders>
          </w:tcPr>
          <w:p w:rsidR="00C00836" w:rsidRDefault="00E56B5D">
            <w:pPr>
              <w:spacing w:after="43" w:line="245" w:lineRule="auto"/>
              <w:ind w:left="2" w:right="286" w:firstLine="0"/>
              <w:jc w:val="left"/>
            </w:pPr>
            <w:r>
              <w:rPr>
                <w:sz w:val="20"/>
              </w:rPr>
              <w:lastRenderedPageBreak/>
              <w:t xml:space="preserve">Занятия по физическому воспитанию: - сюжетноигровые - тематические </w:t>
            </w:r>
          </w:p>
          <w:p w:rsidR="00C00836" w:rsidRDefault="00E56B5D">
            <w:pPr>
              <w:spacing w:after="7"/>
              <w:ind w:left="2" w:right="0" w:firstLine="0"/>
              <w:jc w:val="left"/>
            </w:pPr>
            <w:r>
              <w:rPr>
                <w:sz w:val="20"/>
              </w:rPr>
              <w:t xml:space="preserve">-классические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24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8"/>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47"/>
              <w:ind w:left="2" w:right="0" w:firstLine="0"/>
              <w:jc w:val="left"/>
            </w:pPr>
            <w:r>
              <w:rPr>
                <w:sz w:val="20"/>
              </w:rPr>
              <w:t xml:space="preserve"> </w:t>
            </w:r>
          </w:p>
          <w:p w:rsidR="00C00836" w:rsidRDefault="00E56B5D">
            <w:pPr>
              <w:spacing w:after="34" w:line="243" w:lineRule="auto"/>
              <w:ind w:left="2" w:right="57" w:firstLine="0"/>
              <w:jc w:val="left"/>
            </w:pPr>
            <w:r>
              <w:rPr>
                <w:sz w:val="20"/>
              </w:rPr>
              <w:t xml:space="preserve">В занятиях по физическому воспитанию: -сюжетный комплекс -подражательный комплекс - комплекс с предметами Физ.минутки Динамические </w:t>
            </w:r>
          </w:p>
          <w:p w:rsidR="00C00836" w:rsidRDefault="00E56B5D">
            <w:pPr>
              <w:spacing w:after="0"/>
              <w:ind w:left="2" w:right="0" w:firstLine="0"/>
              <w:jc w:val="left"/>
            </w:pPr>
            <w:r>
              <w:rPr>
                <w:sz w:val="20"/>
              </w:rPr>
              <w:t xml:space="preserve">паузы </w:t>
            </w:r>
          </w:p>
          <w:p w:rsidR="00C00836" w:rsidRDefault="00E56B5D">
            <w:pPr>
              <w:spacing w:after="0"/>
              <w:ind w:left="2" w:right="0" w:firstLine="0"/>
              <w:jc w:val="left"/>
            </w:pPr>
            <w:r>
              <w:rPr>
                <w:sz w:val="20"/>
              </w:rPr>
              <w:t xml:space="preserve"> </w:t>
            </w:r>
          </w:p>
          <w:p w:rsidR="00C00836" w:rsidRDefault="00E56B5D">
            <w:pPr>
              <w:spacing w:after="0"/>
              <w:ind w:left="2" w:right="0" w:firstLine="0"/>
              <w:jc w:val="left"/>
            </w:pPr>
            <w:r>
              <w:rPr>
                <w:sz w:val="20"/>
              </w:rPr>
              <w:t xml:space="preserve"> </w:t>
            </w:r>
          </w:p>
          <w:p w:rsidR="00C00836" w:rsidRDefault="00E56B5D">
            <w:pPr>
              <w:spacing w:after="10"/>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8"/>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47"/>
              <w:ind w:left="2" w:right="0" w:firstLine="0"/>
              <w:jc w:val="left"/>
            </w:pPr>
            <w:r>
              <w:rPr>
                <w:sz w:val="20"/>
              </w:rPr>
              <w:t xml:space="preserve"> </w:t>
            </w:r>
          </w:p>
          <w:p w:rsidR="00C00836" w:rsidRDefault="00E56B5D">
            <w:pPr>
              <w:spacing w:after="0" w:line="276" w:lineRule="auto"/>
              <w:ind w:left="2" w:right="0" w:firstLine="0"/>
              <w:jc w:val="left"/>
            </w:pPr>
            <w:r>
              <w:rPr>
                <w:sz w:val="20"/>
              </w:rPr>
              <w:t xml:space="preserve">В занятиях по физическому воспитанию игры </w:t>
            </w:r>
          </w:p>
        </w:tc>
        <w:tc>
          <w:tcPr>
            <w:tcW w:w="1841" w:type="dxa"/>
            <w:tcBorders>
              <w:top w:val="single" w:sz="4" w:space="0" w:color="000000"/>
              <w:left w:val="single" w:sz="4" w:space="0" w:color="000000"/>
              <w:bottom w:val="single" w:sz="4" w:space="0" w:color="000000"/>
              <w:right w:val="single" w:sz="4" w:space="0" w:color="000000"/>
            </w:tcBorders>
          </w:tcPr>
          <w:p w:rsidR="00C00836" w:rsidRDefault="00E56B5D">
            <w:pPr>
              <w:spacing w:after="44" w:line="245" w:lineRule="auto"/>
              <w:ind w:left="0" w:right="100" w:firstLine="0"/>
              <w:jc w:val="left"/>
            </w:pPr>
            <w:r>
              <w:rPr>
                <w:sz w:val="20"/>
              </w:rPr>
              <w:t xml:space="preserve">Игра Игровое упражнение  Подражательные </w:t>
            </w:r>
          </w:p>
          <w:p w:rsidR="00C00836" w:rsidRDefault="00E56B5D">
            <w:pPr>
              <w:spacing w:after="7"/>
              <w:ind w:left="0" w:right="0" w:firstLine="0"/>
              <w:jc w:val="left"/>
            </w:pPr>
            <w:r>
              <w:rPr>
                <w:sz w:val="20"/>
              </w:rPr>
              <w:t>движения</w:t>
            </w:r>
            <w:r>
              <w:rPr>
                <w:b/>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8"/>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43"/>
              <w:ind w:left="0" w:right="0" w:firstLine="0"/>
              <w:jc w:val="left"/>
            </w:pPr>
            <w:r>
              <w:rPr>
                <w:sz w:val="20"/>
              </w:rPr>
              <w:t xml:space="preserve"> </w:t>
            </w:r>
          </w:p>
          <w:p w:rsidR="00C00836" w:rsidRDefault="00E56B5D">
            <w:pPr>
              <w:spacing w:after="45" w:line="245" w:lineRule="auto"/>
              <w:ind w:left="0" w:right="100" w:firstLine="0"/>
              <w:jc w:val="left"/>
            </w:pPr>
            <w:r>
              <w:rPr>
                <w:sz w:val="20"/>
              </w:rPr>
              <w:t xml:space="preserve">Игра Игровое упражнение Подражательные </w:t>
            </w:r>
          </w:p>
          <w:p w:rsidR="00C00836" w:rsidRDefault="00E56B5D">
            <w:pPr>
              <w:spacing w:after="7"/>
              <w:ind w:left="0" w:right="0" w:firstLine="0"/>
              <w:jc w:val="left"/>
            </w:pPr>
            <w:r>
              <w:rPr>
                <w:sz w:val="20"/>
              </w:rPr>
              <w:t xml:space="preserve">движения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8"/>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47"/>
              <w:ind w:left="0" w:right="0" w:firstLine="0"/>
              <w:jc w:val="left"/>
            </w:pPr>
            <w:r>
              <w:rPr>
                <w:sz w:val="20"/>
              </w:rPr>
              <w:t xml:space="preserve"> </w:t>
            </w:r>
          </w:p>
          <w:p w:rsidR="00C00836" w:rsidRDefault="00E56B5D">
            <w:pPr>
              <w:spacing w:after="0" w:line="276" w:lineRule="auto"/>
              <w:ind w:left="0" w:right="0" w:firstLine="0"/>
              <w:jc w:val="left"/>
            </w:pPr>
            <w:r>
              <w:rPr>
                <w:sz w:val="20"/>
              </w:rPr>
              <w:t xml:space="preserve">Игровое </w:t>
            </w:r>
          </w:p>
        </w:tc>
        <w:tc>
          <w:tcPr>
            <w:tcW w:w="2127" w:type="dxa"/>
            <w:tcBorders>
              <w:top w:val="single" w:sz="4" w:space="0" w:color="000000"/>
              <w:left w:val="single" w:sz="4" w:space="0" w:color="000000"/>
              <w:bottom w:val="single" w:sz="4" w:space="0" w:color="000000"/>
              <w:right w:val="single" w:sz="4" w:space="0" w:color="000000"/>
            </w:tcBorders>
          </w:tcPr>
          <w:p w:rsidR="00C00836" w:rsidRDefault="00E56B5D">
            <w:pPr>
              <w:spacing w:after="44" w:line="234" w:lineRule="auto"/>
              <w:ind w:left="2" w:right="0" w:firstLine="0"/>
              <w:jc w:val="left"/>
            </w:pPr>
            <w:r>
              <w:t>Беседа, консультация Открытые просмотры Встречи по заявкам</w:t>
            </w:r>
            <w:r>
              <w:rPr>
                <w:b/>
              </w:rPr>
              <w:t xml:space="preserve"> </w:t>
            </w:r>
          </w:p>
          <w:p w:rsidR="00C00836" w:rsidRDefault="00E56B5D">
            <w:pPr>
              <w:spacing w:after="46" w:line="234" w:lineRule="auto"/>
              <w:ind w:left="2" w:right="0" w:firstLine="0"/>
              <w:jc w:val="left"/>
            </w:pPr>
            <w:r>
              <w:t xml:space="preserve">Совместные игры Физкультурный досуг </w:t>
            </w:r>
          </w:p>
          <w:p w:rsidR="00C00836" w:rsidRDefault="00E56B5D">
            <w:pPr>
              <w:spacing w:after="46" w:line="234" w:lineRule="auto"/>
              <w:ind w:left="2" w:right="0" w:firstLine="0"/>
              <w:jc w:val="left"/>
            </w:pPr>
            <w:r>
              <w:t xml:space="preserve">Физкультурные праздники </w:t>
            </w:r>
          </w:p>
          <w:p w:rsidR="00C00836" w:rsidRDefault="00E56B5D">
            <w:pPr>
              <w:spacing w:after="46" w:line="233" w:lineRule="auto"/>
              <w:ind w:left="2" w:right="12" w:firstLine="0"/>
              <w:jc w:val="left"/>
            </w:pPr>
            <w:r>
              <w:t>Консультативные встречи. Встречи по заявкам</w:t>
            </w:r>
            <w:r>
              <w:rPr>
                <w:b/>
              </w:rPr>
              <w:t xml:space="preserve"> </w:t>
            </w:r>
          </w:p>
          <w:p w:rsidR="00C00836" w:rsidRDefault="00E56B5D">
            <w:pPr>
              <w:spacing w:after="0" w:line="234" w:lineRule="auto"/>
              <w:ind w:left="2" w:right="0" w:firstLine="0"/>
              <w:jc w:val="left"/>
            </w:pPr>
            <w:r>
              <w:t xml:space="preserve">Совместные занятия  Интерактивное общение Мастер-класс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line="276" w:lineRule="auto"/>
              <w:ind w:left="2" w:right="0" w:firstLine="0"/>
              <w:jc w:val="left"/>
            </w:pPr>
            <w:r>
              <w:t xml:space="preserve"> </w:t>
            </w:r>
          </w:p>
        </w:tc>
      </w:tr>
      <w:tr w:rsidR="00C00836">
        <w:trPr>
          <w:trHeight w:val="9582"/>
        </w:trPr>
        <w:tc>
          <w:tcPr>
            <w:tcW w:w="1920" w:type="dxa"/>
            <w:tcBorders>
              <w:top w:val="single" w:sz="4" w:space="0" w:color="000000"/>
              <w:left w:val="single" w:sz="4" w:space="0" w:color="000000"/>
              <w:bottom w:val="single" w:sz="4" w:space="0" w:color="000000"/>
              <w:right w:val="single" w:sz="4" w:space="0" w:color="000000"/>
            </w:tcBorders>
          </w:tcPr>
          <w:p w:rsidR="00C00836" w:rsidRDefault="00E56B5D">
            <w:pPr>
              <w:spacing w:after="7"/>
              <w:ind w:left="2" w:right="0" w:firstLine="0"/>
              <w:jc w:val="left"/>
            </w:pPr>
            <w:r>
              <w:rPr>
                <w:sz w:val="20"/>
              </w:rPr>
              <w:lastRenderedPageBreak/>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8"/>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8"/>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55"/>
              <w:ind w:left="2" w:right="0" w:firstLine="0"/>
              <w:jc w:val="left"/>
            </w:pPr>
            <w:r>
              <w:rPr>
                <w:sz w:val="20"/>
              </w:rPr>
              <w:t xml:space="preserve"> </w:t>
            </w:r>
          </w:p>
          <w:p w:rsidR="00C00836" w:rsidRDefault="00E56B5D">
            <w:pPr>
              <w:spacing w:after="46"/>
              <w:ind w:left="2" w:right="0" w:firstLine="0"/>
              <w:jc w:val="left"/>
            </w:pPr>
            <w:r>
              <w:rPr>
                <w:b/>
                <w:sz w:val="20"/>
              </w:rPr>
              <w:t xml:space="preserve">Спортивные </w:t>
            </w:r>
          </w:p>
          <w:p w:rsidR="00C00836" w:rsidRDefault="00E56B5D">
            <w:pPr>
              <w:spacing w:after="7"/>
              <w:ind w:left="2" w:right="0" w:firstLine="0"/>
              <w:jc w:val="left"/>
            </w:pPr>
            <w:r>
              <w:rPr>
                <w:b/>
                <w:sz w:val="20"/>
              </w:rPr>
              <w:t>упражнения</w:t>
            </w:r>
            <w:r>
              <w:rPr>
                <w:sz w:val="20"/>
              </w:rPr>
              <w:t xml:space="preserve">  </w:t>
            </w:r>
          </w:p>
          <w:p w:rsidR="00C00836" w:rsidRDefault="00E56B5D">
            <w:pPr>
              <w:spacing w:after="0"/>
              <w:ind w:left="2" w:right="0" w:firstLine="0"/>
              <w:jc w:val="left"/>
            </w:pPr>
            <w:r>
              <w:rPr>
                <w:b/>
                <w:sz w:val="20"/>
              </w:rPr>
              <w:t xml:space="preserve"> </w:t>
            </w:r>
          </w:p>
          <w:p w:rsidR="00C00836" w:rsidRDefault="00E56B5D">
            <w:pPr>
              <w:spacing w:after="0"/>
              <w:ind w:left="2" w:right="0" w:firstLine="0"/>
              <w:jc w:val="left"/>
            </w:pPr>
            <w:r>
              <w:rPr>
                <w:sz w:val="20"/>
              </w:rPr>
              <w:t xml:space="preserve"> </w:t>
            </w:r>
          </w:p>
          <w:p w:rsidR="00C00836" w:rsidRDefault="00E56B5D">
            <w:pPr>
              <w:spacing w:after="0"/>
              <w:ind w:left="2" w:right="0" w:firstLine="0"/>
              <w:jc w:val="left"/>
            </w:pPr>
            <w:r>
              <w:rPr>
                <w:sz w:val="20"/>
              </w:rPr>
              <w:t xml:space="preserve"> </w:t>
            </w:r>
          </w:p>
          <w:p w:rsidR="00C00836" w:rsidRDefault="00E56B5D">
            <w:pPr>
              <w:spacing w:after="0"/>
              <w:ind w:left="2" w:right="0" w:firstLine="0"/>
              <w:jc w:val="left"/>
            </w:pPr>
            <w:r>
              <w:rPr>
                <w:sz w:val="20"/>
              </w:rPr>
              <w:t xml:space="preserve"> </w:t>
            </w:r>
          </w:p>
          <w:p w:rsidR="00C00836" w:rsidRDefault="00E56B5D">
            <w:pPr>
              <w:spacing w:after="0"/>
              <w:ind w:left="2" w:right="0" w:firstLine="0"/>
              <w:jc w:val="left"/>
            </w:pPr>
            <w:r>
              <w:rPr>
                <w:sz w:val="20"/>
              </w:rPr>
              <w:t xml:space="preserve"> </w:t>
            </w:r>
          </w:p>
          <w:p w:rsidR="00C00836" w:rsidRDefault="00E56B5D">
            <w:pPr>
              <w:spacing w:after="0"/>
              <w:ind w:left="2" w:right="0" w:firstLine="0"/>
              <w:jc w:val="left"/>
            </w:pPr>
            <w:r>
              <w:rPr>
                <w:sz w:val="20"/>
              </w:rPr>
              <w:t xml:space="preserve"> </w:t>
            </w:r>
          </w:p>
          <w:p w:rsidR="00C00836" w:rsidRDefault="00E56B5D">
            <w:pPr>
              <w:spacing w:after="44"/>
              <w:ind w:left="2" w:right="0" w:firstLine="0"/>
              <w:jc w:val="left"/>
            </w:pPr>
            <w:r>
              <w:rPr>
                <w:sz w:val="20"/>
              </w:rPr>
              <w:t xml:space="preserve"> </w:t>
            </w:r>
          </w:p>
          <w:p w:rsidR="00C00836" w:rsidRDefault="00E56B5D">
            <w:pPr>
              <w:spacing w:after="0" w:line="276" w:lineRule="auto"/>
              <w:ind w:left="2" w:right="0" w:firstLine="0"/>
              <w:jc w:val="left"/>
            </w:pPr>
            <w:r>
              <w:rPr>
                <w:b/>
                <w:sz w:val="20"/>
              </w:rPr>
              <w:t xml:space="preserve">Активный отдых </w:t>
            </w:r>
          </w:p>
        </w:tc>
        <w:tc>
          <w:tcPr>
            <w:tcW w:w="3116" w:type="dxa"/>
            <w:tcBorders>
              <w:top w:val="single" w:sz="4" w:space="0" w:color="000000"/>
              <w:left w:val="single" w:sz="4" w:space="0" w:color="000000"/>
              <w:bottom w:val="single" w:sz="4" w:space="0" w:color="000000"/>
              <w:right w:val="single" w:sz="4" w:space="0" w:color="000000"/>
            </w:tcBorders>
          </w:tcPr>
          <w:p w:rsidR="00C00836" w:rsidRDefault="00E56B5D">
            <w:pPr>
              <w:spacing w:after="45"/>
              <w:ind w:left="2" w:right="0" w:firstLine="0"/>
              <w:jc w:val="left"/>
            </w:pPr>
            <w:r>
              <w:rPr>
                <w:sz w:val="20"/>
              </w:rPr>
              <w:t xml:space="preserve">Игровые упражнения </w:t>
            </w:r>
          </w:p>
          <w:p w:rsidR="00C00836" w:rsidRDefault="00E56B5D">
            <w:pPr>
              <w:spacing w:after="41" w:line="250" w:lineRule="auto"/>
              <w:ind w:left="2" w:right="1117" w:firstLine="0"/>
              <w:jc w:val="left"/>
            </w:pPr>
            <w:r>
              <w:rPr>
                <w:sz w:val="20"/>
              </w:rPr>
              <w:t>Движения</w:t>
            </w:r>
            <w:r>
              <w:rPr>
                <w:b/>
                <w:sz w:val="20"/>
              </w:rPr>
              <w:t xml:space="preserve"> Прогулка  </w:t>
            </w:r>
          </w:p>
          <w:p w:rsidR="00C00836" w:rsidRDefault="00E56B5D">
            <w:pPr>
              <w:spacing w:after="55" w:line="245" w:lineRule="auto"/>
              <w:ind w:left="2" w:right="0" w:firstLine="0"/>
              <w:jc w:val="left"/>
            </w:pPr>
            <w:r>
              <w:rPr>
                <w:sz w:val="20"/>
              </w:rPr>
              <w:t xml:space="preserve">Подвижная игра большой и малой подвижности </w:t>
            </w:r>
          </w:p>
          <w:p w:rsidR="00C00836" w:rsidRDefault="00E56B5D">
            <w:pPr>
              <w:spacing w:after="41" w:line="245" w:lineRule="auto"/>
              <w:ind w:left="2" w:right="0" w:firstLine="0"/>
              <w:jc w:val="left"/>
            </w:pPr>
            <w:r>
              <w:rPr>
                <w:b/>
                <w:sz w:val="20"/>
              </w:rPr>
              <w:t xml:space="preserve">Вечерний отрезок времени, включая прогулку </w:t>
            </w:r>
          </w:p>
          <w:p w:rsidR="00C00836" w:rsidRDefault="00E56B5D">
            <w:pPr>
              <w:spacing w:after="45"/>
              <w:ind w:left="2" w:right="0" w:firstLine="0"/>
              <w:jc w:val="left"/>
            </w:pPr>
            <w:r>
              <w:rPr>
                <w:sz w:val="20"/>
              </w:rPr>
              <w:t xml:space="preserve">Гимнастика после дневного сна:  </w:t>
            </w:r>
          </w:p>
          <w:p w:rsidR="00C00836" w:rsidRDefault="00E56B5D">
            <w:pPr>
              <w:spacing w:after="46"/>
              <w:ind w:left="2" w:right="0" w:firstLine="0"/>
              <w:jc w:val="left"/>
            </w:pPr>
            <w:r>
              <w:rPr>
                <w:sz w:val="20"/>
              </w:rPr>
              <w:t xml:space="preserve">-игры малой подвижности </w:t>
            </w:r>
          </w:p>
          <w:p w:rsidR="00C00836" w:rsidRDefault="00E56B5D">
            <w:pPr>
              <w:spacing w:after="46"/>
              <w:ind w:left="2" w:right="0" w:firstLine="0"/>
              <w:jc w:val="left"/>
            </w:pPr>
            <w:r>
              <w:rPr>
                <w:sz w:val="20"/>
              </w:rPr>
              <w:t xml:space="preserve">Игровые упражнения </w:t>
            </w:r>
          </w:p>
          <w:p w:rsidR="00C00836" w:rsidRDefault="00E56B5D">
            <w:pPr>
              <w:spacing w:after="34"/>
              <w:ind w:left="2" w:right="0" w:firstLine="0"/>
              <w:jc w:val="left"/>
            </w:pPr>
            <w:r>
              <w:rPr>
                <w:sz w:val="20"/>
              </w:rPr>
              <w:t xml:space="preserve">Проблемная ситуация </w:t>
            </w:r>
          </w:p>
          <w:p w:rsidR="00C00836" w:rsidRDefault="00E56B5D">
            <w:pPr>
              <w:spacing w:after="7" w:line="246" w:lineRule="auto"/>
              <w:ind w:left="2" w:right="0" w:firstLine="0"/>
              <w:jc w:val="left"/>
            </w:pPr>
            <w:r>
              <w:rPr>
                <w:sz w:val="20"/>
              </w:rPr>
              <w:t xml:space="preserve">Подражательные движения Подвижная игра большой и малой подвижности Индивидуальная работа Динамическая пауза </w:t>
            </w:r>
          </w:p>
          <w:p w:rsidR="00C00836" w:rsidRDefault="00E56B5D">
            <w:pPr>
              <w:spacing w:after="54"/>
              <w:ind w:left="2" w:right="0" w:firstLine="0"/>
              <w:jc w:val="left"/>
            </w:pPr>
            <w:r>
              <w:rPr>
                <w:sz w:val="20"/>
              </w:rPr>
              <w:t xml:space="preserve"> </w:t>
            </w:r>
          </w:p>
          <w:p w:rsidR="00C00836" w:rsidRDefault="00E56B5D">
            <w:pPr>
              <w:spacing w:after="46" w:line="243" w:lineRule="auto"/>
              <w:ind w:left="2" w:right="0" w:firstLine="0"/>
              <w:jc w:val="left"/>
            </w:pPr>
            <w:r>
              <w:rPr>
                <w:b/>
                <w:sz w:val="20"/>
              </w:rPr>
              <w:t xml:space="preserve">Утренний отрезок времени </w:t>
            </w:r>
            <w:r>
              <w:rPr>
                <w:sz w:val="20"/>
              </w:rPr>
              <w:t xml:space="preserve">Игровые (подводящие) упражнения в индивидуальной </w:t>
            </w:r>
          </w:p>
          <w:p w:rsidR="00C00836" w:rsidRDefault="00E56B5D">
            <w:pPr>
              <w:spacing w:after="7"/>
              <w:ind w:left="2" w:right="0" w:firstLine="0"/>
              <w:jc w:val="left"/>
            </w:pPr>
            <w:r>
              <w:rPr>
                <w:sz w:val="20"/>
              </w:rPr>
              <w:t xml:space="preserve">работе и в утренней гимнастике </w:t>
            </w:r>
          </w:p>
          <w:p w:rsidR="00C00836" w:rsidRDefault="00E56B5D">
            <w:pPr>
              <w:spacing w:after="53"/>
              <w:ind w:left="2" w:right="0" w:firstLine="0"/>
              <w:jc w:val="left"/>
            </w:pPr>
            <w:r>
              <w:rPr>
                <w:sz w:val="20"/>
              </w:rPr>
              <w:t xml:space="preserve"> </w:t>
            </w:r>
          </w:p>
          <w:p w:rsidR="00C00836" w:rsidRDefault="00E56B5D">
            <w:pPr>
              <w:spacing w:after="42"/>
              <w:ind w:left="2" w:right="0" w:firstLine="0"/>
              <w:jc w:val="left"/>
            </w:pPr>
            <w:r>
              <w:rPr>
                <w:b/>
                <w:sz w:val="20"/>
              </w:rPr>
              <w:t xml:space="preserve">Прогулка  </w:t>
            </w:r>
          </w:p>
          <w:p w:rsidR="00C00836" w:rsidRDefault="00E56B5D">
            <w:pPr>
              <w:spacing w:after="46" w:line="245" w:lineRule="auto"/>
              <w:ind w:left="2" w:right="24" w:firstLine="0"/>
              <w:jc w:val="left"/>
            </w:pPr>
            <w:r>
              <w:rPr>
                <w:sz w:val="20"/>
              </w:rPr>
              <w:t xml:space="preserve">Подвижная игра большой и малой подвижности с элементами подводящих и </w:t>
            </w:r>
          </w:p>
          <w:p w:rsidR="00C00836" w:rsidRDefault="00E56B5D">
            <w:pPr>
              <w:spacing w:after="7"/>
              <w:ind w:left="2" w:right="0" w:firstLine="0"/>
              <w:jc w:val="left"/>
            </w:pPr>
            <w:r>
              <w:rPr>
                <w:sz w:val="20"/>
              </w:rPr>
              <w:t xml:space="preserve">подражательных упражнений </w:t>
            </w:r>
          </w:p>
          <w:p w:rsidR="00C00836" w:rsidRDefault="00E56B5D">
            <w:pPr>
              <w:spacing w:after="7"/>
              <w:ind w:left="2" w:right="0" w:firstLine="0"/>
              <w:jc w:val="left"/>
            </w:pPr>
            <w:r>
              <w:rPr>
                <w:sz w:val="20"/>
              </w:rPr>
              <w:t xml:space="preserve"> </w:t>
            </w:r>
          </w:p>
          <w:p w:rsidR="00C00836" w:rsidRDefault="00E56B5D">
            <w:pPr>
              <w:spacing w:after="55"/>
              <w:ind w:left="2" w:right="0" w:firstLine="0"/>
              <w:jc w:val="left"/>
            </w:pPr>
            <w:r>
              <w:rPr>
                <w:sz w:val="20"/>
              </w:rPr>
              <w:t xml:space="preserve"> </w:t>
            </w:r>
          </w:p>
          <w:p w:rsidR="00C00836" w:rsidRDefault="00E56B5D">
            <w:pPr>
              <w:spacing w:after="46" w:line="243" w:lineRule="auto"/>
              <w:ind w:left="2" w:right="387" w:firstLine="0"/>
              <w:jc w:val="left"/>
            </w:pPr>
            <w:r>
              <w:rPr>
                <w:b/>
                <w:sz w:val="20"/>
              </w:rPr>
              <w:t>Вечерний отрезок времени, включая прогулку</w:t>
            </w:r>
            <w:r>
              <w:rPr>
                <w:sz w:val="20"/>
              </w:rPr>
              <w:t xml:space="preserve"> Игровые упражнения </w:t>
            </w:r>
          </w:p>
          <w:p w:rsidR="00C00836" w:rsidRDefault="00E56B5D">
            <w:pPr>
              <w:spacing w:after="34"/>
              <w:ind w:left="2" w:right="0" w:firstLine="0"/>
              <w:jc w:val="left"/>
            </w:pPr>
            <w:r>
              <w:rPr>
                <w:sz w:val="20"/>
              </w:rPr>
              <w:t xml:space="preserve">Физкультурные упражнения </w:t>
            </w:r>
          </w:p>
          <w:p w:rsidR="00C00836" w:rsidRDefault="00E56B5D">
            <w:pPr>
              <w:spacing w:after="0" w:line="246" w:lineRule="auto"/>
              <w:ind w:left="2" w:right="0" w:firstLine="0"/>
              <w:jc w:val="left"/>
            </w:pPr>
            <w:r>
              <w:rPr>
                <w:sz w:val="20"/>
              </w:rPr>
              <w:t xml:space="preserve">Подражательные движения Подвижная игра большой и малой подвижности Индивидуальная работа </w:t>
            </w:r>
          </w:p>
          <w:p w:rsidR="00C00836" w:rsidRDefault="00E56B5D">
            <w:pPr>
              <w:spacing w:after="49"/>
              <w:ind w:left="2" w:right="0" w:firstLine="0"/>
              <w:jc w:val="left"/>
            </w:pPr>
            <w:r>
              <w:rPr>
                <w:sz w:val="20"/>
              </w:rPr>
              <w:t xml:space="preserve"> </w:t>
            </w:r>
          </w:p>
          <w:p w:rsidR="00C00836" w:rsidRDefault="00E56B5D">
            <w:pPr>
              <w:spacing w:after="46"/>
              <w:ind w:left="2" w:right="0" w:firstLine="0"/>
              <w:jc w:val="left"/>
            </w:pPr>
            <w:r>
              <w:rPr>
                <w:sz w:val="20"/>
              </w:rPr>
              <w:t xml:space="preserve">Физкультурный досуг </w:t>
            </w:r>
          </w:p>
          <w:p w:rsidR="00C00836" w:rsidRDefault="00E56B5D">
            <w:pPr>
              <w:spacing w:after="0" w:line="276" w:lineRule="auto"/>
              <w:ind w:left="2" w:right="0" w:firstLine="0"/>
              <w:jc w:val="left"/>
            </w:pPr>
            <w:r>
              <w:rPr>
                <w:sz w:val="20"/>
              </w:rPr>
              <w:t xml:space="preserve">Физкультурные праздники </w:t>
            </w:r>
          </w:p>
        </w:tc>
        <w:tc>
          <w:tcPr>
            <w:tcW w:w="1848" w:type="dxa"/>
            <w:tcBorders>
              <w:top w:val="single" w:sz="4" w:space="0" w:color="000000"/>
              <w:left w:val="single" w:sz="4" w:space="0" w:color="000000"/>
              <w:bottom w:val="single" w:sz="4" w:space="0" w:color="000000"/>
              <w:right w:val="single" w:sz="4" w:space="0" w:color="000000"/>
            </w:tcBorders>
          </w:tcPr>
          <w:p w:rsidR="00C00836" w:rsidRDefault="00E56B5D">
            <w:pPr>
              <w:spacing w:after="45"/>
              <w:ind w:left="2" w:right="0" w:firstLine="0"/>
              <w:jc w:val="left"/>
            </w:pPr>
            <w:r>
              <w:rPr>
                <w:sz w:val="20"/>
              </w:rPr>
              <w:t xml:space="preserve">большой и малой </w:t>
            </w:r>
          </w:p>
          <w:p w:rsidR="00C00836" w:rsidRDefault="00E56B5D">
            <w:pPr>
              <w:spacing w:after="0"/>
              <w:ind w:left="2" w:right="0" w:firstLine="0"/>
              <w:jc w:val="left"/>
            </w:pPr>
            <w:r>
              <w:rPr>
                <w:sz w:val="20"/>
              </w:rPr>
              <w:t xml:space="preserve">подвижности </w:t>
            </w:r>
          </w:p>
          <w:p w:rsidR="00C00836" w:rsidRDefault="00E56B5D">
            <w:pPr>
              <w:spacing w:after="0"/>
              <w:ind w:left="2" w:right="0" w:firstLine="0"/>
              <w:jc w:val="left"/>
            </w:pPr>
            <w:r>
              <w:rPr>
                <w:sz w:val="20"/>
              </w:rPr>
              <w:t xml:space="preserve"> </w:t>
            </w:r>
          </w:p>
          <w:p w:rsidR="00C00836" w:rsidRDefault="00E56B5D">
            <w:pPr>
              <w:spacing w:after="0"/>
              <w:ind w:left="2" w:right="0" w:firstLine="0"/>
              <w:jc w:val="left"/>
            </w:pPr>
            <w:r>
              <w:rPr>
                <w:sz w:val="20"/>
              </w:rPr>
              <w:t xml:space="preserve"> </w:t>
            </w:r>
          </w:p>
          <w:p w:rsidR="00C00836" w:rsidRDefault="00E56B5D">
            <w:pPr>
              <w:spacing w:after="0"/>
              <w:ind w:left="2" w:right="0" w:firstLine="0"/>
              <w:jc w:val="left"/>
            </w:pPr>
            <w:r>
              <w:rPr>
                <w:sz w:val="20"/>
              </w:rPr>
              <w:t xml:space="preserve"> </w:t>
            </w:r>
          </w:p>
          <w:p w:rsidR="00C00836" w:rsidRDefault="00E56B5D">
            <w:pPr>
              <w:spacing w:after="8"/>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8"/>
              <w:ind w:left="2" w:right="0" w:firstLine="0"/>
              <w:jc w:val="left"/>
            </w:pPr>
            <w:r>
              <w:rPr>
                <w:sz w:val="20"/>
              </w:rPr>
              <w:t xml:space="preserve"> </w:t>
            </w:r>
          </w:p>
          <w:p w:rsidR="00C00836" w:rsidRDefault="00E56B5D">
            <w:pPr>
              <w:spacing w:after="47"/>
              <w:ind w:left="2" w:right="0" w:firstLine="0"/>
              <w:jc w:val="left"/>
            </w:pPr>
            <w:r>
              <w:rPr>
                <w:sz w:val="20"/>
              </w:rPr>
              <w:t xml:space="preserve"> </w:t>
            </w:r>
          </w:p>
          <w:p w:rsidR="00C00836" w:rsidRDefault="00E56B5D">
            <w:pPr>
              <w:spacing w:after="45" w:line="245" w:lineRule="auto"/>
              <w:ind w:left="2" w:right="0" w:firstLine="0"/>
              <w:jc w:val="left"/>
            </w:pPr>
            <w:r>
              <w:rPr>
                <w:sz w:val="20"/>
              </w:rPr>
              <w:t xml:space="preserve">В занятиях по физическому воспитанию игровые (подводящие) </w:t>
            </w:r>
          </w:p>
          <w:p w:rsidR="00C00836" w:rsidRDefault="00E56B5D">
            <w:pPr>
              <w:spacing w:after="7"/>
              <w:ind w:left="2" w:right="0" w:firstLine="0"/>
              <w:jc w:val="left"/>
            </w:pPr>
            <w:r>
              <w:rPr>
                <w:sz w:val="20"/>
              </w:rPr>
              <w:t xml:space="preserve">упражнения </w:t>
            </w:r>
          </w:p>
          <w:p w:rsidR="00C00836" w:rsidRDefault="00E56B5D">
            <w:pPr>
              <w:spacing w:after="0"/>
              <w:ind w:left="2" w:right="0" w:firstLine="0"/>
              <w:jc w:val="left"/>
            </w:pPr>
            <w:r>
              <w:rPr>
                <w:sz w:val="20"/>
              </w:rPr>
              <w:t xml:space="preserve"> </w:t>
            </w:r>
          </w:p>
          <w:p w:rsidR="00C00836" w:rsidRDefault="00E56B5D">
            <w:pPr>
              <w:spacing w:after="0"/>
              <w:ind w:left="2" w:right="0" w:firstLine="0"/>
              <w:jc w:val="left"/>
            </w:pPr>
            <w:r>
              <w:rPr>
                <w:sz w:val="20"/>
              </w:rPr>
              <w:t xml:space="preserve"> </w:t>
            </w:r>
          </w:p>
          <w:p w:rsidR="00C00836" w:rsidRDefault="00E56B5D">
            <w:pPr>
              <w:spacing w:after="10"/>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7"/>
              <w:ind w:left="2" w:right="0" w:firstLine="0"/>
              <w:jc w:val="left"/>
            </w:pPr>
            <w:r>
              <w:rPr>
                <w:sz w:val="20"/>
              </w:rPr>
              <w:t xml:space="preserve"> </w:t>
            </w:r>
          </w:p>
          <w:p w:rsidR="00C00836" w:rsidRDefault="00E56B5D">
            <w:pPr>
              <w:spacing w:after="8"/>
              <w:ind w:left="2" w:right="0" w:firstLine="0"/>
              <w:jc w:val="left"/>
            </w:pPr>
            <w:r>
              <w:rPr>
                <w:sz w:val="20"/>
              </w:rPr>
              <w:t xml:space="preserve"> </w:t>
            </w:r>
          </w:p>
          <w:p w:rsidR="00C00836" w:rsidRDefault="00E56B5D">
            <w:pPr>
              <w:spacing w:after="0"/>
              <w:ind w:left="2" w:right="0" w:firstLine="0"/>
              <w:jc w:val="left"/>
            </w:pPr>
            <w:r>
              <w:rPr>
                <w:sz w:val="20"/>
              </w:rPr>
              <w:t xml:space="preserve"> </w:t>
            </w:r>
          </w:p>
          <w:p w:rsidR="00C00836" w:rsidRDefault="00E56B5D">
            <w:pPr>
              <w:spacing w:after="0" w:line="276" w:lineRule="auto"/>
              <w:ind w:left="2" w:right="0" w:firstLine="0"/>
              <w:jc w:val="left"/>
            </w:pPr>
            <w:r>
              <w:rPr>
                <w:sz w:val="20"/>
              </w:rPr>
              <w:t xml:space="preserve"> </w:t>
            </w:r>
          </w:p>
        </w:tc>
        <w:tc>
          <w:tcPr>
            <w:tcW w:w="1841" w:type="dxa"/>
            <w:tcBorders>
              <w:top w:val="single" w:sz="4" w:space="0" w:color="000000"/>
              <w:left w:val="single" w:sz="4" w:space="0" w:color="000000"/>
              <w:bottom w:val="single" w:sz="4" w:space="0" w:color="000000"/>
              <w:right w:val="single" w:sz="4" w:space="0" w:color="000000"/>
            </w:tcBorders>
          </w:tcPr>
          <w:p w:rsidR="00C00836" w:rsidRDefault="00E56B5D">
            <w:pPr>
              <w:spacing w:after="43"/>
              <w:ind w:left="0" w:right="0" w:firstLine="0"/>
              <w:jc w:val="left"/>
            </w:pPr>
            <w:r>
              <w:rPr>
                <w:sz w:val="20"/>
              </w:rPr>
              <w:t xml:space="preserve">упражнение </w:t>
            </w:r>
          </w:p>
          <w:p w:rsidR="00C00836" w:rsidRDefault="00E56B5D">
            <w:pPr>
              <w:spacing w:after="47"/>
              <w:ind w:left="0" w:right="0" w:firstLine="0"/>
              <w:jc w:val="left"/>
            </w:pPr>
            <w:r>
              <w:rPr>
                <w:sz w:val="20"/>
              </w:rPr>
              <w:t xml:space="preserve">Игра </w:t>
            </w:r>
          </w:p>
          <w:p w:rsidR="00C00836" w:rsidRDefault="00E56B5D">
            <w:pPr>
              <w:spacing w:after="45"/>
              <w:ind w:left="0" w:right="0" w:firstLine="0"/>
              <w:jc w:val="left"/>
            </w:pPr>
            <w:r>
              <w:rPr>
                <w:sz w:val="20"/>
              </w:rPr>
              <w:t xml:space="preserve">Подражательные </w:t>
            </w:r>
          </w:p>
          <w:p w:rsidR="00C00836" w:rsidRDefault="00E56B5D">
            <w:pPr>
              <w:spacing w:after="7"/>
              <w:ind w:left="0" w:right="0" w:firstLine="0"/>
              <w:jc w:val="left"/>
            </w:pPr>
            <w:r>
              <w:rPr>
                <w:sz w:val="20"/>
              </w:rPr>
              <w:t xml:space="preserve">движения </w:t>
            </w:r>
          </w:p>
          <w:p w:rsidR="00C00836" w:rsidRDefault="00E56B5D">
            <w:pPr>
              <w:spacing w:after="7"/>
              <w:ind w:left="0" w:right="0" w:firstLine="0"/>
              <w:jc w:val="left"/>
            </w:pPr>
            <w:r>
              <w:rPr>
                <w:sz w:val="20"/>
              </w:rPr>
              <w:t xml:space="preserve"> </w:t>
            </w:r>
          </w:p>
          <w:p w:rsidR="00C00836" w:rsidRDefault="00E56B5D">
            <w:pPr>
              <w:spacing w:after="8"/>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47"/>
              <w:ind w:left="0" w:right="0" w:firstLine="0"/>
              <w:jc w:val="left"/>
            </w:pPr>
            <w:r>
              <w:rPr>
                <w:sz w:val="20"/>
              </w:rPr>
              <w:t xml:space="preserve"> </w:t>
            </w:r>
          </w:p>
          <w:p w:rsidR="00C00836" w:rsidRDefault="00E56B5D">
            <w:pPr>
              <w:spacing w:after="44" w:line="245" w:lineRule="auto"/>
              <w:ind w:left="0" w:right="0" w:firstLine="0"/>
              <w:jc w:val="left"/>
            </w:pPr>
            <w:r>
              <w:rPr>
                <w:sz w:val="20"/>
              </w:rPr>
              <w:t xml:space="preserve">Игровые упражнения Подражательные </w:t>
            </w:r>
          </w:p>
          <w:p w:rsidR="00C00836" w:rsidRDefault="00E56B5D">
            <w:pPr>
              <w:spacing w:after="7"/>
              <w:ind w:left="0" w:right="0" w:firstLine="0"/>
              <w:jc w:val="left"/>
            </w:pPr>
            <w:r>
              <w:rPr>
                <w:sz w:val="20"/>
              </w:rPr>
              <w:t xml:space="preserve">движения </w:t>
            </w:r>
          </w:p>
          <w:p w:rsidR="00C00836" w:rsidRDefault="00E56B5D">
            <w:pPr>
              <w:spacing w:after="8"/>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47"/>
              <w:ind w:left="0" w:right="0" w:firstLine="0"/>
              <w:jc w:val="left"/>
            </w:pPr>
            <w:r>
              <w:rPr>
                <w:sz w:val="20"/>
              </w:rPr>
              <w:t xml:space="preserve"> </w:t>
            </w:r>
          </w:p>
          <w:p w:rsidR="00C00836" w:rsidRDefault="00E56B5D">
            <w:pPr>
              <w:spacing w:after="44" w:line="245" w:lineRule="auto"/>
              <w:ind w:left="0" w:right="0" w:firstLine="0"/>
              <w:jc w:val="left"/>
            </w:pPr>
            <w:r>
              <w:rPr>
                <w:sz w:val="20"/>
              </w:rPr>
              <w:t xml:space="preserve">Игровые упражнения Подражательные </w:t>
            </w:r>
          </w:p>
          <w:p w:rsidR="00C00836" w:rsidRDefault="00E56B5D">
            <w:pPr>
              <w:spacing w:after="0"/>
              <w:ind w:left="0" w:right="0" w:firstLine="0"/>
              <w:jc w:val="left"/>
            </w:pPr>
            <w:r>
              <w:rPr>
                <w:sz w:val="20"/>
              </w:rPr>
              <w:t xml:space="preserve">движения </w:t>
            </w:r>
          </w:p>
          <w:p w:rsidR="00C00836" w:rsidRDefault="00E56B5D">
            <w:pPr>
              <w:spacing w:after="0"/>
              <w:ind w:left="0" w:right="0" w:firstLine="0"/>
              <w:jc w:val="left"/>
            </w:pPr>
            <w:r>
              <w:rPr>
                <w:sz w:val="20"/>
              </w:rPr>
              <w:t xml:space="preserve"> </w:t>
            </w:r>
          </w:p>
          <w:p w:rsidR="00C00836" w:rsidRDefault="00E56B5D">
            <w:pPr>
              <w:spacing w:after="0"/>
              <w:ind w:left="0" w:right="0" w:firstLine="0"/>
              <w:jc w:val="left"/>
            </w:pPr>
            <w:r>
              <w:rPr>
                <w:sz w:val="20"/>
              </w:rPr>
              <w:t xml:space="preserve"> </w:t>
            </w:r>
          </w:p>
          <w:p w:rsidR="00C00836" w:rsidRDefault="00E56B5D">
            <w:pPr>
              <w:spacing w:after="0"/>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7"/>
              <w:ind w:left="0" w:right="0" w:firstLine="0"/>
              <w:jc w:val="left"/>
            </w:pPr>
            <w:r>
              <w:rPr>
                <w:sz w:val="20"/>
              </w:rPr>
              <w:t xml:space="preserve"> </w:t>
            </w:r>
          </w:p>
          <w:p w:rsidR="00C00836" w:rsidRDefault="00E56B5D">
            <w:pPr>
              <w:spacing w:after="0"/>
              <w:ind w:left="0" w:right="0" w:firstLine="0"/>
              <w:jc w:val="left"/>
            </w:pPr>
            <w:r>
              <w:rPr>
                <w:sz w:val="20"/>
              </w:rPr>
              <w:t xml:space="preserve"> </w:t>
            </w:r>
          </w:p>
          <w:p w:rsidR="00C00836" w:rsidRDefault="00E56B5D">
            <w:pPr>
              <w:spacing w:after="10"/>
              <w:ind w:left="0" w:right="0" w:firstLine="0"/>
              <w:jc w:val="left"/>
            </w:pPr>
            <w:r>
              <w:rPr>
                <w:sz w:val="20"/>
              </w:rPr>
              <w:t xml:space="preserve"> </w:t>
            </w:r>
          </w:p>
          <w:p w:rsidR="00C00836" w:rsidRDefault="00E56B5D">
            <w:pPr>
              <w:spacing w:after="0" w:line="276" w:lineRule="auto"/>
              <w:ind w:left="0" w:right="0" w:firstLine="0"/>
              <w:jc w:val="left"/>
            </w:pPr>
            <w:r>
              <w:rPr>
                <w:sz w:val="20"/>
              </w:rPr>
              <w:t xml:space="preserve"> </w:t>
            </w:r>
          </w:p>
        </w:tc>
        <w:tc>
          <w:tcPr>
            <w:tcW w:w="2127"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ind w:left="2" w:right="0" w:firstLine="0"/>
              <w:jc w:val="left"/>
            </w:pPr>
            <w:r>
              <w:t xml:space="preserve"> </w:t>
            </w:r>
          </w:p>
          <w:p w:rsidR="00C00836" w:rsidRDefault="00E56B5D">
            <w:pPr>
              <w:spacing w:after="0" w:line="276" w:lineRule="auto"/>
              <w:ind w:left="2" w:right="0" w:firstLine="0"/>
              <w:jc w:val="left"/>
            </w:pPr>
            <w:r>
              <w:t xml:space="preserve"> </w:t>
            </w:r>
          </w:p>
        </w:tc>
      </w:tr>
      <w:tr w:rsidR="00C00836">
        <w:trPr>
          <w:trHeight w:val="5761"/>
        </w:trPr>
        <w:tc>
          <w:tcPr>
            <w:tcW w:w="192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322" w:firstLine="0"/>
            </w:pPr>
            <w:r>
              <w:rPr>
                <w:b/>
                <w:sz w:val="20"/>
              </w:rPr>
              <w:lastRenderedPageBreak/>
              <w:t xml:space="preserve">Сохранение  и укрепление  здоровья детей </w:t>
            </w:r>
          </w:p>
        </w:tc>
        <w:tc>
          <w:tcPr>
            <w:tcW w:w="3116" w:type="dxa"/>
            <w:tcBorders>
              <w:top w:val="single" w:sz="4" w:space="0" w:color="000000"/>
              <w:left w:val="single" w:sz="4" w:space="0" w:color="000000"/>
              <w:bottom w:val="single" w:sz="4" w:space="0" w:color="000000"/>
              <w:right w:val="single" w:sz="4" w:space="0" w:color="000000"/>
            </w:tcBorders>
          </w:tcPr>
          <w:p w:rsidR="00C00836" w:rsidRDefault="00E56B5D">
            <w:pPr>
              <w:spacing w:after="35"/>
              <w:ind w:left="2" w:right="0" w:firstLine="0"/>
              <w:jc w:val="left"/>
            </w:pPr>
            <w:r>
              <w:rPr>
                <w:sz w:val="20"/>
                <w:u w:val="single" w:color="000000"/>
              </w:rPr>
              <w:t>-</w:t>
            </w:r>
            <w:r>
              <w:rPr>
                <w:sz w:val="20"/>
              </w:rPr>
              <w:t xml:space="preserve">Проветривание </w:t>
            </w:r>
          </w:p>
          <w:p w:rsidR="00C00836" w:rsidRDefault="00E56B5D">
            <w:pPr>
              <w:spacing w:after="33"/>
              <w:ind w:left="2" w:right="0" w:firstLine="0"/>
              <w:jc w:val="left"/>
            </w:pPr>
            <w:r>
              <w:rPr>
                <w:sz w:val="20"/>
              </w:rPr>
              <w:t xml:space="preserve">-Утренний прием на улице </w:t>
            </w:r>
          </w:p>
          <w:p w:rsidR="00C00836" w:rsidRDefault="00E56B5D">
            <w:pPr>
              <w:spacing w:after="35"/>
              <w:ind w:left="2" w:right="0" w:firstLine="0"/>
              <w:jc w:val="left"/>
            </w:pPr>
            <w:r>
              <w:rPr>
                <w:sz w:val="20"/>
              </w:rPr>
              <w:t xml:space="preserve">-Прогулки на свежем воздухе </w:t>
            </w:r>
          </w:p>
          <w:p w:rsidR="00C00836" w:rsidRDefault="00E56B5D">
            <w:pPr>
              <w:spacing w:after="35" w:line="235" w:lineRule="auto"/>
              <w:ind w:left="2" w:right="0" w:firstLine="0"/>
              <w:jc w:val="left"/>
            </w:pPr>
            <w:r>
              <w:rPr>
                <w:sz w:val="20"/>
              </w:rPr>
              <w:t xml:space="preserve">-Купание в бассейне -Контрастный душ после бассейна </w:t>
            </w:r>
          </w:p>
          <w:p w:rsidR="00C00836" w:rsidRDefault="00E56B5D">
            <w:pPr>
              <w:spacing w:after="35"/>
              <w:ind w:left="2" w:right="0" w:firstLine="0"/>
              <w:jc w:val="left"/>
            </w:pPr>
            <w:r>
              <w:rPr>
                <w:sz w:val="20"/>
              </w:rPr>
              <w:t xml:space="preserve">-Солевое закаливание </w:t>
            </w:r>
          </w:p>
          <w:p w:rsidR="00C00836" w:rsidRDefault="00E56B5D">
            <w:pPr>
              <w:spacing w:after="37" w:line="234" w:lineRule="auto"/>
              <w:ind w:left="2" w:right="0" w:firstLine="0"/>
              <w:jc w:val="left"/>
            </w:pPr>
            <w:r>
              <w:rPr>
                <w:sz w:val="20"/>
              </w:rPr>
              <w:t xml:space="preserve">-Ходьба по мокрым дорожкам -Полоскание рта, горла прохладной водой </w:t>
            </w:r>
          </w:p>
          <w:p w:rsidR="00C00836" w:rsidRDefault="00E56B5D">
            <w:pPr>
              <w:spacing w:after="36" w:line="235" w:lineRule="auto"/>
              <w:ind w:left="2" w:right="0" w:firstLine="0"/>
              <w:jc w:val="left"/>
            </w:pPr>
            <w:r>
              <w:rPr>
                <w:sz w:val="20"/>
              </w:rPr>
              <w:t xml:space="preserve">-Обширное умывание в летний период </w:t>
            </w:r>
          </w:p>
          <w:p w:rsidR="00C00836" w:rsidRDefault="00E56B5D">
            <w:pPr>
              <w:spacing w:after="34"/>
              <w:ind w:left="2" w:right="0" w:firstLine="0"/>
              <w:jc w:val="left"/>
            </w:pPr>
            <w:r>
              <w:rPr>
                <w:sz w:val="20"/>
              </w:rPr>
              <w:t xml:space="preserve">-Игры с водой на улице в летом </w:t>
            </w:r>
          </w:p>
          <w:p w:rsidR="00C00836" w:rsidRDefault="00E56B5D">
            <w:pPr>
              <w:spacing w:after="32"/>
              <w:ind w:left="2" w:right="0" w:firstLine="0"/>
              <w:jc w:val="left"/>
            </w:pPr>
            <w:r>
              <w:rPr>
                <w:sz w:val="20"/>
              </w:rPr>
              <w:t xml:space="preserve">-Босохождение  </w:t>
            </w:r>
          </w:p>
          <w:p w:rsidR="00C00836" w:rsidRDefault="00E56B5D">
            <w:pPr>
              <w:spacing w:after="36"/>
              <w:ind w:left="2" w:right="0" w:firstLine="0"/>
              <w:jc w:val="left"/>
            </w:pPr>
            <w:r>
              <w:rPr>
                <w:sz w:val="20"/>
              </w:rPr>
              <w:t xml:space="preserve">-Сон без маечек </w:t>
            </w:r>
          </w:p>
          <w:p w:rsidR="00C00836" w:rsidRDefault="00E56B5D">
            <w:pPr>
              <w:spacing w:after="37" w:line="235" w:lineRule="auto"/>
              <w:ind w:left="2" w:right="0" w:firstLine="0"/>
              <w:jc w:val="left"/>
            </w:pPr>
            <w:r>
              <w:rPr>
                <w:sz w:val="20"/>
              </w:rPr>
              <w:t xml:space="preserve">-Солнечные ванны в летний период  </w:t>
            </w:r>
          </w:p>
          <w:p w:rsidR="00C00836" w:rsidRDefault="00E56B5D">
            <w:pPr>
              <w:spacing w:after="34" w:line="235" w:lineRule="auto"/>
              <w:ind w:left="2" w:right="0" w:firstLine="0"/>
              <w:jc w:val="left"/>
            </w:pPr>
            <w:r>
              <w:rPr>
                <w:sz w:val="20"/>
              </w:rPr>
              <w:t xml:space="preserve">Гибкий режим в период адаптации </w:t>
            </w:r>
          </w:p>
          <w:p w:rsidR="00C00836" w:rsidRDefault="00E56B5D">
            <w:pPr>
              <w:spacing w:after="34"/>
              <w:ind w:left="2" w:right="0" w:firstLine="0"/>
              <w:jc w:val="left"/>
            </w:pPr>
            <w:r>
              <w:rPr>
                <w:sz w:val="20"/>
              </w:rPr>
              <w:t xml:space="preserve">-профилактические осмотры </w:t>
            </w:r>
          </w:p>
          <w:p w:rsidR="00C00836" w:rsidRDefault="00E56B5D">
            <w:pPr>
              <w:spacing w:after="36"/>
              <w:ind w:left="2" w:right="0" w:firstLine="0"/>
              <w:jc w:val="left"/>
            </w:pPr>
            <w:r>
              <w:rPr>
                <w:sz w:val="20"/>
              </w:rPr>
              <w:t xml:space="preserve">АКДО </w:t>
            </w:r>
          </w:p>
          <w:p w:rsidR="00C00836" w:rsidRDefault="00E56B5D">
            <w:pPr>
              <w:spacing w:after="36" w:line="235" w:lineRule="auto"/>
              <w:ind w:left="2" w:right="0" w:firstLine="0"/>
              <w:jc w:val="left"/>
            </w:pPr>
            <w:r>
              <w:rPr>
                <w:sz w:val="20"/>
              </w:rPr>
              <w:t xml:space="preserve">-Инд. планы оздор. мероприятий для детей, страдающих  хрон. заболеваниями </w:t>
            </w:r>
          </w:p>
          <w:p w:rsidR="00C00836" w:rsidRDefault="00E56B5D">
            <w:pPr>
              <w:spacing w:after="0" w:line="276" w:lineRule="auto"/>
              <w:ind w:left="2" w:right="0" w:firstLine="0"/>
              <w:jc w:val="left"/>
            </w:pPr>
            <w:r>
              <w:rPr>
                <w:sz w:val="20"/>
              </w:rPr>
              <w:t xml:space="preserve">-точечный массаж по методике </w:t>
            </w:r>
          </w:p>
        </w:tc>
        <w:tc>
          <w:tcPr>
            <w:tcW w:w="1848" w:type="dxa"/>
            <w:tcBorders>
              <w:top w:val="single" w:sz="4" w:space="0" w:color="000000"/>
              <w:left w:val="single" w:sz="4" w:space="0" w:color="000000"/>
              <w:bottom w:val="single" w:sz="4" w:space="0" w:color="000000"/>
              <w:right w:val="single" w:sz="4" w:space="0" w:color="000000"/>
            </w:tcBorders>
          </w:tcPr>
          <w:p w:rsidR="00C00836" w:rsidRDefault="00E56B5D">
            <w:pPr>
              <w:spacing w:after="47"/>
              <w:ind w:left="29" w:right="0" w:firstLine="0"/>
              <w:jc w:val="left"/>
            </w:pPr>
            <w:r>
              <w:rPr>
                <w:sz w:val="20"/>
              </w:rPr>
              <w:t xml:space="preserve">Занятия  по ФИЗО </w:t>
            </w:r>
          </w:p>
          <w:p w:rsidR="00C00836" w:rsidRDefault="00E56B5D">
            <w:pPr>
              <w:spacing w:after="45"/>
              <w:ind w:left="0" w:right="0" w:firstLine="0"/>
              <w:jc w:val="center"/>
            </w:pPr>
            <w:r>
              <w:rPr>
                <w:sz w:val="20"/>
              </w:rPr>
              <w:t xml:space="preserve">Занятия по </w:t>
            </w:r>
          </w:p>
          <w:p w:rsidR="00C00836" w:rsidRDefault="00E56B5D">
            <w:pPr>
              <w:spacing w:after="47"/>
              <w:ind w:left="0" w:right="0" w:firstLine="0"/>
              <w:jc w:val="center"/>
            </w:pPr>
            <w:r>
              <w:rPr>
                <w:sz w:val="20"/>
              </w:rPr>
              <w:t xml:space="preserve">плаванию </w:t>
            </w:r>
          </w:p>
          <w:p w:rsidR="00C00836" w:rsidRDefault="00E56B5D">
            <w:pPr>
              <w:spacing w:after="42" w:line="245" w:lineRule="auto"/>
              <w:ind w:left="3" w:right="0" w:hanging="3"/>
              <w:jc w:val="center"/>
            </w:pPr>
            <w:r>
              <w:rPr>
                <w:sz w:val="20"/>
              </w:rPr>
              <w:t xml:space="preserve">Образовательная деятельность по обучению детей </w:t>
            </w:r>
          </w:p>
          <w:p w:rsidR="00C00836" w:rsidRDefault="00E56B5D">
            <w:pPr>
              <w:spacing w:after="0" w:line="276" w:lineRule="auto"/>
              <w:ind w:left="0" w:right="0" w:firstLine="0"/>
              <w:jc w:val="center"/>
            </w:pPr>
            <w:r>
              <w:rPr>
                <w:sz w:val="20"/>
              </w:rPr>
              <w:t xml:space="preserve">ЗОЖ </w:t>
            </w:r>
          </w:p>
        </w:tc>
        <w:tc>
          <w:tcPr>
            <w:tcW w:w="1841" w:type="dxa"/>
            <w:tcBorders>
              <w:top w:val="single" w:sz="4" w:space="0" w:color="000000"/>
              <w:left w:val="single" w:sz="4" w:space="0" w:color="000000"/>
              <w:bottom w:val="single" w:sz="4" w:space="0" w:color="000000"/>
              <w:right w:val="single" w:sz="4" w:space="0" w:color="000000"/>
            </w:tcBorders>
          </w:tcPr>
          <w:p w:rsidR="00C00836" w:rsidRDefault="00E56B5D">
            <w:pPr>
              <w:spacing w:after="47" w:line="245" w:lineRule="auto"/>
              <w:ind w:left="0" w:right="0" w:firstLine="0"/>
              <w:jc w:val="center"/>
            </w:pPr>
            <w:r>
              <w:rPr>
                <w:sz w:val="20"/>
              </w:rPr>
              <w:t xml:space="preserve">Использование спортивного </w:t>
            </w:r>
          </w:p>
          <w:p w:rsidR="00C00836" w:rsidRDefault="00E56B5D">
            <w:pPr>
              <w:spacing w:after="47"/>
              <w:ind w:left="36" w:right="0" w:firstLine="0"/>
              <w:jc w:val="left"/>
            </w:pPr>
            <w:r>
              <w:rPr>
                <w:sz w:val="20"/>
              </w:rPr>
              <w:t xml:space="preserve">оборудования при </w:t>
            </w:r>
          </w:p>
          <w:p w:rsidR="00C00836" w:rsidRDefault="00E56B5D">
            <w:pPr>
              <w:spacing w:after="47" w:line="245" w:lineRule="auto"/>
              <w:ind w:left="0" w:right="0" w:firstLine="0"/>
              <w:jc w:val="center"/>
            </w:pPr>
            <w:r>
              <w:rPr>
                <w:sz w:val="20"/>
              </w:rPr>
              <w:t xml:space="preserve">самостоятельном организации </w:t>
            </w:r>
          </w:p>
          <w:p w:rsidR="00C00836" w:rsidRDefault="00E56B5D">
            <w:pPr>
              <w:spacing w:after="0" w:line="276" w:lineRule="auto"/>
              <w:ind w:left="0" w:right="0" w:firstLine="0"/>
              <w:jc w:val="center"/>
            </w:pPr>
            <w:r>
              <w:rPr>
                <w:sz w:val="20"/>
              </w:rPr>
              <w:t xml:space="preserve">подвижных игр и упражнений </w:t>
            </w:r>
          </w:p>
        </w:tc>
        <w:tc>
          <w:tcPr>
            <w:tcW w:w="2127"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2" w:right="0" w:firstLine="0"/>
              <w:jc w:val="left"/>
            </w:pPr>
            <w:r>
              <w:rPr>
                <w:sz w:val="20"/>
              </w:rPr>
              <w:t xml:space="preserve">Родительские собрания Консультации специалистов Педагогическая гостиная </w:t>
            </w:r>
          </w:p>
          <w:p w:rsidR="00C00836" w:rsidRDefault="00E56B5D">
            <w:pPr>
              <w:spacing w:after="35" w:line="235" w:lineRule="auto"/>
              <w:ind w:left="2" w:right="3" w:firstLine="0"/>
              <w:jc w:val="left"/>
            </w:pPr>
            <w:r>
              <w:rPr>
                <w:sz w:val="20"/>
              </w:rPr>
              <w:t xml:space="preserve">«Здравствуй, малыш!» </w:t>
            </w:r>
          </w:p>
          <w:p w:rsidR="00C00836" w:rsidRDefault="00E56B5D">
            <w:pPr>
              <w:spacing w:after="37"/>
              <w:ind w:left="2" w:right="0" w:firstLine="0"/>
              <w:jc w:val="left"/>
            </w:pPr>
            <w:r>
              <w:rPr>
                <w:sz w:val="20"/>
              </w:rPr>
              <w:t xml:space="preserve">Родительский клуб  </w:t>
            </w:r>
          </w:p>
          <w:p w:rsidR="00C00836" w:rsidRDefault="00E56B5D">
            <w:pPr>
              <w:spacing w:after="35" w:line="235" w:lineRule="auto"/>
              <w:ind w:left="2" w:right="0" w:firstLine="0"/>
              <w:jc w:val="left"/>
            </w:pPr>
            <w:r>
              <w:rPr>
                <w:sz w:val="20"/>
              </w:rPr>
              <w:t xml:space="preserve">«Будущий первоклассник» Совместные спортивные досуги и праздники </w:t>
            </w:r>
          </w:p>
          <w:p w:rsidR="00C00836" w:rsidRDefault="00E56B5D">
            <w:pPr>
              <w:spacing w:after="15"/>
              <w:ind w:left="2" w:right="0" w:firstLine="0"/>
              <w:jc w:val="left"/>
            </w:pPr>
            <w:r>
              <w:rPr>
                <w:sz w:val="20"/>
              </w:rPr>
              <w:t xml:space="preserve">Дни открытых дверей </w:t>
            </w:r>
          </w:p>
          <w:p w:rsidR="00C00836" w:rsidRDefault="00E56B5D">
            <w:pPr>
              <w:spacing w:after="0" w:line="276" w:lineRule="auto"/>
              <w:ind w:left="0" w:right="0" w:firstLine="0"/>
              <w:jc w:val="center"/>
            </w:pPr>
            <w:r>
              <w:rPr>
                <w:b/>
                <w:sz w:val="20"/>
              </w:rPr>
              <w:t xml:space="preserve"> </w:t>
            </w:r>
          </w:p>
        </w:tc>
      </w:tr>
      <w:tr w:rsidR="00C00836">
        <w:trPr>
          <w:trHeight w:val="3231"/>
        </w:trPr>
        <w:tc>
          <w:tcPr>
            <w:tcW w:w="1920"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3116"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2" w:right="0" w:firstLine="0"/>
              <w:jc w:val="left"/>
            </w:pPr>
            <w:r>
              <w:rPr>
                <w:sz w:val="20"/>
              </w:rPr>
              <w:t xml:space="preserve">Уманской </w:t>
            </w:r>
          </w:p>
          <w:p w:rsidR="00C00836" w:rsidRDefault="00E56B5D">
            <w:pPr>
              <w:spacing w:after="36"/>
              <w:ind w:left="2" w:right="0" w:firstLine="0"/>
              <w:jc w:val="left"/>
            </w:pPr>
            <w:r>
              <w:rPr>
                <w:sz w:val="20"/>
              </w:rPr>
              <w:t xml:space="preserve">- упражнения на профилактику </w:t>
            </w:r>
          </w:p>
          <w:p w:rsidR="00C00836" w:rsidRDefault="00E56B5D">
            <w:pPr>
              <w:spacing w:after="35"/>
              <w:ind w:left="2" w:right="0" w:firstLine="0"/>
              <w:jc w:val="left"/>
            </w:pPr>
            <w:r>
              <w:rPr>
                <w:sz w:val="20"/>
              </w:rPr>
              <w:t xml:space="preserve">плоскостопия,   </w:t>
            </w:r>
          </w:p>
          <w:p w:rsidR="00C00836" w:rsidRDefault="00E56B5D">
            <w:pPr>
              <w:spacing w:after="33"/>
              <w:ind w:left="2" w:right="0" w:firstLine="0"/>
              <w:jc w:val="left"/>
            </w:pPr>
            <w:r>
              <w:rPr>
                <w:sz w:val="20"/>
              </w:rPr>
              <w:t xml:space="preserve">-Дыхательная гимнастика </w:t>
            </w:r>
          </w:p>
          <w:p w:rsidR="00C00836" w:rsidRDefault="00E56B5D">
            <w:pPr>
              <w:spacing w:after="34"/>
              <w:ind w:left="2" w:right="0" w:firstLine="0"/>
              <w:jc w:val="left"/>
            </w:pPr>
            <w:r>
              <w:rPr>
                <w:sz w:val="20"/>
              </w:rPr>
              <w:t xml:space="preserve">-Пальчиковая гимнастика </w:t>
            </w:r>
          </w:p>
          <w:p w:rsidR="00C00836" w:rsidRDefault="00E56B5D">
            <w:pPr>
              <w:spacing w:after="37"/>
              <w:ind w:left="2" w:right="0" w:firstLine="0"/>
              <w:jc w:val="left"/>
            </w:pPr>
            <w:r>
              <w:rPr>
                <w:sz w:val="20"/>
              </w:rPr>
              <w:t xml:space="preserve">-Психогимнастика  </w:t>
            </w:r>
          </w:p>
          <w:p w:rsidR="00C00836" w:rsidRDefault="00E56B5D">
            <w:pPr>
              <w:spacing w:after="36" w:line="235" w:lineRule="auto"/>
              <w:ind w:left="2" w:right="0" w:firstLine="0"/>
              <w:jc w:val="left"/>
            </w:pPr>
            <w:r>
              <w:rPr>
                <w:sz w:val="20"/>
              </w:rPr>
              <w:t xml:space="preserve">-имуннопрофилактика против гриппа </w:t>
            </w:r>
          </w:p>
          <w:p w:rsidR="00C00836" w:rsidRDefault="00E56B5D">
            <w:pPr>
              <w:spacing w:after="35"/>
              <w:ind w:left="2" w:right="0" w:firstLine="0"/>
              <w:jc w:val="left"/>
            </w:pPr>
            <w:r>
              <w:rPr>
                <w:sz w:val="20"/>
              </w:rPr>
              <w:t xml:space="preserve">-Полоскание горла настоями трав </w:t>
            </w:r>
          </w:p>
          <w:p w:rsidR="00C00836" w:rsidRDefault="00E56B5D">
            <w:pPr>
              <w:spacing w:after="32"/>
              <w:ind w:left="2" w:right="0" w:firstLine="0"/>
              <w:jc w:val="left"/>
            </w:pPr>
            <w:r>
              <w:rPr>
                <w:sz w:val="20"/>
              </w:rPr>
              <w:t xml:space="preserve">-Витаминизация напитков </w:t>
            </w:r>
          </w:p>
          <w:p w:rsidR="00C00836" w:rsidRDefault="00E56B5D">
            <w:pPr>
              <w:spacing w:after="35"/>
              <w:ind w:left="2" w:right="0" w:firstLine="0"/>
              <w:jc w:val="left"/>
            </w:pPr>
            <w:r>
              <w:rPr>
                <w:sz w:val="20"/>
              </w:rPr>
              <w:t xml:space="preserve">-фитоароматерапия </w:t>
            </w:r>
          </w:p>
          <w:p w:rsidR="00C00836" w:rsidRDefault="00E56B5D">
            <w:pPr>
              <w:spacing w:after="0" w:line="276" w:lineRule="auto"/>
              <w:ind w:left="2" w:right="568" w:firstLine="0"/>
              <w:jc w:val="left"/>
            </w:pPr>
            <w:r>
              <w:rPr>
                <w:sz w:val="20"/>
              </w:rPr>
              <w:t xml:space="preserve">-фитонцидотерапия - мыльные аппликации  на слизистую носовых ходов. </w:t>
            </w:r>
          </w:p>
        </w:tc>
        <w:tc>
          <w:tcPr>
            <w:tcW w:w="1848"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1841"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2127"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r>
      <w:tr w:rsidR="00C00836">
        <w:trPr>
          <w:trHeight w:val="1848"/>
        </w:trPr>
        <w:tc>
          <w:tcPr>
            <w:tcW w:w="192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b/>
                <w:sz w:val="20"/>
              </w:rPr>
              <w:t xml:space="preserve">Воспитание культурногигиенических навыков </w:t>
            </w:r>
          </w:p>
        </w:tc>
        <w:tc>
          <w:tcPr>
            <w:tcW w:w="311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Показ , объяснение создание проблемных ситуаций, дидактические игры, чтение художественных произведений, личный пример,  </w:t>
            </w:r>
            <w:r>
              <w:rPr>
                <w:sz w:val="20"/>
              </w:rPr>
              <w:lastRenderedPageBreak/>
              <w:t xml:space="preserve">иллюстративный материал, досуг, театрализованные игры. </w:t>
            </w:r>
          </w:p>
        </w:tc>
        <w:tc>
          <w:tcPr>
            <w:tcW w:w="184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lastRenderedPageBreak/>
              <w:t xml:space="preserve">Обучающие игры по инициативе воспитателя (сюжетнодидакические) Занятияразвлечения </w:t>
            </w:r>
          </w:p>
        </w:tc>
        <w:tc>
          <w:tcPr>
            <w:tcW w:w="184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35" w:lineRule="auto"/>
              <w:ind w:left="0" w:right="0" w:firstLine="0"/>
              <w:jc w:val="left"/>
            </w:pPr>
            <w:r>
              <w:rPr>
                <w:sz w:val="20"/>
              </w:rPr>
              <w:t xml:space="preserve">Сюжетно-ролевые игры </w:t>
            </w:r>
          </w:p>
          <w:p w:rsidR="00C00836" w:rsidRDefault="00E56B5D">
            <w:pPr>
              <w:spacing w:after="0"/>
              <w:ind w:left="0" w:right="0" w:firstLine="0"/>
              <w:jc w:val="left"/>
            </w:pPr>
            <w:r>
              <w:rPr>
                <w:sz w:val="20"/>
              </w:rPr>
              <w:t xml:space="preserve"> </w:t>
            </w:r>
          </w:p>
          <w:p w:rsidR="00C00836" w:rsidRDefault="00E56B5D">
            <w:pPr>
              <w:spacing w:after="0"/>
              <w:ind w:left="0" w:right="0" w:firstLine="0"/>
              <w:jc w:val="left"/>
            </w:pPr>
            <w:r>
              <w:rPr>
                <w:sz w:val="20"/>
              </w:rPr>
              <w:t xml:space="preserve"> </w:t>
            </w:r>
          </w:p>
          <w:p w:rsidR="00C00836" w:rsidRDefault="00E56B5D">
            <w:pPr>
              <w:spacing w:after="0"/>
              <w:ind w:left="0" w:right="0" w:firstLine="0"/>
              <w:jc w:val="left"/>
            </w:pPr>
            <w:r>
              <w:rPr>
                <w:sz w:val="20"/>
              </w:rPr>
              <w:t xml:space="preserve"> </w:t>
            </w:r>
          </w:p>
          <w:p w:rsidR="00C00836" w:rsidRDefault="00E56B5D">
            <w:pPr>
              <w:spacing w:after="0"/>
              <w:ind w:left="0" w:right="0" w:firstLine="0"/>
              <w:jc w:val="left"/>
            </w:pPr>
            <w:r>
              <w:rPr>
                <w:sz w:val="20"/>
              </w:rPr>
              <w:t xml:space="preserve"> </w:t>
            </w:r>
          </w:p>
          <w:p w:rsidR="00C00836" w:rsidRDefault="00E56B5D">
            <w:pPr>
              <w:spacing w:after="0"/>
              <w:ind w:left="0" w:right="0" w:firstLine="0"/>
              <w:jc w:val="left"/>
            </w:pPr>
            <w:r>
              <w:rPr>
                <w:sz w:val="20"/>
              </w:rPr>
              <w:t xml:space="preserve"> </w:t>
            </w:r>
          </w:p>
          <w:p w:rsidR="00C00836" w:rsidRDefault="00E56B5D">
            <w:pPr>
              <w:spacing w:after="0" w:line="276" w:lineRule="auto"/>
              <w:ind w:left="0" w:right="0" w:firstLine="0"/>
              <w:jc w:val="left"/>
            </w:pPr>
            <w:r>
              <w:rPr>
                <w:sz w:val="20"/>
              </w:rPr>
              <w:lastRenderedPageBreak/>
              <w:t xml:space="preserve"> </w:t>
            </w:r>
          </w:p>
        </w:tc>
        <w:tc>
          <w:tcPr>
            <w:tcW w:w="212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lastRenderedPageBreak/>
              <w:t xml:space="preserve">Беседы, консультации, родительские собрания, досуги, совместные мероприятия, </w:t>
            </w:r>
            <w:r>
              <w:rPr>
                <w:sz w:val="20"/>
              </w:rPr>
              <w:lastRenderedPageBreak/>
              <w:t xml:space="preserve">мастерклассы, интернет общение. </w:t>
            </w:r>
          </w:p>
        </w:tc>
      </w:tr>
      <w:tr w:rsidR="00C00836">
        <w:trPr>
          <w:trHeight w:val="1851"/>
        </w:trPr>
        <w:tc>
          <w:tcPr>
            <w:tcW w:w="1920" w:type="dxa"/>
            <w:tcBorders>
              <w:top w:val="single" w:sz="4" w:space="0" w:color="000000"/>
              <w:left w:val="single" w:sz="4" w:space="0" w:color="000000"/>
              <w:bottom w:val="single" w:sz="4" w:space="0" w:color="000000"/>
              <w:right w:val="single" w:sz="4" w:space="0" w:color="000000"/>
            </w:tcBorders>
          </w:tcPr>
          <w:p w:rsidR="00C00836" w:rsidRDefault="00E56B5D">
            <w:pPr>
              <w:spacing w:after="41" w:line="233" w:lineRule="auto"/>
              <w:ind w:left="2" w:right="0" w:firstLine="0"/>
              <w:jc w:val="left"/>
            </w:pPr>
            <w:r>
              <w:rPr>
                <w:b/>
                <w:sz w:val="20"/>
              </w:rPr>
              <w:lastRenderedPageBreak/>
              <w:t xml:space="preserve">Формирование начальных </w:t>
            </w:r>
          </w:p>
          <w:p w:rsidR="00C00836" w:rsidRDefault="00E56B5D">
            <w:pPr>
              <w:spacing w:after="36"/>
              <w:ind w:left="2" w:right="0" w:firstLine="0"/>
              <w:jc w:val="left"/>
            </w:pPr>
            <w:r>
              <w:rPr>
                <w:b/>
                <w:sz w:val="20"/>
              </w:rPr>
              <w:t xml:space="preserve">представлений  о </w:t>
            </w:r>
          </w:p>
          <w:p w:rsidR="00C00836" w:rsidRDefault="00E56B5D">
            <w:pPr>
              <w:spacing w:after="0"/>
              <w:ind w:left="2" w:right="0" w:firstLine="0"/>
              <w:jc w:val="left"/>
            </w:pPr>
            <w:r>
              <w:rPr>
                <w:b/>
                <w:sz w:val="20"/>
              </w:rPr>
              <w:t xml:space="preserve">ЗОЖ </w:t>
            </w:r>
          </w:p>
          <w:p w:rsidR="00C00836" w:rsidRDefault="00E56B5D">
            <w:pPr>
              <w:spacing w:after="0"/>
              <w:ind w:left="2" w:right="0" w:firstLine="0"/>
              <w:jc w:val="left"/>
            </w:pPr>
            <w:r>
              <w:rPr>
                <w:b/>
                <w:sz w:val="20"/>
              </w:rPr>
              <w:t xml:space="preserve"> </w:t>
            </w:r>
          </w:p>
          <w:p w:rsidR="00C00836" w:rsidRDefault="00E56B5D">
            <w:pPr>
              <w:spacing w:after="0"/>
              <w:ind w:left="2" w:right="0" w:firstLine="0"/>
              <w:jc w:val="left"/>
            </w:pPr>
            <w:r>
              <w:rPr>
                <w:b/>
                <w:sz w:val="20"/>
              </w:rPr>
              <w:t xml:space="preserve"> </w:t>
            </w:r>
          </w:p>
          <w:p w:rsidR="00C00836" w:rsidRDefault="00E56B5D">
            <w:pPr>
              <w:spacing w:after="0" w:line="276" w:lineRule="auto"/>
              <w:ind w:left="2" w:right="0" w:firstLine="0"/>
              <w:jc w:val="left"/>
            </w:pPr>
            <w:r>
              <w:rPr>
                <w:b/>
                <w:sz w:val="20"/>
              </w:rPr>
              <w:t xml:space="preserve"> </w:t>
            </w:r>
          </w:p>
        </w:tc>
        <w:tc>
          <w:tcPr>
            <w:tcW w:w="3116"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124" w:firstLine="0"/>
            </w:pPr>
            <w:r>
              <w:rPr>
                <w:sz w:val="20"/>
              </w:rPr>
              <w:t xml:space="preserve">Объяснение, показ, дидактические игры, чтение художественных произведений, элементарное экспериментирование,  , иллюстративный материал, досуг, театрализованные игры, проектная деятельность </w:t>
            </w:r>
          </w:p>
        </w:tc>
        <w:tc>
          <w:tcPr>
            <w:tcW w:w="184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Обучающие игры по инициативе воспитателя (сюжетнодидакические) Занятияразвлечения </w:t>
            </w:r>
          </w:p>
        </w:tc>
        <w:tc>
          <w:tcPr>
            <w:tcW w:w="1841" w:type="dxa"/>
            <w:tcBorders>
              <w:top w:val="single" w:sz="4" w:space="0" w:color="000000"/>
              <w:left w:val="single" w:sz="4" w:space="0" w:color="000000"/>
              <w:bottom w:val="single" w:sz="4" w:space="0" w:color="000000"/>
              <w:right w:val="single" w:sz="4" w:space="0" w:color="000000"/>
            </w:tcBorders>
          </w:tcPr>
          <w:p w:rsidR="00C00836" w:rsidRDefault="00E56B5D">
            <w:pPr>
              <w:spacing w:after="3" w:line="233" w:lineRule="auto"/>
              <w:ind w:left="0" w:right="0" w:firstLine="0"/>
              <w:jc w:val="left"/>
            </w:pPr>
            <w:r>
              <w:rPr>
                <w:sz w:val="20"/>
              </w:rPr>
              <w:t xml:space="preserve">Сюжетно-ролевые игры </w:t>
            </w:r>
          </w:p>
          <w:p w:rsidR="00C00836" w:rsidRDefault="00E56B5D">
            <w:pPr>
              <w:spacing w:after="0"/>
              <w:ind w:left="0" w:right="0" w:firstLine="0"/>
              <w:jc w:val="left"/>
            </w:pPr>
            <w:r>
              <w:rPr>
                <w:b/>
                <w:sz w:val="20"/>
              </w:rPr>
              <w:t xml:space="preserve"> </w:t>
            </w:r>
          </w:p>
          <w:p w:rsidR="00C00836" w:rsidRDefault="00E56B5D">
            <w:pPr>
              <w:spacing w:after="0"/>
              <w:ind w:left="0" w:right="0" w:firstLine="0"/>
              <w:jc w:val="left"/>
            </w:pPr>
            <w:r>
              <w:rPr>
                <w:sz w:val="20"/>
              </w:rPr>
              <w:t xml:space="preserve"> </w:t>
            </w:r>
          </w:p>
          <w:p w:rsidR="00C00836" w:rsidRDefault="00E56B5D">
            <w:pPr>
              <w:spacing w:after="0"/>
              <w:ind w:left="0" w:right="0" w:firstLine="0"/>
              <w:jc w:val="left"/>
            </w:pPr>
            <w:r>
              <w:rPr>
                <w:sz w:val="20"/>
              </w:rPr>
              <w:t xml:space="preserve"> </w:t>
            </w:r>
          </w:p>
          <w:p w:rsidR="00C00836" w:rsidRDefault="00E56B5D">
            <w:pPr>
              <w:spacing w:after="0"/>
              <w:ind w:left="0" w:right="0" w:firstLine="0"/>
              <w:jc w:val="left"/>
            </w:pPr>
            <w:r>
              <w:rPr>
                <w:sz w:val="20"/>
              </w:rPr>
              <w:t xml:space="preserve"> </w:t>
            </w:r>
          </w:p>
          <w:p w:rsidR="00C00836" w:rsidRDefault="00E56B5D">
            <w:pPr>
              <w:spacing w:after="0" w:line="276" w:lineRule="auto"/>
              <w:ind w:left="0" w:right="0" w:firstLine="0"/>
              <w:jc w:val="left"/>
            </w:pPr>
            <w:r>
              <w:rPr>
                <w:sz w:val="20"/>
              </w:rPr>
              <w:t xml:space="preserve"> </w:t>
            </w:r>
          </w:p>
        </w:tc>
        <w:tc>
          <w:tcPr>
            <w:tcW w:w="212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20"/>
              </w:rPr>
              <w:t xml:space="preserve">Беседы, консультации, родительские собрания, досуги, совместные мероприятия, интернет общение. </w:t>
            </w:r>
          </w:p>
        </w:tc>
      </w:tr>
    </w:tbl>
    <w:p w:rsidR="00C00836" w:rsidRDefault="00E56B5D">
      <w:pPr>
        <w:spacing w:after="40"/>
        <w:ind w:left="451" w:right="0" w:firstLine="0"/>
        <w:jc w:val="left"/>
      </w:pPr>
      <w:r>
        <w:rPr>
          <w:b/>
          <w:color w:val="FF00FF"/>
          <w:sz w:val="22"/>
        </w:rPr>
        <w:t xml:space="preserve"> </w:t>
      </w:r>
    </w:p>
    <w:p w:rsidR="00C00836" w:rsidRDefault="00E56B5D">
      <w:r>
        <w:t xml:space="preserve">Содержание работы по формированию физической культуры у детей осуществляется  в следующих формах организации двигательного режима: </w:t>
      </w:r>
      <w:r>
        <w:rPr>
          <w:b/>
        </w:rPr>
        <w:t xml:space="preserve"> </w:t>
      </w:r>
    </w:p>
    <w:p w:rsidR="00C00836" w:rsidRDefault="00E56B5D">
      <w:pPr>
        <w:ind w:left="822" w:right="87"/>
      </w:pPr>
      <w:r>
        <w:rPr>
          <w:rFonts w:ascii="Calibri" w:eastAsia="Calibri" w:hAnsi="Calibri" w:cs="Calibri"/>
          <w:noProof/>
          <w:sz w:val="22"/>
        </w:rPr>
        <mc:AlternateContent>
          <mc:Choice Requires="wpg">
            <w:drawing>
              <wp:inline distT="0" distB="0" distL="0" distR="0">
                <wp:extent cx="140208" cy="187452"/>
                <wp:effectExtent l="0" t="0" r="0" b="0"/>
                <wp:docPr id="275164" name="Group 275164"/>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5427" name="Picture 15427"/>
                          <pic:cNvPicPr/>
                        </pic:nvPicPr>
                        <pic:blipFill>
                          <a:blip r:embed="rId41"/>
                          <a:stretch>
                            <a:fillRect/>
                          </a:stretch>
                        </pic:blipFill>
                        <pic:spPr>
                          <a:xfrm>
                            <a:off x="0" y="0"/>
                            <a:ext cx="140208" cy="187452"/>
                          </a:xfrm>
                          <a:prstGeom prst="rect">
                            <a:avLst/>
                          </a:prstGeom>
                        </pic:spPr>
                      </pic:pic>
                      <wps:wsp>
                        <wps:cNvPr id="15428" name="Rectangle 15428"/>
                        <wps:cNvSpPr/>
                        <wps:spPr>
                          <a:xfrm>
                            <a:off x="70104" y="14478"/>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w:pict>
              <v:group id="Group 275164" o:spid="_x0000_s1341"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">
                <v:shape id="Picture 15427" o:spid="_x0000_s1342"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MoLXEAAAA3gAAAA8AAABkcnMvZG93bnJldi54bWxET01rwkAQvQv+h2WE3nRj2qqkrtLaCl5N&#10;68HbkJ0mwexs2F1N7K93hYK3ebzPWa5704gLOV9bVjCdJCCIC6trLhX8fG/HCxA+IGtsLJOCK3lY&#10;r4aDJWbadrynSx5KEUPYZ6igCqHNpPRFRQb9xLbEkfu1zmCI0JVSO+xiuGlkmiQzabDm2FBhS5uK&#10;ilN+Ngryj8Opm6b13nGfl5/PR/v3dbVKPY369zcQgfrwEP+7dzrOf31J53B/J94gV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HMoLXEAAAA3gAAAA8AAAAAAAAAAAAAAAAA&#10;nwIAAGRycy9kb3ducmV2LnhtbFBLBQYAAAAABAAEAPcAAACQAwAAAAA=&#10;">
                  <v:imagedata r:id="rId42" o:title=""/>
                </v:shape>
                <v:rect id="Rectangle 15428" o:spid="_x0000_s1343" style="position:absolute;left:70104;top:14478;width:56314;height:226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vDYccA&#10;AADeAAAADwAAAGRycy9kb3ducmV2LnhtbESPQWvCQBCF70L/wzKF3nRTqUWjq4hW9Gi1oN6G7JiE&#10;ZmdDdmvS/nrnUPA2w3vz3jezRecqdaMmlJ4NvA4SUMSZtyXnBr6Om/4YVIjIFivPZOCXAizmT70Z&#10;pta3/Em3Q8yVhHBI0UARY51qHbKCHIaBr4lFu/rGYZS1ybVtsJVwV+lhkrxrhyVLQ4E1rQrKvg8/&#10;zsB2XC/PO//X5tXHZXvanybr4yQa8/LcLaegInXxYf6/3lnBH70NhVfekRn0/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bw2H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rPr>
          <w:i/>
        </w:rPr>
        <w:t xml:space="preserve"> утренняя гимнастика</w:t>
      </w:r>
      <w:r>
        <w:rPr>
          <w:b/>
        </w:rPr>
        <w:t xml:space="preserve">, </w:t>
      </w:r>
      <w:r>
        <w:t xml:space="preserve">которая проводиться в спортивном зале (согласно графикаприложение 2) инструктором по ФИЗО  с детьми среднего и старшего дошкольного возраста. </w:t>
      </w:r>
      <w:r>
        <w:rPr>
          <w:i/>
        </w:rPr>
        <w:t>Виду утренних гимнастик, используемых в ДОУ:</w:t>
      </w:r>
      <w:r>
        <w:t xml:space="preserve"> </w:t>
      </w:r>
    </w:p>
    <w:p w:rsidR="00C00836" w:rsidRDefault="00E56B5D">
      <w:pPr>
        <w:numPr>
          <w:ilvl w:val="0"/>
          <w:numId w:val="8"/>
        </w:numPr>
        <w:ind w:hanging="139"/>
      </w:pPr>
      <w:r>
        <w:rPr>
          <w:u w:val="single" w:color="000000"/>
        </w:rPr>
        <w:t>на полосе препятствий</w:t>
      </w:r>
      <w:r>
        <w:t xml:space="preserve"> на основе оздоровительного бега и циклических упражнений с целью оптимизации физической нагрузки на детей </w:t>
      </w:r>
    </w:p>
    <w:p w:rsidR="00C00836" w:rsidRDefault="00E56B5D">
      <w:pPr>
        <w:numPr>
          <w:ilvl w:val="0"/>
          <w:numId w:val="8"/>
        </w:numPr>
        <w:ind w:hanging="139"/>
      </w:pPr>
      <w:r>
        <w:rPr>
          <w:u w:val="single" w:color="000000"/>
        </w:rPr>
        <w:t>на основе круговой тренировки</w:t>
      </w:r>
      <w:r>
        <w:t xml:space="preserve"> с применением имитационных и подражательных движений с целью формирования интереса у детей к физическим упражнениям, что способствует повешению оздоровительной эффективности физического воспитания детей. </w:t>
      </w:r>
    </w:p>
    <w:p w:rsidR="00C00836" w:rsidRDefault="00E56B5D">
      <w:pPr>
        <w:numPr>
          <w:ilvl w:val="0"/>
          <w:numId w:val="8"/>
        </w:numPr>
        <w:ind w:hanging="139"/>
      </w:pPr>
      <w:r>
        <w:rPr>
          <w:u w:val="single" w:color="000000"/>
        </w:rPr>
        <w:t>традиционная</w:t>
      </w:r>
      <w:r>
        <w:t xml:space="preserve"> проводится воспитателями в музыкальном зале под музыкальное сопровождение </w:t>
      </w:r>
      <w:r>
        <w:rPr>
          <w:rFonts w:ascii="Calibri" w:eastAsia="Calibri" w:hAnsi="Calibri" w:cs="Calibri"/>
          <w:noProof/>
          <w:sz w:val="22"/>
        </w:rPr>
        <mc:AlternateContent>
          <mc:Choice Requires="wpg">
            <w:drawing>
              <wp:inline distT="0" distB="0" distL="0" distR="0">
                <wp:extent cx="140208" cy="187452"/>
                <wp:effectExtent l="0" t="0" r="0" b="0"/>
                <wp:docPr id="275165" name="Group 275165"/>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5466" name="Picture 15466"/>
                          <pic:cNvPicPr/>
                        </pic:nvPicPr>
                        <pic:blipFill>
                          <a:blip r:embed="rId41"/>
                          <a:stretch>
                            <a:fillRect/>
                          </a:stretch>
                        </pic:blipFill>
                        <pic:spPr>
                          <a:xfrm>
                            <a:off x="0" y="0"/>
                            <a:ext cx="140208" cy="187452"/>
                          </a:xfrm>
                          <a:prstGeom prst="rect">
                            <a:avLst/>
                          </a:prstGeom>
                        </pic:spPr>
                      </pic:pic>
                      <wps:wsp>
                        <wps:cNvPr id="15467" name="Rectangle 15467"/>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w:pict>
              <v:group id="Group 275165" o:spid="_x0000_s1344"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">
                <v:shape id="Picture 15466" o:spid="_x0000_s1345"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qvO7DAAAA3gAAAA8AAABkcnMvZG93bnJldi54bWxET0trwkAQvgv9D8sUetONVoOkbqQvoVdj&#10;e/A2ZKdJSHY27G5N9Ne7BcHbfHzP2WxH04kTOd9YVjCfJSCIS6sbrhR8H3bTNQgfkDV2lknBmTxs&#10;84fJBjNtB97TqQiViCHsM1RQh9BnUvqyJoN+ZnviyP1aZzBE6CqpHQ4x3HRykSSpNNhwbKixp/ea&#10;yrb4MwqKt592mC+aveOxqD6ej/byebZKPT2Ory8gAo3hLr65v3Scv1qmKfy/E2+Q+R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Oq87sMAAADeAAAADwAAAAAAAAAAAAAAAACf&#10;AgAAZHJzL2Rvd25yZXYueG1sUEsFBgAAAAAEAAQA9wAAAI8DAAAAAA==&#10;">
                  <v:imagedata r:id="rId42" o:title=""/>
                </v:shape>
                <v:rect id="Rectangle 15467" o:spid="_x0000_s1346" style="position:absolute;left:70104;top:14478;width:56314;height:22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7u08UA&#10;AADeAAAADwAAAGRycy9kb3ducmV2LnhtbERPS2vCQBC+F/wPywje6sZifURXkaro0aqg3obsmASz&#10;syG7mtRf3xUKvc3H95zpvDGFeFDlcssKet0IBHFidc6pguNh/T4C4TyyxsIyKfghB/NZ622KsbY1&#10;f9Nj71MRQtjFqCDzvoyldElGBl3XlsSBu9rKoA+wSqWusA7hppAfUTSQBnMODRmW9JVRctvfjYLN&#10;qFyct/ZZp8XqsjntTuPlYeyV6rSbxQSEp8b/i//cWx3mf/YHQ3i9E26Q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Lu7TxQAAAN4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rPr>
          <w:i/>
        </w:rPr>
        <w:t xml:space="preserve"> Физкультурные занятия</w:t>
      </w:r>
      <w:r>
        <w:rPr>
          <w:b/>
        </w:rPr>
        <w:t xml:space="preserve">: </w:t>
      </w:r>
    </w:p>
    <w:p w:rsidR="00C00836" w:rsidRDefault="00E56B5D">
      <w:pPr>
        <w:numPr>
          <w:ilvl w:val="0"/>
          <w:numId w:val="8"/>
        </w:numPr>
        <w:ind w:hanging="139"/>
      </w:pPr>
      <w:r>
        <w:rPr>
          <w:u w:val="single" w:color="000000"/>
        </w:rPr>
        <w:t>тренировочные</w:t>
      </w:r>
      <w:r>
        <w:t xml:space="preserve"> на основе оздоровительного бега и циклических упражнений, которые направлены на развитие двигательных и функциональных возможностей </w:t>
      </w:r>
    </w:p>
    <w:p w:rsidR="00C00836" w:rsidRDefault="00E56B5D">
      <w:pPr>
        <w:numPr>
          <w:ilvl w:val="0"/>
          <w:numId w:val="8"/>
        </w:numPr>
        <w:ind w:hanging="139"/>
      </w:pPr>
      <w:r>
        <w:rPr>
          <w:u w:val="single" w:color="000000"/>
        </w:rPr>
        <w:t xml:space="preserve">сюжетные </w:t>
      </w:r>
      <w:r>
        <w:t xml:space="preserve"> с использованием</w:t>
      </w:r>
      <w:r>
        <w:rPr>
          <w:b/>
        </w:rPr>
        <w:t xml:space="preserve"> </w:t>
      </w:r>
      <w:r>
        <w:t xml:space="preserve">круговой тренировки , позволяющие создать у детей положительноэмоциональный настрой к выполнению физических упражнений </w:t>
      </w:r>
    </w:p>
    <w:p w:rsidR="00C00836" w:rsidRDefault="00E56B5D">
      <w:pPr>
        <w:numPr>
          <w:ilvl w:val="0"/>
          <w:numId w:val="8"/>
        </w:numPr>
        <w:ind w:hanging="139"/>
      </w:pPr>
      <w:r>
        <w:rPr>
          <w:u w:val="single" w:color="000000"/>
        </w:rPr>
        <w:t>на свежем воздухе</w:t>
      </w:r>
      <w:r>
        <w:rPr>
          <w:b/>
        </w:rPr>
        <w:t xml:space="preserve"> </w:t>
      </w:r>
      <w:r>
        <w:t>проводятся в целях эффективного воздействия физических</w:t>
      </w:r>
      <w:r>
        <w:rPr>
          <w:b/>
        </w:rPr>
        <w:t xml:space="preserve"> </w:t>
      </w:r>
      <w:r>
        <w:t xml:space="preserve">упражнений  на организм ребенка </w:t>
      </w:r>
    </w:p>
    <w:p w:rsidR="00C00836" w:rsidRDefault="00E56B5D">
      <w:pPr>
        <w:numPr>
          <w:ilvl w:val="0"/>
          <w:numId w:val="8"/>
        </w:numPr>
        <w:ind w:hanging="139"/>
      </w:pPr>
      <w:r>
        <w:rPr>
          <w:u w:val="single" w:color="000000"/>
        </w:rPr>
        <w:t>вариативного характера</w:t>
      </w:r>
      <w:r>
        <w:t xml:space="preserve">, основанные на повторение пройденного материала, но включающие усложненные варианты двигательных  знаний ( в подвижных играх, играх-эстафетах) </w:t>
      </w:r>
    </w:p>
    <w:p w:rsidR="00C00836" w:rsidRDefault="00E56B5D">
      <w:pPr>
        <w:numPr>
          <w:ilvl w:val="0"/>
          <w:numId w:val="8"/>
        </w:numPr>
        <w:ind w:hanging="139"/>
      </w:pPr>
      <w:r>
        <w:rPr>
          <w:u w:val="single" w:color="000000"/>
        </w:rPr>
        <w:t>контрольно-оценночные</w:t>
      </w:r>
      <w:r>
        <w:rPr>
          <w:b/>
        </w:rPr>
        <w:t xml:space="preserve">, </w:t>
      </w:r>
      <w:r>
        <w:t xml:space="preserve">направленные на выявление уровня зоны актуального и  ближайшего развития воспитанников </w:t>
      </w:r>
    </w:p>
    <w:p w:rsidR="00C00836" w:rsidRDefault="00E56B5D">
      <w:pPr>
        <w:numPr>
          <w:ilvl w:val="0"/>
          <w:numId w:val="8"/>
        </w:numPr>
        <w:ind w:hanging="139"/>
      </w:pPr>
      <w:r>
        <w:t xml:space="preserve">как часть занятия  используется работа по формированию представлений у детей о ЗОЖ </w:t>
      </w:r>
    </w:p>
    <w:p w:rsidR="00C00836" w:rsidRDefault="00E56B5D">
      <w:pPr>
        <w:numPr>
          <w:ilvl w:val="0"/>
          <w:numId w:val="8"/>
        </w:numPr>
        <w:ind w:hanging="139"/>
      </w:pPr>
      <w:r>
        <w:rPr>
          <w:u w:val="single" w:color="000000"/>
        </w:rPr>
        <w:t>дополнительное третье физкультурное занятие на свежем воздухе</w:t>
      </w:r>
      <w:r>
        <w:t xml:space="preserve"> с детьми всех возрастных групп с целью повышения качества физического воспитания. Занятие вынесено на прогулку, в тот день, где нет занятий по физическому развитию. В этот день  прогулки проводятся с интенсивной двигательной активностью (спортивные упражнения, подвижные игры). </w:t>
      </w:r>
    </w:p>
    <w:p w:rsidR="00C00836" w:rsidRDefault="00E56B5D">
      <w:pPr>
        <w:spacing w:after="55"/>
        <w:ind w:left="822" w:right="-15"/>
        <w:jc w:val="left"/>
      </w:pPr>
      <w:r>
        <w:rPr>
          <w:rFonts w:ascii="Calibri" w:eastAsia="Calibri" w:hAnsi="Calibri" w:cs="Calibri"/>
          <w:noProof/>
          <w:sz w:val="22"/>
        </w:rPr>
        <mc:AlternateContent>
          <mc:Choice Requires="wpg">
            <w:drawing>
              <wp:inline distT="0" distB="0" distL="0" distR="0">
                <wp:extent cx="140208" cy="187452"/>
                <wp:effectExtent l="0" t="0" r="0" b="0"/>
                <wp:docPr id="275166" name="Group 275166"/>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5544" name="Picture 15544"/>
                          <pic:cNvPicPr/>
                        </pic:nvPicPr>
                        <pic:blipFill>
                          <a:blip r:embed="rId41"/>
                          <a:stretch>
                            <a:fillRect/>
                          </a:stretch>
                        </pic:blipFill>
                        <pic:spPr>
                          <a:xfrm>
                            <a:off x="0" y="0"/>
                            <a:ext cx="140208" cy="187452"/>
                          </a:xfrm>
                          <a:prstGeom prst="rect">
                            <a:avLst/>
                          </a:prstGeom>
                        </pic:spPr>
                      </pic:pic>
                      <wps:wsp>
                        <wps:cNvPr id="15545" name="Rectangle 15545"/>
                        <wps:cNvSpPr/>
                        <wps:spPr>
                          <a:xfrm>
                            <a:off x="70104" y="14478"/>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w:pict>
              <v:group id="Group 275166" o:spid="_x0000_s1347"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">
                <v:shape id="Picture 15544" o:spid="_x0000_s1348"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og1P/EAAAA3gAAAA8AAABkcnMvZG93bnJldi54bWxET01rwkAQvRf6H5Yp9FY3Wi0Ss0prK/Rq&#10;qgdvQ3ZMQrKzYXc10V/fFQRv83ifk60G04ozOV9bVjAeJSCIC6trLhXs/jZvcxA+IGtsLZOCC3lY&#10;LZ+fMky17XlL5zyUIoawT1FBFUKXSumLigz6ke2II3e0zmCI0JVSO+xjuGnlJEk+pMGaY0OFHa0r&#10;Kpr8ZBTkX/umH0/qreMhL7/fD/b6c7FKvb4MnwsQgYbwEN/dvzrOn82mU7i9E2+Qy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og1P/EAAAA3gAAAA8AAAAAAAAAAAAAAAAA&#10;nwIAAGRycy9kb3ducmV2LnhtbFBLBQYAAAAABAAEAPcAAACQAwAAAAA=&#10;">
                  <v:imagedata r:id="rId42" o:title=""/>
                </v:shape>
                <v:rect id="Rectangle 15545" o:spid="_x0000_s1349" style="position:absolute;left:70104;top:14478;width:56314;height:226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SGwsUA&#10;AADeAAAADwAAAGRycy9kb3ducmV2LnhtbERPTWvCQBC9F/oflil4azaVRmJ0FakVPVotpN6G7DQJ&#10;zc6G7Gpif31XEHqbx/uc+XIwjbhQ52rLCl6iGARxYXXNpYLP4+Y5BeE8ssbGMim4koPl4vFhjpm2&#10;PX/Q5eBLEULYZaig8r7NpHRFRQZdZFviwH3bzqAPsCul7rAP4aaR4zieSIM1h4YKW3qrqPg5nI2C&#10;bdquvnb2ty+b99M23+fT9XHqlRo9DasZCE+D/xff3Tsd5ifJawK3d8IN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5IbCxQAAAN4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rPr>
          <w:i/>
        </w:rPr>
        <w:t xml:space="preserve"> Физкультурные досуги и праздники: </w:t>
      </w:r>
    </w:p>
    <w:p w:rsidR="00C00836" w:rsidRDefault="00E56B5D">
      <w:pPr>
        <w:numPr>
          <w:ilvl w:val="0"/>
          <w:numId w:val="8"/>
        </w:numPr>
        <w:ind w:hanging="139"/>
      </w:pPr>
      <w:r>
        <w:rPr>
          <w:u w:val="single" w:color="000000"/>
        </w:rPr>
        <w:t>физкультурные досуги</w:t>
      </w:r>
      <w:r>
        <w:rPr>
          <w:b/>
        </w:rPr>
        <w:t xml:space="preserve"> </w:t>
      </w:r>
      <w:r>
        <w:t xml:space="preserve">проводятся один раз в месяц в каждой возрастной группе строяться на хорошо знакомых детям играх и упражнениях,  спортивных упражнениях, с использованием физкультурного пособия (ленты, скакалки, обручи) и музыкального сопровождения, которые активизируют двигательную активность, способствуют формированию интереса к разным видам игр и упражнений, развивают творческую инициативу, воображение. </w:t>
      </w:r>
    </w:p>
    <w:p w:rsidR="00C00836" w:rsidRDefault="00E56B5D">
      <w:pPr>
        <w:numPr>
          <w:ilvl w:val="0"/>
          <w:numId w:val="8"/>
        </w:numPr>
        <w:ind w:hanging="139"/>
      </w:pPr>
      <w:r>
        <w:rPr>
          <w:u w:val="single" w:color="000000"/>
        </w:rPr>
        <w:t>физкультурные праздники</w:t>
      </w:r>
      <w:r>
        <w:rPr>
          <w:b/>
        </w:rPr>
        <w:t xml:space="preserve"> </w:t>
      </w:r>
      <w:r>
        <w:t xml:space="preserve"> проводятся</w:t>
      </w:r>
      <w:r>
        <w:rPr>
          <w:b/>
        </w:rPr>
        <w:t xml:space="preserve">  </w:t>
      </w:r>
      <w:r>
        <w:t xml:space="preserve">два раза в год в каждой возрастной группе с детьми, совместно с родителями в старшем дошкольном возрасте, </w:t>
      </w:r>
      <w:r>
        <w:rPr>
          <w:b/>
        </w:rPr>
        <w:t xml:space="preserve"> </w:t>
      </w:r>
    </w:p>
    <w:p w:rsidR="00C00836" w:rsidRDefault="00E56B5D">
      <w:r>
        <w:lastRenderedPageBreak/>
        <w:t xml:space="preserve">включают в себя юмор, музыкальное оформление, игры, соревнования, эстафеты, способствуют  активному приобщению каждого ребенка к физической культуре, активизации двигательной деятельности детей и родителей, сближению детского коллектива и семьи. </w:t>
      </w:r>
    </w:p>
    <w:p w:rsidR="00C00836" w:rsidRDefault="00E56B5D">
      <w:pPr>
        <w:ind w:left="440" w:firstLine="360"/>
      </w:pPr>
      <w:r>
        <w:rPr>
          <w:rFonts w:ascii="Calibri" w:eastAsia="Calibri" w:hAnsi="Calibri" w:cs="Calibri"/>
          <w:noProof/>
          <w:position w:val="-6"/>
          <w:sz w:val="22"/>
        </w:rPr>
        <w:drawing>
          <wp:inline distT="0" distB="0" distL="0" distR="0">
            <wp:extent cx="140208" cy="187452"/>
            <wp:effectExtent l="0" t="0" r="0" b="0"/>
            <wp:docPr id="15587" name="Picture 15587"/>
            <wp:cNvGraphicFramePr/>
            <a:graphic xmlns:a="http://schemas.openxmlformats.org/drawingml/2006/main">
              <a:graphicData uri="http://schemas.openxmlformats.org/drawingml/2006/picture">
                <pic:pic xmlns:pic="http://schemas.openxmlformats.org/drawingml/2006/picture">
                  <pic:nvPicPr>
                    <pic:cNvPr id="15587" name="Picture 15587"/>
                    <pic:cNvPicPr/>
                  </pic:nvPicPr>
                  <pic:blipFill>
                    <a:blip r:embed="rId41"/>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i/>
        </w:rPr>
        <w:t>Оздоровительный бег</w:t>
      </w:r>
      <w:r>
        <w:t xml:space="preserve"> является средством развития общей выносливости, проводиться в физкультурном зале инструктором по физической культуре  после дневного сна ежедневно (согласно графика- приложение 3)  с детьми  старшего дошкольного возраста. В ДОУ разработана методика оздоровительного бега по рекомендациям программы «Как воспитать здорового ребенка » В.Г.Алямовской(приложение 3). </w:t>
      </w:r>
      <w:r>
        <w:rPr>
          <w:rFonts w:ascii="Calibri" w:eastAsia="Calibri" w:hAnsi="Calibri" w:cs="Calibri"/>
          <w:noProof/>
          <w:position w:val="-6"/>
          <w:sz w:val="22"/>
        </w:rPr>
        <w:drawing>
          <wp:inline distT="0" distB="0" distL="0" distR="0">
            <wp:extent cx="140208" cy="187452"/>
            <wp:effectExtent l="0" t="0" r="0" b="0"/>
            <wp:docPr id="15602" name="Picture 15602"/>
            <wp:cNvGraphicFramePr/>
            <a:graphic xmlns:a="http://schemas.openxmlformats.org/drawingml/2006/main">
              <a:graphicData uri="http://schemas.openxmlformats.org/drawingml/2006/picture">
                <pic:pic xmlns:pic="http://schemas.openxmlformats.org/drawingml/2006/picture">
                  <pic:nvPicPr>
                    <pic:cNvPr id="15602" name="Picture 15602"/>
                    <pic:cNvPicPr/>
                  </pic:nvPicPr>
                  <pic:blipFill>
                    <a:blip r:embed="rId41"/>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i/>
        </w:rPr>
        <w:t>Неделя здоровья</w:t>
      </w:r>
      <w:r>
        <w:rPr>
          <w:b/>
        </w:rPr>
        <w:t xml:space="preserve"> </w:t>
      </w:r>
      <w:r>
        <w:t xml:space="preserve">(каникулы) проводятся один раз в зимний период (последняя неделя декабря – </w:t>
      </w:r>
      <w:r>
        <w:rPr>
          <w:b/>
        </w:rPr>
        <w:t xml:space="preserve"> </w:t>
      </w:r>
      <w:r>
        <w:t xml:space="preserve">первая неделя января), она представляет собой форму активного отдыха, который наполняет режим дня каждой возрастной группы различными играми, упражнениями, увеличивает пребывание детей на свежем воздухе, где они много играют и двигаются. Также проводится познавательные беседы, игры по формированию представлений о ЗОЖ из серии «Забочусь о своем здоровье». </w:t>
      </w:r>
    </w:p>
    <w:p w:rsidR="00C00836" w:rsidRDefault="00E56B5D">
      <w:pPr>
        <w:ind w:left="440" w:firstLine="360"/>
      </w:pPr>
      <w:r>
        <w:rPr>
          <w:rFonts w:ascii="Calibri" w:eastAsia="Calibri" w:hAnsi="Calibri" w:cs="Calibri"/>
          <w:noProof/>
          <w:position w:val="-6"/>
          <w:sz w:val="22"/>
        </w:rPr>
        <w:drawing>
          <wp:inline distT="0" distB="0" distL="0" distR="0">
            <wp:extent cx="140208" cy="187452"/>
            <wp:effectExtent l="0" t="0" r="0" b="0"/>
            <wp:docPr id="15620" name="Picture 15620"/>
            <wp:cNvGraphicFramePr/>
            <a:graphic xmlns:a="http://schemas.openxmlformats.org/drawingml/2006/main">
              <a:graphicData uri="http://schemas.openxmlformats.org/drawingml/2006/picture">
                <pic:pic xmlns:pic="http://schemas.openxmlformats.org/drawingml/2006/picture">
                  <pic:nvPicPr>
                    <pic:cNvPr id="15620" name="Picture 15620"/>
                    <pic:cNvPicPr/>
                  </pic:nvPicPr>
                  <pic:blipFill>
                    <a:blip r:embed="rId41"/>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i/>
        </w:rPr>
        <w:t>Спортивно - оздоровительная секция «Выше, сильнее, быстрее»</w:t>
      </w:r>
      <w:r>
        <w:t xml:space="preserve"> организуется один раз в неделю.</w:t>
      </w:r>
      <w:r>
        <w:rPr>
          <w:b/>
        </w:rPr>
        <w:t xml:space="preserve">  </w:t>
      </w:r>
      <w:r>
        <w:rPr>
          <w:u w:val="single" w:color="000000"/>
        </w:rPr>
        <w:t>Цель</w:t>
      </w:r>
      <w:r>
        <w:rPr>
          <w:b/>
        </w:rPr>
        <w:t xml:space="preserve">: </w:t>
      </w:r>
      <w:r>
        <w:t>совершенствование двигательных умений и навыков, развитие физических качеств для всестороннего развития.</w:t>
      </w:r>
      <w:r>
        <w:rPr>
          <w:b/>
        </w:rPr>
        <w:t xml:space="preserve"> </w:t>
      </w:r>
    </w:p>
    <w:p w:rsidR="00C00836" w:rsidRDefault="00E56B5D">
      <w:r>
        <w:t xml:space="preserve">      Во все выше перечисленные формы физкультурно – оздоровительной работы интегрируется содержание регионального компонента. Он включается как часть занятия (тренировочные, занятия построенные на играх, эстафетах), предлагаемых для детей:  упражнений имитационного характера, подвижных и малоподвижных игр. Также региональное содержание включается в спортивные праздники, досуги, развлечения.  </w:t>
      </w:r>
    </w:p>
    <w:p w:rsidR="00C00836" w:rsidRDefault="00E56B5D">
      <w:r>
        <w:t xml:space="preserve">      Большое внимание при организации физкультурно – оздоровительной работы уделяется развитию физических качеств у детей старшего дошкольного возраста (выносливости, быстроты, силы, ловкости и т. д.  ). В содержание каждой утренней гимнастики, занятий по физической культуре включаются  физические и игровые упражнения, позволяющие обеспечить оптимальное развитие физических качеств. При этом используется следующая организация выполнения физических упражнений: круговая тренировка, полоса препятствий  и др. </w:t>
      </w:r>
    </w:p>
    <w:p w:rsidR="00C00836" w:rsidRDefault="00E56B5D">
      <w:pPr>
        <w:spacing w:after="0"/>
        <w:ind w:left="451" w:right="0" w:firstLine="0"/>
        <w:jc w:val="left"/>
      </w:pPr>
      <w:r>
        <w:rPr>
          <w:sz w:val="18"/>
        </w:rPr>
        <w:t xml:space="preserve"> </w:t>
      </w:r>
    </w:p>
    <w:p w:rsidR="00C00836" w:rsidRDefault="00E56B5D">
      <w:pPr>
        <w:spacing w:after="64"/>
        <w:ind w:left="451" w:right="0" w:firstLine="0"/>
        <w:jc w:val="left"/>
      </w:pPr>
      <w:r>
        <w:rPr>
          <w:sz w:val="28"/>
        </w:rPr>
        <w:t xml:space="preserve"> </w:t>
      </w:r>
    </w:p>
    <w:p w:rsidR="00C00836" w:rsidRDefault="00E56B5D">
      <w:pPr>
        <w:pStyle w:val="2"/>
        <w:ind w:left="461"/>
      </w:pPr>
      <w:r>
        <w:rPr>
          <w:b w:val="0"/>
        </w:rPr>
        <w:t xml:space="preserve"> </w:t>
      </w:r>
      <w:r>
        <w:t>Примерные  виды  интеграции  области  «Физическое  развитие»</w:t>
      </w:r>
      <w:r>
        <w:rPr>
          <w:color w:val="FF0000"/>
        </w:rPr>
        <w:t xml:space="preserve"> </w:t>
      </w:r>
    </w:p>
    <w:p w:rsidR="00C00836" w:rsidRDefault="00E56B5D">
      <w:pPr>
        <w:spacing w:after="12" w:line="276" w:lineRule="auto"/>
        <w:ind w:left="457" w:right="55"/>
        <w:jc w:val="right"/>
      </w:pPr>
      <w:r>
        <w:t xml:space="preserve">Таблица 21 </w:t>
      </w:r>
    </w:p>
    <w:tbl>
      <w:tblPr>
        <w:tblStyle w:val="TableGrid"/>
        <w:tblW w:w="10884" w:type="dxa"/>
        <w:tblInd w:w="343" w:type="dxa"/>
        <w:tblCellMar>
          <w:left w:w="106" w:type="dxa"/>
          <w:right w:w="14" w:type="dxa"/>
        </w:tblCellMar>
        <w:tblLook w:val="04A0" w:firstRow="1" w:lastRow="0" w:firstColumn="1" w:lastColumn="0" w:noHBand="0" w:noVBand="1"/>
      </w:tblPr>
      <w:tblGrid>
        <w:gridCol w:w="6347"/>
        <w:gridCol w:w="4537"/>
      </w:tblGrid>
      <w:tr w:rsidR="00C00836">
        <w:trPr>
          <w:trHeight w:val="470"/>
        </w:trPr>
        <w:tc>
          <w:tcPr>
            <w:tcW w:w="634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b/>
                <w:sz w:val="20"/>
              </w:rPr>
              <w:t xml:space="preserve">По  задачам  и  содержанию  психолого-педагогической  работы </w:t>
            </w:r>
          </w:p>
        </w:tc>
        <w:tc>
          <w:tcPr>
            <w:tcW w:w="453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b/>
                <w:sz w:val="20"/>
              </w:rPr>
              <w:t xml:space="preserve">По средствам  организации  и  оптимизации  образовательного  процесса </w:t>
            </w:r>
          </w:p>
        </w:tc>
      </w:tr>
      <w:tr w:rsidR="00C00836">
        <w:trPr>
          <w:trHeight w:val="4381"/>
        </w:trPr>
        <w:tc>
          <w:tcPr>
            <w:tcW w:w="6347" w:type="dxa"/>
            <w:tcBorders>
              <w:top w:val="single" w:sz="4" w:space="0" w:color="000000"/>
              <w:left w:val="single" w:sz="4" w:space="0" w:color="000000"/>
              <w:bottom w:val="single" w:sz="4" w:space="0" w:color="000000"/>
              <w:right w:val="single" w:sz="4" w:space="0" w:color="000000"/>
            </w:tcBorders>
          </w:tcPr>
          <w:p w:rsidR="00C00836" w:rsidRDefault="00E56B5D">
            <w:pPr>
              <w:spacing w:after="36" w:line="235" w:lineRule="auto"/>
              <w:ind w:left="2" w:right="0" w:firstLine="0"/>
            </w:pPr>
            <w:r>
              <w:rPr>
                <w:sz w:val="20"/>
              </w:rPr>
              <w:t xml:space="preserve"> </w:t>
            </w:r>
            <w:r>
              <w:rPr>
                <w:i/>
                <w:sz w:val="20"/>
              </w:rPr>
              <w:t xml:space="preserve"> «Социально-коммуникативное развитие</w:t>
            </w:r>
            <w:r>
              <w:rPr>
                <w:sz w:val="20"/>
              </w:rPr>
              <w:t xml:space="preserve">»  (приобщение  к  ценностям физической  культуры;  формирование  первичных  представлений о  себе,  собственных  двигательных возможностях  и особенностях; приобщение  к элементарным  общепринятым  нормам  и  правилам  взаимоотношения со сверстниками и взрослыми в совместной  двигательной активности; накопление  двигательного  опыта,  овладение  навыками  ухода  за  физкультурным  инвентарем  и спортивной  одеждой; формирование  первичных  ценностных  представлений  о  здоровье  и  здоровом образе  жизни  человека,  соблюдение  элементарных  общепринятых  норм  и  правил  поведения  в  части  здорового образа  жизни ). </w:t>
            </w:r>
          </w:p>
          <w:p w:rsidR="00C00836" w:rsidRDefault="00E56B5D">
            <w:pPr>
              <w:spacing w:after="36" w:line="234" w:lineRule="auto"/>
              <w:ind w:left="2" w:right="0" w:firstLine="0"/>
            </w:pPr>
            <w:r>
              <w:rPr>
                <w:sz w:val="20"/>
              </w:rPr>
              <w:t xml:space="preserve">   «</w:t>
            </w:r>
            <w:r>
              <w:rPr>
                <w:i/>
                <w:sz w:val="20"/>
              </w:rPr>
              <w:t>Речевое развитие»</w:t>
            </w:r>
            <w:r>
              <w:rPr>
                <w:sz w:val="20"/>
              </w:rPr>
              <w:t xml:space="preserve">  (развитие  свободного  общения  со  взрослыми  и детьми  в части  необходимости  двигательной  активности  и физического  совершенствования). </w:t>
            </w:r>
          </w:p>
          <w:p w:rsidR="00C00836" w:rsidRDefault="00E56B5D">
            <w:pPr>
              <w:spacing w:after="0" w:line="276" w:lineRule="auto"/>
              <w:ind w:left="2" w:right="0" w:firstLine="0"/>
            </w:pPr>
            <w:r>
              <w:rPr>
                <w:sz w:val="20"/>
              </w:rPr>
              <w:t xml:space="preserve">    «</w:t>
            </w:r>
            <w:r>
              <w:rPr>
                <w:i/>
                <w:sz w:val="20"/>
              </w:rPr>
              <w:t>Познавательное развитие</w:t>
            </w:r>
            <w:r>
              <w:rPr>
                <w:sz w:val="20"/>
              </w:rPr>
              <w:t xml:space="preserve">»  (в  части двигательной  активности  как  способа  усвоения  ребенком  предметных  действий,  а  также  как  одного  из  средств  овладения  операциональным  составом  различных  видов  детской  деятельности; формирование целостной  картины  мира,  расширение  кругозора  в  части  представлений  о  </w:t>
            </w:r>
          </w:p>
        </w:tc>
        <w:tc>
          <w:tcPr>
            <w:tcW w:w="4537" w:type="dxa"/>
            <w:tcBorders>
              <w:top w:val="single" w:sz="4" w:space="0" w:color="000000"/>
              <w:left w:val="single" w:sz="4" w:space="0" w:color="000000"/>
              <w:bottom w:val="single" w:sz="4" w:space="0" w:color="000000"/>
              <w:right w:val="single" w:sz="4" w:space="0" w:color="000000"/>
            </w:tcBorders>
          </w:tcPr>
          <w:p w:rsidR="00C00836" w:rsidRDefault="00E56B5D">
            <w:pPr>
              <w:spacing w:after="37" w:line="235" w:lineRule="auto"/>
              <w:ind w:left="0" w:right="0" w:firstLine="0"/>
            </w:pPr>
            <w:r>
              <w:rPr>
                <w:sz w:val="20"/>
              </w:rPr>
              <w:t xml:space="preserve">  «</w:t>
            </w:r>
            <w:r>
              <w:rPr>
                <w:i/>
                <w:sz w:val="20"/>
              </w:rPr>
              <w:t xml:space="preserve">Речевое развитие», </w:t>
            </w:r>
            <w:r>
              <w:rPr>
                <w:sz w:val="20"/>
              </w:rPr>
              <w:t>«</w:t>
            </w:r>
            <w:r>
              <w:rPr>
                <w:i/>
                <w:sz w:val="20"/>
              </w:rPr>
              <w:t>Художественноэстетическое развитие»</w:t>
            </w:r>
            <w:r>
              <w:rPr>
                <w:sz w:val="20"/>
              </w:rPr>
              <w:t xml:space="preserve">  (использование  художественных  произведений,  музыкальноритмической  и  продуктивной  деятельности  с  целью развития  представлений  и  воображения  для  освоения  двигательных  эталонов  в  творческой  форме,  моторики)   </w:t>
            </w:r>
          </w:p>
          <w:p w:rsidR="00C00836" w:rsidRDefault="00E56B5D">
            <w:pPr>
              <w:spacing w:after="38" w:line="233" w:lineRule="auto"/>
              <w:ind w:left="0" w:right="0" w:firstLine="0"/>
            </w:pPr>
            <w:r>
              <w:rPr>
                <w:i/>
                <w:sz w:val="20"/>
              </w:rPr>
              <w:t xml:space="preserve">Социально-коммуникативное развитие </w:t>
            </w:r>
            <w:r>
              <w:rPr>
                <w:sz w:val="20"/>
              </w:rPr>
              <w:t xml:space="preserve">»   (накопление  опыта  здоровьесберегающего  </w:t>
            </w:r>
          </w:p>
          <w:p w:rsidR="00C00836" w:rsidRDefault="00E56B5D">
            <w:pPr>
              <w:spacing w:after="0" w:line="235" w:lineRule="auto"/>
              <w:ind w:left="0" w:right="0" w:firstLine="0"/>
            </w:pPr>
            <w:r>
              <w:rPr>
                <w:sz w:val="20"/>
              </w:rPr>
              <w:t xml:space="preserve">поведения  в труде,  освоение  культуры здорового  труда) </w:t>
            </w:r>
          </w:p>
          <w:p w:rsidR="00C00836" w:rsidRDefault="00E56B5D">
            <w:pPr>
              <w:spacing w:after="0" w:line="276" w:lineRule="auto"/>
              <w:ind w:left="0" w:right="0" w:firstLine="0"/>
              <w:jc w:val="left"/>
            </w:pPr>
            <w:r>
              <w:rPr>
                <w:sz w:val="20"/>
              </w:rPr>
              <w:t xml:space="preserve"> </w:t>
            </w:r>
          </w:p>
        </w:tc>
      </w:tr>
      <w:tr w:rsidR="00C00836">
        <w:trPr>
          <w:trHeight w:val="1159"/>
        </w:trPr>
        <w:tc>
          <w:tcPr>
            <w:tcW w:w="6347" w:type="dxa"/>
            <w:tcBorders>
              <w:top w:val="single" w:sz="4" w:space="0" w:color="000000"/>
              <w:left w:val="single" w:sz="4" w:space="0" w:color="000000"/>
              <w:bottom w:val="single" w:sz="4" w:space="0" w:color="000000"/>
              <w:right w:val="single" w:sz="4" w:space="0" w:color="000000"/>
            </w:tcBorders>
          </w:tcPr>
          <w:p w:rsidR="00C00836" w:rsidRDefault="00E56B5D">
            <w:pPr>
              <w:spacing w:after="34"/>
              <w:ind w:left="0" w:right="0" w:firstLine="0"/>
              <w:jc w:val="left"/>
            </w:pPr>
            <w:r>
              <w:rPr>
                <w:sz w:val="20"/>
              </w:rPr>
              <w:t xml:space="preserve">здоровье  и  здоровом  образе  жизни  человека). </w:t>
            </w:r>
          </w:p>
          <w:p w:rsidR="00C00836" w:rsidRDefault="00E56B5D">
            <w:pPr>
              <w:spacing w:after="0" w:line="276" w:lineRule="auto"/>
              <w:ind w:left="0" w:right="0" w:firstLine="0"/>
            </w:pPr>
            <w:r>
              <w:rPr>
                <w:sz w:val="20"/>
              </w:rPr>
              <w:t xml:space="preserve">    «</w:t>
            </w:r>
            <w:r>
              <w:rPr>
                <w:i/>
                <w:sz w:val="20"/>
              </w:rPr>
              <w:t>Художественно-эстетическое развитие»</w:t>
            </w:r>
            <w:r>
              <w:rPr>
                <w:sz w:val="20"/>
              </w:rPr>
              <w:t xml:space="preserve">  (развитие  музыкальноритмической  деятельности,  выразительности  движений,  </w:t>
            </w:r>
            <w:r>
              <w:rPr>
                <w:sz w:val="20"/>
              </w:rPr>
              <w:lastRenderedPageBreak/>
              <w:t xml:space="preserve">двигательного  творчества  на  основе  физических качеств  и основных  движений  детей) </w:t>
            </w:r>
          </w:p>
        </w:tc>
        <w:tc>
          <w:tcPr>
            <w:tcW w:w="4537" w:type="dxa"/>
            <w:tcBorders>
              <w:top w:val="single" w:sz="4" w:space="0" w:color="000000"/>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r>
    </w:tbl>
    <w:p w:rsidR="00C00836" w:rsidRDefault="00E56B5D">
      <w:pPr>
        <w:spacing w:after="69"/>
        <w:ind w:left="451" w:right="0" w:firstLine="0"/>
        <w:jc w:val="left"/>
      </w:pPr>
      <w:r>
        <w:rPr>
          <w:b/>
          <w:sz w:val="32"/>
        </w:rPr>
        <w:lastRenderedPageBreak/>
        <w:t xml:space="preserve"> </w:t>
      </w:r>
    </w:p>
    <w:p w:rsidR="00C00836" w:rsidRDefault="00E56B5D">
      <w:pPr>
        <w:spacing w:after="1" w:line="237" w:lineRule="auto"/>
        <w:ind w:left="446" w:right="-15"/>
        <w:jc w:val="left"/>
      </w:pPr>
      <w:r>
        <w:rPr>
          <w:b/>
          <w:sz w:val="32"/>
        </w:rPr>
        <w:t xml:space="preserve">Особенности образовательной деятельности разных видов и культурных практик  </w:t>
      </w:r>
    </w:p>
    <w:p w:rsidR="00C00836" w:rsidRDefault="00E56B5D">
      <w:r>
        <w:t xml:space="preserve">Развитие ребенка в образовательном процессе детского сада осуществляется целостно в процессе всей его жизнедеятельности. В тоже время, освоение любого вида деятельности требует обучения общим и специальным умениям, необходимым для еѐ осуществления.  </w:t>
      </w:r>
    </w:p>
    <w:p w:rsidR="00C00836" w:rsidRDefault="00E56B5D">
      <w:r>
        <w:t xml:space="preserve">      Особенностью организации образовательной деятельности по Программе является </w:t>
      </w:r>
      <w:r>
        <w:rPr>
          <w:b/>
        </w:rPr>
        <w:t>ситуационный подход</w:t>
      </w:r>
      <w:r>
        <w:t xml:space="preserve">. Основной единицей образовательного процесса выступает </w:t>
      </w:r>
      <w:r>
        <w:rPr>
          <w:b/>
        </w:rPr>
        <w:t>образовательная ситуация</w:t>
      </w:r>
      <w:r>
        <w:t xml:space="preserve">, т. е. такая форма совместной деятельности педагога и детей, которая планируется и целенаправленно организуется педагогом с целью решения определенных задач развития, воспитания и обучения. Образовательная ситуация протекает в конкретный временной период образовательной деятельности. Особенностью образовательной ситуации является появление образовательного результата (продукта) в ходе специально организованного взаимодействия воспитателя и ребенка. Такие продукты могут быть как материальными (рассказ, рисунок, поделка, коллаж, экспонат для выставки), так и нематериальными (новое знание, образ, идея, отношение, переживание). Ориентация на конечный продукт определяет технологию создания образовательных ситуаций.  </w:t>
      </w:r>
    </w:p>
    <w:p w:rsidR="00C00836" w:rsidRDefault="00E56B5D">
      <w:r>
        <w:t xml:space="preserve">       Образовательные ситуации носят </w:t>
      </w:r>
      <w:r>
        <w:rPr>
          <w:b/>
        </w:rPr>
        <w:t xml:space="preserve">комплексный характер </w:t>
      </w:r>
      <w:r>
        <w:t xml:space="preserve">и включают задачи, реализуемые в разных видах деятельности на одном тематическом содержании. Образовательные ситуации используются в процессе непосредственно организованной образовательной деятельности. </w:t>
      </w:r>
      <w:r>
        <w:rPr>
          <w:i/>
        </w:rPr>
        <w:t>Главными задачами таких образовательных ситуаций</w:t>
      </w:r>
      <w:r>
        <w:t xml:space="preserve"> является формирование у детей новых умений в разных видах деятельности и представлений, обобщение знаний по теме, развитие способности рассуждать и делать выводы.  </w:t>
      </w:r>
    </w:p>
    <w:p w:rsidR="00C00836" w:rsidRDefault="00E56B5D">
      <w:r>
        <w:t xml:space="preserve">        Ситуационный подход дополняется принципом </w:t>
      </w:r>
      <w:r>
        <w:rPr>
          <w:b/>
        </w:rPr>
        <w:t>продуктивности образовательной деятельности</w:t>
      </w:r>
      <w:r>
        <w:t xml:space="preserve">, который связан с получением какого-либо продукта, который в материальной форме отражает социальный опыт приобретаемый детьми (панно, газета, журнал, атрибуты для сюжетноролевой игры, экологический дневник и др.). Принцип продуктивности ориентирован на развитие субъектности ребенка в образовательной деятельности разнообразного содержания. Этому способствуют современные </w:t>
      </w:r>
      <w:r>
        <w:rPr>
          <w:b/>
        </w:rPr>
        <w:t xml:space="preserve">способы организации образовательного процесса </w:t>
      </w:r>
      <w:r>
        <w:t xml:space="preserve">с использованием детских </w:t>
      </w:r>
      <w:r>
        <w:rPr>
          <w:i/>
        </w:rPr>
        <w:t>проектов, игр-оболочек и игр-путешествий, коллекционирования, экспериментирования, ведение детских дневников и журналов, создания спектаклей-коллажей</w:t>
      </w:r>
      <w:r>
        <w:t xml:space="preserve"> и многое другое.  </w:t>
      </w:r>
    </w:p>
    <w:p w:rsidR="00C00836" w:rsidRDefault="00E56B5D">
      <w:r>
        <w:rPr>
          <w:b/>
        </w:rPr>
        <w:t xml:space="preserve">Непосредственно образовательная деятельность </w:t>
      </w:r>
      <w:r>
        <w:t xml:space="preserve">основана на организации педагогом видов деятельности, заданных ФГОС дошкольного образования:  </w:t>
      </w:r>
    </w:p>
    <w:p w:rsidR="00C00836" w:rsidRDefault="00E56B5D">
      <w:r>
        <w:rPr>
          <w:b/>
        </w:rPr>
        <w:t xml:space="preserve">Игровая деятельность </w:t>
      </w:r>
      <w:r>
        <w:t xml:space="preserve">является ведущей деятельностью ребенка дошкольного возраста. В организованной образовательной деятельности она выступает в качестве основы для интеграции всех других видов деятельности ребенка дошкольного возраста. В младшей и средней группах детского сада игровая деятельность является основой решения всех образовательных задач. Игровая деятельность представлена в образовательном процессе в разнообразных формах - это дидактические и сюжетно-дидактические, развивающие, подвижные игры, игры-путешествия, игровые проблемные ситуации, игры-инсценировки, игры-этюды и пр.  </w:t>
      </w:r>
    </w:p>
    <w:p w:rsidR="00C00836" w:rsidRDefault="00E56B5D">
      <w:r>
        <w:rPr>
          <w:b/>
        </w:rPr>
        <w:t xml:space="preserve">Коммуникативная деятельность </w:t>
      </w:r>
      <w:r>
        <w:t xml:space="preserve">направлена на решение задач, связанных с развитием свободного общения детей и освоением всех компонентов устной речи, освоение культуры общения и этикета, воспитание толерантности, подготовки к обучению грамоте (в старшем дошкольном возрасте). В сетке непосредственно организованной образовательной деятельности она занимает отдельное место, но при этом коммуникативная деятельность включается во все виды детской деятельности, в ней находит отражение опыт, приобретаемый детьми в других видах деятельности.  </w:t>
      </w:r>
    </w:p>
    <w:p w:rsidR="00C00836" w:rsidRDefault="00E56B5D">
      <w:r>
        <w:rPr>
          <w:b/>
        </w:rPr>
        <w:lastRenderedPageBreak/>
        <w:t xml:space="preserve">Познавательно-исследовательская деятельность </w:t>
      </w:r>
      <w:r>
        <w:t xml:space="preserve">включает в себя широкое познание детьми объектов живой и неживой природы, предметного и социального мира (мира взрослых и детей, деятельности людей, знакомство с семьей и взаимоотношениями людей, городом, страной и другими странамбезопасного поведения, освоение средств и способов познания (моделирования, экспериментирования), сенсорное и математическое развитие детей.  </w:t>
      </w:r>
    </w:p>
    <w:p w:rsidR="00C00836" w:rsidRDefault="00E56B5D">
      <w:r>
        <w:rPr>
          <w:b/>
        </w:rPr>
        <w:t xml:space="preserve">Восприятие художественной литературы и фольклора </w:t>
      </w:r>
      <w:r>
        <w:t xml:space="preserve">организуется как процесс слушания детьми произведений художественной и познавательной литературы, направленный на развитие читательских интересов детей, развитие способности восприятия литературного текста и общения по поводу прочитанного. Чтение может быть организовано как непосредственно чтение (или рассказывание сказки) воспитателем вслух, и как прослушивание аудиозаписи.  </w:t>
      </w:r>
    </w:p>
    <w:p w:rsidR="00C00836" w:rsidRDefault="00E56B5D">
      <w:r>
        <w:rPr>
          <w:b/>
        </w:rPr>
        <w:t xml:space="preserve">Конструирование и изобразительная деятельность детей </w:t>
      </w:r>
      <w:r>
        <w:t xml:space="preserve">представлена разными видами художественно-творческой (рисование, лепка, аппликация) деятельности Художественнотворческая деятельность неразрывно связана со знакомством детей с изобразительным искусством, развитием способности художественного восприятия. Художественное восприятие произведений искусства существенно обогащает личный опыт дошкольников, обеспечивает интеграцию между познавательно-исследовательской, коммуникативной и продуктивной видами деятельности.  </w:t>
      </w:r>
      <w:r>
        <w:rPr>
          <w:b/>
        </w:rPr>
        <w:t xml:space="preserve">Музыкальная деятельность </w:t>
      </w:r>
      <w:r>
        <w:t xml:space="preserve">организуется в процессе музыкальных занятий, которые проводятся музыкальным руководителем дошкольного учреждения в специально оборудованном помещении.  </w:t>
      </w:r>
      <w:r>
        <w:rPr>
          <w:b/>
        </w:rPr>
        <w:t xml:space="preserve">Двигательная деятельность </w:t>
      </w:r>
      <w:r>
        <w:t xml:space="preserve">организуется в процессе занятий физической культурой, требования к проведению которых согласуются с положениями действующего СанПин.  </w:t>
      </w:r>
    </w:p>
    <w:p w:rsidR="00C00836" w:rsidRDefault="00E56B5D">
      <w:r>
        <w:rPr>
          <w:i/>
        </w:rPr>
        <w:t>Образовательная деятельность, осуществляемая в ходе режимных моментов</w:t>
      </w:r>
      <w:r>
        <w:rPr>
          <w:b/>
          <w:i/>
        </w:rPr>
        <w:t xml:space="preserve"> </w:t>
      </w:r>
      <w:r>
        <w:t xml:space="preserve">требует особых форм работы в соответствии с реализуемыми задачами воспитания, обучения и развития ребенка. В режимных процессах, в свободной детской деятельности воспитатель создает по мере необходимости, дополнительно развивающие проблемно-игровые или практические ситуации, побуждающие дошкольников применить имеющийся опыт, проявить инициативу, активность для самостоятельного решения возникшей задачи.  </w:t>
      </w:r>
    </w:p>
    <w:p w:rsidR="00C00836" w:rsidRDefault="00E56B5D">
      <w:pPr>
        <w:spacing w:after="55"/>
        <w:ind w:left="461" w:right="-15"/>
        <w:jc w:val="left"/>
      </w:pPr>
      <w:r>
        <w:rPr>
          <w:i/>
        </w:rPr>
        <w:t xml:space="preserve">Образовательная деятельность, осуществляемая в утренний отрезок времени включает: </w:t>
      </w:r>
      <w:r>
        <w:t xml:space="preserve"> </w:t>
      </w:r>
    </w:p>
    <w:p w:rsidR="00C00836" w:rsidRDefault="00E56B5D">
      <w:pPr>
        <w:ind w:left="930"/>
      </w:pPr>
      <w:r>
        <w:rPr>
          <w:rFonts w:ascii="Calibri" w:eastAsia="Calibri" w:hAnsi="Calibri" w:cs="Calibri"/>
          <w:noProof/>
          <w:sz w:val="22"/>
        </w:rPr>
        <mc:AlternateContent>
          <mc:Choice Requires="wpg">
            <w:drawing>
              <wp:anchor distT="0" distB="0" distL="114300" distR="114300" simplePos="0" relativeHeight="251712512" behindDoc="0" locked="0" layoutInCell="1" allowOverlap="1">
                <wp:simplePos x="0" y="0"/>
                <wp:positionH relativeFrom="column">
                  <wp:posOffset>513893</wp:posOffset>
                </wp:positionH>
                <wp:positionV relativeFrom="paragraph">
                  <wp:posOffset>-45876</wp:posOffset>
                </wp:positionV>
                <wp:extent cx="140208" cy="3987114"/>
                <wp:effectExtent l="0" t="0" r="0" b="0"/>
                <wp:wrapSquare wrapText="bothSides"/>
                <wp:docPr id="277914" name="Group 277914"/>
                <wp:cNvGraphicFramePr/>
                <a:graphic xmlns:a="http://schemas.openxmlformats.org/drawingml/2006/main">
                  <a:graphicData uri="http://schemas.microsoft.com/office/word/2010/wordprocessingGroup">
                    <wpg:wgp>
                      <wpg:cNvGrpSpPr/>
                      <wpg:grpSpPr>
                        <a:xfrm>
                          <a:off x="0" y="0"/>
                          <a:ext cx="140208" cy="3987114"/>
                          <a:chOff x="0" y="0"/>
                          <a:chExt cx="140208" cy="3987114"/>
                        </a:xfrm>
                      </wpg:grpSpPr>
                      <pic:pic xmlns:pic="http://schemas.openxmlformats.org/drawingml/2006/picture">
                        <pic:nvPicPr>
                          <pic:cNvPr id="17823" name="Picture 17823"/>
                          <pic:cNvPicPr/>
                        </pic:nvPicPr>
                        <pic:blipFill>
                          <a:blip r:embed="rId41"/>
                          <a:stretch>
                            <a:fillRect/>
                          </a:stretch>
                        </pic:blipFill>
                        <pic:spPr>
                          <a:xfrm>
                            <a:off x="0" y="0"/>
                            <a:ext cx="140208" cy="187452"/>
                          </a:xfrm>
                          <a:prstGeom prst="rect">
                            <a:avLst/>
                          </a:prstGeom>
                        </pic:spPr>
                      </pic:pic>
                      <pic:pic xmlns:pic="http://schemas.openxmlformats.org/drawingml/2006/picture">
                        <pic:nvPicPr>
                          <pic:cNvPr id="17830" name="Picture 17830"/>
                          <pic:cNvPicPr/>
                        </pic:nvPicPr>
                        <pic:blipFill>
                          <a:blip r:embed="rId41"/>
                          <a:stretch>
                            <a:fillRect/>
                          </a:stretch>
                        </pic:blipFill>
                        <pic:spPr>
                          <a:xfrm>
                            <a:off x="0" y="185928"/>
                            <a:ext cx="140208" cy="187452"/>
                          </a:xfrm>
                          <a:prstGeom prst="rect">
                            <a:avLst/>
                          </a:prstGeom>
                        </pic:spPr>
                      </pic:pic>
                      <pic:pic xmlns:pic="http://schemas.openxmlformats.org/drawingml/2006/picture">
                        <pic:nvPicPr>
                          <pic:cNvPr id="17837" name="Picture 17837"/>
                          <pic:cNvPicPr/>
                        </pic:nvPicPr>
                        <pic:blipFill>
                          <a:blip r:embed="rId41"/>
                          <a:stretch>
                            <a:fillRect/>
                          </a:stretch>
                        </pic:blipFill>
                        <pic:spPr>
                          <a:xfrm>
                            <a:off x="0" y="547115"/>
                            <a:ext cx="140208" cy="187452"/>
                          </a:xfrm>
                          <a:prstGeom prst="rect">
                            <a:avLst/>
                          </a:prstGeom>
                        </pic:spPr>
                      </pic:pic>
                      <pic:pic xmlns:pic="http://schemas.openxmlformats.org/drawingml/2006/picture">
                        <pic:nvPicPr>
                          <pic:cNvPr id="17843" name="Picture 17843"/>
                          <pic:cNvPicPr/>
                        </pic:nvPicPr>
                        <pic:blipFill>
                          <a:blip r:embed="rId41"/>
                          <a:stretch>
                            <a:fillRect/>
                          </a:stretch>
                        </pic:blipFill>
                        <pic:spPr>
                          <a:xfrm>
                            <a:off x="0" y="1083564"/>
                            <a:ext cx="140208" cy="187452"/>
                          </a:xfrm>
                          <a:prstGeom prst="rect">
                            <a:avLst/>
                          </a:prstGeom>
                        </pic:spPr>
                      </pic:pic>
                      <pic:pic xmlns:pic="http://schemas.openxmlformats.org/drawingml/2006/picture">
                        <pic:nvPicPr>
                          <pic:cNvPr id="17849" name="Picture 17849"/>
                          <pic:cNvPicPr/>
                        </pic:nvPicPr>
                        <pic:blipFill>
                          <a:blip r:embed="rId41"/>
                          <a:stretch>
                            <a:fillRect/>
                          </a:stretch>
                        </pic:blipFill>
                        <pic:spPr>
                          <a:xfrm>
                            <a:off x="0" y="1269492"/>
                            <a:ext cx="140208" cy="187452"/>
                          </a:xfrm>
                          <a:prstGeom prst="rect">
                            <a:avLst/>
                          </a:prstGeom>
                        </pic:spPr>
                      </pic:pic>
                      <pic:pic xmlns:pic="http://schemas.openxmlformats.org/drawingml/2006/picture">
                        <pic:nvPicPr>
                          <pic:cNvPr id="17853" name="Picture 17853"/>
                          <pic:cNvPicPr/>
                        </pic:nvPicPr>
                        <pic:blipFill>
                          <a:blip r:embed="rId41"/>
                          <a:stretch>
                            <a:fillRect/>
                          </a:stretch>
                        </pic:blipFill>
                        <pic:spPr>
                          <a:xfrm>
                            <a:off x="0" y="1455420"/>
                            <a:ext cx="140208" cy="187452"/>
                          </a:xfrm>
                          <a:prstGeom prst="rect">
                            <a:avLst/>
                          </a:prstGeom>
                        </pic:spPr>
                      </pic:pic>
                      <pic:pic xmlns:pic="http://schemas.openxmlformats.org/drawingml/2006/picture">
                        <pic:nvPicPr>
                          <pic:cNvPr id="17858" name="Picture 17858"/>
                          <pic:cNvPicPr/>
                        </pic:nvPicPr>
                        <pic:blipFill>
                          <a:blip r:embed="rId41"/>
                          <a:stretch>
                            <a:fillRect/>
                          </a:stretch>
                        </pic:blipFill>
                        <pic:spPr>
                          <a:xfrm>
                            <a:off x="0" y="1818132"/>
                            <a:ext cx="140208" cy="187452"/>
                          </a:xfrm>
                          <a:prstGeom prst="rect">
                            <a:avLst/>
                          </a:prstGeom>
                        </pic:spPr>
                      </pic:pic>
                      <pic:pic xmlns:pic="http://schemas.openxmlformats.org/drawingml/2006/picture">
                        <pic:nvPicPr>
                          <pic:cNvPr id="17864" name="Picture 17864"/>
                          <pic:cNvPicPr/>
                        </pic:nvPicPr>
                        <pic:blipFill>
                          <a:blip r:embed="rId41"/>
                          <a:stretch>
                            <a:fillRect/>
                          </a:stretch>
                        </pic:blipFill>
                        <pic:spPr>
                          <a:xfrm>
                            <a:off x="0" y="2179320"/>
                            <a:ext cx="140208" cy="187452"/>
                          </a:xfrm>
                          <a:prstGeom prst="rect">
                            <a:avLst/>
                          </a:prstGeom>
                        </pic:spPr>
                      </pic:pic>
                      <pic:pic xmlns:pic="http://schemas.openxmlformats.org/drawingml/2006/picture">
                        <pic:nvPicPr>
                          <pic:cNvPr id="17869" name="Picture 17869"/>
                          <pic:cNvPicPr/>
                        </pic:nvPicPr>
                        <pic:blipFill>
                          <a:blip r:embed="rId41"/>
                          <a:stretch>
                            <a:fillRect/>
                          </a:stretch>
                        </pic:blipFill>
                        <pic:spPr>
                          <a:xfrm>
                            <a:off x="0" y="2540889"/>
                            <a:ext cx="140208" cy="187452"/>
                          </a:xfrm>
                          <a:prstGeom prst="rect">
                            <a:avLst/>
                          </a:prstGeom>
                        </pic:spPr>
                      </pic:pic>
                      <pic:pic xmlns:pic="http://schemas.openxmlformats.org/drawingml/2006/picture">
                        <pic:nvPicPr>
                          <pic:cNvPr id="17879" name="Picture 17879"/>
                          <pic:cNvPicPr/>
                        </pic:nvPicPr>
                        <pic:blipFill>
                          <a:blip r:embed="rId41"/>
                          <a:stretch>
                            <a:fillRect/>
                          </a:stretch>
                        </pic:blipFill>
                        <pic:spPr>
                          <a:xfrm>
                            <a:off x="0" y="3077337"/>
                            <a:ext cx="140208" cy="187452"/>
                          </a:xfrm>
                          <a:prstGeom prst="rect">
                            <a:avLst/>
                          </a:prstGeom>
                        </pic:spPr>
                      </pic:pic>
                      <wps:wsp>
                        <wps:cNvPr id="17880" name="Rectangle 17880"/>
                        <wps:cNvSpPr/>
                        <wps:spPr>
                          <a:xfrm>
                            <a:off x="70104" y="3091815"/>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884" name="Picture 17884"/>
                          <pic:cNvPicPr/>
                        </pic:nvPicPr>
                        <pic:blipFill>
                          <a:blip r:embed="rId41"/>
                          <a:stretch>
                            <a:fillRect/>
                          </a:stretch>
                        </pic:blipFill>
                        <pic:spPr>
                          <a:xfrm>
                            <a:off x="0" y="3438474"/>
                            <a:ext cx="140208" cy="187452"/>
                          </a:xfrm>
                          <a:prstGeom prst="rect">
                            <a:avLst/>
                          </a:prstGeom>
                        </pic:spPr>
                      </pic:pic>
                      <wps:wsp>
                        <wps:cNvPr id="17885" name="Rectangle 17885"/>
                        <wps:cNvSpPr/>
                        <wps:spPr>
                          <a:xfrm>
                            <a:off x="70104" y="3452952"/>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890" name="Picture 17890"/>
                          <pic:cNvPicPr/>
                        </pic:nvPicPr>
                        <pic:blipFill>
                          <a:blip r:embed="rId41"/>
                          <a:stretch>
                            <a:fillRect/>
                          </a:stretch>
                        </pic:blipFill>
                        <pic:spPr>
                          <a:xfrm>
                            <a:off x="0" y="3799662"/>
                            <a:ext cx="140208" cy="187452"/>
                          </a:xfrm>
                          <a:prstGeom prst="rect">
                            <a:avLst/>
                          </a:prstGeom>
                        </pic:spPr>
                      </pic:pic>
                      <wps:wsp>
                        <wps:cNvPr id="17891" name="Rectangle 17891"/>
                        <wps:cNvSpPr/>
                        <wps:spPr>
                          <a:xfrm>
                            <a:off x="70104" y="3814140"/>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id="Group 277914" o:spid="_x0000_s1350" style="position:absolute;left:0;text-align:left;margin-left:40.45pt;margin-top:-3.6pt;width:11.05pt;height:313.95pt;z-index:251712512;mso-position-horizontal-relative:text;mso-position-vertical-relative:text" coordsize="1402,398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">
                <v:shape id="Picture 17823" o:spid="_x0000_s1351"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LX1TTEAAAA3gAAAA8AAABkcnMvZG93bnJldi54bWxET01rwkAQvRf8D8sUeqsbI7QhdSO1WujV&#10;qAdvQ3aahGRnw+7WRH+9Wyj0No/3Oav1ZHpxIedbywoW8wQEcWV1y7WC4+HzOQPhA7LG3jIpuJKH&#10;dTF7WGGu7ch7upShFjGEfY4KmhCGXEpfNWTQz+1AHLlv6wyGCF0ttcMxhptepknyIg22HBsaHOij&#10;oaorf4yCcnPqxkXa7h1PZb1dnu1td7VKPT1O728gAk3hX/zn/tJx/muWLuH3nXiDLO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LX1TTEAAAA3gAAAA8AAAAAAAAAAAAAAAAA&#10;nwIAAGRycy9kb3ducmV2LnhtbFBLBQYAAAAABAAEAPcAAACQAwAAAAA=&#10;">
                  <v:imagedata r:id="rId42" o:title=""/>
                </v:shape>
                <v:shape id="Picture 17830" o:spid="_x0000_s1352" type="#_x0000_t75" style="position:absolute;top:185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fc3Z7GAAAA3gAAAA8AAABkcnMvZG93bnJldi54bWxEj0FvwjAMhe+T9h8iT+I2UkBiqCMgNkDa&#10;lbIddrMa01Y0TpUEWvj18wFpN1t+fu99y/XgWnWlEBvPBibjDBRx6W3DlYHv4/51ASomZIutZzJw&#10;owjr1fPTEnPrez7QtUiVEhOOORqoU+pyrWNZk8M49h2x3E4+OEyyhkrbgL2Yu1ZPs2yuHTYsCTV2&#10;9FlTeS4uzkDx8XPuJ9PmEHgoqu3s1993N2/M6GXYvINKNKR/8eP7y0r9t8VMAARHZtCr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9zdnsYAAADeAAAADwAAAAAAAAAAAAAA&#10;AACfAgAAZHJzL2Rvd25yZXYueG1sUEsFBgAAAAAEAAQA9wAAAJIDAAAAAA==&#10;">
                  <v:imagedata r:id="rId42" o:title=""/>
                </v:shape>
                <v:shape id="Picture 17837" o:spid="_x0000_s1353" type="#_x0000_t75" style="position:absolute;top:5471;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1RerEAAAA3gAAAA8AAABkcnMvZG93bnJldi54bWxET01rwkAQvRf8D8sI3uomEaqkrlKthV4T&#10;9dDbkJ0mwexs2N2apL++Wyj0No/3Odv9aDpxJ+dbywrSZQKCuLK65VrB5fz2uAHhA7LGzjIpmMjD&#10;fjd72GKu7cAF3ctQixjCPkcFTQh9LqWvGjLol7YnjtyndQZDhK6W2uEQw00nsyR5kgZbjg0N9nRs&#10;qLqVX0ZBebjehjRrC8djWb+uPuz3abJKLebjyzOIQGP4F/+533Wcv96s1vD7TrxB7n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g1RerEAAAA3gAAAA8AAAAAAAAAAAAAAAAA&#10;nwIAAGRycy9kb3ducmV2LnhtbFBLBQYAAAAABAAEAPcAAACQAwAAAAA=&#10;">
                  <v:imagedata r:id="rId42" o:title=""/>
                </v:shape>
                <v:shape id="Picture 17843" o:spid="_x0000_s1354" type="#_x0000_t75" style="position:absolute;top:10835;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8IMJTEAAAA3gAAAA8AAABkcnMvZG93bnJldi54bWxET01rwkAQvQv9D8sUejMbtVhJ3UjVFrya&#10;tofehuw0CcnOht3VxP76riB4m8f7nPVmNJ04k/ONZQWzJAVBXFrdcKXg6/NjugLhA7LGzjIpuJCH&#10;Tf4wWWOm7cBHOhehEjGEfYYK6hD6TEpf1mTQJ7YnjtyvdQZDhK6S2uEQw00n52m6lAYbjg019rSr&#10;qWyLk1FQbL/bYTZvjo7Hotovfuzf+8Uq9fQ4vr2CCDSGu/jmPug4/2X1vIDrO/EGmf8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8IMJTEAAAA3gAAAA8AAAAAAAAAAAAAAAAA&#10;nwIAAGRycy9kb3ducmV2LnhtbFBLBQYAAAAABAAEAPcAAACQAwAAAAA=&#10;">
                  <v:imagedata r:id="rId42" o:title=""/>
                </v:shape>
                <v:shape id="Picture 17849" o:spid="_x0000_s1355" type="#_x0000_t75" style="position:absolute;top:1269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7gB37DAAAA3gAAAA8AAABkcnMvZG93bnJldi54bWxET01rwkAQvRf8D8sI3upGLVajq2i10Kup&#10;HrwN2TEJZmfD7tbE/vpuQfA2j/c5y3VnanEj5yvLCkbDBARxbnXFhYLj9+frDIQPyBpry6TgTh7W&#10;q97LElNtWz7QLQuFiCHsU1RQhtCkUvq8JIN+aBviyF2sMxgidIXUDtsYbmo5TpKpNFhxbCixoY+S&#10;8mv2YxRk29O1HY2rg+MuK3aTs/3d361Sg363WYAI1IWn+OH+0nH+++xtDv/vxBvk6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uAHfsMAAADeAAAADwAAAAAAAAAAAAAAAACf&#10;AgAAZHJzL2Rvd25yZXYueG1sUEsFBgAAAAAEAAQA9wAAAI8DAAAAAA==&#10;">
                  <v:imagedata r:id="rId42" o:title=""/>
                </v:shape>
                <v:shape id="Picture 17853" o:spid="_x0000_s1356" type="#_x0000_t75" style="position:absolute;top:14554;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RpknEAAAA3gAAAA8AAABkcnMvZG93bnJldi54bWxET01rwkAQvQv9D8sUejMblVpJ3UjVFrya&#10;tofehuw0CcnOht3VxP76riB4m8f7nPVmNJ04k/ONZQWzJAVBXFrdcKXg6/NjugLhA7LGzjIpuJCH&#10;Tf4wWWOm7cBHOhehEjGEfYYK6hD6TEpf1mTQJ7YnjtyvdQZDhK6S2uEQw00n52m6lAYbjg019rSr&#10;qWyLk1FQbL/bYTZvjo7Hotovfuzf+8Uq9fQ4vr2CCDSGu/jmPug4/2X1vIDrO/EGmf8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rRpknEAAAA3gAAAA8AAAAAAAAAAAAAAAAA&#10;nwIAAGRycy9kb3ducmV2LnhtbFBLBQYAAAAABAAEAPcAAACQAwAAAAA=&#10;">
                  <v:imagedata r:id="rId42" o:title=""/>
                </v:shape>
                <v:shape id="Picture 17858" o:spid="_x0000_s1357" type="#_x0000_t75" style="position:absolute;top:18181;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1NDjGAAAA3gAAAA8AAABkcnMvZG93bnJldi54bWxEj0FvwjAMhe+T9h8iT9ptpIDYUCGgDYa0&#10;K2U77GY1pq1onCoJtPDr8WHSbrbe83ufl+vBtepCITaeDYxHGSji0tuGKwPfh93LHFRMyBZbz2Tg&#10;ShHWq8eHJebW97ynS5EqJSEcczRQp9TlWseyJodx5Dti0Y4+OEyyhkrbgL2Eu1ZPsuxVO2xYGmrs&#10;aFNTeSrOzkDx8XPqx5NmH3goqu30198+r96Y56fhfQEq0ZD+zX/XX1bw3+Yz4ZV3ZAa9u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HU0OMYAAADeAAAADwAAAAAAAAAAAAAA&#10;AACfAgAAZHJzL2Rvd25yZXYueG1sUEsFBgAAAAAEAAQA9wAAAJIDAAAAAA==&#10;">
                  <v:imagedata r:id="rId42" o:title=""/>
                </v:shape>
                <v:shape id="Picture 17864" o:spid="_x0000_s1358" type="#_x0000_t75" style="position:absolute;top:21793;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U9IDEAAAA3gAAAA8AAABkcnMvZG93bnJldi54bWxET0trwkAQvgv9D8sUvJmND6ykrlKtglfT&#10;9tDbkJ0mwexs2N2a6K93BcHbfHzPWa5704gzOV9bVjBOUhDEhdU1lwq+v/ajBQgfkDU2lknBhTys&#10;Vy+DJWbadnykcx5KEUPYZ6igCqHNpPRFRQZ9YlviyP1ZZzBE6EqpHXYx3DRykqZzabDm2FBhS9uK&#10;ilP+bxTkm59TN57UR8d9Xn5Of+11d7FKDV/7j3cQgfrwFD/cBx3nvy3mM7i/E2+Qq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tU9IDEAAAA3gAAAA8AAAAAAAAAAAAAAAAA&#10;nwIAAGRycy9kb3ducmV2LnhtbFBLBQYAAAAABAAEAPcAAACQAwAAAAA=&#10;">
                  <v:imagedata r:id="rId42" o:title=""/>
                </v:shape>
                <v:shape id="Picture 17869" o:spid="_x0000_s1359" type="#_x0000_t75" style="position:absolute;top:2540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VWx7DAAAA3gAAAA8AAABkcnMvZG93bnJldi54bWxET0uLwjAQvi/4H8IseFtTFVztGsXXgler&#10;HvY2NLNtsZmUJNrqr98IC97m43vOfNmZWtzI+cqyguEgAUGcW11xoeB0/P6YgvABWWNtmRTcycNy&#10;0XubY6ptywe6ZaEQMYR9igrKEJpUSp+XZNAPbEMcuV/rDIYIXSG1wzaGm1qOkmQiDVYcG0psaFNS&#10;fsmuRkG2Pl/a4ag6OO6yYjv+sY/d3SrVf+9WXyACdeEl/nfvdZz/OZ3M4PlOvEEu/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VVbHsMAAADeAAAADwAAAAAAAAAAAAAAAACf&#10;AgAAZHJzL2Rvd25yZXYueG1sUEsFBgAAAAAEAAQA9wAAAI8DAAAAAA==&#10;">
                  <v:imagedata r:id="rId42" o:title=""/>
                </v:shape>
                <v:shape id="Picture 17879" o:spid="_x0000_s1360" type="#_x0000_t75" style="position:absolute;top:30773;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CMzcPDAAAA3gAAAA8AAABkcnMvZG93bnJldi54bWxET01rwkAQvQv9D8sUvOlGBU1TV6lWwatp&#10;e+htyE6TYHY27G5N9Ne7guBtHu9zluveNOJMzteWFUzGCQjiwuqaSwXfX/tRCsIHZI2NZVJwIQ/r&#10;1ctgiZm2HR/pnIdSxBD2GSqoQmgzKX1RkUE/ti1x5P6sMxgidKXUDrsYbho5TZK5NFhzbKiwpW1F&#10;xSn/Nwryzc+pm0zro+M+Lz9nv/a6u1ilhq/9xzuIQH14ih/ug47zF+niDe7vxBvk6g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IzNw8MAAADeAAAADwAAAAAAAAAAAAAAAACf&#10;AgAAZHJzL2Rvd25yZXYueG1sUEsFBgAAAAAEAAQA9wAAAI8DAAAAAA==&#10;">
                  <v:imagedata r:id="rId42" o:title=""/>
                </v:shape>
                <v:rect id="Rectangle 17880" o:spid="_x0000_s1361" style="position:absolute;left:701;top:30918;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vj38cA&#10;AADeAAAADwAAAGRycy9kb3ducmV2LnhtbESPQW/CMAyF70j8h8iTdoN0O2ylEBBim+DIAAm4WY1p&#10;KxqnajLa7dfjwyRutvz83vtmi97V6kZtqDwbeBknoIhzbysuDBz2X6MUVIjIFmvPZOCXAizmw8EM&#10;M+s7/qbbLhZKTDhkaKCMscm0DnlJDsPYN8Ryu/jWYZS1LbRtsRNzV+vXJHnTDiuWhBIbWpWUX3c/&#10;zsA6bZanjf/rivrzvD5uj5OP/SQa8/zUL6egIvXxIf7/3lip/56mAiA4MoOe3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Xr49/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884" o:spid="_x0000_s1362" type="#_x0000_t75" style="position:absolute;top:3438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tYEnrDAAAA3gAAAA8AAABkcnMvZG93bnJldi54bWxET0trwkAQvgv9D8sUetONVmyIbqRP6NVY&#10;D96G7JiEZGfD7tbE/nq3IHibj+85m+1oOnEm5xvLCuazBARxaXXDlYKf/dc0BeEDssbOMim4kIdt&#10;/jDZYKbtwDs6F6ESMYR9hgrqEPpMSl/WZNDPbE8cuZN1BkOErpLa4RDDTScXSbKSBhuODTX29F5T&#10;2Ra/RkHxdmiH+aLZOR6L6uP5aP8+L1app8fxdQ0i0Bju4pv7W8f5L2m6hP934g0yvw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1gSesMAAADeAAAADwAAAAAAAAAAAAAAAACf&#10;AgAAZHJzL2Rvd25yZXYueG1sUEsFBgAAAAAEAAQA9wAAAI8DAAAAAA==&#10;">
                  <v:imagedata r:id="rId42" o:title=""/>
                </v:shape>
                <v:rect id="Rectangle 17885" o:spid="_x0000_s1363" style="position:absolute;left:701;top:3452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xAR8QA&#10;AADeAAAADwAAAGRycy9kb3ducmV2LnhtbERPTWvCQBC9C/6HZYTedFOhGqOriG3Ro8aC7W3Ijklo&#10;djZktyb6611B6G0e73MWq85U4kKNKy0reB1FIIgzq0vOFXwdP4cxCOeRNVaWScGVHKyW/d4CE21b&#10;PtAl9bkIIewSVFB4XydSuqwgg25ka+LAnW1j0AfY5FI32IZwU8lxFE2kwZJDQ4E1bQrKftM/o2Ab&#10;1+vvnb21efXxsz3tT7P348wr9TLo1nMQnjr/L366dzrMn8bxGzzeCTf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cQEfEAAAA3gAAAA8AAAAAAAAAAAAAAAAAmAIAAGRycy9k&#10;b3ducmV2LnhtbFBLBQYAAAAABAAEAPUAAACJ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890" o:spid="_x0000_s1364" type="#_x0000_t75" style="position:absolute;top:37996;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G6gqTGAAAA3gAAAA8AAABkcnMvZG93bnJldi54bWxEj0FvwjAMhe+T9h8iT9ptpIDEWCGgDYa0&#10;K2U77GY1pq1onCoJtPDr8WHSbrb8/N77luvBtepCITaeDYxHGSji0tuGKwPfh93LHFRMyBZbz2Tg&#10;ShHWq8eHJebW97ynS5EqJSYcczRQp9TlWseyJodx5DtiuR19cJhkDZW2AXsxd62eZNlMO2xYEmrs&#10;aFNTeSrOzkDx8XPqx5NmH3goqu30198+r96Y56fhfQEq0ZD+xX/fX1bqv87fBEBwZAa9u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bqCpMYAAADeAAAADwAAAAAAAAAAAAAA&#10;AACfAgAAZHJzL2Rvd25yZXYueG1sUEsFBgAAAAAEAAQA9wAAAJIDAAAAAA==&#10;">
                  <v:imagedata r:id="rId42" o:title=""/>
                </v:shape>
                <v:rect id="Rectangle 17891" o:spid="_x0000_s1365" style="position:absolute;left:701;top:3814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QmcUA&#10;AADeAAAADwAAAGRycy9kb3ducmV2LnhtbERPTWvCQBC9F/wPywi91Y0e2iTNRkRb9FiNYHsbstMk&#10;mJ0N2a1J++u7guBtHu9zsuVoWnGh3jWWFcxnEQji0uqGKwXH4v0pBuE8ssbWMin4JQfLfPKQYart&#10;wHu6HHwlQgi7FBXU3neplK6syaCb2Y44cN+2N+gD7CupexxCuGnlIoqepcGGQ0ONHa1rKs+HH6Ng&#10;G3erz539G6r27Wt7+jglmyLxSj1Ox9UrCE+jv4tv7p0O81/iZA7Xd8IN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tCZxQAAAN4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Pr>
          <w:rFonts w:ascii="Arial" w:eastAsia="Arial" w:hAnsi="Arial" w:cs="Arial"/>
        </w:rPr>
        <w:t xml:space="preserve"> </w:t>
      </w:r>
      <w:r>
        <w:t xml:space="preserve">наблюдения - в уголке природы; за деятельностью взрослых (сервировка стола к завтраку);  </w:t>
      </w:r>
      <w:r>
        <w:rPr>
          <w:rFonts w:ascii="Arial" w:eastAsia="Arial" w:hAnsi="Arial" w:cs="Arial"/>
        </w:rPr>
        <w:t xml:space="preserve"> </w:t>
      </w:r>
      <w:r>
        <w:t xml:space="preserve">индивидуальные игры и игры с небольшими подгруппами детей (дидактические, развивающие, сюжетные, музыкальные, подвижные и пр.);  </w:t>
      </w:r>
    </w:p>
    <w:p w:rsidR="00C00836" w:rsidRDefault="00E56B5D">
      <w:pPr>
        <w:ind w:left="1165" w:hanging="245"/>
      </w:pPr>
      <w:r>
        <w:rPr>
          <w:rFonts w:ascii="Arial" w:eastAsia="Arial" w:hAnsi="Arial" w:cs="Arial"/>
        </w:rPr>
        <w:t xml:space="preserve"> </w:t>
      </w:r>
      <w:r>
        <w:t xml:space="preserve">создание практических, игровых, проблемных ситуаций и ситуаций общения, сотрудничества, гуманных проявлений, заботы о малышах в детском саду, проявлений эмоциональной отзывчивости к взрослым и сверстникам;  </w:t>
      </w:r>
    </w:p>
    <w:p w:rsidR="00C00836" w:rsidRDefault="00E56B5D">
      <w:pPr>
        <w:ind w:left="930"/>
      </w:pPr>
      <w:r>
        <w:rPr>
          <w:rFonts w:ascii="Arial" w:eastAsia="Arial" w:hAnsi="Arial" w:cs="Arial"/>
        </w:rPr>
        <w:t xml:space="preserve"> </w:t>
      </w:r>
      <w:r>
        <w:t xml:space="preserve">трудовые поручения (сервировка столов к завтраку, уход за комнатными растениями и пр.);  </w:t>
      </w:r>
      <w:r>
        <w:rPr>
          <w:rFonts w:ascii="Arial" w:eastAsia="Arial" w:hAnsi="Arial" w:cs="Arial"/>
        </w:rPr>
        <w:t xml:space="preserve"> </w:t>
      </w:r>
      <w:r>
        <w:t xml:space="preserve">беседы и разговоры с детьми по их интересам;  </w:t>
      </w:r>
    </w:p>
    <w:p w:rsidR="00C00836" w:rsidRDefault="00E56B5D">
      <w:pPr>
        <w:ind w:left="1165" w:hanging="245"/>
      </w:pPr>
      <w:r>
        <w:rPr>
          <w:rFonts w:ascii="Arial" w:eastAsia="Arial" w:hAnsi="Arial" w:cs="Arial"/>
        </w:rPr>
        <w:t xml:space="preserve"> </w:t>
      </w:r>
      <w:r>
        <w:t xml:space="preserve">рассматривание дидактических картинок, иллюстраций, просмотр видеоматериалов разнообразного содержания;  </w:t>
      </w:r>
    </w:p>
    <w:p w:rsidR="00C00836" w:rsidRDefault="00E56B5D">
      <w:pPr>
        <w:ind w:left="1165" w:hanging="245"/>
      </w:pPr>
      <w:r>
        <w:rPr>
          <w:rFonts w:ascii="Arial" w:eastAsia="Arial" w:hAnsi="Arial" w:cs="Arial"/>
        </w:rPr>
        <w:t xml:space="preserve"> </w:t>
      </w:r>
      <w:r>
        <w:t xml:space="preserve">индивидуальную работу с детьми в соответствии с задачами разных образовательных областей;  </w:t>
      </w:r>
    </w:p>
    <w:p w:rsidR="00C00836" w:rsidRDefault="00E56B5D">
      <w:pPr>
        <w:ind w:left="1165" w:hanging="245"/>
      </w:pPr>
      <w:r>
        <w:rPr>
          <w:rFonts w:ascii="Arial" w:eastAsia="Arial" w:hAnsi="Arial" w:cs="Arial"/>
        </w:rPr>
        <w:t xml:space="preserve"> </w:t>
      </w:r>
      <w:r>
        <w:t xml:space="preserve">двигательную деятельность детей, активность которой зависит от содержания организованной образовательной деятельности в первой половине дня;  </w:t>
      </w:r>
    </w:p>
    <w:p w:rsidR="00C00836" w:rsidRDefault="00E56B5D">
      <w:pPr>
        <w:ind w:left="930"/>
      </w:pPr>
      <w:r>
        <w:rPr>
          <w:rFonts w:ascii="Arial" w:eastAsia="Arial" w:hAnsi="Arial" w:cs="Arial"/>
        </w:rPr>
        <w:t xml:space="preserve"> </w:t>
      </w:r>
      <w:r>
        <w:t xml:space="preserve">работу по воспитанию у детей культурно-гигиенических навыков и культуры здоровья.  </w:t>
      </w:r>
    </w:p>
    <w:p w:rsidR="00C00836" w:rsidRDefault="00E56B5D">
      <w:pPr>
        <w:spacing w:after="40"/>
        <w:ind w:left="451" w:right="9916" w:firstLine="0"/>
        <w:jc w:val="left"/>
      </w:pPr>
      <w:r>
        <w:rPr>
          <w:b/>
          <w:i/>
        </w:rPr>
        <w:t xml:space="preserve"> </w:t>
      </w:r>
    </w:p>
    <w:p w:rsidR="00C00836" w:rsidRDefault="00E56B5D">
      <w:pPr>
        <w:spacing w:after="55"/>
        <w:ind w:left="461" w:right="-15"/>
        <w:jc w:val="left"/>
      </w:pPr>
      <w:r>
        <w:rPr>
          <w:i/>
        </w:rPr>
        <w:t xml:space="preserve">Образовательная деятельность, осуществляемая во время прогулки включает: </w:t>
      </w:r>
      <w:r>
        <w:t xml:space="preserve"> </w:t>
      </w:r>
    </w:p>
    <w:p w:rsidR="00C00836" w:rsidRDefault="00E56B5D">
      <w:pPr>
        <w:spacing w:after="12" w:line="276" w:lineRule="auto"/>
        <w:ind w:left="457" w:right="55"/>
        <w:jc w:val="right"/>
      </w:pPr>
      <w:r>
        <w:t xml:space="preserve">подвижные игры и упражнения, направленные на оптимизацию режима двигательной </w:t>
      </w:r>
    </w:p>
    <w:p w:rsidR="00C00836" w:rsidRDefault="00E56B5D">
      <w:r>
        <w:t xml:space="preserve">активности и укрепление здоровья детей;  </w:t>
      </w:r>
    </w:p>
    <w:p w:rsidR="00C00836" w:rsidRDefault="00E56B5D">
      <w:pPr>
        <w:spacing w:after="12" w:line="276" w:lineRule="auto"/>
        <w:ind w:left="457" w:right="55"/>
        <w:jc w:val="right"/>
      </w:pPr>
      <w:r>
        <w:t xml:space="preserve">наблюдения за объектами и явлениями природы, направленное </w:t>
      </w:r>
      <w:r>
        <w:tab/>
        <w:t xml:space="preserve">на установление </w:t>
      </w:r>
    </w:p>
    <w:p w:rsidR="00C00836" w:rsidRDefault="00E56B5D">
      <w:r>
        <w:t xml:space="preserve">разнообразных связей и зависимостей в природе, воспитание отношения к ней;  экспериментирование с объектами неживой природы;  </w:t>
      </w:r>
    </w:p>
    <w:p w:rsidR="00C00836" w:rsidRDefault="00E56B5D">
      <w:pPr>
        <w:spacing w:after="51" w:line="241" w:lineRule="auto"/>
        <w:ind w:left="812" w:right="274" w:hanging="3"/>
        <w:jc w:val="left"/>
      </w:pPr>
      <w:r>
        <w:lastRenderedPageBreak/>
        <w:t xml:space="preserve">сюжетно-ролевые и конструктивные игры (с песком, со снегом, с природным материалом);  элементарную трудовую деятельность детей на участке детского сада;  свободное общение воспитателя с детьми.  </w:t>
      </w:r>
    </w:p>
    <w:p w:rsidR="00C00836" w:rsidRDefault="00E56B5D">
      <w:pPr>
        <w:spacing w:after="49"/>
        <w:ind w:left="451" w:right="0" w:firstLine="0"/>
        <w:jc w:val="left"/>
      </w:pPr>
      <w:r>
        <w:rPr>
          <w:sz w:val="18"/>
        </w:rPr>
        <w:t xml:space="preserve"> </w:t>
      </w:r>
    </w:p>
    <w:p w:rsidR="00C00836" w:rsidRDefault="00E56B5D">
      <w:pPr>
        <w:spacing w:after="43" w:line="237" w:lineRule="auto"/>
        <w:ind w:left="461" w:right="-15"/>
        <w:jc w:val="left"/>
      </w:pPr>
      <w:r>
        <w:rPr>
          <w:rFonts w:ascii="Calibri" w:eastAsia="Calibri" w:hAnsi="Calibri" w:cs="Calibri"/>
          <w:noProof/>
          <w:sz w:val="22"/>
        </w:rPr>
        <mc:AlternateContent>
          <mc:Choice Requires="wpg">
            <w:drawing>
              <wp:anchor distT="0" distB="0" distL="114300" distR="114300" simplePos="0" relativeHeight="251713536" behindDoc="0" locked="0" layoutInCell="1" allowOverlap="1">
                <wp:simplePos x="0" y="0"/>
                <wp:positionH relativeFrom="column">
                  <wp:posOffset>513893</wp:posOffset>
                </wp:positionH>
                <wp:positionV relativeFrom="paragraph">
                  <wp:posOffset>-729664</wp:posOffset>
                </wp:positionV>
                <wp:extent cx="140208" cy="559308"/>
                <wp:effectExtent l="0" t="0" r="0" b="0"/>
                <wp:wrapSquare wrapText="bothSides"/>
                <wp:docPr id="278057" name="Group 278057"/>
                <wp:cNvGraphicFramePr/>
                <a:graphic xmlns:a="http://schemas.openxmlformats.org/drawingml/2006/main">
                  <a:graphicData uri="http://schemas.microsoft.com/office/word/2010/wordprocessingGroup">
                    <wpg:wgp>
                      <wpg:cNvGrpSpPr/>
                      <wpg:grpSpPr>
                        <a:xfrm>
                          <a:off x="0" y="0"/>
                          <a:ext cx="140208" cy="559308"/>
                          <a:chOff x="0" y="0"/>
                          <a:chExt cx="140208" cy="559308"/>
                        </a:xfrm>
                      </wpg:grpSpPr>
                      <pic:pic xmlns:pic="http://schemas.openxmlformats.org/drawingml/2006/picture">
                        <pic:nvPicPr>
                          <pic:cNvPr id="17899" name="Picture 17899"/>
                          <pic:cNvPicPr/>
                        </pic:nvPicPr>
                        <pic:blipFill>
                          <a:blip r:embed="rId41"/>
                          <a:stretch>
                            <a:fillRect/>
                          </a:stretch>
                        </pic:blipFill>
                        <pic:spPr>
                          <a:xfrm>
                            <a:off x="0" y="0"/>
                            <a:ext cx="140208" cy="187452"/>
                          </a:xfrm>
                          <a:prstGeom prst="rect">
                            <a:avLst/>
                          </a:prstGeom>
                        </pic:spPr>
                      </pic:pic>
                      <wps:wsp>
                        <wps:cNvPr id="17900" name="Rectangle 17900"/>
                        <wps:cNvSpPr/>
                        <wps:spPr>
                          <a:xfrm>
                            <a:off x="70104" y="14479"/>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905" name="Picture 17905"/>
                          <pic:cNvPicPr/>
                        </pic:nvPicPr>
                        <pic:blipFill>
                          <a:blip r:embed="rId41"/>
                          <a:stretch>
                            <a:fillRect/>
                          </a:stretch>
                        </pic:blipFill>
                        <pic:spPr>
                          <a:xfrm>
                            <a:off x="0" y="185928"/>
                            <a:ext cx="140208" cy="187452"/>
                          </a:xfrm>
                          <a:prstGeom prst="rect">
                            <a:avLst/>
                          </a:prstGeom>
                        </pic:spPr>
                      </pic:pic>
                      <wps:wsp>
                        <wps:cNvPr id="17906" name="Rectangle 17906"/>
                        <wps:cNvSpPr/>
                        <wps:spPr>
                          <a:xfrm>
                            <a:off x="70104" y="20040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910" name="Picture 17910"/>
                          <pic:cNvPicPr/>
                        </pic:nvPicPr>
                        <pic:blipFill>
                          <a:blip r:embed="rId41"/>
                          <a:stretch>
                            <a:fillRect/>
                          </a:stretch>
                        </pic:blipFill>
                        <pic:spPr>
                          <a:xfrm>
                            <a:off x="0" y="371856"/>
                            <a:ext cx="140208" cy="187452"/>
                          </a:xfrm>
                          <a:prstGeom prst="rect">
                            <a:avLst/>
                          </a:prstGeom>
                        </pic:spPr>
                      </pic:pic>
                      <wps:wsp>
                        <wps:cNvPr id="17911" name="Rectangle 17911"/>
                        <wps:cNvSpPr/>
                        <wps:spPr>
                          <a:xfrm>
                            <a:off x="70104" y="386334"/>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id="Group 278057" o:spid="_x0000_s1366" style="position:absolute;left:0;text-align:left;margin-left:40.45pt;margin-top:-57.45pt;width:11.05pt;height:44.05pt;z-index:251713536;mso-position-horizontal-relative:text;mso-position-vertical-relative:text" coordsize="1402,55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">
                <v:shape id="Picture 17899" o:spid="_x0000_s136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CAKznDAAAA3gAAAA8AAABkcnMvZG93bnJldi54bWxET0trwkAQvgv9D8sUetONFjTGrNIn9Gpa&#10;D96G7JiEZGfD7tbE/nq3IHibj+85+W40nTiT841lBfNZAoK4tLrhSsHP9+c0BeEDssbOMim4kIfd&#10;9mGSY6btwHs6F6ESMYR9hgrqEPpMSl/WZNDPbE8cuZN1BkOErpLa4RDDTScXSbKUBhuODTX29FZT&#10;2Ra/RkHxemiH+aLZOx6L6v35aP8+Llapp8fxZQMi0Bju4pv7S8f5q3S9hv934g1yew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IArOcMAAADeAAAADwAAAAAAAAAAAAAAAACf&#10;AgAAZHJzL2Rvd25yZXYueG1sUEsFBgAAAAAEAAQA9wAAAI8DAAAAAA==&#10;">
                  <v:imagedata r:id="rId42" o:title=""/>
                </v:shape>
                <v:rect id="Rectangle 17900" o:spid="_x0000_s1368"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nvGMcA&#10;AADeAAAADwAAAGRycy9kb3ducmV2LnhtbESPQW/CMAyF70j8h8iTdoN0OzDaERBiIDgyQILdrMZr&#10;qzVO1QTa7dfjwyRutvz83vtmi97V6kZtqDwbeBknoIhzbysuDJyOm9EUVIjIFmvPZOCXAizmw8EM&#10;M+s7/qTbIRZKTDhkaKCMscm0DnlJDsPYN8Ry+/atwyhrW2jbYifmrtavSTLRDiuWhBIbWpWU/xyu&#10;zsB22iwvO//XFfX6a3ven9OPYxqNeX7ql++gIvXxIf7/3lmp/5YmAiA4MoOe3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7Z7xj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905" o:spid="_x0000_s1369" type="#_x0000_t75" style="position:absolute;top:185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8muybEAAAA3gAAAA8AAABkcnMvZG93bnJldi54bWxET0trwkAQvhf8D8sIvdWNFq2NbkT7AK+m&#10;9dDbkB2TkOxs2N2a6K/vCkJv8/E9Z70ZTCvO5HxtWcF0koAgLqyuuVTw/fX5tAThA7LG1jIpuJCH&#10;TTZ6WGOqbc8HOuehFDGEfYoKqhC6VEpfVGTQT2xHHLmTdQZDhK6U2mEfw00rZ0mykAZrjg0VdvRW&#10;UdHkv0ZBvjs2/XRWHxwPefn+/GOvHxer1ON42K5ABBrCv/ju3us4/+U1mcPtnXiDzP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8muybEAAAA3gAAAA8AAAAAAAAAAAAAAAAA&#10;nwIAAGRycy9kb3ducmV2LnhtbFBLBQYAAAAABAAEAPcAAACQAwAAAAA=&#10;">
                  <v:imagedata r:id="rId42" o:title=""/>
                </v:shape>
                <v:rect id="Rectangle 17906" o:spid="_x0000_s1370" style="position:absolute;left:701;top:200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zS98QA&#10;AADeAAAADwAAAGRycy9kb3ducmV2LnhtbERPS4vCMBC+C/sfwix401QPrq1GkV1Fjz4W1NvQjG2x&#10;mZQm2rq/3gjC3ubje8503ppS3Kl2hWUFg34Egji1uuBMwe9h1RuDcB5ZY2mZFDzIwXz20Zliom3D&#10;O7rvfSZCCLsEFeTeV4mULs3JoOvbijhwF1sb9AHWmdQ1NiHclHIYRSNpsODQkGNF3zml1/3NKFiP&#10;q8VpY/+arFye18ftMf45xF6p7me7mIDw1Pp/8du90WH+VxyN4PVOuEH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80vfEAAAA3gAAAA8AAAAAAAAAAAAAAAAAmAIAAGRycy9k&#10;b3ducmV2LnhtbFBLBQYAAAAABAAEAPUAAACJ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7910" o:spid="_x0000_s1371" type="#_x0000_t75" style="position:absolute;top:371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qIjmPGAAAA3gAAAA8AAABkcnMvZG93bnJldi54bWxEj09vwjAMxe9I+w6RJ+1G0zJpQEdA+yvt&#10;StkO3KzGaysap0oyWvbp58Mkbrb8/N77bXaT69WZQuw8GyiyHBRx7W3HjYHPw/t8BSomZIu9ZzJw&#10;oQi77c1sg6X1I+/pXKVGiQnHEg20KQ2l1rFuyWHM/EAst28fHCZZQ6NtwFHMXa8Xef6gHXYsCS0O&#10;9NJSfap+nIHq+es0FotuH3iqmtf7o/99u3hj7m6np0dQiaZ0Ff9/f1ipv1wXAiA4MoPe/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oiOY8YAAADeAAAADwAAAAAAAAAAAAAA&#10;AACfAgAAZHJzL2Rvd25yZXYueG1sUEsFBgAAAAAEAAQA9wAAAJIDAAAAAA==&#10;">
                  <v:imagedata r:id="rId42" o:title=""/>
                </v:shape>
                <v:rect id="Rectangle 17911" o:spid="_x0000_s1372" style="position:absolute;left:701;top:386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zcXsUA&#10;AADeAAAADwAAAGRycy9kb3ducmV2LnhtbERPTWvCQBC9F/oflin0VjfxUE3MRqS26NGagnobsmMS&#10;mp0N2a1J/fVuQehtHu9zsuVoWnGh3jWWFcSTCARxaXXDlYKv4uNlDsJ5ZI2tZVLwSw6W+eNDhqm2&#10;A3/SZe8rEULYpaig9r5LpXRlTQbdxHbEgTvb3qAPsK+k7nEI4aaV0yh6lQYbDg01dvRWU/m9/zEK&#10;NvNuddza61C176fNYXdI1kXilXp+GlcLEJ5G/y++u7c6zJ8lcQx/74QbZH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TNxexQAAAN4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Pr>
          <w:b/>
        </w:rPr>
        <w:t xml:space="preserve">Культурные практики </w:t>
      </w:r>
      <w:r>
        <w:t xml:space="preserve"> </w:t>
      </w:r>
    </w:p>
    <w:p w:rsidR="00C00836" w:rsidRDefault="00E56B5D">
      <w:r>
        <w:t xml:space="preserve">Во второй половине дня организуются разнообразные </w:t>
      </w:r>
      <w:r>
        <w:rPr>
          <w:b/>
        </w:rPr>
        <w:t xml:space="preserve">культурные практики, </w:t>
      </w:r>
      <w:r>
        <w:t xml:space="preserve">ориентированные на проявление детьми самостоятельности и творчества в разных видах деятельности. В культурных практиках воспитателем создается атмосфера свободы выбора, творческого обмена и самовыражения, сотрудничества взрослого и детей. Организация культурных практик носит преимущественно подгрупповой характер и реализуется через:  </w:t>
      </w:r>
    </w:p>
    <w:p w:rsidR="00C00836" w:rsidRDefault="00E56B5D">
      <w:r>
        <w:rPr>
          <w:b/>
        </w:rPr>
        <w:t xml:space="preserve">Совместная игра </w:t>
      </w:r>
      <w:r>
        <w:t xml:space="preserve">воспитателя и детей (сюжетно-ролевая, режиссерская, игра-драматизация, строительно-конструктивные игры) направлена на обогащение содержания творческих игр, освоение детьми игровых умений, необходимых для организации самостоятельной игры.  </w:t>
      </w:r>
    </w:p>
    <w:p w:rsidR="00C00836" w:rsidRDefault="00E56B5D">
      <w:r>
        <w:rPr>
          <w:b/>
        </w:rPr>
        <w:t xml:space="preserve">Ситуации общения и накопления положительного социально-эмоционального опыта </w:t>
      </w:r>
      <w:r>
        <w:t xml:space="preserve">носят проблемный характер и заключают в себе жизненную проблему близкую детям дошкольного возраста, в разрешении которой они принимают непосредственное участие. Такие ситуации могут быть реально-практического характера (оказание помощи малышам, старшим), условновербального характера (на основе жизненных сюжетов или сюжетов литературных произведений) и имитационно-игровыми. В ситуациях условно-вербального характера воспитатель обогащает представления детей об опыте разрешения тех или иных проблем, вызывает детей на задушевный разговор, связывает содержание разговора с личным опытом детей. В реально-практических ситуациях дети приобретают опыт проявления заботливого, участливого отношения к людям, принимают участие в важных делах («Мы сажаем рассаду для цветов», «Мы украшаем детский сад к празднику» и пр.). Ситуации могут планироваться воспитателем заранее, а могут возникать в ответ на события, которые происходят в группе, способствовать разрешению возникающих проблем.  </w:t>
      </w:r>
    </w:p>
    <w:p w:rsidR="00C00836" w:rsidRDefault="00E56B5D">
      <w:r>
        <w:rPr>
          <w:b/>
        </w:rPr>
        <w:t xml:space="preserve">Творческая мастерская </w:t>
      </w:r>
      <w:r>
        <w:t xml:space="preserve">предоставляет детям условия для использования и применения знаний и умений. Мастерские разнообразны по своей тематике, содержанию, например, занятия рукоделием, приобщение к народным промыслам («В гостях у народных мастеров»), просмотр познавательных презентаций, оформление художественной галереи, книжного уголка или библиотеки («Мастерская книгопечатания», «В гостях у сказки»), игры и коллекционирование. Начало мастерской – это обычно задание вокруг слова, мелодии, рисунка, предмета, воспоминания. Далее следует работа с самым разнообразным материалом: словом, звуком, цветом, природными материалами, схемами и моделями. И обязательно включение детей в рефлексивную деятельность: анализ своих чувств, мыслей, взглядов (чему удивились? что узнали? что порадовало? и пр.). Результатом работы в творческой мастерской является создание книг-самоделок, детских журналов, составление маршрутов путешествия на природу, оформление коллекции, создание продуктов детского рукоделия и пр.  </w:t>
      </w:r>
    </w:p>
    <w:p w:rsidR="00C00836" w:rsidRDefault="00E56B5D">
      <w:r>
        <w:rPr>
          <w:b/>
        </w:rPr>
        <w:t xml:space="preserve">Музыкально-театральная и литературная гостиная </w:t>
      </w:r>
      <w:r>
        <w:t xml:space="preserve">- форма организации художественнотворческой деятельности детей, предполагающая организацию восприятия музыкальных и литературных произведений, творческую деятельность детей и свободное общение воспитателя и детей на литературном или музыкальном материале.  </w:t>
      </w:r>
    </w:p>
    <w:p w:rsidR="00C00836" w:rsidRDefault="00E56B5D">
      <w:r>
        <w:rPr>
          <w:b/>
        </w:rPr>
        <w:t xml:space="preserve">Сенсорный и интеллектуальный тренинг </w:t>
      </w:r>
      <w:r>
        <w:t xml:space="preserve">– система заданий, преимущественно игрового характера, обеспечивающая становление системы сенсорных эталонов (цвета, формы, пространственных отношений и др.), способов интеллектуальной деятельности (умение сравнивать, классифицировать, составлять сериационные ряды, систематизировать по какому-либо признаку и пр.). Сюда относятся развивающие игры, логические упражнения, занимательные задачи.  </w:t>
      </w:r>
    </w:p>
    <w:p w:rsidR="00C00836" w:rsidRDefault="00E56B5D">
      <w:r>
        <w:rPr>
          <w:b/>
        </w:rPr>
        <w:t xml:space="preserve">Детский досуг </w:t>
      </w:r>
      <w:r>
        <w:t xml:space="preserve">- вид деятельности, целенаправленно организуемый взрослыми для игры, развлечения, отдыха..  </w:t>
      </w:r>
    </w:p>
    <w:p w:rsidR="00C00836" w:rsidRDefault="00E56B5D" w:rsidP="00206865">
      <w:r>
        <w:rPr>
          <w:b/>
        </w:rPr>
        <w:t xml:space="preserve">Коллективная и индивидуальная трудовая деятельность </w:t>
      </w:r>
      <w:r>
        <w:t xml:space="preserve">носит общественно полезный характер и организуется как хозяйственно-бытовой труд и труд в природе.  </w:t>
      </w:r>
    </w:p>
    <w:p w:rsidR="00C00836" w:rsidRDefault="00E56B5D">
      <w:pPr>
        <w:spacing w:after="2"/>
        <w:ind w:left="0" w:right="5048" w:firstLine="0"/>
        <w:jc w:val="right"/>
      </w:pPr>
      <w:r>
        <w:rPr>
          <w:b/>
          <w:color w:val="1F497D"/>
          <w:sz w:val="32"/>
        </w:rPr>
        <w:t xml:space="preserve"> </w:t>
      </w:r>
    </w:p>
    <w:p w:rsidR="00C00836" w:rsidRDefault="00E56B5D">
      <w:pPr>
        <w:spacing w:after="2"/>
        <w:ind w:left="0" w:right="5048" w:firstLine="0"/>
        <w:jc w:val="right"/>
      </w:pPr>
      <w:r>
        <w:rPr>
          <w:b/>
          <w:color w:val="1F497D"/>
          <w:sz w:val="32"/>
        </w:rPr>
        <w:t xml:space="preserve"> </w:t>
      </w:r>
    </w:p>
    <w:p w:rsidR="00C00836" w:rsidRDefault="00E56B5D">
      <w:pPr>
        <w:spacing w:after="0"/>
        <w:ind w:left="0" w:right="5048" w:firstLine="0"/>
        <w:jc w:val="right"/>
      </w:pPr>
      <w:r>
        <w:rPr>
          <w:b/>
          <w:color w:val="1F497D"/>
          <w:sz w:val="32"/>
        </w:rPr>
        <w:lastRenderedPageBreak/>
        <w:t xml:space="preserve"> </w:t>
      </w:r>
    </w:p>
    <w:p w:rsidR="00C00836" w:rsidRDefault="00206865" w:rsidP="00206865">
      <w:pPr>
        <w:spacing w:after="39"/>
        <w:ind w:left="0" w:right="-15" w:firstLine="0"/>
        <w:jc w:val="left"/>
      </w:pPr>
      <w:r w:rsidRPr="00206865">
        <w:rPr>
          <w:b/>
          <w:color w:val="1D1B11"/>
          <w:sz w:val="32"/>
        </w:rPr>
        <w:t xml:space="preserve">         </w:t>
      </w:r>
      <w:r w:rsidR="00E56B5D">
        <w:rPr>
          <w:b/>
          <w:color w:val="1D1B11"/>
          <w:sz w:val="32"/>
        </w:rPr>
        <w:t xml:space="preserve">Взаимодействие ДОУ с семьями  воспитанников </w:t>
      </w:r>
    </w:p>
    <w:p w:rsidR="00C00836" w:rsidRDefault="00E56B5D">
      <w:r>
        <w:t xml:space="preserve">     Взаимоотношения воспитателей нашего дошкольного учреждения с родителями строятся на основе сотрудничества, уважении личности, совместного стремления создать все необходимые условия в развитии потенциальных возможностей детей. </w:t>
      </w:r>
    </w:p>
    <w:p w:rsidR="00C00836" w:rsidRDefault="00E56B5D">
      <w:r>
        <w:t xml:space="preserve">    Анализ изучения социального портрета семей воспитанников показал: семьи различны по своему социальному положению, а проблемы в воспитании детей сходны. Решение этих проблем сегодня зависит от нашего взаимодействия. </w:t>
      </w:r>
    </w:p>
    <w:p w:rsidR="00C00836" w:rsidRDefault="00E56B5D">
      <w:r>
        <w:t>Задача педагогического коллектива в работе с родителями заключается в повышении интереса семьи к образовательной деятельности детского сада, сделать родителей своими союзниками, сплотить не только детскую группу коллектив единомышленников, но и семьи воспитанников, предупредить появление отчуждения между ребенком и семьей. Основной целью взаимодействия ДОУ и семьи</w:t>
      </w:r>
      <w:r>
        <w:rPr>
          <w:b/>
        </w:rPr>
        <w:t xml:space="preserve"> </w:t>
      </w:r>
      <w:r>
        <w:t xml:space="preserve"> является   -  организации совместных усилий воспитателей и семьи по созданию единого пространства развития ребѐнка.  </w:t>
      </w:r>
    </w:p>
    <w:p w:rsidR="00C00836" w:rsidRDefault="00E56B5D">
      <w:r>
        <w:rPr>
          <w:rFonts w:ascii="Calibri" w:eastAsia="Calibri" w:hAnsi="Calibri" w:cs="Calibri"/>
          <w:noProof/>
          <w:sz w:val="22"/>
        </w:rPr>
        <mc:AlternateContent>
          <mc:Choice Requires="wpg">
            <w:drawing>
              <wp:anchor distT="0" distB="0" distL="114300" distR="114300" simplePos="0" relativeHeight="251715584" behindDoc="0" locked="0" layoutInCell="1" allowOverlap="1">
                <wp:simplePos x="0" y="0"/>
                <wp:positionH relativeFrom="column">
                  <wp:posOffset>515417</wp:posOffset>
                </wp:positionH>
                <wp:positionV relativeFrom="paragraph">
                  <wp:posOffset>141050</wp:posOffset>
                </wp:positionV>
                <wp:extent cx="140208" cy="1272921"/>
                <wp:effectExtent l="0" t="0" r="0" b="0"/>
                <wp:wrapSquare wrapText="bothSides"/>
                <wp:docPr id="278744" name="Group 278744"/>
                <wp:cNvGraphicFramePr/>
                <a:graphic xmlns:a="http://schemas.openxmlformats.org/drawingml/2006/main">
                  <a:graphicData uri="http://schemas.microsoft.com/office/word/2010/wordprocessingGroup">
                    <wpg:wgp>
                      <wpg:cNvGrpSpPr/>
                      <wpg:grpSpPr>
                        <a:xfrm>
                          <a:off x="0" y="0"/>
                          <a:ext cx="140208" cy="1272921"/>
                          <a:chOff x="0" y="0"/>
                          <a:chExt cx="140208" cy="1272921"/>
                        </a:xfrm>
                      </wpg:grpSpPr>
                      <pic:pic xmlns:pic="http://schemas.openxmlformats.org/drawingml/2006/picture">
                        <pic:nvPicPr>
                          <pic:cNvPr id="18802" name="Picture 18802"/>
                          <pic:cNvPicPr/>
                        </pic:nvPicPr>
                        <pic:blipFill>
                          <a:blip r:embed="rId41"/>
                          <a:stretch>
                            <a:fillRect/>
                          </a:stretch>
                        </pic:blipFill>
                        <pic:spPr>
                          <a:xfrm>
                            <a:off x="0" y="0"/>
                            <a:ext cx="140208" cy="187452"/>
                          </a:xfrm>
                          <a:prstGeom prst="rect">
                            <a:avLst/>
                          </a:prstGeom>
                        </pic:spPr>
                      </pic:pic>
                      <wps:wsp>
                        <wps:cNvPr id="18803" name="Rectangle 18803"/>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8807" name="Picture 18807"/>
                          <pic:cNvPicPr/>
                        </pic:nvPicPr>
                        <pic:blipFill>
                          <a:blip r:embed="rId41"/>
                          <a:stretch>
                            <a:fillRect/>
                          </a:stretch>
                        </pic:blipFill>
                        <pic:spPr>
                          <a:xfrm>
                            <a:off x="0" y="185928"/>
                            <a:ext cx="140208" cy="187452"/>
                          </a:xfrm>
                          <a:prstGeom prst="rect">
                            <a:avLst/>
                          </a:prstGeom>
                        </pic:spPr>
                      </pic:pic>
                      <wps:wsp>
                        <wps:cNvPr id="18808" name="Rectangle 18808"/>
                        <wps:cNvSpPr/>
                        <wps:spPr>
                          <a:xfrm>
                            <a:off x="70104" y="20040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8813" name="Picture 18813"/>
                          <pic:cNvPicPr/>
                        </pic:nvPicPr>
                        <pic:blipFill>
                          <a:blip r:embed="rId41"/>
                          <a:stretch>
                            <a:fillRect/>
                          </a:stretch>
                        </pic:blipFill>
                        <pic:spPr>
                          <a:xfrm>
                            <a:off x="0" y="724280"/>
                            <a:ext cx="140208" cy="187452"/>
                          </a:xfrm>
                          <a:prstGeom prst="rect">
                            <a:avLst/>
                          </a:prstGeom>
                        </pic:spPr>
                      </pic:pic>
                      <wps:wsp>
                        <wps:cNvPr id="18814" name="Rectangle 18814"/>
                        <wps:cNvSpPr/>
                        <wps:spPr>
                          <a:xfrm>
                            <a:off x="70104" y="738759"/>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8819" name="Picture 18819"/>
                          <pic:cNvPicPr/>
                        </pic:nvPicPr>
                        <pic:blipFill>
                          <a:blip r:embed="rId41"/>
                          <a:stretch>
                            <a:fillRect/>
                          </a:stretch>
                        </pic:blipFill>
                        <pic:spPr>
                          <a:xfrm>
                            <a:off x="0" y="1085468"/>
                            <a:ext cx="140208" cy="187452"/>
                          </a:xfrm>
                          <a:prstGeom prst="rect">
                            <a:avLst/>
                          </a:prstGeom>
                        </pic:spPr>
                      </pic:pic>
                      <wps:wsp>
                        <wps:cNvPr id="18820" name="Rectangle 18820"/>
                        <wps:cNvSpPr/>
                        <wps:spPr>
                          <a:xfrm>
                            <a:off x="70104" y="1099947"/>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id="Group 278744" o:spid="_x0000_s1373" style="position:absolute;left:0;text-align:left;margin-left:40.6pt;margin-top:11.1pt;width:11.05pt;height:100.25pt;z-index:251715584;mso-position-horizontal-relative:text;mso-position-vertical-relative:text" coordsize="1402,127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">
                <v:shape id="Picture 18802" o:spid="_x0000_s1374"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vtpJvDAAAA3gAAAA8AAABkcnMvZG93bnJldi54bWxET8lqwzAQvQfyD2IKvSVyXCjGiWLaLNBr&#10;3PaQ22BNbWNrZCQldvr1VSDQ2zzeOptiMr24kvOtZQWrZQKCuLK65VrB1+dxkYHwAVljb5kU3MhD&#10;sZ3PNphrO/KJrmWoRQxhn6OCJoQhl9JXDRn0SzsQR+7HOoMhQldL7XCM4aaXaZK8SoMtx4YGB9o1&#10;VHXlxSgo37+7cZW2J8dTWe9fzvb3cLNKPT9Nb2sQgabwL364P3Scn2VJCvd34g1y+w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2km8MAAADeAAAADwAAAAAAAAAAAAAAAACf&#10;AgAAZHJzL2Rvd25yZXYueG1sUEsFBgAAAAAEAAQA9wAAAI8DAAAAAA==&#10;">
                  <v:imagedata r:id="rId42" o:title=""/>
                </v:shape>
                <v:rect id="Rectangle 18803" o:spid="_x0000_s1375"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n2psMA&#10;AADeAAAADwAAAGRycy9kb3ducmV2LnhtbERPS4vCMBC+L+x/CCN4W1NdWGo1iqwuevQF6m1oxrbY&#10;TEoTbd1fbwTB23x8zxlPW1OKG9WusKyg34tAEKdWF5wp2O/+vmIQziNrLC2Tgjs5mE4+P8aYaNvw&#10;hm5bn4kQwi5BBbn3VSKlS3My6Hq2Ig7c2dYGfYB1JnWNTQg3pRxE0Y80WHBoyLGi35zSy/ZqFCzj&#10;anZc2f8mKxen5WF9GM53Q69Ut9PORiA8tf4tfrlXOsyP4+gbnu+EG+T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Sn2psMAAADe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8807" o:spid="_x0000_s1376" type="#_x0000_t75" style="position:absolute;top:185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aBwPDAAAA3gAAAA8AAABkcnMvZG93bnJldi54bWxET01rwkAQvQv9D8sUvOlGCzakrqGtFbwa&#10;20NvQ3aahGRnw+5qor/eFYTe5vE+Z52PphNncr6xrGAxT0AQl1Y3XCn4Pu5mKQgfkDV2lknBhTzk&#10;m6fJGjNtBz7QuQiViCHsM1RQh9BnUvqyJoN+bnviyP1ZZzBE6CqpHQ4x3HRymSQrabDh2FBjT581&#10;lW1xMgqKj592WCybg+OxqLYvv/b6dbFKTZ/H9zcQgcbwL3649zrOT9PkFe7vxBvk5g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5oHA8MAAADeAAAADwAAAAAAAAAAAAAAAACf&#10;AgAAZHJzL2Rvd25yZXYueG1sUEsFBgAAAAAEAAQA9wAAAI8DAAAAAA==&#10;">
                  <v:imagedata r:id="rId42" o:title=""/>
                </v:shape>
                <v:rect id="Rectangle 18808" o:spid="_x0000_s1377" style="position:absolute;left:701;top:200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1k18YA&#10;AADeAAAADwAAAGRycy9kb3ducmV2LnhtbESPQW/CMAyF75P2HyJP4jZSOKBSCAixITgymMS4WY1p&#10;KxqnagIt/Pr5MGk3W+/5vc/zZe9qdac2VJ4NjIYJKOLc24oLA9/HzXsKKkRki7VnMvCgAMvF68sc&#10;M+s7/qL7IRZKQjhkaKCMscm0DnlJDsPQN8SiXXzrMMraFtq22Em4q/U4SSbaYcXSUGJD65Ly6+Hm&#10;DGzTZvWz88+uqD/P29P+NP04TqMxg7d+NQMVqY//5r/rnRX8NE2EV96RGf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41k18YAAADe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8813" o:spid="_x0000_s1378" type="#_x0000_t75" style="position:absolute;top:7242;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F4l93DAAAA3gAAAA8AAABkcnMvZG93bnJldi54bWxET0uLwjAQvi/4H8II3ta0CkupRvGxgle7&#10;evA2NGNbbCYlydrqr98sLOxtPr7nLNeDacWDnG8sK0inCQji0uqGKwXnr8N7BsIHZI2tZVLwJA/r&#10;1ehtibm2PZ/oUYRKxBD2OSqoQ+hyKX1Zk0E/tR1x5G7WGQwRukpqh30MN62cJcmHNNhwbKixo11N&#10;5b34NgqK7eXep7Pm5Hgoqv38al+fT6vUZDxsFiACDeFf/Oc+6jg/y9I5/L4Tb5Cr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XiX3cMAAADeAAAADwAAAAAAAAAAAAAAAACf&#10;AgAAZHJzL2Rvd25yZXYueG1sUEsFBgAAAAAEAAQA9wAAAI8DAAAAAA==&#10;">
                  <v:imagedata r:id="rId42" o:title=""/>
                </v:shape>
                <v:rect id="Rectangle 18814" o:spid="_x0000_s1379" style="position:absolute;left:701;top:7387;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n4D8UA&#10;AADeAAAADwAAAGRycy9kb3ducmV2LnhtbERPTWvCQBC9F/oflil4azZKkRizitSWeKxasL0N2TEJ&#10;zc6G7DaJ/vquIPQ2j/c52Xo0jeipc7VlBdMoBkFcWF1zqeDz+P6cgHAeWWNjmRRcyMF69fiQYart&#10;wHvqD74UIYRdigoq79tUSldUZNBFtiUO3Nl2Bn2AXSl1h0MIN42cxfFcGqw5NFTY0mtFxc/h1yjI&#10;k3bztbPXoWzevvPTx2mxPS68UpOncbME4Wn0/+K7e6fD/CSZvsDtnXCD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fgPxQAAAN4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18819" o:spid="_x0000_s1380" type="#_x0000_t75" style="position:absolute;top:1085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QoDfDAAAA3gAAAA8AAABkcnMvZG93bnJldi54bWxET01rwkAQvRf8D8sIvdVNLJQYXUWrQq9G&#10;PXgbsmMSzM6G3a2J/vpuodDbPN7nLFaDacWdnG8sK0gnCQji0uqGKwWn4/4tA+EDssbWMil4kIfV&#10;cvSywFzbng90L0IlYgj7HBXUIXS5lL6syaCf2I44clfrDIYIXSW1wz6Gm1ZOk+RDGmw4NtTY0WdN&#10;5a34NgqKzfnWp9Pm4Hgoqu37xT53D6vU63hYz0EEGsK/+M/9peP8LEtn8PtOvEEu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JCgN8MAAADeAAAADwAAAAAAAAAAAAAAAACf&#10;AgAAZHJzL2Rvd25yZXYueG1sUEsFBgAAAAAEAAQA9wAAAI8DAAAAAA==&#10;">
                  <v:imagedata r:id="rId42" o:title=""/>
                </v:shape>
                <v:rect id="Rectangle 18820" o:spid="_x0000_s1381" style="position:absolute;left:701;top:1099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40sccA&#10;AADeAAAADwAAAGRycy9kb3ducmV2LnhtbESPzW7CQAyE70h9h5WReoMNHKoQWBBqQXAsPxL0ZmXd&#10;JGrWG2W3JO3T4wMSN1sez8y3WPWuVjdqQ+XZwGScgCLOva24MHA+bUcpqBCRLdaeycAfBVgtXwYL&#10;zKzv+EC3YyyUmHDI0EAZY5NpHfKSHIaxb4jl9u1bh1HWttC2xU7MXa2nSfKmHVYsCSU29F5S/nP8&#10;dQZ2abO+7v1/V9Sbr93l8zL7OM2iMa/Dfj0HFamPT/Hje2+lfppOBUBwZAa9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5ONLH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Ожидаемым результатом в данной системе является: </w:t>
      </w:r>
    </w:p>
    <w:p w:rsidR="00C00836" w:rsidRDefault="00E56B5D">
      <w:r>
        <w:t xml:space="preserve">неформальные отношения с семьями воспитанников; обучение навыкам и умению ставить конкретные задачи в работе с каждой семьей (с учетом возраста, образования, культурного уровня и взглядов на воспитание) и выборы адекватных методов и форм; </w:t>
      </w:r>
    </w:p>
    <w:p w:rsidR="00C00836" w:rsidRDefault="00E56B5D">
      <w:r>
        <w:t xml:space="preserve">установление </w:t>
      </w:r>
      <w:r>
        <w:tab/>
        <w:t xml:space="preserve">делового </w:t>
      </w:r>
      <w:r>
        <w:tab/>
        <w:t xml:space="preserve">взаимодействия </w:t>
      </w:r>
      <w:r>
        <w:tab/>
        <w:t xml:space="preserve">между </w:t>
      </w:r>
      <w:r>
        <w:tab/>
        <w:t xml:space="preserve">педагогом </w:t>
      </w:r>
      <w:r>
        <w:tab/>
        <w:t xml:space="preserve">и </w:t>
      </w:r>
      <w:r>
        <w:tab/>
        <w:t xml:space="preserve">семьей, </w:t>
      </w:r>
      <w:r>
        <w:tab/>
        <w:t xml:space="preserve">общение </w:t>
      </w:r>
      <w:r>
        <w:tab/>
        <w:t xml:space="preserve">и взаимопонимание; </w:t>
      </w:r>
    </w:p>
    <w:p w:rsidR="00C00836" w:rsidRDefault="00E56B5D">
      <w:r>
        <w:t xml:space="preserve">повышение педагогической компетентности родителей </w:t>
      </w:r>
    </w:p>
    <w:p w:rsidR="00C00836" w:rsidRDefault="00E56B5D" w:rsidP="00206865">
      <w:r>
        <w:t>В нашем детском саду   реализуется модель  взаимодей</w:t>
      </w:r>
      <w:r w:rsidR="00206865">
        <w:t xml:space="preserve">ствия с семьями воспитанников, </w:t>
      </w:r>
    </w:p>
    <w:p w:rsidR="00C00836" w:rsidRDefault="00E56B5D">
      <w:pPr>
        <w:spacing w:after="0"/>
        <w:ind w:left="451" w:right="0" w:firstLine="0"/>
        <w:jc w:val="left"/>
      </w:pPr>
      <w:r>
        <w:t xml:space="preserve"> </w:t>
      </w:r>
    </w:p>
    <w:p w:rsidR="00C00836" w:rsidRDefault="00E56B5D">
      <w:pPr>
        <w:spacing w:after="43"/>
        <w:ind w:left="451" w:right="0" w:firstLine="0"/>
        <w:jc w:val="left"/>
      </w:pPr>
      <w:r>
        <w:t xml:space="preserve"> </w:t>
      </w:r>
    </w:p>
    <w:p w:rsidR="00C00836" w:rsidRDefault="00E56B5D">
      <w:pPr>
        <w:spacing w:after="0"/>
        <w:ind w:left="10" w:right="-15"/>
        <w:jc w:val="center"/>
      </w:pPr>
      <w:r>
        <w:rPr>
          <w:b/>
          <w:color w:val="1D1B11"/>
          <w:sz w:val="28"/>
        </w:rPr>
        <w:t xml:space="preserve">Обеспечение преемственности ДОУ и школы </w:t>
      </w:r>
    </w:p>
    <w:p w:rsidR="00C00836" w:rsidRDefault="00E56B5D">
      <w:pPr>
        <w:spacing w:after="39"/>
        <w:ind w:left="451" w:right="0" w:firstLine="0"/>
        <w:jc w:val="left"/>
      </w:pPr>
      <w:r>
        <w:rPr>
          <w:b/>
          <w:color w:val="1D1B11"/>
          <w:sz w:val="28"/>
        </w:rPr>
        <w:t xml:space="preserve"> </w:t>
      </w:r>
    </w:p>
    <w:p w:rsidR="00C00836" w:rsidRDefault="00E56B5D">
      <w:r>
        <w:t>В соответствии с Законом РФ «Об образовании в Российской Федерации» ст.17 п. 3  дошкольное образовательное  учреждение осуществляет преемс</w:t>
      </w:r>
      <w:r w:rsidR="00206865">
        <w:t>твенность  с начальной  школой №1 с.Агачаул</w:t>
      </w:r>
      <w:r>
        <w:t xml:space="preserve">.  Под преемственностью между детским садом и школой подразумевается система связей, обеспечивающая  взаимодействие  основных задач, содержания  и методов обучения и воспитания с </w:t>
      </w:r>
      <w:r>
        <w:rPr>
          <w:i/>
        </w:rPr>
        <w:t>целью создания единого непрерывного  процесса образования</w:t>
      </w:r>
      <w:r>
        <w:t xml:space="preserve">. </w:t>
      </w:r>
    </w:p>
    <w:p w:rsidR="00C00836" w:rsidRDefault="00E56B5D">
      <w:r>
        <w:t xml:space="preserve">выделяются следующие </w:t>
      </w:r>
      <w:r>
        <w:rPr>
          <w:i/>
        </w:rPr>
        <w:t>основания преемственности</w:t>
      </w:r>
      <w:r>
        <w:t xml:space="preserve">, которые обеспечивают общую (психологическую) готовность детей к освоению программы начального общего образования и являются  ориентирами  образовательного процесса  на этапе дошкольного образования: </w:t>
      </w:r>
    </w:p>
    <w:p w:rsidR="00C00836" w:rsidRDefault="00E56B5D">
      <w:pPr>
        <w:ind w:left="1171" w:hanging="122"/>
      </w:pPr>
      <w:r>
        <w:rPr>
          <w:rFonts w:ascii="Calibri" w:eastAsia="Calibri" w:hAnsi="Calibri" w:cs="Calibri"/>
          <w:noProof/>
          <w:sz w:val="22"/>
        </w:rPr>
        <mc:AlternateContent>
          <mc:Choice Requires="wpg">
            <w:drawing>
              <wp:anchor distT="0" distB="0" distL="114300" distR="114300" simplePos="0" relativeHeight="251716608" behindDoc="1" locked="0" layoutInCell="1" allowOverlap="1">
                <wp:simplePos x="0" y="0"/>
                <wp:positionH relativeFrom="column">
                  <wp:posOffset>515417</wp:posOffset>
                </wp:positionH>
                <wp:positionV relativeFrom="paragraph">
                  <wp:posOffset>-46276</wp:posOffset>
                </wp:positionV>
                <wp:extent cx="301752" cy="725424"/>
                <wp:effectExtent l="0" t="0" r="0" b="0"/>
                <wp:wrapNone/>
                <wp:docPr id="279252" name="Group 279252"/>
                <wp:cNvGraphicFramePr/>
                <a:graphic xmlns:a="http://schemas.openxmlformats.org/drawingml/2006/main">
                  <a:graphicData uri="http://schemas.microsoft.com/office/word/2010/wordprocessingGroup">
                    <wpg:wgp>
                      <wpg:cNvGrpSpPr/>
                      <wpg:grpSpPr>
                        <a:xfrm>
                          <a:off x="0" y="0"/>
                          <a:ext cx="301752" cy="725424"/>
                          <a:chOff x="0" y="0"/>
                          <a:chExt cx="301752" cy="725424"/>
                        </a:xfrm>
                      </wpg:grpSpPr>
                      <pic:pic xmlns:pic="http://schemas.openxmlformats.org/drawingml/2006/picture">
                        <pic:nvPicPr>
                          <pic:cNvPr id="19163" name="Picture 19163"/>
                          <pic:cNvPicPr/>
                        </pic:nvPicPr>
                        <pic:blipFill>
                          <a:blip r:embed="rId76"/>
                          <a:stretch>
                            <a:fillRect/>
                          </a:stretch>
                        </pic:blipFill>
                        <pic:spPr>
                          <a:xfrm>
                            <a:off x="0" y="0"/>
                            <a:ext cx="301752" cy="187452"/>
                          </a:xfrm>
                          <a:prstGeom prst="rect">
                            <a:avLst/>
                          </a:prstGeom>
                        </pic:spPr>
                      </pic:pic>
                      <pic:pic xmlns:pic="http://schemas.openxmlformats.org/drawingml/2006/picture">
                        <pic:nvPicPr>
                          <pic:cNvPr id="19173" name="Picture 19173"/>
                          <pic:cNvPicPr/>
                        </pic:nvPicPr>
                        <pic:blipFill>
                          <a:blip r:embed="rId76"/>
                          <a:stretch>
                            <a:fillRect/>
                          </a:stretch>
                        </pic:blipFill>
                        <pic:spPr>
                          <a:xfrm>
                            <a:off x="0" y="537972"/>
                            <a:ext cx="301752" cy="187452"/>
                          </a:xfrm>
                          <a:prstGeom prst="rect">
                            <a:avLst/>
                          </a:prstGeom>
                        </pic:spPr>
                      </pic:pic>
                    </wpg:wgp>
                  </a:graphicData>
                </a:graphic>
              </wp:anchor>
            </w:drawing>
          </mc:Choice>
          <mc:Fallback>
            <w:pict>
              <v:group w14:anchorId="0908458C" id="Group 279252" o:spid="_x0000_s1026" style="position:absolute;margin-left:40.6pt;margin-top:-3.65pt;width:23.75pt;height:57.1pt;z-index:-251599872" coordsize="3017,72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">
                <v:shape id="Picture 19163" o:spid="_x0000_s1027" type="#_x0000_t75" style="position:absolute;width:3017;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tP/DAAAA3gAAAA8AAABkcnMvZG93bnJldi54bWxET0trAjEQvhf6H8IUeqvZtSJ1NUotlHoS&#10;33gcNuNm7WaybFKN/74pCL3Nx/ecySzaRlyo87VjBXkvA0FcOl1zpWC3/Xx5A+EDssbGMSm4kYfZ&#10;9PFhgoV2V17TZRMqkULYF6jAhNAWUvrSkEXfcy1x4k6usxgS7CqpO7ymcNvIfpYNpcWaU4PBlj4M&#10;ld+bH6tgGVf7Lz8452ZLh3kVF3U85jelnp/i+xhEoBj+xXf3Qqf5o3z4Cn/vpBvk9B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620/8MAAADeAAAADwAAAAAAAAAAAAAAAACf&#10;AgAAZHJzL2Rvd25yZXYueG1sUEsFBgAAAAAEAAQA9wAAAI8DAAAAAA==&#10;">
                  <v:imagedata r:id="rId105" o:title=""/>
                </v:shape>
                <v:shape id="Picture 19173" o:spid="_x0000_s1028" type="#_x0000_t75" style="position:absolute;top:5379;width:3017;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p0IiLFAAAA3gAAAA8AAABkcnMvZG93bnJldi54bWxET0trAjEQvhf6H8IUvNXsaql1NYotlHoq&#10;Pqp4HDbjZnUzWTapxn/fFAq9zcf3nOk82kZcqPO1YwV5PwNBXDpdc6Xga/v++ALCB2SNjWNScCMP&#10;89n93RQL7a68pssmVCKFsC9QgQmhLaT0pSGLvu9a4sQdXWcxJNhVUnd4TeG2kYMse5YWa04NBlt6&#10;M1SeN99WwWdc7T780yk3W9q/VnFZx0N+U6r3EBcTEIFi+Bf/uZc6zR/noyH8vpNukLM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6dCIixQAAAN4AAAAPAAAAAAAAAAAAAAAA&#10;AJ8CAABkcnMvZG93bnJldi54bWxQSwUGAAAAAAQABAD3AAAAkQMAAAAA&#10;">
                  <v:imagedata r:id="rId105" o:title=""/>
                </v:shape>
              </v:group>
            </w:pict>
          </mc:Fallback>
        </mc:AlternateContent>
      </w:r>
      <w:r>
        <w:rPr>
          <w:rFonts w:ascii="Arial" w:eastAsia="Arial" w:hAnsi="Arial" w:cs="Arial"/>
        </w:rPr>
        <w:t xml:space="preserve"> </w:t>
      </w:r>
      <w:r>
        <w:rPr>
          <w:u w:val="single" w:color="000000"/>
        </w:rPr>
        <w:t>развитие любознательности у дошкольника</w:t>
      </w:r>
      <w:r>
        <w:t xml:space="preserve"> как основы познавательной активности (необходимый компонент учебной деятельности, обеспечивающий интерес к учебе, произвольность поведения и развитие других качеств личности); </w:t>
      </w:r>
    </w:p>
    <w:p w:rsidR="00C00836" w:rsidRDefault="00E56B5D">
      <w:pPr>
        <w:spacing w:after="54" w:line="234" w:lineRule="auto"/>
        <w:ind w:left="1171" w:right="-15" w:hanging="122"/>
      </w:pPr>
      <w:r>
        <w:rPr>
          <w:rFonts w:ascii="Arial" w:eastAsia="Arial" w:hAnsi="Arial" w:cs="Arial"/>
        </w:rPr>
        <w:t xml:space="preserve"> </w:t>
      </w:r>
      <w:r>
        <w:rPr>
          <w:u w:val="single" w:color="000000"/>
        </w:rPr>
        <w:t>развитие способностей ребенка как способов самостоятельного решения творческих задач</w:t>
      </w:r>
      <w:r>
        <w:t xml:space="preserve"> </w:t>
      </w:r>
      <w:r>
        <w:rPr>
          <w:u w:val="single" w:color="000000"/>
        </w:rPr>
        <w:t>(обучение пространственному моделированию, использованию планов, схем, знаков,</w:t>
      </w:r>
      <w:r>
        <w:t xml:space="preserve"> </w:t>
      </w:r>
      <w:r>
        <w:rPr>
          <w:u w:val="single" w:color="000000"/>
        </w:rPr>
        <w:t>символов, предметов - заместителей)</w:t>
      </w:r>
      <w:r>
        <w:t xml:space="preserve">, как средств, позволяющих  быть успешным в разных видах деятельности, в том числе учебной; </w:t>
      </w:r>
    </w:p>
    <w:p w:rsidR="00C00836" w:rsidRDefault="00E56B5D">
      <w:pPr>
        <w:ind w:left="1171" w:hanging="122"/>
      </w:pPr>
      <w:r>
        <w:rPr>
          <w:rFonts w:ascii="Calibri" w:eastAsia="Calibri" w:hAnsi="Calibri" w:cs="Calibri"/>
          <w:noProof/>
          <w:sz w:val="22"/>
        </w:rPr>
        <mc:AlternateContent>
          <mc:Choice Requires="wpg">
            <w:drawing>
              <wp:anchor distT="0" distB="0" distL="114300" distR="114300" simplePos="0" relativeHeight="251717632" behindDoc="1" locked="0" layoutInCell="1" allowOverlap="1">
                <wp:simplePos x="0" y="0"/>
                <wp:positionH relativeFrom="column">
                  <wp:posOffset>515417</wp:posOffset>
                </wp:positionH>
                <wp:positionV relativeFrom="paragraph">
                  <wp:posOffset>-46262</wp:posOffset>
                </wp:positionV>
                <wp:extent cx="301752" cy="723900"/>
                <wp:effectExtent l="0" t="0" r="0" b="0"/>
                <wp:wrapNone/>
                <wp:docPr id="279253" name="Group 279253"/>
                <wp:cNvGraphicFramePr/>
                <a:graphic xmlns:a="http://schemas.openxmlformats.org/drawingml/2006/main">
                  <a:graphicData uri="http://schemas.microsoft.com/office/word/2010/wordprocessingGroup">
                    <wpg:wgp>
                      <wpg:cNvGrpSpPr/>
                      <wpg:grpSpPr>
                        <a:xfrm>
                          <a:off x="0" y="0"/>
                          <a:ext cx="301752" cy="723900"/>
                          <a:chOff x="0" y="0"/>
                          <a:chExt cx="301752" cy="723900"/>
                        </a:xfrm>
                      </wpg:grpSpPr>
                      <pic:pic xmlns:pic="http://schemas.openxmlformats.org/drawingml/2006/picture">
                        <pic:nvPicPr>
                          <pic:cNvPr id="19188" name="Picture 19188"/>
                          <pic:cNvPicPr/>
                        </pic:nvPicPr>
                        <pic:blipFill>
                          <a:blip r:embed="rId76"/>
                          <a:stretch>
                            <a:fillRect/>
                          </a:stretch>
                        </pic:blipFill>
                        <pic:spPr>
                          <a:xfrm>
                            <a:off x="0" y="0"/>
                            <a:ext cx="301752" cy="187452"/>
                          </a:xfrm>
                          <a:prstGeom prst="rect">
                            <a:avLst/>
                          </a:prstGeom>
                        </pic:spPr>
                      </pic:pic>
                      <pic:pic xmlns:pic="http://schemas.openxmlformats.org/drawingml/2006/picture">
                        <pic:nvPicPr>
                          <pic:cNvPr id="19204" name="Picture 19204"/>
                          <pic:cNvPicPr/>
                        </pic:nvPicPr>
                        <pic:blipFill>
                          <a:blip r:embed="rId76"/>
                          <a:stretch>
                            <a:fillRect/>
                          </a:stretch>
                        </pic:blipFill>
                        <pic:spPr>
                          <a:xfrm>
                            <a:off x="0" y="536448"/>
                            <a:ext cx="301752" cy="187452"/>
                          </a:xfrm>
                          <a:prstGeom prst="rect">
                            <a:avLst/>
                          </a:prstGeom>
                        </pic:spPr>
                      </pic:pic>
                    </wpg:wgp>
                  </a:graphicData>
                </a:graphic>
              </wp:anchor>
            </w:drawing>
          </mc:Choice>
          <mc:Fallback>
            <w:pict>
              <v:group w14:anchorId="22FE5E47" id="Group 279253" o:spid="_x0000_s1026" style="position:absolute;margin-left:40.6pt;margin-top:-3.65pt;width:23.75pt;height:57pt;z-index:-251598848" coordsize="3017,7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">
                <v:shape id="Picture 19188" o:spid="_x0000_s1027" type="#_x0000_t75" style="position:absolute;width:3017;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FwHTHAAAA3gAAAA8AAABkcnMvZG93bnJldi54bWxEj0FPAjEQhe8m/IdmSLxJd40xuFIIkBg5&#10;GQU1HifbYbuwnW62Fcq/dw4m3Gby3rz3zWyRfadONMQ2sIFyUoAiroNtuTHwuXu5m4KKCdliF5gM&#10;XCjCYj66mWFlw5k/6LRNjZIQjhUacCn1ldaxduQxTkJPLNo+DB6TrEOj7YBnCfedvi+KR+2xZWlw&#10;2NPaUX3c/noDb/n96zU+HEq3o+9Vkzdt/ikvxtyO8/IZVKKcrub/640V/KdyKrzyjsyg5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EFwHTHAAAA3gAAAA8AAAAAAAAAAAAA&#10;AAAAnwIAAGRycy9kb3ducmV2LnhtbFBLBQYAAAAABAAEAPcAAACTAwAAAAA=&#10;">
                  <v:imagedata r:id="rId105" o:title=""/>
                </v:shape>
                <v:shape id="Picture 19204" o:spid="_x0000_s1028" type="#_x0000_t75" style="position:absolute;top:5364;width:3017;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qFfDAAAA3gAAAA8AAABkcnMvZG93bnJldi54bWxET0trAjEQvhf8D2GE3mp2RYquRmkLoqfS&#10;+sLjsBk3azeTZZNq/PdNQfA2H99zZotoG3GhzteOFeSDDARx6XTNlYLddvkyBuEDssbGMSm4kYfF&#10;vPc0w0K7K3/TZRMqkULYF6jAhNAWUvrSkEU/cC1x4k6usxgS7CqpO7ymcNvIYZa9Sos1pwaDLX0Y&#10;Kn82v1bBZ/zar/zonJstHd6ruK7jMb8p9dyPb1MQgWJ4iO/utU7zJ8NsBP/vpBvk/A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r6oV8MAAADeAAAADwAAAAAAAAAAAAAAAACf&#10;AgAAZHJzL2Rvd25yZXYueG1sUEsFBgAAAAAEAAQA9wAAAI8DAAAAAA==&#10;">
                  <v:imagedata r:id="rId105" o:title=""/>
                </v:shape>
              </v:group>
            </w:pict>
          </mc:Fallback>
        </mc:AlternateContent>
      </w:r>
      <w:r>
        <w:rPr>
          <w:rFonts w:ascii="Arial" w:eastAsia="Arial" w:hAnsi="Arial" w:cs="Arial"/>
        </w:rPr>
        <w:t xml:space="preserve"> </w:t>
      </w:r>
      <w:r>
        <w:rPr>
          <w:u w:val="single" w:color="000000"/>
        </w:rPr>
        <w:t xml:space="preserve">формирование творческого воображения </w:t>
      </w:r>
      <w:r>
        <w:t xml:space="preserve"> как  направлений интеллектуального и личностного развития ребенка (через использование сюжетно-ролевых игр, игр – драматизаций, детского экспериментирования и др.); </w:t>
      </w:r>
    </w:p>
    <w:p w:rsidR="00C00836" w:rsidRDefault="00E56B5D">
      <w:pPr>
        <w:spacing w:after="12" w:line="276" w:lineRule="auto"/>
        <w:ind w:left="457" w:right="55"/>
        <w:jc w:val="right"/>
      </w:pPr>
      <w:r>
        <w:rPr>
          <w:rFonts w:ascii="Arial" w:eastAsia="Arial" w:hAnsi="Arial" w:cs="Arial"/>
        </w:rPr>
        <w:t xml:space="preserve"> </w:t>
      </w:r>
      <w:r>
        <w:rPr>
          <w:u w:val="single" w:color="000000"/>
        </w:rPr>
        <w:t xml:space="preserve">развитие коммуникативности </w:t>
      </w:r>
      <w:r>
        <w:t xml:space="preserve">– умение общаться со взрослыми и сверстниками, как </w:t>
      </w:r>
    </w:p>
    <w:p w:rsidR="00C00836" w:rsidRDefault="00E56B5D">
      <w:pPr>
        <w:ind w:left="1182"/>
      </w:pPr>
      <w:r>
        <w:t xml:space="preserve">необходимое условие успешности учебной деятельности. </w:t>
      </w:r>
    </w:p>
    <w:p w:rsidR="00C00836" w:rsidRDefault="00E56B5D">
      <w:pPr>
        <w:spacing w:after="46"/>
        <w:ind w:left="451" w:right="0" w:firstLine="0"/>
        <w:jc w:val="left"/>
      </w:pPr>
      <w:r>
        <w:t xml:space="preserve"> </w:t>
      </w:r>
    </w:p>
    <w:p w:rsidR="00C00836" w:rsidRDefault="00E56B5D">
      <w:r>
        <w:t xml:space="preserve">Организация работы по преемственности между ДОУ и </w:t>
      </w:r>
      <w:r w:rsidR="00206865">
        <w:t>СОШ №1</w:t>
      </w:r>
      <w:r>
        <w:t xml:space="preserve"> (начальное звено) осуществляется  по трем основным  направлениям: </w:t>
      </w:r>
    </w:p>
    <w:p w:rsidR="00C00836" w:rsidRDefault="00E56B5D">
      <w:pPr>
        <w:ind w:left="1308" w:hanging="122"/>
      </w:pPr>
      <w:r>
        <w:rPr>
          <w:rFonts w:ascii="Calibri" w:eastAsia="Calibri" w:hAnsi="Calibri" w:cs="Calibri"/>
          <w:noProof/>
          <w:sz w:val="22"/>
        </w:rPr>
        <mc:AlternateContent>
          <mc:Choice Requires="wpg">
            <w:drawing>
              <wp:anchor distT="0" distB="0" distL="114300" distR="114300" simplePos="0" relativeHeight="251718656" behindDoc="1" locked="0" layoutInCell="1" allowOverlap="1">
                <wp:simplePos x="0" y="0"/>
                <wp:positionH relativeFrom="column">
                  <wp:posOffset>602285</wp:posOffset>
                </wp:positionH>
                <wp:positionV relativeFrom="paragraph">
                  <wp:posOffset>-46496</wp:posOffset>
                </wp:positionV>
                <wp:extent cx="301752" cy="910082"/>
                <wp:effectExtent l="0" t="0" r="0" b="0"/>
                <wp:wrapNone/>
                <wp:docPr id="279254" name="Group 279254"/>
                <wp:cNvGraphicFramePr/>
                <a:graphic xmlns:a="http://schemas.openxmlformats.org/drawingml/2006/main">
                  <a:graphicData uri="http://schemas.microsoft.com/office/word/2010/wordprocessingGroup">
                    <wpg:wgp>
                      <wpg:cNvGrpSpPr/>
                      <wpg:grpSpPr>
                        <a:xfrm>
                          <a:off x="0" y="0"/>
                          <a:ext cx="301752" cy="910082"/>
                          <a:chOff x="0" y="0"/>
                          <a:chExt cx="301752" cy="910082"/>
                        </a:xfrm>
                      </wpg:grpSpPr>
                      <pic:pic xmlns:pic="http://schemas.openxmlformats.org/drawingml/2006/picture">
                        <pic:nvPicPr>
                          <pic:cNvPr id="19219" name="Picture 19219"/>
                          <pic:cNvPicPr/>
                        </pic:nvPicPr>
                        <pic:blipFill>
                          <a:blip r:embed="rId76"/>
                          <a:stretch>
                            <a:fillRect/>
                          </a:stretch>
                        </pic:blipFill>
                        <pic:spPr>
                          <a:xfrm>
                            <a:off x="0" y="0"/>
                            <a:ext cx="301752" cy="187452"/>
                          </a:xfrm>
                          <a:prstGeom prst="rect">
                            <a:avLst/>
                          </a:prstGeom>
                        </pic:spPr>
                      </pic:pic>
                      <pic:pic xmlns:pic="http://schemas.openxmlformats.org/drawingml/2006/picture">
                        <pic:nvPicPr>
                          <pic:cNvPr id="19224" name="Picture 19224"/>
                          <pic:cNvPicPr/>
                        </pic:nvPicPr>
                        <pic:blipFill>
                          <a:blip r:embed="rId76"/>
                          <a:stretch>
                            <a:fillRect/>
                          </a:stretch>
                        </pic:blipFill>
                        <pic:spPr>
                          <a:xfrm>
                            <a:off x="0" y="361188"/>
                            <a:ext cx="301752" cy="187452"/>
                          </a:xfrm>
                          <a:prstGeom prst="rect">
                            <a:avLst/>
                          </a:prstGeom>
                        </pic:spPr>
                      </pic:pic>
                      <pic:pic xmlns:pic="http://schemas.openxmlformats.org/drawingml/2006/picture">
                        <pic:nvPicPr>
                          <pic:cNvPr id="19230" name="Picture 19230"/>
                          <pic:cNvPicPr/>
                        </pic:nvPicPr>
                        <pic:blipFill>
                          <a:blip r:embed="rId76"/>
                          <a:stretch>
                            <a:fillRect/>
                          </a:stretch>
                        </pic:blipFill>
                        <pic:spPr>
                          <a:xfrm>
                            <a:off x="0" y="722630"/>
                            <a:ext cx="301752" cy="187452"/>
                          </a:xfrm>
                          <a:prstGeom prst="rect">
                            <a:avLst/>
                          </a:prstGeom>
                        </pic:spPr>
                      </pic:pic>
                    </wpg:wgp>
                  </a:graphicData>
                </a:graphic>
              </wp:anchor>
            </w:drawing>
          </mc:Choice>
          <mc:Fallback>
            <w:pict>
              <v:group w14:anchorId="13751361" id="Group 279254" o:spid="_x0000_s1026" style="position:absolute;margin-left:47.4pt;margin-top:-3.65pt;width:23.75pt;height:71.65pt;z-index:-251597824" coordsize="3017,91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">
                <v:shape id="Picture 19219" o:spid="_x0000_s1027" type="#_x0000_t75" style="position:absolute;width:3017;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1mkRTDAAAA3gAAAA8AAABkcnMvZG93bnJldi54bWxET01rAjEQvQv+hzBCb5pdKVJXo1Sh1FOx&#10;aovHYTPdbLuZLJtU4783guBtHu9z5stoG3GizteOFeSjDARx6XTNlYLD/m34AsIHZI2NY1JwIQ/L&#10;Rb83x0K7M3/SaRcqkULYF6jAhNAWUvrSkEU/ci1x4n5cZzEk2FVSd3hO4baR4yybSIs1pwaDLa0N&#10;lX+7f6vgI26/3v3zb2729L2q4qaOx/yi1NMgvs5ABIrhIb67NzrNn47zKdzeSTfIxR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WaRFMMAAADeAAAADwAAAAAAAAAAAAAAAACf&#10;AgAAZHJzL2Rvd25yZXYueG1sUEsFBgAAAAAEAAQA9wAAAI8DAAAAAA==&#10;">
                  <v:imagedata r:id="rId105" o:title=""/>
                </v:shape>
                <v:shape id="Picture 19224" o:spid="_x0000_s1028" type="#_x0000_t75" style="position:absolute;top:3611;width:3017;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0L9DfEAAAA3gAAAA8AAABkcnMvZG93bnJldi54bWxET01rAjEQvRf8D2EEbzW7i5S6NYoKpZ5K&#10;q7b0OGzGzepmsmyixn/fFAre5vE+Z7aIthUX6n3jWEE+zkAQV043XCvY714fn0H4gKyxdUwKbuRh&#10;MR88zLDU7sqfdNmGWqQQ9iUqMCF0pZS+MmTRj11HnLiD6y2GBPta6h6vKdy2ssiyJ2mx4dRgsKO1&#10;oeq0PVsF7/Hj681PjrnZ0feqjpsm/uQ3pUbDuHwBESiGu/jfvdFp/rQoJvD3TrpBz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0L9DfEAAAA3gAAAA8AAAAAAAAAAAAAAAAA&#10;nwIAAGRycy9kb3ducmV2LnhtbFBLBQYAAAAABAAEAPcAAACQAwAAAAA=&#10;">
                  <v:imagedata r:id="rId105" o:title=""/>
                </v:shape>
                <v:shape id="Picture 19230" o:spid="_x0000_s1029" type="#_x0000_t75" style="position:absolute;top:7226;width:3017;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fpZOnHAAAA3gAAAA8AAABkcnMvZG93bnJldi54bWxEj0FPAjEQhe8m/odmTLhJd9EQXShETYyc&#10;DIIQjpPtuF3dTjfbAuXfOwcTbzOZN++9b77MvlMnGmIb2EA5LkAR18G23Bj43L7ePoCKCdliF5gM&#10;XCjCcnF9NcfKhjN/0GmTGiUmHCs04FLqK61j7chjHIeeWG5fYfCYZB0abQc8i7nv9KQoptpjy5Lg&#10;sKcXR/XP5ugNvOf17i3ef5duS/vnJq/afCgvxoxu8tMMVKKc/sV/3ysr9R8ndwIgODKDXvwC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fpZOnHAAAA3gAAAA8AAAAAAAAAAAAA&#10;AAAAnwIAAGRycy9kb3ducmV2LnhtbFBLBQYAAAAABAAEAPcAAACTAwAAAAA=&#10;">
                  <v:imagedata r:id="rId105" o:title=""/>
                </v:shape>
              </v:group>
            </w:pict>
          </mc:Fallback>
        </mc:AlternateContent>
      </w:r>
      <w:r>
        <w:rPr>
          <w:rFonts w:ascii="Arial" w:eastAsia="Arial" w:hAnsi="Arial" w:cs="Arial"/>
        </w:rPr>
        <w:t xml:space="preserve"> </w:t>
      </w:r>
      <w:r>
        <w:t xml:space="preserve">методическая работа (обсуждение проблем, тормозящих обеспечение преемственности, поиск путей их разрешения); </w:t>
      </w:r>
    </w:p>
    <w:p w:rsidR="00C00836" w:rsidRDefault="00E56B5D">
      <w:pPr>
        <w:ind w:left="1308" w:hanging="122"/>
      </w:pPr>
      <w:r>
        <w:rPr>
          <w:rFonts w:ascii="Arial" w:eastAsia="Arial" w:hAnsi="Arial" w:cs="Arial"/>
        </w:rPr>
        <w:lastRenderedPageBreak/>
        <w:t xml:space="preserve"> </w:t>
      </w:r>
      <w:r>
        <w:t xml:space="preserve">работа с детьми (знакомство  детей  со школой, учителями, организация совместных мероприятий); </w:t>
      </w:r>
    </w:p>
    <w:p w:rsidR="00C00836" w:rsidRDefault="00E56B5D">
      <w:pPr>
        <w:ind w:left="1308" w:hanging="122"/>
      </w:pPr>
      <w:r>
        <w:rPr>
          <w:rFonts w:ascii="Arial" w:eastAsia="Arial" w:hAnsi="Arial" w:cs="Arial"/>
        </w:rPr>
        <w:t xml:space="preserve"> </w:t>
      </w:r>
      <w:r>
        <w:t xml:space="preserve">работа с родителями (получение информации, необходимой для подготовки детей к школе, знакомство с ФГОС начального общего образования, консультирование родителей по вопросам своевременного развития детей для успешного обучения в школе). </w:t>
      </w:r>
    </w:p>
    <w:p w:rsidR="00C00836" w:rsidRDefault="00E56B5D">
      <w:pPr>
        <w:spacing w:after="54"/>
        <w:ind w:left="451" w:right="0" w:firstLine="0"/>
        <w:jc w:val="left"/>
      </w:pPr>
      <w:r>
        <w:t xml:space="preserve"> </w:t>
      </w:r>
    </w:p>
    <w:p w:rsidR="00C00836" w:rsidRDefault="00E56B5D">
      <w:pPr>
        <w:spacing w:after="0"/>
        <w:ind w:left="0" w:right="0" w:firstLine="0"/>
        <w:jc w:val="center"/>
      </w:pPr>
      <w:r>
        <w:rPr>
          <w:b/>
          <w:u w:val="single" w:color="000000"/>
        </w:rPr>
        <w:t xml:space="preserve">Формы работы по преемственности ДОУ и </w:t>
      </w:r>
      <w:r w:rsidR="00206865">
        <w:rPr>
          <w:b/>
          <w:u w:val="single" w:color="000000"/>
        </w:rPr>
        <w:t>СОШ №1</w:t>
      </w:r>
      <w:r>
        <w:rPr>
          <w:b/>
        </w:rPr>
        <w:t xml:space="preserve"> </w:t>
      </w:r>
    </w:p>
    <w:p w:rsidR="00C00836" w:rsidRDefault="00E56B5D">
      <w:pPr>
        <w:spacing w:after="11" w:line="276" w:lineRule="auto"/>
        <w:ind w:left="0" w:right="0" w:firstLine="0"/>
        <w:jc w:val="center"/>
      </w:pPr>
      <w:r>
        <w:rPr>
          <w:b/>
        </w:rPr>
        <w:t xml:space="preserve"> </w:t>
      </w:r>
    </w:p>
    <w:tbl>
      <w:tblPr>
        <w:tblStyle w:val="TableGrid"/>
        <w:tblW w:w="10891" w:type="dxa"/>
        <w:tblInd w:w="194" w:type="dxa"/>
        <w:tblCellMar>
          <w:left w:w="34" w:type="dxa"/>
          <w:right w:w="246" w:type="dxa"/>
        </w:tblCellMar>
        <w:tblLook w:val="04A0" w:firstRow="1" w:lastRow="0" w:firstColumn="1" w:lastColumn="0" w:noHBand="0" w:noVBand="1"/>
      </w:tblPr>
      <w:tblGrid>
        <w:gridCol w:w="615"/>
        <w:gridCol w:w="8317"/>
        <w:gridCol w:w="1959"/>
      </w:tblGrid>
      <w:tr w:rsidR="00C00836">
        <w:trPr>
          <w:trHeight w:val="391"/>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4" w:right="0" w:firstLine="0"/>
              <w:jc w:val="left"/>
            </w:pPr>
            <w:r>
              <w:rPr>
                <w:sz w:val="20"/>
              </w:rPr>
              <w:t xml:space="preserve">№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200" w:right="0" w:firstLine="0"/>
              <w:jc w:val="left"/>
            </w:pPr>
            <w:r>
              <w:rPr>
                <w:sz w:val="20"/>
              </w:rPr>
              <w:t xml:space="preserve">Формы работы  </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46" w:right="0" w:firstLine="0"/>
              <w:jc w:val="left"/>
            </w:pPr>
            <w:r>
              <w:rPr>
                <w:sz w:val="20"/>
              </w:rPr>
              <w:t xml:space="preserve">Срок </w:t>
            </w:r>
          </w:p>
        </w:tc>
      </w:tr>
      <w:tr w:rsidR="00C00836">
        <w:trPr>
          <w:trHeight w:val="355"/>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4" w:right="0" w:firstLine="0"/>
              <w:jc w:val="left"/>
            </w:pPr>
            <w:r>
              <w:rPr>
                <w:sz w:val="20"/>
              </w:rPr>
              <w:t xml:space="preserve">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200" w:right="0" w:firstLine="0"/>
              <w:jc w:val="left"/>
            </w:pPr>
            <w:r>
              <w:rPr>
                <w:b/>
                <w:sz w:val="20"/>
              </w:rPr>
              <w:t xml:space="preserve">Работа с педагогами: </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46" w:right="0" w:firstLine="0"/>
              <w:jc w:val="left"/>
            </w:pPr>
            <w:r>
              <w:rPr>
                <w:sz w:val="20"/>
              </w:rPr>
              <w:t xml:space="preserve"> </w:t>
            </w:r>
          </w:p>
        </w:tc>
      </w:tr>
      <w:tr w:rsidR="00C00836">
        <w:trPr>
          <w:trHeight w:val="578"/>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ind w:left="14" w:right="0" w:firstLine="0"/>
              <w:jc w:val="left"/>
            </w:pPr>
            <w:r>
              <w:rPr>
                <w:sz w:val="20"/>
              </w:rPr>
              <w:t xml:space="preserve"> </w:t>
            </w:r>
          </w:p>
          <w:p w:rsidR="00C00836" w:rsidRDefault="00E56B5D">
            <w:pPr>
              <w:spacing w:after="0" w:line="276" w:lineRule="auto"/>
              <w:ind w:left="14" w:right="0" w:firstLine="0"/>
              <w:jc w:val="left"/>
            </w:pPr>
            <w:r>
              <w:rPr>
                <w:sz w:val="20"/>
              </w:rPr>
              <w:t xml:space="preserve">1.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5" w:right="0" w:firstLine="0"/>
              <w:jc w:val="left"/>
            </w:pPr>
            <w:r>
              <w:rPr>
                <w:sz w:val="20"/>
              </w:rPr>
              <w:t xml:space="preserve">Педагогический  совет  по теме «Преемственность  образовании детского сада и школы: проблемы и пути решения» </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46" w:right="0" w:firstLine="0"/>
              <w:jc w:val="left"/>
            </w:pPr>
            <w:r>
              <w:rPr>
                <w:sz w:val="20"/>
              </w:rPr>
              <w:t xml:space="preserve">Ноябрь  </w:t>
            </w:r>
          </w:p>
        </w:tc>
      </w:tr>
      <w:tr w:rsidR="00C00836">
        <w:trPr>
          <w:trHeight w:val="749"/>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4" w:right="0" w:firstLine="0"/>
              <w:jc w:val="left"/>
            </w:pPr>
            <w:r>
              <w:rPr>
                <w:sz w:val="20"/>
              </w:rPr>
              <w:t xml:space="preserve">2.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0" w:right="0" w:firstLine="0"/>
            </w:pPr>
            <w:r>
              <w:rPr>
                <w:sz w:val="20"/>
              </w:rPr>
              <w:t xml:space="preserve">Круглый стол (для родителей и педагогов подг. к школе групп) «Проблемы адаптации к школе выпускников ДОУ». Представление результатов адаптации выпускников ДОУ  к школе </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46" w:right="0" w:firstLine="0"/>
              <w:jc w:val="left"/>
            </w:pPr>
            <w:r>
              <w:rPr>
                <w:sz w:val="20"/>
              </w:rPr>
              <w:t xml:space="preserve">Декабрь  </w:t>
            </w:r>
          </w:p>
        </w:tc>
      </w:tr>
      <w:tr w:rsidR="00C00836">
        <w:trPr>
          <w:trHeight w:val="860"/>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4" w:right="0" w:firstLine="0"/>
              <w:jc w:val="left"/>
            </w:pPr>
            <w:r>
              <w:rPr>
                <w:sz w:val="20"/>
              </w:rPr>
              <w:t xml:space="preserve">3.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5" w:right="0" w:hanging="5"/>
              <w:jc w:val="left"/>
            </w:pPr>
            <w:r>
              <w:rPr>
                <w:sz w:val="20"/>
              </w:rPr>
              <w:t xml:space="preserve">Круглый стол для педагогов ДОУ и учителей начальной школы по теме: «Организация преемственности образовательных программ ДОУ и школы в свете новых ФГОС общего начального образования». Обсуждение новой модели выпускника ДОУ. </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7" w:right="0" w:firstLine="0"/>
              <w:jc w:val="left"/>
            </w:pPr>
            <w:r>
              <w:rPr>
                <w:sz w:val="20"/>
              </w:rPr>
              <w:t xml:space="preserve">Январь  </w:t>
            </w:r>
          </w:p>
        </w:tc>
      </w:tr>
      <w:tr w:rsidR="00C00836">
        <w:trPr>
          <w:trHeight w:val="574"/>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4" w:right="0" w:firstLine="0"/>
              <w:jc w:val="left"/>
            </w:pPr>
            <w:r>
              <w:rPr>
                <w:sz w:val="20"/>
              </w:rPr>
              <w:t xml:space="preserve">4.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5" w:right="0" w:firstLine="67"/>
              <w:jc w:val="left"/>
            </w:pPr>
            <w:r>
              <w:rPr>
                <w:sz w:val="20"/>
              </w:rPr>
              <w:t xml:space="preserve">Посещение уроков в первом классе воспитателями ДОУ и   учителями занятий в    подготовительных к школе группах.  </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7" w:right="298" w:firstLine="0"/>
              <w:jc w:val="left"/>
            </w:pPr>
            <w:r>
              <w:rPr>
                <w:sz w:val="20"/>
              </w:rPr>
              <w:t xml:space="preserve"> февраль, апрель </w:t>
            </w:r>
          </w:p>
        </w:tc>
      </w:tr>
      <w:tr w:rsidR="00C00836">
        <w:trPr>
          <w:trHeight w:val="209"/>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4" w:right="0" w:firstLine="0"/>
              <w:jc w:val="left"/>
            </w:pPr>
            <w:r>
              <w:rPr>
                <w:sz w:val="20"/>
              </w:rPr>
              <w:t xml:space="preserve">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72" w:right="0" w:firstLine="0"/>
              <w:jc w:val="left"/>
            </w:pPr>
            <w:r>
              <w:rPr>
                <w:b/>
                <w:sz w:val="20"/>
              </w:rPr>
              <w:t xml:space="preserve">Работа с детьми: </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7" w:right="0" w:firstLine="0"/>
              <w:jc w:val="left"/>
            </w:pPr>
            <w:r>
              <w:rPr>
                <w:sz w:val="20"/>
              </w:rPr>
              <w:t xml:space="preserve"> </w:t>
            </w:r>
          </w:p>
        </w:tc>
      </w:tr>
      <w:tr w:rsidR="00C00836">
        <w:trPr>
          <w:trHeight w:val="566"/>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5" w:right="0" w:firstLine="0"/>
              <w:jc w:val="left"/>
            </w:pPr>
            <w:r>
              <w:rPr>
                <w:sz w:val="20"/>
              </w:rPr>
              <w:t>1.</w:t>
            </w:r>
            <w:r>
              <w:rPr>
                <w:rFonts w:ascii="Arial" w:eastAsia="Arial" w:hAnsi="Arial" w:cs="Arial"/>
                <w:sz w:val="20"/>
              </w:rPr>
              <w:t xml:space="preserve">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rsidP="00206865">
            <w:pPr>
              <w:spacing w:after="0" w:line="276" w:lineRule="auto"/>
              <w:ind w:left="5" w:right="238" w:firstLine="0"/>
              <w:jc w:val="left"/>
            </w:pPr>
            <w:r>
              <w:rPr>
                <w:sz w:val="20"/>
              </w:rPr>
              <w:t xml:space="preserve">Целевая прогулка «Знакомство со зданием школы». Экскурсия в учебные классы, спорт, зал, театральную студию, библиотеку </w:t>
            </w:r>
            <w:r w:rsidR="00206865">
              <w:rPr>
                <w:sz w:val="20"/>
              </w:rPr>
              <w:t>СОШ №1</w:t>
            </w:r>
            <w:r>
              <w:rPr>
                <w:sz w:val="20"/>
              </w:rPr>
              <w:t xml:space="preserve"> </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7" w:right="0" w:firstLine="0"/>
              <w:jc w:val="left"/>
            </w:pPr>
            <w:r>
              <w:rPr>
                <w:sz w:val="20"/>
              </w:rPr>
              <w:t xml:space="preserve">Ноябрь  </w:t>
            </w:r>
          </w:p>
        </w:tc>
      </w:tr>
      <w:tr w:rsidR="00C00836">
        <w:trPr>
          <w:trHeight w:val="300"/>
        </w:trPr>
        <w:tc>
          <w:tcPr>
            <w:tcW w:w="615" w:type="dxa"/>
            <w:tcBorders>
              <w:top w:val="single" w:sz="6" w:space="0" w:color="000000"/>
              <w:left w:val="single" w:sz="6" w:space="0" w:color="000000"/>
              <w:bottom w:val="single" w:sz="4" w:space="0" w:color="000000"/>
              <w:right w:val="single" w:sz="6" w:space="0" w:color="000000"/>
            </w:tcBorders>
          </w:tcPr>
          <w:p w:rsidR="00C00836" w:rsidRDefault="00E56B5D">
            <w:pPr>
              <w:spacing w:after="0" w:line="276" w:lineRule="auto"/>
              <w:ind w:left="5" w:right="0" w:firstLine="0"/>
              <w:jc w:val="left"/>
            </w:pPr>
            <w:r>
              <w:rPr>
                <w:sz w:val="20"/>
              </w:rPr>
              <w:t>2.</w:t>
            </w:r>
            <w:r>
              <w:rPr>
                <w:rFonts w:ascii="Arial" w:eastAsia="Arial" w:hAnsi="Arial" w:cs="Arial"/>
                <w:sz w:val="20"/>
              </w:rPr>
              <w:t xml:space="preserve"> </w:t>
            </w:r>
          </w:p>
        </w:tc>
        <w:tc>
          <w:tcPr>
            <w:tcW w:w="8318" w:type="dxa"/>
            <w:tcBorders>
              <w:top w:val="single" w:sz="6" w:space="0" w:color="000000"/>
              <w:left w:val="single" w:sz="6" w:space="0" w:color="000000"/>
              <w:bottom w:val="single" w:sz="4" w:space="0" w:color="000000"/>
              <w:right w:val="single" w:sz="6" w:space="0" w:color="000000"/>
            </w:tcBorders>
          </w:tcPr>
          <w:p w:rsidR="00C00836" w:rsidRDefault="00E56B5D">
            <w:pPr>
              <w:spacing w:after="0" w:line="276" w:lineRule="auto"/>
              <w:ind w:left="0" w:right="0" w:firstLine="0"/>
              <w:jc w:val="left"/>
            </w:pPr>
            <w:r>
              <w:rPr>
                <w:sz w:val="20"/>
              </w:rPr>
              <w:t xml:space="preserve">Выставка фотографий «Наши выпускники - школьники» </w:t>
            </w:r>
          </w:p>
        </w:tc>
        <w:tc>
          <w:tcPr>
            <w:tcW w:w="1959" w:type="dxa"/>
            <w:tcBorders>
              <w:top w:val="single" w:sz="6" w:space="0" w:color="000000"/>
              <w:left w:val="single" w:sz="6" w:space="0" w:color="000000"/>
              <w:bottom w:val="single" w:sz="4" w:space="0" w:color="000000"/>
              <w:right w:val="single" w:sz="6" w:space="0" w:color="000000"/>
            </w:tcBorders>
          </w:tcPr>
          <w:p w:rsidR="00C00836" w:rsidRDefault="00E56B5D">
            <w:pPr>
              <w:spacing w:after="0" w:line="276" w:lineRule="auto"/>
              <w:ind w:left="7" w:right="0" w:firstLine="0"/>
              <w:jc w:val="left"/>
            </w:pPr>
            <w:r>
              <w:rPr>
                <w:sz w:val="20"/>
              </w:rPr>
              <w:t xml:space="preserve">Январь  </w:t>
            </w:r>
          </w:p>
        </w:tc>
      </w:tr>
    </w:tbl>
    <w:p w:rsidR="00C00836" w:rsidRDefault="00E56B5D">
      <w:pPr>
        <w:spacing w:after="0"/>
        <w:ind w:left="843" w:right="0" w:firstLine="0"/>
        <w:jc w:val="left"/>
      </w:pPr>
      <w:r>
        <w:rPr>
          <w:sz w:val="20"/>
        </w:rPr>
        <w:t xml:space="preserve"> </w:t>
      </w:r>
      <w:r>
        <w:rPr>
          <w:sz w:val="20"/>
        </w:rPr>
        <w:tab/>
        <w:t xml:space="preserve"> </w:t>
      </w:r>
    </w:p>
    <w:tbl>
      <w:tblPr>
        <w:tblStyle w:val="TableGrid"/>
        <w:tblW w:w="10891" w:type="dxa"/>
        <w:tblInd w:w="194" w:type="dxa"/>
        <w:tblCellMar>
          <w:left w:w="29" w:type="dxa"/>
          <w:right w:w="115" w:type="dxa"/>
        </w:tblCellMar>
        <w:tblLook w:val="04A0" w:firstRow="1" w:lastRow="0" w:firstColumn="1" w:lastColumn="0" w:noHBand="0" w:noVBand="1"/>
      </w:tblPr>
      <w:tblGrid>
        <w:gridCol w:w="615"/>
        <w:gridCol w:w="8317"/>
        <w:gridCol w:w="1959"/>
      </w:tblGrid>
      <w:tr w:rsidR="00C00836">
        <w:trPr>
          <w:trHeight w:val="545"/>
        </w:trPr>
        <w:tc>
          <w:tcPr>
            <w:tcW w:w="615" w:type="dxa"/>
            <w:tcBorders>
              <w:top w:val="single" w:sz="4" w:space="0" w:color="000000"/>
              <w:left w:val="single" w:sz="6" w:space="0" w:color="000000"/>
              <w:bottom w:val="single" w:sz="4" w:space="0" w:color="000000"/>
              <w:right w:val="single" w:sz="6" w:space="0" w:color="000000"/>
            </w:tcBorders>
          </w:tcPr>
          <w:p w:rsidR="00C00836" w:rsidRDefault="00E56B5D">
            <w:pPr>
              <w:spacing w:after="0" w:line="276" w:lineRule="auto"/>
              <w:ind w:left="10" w:right="0" w:firstLine="0"/>
              <w:jc w:val="left"/>
            </w:pPr>
            <w:r>
              <w:rPr>
                <w:sz w:val="20"/>
              </w:rPr>
              <w:t>3.</w:t>
            </w:r>
            <w:r>
              <w:rPr>
                <w:rFonts w:ascii="Arial" w:eastAsia="Arial" w:hAnsi="Arial" w:cs="Arial"/>
                <w:sz w:val="20"/>
              </w:rPr>
              <w:t xml:space="preserve"> </w:t>
            </w:r>
          </w:p>
        </w:tc>
        <w:tc>
          <w:tcPr>
            <w:tcW w:w="8318" w:type="dxa"/>
            <w:tcBorders>
              <w:top w:val="single" w:sz="4" w:space="0" w:color="000000"/>
              <w:left w:val="single" w:sz="6" w:space="0" w:color="000000"/>
              <w:bottom w:val="single" w:sz="4" w:space="0" w:color="000000"/>
              <w:right w:val="single" w:sz="6" w:space="0" w:color="000000"/>
            </w:tcBorders>
          </w:tcPr>
          <w:p w:rsidR="00C00836" w:rsidRDefault="00E56B5D">
            <w:pPr>
              <w:spacing w:after="0" w:line="276" w:lineRule="auto"/>
              <w:ind w:left="10" w:right="0" w:firstLine="0"/>
            </w:pPr>
            <w:r>
              <w:rPr>
                <w:sz w:val="20"/>
              </w:rPr>
              <w:t xml:space="preserve">Выставка рисунков детей подг. к школе групп «Я -будущий первоклассник!» (с высказываниями детей о том, почему он хочет учиться в школе). </w:t>
            </w:r>
          </w:p>
        </w:tc>
        <w:tc>
          <w:tcPr>
            <w:tcW w:w="1959" w:type="dxa"/>
            <w:tcBorders>
              <w:top w:val="single" w:sz="4" w:space="0" w:color="000000"/>
              <w:left w:val="single" w:sz="6" w:space="0" w:color="000000"/>
              <w:bottom w:val="single" w:sz="4" w:space="0" w:color="000000"/>
              <w:right w:val="single" w:sz="6" w:space="0" w:color="000000"/>
            </w:tcBorders>
          </w:tcPr>
          <w:p w:rsidR="00C00836" w:rsidRDefault="00E56B5D">
            <w:pPr>
              <w:spacing w:after="0"/>
              <w:ind w:left="12" w:right="0" w:firstLine="0"/>
              <w:jc w:val="left"/>
            </w:pPr>
            <w:r>
              <w:rPr>
                <w:sz w:val="20"/>
              </w:rPr>
              <w:t xml:space="preserve">Октябрь  </w:t>
            </w:r>
          </w:p>
          <w:p w:rsidR="00C00836" w:rsidRDefault="00E56B5D">
            <w:pPr>
              <w:spacing w:after="0" w:line="276" w:lineRule="auto"/>
              <w:ind w:left="12" w:right="0" w:firstLine="0"/>
              <w:jc w:val="left"/>
            </w:pPr>
            <w:r>
              <w:rPr>
                <w:sz w:val="20"/>
              </w:rPr>
              <w:t xml:space="preserve"> </w:t>
            </w:r>
          </w:p>
        </w:tc>
      </w:tr>
      <w:tr w:rsidR="00C00836">
        <w:trPr>
          <w:trHeight w:val="252"/>
        </w:trPr>
        <w:tc>
          <w:tcPr>
            <w:tcW w:w="615" w:type="dxa"/>
            <w:tcBorders>
              <w:top w:val="single" w:sz="4" w:space="0" w:color="000000"/>
              <w:left w:val="single" w:sz="6" w:space="0" w:color="000000"/>
              <w:bottom w:val="nil"/>
              <w:right w:val="single" w:sz="6" w:space="0" w:color="000000"/>
            </w:tcBorders>
          </w:tcPr>
          <w:p w:rsidR="00C00836" w:rsidRDefault="00E56B5D">
            <w:pPr>
              <w:spacing w:after="0" w:line="276" w:lineRule="auto"/>
              <w:ind w:left="10" w:right="0" w:firstLine="0"/>
              <w:jc w:val="left"/>
            </w:pPr>
            <w:r>
              <w:rPr>
                <w:sz w:val="20"/>
              </w:rPr>
              <w:t>4.</w:t>
            </w:r>
            <w:r>
              <w:rPr>
                <w:rFonts w:ascii="Arial" w:eastAsia="Arial" w:hAnsi="Arial" w:cs="Arial"/>
                <w:sz w:val="20"/>
              </w:rPr>
              <w:t xml:space="preserve"> </w:t>
            </w:r>
          </w:p>
        </w:tc>
        <w:tc>
          <w:tcPr>
            <w:tcW w:w="8318" w:type="dxa"/>
            <w:tcBorders>
              <w:top w:val="single" w:sz="4" w:space="0" w:color="000000"/>
              <w:left w:val="single" w:sz="6" w:space="0" w:color="000000"/>
              <w:bottom w:val="nil"/>
              <w:right w:val="single" w:sz="6" w:space="0" w:color="000000"/>
            </w:tcBorders>
          </w:tcPr>
          <w:p w:rsidR="00C00836" w:rsidRDefault="00E56B5D">
            <w:pPr>
              <w:spacing w:after="0" w:line="276" w:lineRule="auto"/>
              <w:ind w:left="10" w:right="0" w:firstLine="0"/>
              <w:jc w:val="left"/>
            </w:pPr>
            <w:r>
              <w:rPr>
                <w:sz w:val="20"/>
              </w:rPr>
              <w:t xml:space="preserve">Организация «Встречи с интересными людьми» в подг. группах с приглашением учителя нач. </w:t>
            </w:r>
          </w:p>
        </w:tc>
        <w:tc>
          <w:tcPr>
            <w:tcW w:w="1959" w:type="dxa"/>
            <w:tcBorders>
              <w:top w:val="single" w:sz="4" w:space="0" w:color="000000"/>
              <w:left w:val="single" w:sz="6" w:space="0" w:color="000000"/>
              <w:bottom w:val="nil"/>
              <w:right w:val="single" w:sz="6" w:space="0" w:color="000000"/>
            </w:tcBorders>
          </w:tcPr>
          <w:p w:rsidR="00C00836" w:rsidRDefault="00E56B5D">
            <w:pPr>
              <w:spacing w:after="0" w:line="276" w:lineRule="auto"/>
              <w:ind w:left="12" w:right="0" w:firstLine="0"/>
              <w:jc w:val="left"/>
            </w:pPr>
            <w:r>
              <w:rPr>
                <w:sz w:val="20"/>
              </w:rPr>
              <w:t xml:space="preserve"> </w:t>
            </w:r>
          </w:p>
        </w:tc>
      </w:tr>
      <w:tr w:rsidR="00C00836">
        <w:trPr>
          <w:trHeight w:val="331"/>
        </w:trPr>
        <w:tc>
          <w:tcPr>
            <w:tcW w:w="615" w:type="dxa"/>
            <w:tcBorders>
              <w:top w:val="nil"/>
              <w:left w:val="single" w:sz="6" w:space="0" w:color="000000"/>
              <w:bottom w:val="single" w:sz="6" w:space="0" w:color="000000"/>
              <w:right w:val="single" w:sz="6" w:space="0" w:color="000000"/>
            </w:tcBorders>
          </w:tcPr>
          <w:p w:rsidR="00C00836" w:rsidRDefault="00C00836">
            <w:pPr>
              <w:spacing w:after="0" w:line="276" w:lineRule="auto"/>
              <w:ind w:left="0" w:right="0" w:firstLine="0"/>
              <w:jc w:val="left"/>
            </w:pPr>
          </w:p>
        </w:tc>
        <w:tc>
          <w:tcPr>
            <w:tcW w:w="8318" w:type="dxa"/>
            <w:tcBorders>
              <w:top w:val="nil"/>
              <w:left w:val="single" w:sz="6" w:space="0" w:color="000000"/>
              <w:bottom w:val="single" w:sz="6" w:space="0" w:color="000000"/>
              <w:right w:val="single" w:sz="6" w:space="0" w:color="000000"/>
            </w:tcBorders>
          </w:tcPr>
          <w:p w:rsidR="00C00836" w:rsidRDefault="00E56B5D">
            <w:pPr>
              <w:spacing w:after="0" w:line="276" w:lineRule="auto"/>
              <w:ind w:left="10" w:right="0" w:firstLine="0"/>
              <w:jc w:val="left"/>
            </w:pPr>
            <w:r>
              <w:rPr>
                <w:sz w:val="20"/>
              </w:rPr>
              <w:t xml:space="preserve">классов и школьников. </w:t>
            </w:r>
          </w:p>
        </w:tc>
        <w:tc>
          <w:tcPr>
            <w:tcW w:w="1959" w:type="dxa"/>
            <w:tcBorders>
              <w:top w:val="nil"/>
              <w:left w:val="single" w:sz="6" w:space="0" w:color="000000"/>
              <w:bottom w:val="single" w:sz="6" w:space="0" w:color="000000"/>
              <w:right w:val="single" w:sz="6" w:space="0" w:color="000000"/>
            </w:tcBorders>
            <w:vAlign w:val="bottom"/>
          </w:tcPr>
          <w:p w:rsidR="00C00836" w:rsidRDefault="00E56B5D">
            <w:pPr>
              <w:spacing w:after="0"/>
              <w:ind w:left="12" w:right="0" w:firstLine="0"/>
              <w:jc w:val="left"/>
            </w:pPr>
            <w:r>
              <w:rPr>
                <w:sz w:val="20"/>
              </w:rPr>
              <w:t xml:space="preserve">В течение года </w:t>
            </w:r>
          </w:p>
          <w:p w:rsidR="00C00836" w:rsidRDefault="00E56B5D">
            <w:pPr>
              <w:spacing w:after="0" w:line="276" w:lineRule="auto"/>
              <w:ind w:left="12" w:right="0" w:firstLine="0"/>
              <w:jc w:val="left"/>
            </w:pPr>
            <w:r>
              <w:rPr>
                <w:sz w:val="20"/>
              </w:rPr>
              <w:t xml:space="preserve"> </w:t>
            </w:r>
          </w:p>
        </w:tc>
      </w:tr>
      <w:tr w:rsidR="00C00836">
        <w:trPr>
          <w:trHeight w:val="411"/>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0" w:right="0" w:firstLine="0"/>
              <w:jc w:val="left"/>
            </w:pPr>
            <w:r>
              <w:rPr>
                <w:sz w:val="20"/>
              </w:rPr>
              <w:t>5.</w:t>
            </w:r>
            <w:r>
              <w:rPr>
                <w:rFonts w:ascii="Arial" w:eastAsia="Arial" w:hAnsi="Arial" w:cs="Arial"/>
                <w:sz w:val="20"/>
              </w:rPr>
              <w:t xml:space="preserve">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0" w:right="0" w:firstLine="0"/>
              <w:jc w:val="left"/>
            </w:pPr>
            <w:r>
              <w:rPr>
                <w:sz w:val="20"/>
              </w:rPr>
              <w:t xml:space="preserve">Посещение уроков в первом классе воспитанниками   подготовительных к школе групп.  </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2" w:right="0" w:firstLine="0"/>
              <w:jc w:val="left"/>
            </w:pPr>
            <w:r>
              <w:rPr>
                <w:sz w:val="20"/>
              </w:rPr>
              <w:t xml:space="preserve">Апрель </w:t>
            </w:r>
          </w:p>
        </w:tc>
      </w:tr>
      <w:tr w:rsidR="00C00836">
        <w:trPr>
          <w:trHeight w:val="559"/>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0" w:right="0" w:firstLine="0"/>
              <w:jc w:val="left"/>
            </w:pPr>
            <w:r>
              <w:rPr>
                <w:sz w:val="20"/>
              </w:rPr>
              <w:t>6.</w:t>
            </w:r>
            <w:r>
              <w:rPr>
                <w:rFonts w:ascii="Arial" w:eastAsia="Arial" w:hAnsi="Arial" w:cs="Arial"/>
                <w:sz w:val="20"/>
              </w:rPr>
              <w:t xml:space="preserve">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0" w:right="0"/>
              <w:jc w:val="left"/>
            </w:pPr>
            <w:r>
              <w:rPr>
                <w:sz w:val="20"/>
              </w:rPr>
              <w:t xml:space="preserve">Проведение традиции «Театральная пятница», спортивно-музыкальных развлечений и праздников (с приглашением детей из гимназии  в дни школьных каникул): </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2" w:right="55"/>
              <w:jc w:val="left"/>
            </w:pPr>
            <w:r>
              <w:rPr>
                <w:sz w:val="20"/>
              </w:rPr>
              <w:t xml:space="preserve">Ноябрь, январь, март </w:t>
            </w:r>
          </w:p>
        </w:tc>
      </w:tr>
      <w:tr w:rsidR="00C00836">
        <w:trPr>
          <w:trHeight w:val="283"/>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0" w:right="0" w:firstLine="0"/>
              <w:jc w:val="left"/>
            </w:pPr>
            <w:r>
              <w:rPr>
                <w:sz w:val="20"/>
              </w:rPr>
              <w:t xml:space="preserve">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pPr>
              <w:spacing w:after="0"/>
              <w:ind w:left="0" w:right="0" w:firstLine="0"/>
              <w:jc w:val="left"/>
            </w:pPr>
            <w:r>
              <w:rPr>
                <w:sz w:val="20"/>
              </w:rPr>
              <w:t xml:space="preserve"> </w:t>
            </w:r>
            <w:r>
              <w:rPr>
                <w:sz w:val="20"/>
              </w:rPr>
              <w:tab/>
            </w:r>
            <w:r>
              <w:rPr>
                <w:b/>
                <w:sz w:val="20"/>
              </w:rPr>
              <w:t xml:space="preserve"> </w:t>
            </w:r>
          </w:p>
          <w:p w:rsidR="00C00836" w:rsidRDefault="00E56B5D">
            <w:pPr>
              <w:spacing w:after="0" w:line="276" w:lineRule="auto"/>
              <w:ind w:left="0" w:right="0" w:firstLine="0"/>
              <w:jc w:val="left"/>
            </w:pPr>
            <w:r>
              <w:rPr>
                <w:b/>
                <w:sz w:val="20"/>
              </w:rPr>
              <w:t>Работа с родителями:</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2" w:right="0" w:firstLine="0"/>
              <w:jc w:val="left"/>
            </w:pPr>
            <w:r>
              <w:rPr>
                <w:sz w:val="20"/>
              </w:rPr>
              <w:t xml:space="preserve"> </w:t>
            </w:r>
          </w:p>
        </w:tc>
      </w:tr>
      <w:tr w:rsidR="00C00836">
        <w:trPr>
          <w:trHeight w:val="288"/>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0" w:right="0" w:firstLine="0"/>
              <w:jc w:val="left"/>
            </w:pPr>
            <w:r>
              <w:rPr>
                <w:sz w:val="20"/>
              </w:rPr>
              <w:t xml:space="preserve"> 1.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rsidP="00206865">
            <w:pPr>
              <w:spacing w:after="0" w:line="276" w:lineRule="auto"/>
              <w:ind w:left="0" w:right="0" w:firstLine="0"/>
              <w:jc w:val="left"/>
            </w:pPr>
            <w:r>
              <w:rPr>
                <w:sz w:val="20"/>
              </w:rPr>
              <w:t xml:space="preserve">  День  открытых дверей  в </w:t>
            </w:r>
            <w:r w:rsidR="00206865">
              <w:rPr>
                <w:sz w:val="20"/>
              </w:rPr>
              <w:t>СОШ №1</w:t>
            </w:r>
            <w:r>
              <w:rPr>
                <w:sz w:val="20"/>
              </w:rPr>
              <w:t xml:space="preserve"> </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2" w:right="0" w:firstLine="0"/>
              <w:jc w:val="left"/>
            </w:pPr>
            <w:r>
              <w:rPr>
                <w:sz w:val="20"/>
              </w:rPr>
              <w:t xml:space="preserve"> В течение года </w:t>
            </w:r>
          </w:p>
        </w:tc>
      </w:tr>
      <w:tr w:rsidR="00C00836">
        <w:trPr>
          <w:trHeight w:val="574"/>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0" w:right="0" w:firstLine="0"/>
              <w:jc w:val="left"/>
            </w:pPr>
            <w:r>
              <w:rPr>
                <w:sz w:val="20"/>
              </w:rPr>
              <w:t xml:space="preserve">2.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0" w:right="494"/>
              <w:jc w:val="left"/>
            </w:pPr>
            <w:r>
              <w:rPr>
                <w:sz w:val="20"/>
              </w:rPr>
              <w:t xml:space="preserve">Проведение  открытых итоговых  занятий для родителей в группах старшего дошкольного возраста.   </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2" w:right="0" w:firstLine="0"/>
              <w:jc w:val="left"/>
            </w:pPr>
            <w:r>
              <w:rPr>
                <w:sz w:val="20"/>
              </w:rPr>
              <w:t xml:space="preserve">Январь, май </w:t>
            </w:r>
          </w:p>
        </w:tc>
      </w:tr>
      <w:tr w:rsidR="00C00836">
        <w:trPr>
          <w:trHeight w:val="840"/>
        </w:trPr>
        <w:tc>
          <w:tcPr>
            <w:tcW w:w="615" w:type="dxa"/>
            <w:tcBorders>
              <w:top w:val="single" w:sz="6" w:space="0" w:color="000000"/>
              <w:left w:val="single" w:sz="6" w:space="0" w:color="000000"/>
              <w:bottom w:val="single" w:sz="6" w:space="0" w:color="000000"/>
              <w:right w:val="single" w:sz="6" w:space="0" w:color="000000"/>
            </w:tcBorders>
          </w:tcPr>
          <w:p w:rsidR="00C00836" w:rsidRDefault="00E56B5D">
            <w:pPr>
              <w:spacing w:after="0" w:line="276" w:lineRule="auto"/>
              <w:ind w:left="10" w:right="0" w:firstLine="0"/>
              <w:jc w:val="left"/>
            </w:pPr>
            <w:r>
              <w:rPr>
                <w:sz w:val="20"/>
              </w:rPr>
              <w:t xml:space="preserve">3. </w:t>
            </w:r>
          </w:p>
        </w:tc>
        <w:tc>
          <w:tcPr>
            <w:tcW w:w="8318" w:type="dxa"/>
            <w:tcBorders>
              <w:top w:val="single" w:sz="6" w:space="0" w:color="000000"/>
              <w:left w:val="single" w:sz="6" w:space="0" w:color="000000"/>
              <w:bottom w:val="single" w:sz="6" w:space="0" w:color="000000"/>
              <w:right w:val="single" w:sz="6" w:space="0" w:color="000000"/>
            </w:tcBorders>
          </w:tcPr>
          <w:p w:rsidR="00C00836" w:rsidRDefault="00E56B5D" w:rsidP="00206865">
            <w:pPr>
              <w:spacing w:after="0" w:line="276" w:lineRule="auto"/>
              <w:ind w:left="10" w:right="199" w:firstLine="0"/>
            </w:pPr>
            <w:r>
              <w:rPr>
                <w:sz w:val="20"/>
              </w:rPr>
              <w:t xml:space="preserve">Организация работы родительского клуба в ДОУ «Будущий первоклассник» (повышение пед. компетентности родителей в вопросах подготовки детей к школьному обучению): Знакомство родителей с разнообразием школ города </w:t>
            </w:r>
            <w:r w:rsidR="00206865">
              <w:rPr>
                <w:sz w:val="20"/>
              </w:rPr>
              <w:t>–</w:t>
            </w:r>
            <w:r>
              <w:rPr>
                <w:sz w:val="20"/>
              </w:rPr>
              <w:t xml:space="preserve"> презентация</w:t>
            </w:r>
            <w:r w:rsidR="00206865">
              <w:rPr>
                <w:sz w:val="20"/>
              </w:rPr>
              <w:t>СОШ №1</w:t>
            </w:r>
            <w:r>
              <w:rPr>
                <w:sz w:val="20"/>
              </w:rPr>
              <w:t xml:space="preserve"> </w:t>
            </w:r>
          </w:p>
        </w:tc>
        <w:tc>
          <w:tcPr>
            <w:tcW w:w="1959" w:type="dxa"/>
            <w:tcBorders>
              <w:top w:val="single" w:sz="6" w:space="0" w:color="000000"/>
              <w:left w:val="single" w:sz="6" w:space="0" w:color="000000"/>
              <w:bottom w:val="single" w:sz="6" w:space="0" w:color="000000"/>
              <w:right w:val="single" w:sz="6" w:space="0" w:color="000000"/>
            </w:tcBorders>
          </w:tcPr>
          <w:p w:rsidR="00C00836" w:rsidRDefault="00E56B5D">
            <w:pPr>
              <w:spacing w:after="0"/>
              <w:ind w:left="12" w:right="0" w:firstLine="0"/>
            </w:pPr>
            <w:r>
              <w:rPr>
                <w:sz w:val="20"/>
              </w:rPr>
              <w:t xml:space="preserve"> Октябрь, январь, март </w:t>
            </w:r>
          </w:p>
          <w:p w:rsidR="00C00836" w:rsidRDefault="00E56B5D">
            <w:pPr>
              <w:spacing w:after="0"/>
              <w:ind w:left="12" w:right="0" w:firstLine="0"/>
              <w:jc w:val="left"/>
            </w:pPr>
            <w:r>
              <w:rPr>
                <w:sz w:val="20"/>
              </w:rPr>
              <w:t xml:space="preserve">  </w:t>
            </w:r>
          </w:p>
          <w:p w:rsidR="00C00836" w:rsidRDefault="00E56B5D">
            <w:pPr>
              <w:spacing w:after="0" w:line="276" w:lineRule="auto"/>
              <w:ind w:left="12" w:right="0" w:firstLine="0"/>
              <w:jc w:val="left"/>
            </w:pPr>
            <w:r>
              <w:rPr>
                <w:sz w:val="20"/>
              </w:rPr>
              <w:t xml:space="preserve"> </w:t>
            </w:r>
          </w:p>
        </w:tc>
      </w:tr>
    </w:tbl>
    <w:p w:rsidR="00C00836" w:rsidRDefault="00E56B5D">
      <w:pPr>
        <w:spacing w:after="39"/>
        <w:ind w:left="451" w:right="0" w:firstLine="0"/>
        <w:jc w:val="left"/>
      </w:pPr>
      <w:r>
        <w:rPr>
          <w:color w:val="FF0000"/>
          <w:sz w:val="20"/>
        </w:rPr>
        <w:t xml:space="preserve"> </w:t>
      </w:r>
    </w:p>
    <w:p w:rsidR="00C00836" w:rsidRDefault="00E56B5D">
      <w:r>
        <w:t>С 1 января  2014 года в соответствии с приказом МО и науки РФ № 1155 в дошкольном образовательном учреждении введены ФГОС дошкольного образования. В свою очередь в школах с 01.09.2011г. введены Федеральные государственные образовательные стандарты начального общего образования</w:t>
      </w:r>
      <w:r>
        <w:rPr>
          <w:b/>
        </w:rPr>
        <w:t>.</w:t>
      </w:r>
      <w:r>
        <w:t xml:space="preserve"> Данные нормативные документы направлены на обеспечение подлинной преемственности двух подсистем непрерывной системы образования: детского сада и школы, которая достигается, в первую очередь, за счет преемственности самих программ, условий их реализации и адекватных для каждого возраста результатов  освоения.  </w:t>
      </w:r>
    </w:p>
    <w:p w:rsidR="00C00836" w:rsidRDefault="00E56B5D">
      <w:r>
        <w:lastRenderedPageBreak/>
        <w:t xml:space="preserve">Реализация основной общеобразовательной программы в группах  дошкольного возраста,    направлена на формирование универсальных предпосылок учебной деятельности, обеспечивающих подготовку детей к обучению в школе, их социальную успешность.   </w:t>
      </w:r>
      <w:r>
        <w:rPr>
          <w:b/>
        </w:rPr>
        <w:t xml:space="preserve"> </w:t>
      </w:r>
    </w:p>
    <w:p w:rsidR="00C00836" w:rsidRDefault="00E56B5D">
      <w:r>
        <w:t xml:space="preserve">В основе  построения «модели выпускника» в соответствии с ФГОС дошкольного образования и  учетом ФГОС начального общего образования лежат   принципы   </w:t>
      </w:r>
      <w:r>
        <w:rPr>
          <w:i/>
        </w:rPr>
        <w:t>системно-деятельностного</w:t>
      </w:r>
      <w:r>
        <w:t xml:space="preserve"> и  </w:t>
      </w:r>
      <w:r>
        <w:rPr>
          <w:i/>
        </w:rPr>
        <w:t>компетентностного подхода</w:t>
      </w:r>
      <w:r>
        <w:t xml:space="preserve">.  Данные принципы предполагают в процессе реализации основной общеобразовательной программы  формировать  у воспитанников   ключевые компетенции (личностные, коммуникативные, интеллектуальные, социальные, общекультурные, здоровьесберегающие), т.е. способность  использовать  усвоенные знания по образовательным областям  в реальных жизненных ситуациях.  При этом педагогами,  в ходе образовательной деятельности, создаются условия для того, чтобы  ребенок осваивал содержание реализуемой в ДОУ программы  в процессе собственной активной деятельности с учетом ведущих видов деятельности в дошкольном возрасте (игровой, продуктивной, познавательно-исследовательской).  </w:t>
      </w:r>
    </w:p>
    <w:p w:rsidR="00C00836" w:rsidRDefault="00E56B5D">
      <w:pPr>
        <w:spacing w:after="48"/>
        <w:ind w:left="0" w:right="0" w:firstLine="0"/>
        <w:jc w:val="center"/>
      </w:pPr>
      <w:r>
        <w:rPr>
          <w:rFonts w:ascii="Bookman Old Style" w:eastAsia="Bookman Old Style" w:hAnsi="Bookman Old Style" w:cs="Bookman Old Style"/>
          <w:b/>
          <w:sz w:val="20"/>
        </w:rPr>
        <w:t xml:space="preserve"> </w:t>
      </w:r>
    </w:p>
    <w:p w:rsidR="00C00836" w:rsidRDefault="00206865">
      <w:pPr>
        <w:spacing w:after="48" w:line="237" w:lineRule="auto"/>
        <w:ind w:left="10" w:right="-15"/>
        <w:jc w:val="center"/>
      </w:pPr>
      <w:r>
        <w:rPr>
          <w:b/>
        </w:rPr>
        <w:t>МОДЕЛЬ  ВЫПУСКНИКА МКДОУ № 15</w:t>
      </w:r>
      <w:r w:rsidR="00E56B5D">
        <w:rPr>
          <w:b/>
        </w:rPr>
        <w:t xml:space="preserve"> </w:t>
      </w:r>
    </w:p>
    <w:p w:rsidR="00C00836" w:rsidRDefault="00E56B5D">
      <w:pPr>
        <w:spacing w:after="145" w:line="237" w:lineRule="auto"/>
        <w:ind w:left="10" w:right="-15"/>
        <w:jc w:val="center"/>
      </w:pPr>
      <w:r>
        <w:rPr>
          <w:b/>
        </w:rPr>
        <w:t xml:space="preserve">(в соответствии с ФГОС ДО и ФГОС НОО) </w:t>
      </w:r>
    </w:p>
    <w:tbl>
      <w:tblPr>
        <w:tblStyle w:val="TableGrid"/>
        <w:tblW w:w="10786" w:type="dxa"/>
        <w:tblInd w:w="168" w:type="dxa"/>
        <w:tblCellMar>
          <w:left w:w="99" w:type="dxa"/>
          <w:right w:w="76" w:type="dxa"/>
        </w:tblCellMar>
        <w:tblLook w:val="04A0" w:firstRow="1" w:lastRow="0" w:firstColumn="1" w:lastColumn="0" w:noHBand="0" w:noVBand="1"/>
      </w:tblPr>
      <w:tblGrid>
        <w:gridCol w:w="2787"/>
        <w:gridCol w:w="7999"/>
      </w:tblGrid>
      <w:tr w:rsidR="00C00836">
        <w:trPr>
          <w:trHeight w:val="290"/>
        </w:trPr>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Линия развития  </w:t>
            </w:r>
          </w:p>
        </w:tc>
        <w:tc>
          <w:tcPr>
            <w:tcW w:w="880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Показатели  развития (интегративные качества) </w:t>
            </w:r>
          </w:p>
        </w:tc>
      </w:tr>
      <w:tr w:rsidR="00C00836">
        <w:trPr>
          <w:trHeight w:val="2540"/>
        </w:trPr>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20"/>
              </w:rPr>
              <w:t xml:space="preserve">1.Физическое развитие </w:t>
            </w:r>
          </w:p>
        </w:tc>
        <w:tc>
          <w:tcPr>
            <w:tcW w:w="8800" w:type="dxa"/>
            <w:tcBorders>
              <w:top w:val="single" w:sz="4" w:space="0" w:color="000000"/>
              <w:left w:val="single" w:sz="4" w:space="0" w:color="000000"/>
              <w:bottom w:val="single" w:sz="4" w:space="0" w:color="000000"/>
              <w:right w:val="single" w:sz="4" w:space="0" w:color="000000"/>
            </w:tcBorders>
          </w:tcPr>
          <w:p w:rsidR="00C00836" w:rsidRDefault="00E56B5D">
            <w:pPr>
              <w:spacing w:after="36"/>
              <w:ind w:left="161" w:right="0" w:firstLine="0"/>
              <w:jc w:val="left"/>
            </w:pPr>
            <w:r>
              <w:rPr>
                <w:rFonts w:ascii="Arial" w:eastAsia="Arial" w:hAnsi="Arial" w:cs="Arial"/>
                <w:sz w:val="20"/>
              </w:rPr>
              <w:t xml:space="preserve"> </w:t>
            </w:r>
            <w:r>
              <w:rPr>
                <w:sz w:val="20"/>
              </w:rPr>
              <w:t xml:space="preserve">Физическое  развитие соответствует возрастным нормам. </w:t>
            </w:r>
          </w:p>
          <w:p w:rsidR="00C00836" w:rsidRDefault="00E56B5D">
            <w:pPr>
              <w:spacing w:after="36"/>
              <w:ind w:left="161" w:right="0" w:firstLine="0"/>
              <w:jc w:val="left"/>
            </w:pPr>
            <w:r>
              <w:rPr>
                <w:rFonts w:ascii="Calibri" w:eastAsia="Calibri" w:hAnsi="Calibri" w:cs="Calibri"/>
                <w:noProof/>
                <w:sz w:val="22"/>
              </w:rPr>
              <mc:AlternateContent>
                <mc:Choice Requires="wpg">
                  <w:drawing>
                    <wp:anchor distT="0" distB="0" distL="114300" distR="114300" simplePos="0" relativeHeight="251719680" behindDoc="0" locked="0" layoutInCell="1" allowOverlap="1">
                      <wp:simplePos x="0" y="0"/>
                      <wp:positionH relativeFrom="column">
                        <wp:posOffset>0</wp:posOffset>
                      </wp:positionH>
                      <wp:positionV relativeFrom="paragraph">
                        <wp:posOffset>-160984</wp:posOffset>
                      </wp:positionV>
                      <wp:extent cx="102235" cy="248285"/>
                      <wp:effectExtent l="0" t="0" r="0" b="0"/>
                      <wp:wrapSquare wrapText="bothSides"/>
                      <wp:docPr id="329579" name="Group 329579"/>
                      <wp:cNvGraphicFramePr/>
                      <a:graphic xmlns:a="http://schemas.openxmlformats.org/drawingml/2006/main">
                        <a:graphicData uri="http://schemas.microsoft.com/office/word/2010/wordprocessingGroup">
                          <wpg:wgp>
                            <wpg:cNvGrpSpPr/>
                            <wpg:grpSpPr>
                              <a:xfrm>
                                <a:off x="0" y="0"/>
                                <a:ext cx="102235" cy="248285"/>
                                <a:chOff x="0" y="0"/>
                                <a:chExt cx="102235" cy="248285"/>
                              </a:xfrm>
                            </wpg:grpSpPr>
                            <pic:pic xmlns:pic="http://schemas.openxmlformats.org/drawingml/2006/picture">
                              <pic:nvPicPr>
                                <pic:cNvPr id="19937" name="Picture 19937"/>
                                <pic:cNvPicPr/>
                              </pic:nvPicPr>
                              <pic:blipFill>
                                <a:blip r:embed="rId106"/>
                                <a:stretch>
                                  <a:fillRect/>
                                </a:stretch>
                              </pic:blipFill>
                              <pic:spPr>
                                <a:xfrm>
                                  <a:off x="0" y="0"/>
                                  <a:ext cx="102235" cy="102235"/>
                                </a:xfrm>
                                <a:prstGeom prst="rect">
                                  <a:avLst/>
                                </a:prstGeom>
                              </pic:spPr>
                            </pic:pic>
                            <pic:pic xmlns:pic="http://schemas.openxmlformats.org/drawingml/2006/picture">
                              <pic:nvPicPr>
                                <pic:cNvPr id="19942" name="Picture 19942"/>
                                <pic:cNvPicPr/>
                              </pic:nvPicPr>
                              <pic:blipFill>
                                <a:blip r:embed="rId106"/>
                                <a:stretch>
                                  <a:fillRect/>
                                </a:stretch>
                              </pic:blipFill>
                              <pic:spPr>
                                <a:xfrm>
                                  <a:off x="0" y="146050"/>
                                  <a:ext cx="102235" cy="102235"/>
                                </a:xfrm>
                                <a:prstGeom prst="rect">
                                  <a:avLst/>
                                </a:prstGeom>
                              </pic:spPr>
                            </pic:pic>
                          </wpg:wgp>
                        </a:graphicData>
                      </a:graphic>
                    </wp:anchor>
                  </w:drawing>
                </mc:Choice>
                <mc:Fallback>
                  <w:pict>
                    <v:group w14:anchorId="2CBAD417" id="Group 329579" o:spid="_x0000_s1026" style="position:absolute;margin-left:0;margin-top:-12.7pt;width:8.05pt;height:19.55pt;z-index:251719680" coordsize="102235,2482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">
                      <v:shape id="Picture 19937" o:spid="_x0000_s1027" type="#_x0000_t75" style="position:absolute;width:102235;height:1022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1subEAAAA3gAAAA8AAABkcnMvZG93bnJldi54bWxET0trAjEQvgv+hzBCb5q1BR9bo5S2UulN&#10;rYXexs24u7qZLElc139vCoK3+fieM1u0phINOV9aVjAcJCCIM6tLzhX8bJf9CQgfkDVWlknBlTws&#10;5t3ODFNtL7ymZhNyEUPYp6igCKFOpfRZQQb9wNbEkTtYZzBE6HKpHV5iuKnkc5KMpMGSY0OBNb0X&#10;lJ02Z6PgW58/PvehkTTEv9+l223rr91Rqade+/YKIlAbHuK7e6Xj/On0ZQz/78Qb5PwG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Q1subEAAAA3gAAAA8AAAAAAAAAAAAAAAAA&#10;nwIAAGRycy9kb3ducmV2LnhtbFBLBQYAAAAABAAEAPcAAACQAwAAAAA=&#10;">
                        <v:imagedata r:id="rId107" o:title=""/>
                      </v:shape>
                      <v:shape id="Picture 19942" o:spid="_x0000_s1028" type="#_x0000_t75" style="position:absolute;top:146050;width:102235;height:1022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xEYgPEAAAA3gAAAA8AAABkcnMvZG93bnJldi54bWxET0trwkAQvhf8D8sIvdWNUkqNboK0lZbe&#10;6gu8jdkxiWZnw+4a03/fLQje5uN7zjzvTSM6cr62rGA8SkAQF1bXXCrYrJdPryB8QNbYWCYFv+Qh&#10;zwYPc0y1vfIPdatQihjCPkUFVQhtKqUvKjLoR7YljtzROoMhQldK7fAaw00jJ0nyIg3WHBsqbOmt&#10;ouK8uhgF3/ry/nEInaQx7ndLt123n9uTUo/DfjEDEagPd/HN/aXj/On0eQL/78QbZPY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xEYgPEAAAA3gAAAA8AAAAAAAAAAAAAAAAA&#10;nwIAAGRycy9kb3ducmV2LnhtbFBLBQYAAAAABAAEAPcAAACQAwAAAAA=&#10;">
                        <v:imagedata r:id="rId107" o:title=""/>
                      </v:shape>
                      <w10:wrap type="square"/>
                    </v:group>
                  </w:pict>
                </mc:Fallback>
              </mc:AlternateContent>
            </w:r>
            <w:r>
              <w:rPr>
                <w:noProof/>
              </w:rPr>
              <w:drawing>
                <wp:anchor distT="0" distB="0" distL="114300" distR="114300" simplePos="0" relativeHeight="251720704" behindDoc="0" locked="0" layoutInCell="1" allowOverlap="0">
                  <wp:simplePos x="0" y="0"/>
                  <wp:positionH relativeFrom="column">
                    <wp:posOffset>0</wp:posOffset>
                  </wp:positionH>
                  <wp:positionV relativeFrom="paragraph">
                    <wp:posOffset>715315</wp:posOffset>
                  </wp:positionV>
                  <wp:extent cx="102235" cy="102235"/>
                  <wp:effectExtent l="0" t="0" r="0" b="0"/>
                  <wp:wrapSquare wrapText="bothSides"/>
                  <wp:docPr id="19964" name="Picture 19964"/>
                  <wp:cNvGraphicFramePr/>
                  <a:graphic xmlns:a="http://schemas.openxmlformats.org/drawingml/2006/main">
                    <a:graphicData uri="http://schemas.openxmlformats.org/drawingml/2006/picture">
                      <pic:pic xmlns:pic="http://schemas.openxmlformats.org/drawingml/2006/picture">
                        <pic:nvPicPr>
                          <pic:cNvPr id="19964" name="Picture 19964"/>
                          <pic:cNvPicPr/>
                        </pic:nvPicPr>
                        <pic:blipFill>
                          <a:blip r:embed="rId106"/>
                          <a:stretch>
                            <a:fillRect/>
                          </a:stretch>
                        </pic:blipFill>
                        <pic:spPr>
                          <a:xfrm>
                            <a:off x="0" y="0"/>
                            <a:ext cx="102235" cy="102235"/>
                          </a:xfrm>
                          <a:prstGeom prst="rect">
                            <a:avLst/>
                          </a:prstGeom>
                        </pic:spPr>
                      </pic:pic>
                    </a:graphicData>
                  </a:graphic>
                </wp:anchor>
              </w:drawing>
            </w:r>
            <w:r>
              <w:rPr>
                <w:rFonts w:ascii="Arial" w:eastAsia="Arial" w:hAnsi="Arial" w:cs="Arial"/>
                <w:sz w:val="20"/>
              </w:rPr>
              <w:t xml:space="preserve"> </w:t>
            </w:r>
            <w:r>
              <w:rPr>
                <w:sz w:val="20"/>
              </w:rPr>
              <w:t xml:space="preserve">Физически подготовлен к продолжению обучения: </w:t>
            </w:r>
          </w:p>
          <w:p w:rsidR="00C00836" w:rsidRDefault="00E56B5D">
            <w:pPr>
              <w:numPr>
                <w:ilvl w:val="0"/>
                <w:numId w:val="57"/>
              </w:numPr>
              <w:spacing w:after="36"/>
              <w:ind w:right="0" w:firstLine="0"/>
              <w:jc w:val="left"/>
            </w:pPr>
            <w:r>
              <w:rPr>
                <w:sz w:val="20"/>
              </w:rPr>
              <w:t xml:space="preserve">проявляет интерес и потребность к двигательной активности  </w:t>
            </w:r>
          </w:p>
          <w:p w:rsidR="00C00836" w:rsidRDefault="00E56B5D">
            <w:pPr>
              <w:numPr>
                <w:ilvl w:val="0"/>
                <w:numId w:val="57"/>
              </w:numPr>
              <w:spacing w:after="37" w:line="233" w:lineRule="auto"/>
              <w:ind w:right="0" w:firstLine="0"/>
              <w:jc w:val="left"/>
            </w:pPr>
            <w:r>
              <w:rPr>
                <w:sz w:val="20"/>
              </w:rPr>
              <w:t xml:space="preserve">владеет основными  видами движений на уровне, соответствующем возрасту; </w:t>
            </w:r>
            <w:r>
              <w:rPr>
                <w:rFonts w:ascii="Wingdings" w:eastAsia="Wingdings" w:hAnsi="Wingdings" w:cs="Wingdings"/>
                <w:sz w:val="20"/>
              </w:rPr>
              <w:t></w:t>
            </w:r>
            <w:r>
              <w:rPr>
                <w:rFonts w:ascii="Arial" w:eastAsia="Arial" w:hAnsi="Arial" w:cs="Arial"/>
                <w:sz w:val="20"/>
              </w:rPr>
              <w:t xml:space="preserve"> </w:t>
            </w:r>
            <w:r>
              <w:rPr>
                <w:sz w:val="20"/>
              </w:rPr>
              <w:t xml:space="preserve">развиты физические качества (выносливость, сила, быстрота, ловкость); </w:t>
            </w:r>
          </w:p>
          <w:p w:rsidR="00C00836" w:rsidRDefault="00E56B5D">
            <w:pPr>
              <w:numPr>
                <w:ilvl w:val="0"/>
                <w:numId w:val="57"/>
              </w:numPr>
              <w:spacing w:after="37" w:line="235" w:lineRule="auto"/>
              <w:ind w:right="0" w:firstLine="0"/>
              <w:jc w:val="left"/>
            </w:pPr>
            <w:r>
              <w:rPr>
                <w:sz w:val="20"/>
              </w:rPr>
              <w:t xml:space="preserve">развита мелкая мускулатура рук, уверенно владеет карандашом, ножницами;  </w:t>
            </w:r>
            <w:r>
              <w:rPr>
                <w:rFonts w:ascii="Arial" w:eastAsia="Arial" w:hAnsi="Arial" w:cs="Arial"/>
                <w:sz w:val="20"/>
              </w:rPr>
              <w:t xml:space="preserve"> </w:t>
            </w:r>
            <w:r>
              <w:rPr>
                <w:sz w:val="20"/>
              </w:rPr>
              <w:t xml:space="preserve">Сформированы ценности  здорового образа жизни.  </w:t>
            </w:r>
          </w:p>
          <w:p w:rsidR="00C00836" w:rsidRDefault="00E56B5D">
            <w:pPr>
              <w:numPr>
                <w:ilvl w:val="0"/>
                <w:numId w:val="57"/>
              </w:numPr>
              <w:spacing w:after="36" w:line="235" w:lineRule="auto"/>
              <w:ind w:right="0" w:firstLine="0"/>
              <w:jc w:val="left"/>
            </w:pPr>
            <w:r>
              <w:rPr>
                <w:sz w:val="20"/>
              </w:rPr>
              <w:t xml:space="preserve">владеет  основными культурно-гигиеническими навыками; самостоятельно выполняет доступные возрасту гигиенические процедуры; </w:t>
            </w:r>
          </w:p>
          <w:p w:rsidR="00C00836" w:rsidRDefault="00E56B5D">
            <w:pPr>
              <w:numPr>
                <w:ilvl w:val="0"/>
                <w:numId w:val="57"/>
              </w:numPr>
              <w:spacing w:after="0" w:line="276" w:lineRule="auto"/>
              <w:ind w:right="0" w:firstLine="0"/>
              <w:jc w:val="left"/>
            </w:pPr>
            <w:r>
              <w:rPr>
                <w:sz w:val="20"/>
              </w:rPr>
              <w:t xml:space="preserve">имеет представления о собственном теле, владеет способами ухода за ним; </w:t>
            </w:r>
            <w:r>
              <w:rPr>
                <w:rFonts w:ascii="Wingdings" w:eastAsia="Wingdings" w:hAnsi="Wingdings" w:cs="Wingdings"/>
                <w:sz w:val="20"/>
              </w:rPr>
              <w:t></w:t>
            </w:r>
            <w:r>
              <w:rPr>
                <w:rFonts w:ascii="Arial" w:eastAsia="Arial" w:hAnsi="Arial" w:cs="Arial"/>
                <w:sz w:val="20"/>
              </w:rPr>
              <w:t xml:space="preserve"> </w:t>
            </w:r>
            <w:r>
              <w:rPr>
                <w:sz w:val="20"/>
              </w:rPr>
              <w:t xml:space="preserve">соблюдает элементарные правила здорового образа жизни. </w:t>
            </w:r>
          </w:p>
        </w:tc>
      </w:tr>
      <w:tr w:rsidR="00C00836">
        <w:trPr>
          <w:trHeight w:val="1850"/>
        </w:trPr>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35" w:lineRule="auto"/>
              <w:ind w:left="0" w:right="0" w:firstLine="0"/>
              <w:jc w:val="left"/>
            </w:pPr>
            <w:r>
              <w:rPr>
                <w:sz w:val="20"/>
              </w:rPr>
              <w:t xml:space="preserve">2.Познавательное развитие </w:t>
            </w:r>
          </w:p>
          <w:p w:rsidR="00C00836" w:rsidRDefault="00E56B5D">
            <w:pPr>
              <w:spacing w:after="0"/>
              <w:ind w:left="0" w:right="0" w:firstLine="0"/>
              <w:jc w:val="left"/>
            </w:pPr>
            <w:r>
              <w:rPr>
                <w:sz w:val="20"/>
              </w:rPr>
              <w:t xml:space="preserve">  </w:t>
            </w:r>
          </w:p>
          <w:p w:rsidR="00C00836" w:rsidRDefault="00E56B5D">
            <w:pPr>
              <w:spacing w:after="0"/>
              <w:ind w:left="0" w:right="0" w:firstLine="0"/>
              <w:jc w:val="left"/>
            </w:pPr>
            <w:r>
              <w:rPr>
                <w:sz w:val="20"/>
              </w:rPr>
              <w:t xml:space="preserve"> </w:t>
            </w:r>
          </w:p>
          <w:p w:rsidR="00C00836" w:rsidRDefault="00E56B5D">
            <w:pPr>
              <w:spacing w:after="0"/>
              <w:ind w:left="0" w:right="0" w:firstLine="0"/>
              <w:jc w:val="left"/>
            </w:pPr>
            <w:r>
              <w:rPr>
                <w:sz w:val="20"/>
              </w:rPr>
              <w:t xml:space="preserve"> </w:t>
            </w:r>
          </w:p>
          <w:p w:rsidR="00C00836" w:rsidRDefault="00E56B5D">
            <w:pPr>
              <w:spacing w:after="0"/>
              <w:ind w:left="0" w:right="0" w:firstLine="0"/>
              <w:jc w:val="left"/>
            </w:pPr>
            <w:r>
              <w:rPr>
                <w:sz w:val="20"/>
              </w:rPr>
              <w:t xml:space="preserve"> </w:t>
            </w:r>
          </w:p>
          <w:p w:rsidR="00C00836" w:rsidRDefault="00E56B5D">
            <w:pPr>
              <w:spacing w:after="0"/>
              <w:ind w:left="0" w:right="0" w:firstLine="0"/>
              <w:jc w:val="left"/>
            </w:pPr>
            <w:r>
              <w:rPr>
                <w:sz w:val="20"/>
              </w:rPr>
              <w:t xml:space="preserve"> </w:t>
            </w:r>
          </w:p>
          <w:p w:rsidR="00C00836" w:rsidRDefault="00E56B5D">
            <w:pPr>
              <w:spacing w:after="0" w:line="276" w:lineRule="auto"/>
              <w:ind w:left="0" w:right="0" w:firstLine="0"/>
              <w:jc w:val="left"/>
            </w:pPr>
            <w:r>
              <w:rPr>
                <w:sz w:val="20"/>
              </w:rPr>
              <w:t xml:space="preserve"> </w:t>
            </w:r>
          </w:p>
        </w:tc>
        <w:tc>
          <w:tcPr>
            <w:tcW w:w="8800" w:type="dxa"/>
            <w:tcBorders>
              <w:top w:val="single" w:sz="4" w:space="0" w:color="000000"/>
              <w:left w:val="single" w:sz="4" w:space="0" w:color="000000"/>
              <w:bottom w:val="single" w:sz="4" w:space="0" w:color="000000"/>
              <w:right w:val="single" w:sz="4" w:space="0" w:color="000000"/>
            </w:tcBorders>
          </w:tcPr>
          <w:p w:rsidR="00C00836" w:rsidRDefault="00E56B5D">
            <w:pPr>
              <w:spacing w:after="128" w:line="235" w:lineRule="auto"/>
              <w:ind w:left="360" w:right="0" w:hanging="199"/>
              <w:jc w:val="left"/>
            </w:pPr>
            <w:r>
              <w:rPr>
                <w:rFonts w:ascii="Calibri" w:eastAsia="Calibri" w:hAnsi="Calibri" w:cs="Calibri"/>
                <w:noProof/>
                <w:sz w:val="22"/>
              </w:rPr>
              <mc:AlternateContent>
                <mc:Choice Requires="wpg">
                  <w:drawing>
                    <wp:anchor distT="0" distB="0" distL="114300" distR="114300" simplePos="0" relativeHeight="251721728" behindDoc="0" locked="0" layoutInCell="1" allowOverlap="1">
                      <wp:simplePos x="0" y="0"/>
                      <wp:positionH relativeFrom="column">
                        <wp:posOffset>0</wp:posOffset>
                      </wp:positionH>
                      <wp:positionV relativeFrom="paragraph">
                        <wp:posOffset>-15620</wp:posOffset>
                      </wp:positionV>
                      <wp:extent cx="178435" cy="454025"/>
                      <wp:effectExtent l="0" t="0" r="0" b="0"/>
                      <wp:wrapSquare wrapText="bothSides"/>
                      <wp:docPr id="329635" name="Group 329635"/>
                      <wp:cNvGraphicFramePr/>
                      <a:graphic xmlns:a="http://schemas.openxmlformats.org/drawingml/2006/main">
                        <a:graphicData uri="http://schemas.microsoft.com/office/word/2010/wordprocessingGroup">
                          <wpg:wgp>
                            <wpg:cNvGrpSpPr/>
                            <wpg:grpSpPr>
                              <a:xfrm>
                                <a:off x="0" y="0"/>
                                <a:ext cx="178435" cy="454025"/>
                                <a:chOff x="0" y="0"/>
                                <a:chExt cx="178435" cy="454025"/>
                              </a:xfrm>
                            </wpg:grpSpPr>
                            <pic:pic xmlns:pic="http://schemas.openxmlformats.org/drawingml/2006/picture">
                              <pic:nvPicPr>
                                <pic:cNvPr id="20007" name="Picture 20007"/>
                                <pic:cNvPicPr/>
                              </pic:nvPicPr>
                              <pic:blipFill>
                                <a:blip r:embed="rId106"/>
                                <a:stretch>
                                  <a:fillRect/>
                                </a:stretch>
                              </pic:blipFill>
                              <pic:spPr>
                                <a:xfrm>
                                  <a:off x="0" y="0"/>
                                  <a:ext cx="102235" cy="102235"/>
                                </a:xfrm>
                                <a:prstGeom prst="rect">
                                  <a:avLst/>
                                </a:prstGeom>
                              </pic:spPr>
                            </pic:pic>
                            <pic:pic xmlns:pic="http://schemas.openxmlformats.org/drawingml/2006/picture">
                              <pic:nvPicPr>
                                <pic:cNvPr id="20013" name="Picture 20013"/>
                                <pic:cNvPicPr/>
                              </pic:nvPicPr>
                              <pic:blipFill>
                                <a:blip r:embed="rId106"/>
                                <a:stretch>
                                  <a:fillRect/>
                                </a:stretch>
                              </pic:blipFill>
                              <pic:spPr>
                                <a:xfrm>
                                  <a:off x="0" y="276225"/>
                                  <a:ext cx="178435" cy="177800"/>
                                </a:xfrm>
                                <a:prstGeom prst="rect">
                                  <a:avLst/>
                                </a:prstGeom>
                              </pic:spPr>
                            </pic:pic>
                          </wpg:wgp>
                        </a:graphicData>
                      </a:graphic>
                    </wp:anchor>
                  </w:drawing>
                </mc:Choice>
                <mc:Fallback>
                  <w:pict>
                    <v:group w14:anchorId="2473C321" id="Group 329635" o:spid="_x0000_s1026" style="position:absolute;margin-left:0;margin-top:-1.25pt;width:14.05pt;height:35.75pt;z-index:251721728" coordsize="178435,4540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">
                      <v:shape id="Picture 20007" o:spid="_x0000_s1027" type="#_x0000_t75" style="position:absolute;width:102235;height:1022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FlKrFAAAA3gAAAA8AAABkcnMvZG93bnJldi54bWxEj0FrwkAUhO8F/8PyBG91Yw+2RDdBtKL0&#10;Vq2Ct2f2mUSzb8PuGtN/3y0Uehxm5htmnvemER05X1tWMBknIIgLq2suFXzt189vIHxA1thYJgXf&#10;5CHPBk9zTLV98Cd1u1CKCGGfooIqhDaV0hcVGfRj2xJH72KdwRClK6V2+Ihw08iXJJlKgzXHhQpb&#10;WlZU3HZ3o+BD31fv59BJmuDpuHaHfbs5XJUaDfvFDESgPvyH/9pbrSASk1f4vROvgM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XBZSqxQAAAN4AAAAPAAAAAAAAAAAAAAAA&#10;AJ8CAABkcnMvZG93bnJldi54bWxQSwUGAAAAAAQABAD3AAAAkQMAAAAA&#10;">
                        <v:imagedata r:id="rId107" o:title=""/>
                      </v:shape>
                      <v:shape id="Picture 20013" o:spid="_x0000_s1028" type="#_x0000_t75" style="position:absolute;top:276225;width:178435;height:1778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3nBHTFAAAA3gAAAA8AAABkcnMvZG93bnJldi54bWxEj0FrwkAUhO+F/oflCd7qJhZEUtdQrKHi&#10;Ta0Fb8/sa5I2+zbsrjH9911B6HGYmW+YRT6YVvTkfGNZQTpJQBCXVjdcKfg4FE9zED4ga2wtk4Jf&#10;8pAvHx8WmGl75R31+1CJCGGfoYI6hC6T0pc1GfQT2xFH78s6gyFKV0nt8BrhppXTJJlJgw3HhRo7&#10;WtVU/uwvRsFWX97W59BLSvH0WbjjoXs/fis1Hg2vLyACDeE/fG9vtIJITJ/hdideAbn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t5wR0xQAAAN4AAAAPAAAAAAAAAAAAAAAA&#10;AJ8CAABkcnMvZG93bnJldi54bWxQSwUGAAAAAAQABAD3AAAAkQMAAAAA&#10;">
                        <v:imagedata r:id="rId107" o:title=""/>
                      </v:shape>
                      <w10:wrap type="square"/>
                    </v:group>
                  </w:pict>
                </mc:Fallback>
              </mc:AlternateContent>
            </w:r>
            <w:r>
              <w:rPr>
                <w:rFonts w:ascii="Arial" w:eastAsia="Arial" w:hAnsi="Arial" w:cs="Arial"/>
                <w:sz w:val="20"/>
              </w:rPr>
              <w:t xml:space="preserve"> </w:t>
            </w:r>
            <w:r>
              <w:rPr>
                <w:sz w:val="20"/>
              </w:rPr>
              <w:t xml:space="preserve">Сформированы   представления об окружающей действительности в соответствии с возрастом детей; </w:t>
            </w:r>
          </w:p>
          <w:p w:rsidR="00C00836" w:rsidRDefault="00E56B5D">
            <w:pPr>
              <w:spacing w:after="36"/>
              <w:ind w:left="281" w:right="0" w:firstLine="0"/>
              <w:jc w:val="left"/>
            </w:pPr>
            <w:r>
              <w:rPr>
                <w:rFonts w:ascii="Arial" w:eastAsia="Arial" w:hAnsi="Arial" w:cs="Arial"/>
                <w:sz w:val="32"/>
              </w:rPr>
              <w:t xml:space="preserve"> </w:t>
            </w:r>
            <w:r>
              <w:rPr>
                <w:i/>
                <w:sz w:val="20"/>
              </w:rPr>
              <w:t xml:space="preserve">Проявляет любознательность,  познавательную активность:  </w:t>
            </w:r>
          </w:p>
          <w:p w:rsidR="00C00836" w:rsidRDefault="00E56B5D">
            <w:pPr>
              <w:numPr>
                <w:ilvl w:val="0"/>
                <w:numId w:val="58"/>
              </w:numPr>
              <w:spacing w:after="34" w:line="235" w:lineRule="auto"/>
              <w:ind w:right="0" w:hanging="278"/>
              <w:jc w:val="left"/>
            </w:pPr>
            <w:r>
              <w:rPr>
                <w:sz w:val="20"/>
              </w:rPr>
              <w:t xml:space="preserve">интересуется новым, неизвестным в окружающем мире (мире предметов и вещей, мире отношений и своем внутреннем мире);  </w:t>
            </w:r>
          </w:p>
          <w:p w:rsidR="00C00836" w:rsidRDefault="00E56B5D">
            <w:pPr>
              <w:numPr>
                <w:ilvl w:val="0"/>
                <w:numId w:val="58"/>
              </w:numPr>
              <w:spacing w:after="37"/>
              <w:ind w:right="0" w:hanging="278"/>
              <w:jc w:val="left"/>
            </w:pPr>
            <w:r>
              <w:rPr>
                <w:sz w:val="20"/>
              </w:rPr>
              <w:t xml:space="preserve">задает вопросы взрослому, любит экспериментировать;  </w:t>
            </w:r>
          </w:p>
          <w:p w:rsidR="00C00836" w:rsidRDefault="00E56B5D">
            <w:pPr>
              <w:numPr>
                <w:ilvl w:val="0"/>
                <w:numId w:val="58"/>
              </w:numPr>
              <w:spacing w:after="0" w:line="276" w:lineRule="auto"/>
              <w:ind w:right="0" w:hanging="278"/>
              <w:jc w:val="left"/>
            </w:pPr>
            <w:r>
              <w:rPr>
                <w:sz w:val="20"/>
              </w:rPr>
              <w:t xml:space="preserve">способен самостоятельно действовать (в повседневной жизни, в различных видах детской </w:t>
            </w:r>
          </w:p>
        </w:tc>
      </w:tr>
      <w:tr w:rsidR="00C00836">
        <w:trPr>
          <w:trHeight w:val="8415"/>
        </w:trPr>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6" w:right="0" w:firstLine="0"/>
              <w:jc w:val="left"/>
            </w:pPr>
            <w:r>
              <w:rPr>
                <w:sz w:val="20"/>
              </w:rPr>
              <w:lastRenderedPageBreak/>
              <w:t xml:space="preserve"> </w:t>
            </w:r>
          </w:p>
          <w:p w:rsidR="00C00836" w:rsidRDefault="00E56B5D">
            <w:pPr>
              <w:spacing w:after="0"/>
              <w:ind w:left="6" w:right="0" w:firstLine="0"/>
              <w:jc w:val="left"/>
            </w:pPr>
            <w:r>
              <w:rPr>
                <w:sz w:val="20"/>
              </w:rPr>
              <w:t xml:space="preserve"> </w:t>
            </w:r>
          </w:p>
          <w:p w:rsidR="00C00836" w:rsidRDefault="00E56B5D">
            <w:pPr>
              <w:spacing w:after="0"/>
              <w:ind w:left="6" w:right="0" w:firstLine="0"/>
              <w:jc w:val="left"/>
            </w:pPr>
            <w:r>
              <w:rPr>
                <w:sz w:val="20"/>
              </w:rPr>
              <w:t xml:space="preserve"> </w:t>
            </w:r>
          </w:p>
          <w:p w:rsidR="00C00836" w:rsidRDefault="00E56B5D">
            <w:pPr>
              <w:spacing w:after="0"/>
              <w:ind w:left="6" w:right="0" w:firstLine="0"/>
              <w:jc w:val="left"/>
            </w:pPr>
            <w:r>
              <w:rPr>
                <w:sz w:val="20"/>
              </w:rPr>
              <w:t xml:space="preserve"> </w:t>
            </w:r>
          </w:p>
          <w:p w:rsidR="00C00836" w:rsidRDefault="00E56B5D">
            <w:pPr>
              <w:spacing w:after="0"/>
              <w:ind w:left="6" w:right="0" w:firstLine="0"/>
              <w:jc w:val="left"/>
            </w:pPr>
            <w:r>
              <w:rPr>
                <w:sz w:val="20"/>
              </w:rPr>
              <w:t xml:space="preserve"> </w:t>
            </w:r>
          </w:p>
          <w:p w:rsidR="00C00836" w:rsidRDefault="00E56B5D">
            <w:pPr>
              <w:spacing w:after="0"/>
              <w:ind w:left="6" w:right="0" w:firstLine="0"/>
              <w:jc w:val="left"/>
            </w:pPr>
            <w:r>
              <w:rPr>
                <w:sz w:val="20"/>
              </w:rPr>
              <w:t xml:space="preserve"> </w:t>
            </w:r>
          </w:p>
          <w:p w:rsidR="00C00836" w:rsidRDefault="00E56B5D">
            <w:pPr>
              <w:spacing w:after="0"/>
              <w:ind w:left="6" w:right="0" w:firstLine="0"/>
              <w:jc w:val="left"/>
            </w:pPr>
            <w:r>
              <w:rPr>
                <w:sz w:val="20"/>
              </w:rPr>
              <w:t xml:space="preserve"> </w:t>
            </w:r>
          </w:p>
          <w:p w:rsidR="00C00836" w:rsidRDefault="00E56B5D">
            <w:pPr>
              <w:spacing w:after="0"/>
              <w:ind w:left="6" w:right="0" w:firstLine="0"/>
              <w:jc w:val="left"/>
            </w:pPr>
            <w:r>
              <w:rPr>
                <w:sz w:val="20"/>
              </w:rPr>
              <w:t xml:space="preserve"> </w:t>
            </w:r>
          </w:p>
          <w:p w:rsidR="00C00836" w:rsidRDefault="00E56B5D">
            <w:pPr>
              <w:spacing w:after="0"/>
              <w:ind w:left="6" w:right="0" w:firstLine="0"/>
              <w:jc w:val="left"/>
            </w:pPr>
            <w:r>
              <w:rPr>
                <w:sz w:val="20"/>
              </w:rPr>
              <w:t xml:space="preserve"> </w:t>
            </w:r>
          </w:p>
          <w:p w:rsidR="00C00836" w:rsidRDefault="00E56B5D">
            <w:pPr>
              <w:spacing w:after="0"/>
              <w:ind w:left="6" w:right="0" w:firstLine="0"/>
              <w:jc w:val="left"/>
            </w:pPr>
            <w:r>
              <w:rPr>
                <w:sz w:val="20"/>
              </w:rPr>
              <w:t xml:space="preserve"> </w:t>
            </w:r>
          </w:p>
          <w:p w:rsidR="00C00836" w:rsidRDefault="00E56B5D">
            <w:pPr>
              <w:spacing w:after="0"/>
              <w:ind w:left="6" w:right="0" w:firstLine="0"/>
              <w:jc w:val="left"/>
            </w:pPr>
            <w:r>
              <w:rPr>
                <w:sz w:val="20"/>
              </w:rPr>
              <w:t xml:space="preserve"> </w:t>
            </w:r>
          </w:p>
          <w:p w:rsidR="00C00836" w:rsidRDefault="00E56B5D">
            <w:pPr>
              <w:spacing w:after="0"/>
              <w:ind w:left="6" w:right="0" w:firstLine="0"/>
              <w:jc w:val="left"/>
            </w:pPr>
            <w:r>
              <w:rPr>
                <w:sz w:val="20"/>
              </w:rPr>
              <w:t xml:space="preserve"> </w:t>
            </w:r>
          </w:p>
          <w:p w:rsidR="00C00836" w:rsidRDefault="00E56B5D">
            <w:pPr>
              <w:spacing w:after="0"/>
              <w:ind w:left="6" w:right="0" w:firstLine="0"/>
              <w:jc w:val="left"/>
            </w:pPr>
            <w:r>
              <w:rPr>
                <w:sz w:val="20"/>
              </w:rPr>
              <w:t xml:space="preserve"> </w:t>
            </w:r>
          </w:p>
          <w:p w:rsidR="00C00836" w:rsidRDefault="00E56B5D">
            <w:pPr>
              <w:spacing w:after="35"/>
              <w:ind w:left="6" w:right="0" w:firstLine="0"/>
              <w:jc w:val="left"/>
            </w:pPr>
            <w:r>
              <w:rPr>
                <w:sz w:val="20"/>
              </w:rPr>
              <w:t xml:space="preserve"> </w:t>
            </w:r>
          </w:p>
          <w:p w:rsidR="00C00836" w:rsidRDefault="00E56B5D">
            <w:pPr>
              <w:spacing w:after="0" w:line="276" w:lineRule="auto"/>
              <w:ind w:left="6" w:right="0" w:firstLine="0"/>
              <w:jc w:val="left"/>
            </w:pPr>
            <w:r>
              <w:rPr>
                <w:sz w:val="20"/>
              </w:rPr>
              <w:t xml:space="preserve">3.Речевое развитие  </w:t>
            </w:r>
          </w:p>
        </w:tc>
        <w:tc>
          <w:tcPr>
            <w:tcW w:w="8800" w:type="dxa"/>
            <w:tcBorders>
              <w:top w:val="single" w:sz="4" w:space="0" w:color="000000"/>
              <w:left w:val="single" w:sz="4" w:space="0" w:color="000000"/>
              <w:bottom w:val="single" w:sz="4" w:space="0" w:color="000000"/>
              <w:right w:val="single" w:sz="4" w:space="0" w:color="000000"/>
            </w:tcBorders>
          </w:tcPr>
          <w:p w:rsidR="00C00836" w:rsidRDefault="00E56B5D">
            <w:pPr>
              <w:spacing w:after="128" w:line="235" w:lineRule="auto"/>
              <w:ind w:left="436" w:right="1269" w:firstLine="283"/>
              <w:jc w:val="left"/>
            </w:pPr>
            <w:r>
              <w:rPr>
                <w:sz w:val="20"/>
              </w:rPr>
              <w:t xml:space="preserve">деятельности),  случаях затруднений обращается за помощью к взрослому; </w:t>
            </w:r>
            <w:r>
              <w:rPr>
                <w:rFonts w:ascii="Wingdings" w:eastAsia="Wingdings" w:hAnsi="Wingdings" w:cs="Wingdings"/>
                <w:sz w:val="20"/>
              </w:rPr>
              <w:t></w:t>
            </w:r>
            <w:r>
              <w:rPr>
                <w:rFonts w:ascii="Arial" w:eastAsia="Arial" w:hAnsi="Arial" w:cs="Arial"/>
                <w:sz w:val="20"/>
              </w:rPr>
              <w:t xml:space="preserve"> </w:t>
            </w:r>
            <w:r>
              <w:rPr>
                <w:sz w:val="20"/>
              </w:rPr>
              <w:t xml:space="preserve">принимает живое, заинтересованное участие в образовательном процессе. </w:t>
            </w:r>
          </w:p>
          <w:p w:rsidR="00C00836" w:rsidRDefault="00E56B5D">
            <w:pPr>
              <w:spacing w:after="131"/>
              <w:ind w:left="287" w:right="0" w:firstLine="0"/>
              <w:jc w:val="left"/>
            </w:pPr>
            <w:r>
              <w:rPr>
                <w:noProof/>
              </w:rPr>
              <w:drawing>
                <wp:anchor distT="0" distB="0" distL="114300" distR="114300" simplePos="0" relativeHeight="251722752" behindDoc="0" locked="0" layoutInCell="1" allowOverlap="0">
                  <wp:simplePos x="0" y="0"/>
                  <wp:positionH relativeFrom="column">
                    <wp:posOffset>0</wp:posOffset>
                  </wp:positionH>
                  <wp:positionV relativeFrom="paragraph">
                    <wp:posOffset>-84493</wp:posOffset>
                  </wp:positionV>
                  <wp:extent cx="180975" cy="174625"/>
                  <wp:effectExtent l="0" t="0" r="0" b="0"/>
                  <wp:wrapSquare wrapText="bothSides"/>
                  <wp:docPr id="280074" name="Picture 280074"/>
                  <wp:cNvGraphicFramePr/>
                  <a:graphic xmlns:a="http://schemas.openxmlformats.org/drawingml/2006/main">
                    <a:graphicData uri="http://schemas.openxmlformats.org/drawingml/2006/picture">
                      <pic:pic xmlns:pic="http://schemas.openxmlformats.org/drawingml/2006/picture">
                        <pic:nvPicPr>
                          <pic:cNvPr id="280074" name="Picture 280074"/>
                          <pic:cNvPicPr/>
                        </pic:nvPicPr>
                        <pic:blipFill>
                          <a:blip r:embed="rId108"/>
                          <a:stretch>
                            <a:fillRect/>
                          </a:stretch>
                        </pic:blipFill>
                        <pic:spPr>
                          <a:xfrm>
                            <a:off x="0" y="0"/>
                            <a:ext cx="180975" cy="174625"/>
                          </a:xfrm>
                          <a:prstGeom prst="rect">
                            <a:avLst/>
                          </a:prstGeom>
                        </pic:spPr>
                      </pic:pic>
                    </a:graphicData>
                  </a:graphic>
                </wp:anchor>
              </w:drawing>
            </w:r>
            <w:r>
              <w:rPr>
                <w:rFonts w:ascii="Arial" w:eastAsia="Arial" w:hAnsi="Arial" w:cs="Arial"/>
                <w:sz w:val="32"/>
              </w:rPr>
              <w:t xml:space="preserve"> </w:t>
            </w:r>
            <w:r>
              <w:rPr>
                <w:i/>
                <w:sz w:val="20"/>
              </w:rPr>
              <w:t xml:space="preserve">Сформированы интеллектуальные умения, адекватные возрасту: </w:t>
            </w:r>
          </w:p>
          <w:p w:rsidR="00C00836" w:rsidRDefault="00E56B5D">
            <w:pPr>
              <w:numPr>
                <w:ilvl w:val="0"/>
                <w:numId w:val="59"/>
              </w:numPr>
              <w:spacing w:after="133" w:line="235" w:lineRule="auto"/>
              <w:ind w:right="0" w:hanging="360"/>
              <w:jc w:val="left"/>
            </w:pPr>
            <w:r>
              <w:rPr>
                <w:i/>
                <w:sz w:val="20"/>
              </w:rPr>
              <w:t>владеет логическими операциями -  анализа, сравнения, классификации, обобщения; способен устанавливать связи и зависимости  между объектами  и явлениями окружающего мира, делать умозаключения и выводы;</w:t>
            </w:r>
            <w:r>
              <w:rPr>
                <w:i/>
                <w:color w:val="FF0000"/>
                <w:sz w:val="20"/>
              </w:rPr>
              <w:t xml:space="preserve"> </w:t>
            </w:r>
            <w:r>
              <w:rPr>
                <w:i/>
                <w:sz w:val="20"/>
              </w:rPr>
              <w:t xml:space="preserve">умеет использовать  знаково – символические средства  представления информации; </w:t>
            </w:r>
          </w:p>
          <w:p w:rsidR="00C00836" w:rsidRDefault="00E56B5D">
            <w:pPr>
              <w:numPr>
                <w:ilvl w:val="0"/>
                <w:numId w:val="59"/>
              </w:numPr>
              <w:spacing w:after="133" w:line="235" w:lineRule="auto"/>
              <w:ind w:right="0" w:hanging="360"/>
              <w:jc w:val="left"/>
            </w:pPr>
            <w:r>
              <w:rPr>
                <w:sz w:val="20"/>
              </w:rPr>
              <w:t xml:space="preserve">применяет самостоятельно усвоенные знания и способы деятельности для решения новых задач (проблем), поставленных как взрослым, так и им самим; </w:t>
            </w:r>
          </w:p>
          <w:p w:rsidR="00C00836" w:rsidRDefault="00E56B5D">
            <w:pPr>
              <w:numPr>
                <w:ilvl w:val="0"/>
                <w:numId w:val="59"/>
              </w:numPr>
              <w:spacing w:after="132" w:line="225" w:lineRule="auto"/>
              <w:ind w:right="0" w:hanging="360"/>
              <w:jc w:val="left"/>
            </w:pPr>
            <w:r>
              <w:rPr>
                <w:i/>
                <w:sz w:val="20"/>
              </w:rPr>
              <w:t xml:space="preserve">способен к решению творческих и интеллектуальных задач; в зависимости от ситуации может преобразовывать способы решения задач (проблем); предложить собственный замысел и воплотить его. </w:t>
            </w:r>
            <w:r>
              <w:rPr>
                <w:rFonts w:ascii="Arial" w:eastAsia="Arial" w:hAnsi="Arial" w:cs="Arial"/>
                <w:sz w:val="32"/>
              </w:rPr>
              <w:t xml:space="preserve"> </w:t>
            </w:r>
            <w:r>
              <w:rPr>
                <w:sz w:val="20"/>
              </w:rPr>
              <w:t xml:space="preserve">Речь выпускника: </w:t>
            </w:r>
          </w:p>
          <w:p w:rsidR="00C00836" w:rsidRDefault="00E56B5D">
            <w:pPr>
              <w:numPr>
                <w:ilvl w:val="0"/>
                <w:numId w:val="59"/>
              </w:numPr>
              <w:spacing w:after="132" w:line="235" w:lineRule="auto"/>
              <w:ind w:right="0" w:hanging="360"/>
              <w:jc w:val="left"/>
            </w:pPr>
            <w:r>
              <w:rPr>
                <w:sz w:val="20"/>
              </w:rPr>
              <w:t xml:space="preserve">словарный запас, грамматическая речь  соответствует возрасту; развит фонематический слух;  </w:t>
            </w:r>
          </w:p>
          <w:p w:rsidR="00C00836" w:rsidRDefault="00E56B5D">
            <w:pPr>
              <w:numPr>
                <w:ilvl w:val="0"/>
                <w:numId w:val="59"/>
              </w:numPr>
              <w:spacing w:after="129"/>
              <w:ind w:right="0" w:hanging="360"/>
              <w:jc w:val="left"/>
            </w:pPr>
            <w:r>
              <w:rPr>
                <w:noProof/>
              </w:rPr>
              <w:drawing>
                <wp:anchor distT="0" distB="0" distL="114300" distR="114300" simplePos="0" relativeHeight="251723776" behindDoc="0" locked="0" layoutInCell="1" allowOverlap="0">
                  <wp:simplePos x="0" y="0"/>
                  <wp:positionH relativeFrom="column">
                    <wp:posOffset>0</wp:posOffset>
                  </wp:positionH>
                  <wp:positionV relativeFrom="paragraph">
                    <wp:posOffset>-649334</wp:posOffset>
                  </wp:positionV>
                  <wp:extent cx="180975" cy="174625"/>
                  <wp:effectExtent l="0" t="0" r="0" b="0"/>
                  <wp:wrapSquare wrapText="bothSides"/>
                  <wp:docPr id="280075" name="Picture 280075"/>
                  <wp:cNvGraphicFramePr/>
                  <a:graphic xmlns:a="http://schemas.openxmlformats.org/drawingml/2006/main">
                    <a:graphicData uri="http://schemas.openxmlformats.org/drawingml/2006/picture">
                      <pic:pic xmlns:pic="http://schemas.openxmlformats.org/drawingml/2006/picture">
                        <pic:nvPicPr>
                          <pic:cNvPr id="280075" name="Picture 280075"/>
                          <pic:cNvPicPr/>
                        </pic:nvPicPr>
                        <pic:blipFill>
                          <a:blip r:embed="rId108"/>
                          <a:stretch>
                            <a:fillRect/>
                          </a:stretch>
                        </pic:blipFill>
                        <pic:spPr>
                          <a:xfrm>
                            <a:off x="0" y="0"/>
                            <a:ext cx="180975" cy="174625"/>
                          </a:xfrm>
                          <a:prstGeom prst="rect">
                            <a:avLst/>
                          </a:prstGeom>
                        </pic:spPr>
                      </pic:pic>
                    </a:graphicData>
                  </a:graphic>
                </wp:anchor>
              </w:drawing>
            </w:r>
            <w:r>
              <w:rPr>
                <w:sz w:val="20"/>
              </w:rPr>
              <w:t xml:space="preserve">адекватно использует вербальные и невербальные средства общения; </w:t>
            </w:r>
          </w:p>
          <w:p w:rsidR="00C00836" w:rsidRDefault="00E56B5D">
            <w:pPr>
              <w:numPr>
                <w:ilvl w:val="0"/>
                <w:numId w:val="59"/>
              </w:numPr>
              <w:spacing w:after="134" w:line="235" w:lineRule="auto"/>
              <w:ind w:right="0" w:hanging="360"/>
              <w:jc w:val="left"/>
            </w:pPr>
            <w:r>
              <w:rPr>
                <w:i/>
                <w:sz w:val="20"/>
              </w:rPr>
              <w:t xml:space="preserve">владеет диалогической речью (умеет слушать и вступать в диалог), конструктивными способами взаимодействия с детьми и взрослыми (договаривается, распределяет действия при сотрудничестве и др.). </w:t>
            </w:r>
          </w:p>
          <w:p w:rsidR="00C00836" w:rsidRDefault="00E56B5D">
            <w:pPr>
              <w:numPr>
                <w:ilvl w:val="0"/>
                <w:numId w:val="59"/>
              </w:numPr>
              <w:spacing w:after="133" w:line="235" w:lineRule="auto"/>
              <w:ind w:right="0" w:hanging="360"/>
              <w:jc w:val="left"/>
            </w:pPr>
            <w:r>
              <w:rPr>
                <w:sz w:val="20"/>
              </w:rPr>
              <w:t xml:space="preserve">использует речь как инструмент мышления (умеет связно и последовательно выражать свои мысли, понимать смысл текста и передавать его содержание); </w:t>
            </w:r>
          </w:p>
          <w:p w:rsidR="00C00836" w:rsidRDefault="00E56B5D">
            <w:pPr>
              <w:numPr>
                <w:ilvl w:val="0"/>
                <w:numId w:val="59"/>
              </w:numPr>
              <w:spacing w:after="127" w:line="235" w:lineRule="auto"/>
              <w:ind w:right="0" w:hanging="360"/>
              <w:jc w:val="left"/>
            </w:pPr>
            <w:r>
              <w:rPr>
                <w:rFonts w:ascii="Calibri" w:eastAsia="Calibri" w:hAnsi="Calibri" w:cs="Calibri"/>
                <w:noProof/>
                <w:sz w:val="22"/>
              </w:rPr>
              <mc:AlternateContent>
                <mc:Choice Requires="wpg">
                  <w:drawing>
                    <wp:anchor distT="0" distB="0" distL="114300" distR="114300" simplePos="0" relativeHeight="251724800" behindDoc="0" locked="0" layoutInCell="1" allowOverlap="1">
                      <wp:simplePos x="0" y="0"/>
                      <wp:positionH relativeFrom="column">
                        <wp:posOffset>0</wp:posOffset>
                      </wp:positionH>
                      <wp:positionV relativeFrom="paragraph">
                        <wp:posOffset>262969</wp:posOffset>
                      </wp:positionV>
                      <wp:extent cx="182245" cy="529590"/>
                      <wp:effectExtent l="0" t="0" r="0" b="0"/>
                      <wp:wrapSquare wrapText="bothSides"/>
                      <wp:docPr id="329707" name="Group 329707"/>
                      <wp:cNvGraphicFramePr/>
                      <a:graphic xmlns:a="http://schemas.openxmlformats.org/drawingml/2006/main">
                        <a:graphicData uri="http://schemas.microsoft.com/office/word/2010/wordprocessingGroup">
                          <wpg:wgp>
                            <wpg:cNvGrpSpPr/>
                            <wpg:grpSpPr>
                              <a:xfrm>
                                <a:off x="0" y="0"/>
                                <a:ext cx="182245" cy="529590"/>
                                <a:chOff x="0" y="0"/>
                                <a:chExt cx="182245" cy="529590"/>
                              </a:xfrm>
                            </wpg:grpSpPr>
                            <pic:pic xmlns:pic="http://schemas.openxmlformats.org/drawingml/2006/picture">
                              <pic:nvPicPr>
                                <pic:cNvPr id="20144" name="Picture 20144"/>
                                <pic:cNvPicPr/>
                              </pic:nvPicPr>
                              <pic:blipFill>
                                <a:blip r:embed="rId106"/>
                                <a:stretch>
                                  <a:fillRect/>
                                </a:stretch>
                              </pic:blipFill>
                              <pic:spPr>
                                <a:xfrm>
                                  <a:off x="3810" y="0"/>
                                  <a:ext cx="178435" cy="177800"/>
                                </a:xfrm>
                                <a:prstGeom prst="rect">
                                  <a:avLst/>
                                </a:prstGeom>
                              </pic:spPr>
                            </pic:pic>
                            <pic:pic xmlns:pic="http://schemas.openxmlformats.org/drawingml/2006/picture">
                              <pic:nvPicPr>
                                <pic:cNvPr id="280076" name="Picture 280076"/>
                                <pic:cNvPicPr/>
                              </pic:nvPicPr>
                              <pic:blipFill>
                                <a:blip r:embed="rId109"/>
                                <a:stretch>
                                  <a:fillRect/>
                                </a:stretch>
                              </pic:blipFill>
                              <pic:spPr>
                                <a:xfrm>
                                  <a:off x="0" y="358140"/>
                                  <a:ext cx="180975" cy="171450"/>
                                </a:xfrm>
                                <a:prstGeom prst="rect">
                                  <a:avLst/>
                                </a:prstGeom>
                              </pic:spPr>
                            </pic:pic>
                          </wpg:wgp>
                        </a:graphicData>
                      </a:graphic>
                    </wp:anchor>
                  </w:drawing>
                </mc:Choice>
                <mc:Fallback>
                  <w:pict>
                    <v:group w14:anchorId="03F26600" id="Group 329707" o:spid="_x0000_s1026" style="position:absolute;margin-left:0;margin-top:20.7pt;width:14.35pt;height:41.7pt;z-index:251724800" coordsize="1822,52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">
                      <v:shape id="Picture 20144" o:spid="_x0000_s1027" type="#_x0000_t75" style="position:absolute;left:38;width:1784;height:17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dcvIDGAAAA3gAAAA8AAABkcnMvZG93bnJldi54bWxEj0FrwkAUhO8F/8PyCt7qJkGkRNdQaqXi&#10;Ta1Cb6/Z1ySafRt215j++65Q6HGYmW+YRTGYVvTkfGNZQTpJQBCXVjdcKfg4rJ+eQfiArLG1TAp+&#10;yEOxHD0sMNf2xjvq96ESEcI+RwV1CF0upS9rMugntiOO3rd1BkOUrpLa4S3CTSuzJJlJgw3HhRo7&#10;eq2pvOyvRsFWX1dvX6GXlOLnae2Oh+79eFZq/Di8zEEEGsJ/+K+90QqyJJ1O4X4nXgG5/A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1y8gMYAAADeAAAADwAAAAAAAAAAAAAA&#10;AACfAgAAZHJzL2Rvd25yZXYueG1sUEsFBgAAAAAEAAQA9wAAAJIDAAAAAA==&#10;">
                        <v:imagedata r:id="rId107" o:title=""/>
                      </v:shape>
                      <v:shape id="Picture 280076" o:spid="_x0000_s1028" type="#_x0000_t75" style="position:absolute;top:3581;width:1809;height:17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QUHWvIAAAA3wAAAA8AAABkcnMvZG93bnJldi54bWxEj09LAzEUxO9Cv0N4BW82aVn6Z21aWqlQ&#10;EA+u9v5Inpulm5dlE9utn94IgsdhZn7DrLeDb8WF+tgE1jCdKBDEJtiGaw0f788PSxAxIVtsA5OG&#10;G0XYbkZ3ayxtuPIbXapUiwzhWKIGl1JXShmNI49xEjri7H2G3mPKsq+l7fGa4b6VM6Xm0mPDecFh&#10;R0+OzLn68hp2xcm8Ft/HRV0cDi+mve331cppfT8edo8gEg3pP/zXPloNs6VSizn8/slfQG5+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EFB1ryAAAAN8AAAAPAAAAAAAAAAAA&#10;AAAAAJ8CAABkcnMvZG93bnJldi54bWxQSwUGAAAAAAQABAD3AAAAlAMAAAAA&#10;">
                        <v:imagedata r:id="rId110" o:title=""/>
                      </v:shape>
                      <w10:wrap type="square"/>
                    </v:group>
                  </w:pict>
                </mc:Fallback>
              </mc:AlternateContent>
            </w:r>
            <w:r>
              <w:rPr>
                <w:sz w:val="20"/>
              </w:rPr>
              <w:t xml:space="preserve">способен изменять стиль общения со взрослым или сверстником, в зависимости от ситуации. </w:t>
            </w:r>
          </w:p>
          <w:p w:rsidR="00C00836" w:rsidRDefault="00E56B5D">
            <w:pPr>
              <w:spacing w:after="129" w:line="235" w:lineRule="auto"/>
              <w:ind w:left="366" w:right="0" w:hanging="79"/>
              <w:jc w:val="left"/>
            </w:pPr>
            <w:r>
              <w:rPr>
                <w:rFonts w:ascii="Arial" w:eastAsia="Arial" w:hAnsi="Arial" w:cs="Arial"/>
                <w:sz w:val="32"/>
              </w:rPr>
              <w:t xml:space="preserve"> </w:t>
            </w:r>
            <w:r>
              <w:rPr>
                <w:i/>
                <w:sz w:val="20"/>
              </w:rPr>
              <w:t>Сформирована произвольность и опосредованность психических процессов: внимания, памяти, мышления, восприятия в соответствии с возрастом</w:t>
            </w:r>
            <w:r>
              <w:rPr>
                <w:sz w:val="20"/>
              </w:rPr>
              <w:t xml:space="preserve">; </w:t>
            </w:r>
          </w:p>
          <w:p w:rsidR="00C00836" w:rsidRDefault="00E56B5D">
            <w:pPr>
              <w:spacing w:after="129" w:line="234" w:lineRule="auto"/>
              <w:ind w:left="366" w:right="0" w:hanging="79"/>
              <w:jc w:val="left"/>
            </w:pPr>
            <w:r>
              <w:rPr>
                <w:rFonts w:ascii="Arial" w:eastAsia="Arial" w:hAnsi="Arial" w:cs="Arial"/>
                <w:color w:val="FF0000"/>
                <w:sz w:val="32"/>
              </w:rPr>
              <w:t xml:space="preserve"> </w:t>
            </w:r>
            <w:r>
              <w:rPr>
                <w:i/>
                <w:sz w:val="20"/>
              </w:rPr>
              <w:t xml:space="preserve">Сформированы элементы учебной деятельности:  владеет умениями работать по правилу и по образцу, слушать взрослого и выполнять его инструкции; сформированы основы  целеполагания (способен  принимать и сохранять (ставить) цели и задачи деятельности, искать средства ее осуществления, добиваться получения результата). </w:t>
            </w:r>
            <w:r>
              <w:rPr>
                <w:i/>
                <w:color w:val="FF0000"/>
                <w:sz w:val="20"/>
              </w:rPr>
              <w:t xml:space="preserve"> </w:t>
            </w:r>
          </w:p>
          <w:p w:rsidR="00C00836" w:rsidRDefault="00E56B5D">
            <w:pPr>
              <w:spacing w:after="0" w:line="276" w:lineRule="auto"/>
              <w:ind w:left="366" w:right="0" w:hanging="79"/>
              <w:jc w:val="left"/>
            </w:pPr>
            <w:r>
              <w:rPr>
                <w:noProof/>
              </w:rPr>
              <w:drawing>
                <wp:anchor distT="0" distB="0" distL="114300" distR="114300" simplePos="0" relativeHeight="251725824" behindDoc="0" locked="0" layoutInCell="1" allowOverlap="0">
                  <wp:simplePos x="0" y="0"/>
                  <wp:positionH relativeFrom="column">
                    <wp:posOffset>0</wp:posOffset>
                  </wp:positionH>
                  <wp:positionV relativeFrom="paragraph">
                    <wp:posOffset>-85436</wp:posOffset>
                  </wp:positionV>
                  <wp:extent cx="180975" cy="174625"/>
                  <wp:effectExtent l="0" t="0" r="0" b="0"/>
                  <wp:wrapSquare wrapText="bothSides"/>
                  <wp:docPr id="280077" name="Picture 280077"/>
                  <wp:cNvGraphicFramePr/>
                  <a:graphic xmlns:a="http://schemas.openxmlformats.org/drawingml/2006/main">
                    <a:graphicData uri="http://schemas.openxmlformats.org/drawingml/2006/picture">
                      <pic:pic xmlns:pic="http://schemas.openxmlformats.org/drawingml/2006/picture">
                        <pic:nvPicPr>
                          <pic:cNvPr id="280077" name="Picture 280077"/>
                          <pic:cNvPicPr/>
                        </pic:nvPicPr>
                        <pic:blipFill>
                          <a:blip r:embed="rId108"/>
                          <a:stretch>
                            <a:fillRect/>
                          </a:stretch>
                        </pic:blipFill>
                        <pic:spPr>
                          <a:xfrm>
                            <a:off x="0" y="0"/>
                            <a:ext cx="180975" cy="174625"/>
                          </a:xfrm>
                          <a:prstGeom prst="rect">
                            <a:avLst/>
                          </a:prstGeom>
                        </pic:spPr>
                      </pic:pic>
                    </a:graphicData>
                  </a:graphic>
                </wp:anchor>
              </w:drawing>
            </w:r>
            <w:r>
              <w:rPr>
                <w:rFonts w:ascii="Arial" w:eastAsia="Arial" w:hAnsi="Arial" w:cs="Arial"/>
                <w:sz w:val="32"/>
              </w:rPr>
              <w:t xml:space="preserve"> </w:t>
            </w:r>
            <w:r>
              <w:rPr>
                <w:i/>
                <w:sz w:val="20"/>
              </w:rPr>
              <w:t>Сформирована мотивационная готовность к школе (хочет идти в школу, преобладает познавательный и социальный мотив учения).</w:t>
            </w:r>
            <w:r>
              <w:rPr>
                <w:sz w:val="20"/>
              </w:rPr>
              <w:t xml:space="preserve"> </w:t>
            </w:r>
          </w:p>
        </w:tc>
      </w:tr>
      <w:tr w:rsidR="00C00836">
        <w:trPr>
          <w:trHeight w:val="6363"/>
        </w:trPr>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6" w:right="0" w:firstLine="0"/>
              <w:jc w:val="left"/>
            </w:pPr>
            <w:r>
              <w:rPr>
                <w:sz w:val="20"/>
              </w:rPr>
              <w:lastRenderedPageBreak/>
              <w:t xml:space="preserve">4.Социально— коммуникативное развитие </w:t>
            </w:r>
          </w:p>
        </w:tc>
        <w:tc>
          <w:tcPr>
            <w:tcW w:w="8800" w:type="dxa"/>
            <w:tcBorders>
              <w:top w:val="single" w:sz="4" w:space="0" w:color="000000"/>
              <w:left w:val="single" w:sz="4" w:space="0" w:color="000000"/>
              <w:bottom w:val="single" w:sz="4" w:space="0" w:color="000000"/>
              <w:right w:val="single" w:sz="4" w:space="0" w:color="000000"/>
            </w:tcBorders>
            <w:vAlign w:val="bottom"/>
          </w:tcPr>
          <w:p w:rsidR="00C00836" w:rsidRDefault="00E56B5D">
            <w:pPr>
              <w:spacing w:after="34"/>
              <w:ind w:left="287" w:right="0" w:firstLine="0"/>
              <w:jc w:val="left"/>
            </w:pPr>
            <w:r>
              <w:rPr>
                <w:noProof/>
              </w:rPr>
              <w:drawing>
                <wp:anchor distT="0" distB="0" distL="114300" distR="114300" simplePos="0" relativeHeight="251726848" behindDoc="0" locked="0" layoutInCell="1" allowOverlap="0">
                  <wp:simplePos x="0" y="0"/>
                  <wp:positionH relativeFrom="column">
                    <wp:posOffset>0</wp:posOffset>
                  </wp:positionH>
                  <wp:positionV relativeFrom="paragraph">
                    <wp:posOffset>-84638</wp:posOffset>
                  </wp:positionV>
                  <wp:extent cx="180975" cy="174625"/>
                  <wp:effectExtent l="0" t="0" r="0" b="0"/>
                  <wp:wrapSquare wrapText="bothSides"/>
                  <wp:docPr id="280078" name="Picture 280078"/>
                  <wp:cNvGraphicFramePr/>
                  <a:graphic xmlns:a="http://schemas.openxmlformats.org/drawingml/2006/main">
                    <a:graphicData uri="http://schemas.openxmlformats.org/drawingml/2006/picture">
                      <pic:pic xmlns:pic="http://schemas.openxmlformats.org/drawingml/2006/picture">
                        <pic:nvPicPr>
                          <pic:cNvPr id="280078" name="Picture 280078"/>
                          <pic:cNvPicPr/>
                        </pic:nvPicPr>
                        <pic:blipFill>
                          <a:blip r:embed="rId111"/>
                          <a:stretch>
                            <a:fillRect/>
                          </a:stretch>
                        </pic:blipFill>
                        <pic:spPr>
                          <a:xfrm>
                            <a:off x="0" y="0"/>
                            <a:ext cx="180975" cy="174625"/>
                          </a:xfrm>
                          <a:prstGeom prst="rect">
                            <a:avLst/>
                          </a:prstGeom>
                        </pic:spPr>
                      </pic:pic>
                    </a:graphicData>
                  </a:graphic>
                </wp:anchor>
              </w:drawing>
            </w:r>
            <w:r>
              <w:rPr>
                <w:rFonts w:ascii="Arial" w:eastAsia="Arial" w:hAnsi="Arial" w:cs="Arial"/>
                <w:sz w:val="32"/>
              </w:rPr>
              <w:t xml:space="preserve"> </w:t>
            </w:r>
            <w:r>
              <w:rPr>
                <w:sz w:val="20"/>
              </w:rPr>
              <w:t xml:space="preserve">Развито положительное отношение к себе, другим людям, окружающему миру:  </w:t>
            </w:r>
          </w:p>
          <w:p w:rsidR="00C00836" w:rsidRDefault="00E56B5D">
            <w:pPr>
              <w:numPr>
                <w:ilvl w:val="0"/>
                <w:numId w:val="60"/>
              </w:numPr>
              <w:spacing w:after="37" w:line="236" w:lineRule="auto"/>
              <w:ind w:right="0" w:hanging="348"/>
              <w:jc w:val="left"/>
            </w:pPr>
            <w:r>
              <w:rPr>
                <w:sz w:val="20"/>
              </w:rPr>
              <w:t xml:space="preserve">имеет представления о себе, собственной принадлежности и принадлежности других людей к определенному полу;  </w:t>
            </w:r>
          </w:p>
          <w:p w:rsidR="00C00836" w:rsidRDefault="00E56B5D">
            <w:pPr>
              <w:numPr>
                <w:ilvl w:val="0"/>
                <w:numId w:val="60"/>
              </w:numPr>
              <w:spacing w:after="37" w:line="235" w:lineRule="auto"/>
              <w:ind w:right="0" w:hanging="348"/>
              <w:jc w:val="left"/>
            </w:pPr>
            <w:r>
              <w:rPr>
                <w:sz w:val="20"/>
              </w:rPr>
              <w:t xml:space="preserve">имеет представление о семье, родственных отношениях и взаимосвязях, распределении семейных обязанностей, семейных традициях;  </w:t>
            </w:r>
          </w:p>
          <w:p w:rsidR="00C00836" w:rsidRDefault="00E56B5D">
            <w:pPr>
              <w:numPr>
                <w:ilvl w:val="0"/>
                <w:numId w:val="60"/>
              </w:numPr>
              <w:spacing w:after="126" w:line="235" w:lineRule="auto"/>
              <w:ind w:right="0" w:hanging="348"/>
              <w:jc w:val="left"/>
            </w:pPr>
            <w:r>
              <w:rPr>
                <w:sz w:val="20"/>
              </w:rPr>
              <w:t xml:space="preserve">имеет представление об обществе, его культурных ценностях; о государстве и принадлежности к нему; о мире. </w:t>
            </w:r>
          </w:p>
          <w:p w:rsidR="00C00836" w:rsidRDefault="00E56B5D">
            <w:pPr>
              <w:spacing w:after="129"/>
              <w:ind w:left="287" w:right="0" w:firstLine="0"/>
              <w:jc w:val="left"/>
            </w:pPr>
            <w:r>
              <w:rPr>
                <w:rFonts w:ascii="Calibri" w:eastAsia="Calibri" w:hAnsi="Calibri" w:cs="Calibri"/>
                <w:noProof/>
                <w:sz w:val="22"/>
              </w:rPr>
              <mc:AlternateContent>
                <mc:Choice Requires="wpg">
                  <w:drawing>
                    <wp:anchor distT="0" distB="0" distL="114300" distR="114300" simplePos="0" relativeHeight="251727872" behindDoc="0" locked="0" layoutInCell="1" allowOverlap="1">
                      <wp:simplePos x="0" y="0"/>
                      <wp:positionH relativeFrom="column">
                        <wp:posOffset>0</wp:posOffset>
                      </wp:positionH>
                      <wp:positionV relativeFrom="paragraph">
                        <wp:posOffset>-85816</wp:posOffset>
                      </wp:positionV>
                      <wp:extent cx="180975" cy="1577975"/>
                      <wp:effectExtent l="0" t="0" r="0" b="0"/>
                      <wp:wrapSquare wrapText="bothSides"/>
                      <wp:docPr id="329781" name="Group 329781"/>
                      <wp:cNvGraphicFramePr/>
                      <a:graphic xmlns:a="http://schemas.openxmlformats.org/drawingml/2006/main">
                        <a:graphicData uri="http://schemas.microsoft.com/office/word/2010/wordprocessingGroup">
                          <wpg:wgp>
                            <wpg:cNvGrpSpPr/>
                            <wpg:grpSpPr>
                              <a:xfrm>
                                <a:off x="0" y="0"/>
                                <a:ext cx="180975" cy="1577975"/>
                                <a:chOff x="0" y="0"/>
                                <a:chExt cx="180975" cy="1577975"/>
                              </a:xfrm>
                            </wpg:grpSpPr>
                            <pic:pic xmlns:pic="http://schemas.openxmlformats.org/drawingml/2006/picture">
                              <pic:nvPicPr>
                                <pic:cNvPr id="280079" name="Picture 280079"/>
                                <pic:cNvPicPr/>
                              </pic:nvPicPr>
                              <pic:blipFill>
                                <a:blip r:embed="rId108"/>
                                <a:stretch>
                                  <a:fillRect/>
                                </a:stretch>
                              </pic:blipFill>
                              <pic:spPr>
                                <a:xfrm>
                                  <a:off x="0" y="0"/>
                                  <a:ext cx="180975" cy="174625"/>
                                </a:xfrm>
                                <a:prstGeom prst="rect">
                                  <a:avLst/>
                                </a:prstGeom>
                              </pic:spPr>
                            </pic:pic>
                            <pic:pic xmlns:pic="http://schemas.openxmlformats.org/drawingml/2006/picture">
                              <pic:nvPicPr>
                                <pic:cNvPr id="280080" name="Picture 280080"/>
                                <pic:cNvPicPr/>
                              </pic:nvPicPr>
                              <pic:blipFill>
                                <a:blip r:embed="rId111"/>
                                <a:stretch>
                                  <a:fillRect/>
                                </a:stretch>
                              </pic:blipFill>
                              <pic:spPr>
                                <a:xfrm>
                                  <a:off x="0" y="206375"/>
                                  <a:ext cx="180975" cy="174625"/>
                                </a:xfrm>
                                <a:prstGeom prst="rect">
                                  <a:avLst/>
                                </a:prstGeom>
                              </pic:spPr>
                            </pic:pic>
                            <pic:pic xmlns:pic="http://schemas.openxmlformats.org/drawingml/2006/picture">
                              <pic:nvPicPr>
                                <pic:cNvPr id="280081" name="Picture 280081"/>
                                <pic:cNvPicPr/>
                              </pic:nvPicPr>
                              <pic:blipFill>
                                <a:blip r:embed="rId111"/>
                                <a:stretch>
                                  <a:fillRect/>
                                </a:stretch>
                              </pic:blipFill>
                              <pic:spPr>
                                <a:xfrm>
                                  <a:off x="0" y="558800"/>
                                  <a:ext cx="180975" cy="174625"/>
                                </a:xfrm>
                                <a:prstGeom prst="rect">
                                  <a:avLst/>
                                </a:prstGeom>
                              </pic:spPr>
                            </pic:pic>
                            <pic:pic xmlns:pic="http://schemas.openxmlformats.org/drawingml/2006/picture">
                              <pic:nvPicPr>
                                <pic:cNvPr id="280082" name="Picture 280082"/>
                                <pic:cNvPicPr/>
                              </pic:nvPicPr>
                              <pic:blipFill>
                                <a:blip r:embed="rId112"/>
                                <a:stretch>
                                  <a:fillRect/>
                                </a:stretch>
                              </pic:blipFill>
                              <pic:spPr>
                                <a:xfrm>
                                  <a:off x="0" y="1054100"/>
                                  <a:ext cx="180975" cy="174625"/>
                                </a:xfrm>
                                <a:prstGeom prst="rect">
                                  <a:avLst/>
                                </a:prstGeom>
                              </pic:spPr>
                            </pic:pic>
                            <pic:pic xmlns:pic="http://schemas.openxmlformats.org/drawingml/2006/picture">
                              <pic:nvPicPr>
                                <pic:cNvPr id="280083" name="Picture 280083"/>
                                <pic:cNvPicPr/>
                              </pic:nvPicPr>
                              <pic:blipFill>
                                <a:blip r:embed="rId113"/>
                                <a:stretch>
                                  <a:fillRect/>
                                </a:stretch>
                              </pic:blipFill>
                              <pic:spPr>
                                <a:xfrm>
                                  <a:off x="0" y="1406525"/>
                                  <a:ext cx="180975" cy="171450"/>
                                </a:xfrm>
                                <a:prstGeom prst="rect">
                                  <a:avLst/>
                                </a:prstGeom>
                              </pic:spPr>
                            </pic:pic>
                          </wpg:wgp>
                        </a:graphicData>
                      </a:graphic>
                    </wp:anchor>
                  </w:drawing>
                </mc:Choice>
                <mc:Fallback>
                  <w:pict>
                    <v:group w14:anchorId="2A9695A9" id="Group 329781" o:spid="_x0000_s1026" style="position:absolute;margin-left:0;margin-top:-6.75pt;width:14.25pt;height:124.25pt;z-index:251727872" coordsize="1809,157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">
                      <v:shape id="Picture 280079" o:spid="_x0000_s1027" type="#_x0000_t75" style="position:absolute;width:1809;height:17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0XFLIAAAA3wAAAA8AAABkcnMvZG93bnJldi54bWxEj0FrwkAUhO9C/8PyCt5014BtmrqKKIKl&#10;lGJse35mn0kw+zZmV03/fbdQ6HGYmW+Y2aK3jbhS52vHGiZjBYK4cKbmUsPHfjNKQfiAbLBxTBq+&#10;ycNifjeYYWbcjXd0zUMpIoR9hhqqENpMSl9UZNGPXUscvaPrLIYou1KaDm8RbhuZKPUgLdYcFyps&#10;aVVRccovVsPbbv/O6evBHL7ydbKdNpszvnxqPbzvl88gAvXhP/zX3hoNSarU4xP8/olfQM5/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2tFxSyAAAAN8AAAAPAAAAAAAAAAAA&#10;AAAAAJ8CAABkcnMvZG93bnJldi54bWxQSwUGAAAAAAQABAD3AAAAlAMAAAAA&#10;">
                        <v:imagedata r:id="rId114" o:title=""/>
                      </v:shape>
                      <v:shape id="Picture 280080" o:spid="_x0000_s1028" type="#_x0000_t75" style="position:absolute;top:2063;width:1809;height:17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syiJ3GAAAA3wAAAA8AAABkcnMvZG93bnJldi54bWxEj81qwkAUhfeFvsNwC26KzphFG1NHEUFw&#10;EQtVF7q7ZK5JaOZOyIxJfHtnUejycP74luvRNqKnzteONcxnCgRx4UzNpYbzaTdNQfiAbLBxTBoe&#10;5GG9en1ZYmbcwD/UH0Mp4gj7DDVUIbSZlL6oyKKfuZY4ejfXWQxRdqU0HQ5x3DYyUepDWqw5PlTY&#10;0rai4vd4txr2t/fr55B/y6EPyeJCjc/vh1zrydu4+QIRaAz/4b/23mhIUqXSSBB5IgvI1R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mzKIncYAAADfAAAADwAAAAAAAAAAAAAA&#10;AACfAgAAZHJzL2Rvd25yZXYueG1sUEsFBgAAAAAEAAQA9wAAAJIDAAAAAA==&#10;">
                        <v:imagedata r:id="rId115" o:title=""/>
                      </v:shape>
                      <v:shape id="Picture 280081" o:spid="_x0000_s1029" type="#_x0000_t75" style="position:absolute;top:5588;width:1809;height:17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R+LQbIAAAA3wAAAA8AAABkcnMvZG93bnJldi54bWxEj0FrwkAUhO8F/8PyhF5K3TWHNqauIkLB&#10;QyrU9mBvj+wzCc2+Ddk1if/eFQSPw8x8wyzXo21ET52vHWuYzxQI4sKZmksNvz+frykIH5ANNo5J&#10;w4U8rFeTpyVmxg38Tf0hlCJC2GeooQqhzaT0RUUW/cy1xNE7uc5iiLIrpelwiHDbyESpN2mx5rhQ&#10;YUvbior/w9lq2J1e/t6HfC+HPiSLIzU+P3/lWj9Px80HiEBjeITv7Z3RkKRKpXO4/YlfQK6u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0fi0GyAAAAN8AAAAPAAAAAAAAAAAA&#10;AAAAAJ8CAABkcnMvZG93bnJldi54bWxQSwUGAAAAAAQABAD3AAAAlAMAAAAA&#10;">
                        <v:imagedata r:id="rId115" o:title=""/>
                      </v:shape>
                      <v:shape id="Picture 280082" o:spid="_x0000_s1030" type="#_x0000_t75" style="position:absolute;top:10541;width:1809;height:17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1aUvEAAAA3wAAAA8AAABkcnMvZG93bnJldi54bWxEj0FrwkAUhO9C/8PyCr3pbnOQkLqKKIX2&#10;aBTPr9nXJDT7NuyuSfTXdwXB4zAz3zCrzWQ7MZAPrWMN7wsFgrhypuVaw+n4Oc9BhIhssHNMGq4U&#10;YLN+ma2wMG7kAw1lrEWCcChQQxNjX0gZqoYshoXriZP367zFmKSvpfE4JrjtZKbUUlpsOS002NOu&#10;oeqvvFgNxk/4841LvB364+ky7Ntxdy61fnudth8gIk3xGX60v4yGLFcqz+D+J30Buf4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d1aUvEAAAA3wAAAA8AAAAAAAAAAAAAAAAA&#10;nwIAAGRycy9kb3ducmV2LnhtbFBLBQYAAAAABAAEAPcAAACQAwAAAAA=&#10;">
                        <v:imagedata r:id="rId116" o:title=""/>
                      </v:shape>
                      <v:shape id="Picture 280083" o:spid="_x0000_s1031" type="#_x0000_t75" style="position:absolute;top:14065;width:1809;height:17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SU4PIAAAA3wAAAA8AAABkcnMvZG93bnJldi54bWxEj09LAzEUxO8Fv0N4ghexSf8oy9q0tAXB&#10;k7SrCN4em+fu1uRlSWK7/faNIPQ4zMxvmMVqcFYcKcTOs4bJWIEgrr3puNHw8f7yUICICdmg9Uwa&#10;zhRhtbwZLbA0/sR7OlapERnCsUQNbUp9KWWsW3IYx74nzt63Dw5TlqGRJuApw52VU6WepMOO80KL&#10;PW1bqn+qX6fh/jPMky0sHdZfj2942G4mu/NG67vbYf0MItGQruH/9qvRMC2UKmbw9yd/Abm8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7UlODyAAAAN8AAAAPAAAAAAAAAAAA&#10;AAAAAJ8CAABkcnMvZG93bnJldi54bWxQSwUGAAAAAAQABAD3AAAAlAMAAAAA&#10;">
                        <v:imagedata r:id="rId117" o:title=""/>
                      </v:shape>
                      <w10:wrap type="square"/>
                    </v:group>
                  </w:pict>
                </mc:Fallback>
              </mc:AlternateContent>
            </w:r>
            <w:r>
              <w:rPr>
                <w:rFonts w:ascii="Arial" w:eastAsia="Arial" w:hAnsi="Arial" w:cs="Arial"/>
                <w:sz w:val="32"/>
              </w:rPr>
              <w:t xml:space="preserve"> </w:t>
            </w:r>
            <w:r>
              <w:rPr>
                <w:i/>
                <w:sz w:val="20"/>
              </w:rPr>
              <w:t xml:space="preserve">Проявляет  самостоятельность,  инициативность в разных видах деятельности </w:t>
            </w:r>
          </w:p>
          <w:p w:rsidR="00C00836" w:rsidRDefault="00E56B5D">
            <w:pPr>
              <w:spacing w:after="129" w:line="235" w:lineRule="auto"/>
              <w:ind w:left="366" w:right="0" w:hanging="79"/>
              <w:jc w:val="left"/>
            </w:pPr>
            <w:r>
              <w:rPr>
                <w:rFonts w:ascii="Arial" w:eastAsia="Arial" w:hAnsi="Arial" w:cs="Arial"/>
                <w:sz w:val="32"/>
              </w:rPr>
              <w:t xml:space="preserve"> </w:t>
            </w:r>
            <w:r>
              <w:rPr>
                <w:sz w:val="20"/>
              </w:rPr>
              <w:t xml:space="preserve">Умеет распознавать эмоциональное состояние  окружающих близких и друзей, выражать свои эмоциональные ощущения и переживания; </w:t>
            </w:r>
          </w:p>
          <w:p w:rsidR="00C00836" w:rsidRDefault="00E56B5D">
            <w:pPr>
              <w:spacing w:after="133" w:line="223" w:lineRule="auto"/>
              <w:ind w:left="287" w:right="278" w:firstLine="0"/>
              <w:jc w:val="left"/>
            </w:pPr>
            <w:r>
              <w:rPr>
                <w:rFonts w:ascii="Arial" w:eastAsia="Arial" w:hAnsi="Arial" w:cs="Arial"/>
                <w:sz w:val="32"/>
              </w:rPr>
              <w:t xml:space="preserve"> </w:t>
            </w:r>
            <w:r>
              <w:rPr>
                <w:i/>
                <w:sz w:val="20"/>
              </w:rPr>
              <w:t xml:space="preserve">Владеет приемами  и навыками межличностного общения    (устанавливать дружеские отношения со сверстниками, разрешать  конфликтные ситуации конструктивными способами).  </w:t>
            </w:r>
            <w:r>
              <w:rPr>
                <w:rFonts w:ascii="Arial" w:eastAsia="Arial" w:hAnsi="Arial" w:cs="Arial"/>
                <w:sz w:val="32"/>
              </w:rPr>
              <w:t xml:space="preserve"> </w:t>
            </w:r>
            <w:r>
              <w:rPr>
                <w:i/>
                <w:sz w:val="20"/>
              </w:rPr>
              <w:t xml:space="preserve">Проявляет  навыки сотрудничества со взрослыми и сверстниками  (умение ставить общую цель, соподчинять и контролировать свои желания, согласовывать мнения и действия) </w:t>
            </w:r>
            <w:r>
              <w:rPr>
                <w:rFonts w:ascii="Arial" w:eastAsia="Arial" w:hAnsi="Arial" w:cs="Arial"/>
                <w:sz w:val="32"/>
              </w:rPr>
              <w:t xml:space="preserve"> </w:t>
            </w:r>
            <w:r>
              <w:rPr>
                <w:i/>
                <w:sz w:val="20"/>
              </w:rPr>
              <w:t xml:space="preserve">Сформированы предпосылки морального развития в соответствии с возрастом:: </w:t>
            </w:r>
            <w:r>
              <w:rPr>
                <w:rFonts w:ascii="Wingdings" w:eastAsia="Wingdings" w:hAnsi="Wingdings" w:cs="Wingdings"/>
                <w:sz w:val="32"/>
              </w:rPr>
              <w:t></w:t>
            </w:r>
            <w:r>
              <w:rPr>
                <w:rFonts w:ascii="Arial" w:eastAsia="Arial" w:hAnsi="Arial" w:cs="Arial"/>
                <w:sz w:val="32"/>
              </w:rPr>
              <w:t xml:space="preserve"> </w:t>
            </w:r>
            <w:r>
              <w:rPr>
                <w:i/>
                <w:sz w:val="20"/>
              </w:rPr>
              <w:t xml:space="preserve">имеет первичные ценностные представления о моральном и неморальном поведении (хорошо, плохо); </w:t>
            </w:r>
          </w:p>
          <w:p w:rsidR="00C00836" w:rsidRDefault="00E56B5D">
            <w:pPr>
              <w:numPr>
                <w:ilvl w:val="0"/>
                <w:numId w:val="60"/>
              </w:numPr>
              <w:spacing w:after="132" w:line="235" w:lineRule="auto"/>
              <w:ind w:right="0" w:hanging="348"/>
              <w:jc w:val="left"/>
            </w:pPr>
            <w:r>
              <w:rPr>
                <w:i/>
                <w:sz w:val="20"/>
              </w:rPr>
              <w:t xml:space="preserve">принимает и соблюдает социальные и этические общепринятые нормы и правила поведения; </w:t>
            </w:r>
          </w:p>
          <w:p w:rsidR="00C00836" w:rsidRDefault="00E56B5D">
            <w:pPr>
              <w:numPr>
                <w:ilvl w:val="0"/>
                <w:numId w:val="60"/>
              </w:numPr>
              <w:spacing w:after="132" w:line="216" w:lineRule="auto"/>
              <w:ind w:right="0" w:hanging="348"/>
              <w:jc w:val="left"/>
            </w:pPr>
            <w:r>
              <w:rPr>
                <w:i/>
                <w:sz w:val="20"/>
              </w:rPr>
              <w:t xml:space="preserve">соблюдает правила этикета, правила поведения на улице, в общественных местах; </w:t>
            </w:r>
            <w:r>
              <w:rPr>
                <w:rFonts w:ascii="Wingdings" w:eastAsia="Wingdings" w:hAnsi="Wingdings" w:cs="Wingdings"/>
                <w:sz w:val="32"/>
              </w:rPr>
              <w:t></w:t>
            </w:r>
            <w:r>
              <w:rPr>
                <w:rFonts w:ascii="Arial" w:eastAsia="Arial" w:hAnsi="Arial" w:cs="Arial"/>
                <w:sz w:val="32"/>
              </w:rPr>
              <w:t xml:space="preserve"> </w:t>
            </w:r>
            <w:r>
              <w:rPr>
                <w:i/>
                <w:sz w:val="20"/>
              </w:rPr>
              <w:t xml:space="preserve">может давать  оценку своему поведению, поведению сверстников. </w:t>
            </w:r>
          </w:p>
          <w:p w:rsidR="00C00836" w:rsidRDefault="00E56B5D">
            <w:pPr>
              <w:numPr>
                <w:ilvl w:val="0"/>
                <w:numId w:val="60"/>
              </w:numPr>
              <w:spacing w:after="0" w:line="276" w:lineRule="auto"/>
              <w:ind w:right="0" w:hanging="348"/>
              <w:jc w:val="left"/>
            </w:pPr>
            <w:r>
              <w:rPr>
                <w:i/>
                <w:sz w:val="20"/>
              </w:rPr>
              <w:t>проявляет бережное отношение к окружающей природе, окружающему миру.</w:t>
            </w:r>
            <w:r>
              <w:rPr>
                <w:b/>
                <w:color w:val="800080"/>
                <w:sz w:val="20"/>
              </w:rPr>
              <w:t xml:space="preserve"> </w:t>
            </w:r>
          </w:p>
        </w:tc>
      </w:tr>
      <w:tr w:rsidR="00C00836">
        <w:trPr>
          <w:trHeight w:val="701"/>
        </w:trPr>
        <w:tc>
          <w:tcPr>
            <w:tcW w:w="198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6" w:right="0" w:firstLine="0"/>
              <w:jc w:val="left"/>
            </w:pPr>
            <w:r>
              <w:rPr>
                <w:sz w:val="20"/>
              </w:rPr>
              <w:t xml:space="preserve">5.Художественноэстетическое развитие  </w:t>
            </w:r>
          </w:p>
        </w:tc>
        <w:tc>
          <w:tcPr>
            <w:tcW w:w="880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366" w:right="0" w:hanging="199"/>
              <w:jc w:val="left"/>
            </w:pPr>
            <w:r>
              <w:rPr>
                <w:noProof/>
              </w:rPr>
              <w:drawing>
                <wp:anchor distT="0" distB="0" distL="114300" distR="114300" simplePos="0" relativeHeight="251728896" behindDoc="0" locked="0" layoutInCell="1" allowOverlap="0">
                  <wp:simplePos x="0" y="0"/>
                  <wp:positionH relativeFrom="column">
                    <wp:posOffset>3810</wp:posOffset>
                  </wp:positionH>
                  <wp:positionV relativeFrom="paragraph">
                    <wp:posOffset>-15153</wp:posOffset>
                  </wp:positionV>
                  <wp:extent cx="102235" cy="101602"/>
                  <wp:effectExtent l="0" t="0" r="0" b="0"/>
                  <wp:wrapSquare wrapText="bothSides"/>
                  <wp:docPr id="20278" name="Picture 20278"/>
                  <wp:cNvGraphicFramePr/>
                  <a:graphic xmlns:a="http://schemas.openxmlformats.org/drawingml/2006/main">
                    <a:graphicData uri="http://schemas.openxmlformats.org/drawingml/2006/picture">
                      <pic:pic xmlns:pic="http://schemas.openxmlformats.org/drawingml/2006/picture">
                        <pic:nvPicPr>
                          <pic:cNvPr id="20278" name="Picture 20278"/>
                          <pic:cNvPicPr/>
                        </pic:nvPicPr>
                        <pic:blipFill>
                          <a:blip r:embed="rId106"/>
                          <a:stretch>
                            <a:fillRect/>
                          </a:stretch>
                        </pic:blipFill>
                        <pic:spPr>
                          <a:xfrm>
                            <a:off x="0" y="0"/>
                            <a:ext cx="102235" cy="101602"/>
                          </a:xfrm>
                          <a:prstGeom prst="rect">
                            <a:avLst/>
                          </a:prstGeom>
                        </pic:spPr>
                      </pic:pic>
                    </a:graphicData>
                  </a:graphic>
                </wp:anchor>
              </w:drawing>
            </w:r>
            <w:r>
              <w:rPr>
                <w:rFonts w:ascii="Arial" w:eastAsia="Arial" w:hAnsi="Arial" w:cs="Arial"/>
                <w:sz w:val="20"/>
              </w:rPr>
              <w:t xml:space="preserve"> </w:t>
            </w:r>
            <w:r>
              <w:rPr>
                <w:sz w:val="20"/>
              </w:rPr>
              <w:t xml:space="preserve">Проявляет эмоциональную отзывчивость к эстетической стороне окружающей действительности при восприятии объектов природы, слушании  музыки, при ознакомлении с произведениями художественного и изобразительного искусства. </w:t>
            </w:r>
          </w:p>
        </w:tc>
      </w:tr>
    </w:tbl>
    <w:p w:rsidR="00206865" w:rsidRDefault="00206865" w:rsidP="00206865">
      <w:pPr>
        <w:spacing w:after="25" w:line="235" w:lineRule="auto"/>
        <w:ind w:left="2614" w:right="-15" w:hanging="209"/>
        <w:jc w:val="left"/>
        <w:rPr>
          <w:rFonts w:ascii="Arial" w:eastAsia="Arial" w:hAnsi="Arial" w:cs="Arial"/>
          <w:color w:val="FF0000"/>
          <w:sz w:val="20"/>
        </w:rPr>
      </w:pPr>
    </w:p>
    <w:p w:rsidR="00206865" w:rsidRDefault="00206865" w:rsidP="00206865">
      <w:pPr>
        <w:spacing w:after="25" w:line="235" w:lineRule="auto"/>
        <w:ind w:left="2614" w:right="-15" w:hanging="209"/>
        <w:jc w:val="left"/>
        <w:rPr>
          <w:rFonts w:ascii="Arial" w:eastAsia="Arial" w:hAnsi="Arial" w:cs="Arial"/>
          <w:color w:val="FF0000"/>
          <w:sz w:val="20"/>
        </w:rPr>
      </w:pPr>
    </w:p>
    <w:p w:rsidR="00C00836" w:rsidRDefault="00E56B5D" w:rsidP="00206865">
      <w:pPr>
        <w:spacing w:after="25" w:line="235" w:lineRule="auto"/>
        <w:ind w:left="2614" w:right="-15" w:hanging="209"/>
        <w:jc w:val="left"/>
      </w:pPr>
      <w:r>
        <w:rPr>
          <w:rFonts w:ascii="Calibri" w:eastAsia="Calibri" w:hAnsi="Calibri" w:cs="Calibri"/>
          <w:noProof/>
          <w:sz w:val="22"/>
        </w:rPr>
        <mc:AlternateContent>
          <mc:Choice Requires="wpg">
            <w:drawing>
              <wp:anchor distT="0" distB="0" distL="114300" distR="114300" simplePos="0" relativeHeight="251729920" behindDoc="1" locked="0" layoutInCell="1" allowOverlap="1">
                <wp:simplePos x="0" y="0"/>
                <wp:positionH relativeFrom="column">
                  <wp:posOffset>103632</wp:posOffset>
                </wp:positionH>
                <wp:positionV relativeFrom="paragraph">
                  <wp:posOffset>-32354</wp:posOffset>
                </wp:positionV>
                <wp:extent cx="6854952" cy="1181354"/>
                <wp:effectExtent l="0" t="0" r="0" b="0"/>
                <wp:wrapNone/>
                <wp:docPr id="280276" name="Group 280276"/>
                <wp:cNvGraphicFramePr/>
                <a:graphic xmlns:a="http://schemas.openxmlformats.org/drawingml/2006/main">
                  <a:graphicData uri="http://schemas.microsoft.com/office/word/2010/wordprocessingGroup">
                    <wpg:wgp>
                      <wpg:cNvGrpSpPr/>
                      <wpg:grpSpPr>
                        <a:xfrm>
                          <a:off x="0" y="0"/>
                          <a:ext cx="6854952" cy="1181354"/>
                          <a:chOff x="0" y="0"/>
                          <a:chExt cx="6854952" cy="1181354"/>
                        </a:xfrm>
                      </wpg:grpSpPr>
                      <pic:pic xmlns:pic="http://schemas.openxmlformats.org/drawingml/2006/picture">
                        <pic:nvPicPr>
                          <pic:cNvPr id="20305" name="Picture 20305"/>
                          <pic:cNvPicPr/>
                        </pic:nvPicPr>
                        <pic:blipFill>
                          <a:blip r:embed="rId106"/>
                          <a:stretch>
                            <a:fillRect/>
                          </a:stretch>
                        </pic:blipFill>
                        <pic:spPr>
                          <a:xfrm>
                            <a:off x="1330579" y="18415"/>
                            <a:ext cx="102235" cy="102235"/>
                          </a:xfrm>
                          <a:prstGeom prst="rect">
                            <a:avLst/>
                          </a:prstGeom>
                        </pic:spPr>
                      </pic:pic>
                      <pic:pic xmlns:pic="http://schemas.openxmlformats.org/drawingml/2006/picture">
                        <pic:nvPicPr>
                          <pic:cNvPr id="20313" name="Picture 20313"/>
                          <pic:cNvPicPr/>
                        </pic:nvPicPr>
                        <pic:blipFill>
                          <a:blip r:embed="rId106"/>
                          <a:stretch>
                            <a:fillRect/>
                          </a:stretch>
                        </pic:blipFill>
                        <pic:spPr>
                          <a:xfrm>
                            <a:off x="1330579" y="311150"/>
                            <a:ext cx="102235" cy="101600"/>
                          </a:xfrm>
                          <a:prstGeom prst="rect">
                            <a:avLst/>
                          </a:prstGeom>
                        </pic:spPr>
                      </pic:pic>
                      <pic:pic xmlns:pic="http://schemas.openxmlformats.org/drawingml/2006/picture">
                        <pic:nvPicPr>
                          <pic:cNvPr id="280376" name="Picture 280376"/>
                          <pic:cNvPicPr/>
                        </pic:nvPicPr>
                        <pic:blipFill>
                          <a:blip r:embed="rId118"/>
                          <a:stretch>
                            <a:fillRect/>
                          </a:stretch>
                        </pic:blipFill>
                        <pic:spPr>
                          <a:xfrm>
                            <a:off x="1326769" y="603250"/>
                            <a:ext cx="104775" cy="101600"/>
                          </a:xfrm>
                          <a:prstGeom prst="rect">
                            <a:avLst/>
                          </a:prstGeom>
                        </pic:spPr>
                      </pic:pic>
                      <pic:pic xmlns:pic="http://schemas.openxmlformats.org/drawingml/2006/picture">
                        <pic:nvPicPr>
                          <pic:cNvPr id="20331" name="Picture 20331"/>
                          <pic:cNvPicPr/>
                        </pic:nvPicPr>
                        <pic:blipFill>
                          <a:blip r:embed="rId106"/>
                          <a:stretch>
                            <a:fillRect/>
                          </a:stretch>
                        </pic:blipFill>
                        <pic:spPr>
                          <a:xfrm>
                            <a:off x="1330579" y="894715"/>
                            <a:ext cx="102235" cy="102235"/>
                          </a:xfrm>
                          <a:prstGeom prst="rect">
                            <a:avLst/>
                          </a:prstGeom>
                        </pic:spPr>
                      </pic:pic>
                      <wps:wsp>
                        <wps:cNvPr id="355325" name="Shape 35532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26" name="Shape 355326"/>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27" name="Shape 355327"/>
                        <wps:cNvSpPr/>
                        <wps:spPr>
                          <a:xfrm>
                            <a:off x="6096" y="0"/>
                            <a:ext cx="1254557" cy="9144"/>
                          </a:xfrm>
                          <a:custGeom>
                            <a:avLst/>
                            <a:gdLst/>
                            <a:ahLst/>
                            <a:cxnLst/>
                            <a:rect l="0" t="0" r="0" b="0"/>
                            <a:pathLst>
                              <a:path w="1254557" h="9144">
                                <a:moveTo>
                                  <a:pt x="0" y="0"/>
                                </a:moveTo>
                                <a:lnTo>
                                  <a:pt x="1254557" y="0"/>
                                </a:lnTo>
                                <a:lnTo>
                                  <a:pt x="1254557"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28" name="Shape 355328"/>
                        <wps:cNvSpPr/>
                        <wps:spPr>
                          <a:xfrm>
                            <a:off x="126060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29" name="Shape 355329"/>
                        <wps:cNvSpPr/>
                        <wps:spPr>
                          <a:xfrm>
                            <a:off x="1266698" y="0"/>
                            <a:ext cx="5582158" cy="9144"/>
                          </a:xfrm>
                          <a:custGeom>
                            <a:avLst/>
                            <a:gdLst/>
                            <a:ahLst/>
                            <a:cxnLst/>
                            <a:rect l="0" t="0" r="0" b="0"/>
                            <a:pathLst>
                              <a:path w="5582158" h="9144">
                                <a:moveTo>
                                  <a:pt x="0" y="0"/>
                                </a:moveTo>
                                <a:lnTo>
                                  <a:pt x="5582158" y="0"/>
                                </a:lnTo>
                                <a:lnTo>
                                  <a:pt x="5582158"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0" name="Shape 355330"/>
                        <wps:cNvSpPr/>
                        <wps:spPr>
                          <a:xfrm>
                            <a:off x="68488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1" name="Shape 355331"/>
                        <wps:cNvSpPr/>
                        <wps:spPr>
                          <a:xfrm>
                            <a:off x="68488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2" name="Shape 355332"/>
                        <wps:cNvSpPr/>
                        <wps:spPr>
                          <a:xfrm>
                            <a:off x="0" y="6045"/>
                            <a:ext cx="9144" cy="1169213"/>
                          </a:xfrm>
                          <a:custGeom>
                            <a:avLst/>
                            <a:gdLst/>
                            <a:ahLst/>
                            <a:cxnLst/>
                            <a:rect l="0" t="0" r="0" b="0"/>
                            <a:pathLst>
                              <a:path w="9144" h="1169213">
                                <a:moveTo>
                                  <a:pt x="0" y="0"/>
                                </a:moveTo>
                                <a:lnTo>
                                  <a:pt x="9144" y="0"/>
                                </a:lnTo>
                                <a:lnTo>
                                  <a:pt x="9144" y="1169213"/>
                                </a:lnTo>
                                <a:lnTo>
                                  <a:pt x="0" y="1169213"/>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3" name="Shape 355333"/>
                        <wps:cNvSpPr/>
                        <wps:spPr>
                          <a:xfrm>
                            <a:off x="0" y="117525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4" name="Shape 355334"/>
                        <wps:cNvSpPr/>
                        <wps:spPr>
                          <a:xfrm>
                            <a:off x="0" y="117525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5" name="Shape 355335"/>
                        <wps:cNvSpPr/>
                        <wps:spPr>
                          <a:xfrm>
                            <a:off x="6096" y="1175258"/>
                            <a:ext cx="1254557" cy="9144"/>
                          </a:xfrm>
                          <a:custGeom>
                            <a:avLst/>
                            <a:gdLst/>
                            <a:ahLst/>
                            <a:cxnLst/>
                            <a:rect l="0" t="0" r="0" b="0"/>
                            <a:pathLst>
                              <a:path w="1254557" h="9144">
                                <a:moveTo>
                                  <a:pt x="0" y="0"/>
                                </a:moveTo>
                                <a:lnTo>
                                  <a:pt x="1254557" y="0"/>
                                </a:lnTo>
                                <a:lnTo>
                                  <a:pt x="1254557"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6" name="Shape 355336"/>
                        <wps:cNvSpPr/>
                        <wps:spPr>
                          <a:xfrm>
                            <a:off x="1260602" y="6045"/>
                            <a:ext cx="9144" cy="1169213"/>
                          </a:xfrm>
                          <a:custGeom>
                            <a:avLst/>
                            <a:gdLst/>
                            <a:ahLst/>
                            <a:cxnLst/>
                            <a:rect l="0" t="0" r="0" b="0"/>
                            <a:pathLst>
                              <a:path w="9144" h="1169213">
                                <a:moveTo>
                                  <a:pt x="0" y="0"/>
                                </a:moveTo>
                                <a:lnTo>
                                  <a:pt x="9144" y="0"/>
                                </a:lnTo>
                                <a:lnTo>
                                  <a:pt x="9144" y="1169213"/>
                                </a:lnTo>
                                <a:lnTo>
                                  <a:pt x="0" y="1169213"/>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7" name="Shape 355337"/>
                        <wps:cNvSpPr/>
                        <wps:spPr>
                          <a:xfrm>
                            <a:off x="1260602" y="117525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8" name="Shape 355338"/>
                        <wps:cNvSpPr/>
                        <wps:spPr>
                          <a:xfrm>
                            <a:off x="1266698" y="1175258"/>
                            <a:ext cx="5582158" cy="9144"/>
                          </a:xfrm>
                          <a:custGeom>
                            <a:avLst/>
                            <a:gdLst/>
                            <a:ahLst/>
                            <a:cxnLst/>
                            <a:rect l="0" t="0" r="0" b="0"/>
                            <a:pathLst>
                              <a:path w="5582158" h="9144">
                                <a:moveTo>
                                  <a:pt x="0" y="0"/>
                                </a:moveTo>
                                <a:lnTo>
                                  <a:pt x="5582158" y="0"/>
                                </a:lnTo>
                                <a:lnTo>
                                  <a:pt x="5582158"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9" name="Shape 355339"/>
                        <wps:cNvSpPr/>
                        <wps:spPr>
                          <a:xfrm>
                            <a:off x="6848857" y="6045"/>
                            <a:ext cx="9144" cy="1169213"/>
                          </a:xfrm>
                          <a:custGeom>
                            <a:avLst/>
                            <a:gdLst/>
                            <a:ahLst/>
                            <a:cxnLst/>
                            <a:rect l="0" t="0" r="0" b="0"/>
                            <a:pathLst>
                              <a:path w="9144" h="1169213">
                                <a:moveTo>
                                  <a:pt x="0" y="0"/>
                                </a:moveTo>
                                <a:lnTo>
                                  <a:pt x="9144" y="0"/>
                                </a:lnTo>
                                <a:lnTo>
                                  <a:pt x="9144" y="1169213"/>
                                </a:lnTo>
                                <a:lnTo>
                                  <a:pt x="0" y="1169213"/>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40" name="Shape 355340"/>
                        <wps:cNvSpPr/>
                        <wps:spPr>
                          <a:xfrm>
                            <a:off x="6848857" y="117525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41" name="Shape 355341"/>
                        <wps:cNvSpPr/>
                        <wps:spPr>
                          <a:xfrm>
                            <a:off x="6848857" y="117525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g:wgp>
                  </a:graphicData>
                </a:graphic>
              </wp:anchor>
            </w:drawing>
          </mc:Choice>
          <mc:Fallback>
            <w:pict>
              <v:group w14:anchorId="35CE5466" id="Group 280276" o:spid="_x0000_s1026" style="position:absolute;margin-left:8.15pt;margin-top:-2.55pt;width:539.75pt;height:93pt;z-index:-251586560" coordsize="68549,118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">
                <v:shape id="Picture 20305" o:spid="_x0000_s1027" type="#_x0000_t75" style="position:absolute;left:13305;top:184;width:1023;height:10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zjrGAAAA3gAAAA8AAABkcnMvZG93bnJldi54bWxEj09rAjEUxO9Cv0N4Qm+aaGmR1SjSVlq8&#10;1T+F3p6b191tNy9LEtf12xtB8DjMzG+Y2aKztWjJh8qxhtFQgSDOnam40LDbrgYTECEiG6wdk4Yz&#10;BVjMH3ozzIw78Re1m1iIBOGQoYYyxiaTMuQlWQxD1xAn79d5izFJX0jj8ZTgtpZjpV6kxYrTQokN&#10;vZaU/2+OVsPaHN/eD7GVNMKf75Xfb5uP/Z/Wj/1uOQURqYv38K39aTSM1ZN6huuddAXk/A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77OOsYAAADeAAAADwAAAAAAAAAAAAAA&#10;AACfAgAAZHJzL2Rvd25yZXYueG1sUEsFBgAAAAAEAAQA9wAAAJIDAAAAAA==&#10;">
                  <v:imagedata r:id="rId107" o:title=""/>
                </v:shape>
                <v:shape id="Picture 20313" o:spid="_x0000_s1028" type="#_x0000_t75" style="position:absolute;left:13305;top:3111;width:1023;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bCZQjGAAAA3gAAAA8AAABkcnMvZG93bnJldi54bWxEj0FrwkAUhO8F/8PyCt7qJhGkRNdQaqXi&#10;Ta1Cb6/Z1ySafRt215j++65Q6HGYmW+YRTGYVvTkfGNZQTpJQBCXVjdcKfg4rJ+eQfiArLG1TAp+&#10;yEOxHD0sMNf2xjvq96ESEcI+RwV1CF0upS9rMugntiOO3rd1BkOUrpLa4S3CTSuzJJlJgw3HhRo7&#10;eq2pvOyvRsFWX1dvX6GXlOLnae2Oh+79eFZq/Di8zEEEGsJ/+K+90QqyZJpO4X4nXgG5/A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sJlCMYAAADeAAAADwAAAAAAAAAAAAAA&#10;AACfAgAAZHJzL2Rvd25yZXYueG1sUEsFBgAAAAAEAAQA9wAAAJIDAAAAAA==&#10;">
                  <v:imagedata r:id="rId107" o:title=""/>
                </v:shape>
                <v:shape id="Picture 280376" o:spid="_x0000_s1029" type="#_x0000_t75" style="position:absolute;left:13267;top:6032;width:1048;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SwTzFAAAA3wAAAA8AAABkcnMvZG93bnJldi54bWxEj9FqwkAURN8L/sNyBV9EN40QQ3QVKRR9&#10;Kxo/4JK9JtHs3bC71bRf3xWEPg4zc4ZZbwfTiTs531pW8D5PQBBXVrdcKziXn7MchA/IGjvLpOCH&#10;PGw3o7c1Fto++Ej3U6hFhLAvUEETQl9I6auGDPq57Ymjd7HOYIjS1VI7fES46WSaJJk02HJcaLCn&#10;j4aq2+nbKLjmVdlPu9J/HdxvZvaI0/SaKTUZD7sViEBD+A+/2getIM2TxTKD55/4BeTmD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h0sE8xQAAAN8AAAAPAAAAAAAAAAAAAAAA&#10;AJ8CAABkcnMvZG93bnJldi54bWxQSwUGAAAAAAQABAD3AAAAkQMAAAAA&#10;">
                  <v:imagedata r:id="rId119" o:title=""/>
                </v:shape>
                <v:shape id="Picture 20331" o:spid="_x0000_s1030" type="#_x0000_t75" style="position:absolute;left:13305;top:8947;width:1023;height:10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LpAoTGAAAA3gAAAA8AAABkcnMvZG93bnJldi54bWxEj0FrwkAUhO8F/8PyCt7qJhGkRNdQaqXi&#10;Ta1Cb6/Z1ySafRt215j++65Q6HGYmW+YRTGYVvTkfGNZQTpJQBCXVjdcKfg4rJ+eQfiArLG1TAp+&#10;yEOxHD0sMNf2xjvq96ESEcI+RwV1CF0upS9rMugntiOO3rd1BkOUrpLa4S3CTSuzJJlJgw3HhRo7&#10;eq2pvOyvRsFWX1dvX6GXlOLnae2Oh+79eFZq/Di8zEEEGsJ/+K+90QqyZDpN4X4nXgG5/A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4ukChMYAAADeAAAADwAAAAAAAAAAAAAA&#10;AACfAgAAZHJzL2Rvd25yZXYueG1sUEsFBgAAAAAEAAQA9wAAAJIDAAAAAA==&#10;">
                  <v:imagedata r:id="rId107" o:title=""/>
                </v:shape>
                <v:shape id="Shape 355325" o:spid="_x0000_s1031" style="position:absolute;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rymscA&#10;AADfAAAADwAAAGRycy9kb3ducmV2LnhtbESPQWvCQBSE74X+h+UJvelGbVqJ2UhbKIggtLYHj8/s&#10;Mwlm38bdVdN/7wpCj8PMfMPki9604kzON5YVjEcJCOLS6oYrBb8/n8MZCB+QNbaWScEfeVgUjw85&#10;Ztpe+JvOm1CJCGGfoYI6hC6T0pc1GfQj2xFHb2+dwRClq6R2eIlw08pJkrxIgw3HhRo7+qipPGxO&#10;RkF3rNz26PU7705fq1dOltSvn5V6GvRvcxCB+vAfvreXWsE0TaeTFG5/4heQ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a8prHAAAA3wAAAA8AAAAAAAAAAAAAAAAAmAIAAGRy&#10;cy9kb3ducmV2LnhtbFBLBQYAAAAABAAEAPUAAACMAwAAAAA=&#10;" path="m,l9144,r,9144l,9144,,e" fillcolor="black" stroked="f" strokeweight="0">
                  <v:stroke miterlimit="83231f" joinstyle="miter"/>
                  <v:path arrowok="t" textboxrect="0,0,9144,9144"/>
                </v:shape>
                <v:shape id="Shape 355326" o:spid="_x0000_s1032" style="position:absolute;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hs7cYA&#10;AADfAAAADwAAAGRycy9kb3ducmV2LnhtbESPT2sCMRTE70K/Q3gFb5r1v2yNooIgQsGqB4/Pzevu&#10;4uZlTaKu374pFHocZuY3zGzRmEo8yPnSsoJeNwFBnFldcq7gdNx0piB8QNZYWSYFL/KwmL+1Zphq&#10;++QvehxCLiKEfYoKihDqVEqfFWTQd21NHL1v6wyGKF0utcNnhJtK9pNkLA2WHBcKrGldUHY93I2C&#10;+pa7883rFV/u+92Eky01n0Ol2u/N8gNEoCb8h//aW61gMBoN+mP4/RO/gJ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hs7cYAAADfAAAADwAAAAAAAAAAAAAAAACYAgAAZHJz&#10;L2Rvd25yZXYueG1sUEsFBgAAAAAEAAQA9QAAAIsDAAAAAA==&#10;" path="m,l9144,r,9144l,9144,,e" fillcolor="black" stroked="f" strokeweight="0">
                  <v:stroke miterlimit="83231f" joinstyle="miter"/>
                  <v:path arrowok="t" textboxrect="0,0,9144,9144"/>
                </v:shape>
                <v:shape id="Shape 355327" o:spid="_x0000_s1033" style="position:absolute;left:60;width:12546;height:91;visibility:visible;mso-wrap-style:square;v-text-anchor:top" coordsize="125455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ZoFMgA&#10;AADfAAAADwAAAGRycy9kb3ducmV2LnhtbESPzWrDMBCE74W+g9hCb41cGzfBiRJCaUhOLfk75Lax&#10;traptTKWIrtvXxUKPQ4z8w2zWI2mFYF611hW8DxJQBCXVjdcKTgdN08zEM4ja2wtk4JvcrBa3t8t&#10;sNB24D2Fg69EhLArUEHtfVdI6cqaDLqJ7Yij92l7gz7KvpK6xyHCTSvTJHmRBhuOCzV29FpT+XW4&#10;GQXhfJOb/P26DviW5uPHNhvCJVPq8WFcz0F4Gv1/+K+90wqyPM/SKfz+iV9AL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pmgUyAAAAN8AAAAPAAAAAAAAAAAAAAAAAJgCAABk&#10;cnMvZG93bnJldi54bWxQSwUGAAAAAAQABAD1AAAAjQMAAAAA&#10;" path="m,l1254557,r,9144l,9144,,e" fillcolor="black" stroked="f" strokeweight="0">
                  <v:stroke miterlimit="83231f" joinstyle="miter"/>
                  <v:path arrowok="t" textboxrect="0,0,1254557,9144"/>
                </v:shape>
                <v:shape id="Shape 355328" o:spid="_x0000_s1034" style="position:absolute;left:1260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dBMUA&#10;AADfAAAADwAAAGRycy9kb3ducmV2LnhtbERPz2vCMBS+C/4P4Qm7aTo7t1GNsg0GIgyc8+DxrXm2&#10;Zc1Lm6S1/vfLQfD48f1ebQZTi56crywreJwlIIhzqysuFBx/PqevIHxA1lhbJgVX8rBZj0crzLS9&#10;8Df1h1CIGMI+QwVlCE0mpc9LMuhntiGO3Nk6gyFCV0jt8BLDTS3nSfIsDVYcG0ps6KOk/O/QGQVN&#10;W7hT6/U7/3b73QsnWxq+npR6mAxvSxCBhnAX39xbrSBdLNJ5HBz/xC8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G10ExQAAAN8AAAAPAAAAAAAAAAAAAAAAAJgCAABkcnMv&#10;ZG93bnJldi54bWxQSwUGAAAAAAQABAD1AAAAigMAAAAA&#10;" path="m,l9144,r,9144l,9144,,e" fillcolor="black" stroked="f" strokeweight="0">
                  <v:stroke miterlimit="83231f" joinstyle="miter"/>
                  <v:path arrowok="t" textboxrect="0,0,9144,9144"/>
                </v:shape>
                <v:shape id="Shape 355329" o:spid="_x0000_s1035" style="position:absolute;left:12666;width:55822;height:91;visibility:visible;mso-wrap-style:square;v-text-anchor:top" coordsize="558215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" path="m,l5582158,r,9144l,9144,,e" fillcolor="black" stroked="f" strokeweight="0">
                  <v:stroke miterlimit="83231f" joinstyle="miter"/>
                  <v:path arrowok="t" textboxrect="0,0,5582158,9144"/>
                </v:shape>
                <v:shape id="Shape 355330" o:spid="_x0000_s1036" style="position:absolute;left:68488;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TH38YA&#10;AADfAAAADwAAAGRycy9kb3ducmV2LnhtbESPzWrCQBSF90LfYbiF7uqkjVaJTkJbEEQQ2tSFy2vm&#10;NgnN3Ikzo8a3dxYFl4fzx7csBtOJMznfWlbwMk5AEFdWt1wr2P2snucgfEDW2FkmBVfyUOQPoyVm&#10;2l74m85lqEUcYZ+hgiaEPpPSVw0Z9GPbE0fv1zqDIUpXS+3wEsdNJ1+T5E0abDk+NNjTZ0PVX3ky&#10;Cvpj7fZHrz/4cPrazDhZ07CdKPX0OLwvQAQawj38315rBel0mqaRIPJEFpD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TH38YAAADfAAAADwAAAAAAAAAAAAAAAACYAgAAZHJz&#10;L2Rvd25yZXYueG1sUEsFBgAAAAAEAAQA9QAAAIsDAAAAAA==&#10;" path="m,l9144,r,9144l,9144,,e" fillcolor="black" stroked="f" strokeweight="0">
                  <v:stroke miterlimit="83231f" joinstyle="miter"/>
                  <v:path arrowok="t" textboxrect="0,0,9144,9144"/>
                </v:shape>
                <v:shape id="Shape 355331" o:spid="_x0000_s1037" style="position:absolute;left:68488;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hiRMcA&#10;AADfAAAADwAAAGRycy9kb3ducmV2LnhtbESPQWvCQBSE70L/w/IK3urGplqJ2UhbEEQotNqDx2f2&#10;mQSzb+Puqum/dwsFj8PMfMPki9604kLON5YVjEcJCOLS6oYrBT/b5dMMhA/IGlvLpOCXPCyKh0GO&#10;mbZX/qbLJlQiQthnqKAOocuk9GVNBv3IdsTRO1hnMETpKqkdXiPctPI5SabSYMNxocaOPmoqj5uz&#10;UdCdKrc7ef3O+/PX+pWTFfWfL0oNH/u3OYhAfbiH/9srrSCdTNJ0DH9/4heQ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4YkTHAAAA3wAAAA8AAAAAAAAAAAAAAAAAmAIAAGRy&#10;cy9kb3ducmV2LnhtbFBLBQYAAAAABAAEAPUAAACMAwAAAAA=&#10;" path="m,l9144,r,9144l,9144,,e" fillcolor="black" stroked="f" strokeweight="0">
                  <v:stroke miterlimit="83231f" joinstyle="miter"/>
                  <v:path arrowok="t" textboxrect="0,0,9144,9144"/>
                </v:shape>
                <v:shape id="Shape 355332" o:spid="_x0000_s1038" style="position:absolute;top:60;width:91;height:11692;visibility:visible;mso-wrap-style:square;v-text-anchor:top" coordsize="9144,1169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6BC8YA&#10;AADfAAAADwAAAGRycy9kb3ducmV2LnhtbESPQWvCQBSE7wX/w/IEb3WjwSLRVURUAu2l6sHjM/tM&#10;otm3YXfV9N93CwWPw8w3w8yXnWnEg5yvLSsYDRMQxIXVNZcKjoft+xSED8gaG8uk4Ic8LBe9tzlm&#10;2j75mx77UIpYwj5DBVUIbSalLyoy6Ie2JY7exTqDIUpXSu3wGctNI8dJ8iEN1hwXKmxpXVFx29+N&#10;grQ8HfLN8RLc7mtk8jY54/n6qdSg361mIAJ14RX+p3MduckkTcfw9yd+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6BC8YAAADfAAAADwAAAAAAAAAAAAAAAACYAgAAZHJz&#10;L2Rvd25yZXYueG1sUEsFBgAAAAAEAAQA9QAAAIsDAAAAAA==&#10;" path="m,l9144,r,1169213l,1169213,,e" fillcolor="black" stroked="f" strokeweight="0">
                  <v:stroke miterlimit="83231f" joinstyle="miter"/>
                  <v:path arrowok="t" textboxrect="0,0,9144,1169213"/>
                </v:shape>
                <v:shape id="Shape 355333" o:spid="_x0000_s1039" style="position:absolute;top:11752;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ZZqMcA&#10;AADfAAAADwAAAGRycy9kb3ducmV2LnhtbESPQWvCQBSE70L/w/IK3urGRmtJXUMVBCkUrHrw+Jp9&#10;TYLZt8nuqvHfdwsFj8PMfMPM89404kLO15YVjEcJCOLC6ppLBYf9+ukVhA/IGhvLpOBGHvLFw2CO&#10;mbZX/qLLLpQiQthnqKAKoc2k9EVFBv3ItsTR+7HOYIjSlVI7vEa4aeRzkrxIgzXHhQpbWlVUnHZn&#10;o6DtSnfsvF7y93n7MeNkQ/3nRKnhY//+BiJQH+7h//ZGK0in0zRN4e9P/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lmWajHAAAA3wAAAA8AAAAAAAAAAAAAAAAAmAIAAGRy&#10;cy9kb3ducmV2LnhtbFBLBQYAAAAABAAEAPUAAACMAwAAAAA=&#10;" path="m,l9144,r,9144l,9144,,e" fillcolor="black" stroked="f" strokeweight="0">
                  <v:stroke miterlimit="83231f" joinstyle="miter"/>
                  <v:path arrowok="t" textboxrect="0,0,9144,9144"/>
                </v:shape>
                <v:shape id="Shape 355334" o:spid="_x0000_s1040" style="position:absolute;top:11752;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3MgA&#10;AADfAAAADwAAAGRycy9kb3ducmV2LnhtbESPT2vCQBTE7wW/w/IK3uqmjf9IXYMVCiIIrXrw+Jp9&#10;TUKzb+PuRtNv7wqFHoeZ+Q2zyHvTiAs5X1tW8DxKQBAXVtdcKjge3p/mIHxA1thYJgW/5CFfDh4W&#10;mGl75U+67EMpIoR9hgqqENpMSl9UZNCPbEscvW/rDIYoXSm1w2uEm0a+JMlUGqw5LlTY0rqi4mff&#10;GQXtuXSns9dv/NV9bGecbKjfjZUaPvarVxCB+vAf/mtvtIJ0MknTMdz/xC8gl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mj8HcyAAAAN8AAAAPAAAAAAAAAAAAAAAAAJgCAABk&#10;cnMvZG93bnJldi54bWxQSwUGAAAAAAQABAD1AAAAjQMAAAAA&#10;" path="m,l9144,r,9144l,9144,,e" fillcolor="black" stroked="f" strokeweight="0">
                  <v:stroke miterlimit="83231f" joinstyle="miter"/>
                  <v:path arrowok="t" textboxrect="0,0,9144,9144"/>
                </v:shape>
                <v:shape id="Shape 355335" o:spid="_x0000_s1041" style="position:absolute;left:60;top:11752;width:12546;height:92;visibility:visible;mso-wrap-style:square;v-text-anchor:top" coordsize="125455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FJccA&#10;AADfAAAADwAAAGRycy9kb3ducmV2LnhtbESPQUsDMRSE74L/IbyCN5ttQ6Rsm5YiFj0p1nrw9rp5&#10;7i5uXpZNml3/vREEj8PMfMNsdpPrRKIhtJ4NLOYFCOLK25ZrA6e3w+0KRIjIFjvPZOCbAuy211cb&#10;LK0f+ZXSMdYiQziUaKCJsS+lDFVDDsPc98TZ+/SDw5jlUEs74JjhrpPLoriTDlvOCw32dN9Q9XW8&#10;OAPp/SIP+vm8T/iw1NPLoxrThzLmZjbt1yAiTfE//Nd+sgaU1kpp+P2Tv4D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xSXHAAAA3wAAAA8AAAAAAAAAAAAAAAAAmAIAAGRy&#10;cy9kb3ducmV2LnhtbFBLBQYAAAAABAAEAPUAAACMAwAAAAA=&#10;" path="m,l1254557,r,9144l,9144,,e" fillcolor="black" stroked="f" strokeweight="0">
                  <v:stroke miterlimit="83231f" joinstyle="miter"/>
                  <v:path arrowok="t" textboxrect="0,0,1254557,9144"/>
                </v:shape>
                <v:shape id="Shape 355336" o:spid="_x0000_s1042" style="position:absolute;left:12606;top:60;width:91;height:11692;visibility:visible;mso-wrap-style:square;v-text-anchor:top" coordsize="9144,1169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WHCMYA&#10;AADfAAAADwAAAGRycy9kb3ducmV2LnhtbESPQWvCQBSE7wX/w/KE3urGBkWiq4hYCdhL1YPHZ/aZ&#10;RLNvw+6q6b93CwWPw8w3w8wWnWnEnZyvLSsYDhIQxIXVNZcKDvuvjwkIH5A1NpZJwS95WMx7bzPM&#10;tH3wD913oRSxhH2GCqoQ2kxKX1Rk0A9sSxy9s3UGQ5SulNrhI5abRn4myVgarDkuVNjSqqLiursZ&#10;BWl53Ofrwzm4zffQ5G1ywtNlq9R7v1tOQQTqwiv8T+c6cqNRmo7h70/8AnL+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WHCMYAAADfAAAADwAAAAAAAAAAAAAAAACYAgAAZHJz&#10;L2Rvd25yZXYueG1sUEsFBgAAAAAEAAQA9QAAAIsDAAAAAA==&#10;" path="m,l9144,r,1169213l,1169213,,e" fillcolor="black" stroked="f" strokeweight="0">
                  <v:stroke miterlimit="83231f" joinstyle="miter"/>
                  <v:path arrowok="t" textboxrect="0,0,9144,1169213"/>
                </v:shape>
                <v:shape id="Shape 355337" o:spid="_x0000_s1043" style="position:absolute;left:12606;top:11752;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1fq8cA&#10;AADfAAAADwAAAGRycy9kb3ducmV2LnhtbESPQWvCQBSE7wX/w/KE3uqmRqtEN0GFghQKanvo8Zl9&#10;JqHZt3F31fjvu4VCj8PMfMMsi9604krON5YVPI8SEMSl1Q1XCj4/Xp/mIHxA1thaJgV38lDkg4cl&#10;ZtreeE/XQ6hEhLDPUEEdQpdJ6cuaDPqR7Yijd7LOYIjSVVI7vEW4aeU4SV6kwYbjQo0dbWoqvw8X&#10;o6A7V+7r7PWaj5fd24yTLfXvE6Ueh/1qASJQH/7Df+2tVpBOp2k6g98/8QvI/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dX6vHAAAA3wAAAA8AAAAAAAAAAAAAAAAAmAIAAGRy&#10;cy9kb3ducmV2LnhtbFBLBQYAAAAABAAEAPUAAACMAwAAAAA=&#10;" path="m,l9144,r,9144l,9144,,e" fillcolor="black" stroked="f" strokeweight="0">
                  <v:stroke miterlimit="83231f" joinstyle="miter"/>
                  <v:path arrowok="t" textboxrect="0,0,9144,9144"/>
                </v:shape>
                <v:shape id="Shape 355338" o:spid="_x0000_s1044" style="position:absolute;left:12666;top:11752;width:55822;height:92;visibility:visible;mso-wrap-style:square;v-text-anchor:top" coordsize="558215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GQMgA&#10;AADfAAAADwAAAGRycy9kb3ducmV2LnhtbERPy2rCQBTdC/2H4QrdiE5sSJHoKH1QsF0UGrV1eclc&#10;M2kzd0JmatJ+vbModHk479VmsI04U+drxwrmswQEcel0zZWC/e5pugDhA7LGxjEp+CEPm/XVaIW5&#10;dj2/0bkIlYgh7HNUYEJocyl9aciin7mWOHIn11kMEXaV1B32Mdw28iZJbqXFmmODwZYeDJVfxbdV&#10;0ONw/HDz52JyeH+9N48vn4c0+1XqejzcLUEEGsK/+M+91QrSLEvTODj+iV9Ari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koZAyAAAAN8AAAAPAAAAAAAAAAAAAAAAAJgCAABk&#10;cnMvZG93bnJldi54bWxQSwUGAAAAAAQABAD1AAAAjQMAAAAA&#10;" path="m,l5582158,r,9144l,9144,,e" fillcolor="black" stroked="f" strokeweight="0">
                  <v:stroke miterlimit="83231f" joinstyle="miter"/>
                  <v:path arrowok="t" textboxrect="0,0,5582158,9144"/>
                </v:shape>
                <v:shape id="Shape 355339" o:spid="_x0000_s1045" style="position:absolute;left:68488;top:60;width:92;height:11692;visibility:visible;mso-wrap-style:square;v-text-anchor:top" coordsize="9144,1169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oTescA&#10;AADfAAAADwAAAGRycy9kb3ducmV2LnhtbESPT2vCQBTE70K/w/IKvenGBqVNXUWkLQG9+OfQ4zP7&#10;TKLZt2F3q/Hbu4LgcZj5zTCTWWcacSbna8sKhoMEBHFhdc2lgt32p/8BwgdkjY1lUnAlD7PpS2+C&#10;mbYXXtN5E0oRS9hnqKAKoc2k9EVFBv3AtsTRO1hnMETpSqkdXmK5aeR7koylwZrjQoUtLSoqTpt/&#10;oyAt/7b59+4Q3O9qaPI22eP+uFTq7bWbf4EI1IVn+EHnOnKjUZp+wv1P/AJye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O6E3rHAAAA3wAAAA8AAAAAAAAAAAAAAAAAmAIAAGRy&#10;cy9kb3ducmV2LnhtbFBLBQYAAAAABAAEAPUAAACMAwAAAAA=&#10;" path="m,l9144,r,1169213l,1169213,,e" fillcolor="black" stroked="f" strokeweight="0">
                  <v:stroke miterlimit="83231f" joinstyle="miter"/>
                  <v:path arrowok="t" textboxrect="0,0,9144,1169213"/>
                </v:shape>
                <v:shape id="Shape 355340" o:spid="_x0000_s1046" style="position:absolute;left:68488;top:11752;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K0oscA&#10;AADfAAAADwAAAGRycy9kb3ducmV2LnhtbESPzWrCQBSF94LvMFyhOzNpjW2JjtIWCiIUbOrC5W3m&#10;moRm7sSZMca37ywEl4fzx7dcD6YVPTnfWFbwmKQgiEurG64U7H8+p68gfEDW2FomBVfysF6NR0vM&#10;tb3wN/VFqEQcYZ+jgjqELpfSlzUZ9IntiKN3tM5giNJVUju8xHHTyqc0fZYGG44PNXb0UVP5V5yN&#10;gu5UucPJ63f+Pe+2L5xuaPjKlHqYDG8LEIGGcA/f2hutYDafz7JIEHkiC8jV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ytKLHAAAA3wAAAA8AAAAAAAAAAAAAAAAAmAIAAGRy&#10;cy9kb3ducmV2LnhtbFBLBQYAAAAABAAEAPUAAACMAwAAAAA=&#10;" path="m,l9144,r,9144l,9144,,e" fillcolor="black" stroked="f" strokeweight="0">
                  <v:stroke miterlimit="83231f" joinstyle="miter"/>
                  <v:path arrowok="t" textboxrect="0,0,9144,9144"/>
                </v:shape>
                <v:shape id="Shape 355341" o:spid="_x0000_s1047" style="position:absolute;left:68488;top:11752;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4ROcgA&#10;AADfAAAADwAAAGRycy9kb3ducmV2LnhtbESPT2vCQBTE70K/w/KE3urGf21Js5FaEEQo2NSDx9fs&#10;axLMvo27q8Zv7xYKHoeZ+Q2TLXrTijM531hWMB4lIIhLqxuuFOy+V0+vIHxA1thaJgVX8rDIHwYZ&#10;ptpe+IvORahEhLBPUUEdQpdK6cuaDPqR7Yij92udwRClq6R2eIlw08pJkjxLgw3HhRo7+qipPBQn&#10;o6A7Vm5/9HrJP6ft5oWTNfWfM6Ueh/37G4hAfbiH/9trrWA6n09nY/j7E7+AzG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hE5yAAAAN8AAAAPAAAAAAAAAAAAAAAAAJgCAABk&#10;cnMvZG93bnJldi54bWxQSwUGAAAAAAQABAD1AAAAjQMAAAAA&#10;" path="m,l9144,r,9144l,9144,,e" fillcolor="black" stroked="f" strokeweight="0">
                  <v:stroke miterlimit="83231f" joinstyle="miter"/>
                  <v:path arrowok="t" textboxrect="0,0,9144,9144"/>
                </v:shape>
              </v:group>
            </w:pict>
          </mc:Fallback>
        </mc:AlternateContent>
      </w:r>
      <w:r>
        <w:rPr>
          <w:rFonts w:ascii="Arial" w:eastAsia="Arial" w:hAnsi="Arial" w:cs="Arial"/>
          <w:color w:val="FF0000"/>
          <w:sz w:val="20"/>
        </w:rPr>
        <w:t xml:space="preserve"> </w:t>
      </w:r>
      <w:r>
        <w:rPr>
          <w:sz w:val="20"/>
        </w:rPr>
        <w:t xml:space="preserve">Имеет первичные </w:t>
      </w:r>
      <w:r>
        <w:rPr>
          <w:color w:val="FF0000"/>
          <w:sz w:val="20"/>
        </w:rPr>
        <w:t xml:space="preserve"> </w:t>
      </w:r>
      <w:r>
        <w:rPr>
          <w:sz w:val="20"/>
        </w:rPr>
        <w:t xml:space="preserve">представления о традициях народного творчества  с учетом регионального </w:t>
      </w:r>
    </w:p>
    <w:p w:rsidR="00206865" w:rsidRDefault="00E56B5D" w:rsidP="00206865">
      <w:pPr>
        <w:spacing w:after="25" w:line="235" w:lineRule="auto"/>
        <w:ind w:left="2614" w:right="-15" w:hanging="209"/>
        <w:jc w:val="left"/>
      </w:pPr>
      <w:r>
        <w:rPr>
          <w:b/>
          <w:sz w:val="20"/>
        </w:rPr>
        <w:t xml:space="preserve"> </w:t>
      </w:r>
      <w:r w:rsidR="00206865">
        <w:rPr>
          <w:sz w:val="20"/>
        </w:rPr>
        <w:t xml:space="preserve">Имеет первичные </w:t>
      </w:r>
      <w:r w:rsidR="00206865">
        <w:rPr>
          <w:color w:val="FF0000"/>
          <w:sz w:val="20"/>
        </w:rPr>
        <w:t xml:space="preserve"> </w:t>
      </w:r>
      <w:r w:rsidR="00206865">
        <w:rPr>
          <w:sz w:val="20"/>
        </w:rPr>
        <w:t>представления о традициях народного творчества  с учетом регионального компонента.</w:t>
      </w:r>
      <w:r w:rsidR="00206865">
        <w:rPr>
          <w:color w:val="FF0000"/>
          <w:sz w:val="20"/>
        </w:rPr>
        <w:t xml:space="preserve"> </w:t>
      </w:r>
    </w:p>
    <w:p w:rsidR="00206865" w:rsidRDefault="00206865" w:rsidP="00206865">
      <w:pPr>
        <w:spacing w:after="25" w:line="235" w:lineRule="auto"/>
        <w:ind w:left="2614" w:right="93" w:hanging="209"/>
        <w:jc w:val="left"/>
      </w:pPr>
      <w:r>
        <w:rPr>
          <w:rFonts w:ascii="Arial" w:eastAsia="Arial" w:hAnsi="Arial" w:cs="Arial"/>
          <w:sz w:val="20"/>
        </w:rPr>
        <w:t xml:space="preserve"> </w:t>
      </w:r>
      <w:r>
        <w:rPr>
          <w:sz w:val="20"/>
        </w:rPr>
        <w:t xml:space="preserve">Сформированы основы художественно- творческой деятельности: проявляет  интерес, способен предложить собственный замысел и воплотить его; </w:t>
      </w:r>
    </w:p>
    <w:p w:rsidR="00206865" w:rsidRDefault="00206865" w:rsidP="00206865">
      <w:pPr>
        <w:spacing w:after="25" w:line="235" w:lineRule="auto"/>
        <w:ind w:left="2614" w:right="-15" w:hanging="209"/>
        <w:jc w:val="left"/>
      </w:pPr>
      <w:r>
        <w:rPr>
          <w:rFonts w:ascii="Arial" w:eastAsia="Arial" w:hAnsi="Arial" w:cs="Arial"/>
          <w:sz w:val="20"/>
        </w:rPr>
        <w:t xml:space="preserve"> </w:t>
      </w:r>
      <w:r>
        <w:rPr>
          <w:sz w:val="20"/>
        </w:rPr>
        <w:t xml:space="preserve">Сформированы основы музыкальной деятельности  (развиты танцевально-двигательные,  исполнительские умения). </w:t>
      </w:r>
    </w:p>
    <w:p w:rsidR="00206865" w:rsidRDefault="00206865" w:rsidP="00206865">
      <w:pPr>
        <w:spacing w:after="25" w:line="235" w:lineRule="auto"/>
        <w:ind w:left="2614" w:right="-15" w:hanging="209"/>
        <w:jc w:val="left"/>
      </w:pPr>
      <w:r>
        <w:rPr>
          <w:rFonts w:ascii="Arial" w:eastAsia="Arial" w:hAnsi="Arial" w:cs="Arial"/>
          <w:sz w:val="20"/>
        </w:rPr>
        <w:t xml:space="preserve"> </w:t>
      </w:r>
      <w:r>
        <w:rPr>
          <w:sz w:val="20"/>
        </w:rPr>
        <w:t xml:space="preserve">Сформированы умения создавать художественный образ с помощью вербальных и невербальных средств выразительности в театрализованной и игровой деятельности. </w:t>
      </w:r>
    </w:p>
    <w:p w:rsidR="00C00836" w:rsidRDefault="00C00836">
      <w:pPr>
        <w:spacing w:after="40"/>
        <w:ind w:left="451" w:right="0" w:firstLine="0"/>
        <w:jc w:val="left"/>
      </w:pPr>
    </w:p>
    <w:p w:rsidR="00206865" w:rsidRDefault="00206865">
      <w:pPr>
        <w:spacing w:after="40"/>
        <w:ind w:left="451" w:right="0" w:firstLine="0"/>
        <w:jc w:val="left"/>
      </w:pPr>
    </w:p>
    <w:p w:rsidR="00206865" w:rsidRDefault="00206865">
      <w:pPr>
        <w:spacing w:after="40"/>
        <w:ind w:left="451" w:right="0" w:firstLine="0"/>
        <w:jc w:val="left"/>
      </w:pPr>
    </w:p>
    <w:p w:rsidR="00206865" w:rsidRDefault="00206865">
      <w:pPr>
        <w:spacing w:after="40"/>
        <w:ind w:left="451" w:right="0" w:firstLine="0"/>
        <w:jc w:val="left"/>
      </w:pPr>
    </w:p>
    <w:p w:rsidR="00C00836" w:rsidRDefault="00E56B5D">
      <w:pPr>
        <w:spacing w:after="39"/>
        <w:ind w:left="10" w:right="-15"/>
        <w:jc w:val="center"/>
      </w:pPr>
      <w:r>
        <w:rPr>
          <w:b/>
          <w:sz w:val="20"/>
        </w:rPr>
        <w:t xml:space="preserve">Универсальные предпосылки учебной деятельности </w:t>
      </w:r>
    </w:p>
    <w:p w:rsidR="00C00836" w:rsidRDefault="00E56B5D">
      <w:pPr>
        <w:spacing w:after="39"/>
        <w:ind w:left="10" w:right="-15"/>
        <w:jc w:val="center"/>
      </w:pPr>
      <w:r>
        <w:rPr>
          <w:b/>
          <w:sz w:val="20"/>
        </w:rPr>
        <w:t xml:space="preserve">(в соответствии с ФГОС начального общего образования) </w:t>
      </w:r>
    </w:p>
    <w:tbl>
      <w:tblPr>
        <w:tblStyle w:val="TableGrid"/>
        <w:tblW w:w="10048" w:type="dxa"/>
        <w:tblInd w:w="593" w:type="dxa"/>
        <w:tblCellMar>
          <w:left w:w="103" w:type="dxa"/>
          <w:right w:w="85" w:type="dxa"/>
        </w:tblCellMar>
        <w:tblLook w:val="04A0" w:firstRow="1" w:lastRow="0" w:firstColumn="1" w:lastColumn="0" w:noHBand="0" w:noVBand="1"/>
      </w:tblPr>
      <w:tblGrid>
        <w:gridCol w:w="2867"/>
        <w:gridCol w:w="7181"/>
      </w:tblGrid>
      <w:tr w:rsidR="00C00836">
        <w:trPr>
          <w:trHeight w:val="5533"/>
        </w:trPr>
        <w:tc>
          <w:tcPr>
            <w:tcW w:w="286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5" w:right="0" w:firstLine="0"/>
            </w:pPr>
            <w:r>
              <w:rPr>
                <w:sz w:val="20"/>
              </w:rPr>
              <w:lastRenderedPageBreak/>
              <w:t xml:space="preserve">Универсальные предпосылки учебной деятельности: </w:t>
            </w:r>
          </w:p>
        </w:tc>
        <w:tc>
          <w:tcPr>
            <w:tcW w:w="7182" w:type="dxa"/>
            <w:tcBorders>
              <w:top w:val="single" w:sz="4" w:space="0" w:color="000000"/>
              <w:left w:val="single" w:sz="4" w:space="0" w:color="000000"/>
              <w:bottom w:val="single" w:sz="4" w:space="0" w:color="000000"/>
              <w:right w:val="single" w:sz="4" w:space="0" w:color="000000"/>
            </w:tcBorders>
          </w:tcPr>
          <w:p w:rsidR="00C00836" w:rsidRDefault="00E56B5D">
            <w:pPr>
              <w:spacing w:after="30"/>
              <w:ind w:left="166" w:right="0" w:firstLine="0"/>
              <w:jc w:val="left"/>
            </w:pPr>
            <w:r>
              <w:rPr>
                <w:rFonts w:ascii="Calibri" w:eastAsia="Calibri" w:hAnsi="Calibri" w:cs="Calibri"/>
                <w:noProof/>
                <w:sz w:val="22"/>
              </w:rPr>
              <mc:AlternateContent>
                <mc:Choice Requires="wpg">
                  <w:drawing>
                    <wp:anchor distT="0" distB="0" distL="114300" distR="114300" simplePos="0" relativeHeight="251730944" behindDoc="0" locked="0" layoutInCell="1" allowOverlap="1">
                      <wp:simplePos x="0" y="0"/>
                      <wp:positionH relativeFrom="column">
                        <wp:posOffset>0</wp:posOffset>
                      </wp:positionH>
                      <wp:positionV relativeFrom="paragraph">
                        <wp:posOffset>-11883</wp:posOffset>
                      </wp:positionV>
                      <wp:extent cx="104775" cy="241300"/>
                      <wp:effectExtent l="0" t="0" r="0" b="0"/>
                      <wp:wrapSquare wrapText="bothSides"/>
                      <wp:docPr id="329862" name="Group 329862"/>
                      <wp:cNvGraphicFramePr/>
                      <a:graphic xmlns:a="http://schemas.openxmlformats.org/drawingml/2006/main">
                        <a:graphicData uri="http://schemas.microsoft.com/office/word/2010/wordprocessingGroup">
                          <wpg:wgp>
                            <wpg:cNvGrpSpPr/>
                            <wpg:grpSpPr>
                              <a:xfrm>
                                <a:off x="0" y="0"/>
                                <a:ext cx="104775" cy="241300"/>
                                <a:chOff x="0" y="0"/>
                                <a:chExt cx="104775" cy="241300"/>
                              </a:xfrm>
                            </wpg:grpSpPr>
                            <pic:pic xmlns:pic="http://schemas.openxmlformats.org/drawingml/2006/picture">
                              <pic:nvPicPr>
                                <pic:cNvPr id="280382" name="Picture 280382"/>
                                <pic:cNvPicPr/>
                              </pic:nvPicPr>
                              <pic:blipFill>
                                <a:blip r:embed="rId120"/>
                                <a:stretch>
                                  <a:fillRect/>
                                </a:stretch>
                              </pic:blipFill>
                              <pic:spPr>
                                <a:xfrm>
                                  <a:off x="0" y="0"/>
                                  <a:ext cx="104775" cy="98425"/>
                                </a:xfrm>
                                <a:prstGeom prst="rect">
                                  <a:avLst/>
                                </a:prstGeom>
                              </pic:spPr>
                            </pic:pic>
                            <pic:pic xmlns:pic="http://schemas.openxmlformats.org/drawingml/2006/picture">
                              <pic:nvPicPr>
                                <pic:cNvPr id="280377" name="Picture 280377"/>
                                <pic:cNvPicPr/>
                              </pic:nvPicPr>
                              <pic:blipFill>
                                <a:blip r:embed="rId121"/>
                                <a:stretch>
                                  <a:fillRect/>
                                </a:stretch>
                              </pic:blipFill>
                              <pic:spPr>
                                <a:xfrm>
                                  <a:off x="0" y="139700"/>
                                  <a:ext cx="104775" cy="101600"/>
                                </a:xfrm>
                                <a:prstGeom prst="rect">
                                  <a:avLst/>
                                </a:prstGeom>
                              </pic:spPr>
                            </pic:pic>
                          </wpg:wgp>
                        </a:graphicData>
                      </a:graphic>
                    </wp:anchor>
                  </w:drawing>
                </mc:Choice>
                <mc:Fallback>
                  <w:pict>
                    <v:group w14:anchorId="02BBE929" id="Group 329862" o:spid="_x0000_s1026" style="position:absolute;margin-left:0;margin-top:-.95pt;width:8.25pt;height:19pt;z-index:251730944" coordsize="104775,2413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">
                      <v:shape id="Picture 280382" o:spid="_x0000_s1027" type="#_x0000_t75" style="position:absolute;width:104775;height:984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ONmKPIAAAA3wAAAA8AAABkcnMvZG93bnJldi54bWxEj0FrAjEUhO8F/0N4Qm812xXaZTVKEQSR&#10;Fqot6PGxee6ubl5ikur675tCweMwM98w03lvOnEhH1rLCp5HGQjiyuqWawXfX8unAkSIyBo7y6Tg&#10;RgHms8HDFEttr7yhyzbWIkE4lKigidGVUoaqIYNhZB1x8g7WG4xJ+lpqj9cEN53Ms+xFGmw5LTTo&#10;aNFQddr+GAWr9Tn/dLdxv4nr993+7F4/iqNX6nHYv01AROrjPfzfXmkFeZGNixz+/qQvIGe/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DjZijyAAAAN8AAAAPAAAAAAAAAAAA&#10;AAAAAJ8CAABkcnMvZG93bnJldi54bWxQSwUGAAAAAAQABAD3AAAAlAMAAAAA&#10;">
                        <v:imagedata r:id="rId122" o:title=""/>
                      </v:shape>
                      <v:shape id="Picture 280377" o:spid="_x0000_s1028" type="#_x0000_t75" style="position:absolute;top:139700;width:104775;height:1016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gMXgfKAAAA3wAAAA8AAABkcnMvZG93bnJldi54bWxEj91qwkAUhO8LvsNyBG9K3dQWDdFVrFCo&#10;CmJNobeH7MkPZs+G7NZEn94tFHo5zMw3zGLVm1pcqHWVZQXP4wgEcWZ1xYWCr/T9KQbhPLLG2jIp&#10;uJKD1XLwsMBE244/6XLyhQgQdgkqKL1vEildVpJBN7YNcfBy2xr0QbaF1C12AW5qOYmiqTRYcVgo&#10;saFNSdn59GMUdMfjPk5vj/r1Oy3eduttfjv0uVKjYb+eg/DU+//wX/tDK5jE0ctsBr9/wheQyz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gMXgfKAAAA3wAAAA8AAAAAAAAA&#10;AAAAAAAAnwIAAGRycy9kb3ducmV2LnhtbFBLBQYAAAAABAAEAPcAAACWAwAAAAA=&#10;">
                        <v:imagedata r:id="rId123" o:title=""/>
                      </v:shape>
                      <w10:wrap type="square"/>
                    </v:group>
                  </w:pict>
                </mc:Fallback>
              </mc:AlternateContent>
            </w:r>
            <w:r>
              <w:rPr>
                <w:rFonts w:ascii="Arial" w:eastAsia="Arial" w:hAnsi="Arial" w:cs="Arial"/>
                <w:sz w:val="20"/>
              </w:rPr>
              <w:t xml:space="preserve"> </w:t>
            </w:r>
            <w:r>
              <w:rPr>
                <w:b/>
                <w:sz w:val="20"/>
                <w:u w:val="single" w:color="000000"/>
              </w:rPr>
              <w:t>Личностные УПУД:</w:t>
            </w:r>
            <w:r>
              <w:rPr>
                <w:sz w:val="20"/>
              </w:rPr>
              <w:t xml:space="preserve"> </w:t>
            </w:r>
          </w:p>
          <w:p w:rsidR="00C00836" w:rsidRDefault="00E56B5D">
            <w:pPr>
              <w:spacing w:after="44" w:line="235" w:lineRule="auto"/>
              <w:ind w:left="365" w:right="128" w:hanging="199"/>
            </w:pPr>
            <w:r>
              <w:rPr>
                <w:rFonts w:ascii="Arial" w:eastAsia="Arial" w:hAnsi="Arial" w:cs="Arial"/>
                <w:sz w:val="20"/>
              </w:rPr>
              <w:t xml:space="preserve"> </w:t>
            </w:r>
            <w:r>
              <w:rPr>
                <w:sz w:val="20"/>
              </w:rPr>
              <w:t xml:space="preserve">Сформированы познавательные мотивы учебной деятельности, внутренняя позиция школьника; сформированы  предпосылки моральных  норм  и правил поведения,  принимает и соблюдает социальные и этические нормы поведения. </w:t>
            </w:r>
          </w:p>
          <w:p w:rsidR="00C00836" w:rsidRDefault="00E56B5D">
            <w:pPr>
              <w:spacing w:after="32"/>
              <w:ind w:left="166" w:right="0" w:firstLine="0"/>
              <w:jc w:val="left"/>
            </w:pPr>
            <w:r>
              <w:rPr>
                <w:rFonts w:ascii="Calibri" w:eastAsia="Calibri" w:hAnsi="Calibri" w:cs="Calibri"/>
                <w:noProof/>
                <w:sz w:val="22"/>
              </w:rPr>
              <mc:AlternateContent>
                <mc:Choice Requires="wpg">
                  <w:drawing>
                    <wp:anchor distT="0" distB="0" distL="114300" distR="114300" simplePos="0" relativeHeight="251731968" behindDoc="0" locked="0" layoutInCell="1" allowOverlap="1">
                      <wp:simplePos x="0" y="0"/>
                      <wp:positionH relativeFrom="column">
                        <wp:posOffset>0</wp:posOffset>
                      </wp:positionH>
                      <wp:positionV relativeFrom="paragraph">
                        <wp:posOffset>-15079</wp:posOffset>
                      </wp:positionV>
                      <wp:extent cx="104775" cy="390525"/>
                      <wp:effectExtent l="0" t="0" r="0" b="0"/>
                      <wp:wrapSquare wrapText="bothSides"/>
                      <wp:docPr id="329863" name="Group 329863"/>
                      <wp:cNvGraphicFramePr/>
                      <a:graphic xmlns:a="http://schemas.openxmlformats.org/drawingml/2006/main">
                        <a:graphicData uri="http://schemas.microsoft.com/office/word/2010/wordprocessingGroup">
                          <wpg:wgp>
                            <wpg:cNvGrpSpPr/>
                            <wpg:grpSpPr>
                              <a:xfrm>
                                <a:off x="0" y="0"/>
                                <a:ext cx="104775" cy="390525"/>
                                <a:chOff x="0" y="0"/>
                                <a:chExt cx="104775" cy="390525"/>
                              </a:xfrm>
                            </wpg:grpSpPr>
                            <pic:pic xmlns:pic="http://schemas.openxmlformats.org/drawingml/2006/picture">
                              <pic:nvPicPr>
                                <pic:cNvPr id="280378" name="Picture 280378"/>
                                <pic:cNvPicPr/>
                              </pic:nvPicPr>
                              <pic:blipFill>
                                <a:blip r:embed="rId124"/>
                                <a:stretch>
                                  <a:fillRect/>
                                </a:stretch>
                              </pic:blipFill>
                              <pic:spPr>
                                <a:xfrm>
                                  <a:off x="0" y="0"/>
                                  <a:ext cx="104775" cy="101600"/>
                                </a:xfrm>
                                <a:prstGeom prst="rect">
                                  <a:avLst/>
                                </a:prstGeom>
                              </pic:spPr>
                            </pic:pic>
                            <pic:pic xmlns:pic="http://schemas.openxmlformats.org/drawingml/2006/picture">
                              <pic:nvPicPr>
                                <pic:cNvPr id="280379" name="Picture 280379"/>
                                <pic:cNvPicPr/>
                              </pic:nvPicPr>
                              <pic:blipFill>
                                <a:blip r:embed="rId120"/>
                                <a:stretch>
                                  <a:fillRect/>
                                </a:stretch>
                              </pic:blipFill>
                              <pic:spPr>
                                <a:xfrm>
                                  <a:off x="0" y="146050"/>
                                  <a:ext cx="104775" cy="98425"/>
                                </a:xfrm>
                                <a:prstGeom prst="rect">
                                  <a:avLst/>
                                </a:prstGeom>
                              </pic:spPr>
                            </pic:pic>
                            <pic:pic xmlns:pic="http://schemas.openxmlformats.org/drawingml/2006/picture">
                              <pic:nvPicPr>
                                <pic:cNvPr id="280383" name="Picture 280383"/>
                                <pic:cNvPicPr/>
                              </pic:nvPicPr>
                              <pic:blipFill>
                                <a:blip r:embed="rId121"/>
                                <a:stretch>
                                  <a:fillRect/>
                                </a:stretch>
                              </pic:blipFill>
                              <pic:spPr>
                                <a:xfrm>
                                  <a:off x="0" y="288925"/>
                                  <a:ext cx="104775" cy="101600"/>
                                </a:xfrm>
                                <a:prstGeom prst="rect">
                                  <a:avLst/>
                                </a:prstGeom>
                              </pic:spPr>
                            </pic:pic>
                          </wpg:wgp>
                        </a:graphicData>
                      </a:graphic>
                    </wp:anchor>
                  </w:drawing>
                </mc:Choice>
                <mc:Fallback>
                  <w:pict>
                    <v:group w14:anchorId="1E6C1E41" id="Group 329863" o:spid="_x0000_s1026" style="position:absolute;margin-left:0;margin-top:-1.2pt;width:8.25pt;height:30.75pt;z-index:251731968" coordsize="104775,3905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">
                      <v:shape id="Picture 280378" o:spid="_x0000_s1027" type="#_x0000_t75" style="position:absolute;width:104775;height:1016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OWJbFAAAA3wAAAA8AAABkcnMvZG93bnJldi54bWxET11rwjAUfRf2H8Id+KapFWbpjLIN5oSh&#10;oG7v1+aurTY3Jck0+/fLg+Dj4XzPl9F04kLOt5YVTMYZCOLK6pZrBV+H91EBwgdkjZ1lUvBHHpaL&#10;h8EcS22vvKPLPtQihbAvUUETQl9K6auGDPqx7YkT92OdwZCgq6V2eE3hppN5lj1Jgy2nhgZ7emuo&#10;Ou9/jYJ1XNVxc/5st5MTvbrpxzE/fR+VGj7Gl2cQgWK4i2/utVaQF9l0lganP+kLyM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CTliWxQAAAN8AAAAPAAAAAAAAAAAAAAAA&#10;AJ8CAABkcnMvZG93bnJldi54bWxQSwUGAAAAAAQABAD3AAAAkQMAAAAA&#10;">
                        <v:imagedata r:id="rId125" o:title=""/>
                      </v:shape>
                      <v:shape id="Picture 280379" o:spid="_x0000_s1028" type="#_x0000_t75" style="position:absolute;top:146050;width:104775;height:984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8evXJAAAA3wAAAA8AAABkcnMvZG93bnJldi54bWxEj0FrAjEUhO8F/0N4BW812xXqdmsUKRRE&#10;KlQttMfH5nV3281LTKKu/74RBI/DzHzDTOe96cSRfGgtK3gcZSCIK6tbrhV87t4eChAhImvsLJOC&#10;MwWYzwZ3Uyy1PfGGjttYiwThUKKCJkZXShmqhgyGkXXEyfux3mBM0tdSezwluOlknmVP0mDLaaFB&#10;R68NVX/bg1GwXO3zD3ce95u4ev/63rvJuvj1Sg3v+8ULiEh9vIWv7aVWkBfZePIMlz/pC8jZPw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uPx69ckAAADfAAAADwAAAAAAAAAA&#10;AAAAAACfAgAAZHJzL2Rvd25yZXYueG1sUEsFBgAAAAAEAAQA9wAAAJUDAAAAAA==&#10;">
                        <v:imagedata r:id="rId122" o:title=""/>
                      </v:shape>
                      <v:shape id="Picture 280383" o:spid="_x0000_s1029" type="#_x0000_t75" style="position:absolute;top:288925;width:104775;height:1016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LiKCPJAAAA3wAAAA8AAABkcnMvZG93bnJldi54bWxEj91qwkAUhO8LfYflCL0pdVMtEqKr2EJB&#10;K4iagreH7MkPZs+G7GqiT98VCl4OM/MNM1v0phYXal1lWcH7MAJBnFldcaHgN/1+i0E4j6yxtkwK&#10;ruRgMX9+mmGibcd7uhx8IQKEXYIKSu+bREqXlWTQDW1DHLzctgZ9kG0hdYtdgJtajqJoIg1WHBZK&#10;bOirpOx0OBsF3W63idPbq/44psXnz3Kd37Z9rtTLoF9OQXjq/SP8315pBaM4GsdjuP8JX0DO/w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AuIoI8kAAADfAAAADwAAAAAAAAAA&#10;AAAAAACfAgAAZHJzL2Rvd25yZXYueG1sUEsFBgAAAAAEAAQA9wAAAJUDAAAAAA==&#10;">
                        <v:imagedata r:id="rId123" o:title=""/>
                      </v:shape>
                      <w10:wrap type="square"/>
                    </v:group>
                  </w:pict>
                </mc:Fallback>
              </mc:AlternateContent>
            </w:r>
            <w:r>
              <w:rPr>
                <w:rFonts w:ascii="Arial" w:eastAsia="Arial" w:hAnsi="Arial" w:cs="Arial"/>
                <w:sz w:val="20"/>
              </w:rPr>
              <w:t xml:space="preserve"> </w:t>
            </w:r>
            <w:r>
              <w:rPr>
                <w:b/>
                <w:sz w:val="20"/>
                <w:u w:val="single" w:color="000000"/>
              </w:rPr>
              <w:t>Познавательные УПУД:</w:t>
            </w:r>
            <w:r>
              <w:rPr>
                <w:b/>
                <w:sz w:val="20"/>
              </w:rPr>
              <w:t xml:space="preserve">  </w:t>
            </w:r>
          </w:p>
          <w:p w:rsidR="00C00836" w:rsidRDefault="00E56B5D">
            <w:pPr>
              <w:spacing w:after="34"/>
              <w:ind w:left="166" w:right="0" w:firstLine="0"/>
              <w:jc w:val="left"/>
            </w:pPr>
            <w:r>
              <w:rPr>
                <w:rFonts w:ascii="Arial" w:eastAsia="Arial" w:hAnsi="Arial" w:cs="Arial"/>
                <w:sz w:val="20"/>
              </w:rPr>
              <w:t xml:space="preserve"> </w:t>
            </w:r>
            <w:r>
              <w:rPr>
                <w:sz w:val="20"/>
              </w:rPr>
              <w:t xml:space="preserve">Проявляет любознательность и познавательную активность; </w:t>
            </w:r>
          </w:p>
          <w:p w:rsidR="00C00836" w:rsidRDefault="00E56B5D">
            <w:pPr>
              <w:spacing w:after="30" w:line="236" w:lineRule="auto"/>
              <w:ind w:left="166" w:right="156" w:firstLine="0"/>
            </w:pPr>
            <w:r>
              <w:rPr>
                <w:rFonts w:ascii="Arial" w:eastAsia="Arial" w:hAnsi="Arial" w:cs="Arial"/>
                <w:sz w:val="20"/>
              </w:rPr>
              <w:t xml:space="preserve"> </w:t>
            </w:r>
            <w:r>
              <w:rPr>
                <w:sz w:val="20"/>
              </w:rPr>
              <w:t xml:space="preserve">Способен  решать проблемы творческого и поискового характера ; использует знаково –символические средства  представления информации, владеет  логическими операциями;  использует  речевые средства для решения коммуникативных и познавательных задач. </w:t>
            </w:r>
            <w:r>
              <w:rPr>
                <w:rFonts w:ascii="Arial" w:eastAsia="Arial" w:hAnsi="Arial" w:cs="Arial"/>
                <w:sz w:val="20"/>
              </w:rPr>
              <w:t xml:space="preserve"> </w:t>
            </w:r>
            <w:r>
              <w:rPr>
                <w:b/>
                <w:sz w:val="20"/>
                <w:u w:val="single" w:color="000000"/>
              </w:rPr>
              <w:t>Регулятивные УПУД:</w:t>
            </w:r>
            <w:r>
              <w:rPr>
                <w:sz w:val="20"/>
              </w:rPr>
              <w:t xml:space="preserve"> </w:t>
            </w:r>
          </w:p>
          <w:p w:rsidR="00C00836" w:rsidRDefault="00E56B5D">
            <w:pPr>
              <w:spacing w:after="37" w:line="235" w:lineRule="auto"/>
              <w:ind w:left="365" w:right="0" w:hanging="199"/>
              <w:jc w:val="left"/>
            </w:pPr>
            <w:r>
              <w:rPr>
                <w:rFonts w:ascii="Arial" w:eastAsia="Arial" w:hAnsi="Arial" w:cs="Arial"/>
                <w:sz w:val="20"/>
              </w:rPr>
              <w:t xml:space="preserve"> </w:t>
            </w:r>
            <w:r>
              <w:rPr>
                <w:sz w:val="20"/>
              </w:rPr>
              <w:t xml:space="preserve">владеет умениями работать по правилу и по образцу, слушать взрослого и выполнять его инструкции </w:t>
            </w:r>
          </w:p>
          <w:p w:rsidR="00C00836" w:rsidRDefault="00E56B5D">
            <w:pPr>
              <w:spacing w:after="37" w:line="235" w:lineRule="auto"/>
              <w:ind w:left="365" w:right="0" w:hanging="199"/>
              <w:jc w:val="left"/>
            </w:pPr>
            <w:r>
              <w:rPr>
                <w:rFonts w:ascii="Arial" w:eastAsia="Arial" w:hAnsi="Arial" w:cs="Arial"/>
                <w:sz w:val="20"/>
              </w:rPr>
              <w:t xml:space="preserve"> </w:t>
            </w:r>
            <w:r>
              <w:rPr>
                <w:sz w:val="20"/>
                <w:u w:val="single" w:color="000000"/>
              </w:rPr>
              <w:t>С</w:t>
            </w:r>
            <w:r>
              <w:rPr>
                <w:sz w:val="20"/>
              </w:rPr>
              <w:t xml:space="preserve">формированы основы  целеполагания (способен  принимать и сохранять (ставить) цели и задачи деятельности, искать средства ее осуществления, добиваться получения результата).  </w:t>
            </w:r>
          </w:p>
          <w:p w:rsidR="00C00836" w:rsidRDefault="00E56B5D">
            <w:pPr>
              <w:spacing w:after="44" w:line="234" w:lineRule="auto"/>
              <w:ind w:left="365" w:right="0" w:hanging="199"/>
              <w:jc w:val="left"/>
            </w:pPr>
            <w:r>
              <w:rPr>
                <w:rFonts w:ascii="Arial" w:eastAsia="Arial" w:hAnsi="Arial" w:cs="Arial"/>
                <w:sz w:val="20"/>
              </w:rPr>
              <w:t xml:space="preserve"> </w:t>
            </w:r>
            <w:r>
              <w:rPr>
                <w:sz w:val="20"/>
              </w:rPr>
              <w:t xml:space="preserve">Способен регулировать свое поведение в соответствии с требованиями со стороны взрослых и   представлениями  о том «что такое хорошо и что такое плохо». </w:t>
            </w:r>
          </w:p>
          <w:p w:rsidR="00C00836" w:rsidRDefault="00E56B5D">
            <w:pPr>
              <w:spacing w:after="32"/>
              <w:ind w:left="166" w:right="0" w:firstLine="0"/>
              <w:jc w:val="left"/>
            </w:pPr>
            <w:r>
              <w:rPr>
                <w:rFonts w:ascii="Calibri" w:eastAsia="Calibri" w:hAnsi="Calibri" w:cs="Calibri"/>
                <w:noProof/>
                <w:sz w:val="22"/>
              </w:rPr>
              <mc:AlternateContent>
                <mc:Choice Requires="wpg">
                  <w:drawing>
                    <wp:anchor distT="0" distB="0" distL="114300" distR="114300" simplePos="0" relativeHeight="251732992" behindDoc="0" locked="0" layoutInCell="1" allowOverlap="1">
                      <wp:simplePos x="0" y="0"/>
                      <wp:positionH relativeFrom="column">
                        <wp:posOffset>0</wp:posOffset>
                      </wp:positionH>
                      <wp:positionV relativeFrom="paragraph">
                        <wp:posOffset>-1329231</wp:posOffset>
                      </wp:positionV>
                      <wp:extent cx="104775" cy="1558925"/>
                      <wp:effectExtent l="0" t="0" r="0" b="0"/>
                      <wp:wrapSquare wrapText="bothSides"/>
                      <wp:docPr id="329864" name="Group 329864"/>
                      <wp:cNvGraphicFramePr/>
                      <a:graphic xmlns:a="http://schemas.openxmlformats.org/drawingml/2006/main">
                        <a:graphicData uri="http://schemas.microsoft.com/office/word/2010/wordprocessingGroup">
                          <wpg:wgp>
                            <wpg:cNvGrpSpPr/>
                            <wpg:grpSpPr>
                              <a:xfrm>
                                <a:off x="0" y="0"/>
                                <a:ext cx="104775" cy="1558925"/>
                                <a:chOff x="0" y="0"/>
                                <a:chExt cx="104775" cy="1558925"/>
                              </a:xfrm>
                            </wpg:grpSpPr>
                            <pic:pic xmlns:pic="http://schemas.openxmlformats.org/drawingml/2006/picture">
                              <pic:nvPicPr>
                                <pic:cNvPr id="280384" name="Picture 280384"/>
                                <pic:cNvPicPr/>
                              </pic:nvPicPr>
                              <pic:blipFill>
                                <a:blip r:embed="rId124"/>
                                <a:stretch>
                                  <a:fillRect/>
                                </a:stretch>
                              </pic:blipFill>
                              <pic:spPr>
                                <a:xfrm>
                                  <a:off x="0" y="0"/>
                                  <a:ext cx="104775" cy="101600"/>
                                </a:xfrm>
                                <a:prstGeom prst="rect">
                                  <a:avLst/>
                                </a:prstGeom>
                              </pic:spPr>
                            </pic:pic>
                            <pic:pic xmlns:pic="http://schemas.openxmlformats.org/drawingml/2006/picture">
                              <pic:nvPicPr>
                                <pic:cNvPr id="280386" name="Picture 280386"/>
                                <pic:cNvPicPr/>
                              </pic:nvPicPr>
                              <pic:blipFill>
                                <a:blip r:embed="rId126"/>
                                <a:stretch>
                                  <a:fillRect/>
                                </a:stretch>
                              </pic:blipFill>
                              <pic:spPr>
                                <a:xfrm>
                                  <a:off x="0" y="142875"/>
                                  <a:ext cx="104775" cy="101600"/>
                                </a:xfrm>
                                <a:prstGeom prst="rect">
                                  <a:avLst/>
                                </a:prstGeom>
                              </pic:spPr>
                            </pic:pic>
                            <pic:pic xmlns:pic="http://schemas.openxmlformats.org/drawingml/2006/picture">
                              <pic:nvPicPr>
                                <pic:cNvPr id="280385" name="Picture 280385"/>
                                <pic:cNvPicPr/>
                              </pic:nvPicPr>
                              <pic:blipFill>
                                <a:blip r:embed="rId121"/>
                                <a:stretch>
                                  <a:fillRect/>
                                </a:stretch>
                              </pic:blipFill>
                              <pic:spPr>
                                <a:xfrm>
                                  <a:off x="0" y="434975"/>
                                  <a:ext cx="104775" cy="101600"/>
                                </a:xfrm>
                                <a:prstGeom prst="rect">
                                  <a:avLst/>
                                </a:prstGeom>
                              </pic:spPr>
                            </pic:pic>
                            <pic:pic xmlns:pic="http://schemas.openxmlformats.org/drawingml/2006/picture">
                              <pic:nvPicPr>
                                <pic:cNvPr id="20424" name="Picture 20424"/>
                                <pic:cNvPicPr/>
                              </pic:nvPicPr>
                              <pic:blipFill>
                                <a:blip r:embed="rId106"/>
                                <a:stretch>
                                  <a:fillRect/>
                                </a:stretch>
                              </pic:blipFill>
                              <pic:spPr>
                                <a:xfrm>
                                  <a:off x="2540" y="873125"/>
                                  <a:ext cx="102235" cy="101600"/>
                                </a:xfrm>
                                <a:prstGeom prst="rect">
                                  <a:avLst/>
                                </a:prstGeom>
                              </pic:spPr>
                            </pic:pic>
                            <pic:pic xmlns:pic="http://schemas.openxmlformats.org/drawingml/2006/picture">
                              <pic:nvPicPr>
                                <pic:cNvPr id="280381" name="Picture 280381"/>
                                <pic:cNvPicPr/>
                              </pic:nvPicPr>
                              <pic:blipFill>
                                <a:blip r:embed="rId121"/>
                                <a:stretch>
                                  <a:fillRect/>
                                </a:stretch>
                              </pic:blipFill>
                              <pic:spPr>
                                <a:xfrm>
                                  <a:off x="0" y="1314450"/>
                                  <a:ext cx="104775" cy="101600"/>
                                </a:xfrm>
                                <a:prstGeom prst="rect">
                                  <a:avLst/>
                                </a:prstGeom>
                              </pic:spPr>
                            </pic:pic>
                            <pic:pic xmlns:pic="http://schemas.openxmlformats.org/drawingml/2006/picture">
                              <pic:nvPicPr>
                                <pic:cNvPr id="280380" name="Picture 280380"/>
                                <pic:cNvPicPr/>
                              </pic:nvPicPr>
                              <pic:blipFill>
                                <a:blip r:embed="rId127"/>
                                <a:stretch>
                                  <a:fillRect/>
                                </a:stretch>
                              </pic:blipFill>
                              <pic:spPr>
                                <a:xfrm>
                                  <a:off x="0" y="1457325"/>
                                  <a:ext cx="104775" cy="101600"/>
                                </a:xfrm>
                                <a:prstGeom prst="rect">
                                  <a:avLst/>
                                </a:prstGeom>
                              </pic:spPr>
                            </pic:pic>
                          </wpg:wgp>
                        </a:graphicData>
                      </a:graphic>
                    </wp:anchor>
                  </w:drawing>
                </mc:Choice>
                <mc:Fallback>
                  <w:pict>
                    <v:group w14:anchorId="306B05CC" id="Group 329864" o:spid="_x0000_s1026" style="position:absolute;margin-left:0;margin-top:-104.65pt;width:8.25pt;height:122.75pt;z-index:251732992" coordsize="1047,155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">
                      <v:shape id="Picture 280384" o:spid="_x0000_s1027" type="#_x0000_t75" style="position:absolute;width:1047;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WIrTIAAAA3wAAAA8AAABkcnMvZG93bnJldi54bWxEj0FrAjEUhO+F/ofwhN5q1rWUZTWKFWwF&#10;aaFW78/Nc3d187Ikqab/3hQKPQ4z8w0znUfTiQs531pWMBpmIIgrq1uuFey+Vo8FCB+QNXaWScEP&#10;eZjP7u+mWGp75U+6bEMtEoR9iQqaEPpSSl81ZNAPbU+cvKN1BkOSrpba4TXBTSfzLHuWBltOCw32&#10;tGyoOm+/jYJ1fK3j+3nTfoxO9OLGb4f8tD8o9TCIiwmIQDH8h//aa60gL7Jx8QS/f9IXkLMb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21iK0yAAAAN8AAAAPAAAAAAAAAAAA&#10;AAAAAJ8CAABkcnMvZG93bnJldi54bWxQSwUGAAAAAAQABAD3AAAAlAMAAAAA&#10;">
                        <v:imagedata r:id="rId125" o:title=""/>
                      </v:shape>
                      <v:shape id="Picture 280386" o:spid="_x0000_s1028" type="#_x0000_t75" style="position:absolute;top:1428;width:1047;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8zFL/HAAAA3wAAAA8AAABkcnMvZG93bnJldi54bWxEj91KAzEUhO+FvkM4Be9sYotl2TYtKggi&#10;IvaP3h42p9nQzcmySbfr2xtB6OUwM98wy/XgG9FTF11gDY8TBYK4Csax1bDfvT0UIGJCNtgEJg0/&#10;FGG9Gt0tsTThyhvqt8mKDOFYooY6pbaUMlY1eYyT0BJn7xQ6jynLzkrT4TXDfSOnSs2lR8d5ocaW&#10;XmuqztuL1zCzn6377i/7r6Q+Do6Ow9OL3Wh9Px6eFyASDekW/m+/Gw3TQs2KOfz9yV9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8zFL/HAAAA3wAAAA8AAAAAAAAAAAAA&#10;AAAAnwIAAGRycy9kb3ducmV2LnhtbFBLBQYAAAAABAAEAPcAAACTAwAAAAA=&#10;">
                        <v:imagedata r:id="rId128" o:title=""/>
                      </v:shape>
                      <v:shape id="Picture 280385" o:spid="_x0000_s1029" type="#_x0000_t75" style="position:absolute;top:4349;width:1047;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JHFczJAAAA3wAAAA8AAABkcnMvZG93bnJldi54bWxEj1trwkAUhN8L/Q/LKfgidaO9EFJXUUGo&#10;Foo1gq+H7MmFZs+G7Gqiv94tCH0cZuYbZjrvTS3O1LrKsoLxKAJBnFldcaHgkK6fYxDOI2usLZOC&#10;CzmYzx4fppho2/EPnfe+EAHCLkEFpfdNIqXLSjLoRrYhDl5uW4M+yLaQusUuwE0tJ1H0Lg1WHBZK&#10;bGhVUva7PxkF3W73FafXoX49psVyu9jk1+8+V2rw1C8+QHjq/X/43v7UCiZx9BK/wd+f8AXk7AY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4kcVzMkAAADfAAAADwAAAAAAAAAA&#10;AAAAAACfAgAAZHJzL2Rvd25yZXYueG1sUEsFBgAAAAAEAAQA9wAAAJUDAAAAAA==&#10;">
                        <v:imagedata r:id="rId123" o:title=""/>
                      </v:shape>
                      <v:shape id="Picture 20424" o:spid="_x0000_s1030" type="#_x0000_t75" style="position:absolute;left:25;top:8731;width:1022;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ft+qTGAAAA3gAAAA8AAABkcnMvZG93bnJldi54bWxEj0FrwkAUhO9C/8PyCt50kyBSUtcgbaXi&#10;Ta0Fb8/sM0mbfRt215j++65Q6HGYmW+YRTGYVvTkfGNZQTpNQBCXVjdcKfg4rCdPIHxA1thaJgU/&#10;5KFYPowWmGt74x31+1CJCGGfo4I6hC6X0pc1GfRT2xFH72KdwRClq6R2eItw08osSebSYMNxocaO&#10;Xmoqv/dXo2Crr69v59BLSvH0uXbHQ/d+/FJq/DisnkEEGsJ/+K+90QqyZJbN4H4nXgG5/A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36pMYAAADeAAAADwAAAAAAAAAAAAAA&#10;AACfAgAAZHJzL2Rvd25yZXYueG1sUEsFBgAAAAAEAAQA9wAAAJIDAAAAAA==&#10;">
                        <v:imagedata r:id="rId107" o:title=""/>
                      </v:shape>
                      <v:shape id="Picture 280381" o:spid="_x0000_s1031" type="#_x0000_t75" style="position:absolute;top:13144;width:1047;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18E8/JAAAA3wAAAA8AAABkcnMvZG93bnJldi54bWxEj1trwkAUhN8L/oflFHwpdaOWEqKrqCD0&#10;AmKTgq+H7MmFZs+G7Gqiv75bKPg4zMw3zHI9mEZcqHO1ZQXTSQSCOLe65lLBd7Z/jkE4j6yxsUwK&#10;ruRgvRo9LDHRtucvuqS+FAHCLkEFlfdtIqXLKzLoJrYlDl5hO4M+yK6UusM+wE0jZ1H0Kg3WHBYq&#10;bGlXUf6Tno2C/nj8jLPbk345ZeX2Y/Ne3A5DodT4cdgsQHga/D38337TCmZxNI+n8PcnfAG5+gU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nXwTz8kAAADfAAAADwAAAAAAAAAA&#10;AAAAAACfAgAAZHJzL2Rvd25yZXYueG1sUEsFBgAAAAAEAAQA9wAAAJUDAAAAAA==&#10;">
                        <v:imagedata r:id="rId123" o:title=""/>
                      </v:shape>
                      <v:shape id="Picture 280380" o:spid="_x0000_s1032" type="#_x0000_t75" style="position:absolute;top:14573;width:1047;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nKesTFAAAA3wAAAA8AAABkcnMvZG93bnJldi54bWxEj82KwjAUhfeC7xCu4E7TUXFqNcrMoOJC&#10;F6N9gEtzbcs0N6XJtPXtzUJweTh/fJtdbyrRUuNKywo+phEI4szqknMF6e0wiUE4j6yxskwKHuRg&#10;tx0ONpho2/EvtVefizDCLkEFhfd1IqXLCjLoprYmDt7dNgZ9kE0udYNdGDeVnEXRUhosOTwUWNNP&#10;Qdnf9d8ouLhzu7+YY5p9p13sFp/HU74ySo1H/dcahKfev8Ov9kkrmMXRPA4EgSewgNw+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ynrExQAAAN8AAAAPAAAAAAAAAAAAAAAA&#10;AJ8CAABkcnMvZG93bnJldi54bWxQSwUGAAAAAAQABAD3AAAAkQMAAAAA&#10;">
                        <v:imagedata r:id="rId129" o:title=""/>
                      </v:shape>
                      <w10:wrap type="square"/>
                    </v:group>
                  </w:pict>
                </mc:Fallback>
              </mc:AlternateContent>
            </w:r>
            <w:r>
              <w:rPr>
                <w:rFonts w:ascii="Arial" w:eastAsia="Arial" w:hAnsi="Arial" w:cs="Arial"/>
                <w:sz w:val="20"/>
              </w:rPr>
              <w:t xml:space="preserve"> </w:t>
            </w:r>
            <w:r>
              <w:rPr>
                <w:b/>
                <w:sz w:val="20"/>
                <w:u w:val="single" w:color="000000"/>
              </w:rPr>
              <w:t>Коммуникативные УПУД:</w:t>
            </w:r>
            <w:r>
              <w:rPr>
                <w:sz w:val="20"/>
              </w:rPr>
              <w:t xml:space="preserve"> </w:t>
            </w:r>
          </w:p>
          <w:p w:rsidR="00C00836" w:rsidRDefault="00E56B5D">
            <w:pPr>
              <w:spacing w:after="0" w:line="276" w:lineRule="auto"/>
              <w:ind w:left="365" w:right="0" w:hanging="199"/>
              <w:jc w:val="left"/>
            </w:pPr>
            <w:r>
              <w:rPr>
                <w:rFonts w:ascii="Arial" w:eastAsia="Arial" w:hAnsi="Arial" w:cs="Arial"/>
                <w:sz w:val="20"/>
              </w:rPr>
              <w:t xml:space="preserve"> </w:t>
            </w:r>
            <w:r>
              <w:rPr>
                <w:sz w:val="20"/>
              </w:rPr>
              <w:t xml:space="preserve">Умеет слушать и вступать в диалог; участвовать в коллективном обсуждении; строить продуктивное взаимодействие и сотрудничество со сверстниками.  </w:t>
            </w:r>
          </w:p>
        </w:tc>
      </w:tr>
    </w:tbl>
    <w:p w:rsidR="00C00836" w:rsidRDefault="00E56B5D">
      <w:pPr>
        <w:spacing w:after="48"/>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48"/>
        <w:ind w:left="451" w:right="0" w:firstLine="0"/>
        <w:jc w:val="left"/>
      </w:pPr>
      <w:r>
        <w:rPr>
          <w:rFonts w:ascii="Bookman Old Style" w:eastAsia="Bookman Old Style" w:hAnsi="Bookman Old Style" w:cs="Bookman Old Style"/>
          <w:b/>
          <w:sz w:val="28"/>
        </w:rPr>
        <w:t xml:space="preserve"> </w:t>
      </w:r>
    </w:p>
    <w:p w:rsidR="00C00836" w:rsidRDefault="00E56B5D">
      <w:pPr>
        <w:spacing w:after="51"/>
        <w:ind w:left="451" w:right="0" w:firstLine="0"/>
        <w:jc w:val="left"/>
      </w:pPr>
      <w:r>
        <w:rPr>
          <w:rFonts w:ascii="Bookman Old Style" w:eastAsia="Bookman Old Style" w:hAnsi="Bookman Old Style" w:cs="Bookman Old Style"/>
          <w:b/>
          <w:sz w:val="28"/>
        </w:rPr>
        <w:t xml:space="preserve"> </w:t>
      </w:r>
    </w:p>
    <w:p w:rsidR="00C00836" w:rsidRDefault="00E56B5D">
      <w:pPr>
        <w:spacing w:after="0"/>
        <w:ind w:left="451" w:right="0" w:firstLine="0"/>
        <w:jc w:val="left"/>
      </w:pPr>
      <w:r>
        <w:rPr>
          <w:rFonts w:ascii="Bookman Old Style" w:eastAsia="Bookman Old Style" w:hAnsi="Bookman Old Style" w:cs="Bookman Old Style"/>
          <w:b/>
          <w:sz w:val="28"/>
        </w:rPr>
        <w:t xml:space="preserve"> </w:t>
      </w:r>
    </w:p>
    <w:p w:rsidR="00C00836" w:rsidRDefault="00E56B5D">
      <w:pPr>
        <w:spacing w:after="53"/>
        <w:ind w:left="451" w:right="0" w:firstLine="0"/>
        <w:jc w:val="left"/>
      </w:pPr>
      <w:r>
        <w:rPr>
          <w:rFonts w:ascii="Bookman Old Style" w:eastAsia="Bookman Old Style" w:hAnsi="Bookman Old Style" w:cs="Bookman Old Style"/>
          <w:b/>
          <w:sz w:val="28"/>
        </w:rPr>
        <w:t xml:space="preserve"> </w:t>
      </w:r>
    </w:p>
    <w:p w:rsidR="00206865" w:rsidRDefault="00206865">
      <w:pPr>
        <w:spacing w:after="67"/>
        <w:ind w:left="10" w:right="-15"/>
        <w:jc w:val="center"/>
        <w:rPr>
          <w:b/>
          <w:color w:val="1D1B11"/>
          <w:sz w:val="28"/>
        </w:rPr>
      </w:pPr>
    </w:p>
    <w:p w:rsidR="00206865" w:rsidRDefault="00206865">
      <w:pPr>
        <w:spacing w:after="67"/>
        <w:ind w:left="10" w:right="-15"/>
        <w:jc w:val="center"/>
        <w:rPr>
          <w:b/>
          <w:color w:val="1D1B11"/>
          <w:sz w:val="28"/>
        </w:rPr>
      </w:pPr>
    </w:p>
    <w:p w:rsidR="00206865" w:rsidRDefault="00206865">
      <w:pPr>
        <w:spacing w:after="67"/>
        <w:ind w:left="10" w:right="-15"/>
        <w:jc w:val="center"/>
        <w:rPr>
          <w:b/>
          <w:color w:val="1D1B11"/>
          <w:sz w:val="28"/>
        </w:rPr>
      </w:pPr>
    </w:p>
    <w:p w:rsidR="00206865" w:rsidRDefault="00206865">
      <w:pPr>
        <w:spacing w:after="67"/>
        <w:ind w:left="10" w:right="-15"/>
        <w:jc w:val="center"/>
        <w:rPr>
          <w:b/>
          <w:color w:val="1D1B11"/>
          <w:sz w:val="28"/>
        </w:rPr>
      </w:pPr>
    </w:p>
    <w:p w:rsidR="00206865" w:rsidRDefault="00206865">
      <w:pPr>
        <w:spacing w:after="67"/>
        <w:ind w:left="10" w:right="-15"/>
        <w:jc w:val="center"/>
        <w:rPr>
          <w:b/>
          <w:color w:val="1D1B11"/>
          <w:sz w:val="28"/>
        </w:rPr>
      </w:pPr>
    </w:p>
    <w:p w:rsidR="00206865" w:rsidRDefault="00206865">
      <w:pPr>
        <w:spacing w:after="67"/>
        <w:ind w:left="10" w:right="-15"/>
        <w:jc w:val="center"/>
        <w:rPr>
          <w:b/>
          <w:color w:val="1D1B11"/>
          <w:sz w:val="28"/>
        </w:rPr>
      </w:pPr>
    </w:p>
    <w:p w:rsidR="00C00836" w:rsidRDefault="00E56B5D">
      <w:pPr>
        <w:spacing w:after="67"/>
        <w:ind w:left="10" w:right="-15"/>
        <w:jc w:val="center"/>
      </w:pPr>
      <w:r>
        <w:rPr>
          <w:b/>
          <w:color w:val="1D1B11"/>
          <w:sz w:val="28"/>
        </w:rPr>
        <w:lastRenderedPageBreak/>
        <w:t>III.</w:t>
      </w:r>
      <w:r>
        <w:rPr>
          <w:rFonts w:ascii="Arial" w:eastAsia="Arial" w:hAnsi="Arial" w:cs="Arial"/>
          <w:b/>
          <w:color w:val="1D1B11"/>
          <w:sz w:val="28"/>
        </w:rPr>
        <w:t xml:space="preserve"> </w:t>
      </w:r>
      <w:r>
        <w:rPr>
          <w:rFonts w:ascii="Arial" w:eastAsia="Arial" w:hAnsi="Arial" w:cs="Arial"/>
          <w:b/>
          <w:color w:val="1D1B11"/>
          <w:sz w:val="28"/>
        </w:rPr>
        <w:tab/>
      </w:r>
      <w:r>
        <w:rPr>
          <w:b/>
          <w:color w:val="1D1B11"/>
          <w:sz w:val="28"/>
        </w:rPr>
        <w:t xml:space="preserve">ОРГАНИЗАЦИОННЫЙ  РАЗДЕЛ </w:t>
      </w:r>
    </w:p>
    <w:p w:rsidR="00C00836" w:rsidRDefault="00E56B5D">
      <w:pPr>
        <w:spacing w:after="48" w:line="237" w:lineRule="auto"/>
        <w:ind w:left="1076" w:right="-15"/>
        <w:jc w:val="center"/>
      </w:pPr>
      <w:r>
        <w:rPr>
          <w:b/>
          <w:color w:val="1D1B11"/>
          <w:sz w:val="32"/>
        </w:rPr>
        <w:t xml:space="preserve">Материально-техническое обеспечение Программы </w:t>
      </w:r>
    </w:p>
    <w:p w:rsidR="00C00836" w:rsidRDefault="00E56B5D">
      <w:r>
        <w:t xml:space="preserve">Для обеспечения полноценного образовательного процесса образовательное учреждение оснащено 13 групповыми помещениями, которые включают в себя: помещения группы, спальную комнату, приемную, туалетную комнату. Предметно-развивающая  среда групп оформлена в соответствии с реализуемой в ДОУ с основной программой «Из детства – в отрочество», программами дополнительного образования.  В группах выделены следующие уголки: природный уголок; уголок продуктивной деятельности; уголок игровой деятельности; познавательно – исследовательский  </w:t>
      </w:r>
    </w:p>
    <w:p w:rsidR="00C00836" w:rsidRDefault="00E56B5D">
      <w:pPr>
        <w:spacing w:after="51" w:line="241" w:lineRule="auto"/>
        <w:ind w:left="454" w:right="1" w:hanging="3"/>
        <w:jc w:val="left"/>
      </w:pPr>
      <w:r>
        <w:rPr>
          <w:rFonts w:ascii="Calibri" w:eastAsia="Calibri" w:hAnsi="Calibri" w:cs="Calibri"/>
          <w:noProof/>
          <w:sz w:val="22"/>
        </w:rPr>
        <mc:AlternateContent>
          <mc:Choice Requires="wpg">
            <w:drawing>
              <wp:anchor distT="0" distB="0" distL="114300" distR="114300" simplePos="0" relativeHeight="251734016" behindDoc="0" locked="0" layoutInCell="1" allowOverlap="1">
                <wp:simplePos x="0" y="0"/>
                <wp:positionH relativeFrom="column">
                  <wp:posOffset>398780</wp:posOffset>
                </wp:positionH>
                <wp:positionV relativeFrom="paragraph">
                  <wp:posOffset>687070</wp:posOffset>
                </wp:positionV>
                <wp:extent cx="139700" cy="2847975"/>
                <wp:effectExtent l="0" t="0" r="0" b="0"/>
                <wp:wrapSquare wrapText="bothSides"/>
                <wp:docPr id="280539" name="Group 280539"/>
                <wp:cNvGraphicFramePr/>
                <a:graphic xmlns:a="http://schemas.openxmlformats.org/drawingml/2006/main">
                  <a:graphicData uri="http://schemas.microsoft.com/office/word/2010/wordprocessingGroup">
                    <wpg:wgp>
                      <wpg:cNvGrpSpPr/>
                      <wpg:grpSpPr>
                        <a:xfrm>
                          <a:off x="0" y="0"/>
                          <a:ext cx="139700" cy="2847975"/>
                          <a:chOff x="0" y="0"/>
                          <a:chExt cx="140208" cy="2848424"/>
                        </a:xfrm>
                      </wpg:grpSpPr>
                      <pic:pic xmlns:pic="http://schemas.openxmlformats.org/drawingml/2006/picture">
                        <pic:nvPicPr>
                          <pic:cNvPr id="20537" name="Picture 20537"/>
                          <pic:cNvPicPr/>
                        </pic:nvPicPr>
                        <pic:blipFill>
                          <a:blip r:embed="rId41"/>
                          <a:stretch>
                            <a:fillRect/>
                          </a:stretch>
                        </pic:blipFill>
                        <pic:spPr>
                          <a:xfrm>
                            <a:off x="0" y="0"/>
                            <a:ext cx="140208" cy="187452"/>
                          </a:xfrm>
                          <a:prstGeom prst="rect">
                            <a:avLst/>
                          </a:prstGeom>
                        </pic:spPr>
                      </pic:pic>
                      <wps:wsp>
                        <wps:cNvPr id="20538" name="Rectangle 20538"/>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20541" name="Picture 20541"/>
                          <pic:cNvPicPr/>
                        </pic:nvPicPr>
                        <pic:blipFill>
                          <a:blip r:embed="rId41"/>
                          <a:stretch>
                            <a:fillRect/>
                          </a:stretch>
                        </pic:blipFill>
                        <pic:spPr>
                          <a:xfrm>
                            <a:off x="0" y="185928"/>
                            <a:ext cx="140208" cy="187452"/>
                          </a:xfrm>
                          <a:prstGeom prst="rect">
                            <a:avLst/>
                          </a:prstGeom>
                        </pic:spPr>
                      </pic:pic>
                      <wps:wsp>
                        <wps:cNvPr id="20542" name="Rectangle 20542"/>
                        <wps:cNvSpPr/>
                        <wps:spPr>
                          <a:xfrm>
                            <a:off x="70104" y="20040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20545" name="Picture 20545"/>
                          <pic:cNvPicPr/>
                        </pic:nvPicPr>
                        <pic:blipFill>
                          <a:blip r:embed="rId41"/>
                          <a:stretch>
                            <a:fillRect/>
                          </a:stretch>
                        </pic:blipFill>
                        <pic:spPr>
                          <a:xfrm>
                            <a:off x="0" y="373380"/>
                            <a:ext cx="140208" cy="187452"/>
                          </a:xfrm>
                          <a:prstGeom prst="rect">
                            <a:avLst/>
                          </a:prstGeom>
                        </pic:spPr>
                      </pic:pic>
                      <wps:wsp>
                        <wps:cNvPr id="20546" name="Rectangle 20546"/>
                        <wps:cNvSpPr/>
                        <wps:spPr>
                          <a:xfrm>
                            <a:off x="70104" y="38785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20549" name="Picture 20549"/>
                          <pic:cNvPicPr/>
                        </pic:nvPicPr>
                        <pic:blipFill>
                          <a:blip r:embed="rId41"/>
                          <a:stretch>
                            <a:fillRect/>
                          </a:stretch>
                        </pic:blipFill>
                        <pic:spPr>
                          <a:xfrm>
                            <a:off x="0" y="559308"/>
                            <a:ext cx="140208" cy="187452"/>
                          </a:xfrm>
                          <a:prstGeom prst="rect">
                            <a:avLst/>
                          </a:prstGeom>
                        </pic:spPr>
                      </pic:pic>
                      <wps:wsp>
                        <wps:cNvPr id="20550" name="Rectangle 20550"/>
                        <wps:cNvSpPr/>
                        <wps:spPr>
                          <a:xfrm>
                            <a:off x="70104" y="573787"/>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20553" name="Picture 20553"/>
                          <pic:cNvPicPr/>
                        </pic:nvPicPr>
                        <pic:blipFill>
                          <a:blip r:embed="rId41"/>
                          <a:stretch>
                            <a:fillRect/>
                          </a:stretch>
                        </pic:blipFill>
                        <pic:spPr>
                          <a:xfrm>
                            <a:off x="0" y="745236"/>
                            <a:ext cx="140208" cy="187452"/>
                          </a:xfrm>
                          <a:prstGeom prst="rect">
                            <a:avLst/>
                          </a:prstGeom>
                        </pic:spPr>
                      </pic:pic>
                      <wps:wsp>
                        <wps:cNvPr id="20554" name="Rectangle 20554"/>
                        <wps:cNvSpPr/>
                        <wps:spPr>
                          <a:xfrm>
                            <a:off x="70104" y="759714"/>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20557" name="Picture 20557"/>
                          <pic:cNvPicPr/>
                        </pic:nvPicPr>
                        <pic:blipFill>
                          <a:blip r:embed="rId41"/>
                          <a:stretch>
                            <a:fillRect/>
                          </a:stretch>
                        </pic:blipFill>
                        <pic:spPr>
                          <a:xfrm>
                            <a:off x="0" y="931545"/>
                            <a:ext cx="140208" cy="187452"/>
                          </a:xfrm>
                          <a:prstGeom prst="rect">
                            <a:avLst/>
                          </a:prstGeom>
                        </pic:spPr>
                      </pic:pic>
                      <wps:wsp>
                        <wps:cNvPr id="20558" name="Rectangle 20558"/>
                        <wps:cNvSpPr/>
                        <wps:spPr>
                          <a:xfrm>
                            <a:off x="70104" y="946023"/>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20562" name="Picture 20562"/>
                          <pic:cNvPicPr/>
                        </pic:nvPicPr>
                        <pic:blipFill>
                          <a:blip r:embed="rId41"/>
                          <a:stretch>
                            <a:fillRect/>
                          </a:stretch>
                        </pic:blipFill>
                        <pic:spPr>
                          <a:xfrm>
                            <a:off x="0" y="1117473"/>
                            <a:ext cx="140208" cy="187452"/>
                          </a:xfrm>
                          <a:prstGeom prst="rect">
                            <a:avLst/>
                          </a:prstGeom>
                        </pic:spPr>
                      </pic:pic>
                      <wps:wsp>
                        <wps:cNvPr id="20563" name="Rectangle 20563"/>
                        <wps:cNvSpPr/>
                        <wps:spPr>
                          <a:xfrm>
                            <a:off x="70104" y="1131951"/>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20566" name="Picture 20566"/>
                          <pic:cNvPicPr/>
                        </pic:nvPicPr>
                        <pic:blipFill>
                          <a:blip r:embed="rId41"/>
                          <a:stretch>
                            <a:fillRect/>
                          </a:stretch>
                        </pic:blipFill>
                        <pic:spPr>
                          <a:xfrm>
                            <a:off x="0" y="1304925"/>
                            <a:ext cx="140208" cy="187452"/>
                          </a:xfrm>
                          <a:prstGeom prst="rect">
                            <a:avLst/>
                          </a:prstGeom>
                        </pic:spPr>
                      </pic:pic>
                      <wps:wsp>
                        <wps:cNvPr id="20567" name="Rectangle 20567"/>
                        <wps:cNvSpPr/>
                        <wps:spPr>
                          <a:xfrm>
                            <a:off x="70104" y="1319403"/>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20570" name="Picture 20570"/>
                          <pic:cNvPicPr/>
                        </pic:nvPicPr>
                        <pic:blipFill>
                          <a:blip r:embed="rId41"/>
                          <a:stretch>
                            <a:fillRect/>
                          </a:stretch>
                        </pic:blipFill>
                        <pic:spPr>
                          <a:xfrm>
                            <a:off x="0" y="1490853"/>
                            <a:ext cx="140208" cy="187452"/>
                          </a:xfrm>
                          <a:prstGeom prst="rect">
                            <a:avLst/>
                          </a:prstGeom>
                        </pic:spPr>
                      </pic:pic>
                      <wps:wsp>
                        <wps:cNvPr id="20571" name="Rectangle 20571"/>
                        <wps:cNvSpPr/>
                        <wps:spPr>
                          <a:xfrm>
                            <a:off x="70104" y="1505331"/>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20574" name="Picture 20574"/>
                          <pic:cNvPicPr/>
                        </pic:nvPicPr>
                        <pic:blipFill>
                          <a:blip r:embed="rId41"/>
                          <a:stretch>
                            <a:fillRect/>
                          </a:stretch>
                        </pic:blipFill>
                        <pic:spPr>
                          <a:xfrm>
                            <a:off x="0" y="1676781"/>
                            <a:ext cx="140208" cy="187452"/>
                          </a:xfrm>
                          <a:prstGeom prst="rect">
                            <a:avLst/>
                          </a:prstGeom>
                        </pic:spPr>
                      </pic:pic>
                      <wps:wsp>
                        <wps:cNvPr id="20575" name="Rectangle 20575"/>
                        <wps:cNvSpPr/>
                        <wps:spPr>
                          <a:xfrm>
                            <a:off x="70104" y="1691259"/>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20578" name="Picture 20578"/>
                          <pic:cNvPicPr/>
                        </pic:nvPicPr>
                        <pic:blipFill>
                          <a:blip r:embed="rId41"/>
                          <a:stretch>
                            <a:fillRect/>
                          </a:stretch>
                        </pic:blipFill>
                        <pic:spPr>
                          <a:xfrm>
                            <a:off x="0" y="1862709"/>
                            <a:ext cx="140208" cy="187452"/>
                          </a:xfrm>
                          <a:prstGeom prst="rect">
                            <a:avLst/>
                          </a:prstGeom>
                        </pic:spPr>
                      </pic:pic>
                      <wps:wsp>
                        <wps:cNvPr id="20579" name="Rectangle 20579"/>
                        <wps:cNvSpPr/>
                        <wps:spPr>
                          <a:xfrm>
                            <a:off x="70104" y="1877187"/>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s:wsp>
                        <wps:cNvPr id="20583" name="Rectangle 20583"/>
                        <wps:cNvSpPr/>
                        <wps:spPr>
                          <a:xfrm>
                            <a:off x="70104" y="2063115"/>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20586" name="Picture 20586"/>
                          <pic:cNvPicPr/>
                        </pic:nvPicPr>
                        <pic:blipFill>
                          <a:blip r:embed="rId41"/>
                          <a:stretch>
                            <a:fillRect/>
                          </a:stretch>
                        </pic:blipFill>
                        <pic:spPr>
                          <a:xfrm>
                            <a:off x="0" y="2234565"/>
                            <a:ext cx="140208" cy="187452"/>
                          </a:xfrm>
                          <a:prstGeom prst="rect">
                            <a:avLst/>
                          </a:prstGeom>
                        </pic:spPr>
                      </pic:pic>
                      <wps:wsp>
                        <wps:cNvPr id="20587" name="Rectangle 20587"/>
                        <wps:cNvSpPr/>
                        <wps:spPr>
                          <a:xfrm>
                            <a:off x="70104" y="2249043"/>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s:wsp>
                        <wps:cNvPr id="20593" name="Rectangle 20593"/>
                        <wps:cNvSpPr/>
                        <wps:spPr>
                          <a:xfrm>
                            <a:off x="70104" y="2436495"/>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s:wsp>
                        <wps:cNvPr id="20597" name="Rectangle 20597"/>
                        <wps:cNvSpPr/>
                        <wps:spPr>
                          <a:xfrm>
                            <a:off x="70104" y="2622423"/>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id="Group 280539" o:spid="_x0000_s1382" style="position:absolute;left:0;text-align:left;margin-left:31.4pt;margin-top:54.1pt;width:11pt;height:224.25pt;z-index:251734016;mso-position-horizontal-relative:text;mso-position-vertical-relative:text;mso-width-relative:margin;mso-height-relative:margin" coordsize="1402,284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">
                <v:shape id="Picture 20537" o:spid="_x0000_s1383"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du/GAAAA3gAAAA8AAABkcnMvZG93bnJldi54bWxEj09rwkAUxO+FfoflFXqrGyNaiW6k/4Re&#10;jfXg7ZF9TUKyb8Pu1kQ/vVsQPA4z8xtmvRlNJ07kfGNZwXSSgCAurW64UvCz374sQfiArLGzTArO&#10;5GGTPz6sMdN24B2dilCJCGGfoYI6hD6T0pc1GfQT2xNH79c6gyFKV0ntcIhw08k0SRbSYMNxocae&#10;Pmoq2+LPKCjeD+0wTZud47GoPmdHe/k6W6Wen8a3FYhAY7iHb+1vrSBN5rNX+L8Tr4DMr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5278YAAADeAAAADwAAAAAAAAAAAAAA&#10;AACfAgAAZHJzL2Rvd25yZXYueG1sUEsFBgAAAAAEAAQA9wAAAJIDAAAAAA==&#10;">
                  <v:imagedata r:id="rId42" o:title=""/>
                </v:shape>
                <v:rect id="Rectangle 20538" o:spid="_x0000_s1384"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O8MA&#10;AADeAAAADwAAAGRycy9kb3ducmV2LnhtbERPTYvCMBC9L/gfwgje1lRlRbtGEXXRo1bB3dvQzLbF&#10;ZlKaaKu/3hwEj4/3PVu0phQ3ql1hWcGgH4EgTq0uOFNwOv58TkA4j6yxtEwK7uRgMe98zDDWtuED&#10;3RKfiRDCLkYFufdVLKVLczLo+rYiDty/rQ36AOtM6hqbEG5KOYyisTRYcGjIsaJVTukluRoF20m1&#10;/N3ZR5OVm7/teX+ero9Tr1Sv2y6/QXhq/Vv8cu+0gmH0NQp7w51wBe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O8MAAADeAAAADwAAAAAAAAAAAAAAAACYAgAAZHJzL2Rv&#10;d25yZXYueG1sUEsFBgAAAAAEAAQA9QAAAIg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20541" o:spid="_x0000_s1385" type="#_x0000_t75" style="position:absolute;top:185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NdOH3GAAAA3gAAAA8AAABkcnMvZG93bnJldi54bWxEj09rwkAUxO+FfoflFbzVTWIrkrqK/wpe&#10;je3B2yP7mgSzb8PuamI/fVcoeBxm5jfMfDmYVlzJ+caygnScgCAurW64UvB1/HydgfABWWNrmRTc&#10;yMNy8fw0x1zbng90LUIlIoR9jgrqELpcSl/WZNCPbUccvR/rDIYoXSW1wz7CTSuzJJlKgw3HhRo7&#10;2tRUnouLUVCsv899mjUHx0NRbScn+7u7WaVGL8PqA0SgITzC/+29VpAl728p3O/EKyAX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0104fcYAAADeAAAADwAAAAAAAAAAAAAA&#10;AACfAgAAZHJzL2Rvd25yZXYueG1sUEsFBgAAAAAEAAQA9wAAAJIDAAAAAA==&#10;">
                  <v:imagedata r:id="rId42" o:title=""/>
                </v:shape>
                <v:rect id="Rectangle 20542" o:spid="_x0000_s1386" style="position:absolute;left:701;top:200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dRrMYA&#10;AADeAAAADwAAAGRycy9kb3ducmV2LnhtbESPQWvCQBSE74X+h+UJvdWNoYpGV5G2okergnp7ZJ9J&#10;MPs2ZFcT/fWuIPQ4zMw3zGTWmlJcqXaFZQW9bgSCOLW64EzBbrv4HIJwHlljaZkU3MjBbPr+NsFE&#10;24b/6LrxmQgQdgkqyL2vEildmpNB17UVcfBOtjbog6wzqWtsAtyUMo6igTRYcFjIsaLvnNLz5mIU&#10;LIfV/LCy9yYrf4/L/Xo/+tmOvFIfnXY+BuGp9f/hV3ulFcRR/yuG551wBeT0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dRrMYAAADe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20545" o:spid="_x0000_s1387" type="#_x0000_t75" style="position:absolute;top:3733;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xmPn7GAAAA3gAAAA8AAABkcnMvZG93bnJldi54bWxEj09rwkAUxO+C32F5Qm+6MVUpqav4p0Kv&#10;Rnvo7ZF9JsHs27C7mthP3y0UPA4z8xtmue5NI+7kfG1ZwXSSgCAurK65VHA+HcZvIHxA1thYJgUP&#10;8rBeDQdLzLTt+Ej3PJQiQthnqKAKoc2k9EVFBv3EtsTRu1hnMETpSqkddhFuGpkmyUIarDkuVNjS&#10;rqLimt+Mgnz7de2maX103Ofl/vXb/nw8rFIvo37zDiJQH57h//anVpAm89kc/u7EKyB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rGY+fsYAAADeAAAADwAAAAAAAAAAAAAA&#10;AACfAgAAZHJzL2Rvd25yZXYueG1sUEsFBgAAAAAEAAQA9wAAAJIDAAAAAA==&#10;">
                  <v:imagedata r:id="rId42" o:title=""/>
                </v:shape>
                <v:rect id="Rectangle 20546" o:spid="_x0000_s1388" style="position:absolute;left:701;top:3878;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xXr8gA&#10;AADeAAAADwAAAGRycy9kb3ducmV2LnhtbESPQWvCQBSE7wX/w/KE3uqm0opGVxFtSY41Cra3R/aZ&#10;hGbfhuw2SfvrXaHgcZiZb5jVZjC16Kh1lWUFz5MIBHFudcWFgtPx/WkOwnlkjbVlUvBLDjbr0cMK&#10;Y217PlCX+UIECLsYFZTeN7GULi/JoJvYhjh4F9sa9EG2hdQt9gFuajmNopk0WHFYKLGhXUn5d/Zj&#10;FCTzZvuZ2r++qN++kvPHebE/LrxSj+NhuwThafD38H871Qqm0evLDG53whWQ6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9PFevyAAAAN4AAAAPAAAAAAAAAAAAAAAAAJgCAABk&#10;cnMvZG93bnJldi54bWxQSwUGAAAAAAQABAD1AAAAjQ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20549" o:spid="_x0000_s1389" type="#_x0000_t75" style="position:absolute;top:5593;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0rNHvGAAAA3gAAAA8AAABkcnMvZG93bnJldi54bWxEj0FrwkAUhO+C/2F5Qm+6MW1FU1dpbQWv&#10;pvXg7ZF9TYLZt2F3NbG/3hUKHoeZ+YZZrnvTiAs5X1tWMJ0kIIgLq2suFfx8b8dzED4ga2wsk4Ir&#10;eVivhoMlZtp2vKdLHkoRIewzVFCF0GZS+qIig35iW+Lo/VpnMETpSqkddhFuGpkmyUwarDkuVNjS&#10;pqLilJ+NgvzjcOqmab133Ofl5/PR/n1drVJPo/79DUSgPjzC/+2dVpAmry8LuN+JV0Cub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LSs0e8YAAADeAAAADwAAAAAAAAAAAAAA&#10;AACfAgAAZHJzL2Rvd25yZXYueG1sUEsFBgAAAAAEAAQA9wAAAJIDAAAAAA==&#10;">
                  <v:imagedata r:id="rId42" o:title=""/>
                </v:shape>
                <v:rect id="Rectangle 20550" o:spid="_x0000_s1390" style="position:absolute;left:701;top:5737;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D8ncQA&#10;AADeAAAADwAAAGRycy9kb3ducmV2LnhtbESPy4rCMBSG94LvEI4wO00VHLQaRbygS2+g7g7NsS02&#10;J6WJtjNPbxaCy5//xjedN6YQL6pcbllBvxeBIE6szjlVcD5tuiMQziNrLCyTgj9yMJ+1W1OMta35&#10;QK+jT0UYYRejgsz7MpbSJRkZdD1bEgfvbiuDPsgqlbrCOoybQg6i6FcazDk8ZFjSMqPkcXwaBdtR&#10;ubju7H+dFuvb9rK/jFensVfqp9MsJiA8Nf4b/rR3WsEgGg4DQMAJKCBn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A/J3EAAAA3gAAAA8AAAAAAAAAAAAAAAAAmAIAAGRycy9k&#10;b3ducmV2LnhtbFBLBQYAAAAABAAEAPUAAACJ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20553" o:spid="_x0000_s1391" type="#_x0000_t75" style="position:absolute;top:7452;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alUzFAAAA3gAAAA8AAABkcnMvZG93bnJldi54bWxEj0FrwkAUhO+C/2F5gjfdGLFIdBW1Fno1&#10;6sHbI/tMgtm3YXdrYn99t1DocZiZb5j1tjeNeJLztWUFs2kCgriwuuZSweX8MVmC8AFZY2OZFLzI&#10;w3YzHKwx07bjEz3zUIoIYZ+hgiqENpPSFxUZ9FPbEkfvbp3BEKUrpXbYRbhpZJokb9JgzXGhwpYO&#10;FRWP/MsoyPfXRzdL65PjPi/f5zf7fXxZpcajfrcCEagP/+G/9qdWkCaLxRx+78QrID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GpVMxQAAAN4AAAAPAAAAAAAAAAAAAAAA&#10;AJ8CAABkcnMvZG93bnJldi54bWxQSwUGAAAAAAQABAD3AAAAkQMAAAAA&#10;">
                  <v:imagedata r:id="rId42" o:title=""/>
                </v:shape>
                <v:rect id="Rectangle 20554" o:spid="_x0000_s1392" style="position:absolute;left:701;top:7597;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v6nsYA&#10;AADeAAAADwAAAGRycy9kb3ducmV2LnhtbESPT4vCMBTE74LfITzBm6Yrq2g1iuiKHv2z4O7t0Tzb&#10;ss1LaaKtfnojCHscZuY3zGzRmELcqHK5ZQUf/QgEcWJ1zqmC79OmNwbhPLLGwjIpuJODxbzdmmGs&#10;bc0Huh19KgKEXYwKMu/LWEqXZGTQ9W1JHLyLrQz6IKtU6grrADeFHETRSBrMOSxkWNIqo+TveDUK&#10;tuNy+bOzjzotvn635/15sj5NvFLdTrOcgvDU+P/wu73TCgbRcPgJrzvhCsj5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3v6nsYAAADe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20557" o:spid="_x0000_s1393" type="#_x0000_t75" style="position:absolute;top:9315;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Yhk0/FAAAA3gAAAA8AAABkcnMvZG93bnJldi54bWxEj0FrwkAUhO+C/2F5Qm+6MUUtqavYWqFX&#10;oz309sg+k2D2bdhdTeyvdwuCx2FmvmGW69404krO15YVTCcJCOLC6ppLBcfDbvwGwgdkjY1lUnAj&#10;D+vVcLDETNuO93TNQykihH2GCqoQ2kxKX1Rk0E9sSxy9k3UGQ5SulNphF+GmkWmSzKXBmuNChS19&#10;VlSc84tRkH/8nLtpWu8d93m5ff21f183q9TLqN+8gwjUh2f40f7WCtJkNlvA/514BeTq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2IZNPxQAAAN4AAAAPAAAAAAAAAAAAAAAA&#10;AJ8CAABkcnMvZG93bnJldi54bWxQSwUGAAAAAAQABAD3AAAAkQMAAAAA&#10;">
                  <v:imagedata r:id="rId42" o:title=""/>
                </v:shape>
                <v:rect id="Rectangle 20558" o:spid="_x0000_s1394" style="position:absolute;left:701;top:9460;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bwm8IA&#10;AADeAAAADwAAAGRycy9kb3ducmV2LnhtbERPy4rCMBTdC/5DuMLsNFVw0GoU8YEufYG6uzTXttjc&#10;lCbazny9WQguD+c9nTemEC+qXG5ZQb8XgSBOrM45VXA+bbojEM4jaywsk4I/cjCftVtTjLWt+UCv&#10;o09FCGEXo4LM+zKW0iUZGXQ9WxIH7m4rgz7AKpW6wjqEm0IOouhXGsw5NGRY0jKj5HF8GgXbUbm4&#10;7ux/nRbr2/ayv4xXp7FX6qfTLCYgPDX+K/64d1rBIBoOw95wJ1wBOX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NvCbwgAAAN4AAAAPAAAAAAAAAAAAAAAAAJgCAABkcnMvZG93&#10;bnJldi54bWxQSwUGAAAAAAQABAD1AAAAhw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20562" o:spid="_x0000_s1395" type="#_x0000_t75" style="position:absolute;top:1117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g6+mrFAAAA3gAAAA8AAABkcnMvZG93bnJldi54bWxEj0+LwjAUxO/CfofwFrxpakVZusay/wSv&#10;1t3D3h7N27a0eSlJ1lY/vREEj8PM/IbZ5KPpxImcbywrWMwTEMSl1Q1XCr6Pu9kLCB+QNXaWScGZ&#10;POTbp8kGM20HPtCpCJWIEPYZKqhD6DMpfVmTQT+3PXH0/qwzGKJ0ldQOhwg3nUyTZC0NNhwXauzp&#10;o6ayLf6NguL9px0WaXNwPBbV5/LXXr7OVqnp8/j2CiLQGB7he3uvFaTJap3C7U68AnJ7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oOvpqxQAAAN4AAAAPAAAAAAAAAAAAAAAA&#10;AJ8CAABkcnMvZG93bnJldi54bWxQSwUGAAAAAAQABAD3AAAAkQMAAAAA&#10;">
                  <v:imagedata r:id="rId42" o:title=""/>
                </v:shape>
                <v:rect id="Rectangle 20563" o:spid="_x0000_s1396" style="position:absolute;left:701;top:1131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6oV8gA&#10;AADeAAAADwAAAGRycy9kb3ducmV2LnhtbESPQWvCQBSE7wX/w/KE3uqmlopGVxFtSY41Cra3R/aZ&#10;hGbfhuw2SfvrXaHgcZiZb5jVZjC16Kh1lWUFz5MIBHFudcWFgtPx/WkOwnlkjbVlUvBLDjbr0cMK&#10;Y217PlCX+UIECLsYFZTeN7GULi/JoJvYhjh4F9sa9EG2hdQt9gFuajmNopk0WHFYKLGhXUn5d/Zj&#10;FCTzZvuZ2r++qN++kvPHebE/LrxSj+NhuwThafD38H871Qqm0evsBW53whWQ6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qhXyAAAAN4AAAAPAAAAAAAAAAAAAAAAAJgCAABk&#10;cnMvZG93bnJldi54bWxQSwUGAAAAAAQABAD1AAAAjQ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20566" o:spid="_x0000_s1397" type="#_x0000_t75" style="position:absolute;top:1304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B/GnFAAAA3gAAAA8AAABkcnMvZG93bnJldi54bWxEj0FrwkAUhO8F/8PyhN7qxpQGia6iVaFX&#10;ox68PbLPJJh9G3a3Jvrru4VCj8PMfMMsVoNpxZ2cbywrmE4SEMSl1Q1XCk7H/dsMhA/IGlvLpOBB&#10;HlbL0csCc217PtC9CJWIEPY5KqhD6HIpfVmTQT+xHXH0rtYZDFG6SmqHfYSbVqZJkkmDDceFGjv6&#10;rKm8Fd9GQbE53/pp2hwcD0W1fb/Y5+5hlXodD+s5iEBD+A//tb+0gjT5yDL4vROvgF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XAfxpxQAAAN4AAAAPAAAAAAAAAAAAAAAA&#10;AJ8CAABkcnMvZG93bnJldi54bWxQSwUGAAAAAAQABAD3AAAAkQMAAAAA&#10;">
                  <v:imagedata r:id="rId42" o:title=""/>
                </v:shape>
                <v:rect id="Rectangle 20567" o:spid="_x0000_s1398" style="position:absolute;left:701;top:1319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WuVMcA&#10;AADeAAAADwAAAGRycy9kb3ducmV2LnhtbESPS4vCQBCE74L/YWjBm05WWB/RUURX9Ohjwd1bk2mT&#10;sJmekBlN9Nc7grDHoqq+omaLxhTiRpXLLSv46EcgiBOrc04VfJ82vTEI55E1FpZJwZ0cLObt1gxj&#10;bWs+0O3oUxEg7GJUkHlfxlK6JCODrm9L4uBdbGXQB1mlUldYB7gp5CCKhtJgzmEhw5JWGSV/x6tR&#10;sB2Xy5+dfdRp8fW7Pe/Pk/Vp4pXqdprlFISnxv+H3+2dVjCIPocjeN0JV0DO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FrlT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20570" o:spid="_x0000_s1399" type="#_x0000_t75" style="position:absolute;top:1490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J9V1vFAAAA3gAAAA8AAABkcnMvZG93bnJldi54bWxEj71uwjAUhfdKfQfrVmIrTlLRooBBLaUS&#10;KykMbFfxJYmIryPbJKFPjwekjkfnT99yPZpW9OR8Y1lBOk1AEJdWN1wpOPz+vM5B+ICssbVMCm7k&#10;Yb16flpiru3Ae+qLUIk4wj5HBXUIXS6lL2sy6Ke2I47e2TqDIUpXSe1wiOOmlVmSvEuDDceHGjva&#10;1FReiqtRUHwdL0OaNXvHY1F9v53s3/ZmlZq8jJ8LEIHG8B9+tHdaQZbMPiJAxIkoIF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fVdbxQAAAN4AAAAPAAAAAAAAAAAAAAAA&#10;AJ8CAABkcnMvZG93bnJldi54bWxQSwUGAAAAAAQABAD3AAAAkQMAAAAA&#10;">
                  <v:imagedata r:id="rId42" o:title=""/>
                </v:shape>
                <v:rect id="Rectangle 20571" o:spid="_x0000_s1400" style="position:absolute;left:701;top:1505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FZsYA&#10;AADeAAAADwAAAGRycy9kb3ducmV2LnhtbESPT4vCMBTE74LfITzBm6YKulqNIu4uelz/gHp7NM+2&#10;2LyUJmurn94sLHgcZuY3zHzZmELcqXK5ZQWDfgSCOLE651TB8fDdm4BwHlljYZkUPMjBctFuzTHW&#10;tuYd3fc+FQHCLkYFmfdlLKVLMjLo+rYkDt7VVgZ9kFUqdYV1gJtCDqNoLA3mHBYyLGmdUXLb/xoF&#10;m0m5Om/ts06Lr8vm9HOafh6mXqlup1nNQHhq/Dv8395qBcNo9DGAvzvhCsjF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kFZsYAAADe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20574" o:spid="_x0000_s1401" type="#_x0000_t75" style="position:absolute;top:16767;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1GUVjGAAAA3gAAAA8AAABkcnMvZG93bnJldi54bWxEj0FrwkAUhO+C/2F5Qm+6MW1VUldpbQWv&#10;pvXg7ZF9TYLZt2F3NbG/3hUKHoeZ+YZZrnvTiAs5X1tWMJ0kIIgLq2suFfx8b8cLED4ga2wsk4Ir&#10;eVivhoMlZtp2vKdLHkoRIewzVFCF0GZS+qIig35iW+Lo/VpnMETpSqkddhFuGpkmyUwarDkuVNjS&#10;pqLilJ+NgvzjcOqmab133Ofl5/PR/n1drVJPo/79DUSgPjzC/+2dVpAmr/MXuN+JV0Cub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UZRWMYAAADeAAAADwAAAAAAAAAAAAAA&#10;AACfAgAAZHJzL2Rvd25yZXYueG1sUEsFBgAAAAAEAAQA9wAAAJIDAAAAAA==&#10;">
                  <v:imagedata r:id="rId42" o:title=""/>
                </v:shape>
                <v:rect id="Rectangle 20575" o:spid="_x0000_s1402" style="position:absolute;left:701;top:1691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IDZcYA&#10;AADeAAAADwAAAGRycy9kb3ducmV2LnhtbESPT4vCMBTE7wt+h/AEb2uqoKvVKLKr6NE/C+rt0Tzb&#10;YvNSmmirn94IC3scZuY3zHTemELcqXK5ZQW9bgSCOLE651TB72H1OQLhPLLGwjIpeJCD+az1McVY&#10;25p3dN/7VAQIuxgVZN6XsZQuycig69qSOHgXWxn0QVap1BXWAW4K2Y+ioTSYc1jIsKTvjJLr/mYU&#10;rEfl4rSxzzotluf1cXsc/xzGXqlOu1lMQHhq/H/4r73RCvrR4GsA7zvhCsj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4IDZcYAAADe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20578" o:spid="_x0000_s1403" type="#_x0000_t75" style="position:absolute;top:18627;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wLW13DAAAA3gAAAA8AAABkcnMvZG93bnJldi54bWxETz1vwjAQ3Sv1P1hXia04SUWLAga1lEqs&#10;pDCwneIjiYjPkW2S0F+PB6SOT+97uR5NK3pyvrGsIJ0mIIhLqxuuFBx+f17nIHxA1thaJgU38rBe&#10;PT8tMdd24D31RahEDGGfo4I6hC6X0pc1GfRT2xFH7mydwRChq6R2OMRw08osSd6lwYZjQ40dbWoq&#10;L8XVKCi+jpchzZq947Govt9O9m97s0pNXsbPBYhAY/gXP9w7rSBLZh9xb7wTr4Bc3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AtbXcMAAADeAAAADwAAAAAAAAAAAAAAAACf&#10;AgAAZHJzL2Rvd25yZXYueG1sUEsFBgAAAAAEAAQA9wAAAI8DAAAAAA==&#10;">
                  <v:imagedata r:id="rId42" o:title=""/>
                </v:shape>
                <v:rect id="Rectangle 20579" o:spid="_x0000_s1404" style="position:absolute;left:701;top:1877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8JYMcA&#10;AADeAAAADwAAAGRycy9kb3ducmV2LnhtbESPT2vCQBTE74LfYXmCN90o2JroKmJb9Fj/gHp7ZJ9J&#10;MPs2ZLcm9dO7hYLHYWZ+w8yXrSnFnWpXWFYwGkYgiFOrC84UHA9fgykI55E1lpZJwS85WC66nTkm&#10;2ja8o/veZyJA2CWoIPe+SqR0aU4G3dBWxMG72tqgD7LOpK6xCXBTynEUvUmDBYeFHCta55Te9j9G&#10;wWZarc5b+2iy8vOyOX2f4o9D7JXq99rVDISn1r/C/+2tVjCOJu8x/N0JV0Aun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PCWD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rect id="Rectangle 20583" o:spid="_x0000_s1405" style="position:absolute;left:701;top:2063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OrcYA&#10;AADeAAAADwAAAGRycy9kb3ducmV2LnhtbESPQWvCQBSE74L/YXmCN92otMToKqIWPbYqqLdH9pkE&#10;s29DdmtSf71bKPQ4zMw3zHzZmlI8qHaFZQWjYQSCOLW64EzB6fgxiEE4j6yxtEwKfsjBctHtzDHR&#10;tuEvehx8JgKEXYIKcu+rREqX5mTQDW1FHLybrQ36IOtM6hqbADelHEfRuzRYcFjIsaJ1Tun98G0U&#10;7OJqddnbZ5OV2+vu/Hmebo5Tr1S/165mIDy1/j/8195rBePoLZ7A751wBeTi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vJOrcYAAADe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20586" o:spid="_x0000_s1406" type="#_x0000_t75" style="position:absolute;top:22345;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cNGpPFAAAA3gAAAA8AAABkcnMvZG93bnJldi54bWxEj0+LwjAUxO/CfofwBG+aWlGkmor7D7za&#10;3T3s7dE829LmpSRZW/fTG2Fhj8PM/IbZH0bTiSs531hWsFwkIIhLqxuuFHx+vM+3IHxA1thZJgU3&#10;8nDInyZ7zLQd+EzXIlQiQthnqKAOoc+k9GVNBv3C9sTRu1hnMETpKqkdDhFuOpkmyUYabDgu1NjT&#10;S01lW/wYBcXzVzss0+bseCyq19W3/X27WaVm0/G4AxFoDP/hv/ZJK0iT9XYDjzvxCsj8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nDRqTxQAAAN4AAAAPAAAAAAAAAAAAAAAA&#10;AJ8CAABkcnMvZG93bnJldi54bWxQSwUGAAAAAAQABAD3AAAAkQMAAAAA&#10;">
                  <v:imagedata r:id="rId42" o:title=""/>
                </v:shape>
                <v:rect id="Rectangle 20587" o:spid="_x0000_s1407" style="position:absolute;left:701;top:22490;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lIrsYA&#10;AADeAAAADwAAAGRycy9kb3ducmV2LnhtbESPQWvCQBSE74L/YXmCN90o2MboKqIWPbYqqLdH9pkE&#10;s29DdmtSf71bKPQ4zMw3zHzZmlI8qHaFZQWjYQSCOLW64EzB6fgxiEE4j6yxtEwKfsjBctHtzDHR&#10;tuEvehx8JgKEXYIKcu+rREqX5mTQDW1FHLybrQ36IOtM6hqbADelHEfRmzRYcFjIsaJ1Tun98G0U&#10;7OJqddnbZ5OV2+vu/Hmebo5Tr1S/165mIDy1/j/8195rBeNoEr/D751wBeTi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clIrsYAAADe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rect id="Rectangle 20593" o:spid="_x0000_s1408" style="position:absolute;left:701;top:2436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vYcMcA&#10;AADeAAAADwAAAGRycy9kb3ducmV2LnhtbESPT2vCQBTE74LfYXmCN92otJjoKmJb9Fj/gHp7ZJ9J&#10;MPs2ZLcm9dO7hYLHYWZ+w8yXrSnFnWpXWFYwGkYgiFOrC84UHA9fgykI55E1lpZJwS85WC66nTkm&#10;2ja8o/veZyJA2CWoIPe+SqR0aU4G3dBWxMG72tqgD7LOpK6xCXBTynEUvUuDBYeFHCta55Te9j9G&#10;wWZarc5b+2iy8vOyOX2f4o9D7JXq99rVDISn1r/C/+2tVjCO3uIJ/N0JV0Aun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r2HD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rect id="Rectangle 20597" o:spid="_x0000_s1409" style="position:absolute;left:701;top:2622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Dec8cA&#10;AADeAAAADwAAAGRycy9kb3ducmV2LnhtbESPT2vCQBTE74LfYXmCN90o2JroKmJb9Fj/gHp7ZJ9J&#10;MPs2ZLcm9dO7hYLHYWZ+w8yXrSnFnWpXWFYwGkYgiFOrC84UHA9fgykI55E1lpZJwS85WC66nTkm&#10;2ja8o/veZyJA2CWoIPe+SqR0aU4G3dBWxMG72tqgD7LOpK6xCXBTynEUvUmDBYeFHCta55Te9j9G&#10;wWZarc5b+2iy8vOyOX2f4o9D7JXq99rVDISn1r/C/+2tVjCOJvE7/N0JV0Aun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wQ3nP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уголок;  книжный уголок; физкультурный уголок; уголок театрализованной деятельности; уголок ОБЖ. Для организации образовательного процесса все группы оснащены игровыми и дидактическими пособиями в соответствии с возрастными особенностями детей. Также  в детском саду имеется:   Музыкальный зал; </w:t>
      </w:r>
    </w:p>
    <w:p w:rsidR="00C00836" w:rsidRDefault="00E56B5D">
      <w:r>
        <w:t xml:space="preserve">Медицинский кабинет; </w:t>
      </w:r>
    </w:p>
    <w:p w:rsidR="00C00836" w:rsidRDefault="00E56B5D">
      <w:r>
        <w:t xml:space="preserve">Игровая комната; </w:t>
      </w:r>
    </w:p>
    <w:p w:rsidR="00C00836" w:rsidRDefault="00E56B5D">
      <w:r>
        <w:t xml:space="preserve">Уголок детского экспериментирования; </w:t>
      </w:r>
    </w:p>
    <w:p w:rsidR="00C00836" w:rsidRDefault="00E56B5D">
      <w:r>
        <w:t xml:space="preserve">Библиотека; </w:t>
      </w:r>
    </w:p>
    <w:p w:rsidR="00C00836" w:rsidRDefault="00E56B5D">
      <w:r>
        <w:t xml:space="preserve">Уголок родного края; </w:t>
      </w:r>
    </w:p>
    <w:p w:rsidR="00C00836" w:rsidRDefault="00E56B5D">
      <w:r>
        <w:t xml:space="preserve">Патриотический уголок; </w:t>
      </w:r>
    </w:p>
    <w:p w:rsidR="00C00836" w:rsidRDefault="00E56B5D">
      <w:r>
        <w:t xml:space="preserve">Театральная студия; </w:t>
      </w:r>
    </w:p>
    <w:p w:rsidR="00C00836" w:rsidRDefault="00E56B5D">
      <w:pPr>
        <w:ind w:left="101"/>
      </w:pPr>
      <w:r>
        <w:t xml:space="preserve">Групповые прогулочные участки, оснащенные необходимым оборудованием (теневые навесы, песочницы с крышками, емкости для организации игр с водой в летний период оборудование для двигательной активности детей: лесенки, турники, малые архитектурные формы).. Цветник. </w:t>
      </w:r>
    </w:p>
    <w:p w:rsidR="00C00836" w:rsidRDefault="00E56B5D">
      <w:pPr>
        <w:spacing w:after="72"/>
        <w:ind w:left="1172" w:right="0" w:firstLine="0"/>
        <w:jc w:val="left"/>
      </w:pPr>
      <w:r>
        <w:rPr>
          <w:b/>
          <w:color w:val="002060"/>
          <w:sz w:val="32"/>
        </w:rPr>
        <w:t xml:space="preserve"> </w:t>
      </w:r>
    </w:p>
    <w:p w:rsidR="00C00836" w:rsidRDefault="00C00836">
      <w:pPr>
        <w:spacing w:after="0"/>
        <w:ind w:left="451" w:right="0" w:firstLine="0"/>
        <w:jc w:val="left"/>
      </w:pPr>
    </w:p>
    <w:p w:rsidR="00C00836" w:rsidRDefault="00E56B5D">
      <w:pPr>
        <w:spacing w:after="77"/>
        <w:ind w:left="451" w:right="0" w:firstLine="0"/>
        <w:jc w:val="left"/>
      </w:pPr>
      <w:r>
        <w:t xml:space="preserve"> </w:t>
      </w:r>
    </w:p>
    <w:p w:rsidR="00C00836" w:rsidRDefault="00E56B5D">
      <w:pPr>
        <w:spacing w:after="39"/>
        <w:ind w:left="461" w:right="-15"/>
        <w:jc w:val="left"/>
        <w:rPr>
          <w:b/>
          <w:color w:val="1D1B11"/>
          <w:sz w:val="32"/>
        </w:rPr>
      </w:pPr>
      <w:r>
        <w:t xml:space="preserve"> </w:t>
      </w:r>
      <w:r>
        <w:tab/>
        <w:t xml:space="preserve">                      </w:t>
      </w:r>
      <w:r>
        <w:rPr>
          <w:b/>
          <w:color w:val="1D1B11"/>
          <w:sz w:val="32"/>
        </w:rPr>
        <w:t xml:space="preserve">Организация режима дня в ДОУ </w:t>
      </w:r>
    </w:p>
    <w:p w:rsidR="00594933" w:rsidRDefault="00594933" w:rsidP="00594933">
      <w:r>
        <w:t>Режим работы МКДОУ установлен учредителем и является следующим: рабочая неделя пятидневная, длительность работы 10 часов.</w:t>
      </w:r>
    </w:p>
    <w:p w:rsidR="00594933" w:rsidRDefault="00594933" w:rsidP="00594933">
      <w:r>
        <w:t>Режим работы групп с 7.30-17.30.</w:t>
      </w:r>
    </w:p>
    <w:p w:rsidR="00C00836" w:rsidRDefault="00E56B5D">
      <w:r>
        <w:t xml:space="preserve">Режим жизнедеятельности воспитанников, организуемый в ДОУ соответствует  возрастным особенностям детей, способствует их гармоничному развитию.  При организации режима в ДОУ продумано сочетание организации бодрствования детей (игровая деятельность, занятия, прогулки  и др.), питания и сна, отвечает требованиям норм и правил СанПиН  (2.4.1. 3049 -13).  </w:t>
      </w:r>
    </w:p>
    <w:p w:rsidR="00C00836" w:rsidRDefault="00E56B5D">
      <w:r>
        <w:t xml:space="preserve">    Режим жизнедеятельности воспитанников ДОУ составлен так, что в нем  сочетаются разные виды деятельности  детей в течение дня: совместная деятельность воспитателя с детьми, осуществляемая как в процессе организации различных видов детской деятельности (игровой, коммуникативной, трудовой, познавательно-исследовательской, продуктивной, музыкально-художественной, чтения), так и в ходе в ходе режимных моментов, самостоятельная деятельность детей; взаимодействие с семьями детей по реализации основной общеобразовательной программы дошкольного образования. </w:t>
      </w:r>
    </w:p>
    <w:p w:rsidR="00C00836" w:rsidRDefault="00E56B5D">
      <w:r>
        <w:t xml:space="preserve">    Для достижения оздоровительного эффекта детей в режиме дня предусматривается максимальное пребывание детей на открытом воздухе, соответствующая возрасту продолжительность сна и других видов отдыха.  Ежедневная продолжительность прогулки  детей в ДОУ составляет не менее 4 часов. Прогулки в ДОУ  организуются  2 раза в день в соответствие с графиком прогулок : в первую( до обеда – после занятий) и вторую половину  дня (после дневного сна или перед уходом  детей домой).  В группах  младшего, среднего и старшего дошкольного возраста прием детей также на улице (в зависимости от погоды). В процессе прогулки воспитатели организуют деятельность детей в соответствие с планом образовательной работы. </w:t>
      </w:r>
    </w:p>
    <w:p w:rsidR="00C00836" w:rsidRDefault="00E56B5D">
      <w:pPr>
        <w:ind w:left="440" w:firstLine="708"/>
      </w:pPr>
      <w:r>
        <w:lastRenderedPageBreak/>
        <w:t xml:space="preserve">Общая продолжительность сна детей в ДОУ составляет 2 – 2,5 часа. При организации дневного сна детей в ДОУ педагогами ДОУ используются технологии, обеспечивающие эмоциональный комфорт  детей при засыпании (музыкальное сопровождение; дети младших групп спят с любимыми домашними игрушками, принесенными из дома).  Детей с трудным засыпанием  и чутким сном укладывают спать первыми и поднимают последними. Во время сна детей присутствие воспитателя или помощника воспитателя обязательно. </w:t>
      </w:r>
    </w:p>
    <w:p w:rsidR="00C00836" w:rsidRDefault="00E56B5D">
      <w:r>
        <w:t>Для достижения достаточного объема двигательной активности детей в МБДОУ используются все организованные формы двигательной активности   с широким включением подвижных игр, спортивных и физических  упражнений</w:t>
      </w:r>
      <w:r>
        <w:rPr>
          <w:b/>
        </w:rPr>
        <w:t>.</w:t>
      </w:r>
      <w:r>
        <w:t xml:space="preserve">  Двигательная активность  детей в организованных формах деятельности составляет не менее 50% всего объема суточной двигательной активности.  </w:t>
      </w:r>
    </w:p>
    <w:p w:rsidR="00C00836" w:rsidRDefault="00E56B5D">
      <w:pPr>
        <w:ind w:left="440" w:firstLine="708"/>
      </w:pPr>
      <w:r>
        <w:t xml:space="preserve">В режиме дня педагогами ДОУ создаются условия для  самостоятельной  игровой деятельности  детей: сюжетно – ролевых, режиссерских, подвижных  игр, конструктивной, театрализованной деятельности и др. Самостоятельная деятельность детей дошкольного возраста   в режиме дня составляет не менее 3 часов. Педагогами  ДОУ осуществляется  косвенное руководство самостоятельной деятельностью  детей. </w:t>
      </w:r>
    </w:p>
    <w:p w:rsidR="00C00836" w:rsidRDefault="00E56B5D">
      <w:pPr>
        <w:ind w:left="440" w:firstLine="708"/>
      </w:pPr>
      <w:r>
        <w:t xml:space="preserve">В режиме дня педагогами ДОУ организуется совместная  деятельность воспитателя с детьми, в процессе которой воспитателями организуется работа по физическому, познавательно-речевому, художественно- эстетическому,  социально-нравственному развитию в соответствие с реализуемыми программами. </w:t>
      </w:r>
    </w:p>
    <w:p w:rsidR="00C00836" w:rsidRDefault="00E56B5D">
      <w:pPr>
        <w:ind w:left="440" w:firstLine="708"/>
      </w:pPr>
      <w:r>
        <w:t xml:space="preserve">Непосредственная образовательная деятельность  организуется  на основе годового календарного учебного графика, учебного плана ДОУ, расписания  образовательной деятельности </w:t>
      </w:r>
      <w:r>
        <w:rPr>
          <w:b/>
        </w:rPr>
        <w:t xml:space="preserve">. </w:t>
      </w:r>
      <w:r>
        <w:t>Занятия с детьми проводятся в ДОУ  в соответствие с реализуемыми учебными рабочими программами</w:t>
      </w:r>
      <w:r>
        <w:rPr>
          <w:b/>
        </w:rPr>
        <w:t xml:space="preserve"> </w:t>
      </w:r>
      <w:r>
        <w:t xml:space="preserve">по возрастным группам.  Организация  образовательной деятельности в ДОУ обеспечивается психолого-педагогическим сопровождением. В ДОУ организуются коррекционные занятия, проводимые учителями – логопедами,  с детьми, имеющими речевые нарушения. Также в ДОУ организуются занятия педагога – психолога  по эмоциональному развитию  детей, развивающие занятия с детьми, имеющими отклонения в поведении, занятия по развитию  психических процессов. </w:t>
      </w:r>
    </w:p>
    <w:p w:rsidR="00C00836" w:rsidRDefault="00E56B5D">
      <w:r>
        <w:t xml:space="preserve">   В летний  период года увеличивается ежедневная длительность пребывания детей на свежем воздухе, сокращается число занятий, некоторые режимные моменты переносятся на прогулочный участок . При организации режима жизнедеятельности детей в течение дня    воспитателями реализуется содержание образовательных областей. </w:t>
      </w:r>
    </w:p>
    <w:p w:rsidR="00C00836" w:rsidRDefault="00E56B5D">
      <w:r>
        <w:t>В группах</w:t>
      </w:r>
      <w:r>
        <w:rPr>
          <w:b/>
        </w:rPr>
        <w:t xml:space="preserve"> </w:t>
      </w:r>
      <w:r>
        <w:t xml:space="preserve">младшего  дошкольного возраста при осуществлении основных режимных моментов режима используется  индивидуальный подход к ребенку: сон может быть  разным по длительности; в рационе питания могут быть замены блюд и др.  Участие в непосредственной образовательной деятельности, организуемой воспитателями,  детей младшего возраста добровольное (по желанию). </w:t>
      </w:r>
    </w:p>
    <w:p w:rsidR="00C00836" w:rsidRDefault="00E56B5D">
      <w:r>
        <w:t xml:space="preserve">Подъем детей после дневного сна постепенный. </w:t>
      </w:r>
    </w:p>
    <w:p w:rsidR="00C00836" w:rsidRDefault="00E56B5D">
      <w:r>
        <w:t>При организации режима в группах среднего и старшего</w:t>
      </w:r>
      <w:r>
        <w:rPr>
          <w:b/>
        </w:rPr>
        <w:t xml:space="preserve"> </w:t>
      </w:r>
      <w:r>
        <w:t>дошкольного возраста</w:t>
      </w:r>
      <w:r>
        <w:rPr>
          <w:b/>
        </w:rPr>
        <w:t xml:space="preserve"> </w:t>
      </w:r>
      <w:r>
        <w:t xml:space="preserve">     предусматривается  оптимальное чередование самостоятельной детской деятельности и непосредственной образовательной деятельности, коллективных и индивидуальных игр, умственных и физических нагрузок, разнообразной деятельности и отдыха. Гибкий подход к режиму дня в данном возрасте позволяет проводить прогулку как до, так и после организации непосредственной образовательной деятельности.  Рациональный режим дня остается основой охраны здоровья и воспитания детей старшего дошкольного возраста. Четкое выполнение режима способствует регулированию базовых физиологических потребностей ребенка, стабильности поведения, приучает его к организованности, активности, помогает сохранять устойчивую работоспособность. Особое внимание необходимо уделять гигиене организации и проведения специально-организованной деятельности с детьми. Необходимо обеспечивать сочетание умственной и физической нагрузки, а также достаточную двигательную активность ребенка в течение дня. </w:t>
      </w:r>
    </w:p>
    <w:p w:rsidR="00C00836" w:rsidRDefault="00E56B5D">
      <w:pPr>
        <w:spacing w:after="0"/>
        <w:ind w:left="1160" w:right="0" w:firstLine="0"/>
        <w:jc w:val="left"/>
      </w:pPr>
      <w:r>
        <w:t xml:space="preserve"> </w:t>
      </w:r>
    </w:p>
    <w:p w:rsidR="00C00836" w:rsidRDefault="00E56B5D">
      <w:pPr>
        <w:spacing w:after="3"/>
        <w:ind w:left="1160" w:right="0" w:firstLine="0"/>
        <w:jc w:val="left"/>
      </w:pPr>
      <w:r>
        <w:t xml:space="preserve"> </w:t>
      </w:r>
    </w:p>
    <w:p w:rsidR="00C00836" w:rsidRDefault="00E56B5D">
      <w:pPr>
        <w:spacing w:after="0"/>
        <w:ind w:left="451" w:right="0" w:firstLine="0"/>
        <w:jc w:val="left"/>
      </w:pPr>
      <w:r>
        <w:rPr>
          <w:b/>
          <w:sz w:val="22"/>
        </w:rPr>
        <w:t xml:space="preserve"> </w:t>
      </w:r>
      <w:r>
        <w:br w:type="page"/>
      </w:r>
    </w:p>
    <w:p w:rsidR="00C00836" w:rsidRDefault="00E56B5D">
      <w:pPr>
        <w:spacing w:after="0"/>
        <w:ind w:left="0" w:right="65" w:firstLine="0"/>
        <w:jc w:val="right"/>
      </w:pPr>
      <w:r>
        <w:rPr>
          <w:b/>
          <w:color w:val="FF0000"/>
          <w:sz w:val="22"/>
        </w:rPr>
        <w:lastRenderedPageBreak/>
        <w:t xml:space="preserve"> </w:t>
      </w:r>
    </w:p>
    <w:p w:rsidR="00C00836" w:rsidRDefault="00E56B5D">
      <w:pPr>
        <w:spacing w:after="0"/>
        <w:ind w:left="0" w:right="0" w:firstLine="0"/>
        <w:jc w:val="center"/>
      </w:pPr>
      <w:r>
        <w:rPr>
          <w:b/>
          <w:sz w:val="22"/>
        </w:rPr>
        <w:t xml:space="preserve"> </w:t>
      </w:r>
    </w:p>
    <w:p w:rsidR="00C00836" w:rsidRDefault="00E56B5D">
      <w:pPr>
        <w:spacing w:after="0"/>
        <w:ind w:left="451" w:right="0" w:firstLine="0"/>
        <w:jc w:val="left"/>
      </w:pPr>
      <w:r>
        <w:rPr>
          <w:b/>
          <w:sz w:val="22"/>
        </w:rPr>
        <w:t xml:space="preserve"> </w:t>
      </w:r>
    </w:p>
    <w:p w:rsidR="00C00836" w:rsidRDefault="00E56B5D">
      <w:pPr>
        <w:spacing w:after="76" w:line="276" w:lineRule="auto"/>
        <w:ind w:left="0" w:right="0" w:firstLine="0"/>
        <w:jc w:val="center"/>
      </w:pPr>
      <w:r>
        <w:rPr>
          <w:b/>
          <w:sz w:val="22"/>
        </w:rPr>
        <w:t xml:space="preserve"> </w:t>
      </w:r>
    </w:p>
    <w:tbl>
      <w:tblPr>
        <w:tblStyle w:val="TableGrid"/>
        <w:tblW w:w="9686" w:type="dxa"/>
        <w:tblInd w:w="90" w:type="dxa"/>
        <w:tblCellMar>
          <w:left w:w="107" w:type="dxa"/>
          <w:right w:w="66" w:type="dxa"/>
        </w:tblCellMar>
        <w:tblLook w:val="04A0" w:firstRow="1" w:lastRow="0" w:firstColumn="1" w:lastColumn="0" w:noHBand="0" w:noVBand="1"/>
      </w:tblPr>
      <w:tblGrid>
        <w:gridCol w:w="5717"/>
        <w:gridCol w:w="3969"/>
      </w:tblGrid>
      <w:tr w:rsidR="00687C13" w:rsidTr="00411B99">
        <w:trPr>
          <w:trHeight w:val="1389"/>
        </w:trPr>
        <w:tc>
          <w:tcPr>
            <w:tcW w:w="9686" w:type="dxa"/>
            <w:gridSpan w:val="2"/>
            <w:tcBorders>
              <w:top w:val="single" w:sz="4" w:space="0" w:color="000000"/>
              <w:left w:val="single" w:sz="4" w:space="0" w:color="000000"/>
              <w:bottom w:val="single" w:sz="4" w:space="0" w:color="000000"/>
              <w:right w:val="single" w:sz="4" w:space="0" w:color="000000"/>
            </w:tcBorders>
            <w:shd w:val="clear" w:color="auto" w:fill="auto"/>
          </w:tcPr>
          <w:p w:rsidR="00687C13" w:rsidRPr="003901F8" w:rsidRDefault="00687C13">
            <w:pPr>
              <w:spacing w:after="0" w:line="276" w:lineRule="auto"/>
              <w:ind w:left="1" w:right="66" w:firstLine="0"/>
              <w:rPr>
                <w:color w:val="FF0000"/>
              </w:rPr>
            </w:pPr>
            <w:r w:rsidRPr="003901F8">
              <w:rPr>
                <w:color w:val="FF0000"/>
                <w:sz w:val="20"/>
              </w:rPr>
              <w:t xml:space="preserve"> </w:t>
            </w:r>
            <w:r w:rsidRPr="003901F8">
              <w:rPr>
                <w:b/>
                <w:color w:val="FF0000"/>
                <w:sz w:val="28"/>
              </w:rPr>
              <w:t>Холодный период  года.</w:t>
            </w:r>
          </w:p>
        </w:tc>
      </w:tr>
      <w:tr w:rsidR="00687C13" w:rsidTr="00687C13">
        <w:trPr>
          <w:trHeight w:val="568"/>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687C13">
            <w:pPr>
              <w:spacing w:after="0" w:line="276" w:lineRule="auto"/>
              <w:ind w:left="0" w:right="0" w:firstLine="0"/>
              <w:jc w:val="left"/>
              <w:rPr>
                <w:color w:val="FF0000"/>
              </w:rPr>
            </w:pPr>
            <w:r w:rsidRPr="003901F8">
              <w:rPr>
                <w:color w:val="FF0000"/>
                <w:sz w:val="20"/>
              </w:rPr>
              <w:t xml:space="preserve">1.Прием детей, утренний фильтр. </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687C13">
            <w:pPr>
              <w:spacing w:after="0" w:line="276" w:lineRule="auto"/>
              <w:ind w:left="1" w:right="0" w:firstLine="0"/>
              <w:jc w:val="left"/>
              <w:rPr>
                <w:color w:val="FF0000"/>
              </w:rPr>
            </w:pPr>
            <w:r w:rsidRPr="003901F8">
              <w:rPr>
                <w:color w:val="FF0000"/>
                <w:sz w:val="20"/>
              </w:rPr>
              <w:t xml:space="preserve">7.30 – 8.30 </w:t>
            </w:r>
          </w:p>
        </w:tc>
      </w:tr>
      <w:tr w:rsidR="00687C13" w:rsidTr="00687C13">
        <w:trPr>
          <w:trHeight w:val="470"/>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687C13">
            <w:pPr>
              <w:spacing w:after="0" w:line="276" w:lineRule="auto"/>
              <w:ind w:left="0" w:right="0" w:firstLine="0"/>
              <w:jc w:val="left"/>
              <w:rPr>
                <w:color w:val="FF0000"/>
              </w:rPr>
            </w:pPr>
            <w:r w:rsidRPr="003901F8">
              <w:rPr>
                <w:color w:val="FF0000"/>
                <w:sz w:val="20"/>
              </w:rPr>
              <w:t xml:space="preserve">2.Возвращение в группу, подготовка к утренней зарядке. </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687C13">
            <w:pPr>
              <w:spacing w:after="0"/>
              <w:ind w:left="1" w:right="0" w:firstLine="0"/>
              <w:jc w:val="left"/>
              <w:rPr>
                <w:color w:val="FF0000"/>
              </w:rPr>
            </w:pPr>
            <w:r w:rsidRPr="003901F8">
              <w:rPr>
                <w:color w:val="FF0000"/>
                <w:sz w:val="20"/>
              </w:rPr>
              <w:t xml:space="preserve"> </w:t>
            </w:r>
          </w:p>
          <w:p w:rsidR="00687C13" w:rsidRPr="003901F8" w:rsidRDefault="00473087">
            <w:pPr>
              <w:spacing w:after="0" w:line="276" w:lineRule="auto"/>
              <w:ind w:left="1" w:right="0" w:firstLine="0"/>
              <w:jc w:val="left"/>
              <w:rPr>
                <w:color w:val="FF0000"/>
              </w:rPr>
            </w:pPr>
            <w:r>
              <w:rPr>
                <w:color w:val="FF0000"/>
                <w:sz w:val="20"/>
              </w:rPr>
              <w:t xml:space="preserve"> 8.30-8.40</w:t>
            </w:r>
          </w:p>
        </w:tc>
      </w:tr>
      <w:tr w:rsidR="00687C13" w:rsidTr="00687C13">
        <w:trPr>
          <w:trHeight w:val="468"/>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687C13">
            <w:pPr>
              <w:spacing w:after="0"/>
              <w:ind w:left="0" w:right="0" w:firstLine="0"/>
              <w:jc w:val="left"/>
              <w:rPr>
                <w:color w:val="FF0000"/>
              </w:rPr>
            </w:pPr>
            <w:r w:rsidRPr="003901F8">
              <w:rPr>
                <w:color w:val="FF0000"/>
                <w:sz w:val="20"/>
              </w:rPr>
              <w:t xml:space="preserve">3.Утренняя зарядка. </w:t>
            </w:r>
          </w:p>
          <w:p w:rsidR="00687C13" w:rsidRPr="003901F8" w:rsidRDefault="00687C13">
            <w:pPr>
              <w:spacing w:after="0" w:line="276" w:lineRule="auto"/>
              <w:ind w:left="0" w:right="0" w:firstLine="0"/>
              <w:jc w:val="left"/>
              <w:rPr>
                <w:color w:val="FF0000"/>
              </w:rPr>
            </w:pPr>
            <w:r w:rsidRPr="003901F8">
              <w:rPr>
                <w:color w:val="FF0000"/>
                <w:sz w:val="20"/>
              </w:rPr>
              <w:t xml:space="preserve"> </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687C13">
            <w:pPr>
              <w:spacing w:after="0" w:line="276" w:lineRule="auto"/>
              <w:ind w:left="1" w:right="0" w:firstLine="0"/>
              <w:jc w:val="left"/>
              <w:rPr>
                <w:color w:val="FF0000"/>
              </w:rPr>
            </w:pPr>
            <w:r w:rsidRPr="003901F8">
              <w:rPr>
                <w:color w:val="FF0000"/>
                <w:sz w:val="20"/>
              </w:rPr>
              <w:t xml:space="preserve">8.45– 8.55 </w:t>
            </w:r>
          </w:p>
        </w:tc>
      </w:tr>
      <w:tr w:rsidR="00687C13" w:rsidTr="00687C13">
        <w:trPr>
          <w:trHeight w:val="266"/>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687C13">
            <w:pPr>
              <w:spacing w:after="0" w:line="276" w:lineRule="auto"/>
              <w:ind w:left="0" w:right="0" w:firstLine="0"/>
              <w:jc w:val="left"/>
              <w:rPr>
                <w:color w:val="FF0000"/>
              </w:rPr>
            </w:pPr>
            <w:r w:rsidRPr="003901F8">
              <w:rPr>
                <w:color w:val="FF0000"/>
                <w:sz w:val="20"/>
              </w:rPr>
              <w:t xml:space="preserve">4.Подготовка к завтраку.  </w:t>
            </w:r>
            <w:r w:rsidR="00411B99">
              <w:rPr>
                <w:color w:val="FF0000"/>
                <w:sz w:val="20"/>
              </w:rPr>
              <w:t>завтрак</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411B99">
            <w:pPr>
              <w:spacing w:after="0" w:line="276" w:lineRule="auto"/>
              <w:ind w:left="1" w:right="0" w:firstLine="0"/>
              <w:jc w:val="left"/>
              <w:rPr>
                <w:color w:val="FF0000"/>
              </w:rPr>
            </w:pPr>
            <w:r>
              <w:rPr>
                <w:color w:val="FF0000"/>
                <w:sz w:val="20"/>
              </w:rPr>
              <w:t>8.55 – 9.15</w:t>
            </w:r>
            <w:r w:rsidR="00687C13" w:rsidRPr="003901F8">
              <w:rPr>
                <w:color w:val="FF0000"/>
                <w:sz w:val="20"/>
              </w:rPr>
              <w:t xml:space="preserve"> </w:t>
            </w:r>
          </w:p>
        </w:tc>
      </w:tr>
      <w:tr w:rsidR="00687C13" w:rsidTr="00687C13">
        <w:trPr>
          <w:trHeight w:val="471"/>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3901F8">
            <w:pPr>
              <w:spacing w:after="0" w:line="276" w:lineRule="auto"/>
              <w:ind w:left="0" w:right="0" w:firstLine="0"/>
              <w:rPr>
                <w:color w:val="FF0000"/>
              </w:rPr>
            </w:pPr>
            <w:r w:rsidRPr="003901F8">
              <w:rPr>
                <w:color w:val="FF0000"/>
                <w:sz w:val="20"/>
              </w:rPr>
              <w:t>5</w:t>
            </w:r>
            <w:r w:rsidR="00687C13" w:rsidRPr="003901F8">
              <w:rPr>
                <w:color w:val="FF0000"/>
                <w:sz w:val="20"/>
              </w:rPr>
              <w:t xml:space="preserve">. Самостоятельные игры детей, подготовка к занятию. </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411B99">
            <w:pPr>
              <w:spacing w:after="0" w:line="276" w:lineRule="auto"/>
              <w:ind w:left="1" w:right="0" w:firstLine="0"/>
              <w:jc w:val="left"/>
              <w:rPr>
                <w:color w:val="FF0000"/>
              </w:rPr>
            </w:pPr>
            <w:r>
              <w:rPr>
                <w:color w:val="FF0000"/>
                <w:sz w:val="20"/>
              </w:rPr>
              <w:t>9.15</w:t>
            </w:r>
            <w:r w:rsidR="00473087">
              <w:rPr>
                <w:color w:val="FF0000"/>
                <w:sz w:val="20"/>
              </w:rPr>
              <w:t>-9.30</w:t>
            </w:r>
            <w:r w:rsidR="00687C13" w:rsidRPr="003901F8">
              <w:rPr>
                <w:color w:val="FF0000"/>
                <w:sz w:val="20"/>
              </w:rPr>
              <w:t xml:space="preserve"> </w:t>
            </w:r>
          </w:p>
        </w:tc>
      </w:tr>
      <w:tr w:rsidR="00687C13" w:rsidTr="00687C13">
        <w:trPr>
          <w:trHeight w:val="470"/>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3901F8" w:rsidP="003901F8">
            <w:pPr>
              <w:spacing w:after="36"/>
              <w:ind w:left="0" w:right="0" w:firstLine="0"/>
              <w:jc w:val="left"/>
              <w:rPr>
                <w:color w:val="FF0000"/>
              </w:rPr>
            </w:pPr>
            <w:r w:rsidRPr="003901F8">
              <w:rPr>
                <w:color w:val="FF0000"/>
                <w:sz w:val="20"/>
              </w:rPr>
              <w:t>6</w:t>
            </w:r>
            <w:r w:rsidR="00687C13" w:rsidRPr="003901F8">
              <w:rPr>
                <w:color w:val="FF0000"/>
                <w:sz w:val="20"/>
              </w:rPr>
              <w:t xml:space="preserve">. Занятия  </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1" w:right="0" w:firstLine="0"/>
              <w:jc w:val="left"/>
              <w:rPr>
                <w:color w:val="FF0000"/>
              </w:rPr>
            </w:pPr>
            <w:r>
              <w:rPr>
                <w:color w:val="FF0000"/>
                <w:sz w:val="20"/>
              </w:rPr>
              <w:t>9.30 – 10</w:t>
            </w:r>
            <w:r w:rsidR="00687C13" w:rsidRPr="003901F8">
              <w:rPr>
                <w:color w:val="FF0000"/>
                <w:sz w:val="20"/>
              </w:rPr>
              <w:t xml:space="preserve">.40 </w:t>
            </w:r>
          </w:p>
        </w:tc>
      </w:tr>
      <w:tr w:rsidR="00687C13" w:rsidTr="00687C13">
        <w:trPr>
          <w:trHeight w:val="430"/>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687C13">
            <w:pPr>
              <w:spacing w:after="0" w:line="276" w:lineRule="auto"/>
              <w:ind w:left="0" w:right="0" w:firstLine="0"/>
              <w:jc w:val="left"/>
              <w:rPr>
                <w:color w:val="FF0000"/>
              </w:rPr>
            </w:pPr>
            <w:r w:rsidRPr="003901F8">
              <w:rPr>
                <w:color w:val="FF0000"/>
                <w:sz w:val="20"/>
              </w:rPr>
              <w:t xml:space="preserve">8. Второй завтрак </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1" w:right="0" w:firstLine="0"/>
              <w:jc w:val="left"/>
              <w:rPr>
                <w:color w:val="FF0000"/>
              </w:rPr>
            </w:pPr>
            <w:r>
              <w:rPr>
                <w:color w:val="FF0000"/>
                <w:sz w:val="20"/>
              </w:rPr>
              <w:t>10.40 – 10</w:t>
            </w:r>
            <w:r w:rsidR="00411B99">
              <w:rPr>
                <w:color w:val="FF0000"/>
                <w:sz w:val="20"/>
              </w:rPr>
              <w:t>.</w:t>
            </w:r>
            <w:r>
              <w:rPr>
                <w:color w:val="FF0000"/>
                <w:sz w:val="20"/>
              </w:rPr>
              <w:t>50</w:t>
            </w:r>
            <w:r w:rsidR="00687C13" w:rsidRPr="003901F8">
              <w:rPr>
                <w:color w:val="FF0000"/>
                <w:sz w:val="20"/>
              </w:rPr>
              <w:t xml:space="preserve"> </w:t>
            </w:r>
          </w:p>
        </w:tc>
      </w:tr>
      <w:tr w:rsidR="00687C13" w:rsidTr="00687C13">
        <w:trPr>
          <w:trHeight w:val="588"/>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687C13">
            <w:pPr>
              <w:spacing w:after="0" w:line="276" w:lineRule="auto"/>
              <w:ind w:left="0" w:right="0" w:firstLine="0"/>
              <w:jc w:val="left"/>
              <w:rPr>
                <w:color w:val="FF0000"/>
              </w:rPr>
            </w:pPr>
            <w:r w:rsidRPr="003901F8">
              <w:rPr>
                <w:color w:val="FF0000"/>
                <w:sz w:val="20"/>
              </w:rPr>
              <w:t xml:space="preserve">8. Подготовка к прогулке, выход на прогулку. </w:t>
            </w:r>
            <w:r w:rsidR="00473087">
              <w:rPr>
                <w:color w:val="FF0000"/>
                <w:sz w:val="20"/>
              </w:rPr>
              <w:t>прогулка</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411B99">
            <w:pPr>
              <w:spacing w:after="0" w:line="276" w:lineRule="auto"/>
              <w:ind w:left="1" w:right="0" w:firstLine="0"/>
              <w:jc w:val="left"/>
              <w:rPr>
                <w:color w:val="FF0000"/>
              </w:rPr>
            </w:pPr>
            <w:r>
              <w:rPr>
                <w:color w:val="FF0000"/>
                <w:sz w:val="20"/>
              </w:rPr>
              <w:t>10.5</w:t>
            </w:r>
            <w:r w:rsidR="00473087">
              <w:rPr>
                <w:color w:val="FF0000"/>
                <w:sz w:val="20"/>
              </w:rPr>
              <w:t>0 – 12.0</w:t>
            </w:r>
            <w:r w:rsidR="00687C13" w:rsidRPr="003901F8">
              <w:rPr>
                <w:color w:val="FF0000"/>
                <w:sz w:val="20"/>
              </w:rPr>
              <w:t xml:space="preserve">0 </w:t>
            </w:r>
          </w:p>
        </w:tc>
      </w:tr>
      <w:tr w:rsidR="00687C13" w:rsidTr="00687C13">
        <w:trPr>
          <w:trHeight w:val="701"/>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0" w:right="0" w:firstLine="0"/>
              <w:jc w:val="left"/>
              <w:rPr>
                <w:color w:val="FF0000"/>
              </w:rPr>
            </w:pPr>
            <w:r>
              <w:rPr>
                <w:color w:val="FF0000"/>
                <w:sz w:val="20"/>
              </w:rPr>
              <w:t>9</w:t>
            </w:r>
            <w:r w:rsidR="00687C13" w:rsidRPr="003901F8">
              <w:rPr>
                <w:color w:val="FF0000"/>
                <w:sz w:val="20"/>
              </w:rPr>
              <w:t xml:space="preserve">. Возвращение с прогулки, гигиенические процедуры, подготовка к обеду </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1" w:right="0" w:firstLine="0"/>
              <w:jc w:val="left"/>
              <w:rPr>
                <w:color w:val="FF0000"/>
              </w:rPr>
            </w:pPr>
            <w:r>
              <w:rPr>
                <w:color w:val="FF0000"/>
                <w:sz w:val="20"/>
              </w:rPr>
              <w:t>12.00-12.20</w:t>
            </w:r>
          </w:p>
        </w:tc>
      </w:tr>
      <w:tr w:rsidR="00687C13" w:rsidTr="00687C13">
        <w:trPr>
          <w:trHeight w:val="240"/>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0" w:right="0" w:firstLine="0"/>
              <w:jc w:val="left"/>
              <w:rPr>
                <w:color w:val="FF0000"/>
              </w:rPr>
            </w:pPr>
            <w:r>
              <w:rPr>
                <w:color w:val="FF0000"/>
                <w:sz w:val="20"/>
              </w:rPr>
              <w:t>10</w:t>
            </w:r>
            <w:r w:rsidR="00687C13" w:rsidRPr="003901F8">
              <w:rPr>
                <w:color w:val="FF0000"/>
                <w:sz w:val="20"/>
              </w:rPr>
              <w:t xml:space="preserve">. Обед. </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473087" w:rsidP="00473087">
            <w:pPr>
              <w:spacing w:after="0" w:line="276" w:lineRule="auto"/>
              <w:ind w:left="0" w:right="0" w:firstLine="0"/>
              <w:jc w:val="left"/>
              <w:rPr>
                <w:color w:val="FF0000"/>
              </w:rPr>
            </w:pPr>
            <w:r>
              <w:rPr>
                <w:color w:val="FF0000"/>
                <w:sz w:val="20"/>
              </w:rPr>
              <w:t>12.20.12.50</w:t>
            </w:r>
          </w:p>
        </w:tc>
      </w:tr>
      <w:tr w:rsidR="00687C13" w:rsidTr="00687C13">
        <w:trPr>
          <w:trHeight w:val="444"/>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0" w:right="0" w:firstLine="0"/>
              <w:jc w:val="left"/>
              <w:rPr>
                <w:color w:val="FF0000"/>
              </w:rPr>
            </w:pPr>
            <w:r>
              <w:rPr>
                <w:color w:val="FF0000"/>
                <w:sz w:val="20"/>
              </w:rPr>
              <w:t>11</w:t>
            </w:r>
            <w:r w:rsidR="00687C13" w:rsidRPr="003901F8">
              <w:rPr>
                <w:color w:val="FF0000"/>
                <w:sz w:val="20"/>
              </w:rPr>
              <w:t xml:space="preserve">. Подготовка ко сну. </w:t>
            </w:r>
            <w:r>
              <w:rPr>
                <w:color w:val="FF0000"/>
                <w:sz w:val="20"/>
              </w:rPr>
              <w:t>Сон.</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1" w:right="0" w:firstLine="0"/>
              <w:jc w:val="left"/>
              <w:rPr>
                <w:color w:val="FF0000"/>
              </w:rPr>
            </w:pPr>
            <w:r>
              <w:rPr>
                <w:color w:val="FF0000"/>
                <w:sz w:val="20"/>
              </w:rPr>
              <w:t>12.50 –15.00</w:t>
            </w:r>
            <w:r w:rsidR="00687C13" w:rsidRPr="003901F8">
              <w:rPr>
                <w:color w:val="FF0000"/>
                <w:sz w:val="20"/>
              </w:rPr>
              <w:t xml:space="preserve"> </w:t>
            </w:r>
          </w:p>
        </w:tc>
      </w:tr>
      <w:tr w:rsidR="00687C13" w:rsidTr="00687C13">
        <w:trPr>
          <w:trHeight w:val="932"/>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0" w:right="0" w:firstLine="0"/>
              <w:jc w:val="left"/>
              <w:rPr>
                <w:color w:val="FF0000"/>
              </w:rPr>
            </w:pPr>
            <w:r>
              <w:rPr>
                <w:color w:val="FF0000"/>
                <w:sz w:val="20"/>
              </w:rPr>
              <w:t>12</w:t>
            </w:r>
            <w:r w:rsidR="00687C13" w:rsidRPr="003901F8">
              <w:rPr>
                <w:color w:val="FF0000"/>
                <w:sz w:val="20"/>
              </w:rPr>
              <w:t xml:space="preserve">. Постепенный подъем, гимнастика после сна, закаливающие процедуры, подготовка к полднику. </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1" w:right="0" w:firstLine="0"/>
              <w:jc w:val="left"/>
              <w:rPr>
                <w:color w:val="FF0000"/>
              </w:rPr>
            </w:pPr>
            <w:r>
              <w:rPr>
                <w:color w:val="FF0000"/>
                <w:sz w:val="20"/>
              </w:rPr>
              <w:t>15.00 –15.25</w:t>
            </w:r>
          </w:p>
        </w:tc>
      </w:tr>
      <w:tr w:rsidR="00687C13" w:rsidTr="00687C13">
        <w:trPr>
          <w:trHeight w:val="240"/>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0" w:right="0" w:firstLine="0"/>
              <w:jc w:val="left"/>
              <w:rPr>
                <w:color w:val="FF0000"/>
              </w:rPr>
            </w:pPr>
            <w:r>
              <w:rPr>
                <w:color w:val="FF0000"/>
                <w:sz w:val="20"/>
              </w:rPr>
              <w:t>13</w:t>
            </w:r>
            <w:r w:rsidR="00687C13" w:rsidRPr="003901F8">
              <w:rPr>
                <w:color w:val="FF0000"/>
                <w:sz w:val="20"/>
              </w:rPr>
              <w:t xml:space="preserve">. Полдник. </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1" w:right="0" w:firstLine="0"/>
              <w:jc w:val="left"/>
              <w:rPr>
                <w:color w:val="FF0000"/>
              </w:rPr>
            </w:pPr>
            <w:r>
              <w:rPr>
                <w:color w:val="FF0000"/>
                <w:sz w:val="20"/>
              </w:rPr>
              <w:t>15.25</w:t>
            </w:r>
            <w:r w:rsidR="00687C13" w:rsidRPr="003901F8">
              <w:rPr>
                <w:color w:val="FF0000"/>
                <w:sz w:val="20"/>
              </w:rPr>
              <w:t xml:space="preserve"> –15.50 </w:t>
            </w:r>
          </w:p>
        </w:tc>
      </w:tr>
      <w:tr w:rsidR="00687C13" w:rsidTr="00687C13">
        <w:trPr>
          <w:trHeight w:val="470"/>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0" w:right="0" w:firstLine="0"/>
              <w:jc w:val="left"/>
              <w:rPr>
                <w:color w:val="FF0000"/>
              </w:rPr>
            </w:pPr>
            <w:r>
              <w:rPr>
                <w:color w:val="FF0000"/>
                <w:sz w:val="20"/>
              </w:rPr>
              <w:t>14</w:t>
            </w:r>
            <w:r w:rsidR="00687C13" w:rsidRPr="003901F8">
              <w:rPr>
                <w:color w:val="FF0000"/>
                <w:sz w:val="20"/>
              </w:rPr>
              <w:t xml:space="preserve">. Игры детей, подготовка к занятию. </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1" w:right="0" w:firstLine="0"/>
              <w:jc w:val="left"/>
              <w:rPr>
                <w:color w:val="FF0000"/>
              </w:rPr>
            </w:pPr>
            <w:r>
              <w:rPr>
                <w:color w:val="FF0000"/>
                <w:sz w:val="20"/>
              </w:rPr>
              <w:t>15.50 –17</w:t>
            </w:r>
            <w:r w:rsidR="00687C13" w:rsidRPr="003901F8">
              <w:rPr>
                <w:color w:val="FF0000"/>
                <w:sz w:val="20"/>
              </w:rPr>
              <w:t xml:space="preserve">.00 </w:t>
            </w:r>
          </w:p>
        </w:tc>
      </w:tr>
      <w:tr w:rsidR="00687C13" w:rsidTr="00687C13">
        <w:trPr>
          <w:trHeight w:val="698"/>
        </w:trPr>
        <w:tc>
          <w:tcPr>
            <w:tcW w:w="5717" w:type="dxa"/>
            <w:tcBorders>
              <w:top w:val="single" w:sz="4" w:space="0" w:color="000000"/>
              <w:left w:val="single" w:sz="4" w:space="0" w:color="000000"/>
              <w:bottom w:val="single" w:sz="4" w:space="0" w:color="000000"/>
              <w:right w:val="single" w:sz="4" w:space="0" w:color="000000"/>
            </w:tcBorders>
          </w:tcPr>
          <w:p w:rsidR="00687C13" w:rsidRPr="003901F8" w:rsidRDefault="00473087">
            <w:pPr>
              <w:spacing w:after="0" w:line="276" w:lineRule="auto"/>
              <w:ind w:left="0" w:right="0" w:firstLine="0"/>
              <w:jc w:val="left"/>
              <w:rPr>
                <w:color w:val="FF0000"/>
              </w:rPr>
            </w:pPr>
            <w:r>
              <w:rPr>
                <w:color w:val="FF0000"/>
              </w:rPr>
              <w:t>15. подготовка к прогулке. Уход домой</w:t>
            </w:r>
          </w:p>
        </w:tc>
        <w:tc>
          <w:tcPr>
            <w:tcW w:w="3969" w:type="dxa"/>
            <w:tcBorders>
              <w:top w:val="single" w:sz="4" w:space="0" w:color="000000"/>
              <w:left w:val="single" w:sz="4" w:space="0" w:color="000000"/>
              <w:bottom w:val="single" w:sz="4" w:space="0" w:color="000000"/>
              <w:right w:val="single" w:sz="4" w:space="0" w:color="000000"/>
            </w:tcBorders>
          </w:tcPr>
          <w:p w:rsidR="00687C13" w:rsidRPr="003901F8" w:rsidRDefault="00B86970">
            <w:pPr>
              <w:spacing w:after="0" w:line="276" w:lineRule="auto"/>
              <w:ind w:left="1" w:right="0" w:firstLine="0"/>
              <w:jc w:val="left"/>
              <w:rPr>
                <w:color w:val="FF0000"/>
              </w:rPr>
            </w:pPr>
            <w:r>
              <w:rPr>
                <w:color w:val="FF0000"/>
              </w:rPr>
              <w:t>17.00-17.30</w:t>
            </w:r>
          </w:p>
        </w:tc>
      </w:tr>
    </w:tbl>
    <w:p w:rsidR="00C00836" w:rsidRDefault="00E56B5D">
      <w:pPr>
        <w:spacing w:after="0"/>
        <w:ind w:left="0" w:right="0" w:firstLine="0"/>
        <w:jc w:val="center"/>
      </w:pPr>
      <w:r>
        <w:rPr>
          <w:b/>
          <w:sz w:val="22"/>
        </w:rPr>
        <w:t xml:space="preserve"> </w:t>
      </w:r>
    </w:p>
    <w:p w:rsidR="00C00836" w:rsidRDefault="00E56B5D">
      <w:pPr>
        <w:spacing w:after="0"/>
        <w:ind w:left="0" w:right="0" w:firstLine="0"/>
        <w:jc w:val="center"/>
      </w:pPr>
      <w:r>
        <w:rPr>
          <w:b/>
          <w:sz w:val="22"/>
        </w:rPr>
        <w:t xml:space="preserve"> </w:t>
      </w:r>
    </w:p>
    <w:p w:rsidR="00C00836" w:rsidRDefault="00E56B5D">
      <w:pPr>
        <w:spacing w:after="0"/>
        <w:ind w:left="0" w:right="0" w:firstLine="0"/>
        <w:jc w:val="center"/>
      </w:pPr>
      <w:r>
        <w:rPr>
          <w:b/>
          <w:sz w:val="22"/>
        </w:rPr>
        <w:t xml:space="preserve"> </w:t>
      </w:r>
    </w:p>
    <w:p w:rsidR="00C00836" w:rsidRDefault="00E56B5D">
      <w:pPr>
        <w:spacing w:after="0"/>
        <w:ind w:left="0" w:right="0" w:firstLine="0"/>
        <w:jc w:val="center"/>
      </w:pPr>
      <w:r>
        <w:rPr>
          <w:b/>
          <w:sz w:val="22"/>
        </w:rPr>
        <w:t xml:space="preserve"> </w:t>
      </w:r>
    </w:p>
    <w:p w:rsidR="00C00836" w:rsidRDefault="00E56B5D">
      <w:pPr>
        <w:spacing w:after="0"/>
        <w:ind w:left="0" w:right="0" w:firstLine="0"/>
        <w:jc w:val="center"/>
      </w:pPr>
      <w:r>
        <w:rPr>
          <w:b/>
          <w:sz w:val="22"/>
        </w:rPr>
        <w:t xml:space="preserve"> </w:t>
      </w:r>
    </w:p>
    <w:tbl>
      <w:tblPr>
        <w:tblStyle w:val="TableGrid"/>
        <w:tblW w:w="9290" w:type="dxa"/>
        <w:tblInd w:w="344" w:type="dxa"/>
        <w:tblCellMar>
          <w:left w:w="107" w:type="dxa"/>
          <w:right w:w="68" w:type="dxa"/>
        </w:tblCellMar>
        <w:tblLook w:val="04A0" w:firstRow="1" w:lastRow="0" w:firstColumn="1" w:lastColumn="0" w:noHBand="0" w:noVBand="1"/>
      </w:tblPr>
      <w:tblGrid>
        <w:gridCol w:w="5747"/>
        <w:gridCol w:w="3543"/>
      </w:tblGrid>
      <w:tr w:rsidR="003901F8" w:rsidTr="00411B99">
        <w:trPr>
          <w:trHeight w:val="599"/>
        </w:trPr>
        <w:tc>
          <w:tcPr>
            <w:tcW w:w="9290" w:type="dxa"/>
            <w:gridSpan w:val="2"/>
            <w:tcBorders>
              <w:top w:val="single" w:sz="4" w:space="0" w:color="000000"/>
              <w:left w:val="single" w:sz="4" w:space="0" w:color="000000"/>
              <w:bottom w:val="single" w:sz="4" w:space="0" w:color="000000"/>
              <w:right w:val="single" w:sz="4" w:space="0" w:color="000000"/>
            </w:tcBorders>
          </w:tcPr>
          <w:p w:rsidR="003901F8" w:rsidRDefault="003901F8">
            <w:pPr>
              <w:spacing w:after="0" w:line="276" w:lineRule="auto"/>
              <w:ind w:left="1" w:right="0" w:firstLine="0"/>
              <w:jc w:val="left"/>
              <w:rPr>
                <w:sz w:val="20"/>
              </w:rPr>
            </w:pPr>
            <w:r>
              <w:rPr>
                <w:sz w:val="20"/>
              </w:rPr>
              <w:t xml:space="preserve">Теплый </w:t>
            </w:r>
            <w:r w:rsidRPr="003901F8">
              <w:rPr>
                <w:sz w:val="20"/>
              </w:rPr>
              <w:t xml:space="preserve"> период  года.</w:t>
            </w:r>
          </w:p>
        </w:tc>
      </w:tr>
      <w:tr w:rsidR="003901F8" w:rsidTr="003901F8">
        <w:trPr>
          <w:trHeight w:val="599"/>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0" w:right="44" w:firstLine="0"/>
              <w:rPr>
                <w:color w:val="FF0000"/>
              </w:rPr>
            </w:pPr>
            <w:r w:rsidRPr="003901F8">
              <w:rPr>
                <w:color w:val="FF0000"/>
                <w:sz w:val="20"/>
              </w:rPr>
              <w:t xml:space="preserve">1. Прием детей, утренний фильтр </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B86970">
            <w:pPr>
              <w:spacing w:after="0" w:line="276" w:lineRule="auto"/>
              <w:ind w:left="1" w:right="0" w:firstLine="0"/>
              <w:jc w:val="left"/>
              <w:rPr>
                <w:color w:val="FF0000"/>
              </w:rPr>
            </w:pPr>
            <w:r>
              <w:rPr>
                <w:color w:val="FF0000"/>
                <w:sz w:val="20"/>
              </w:rPr>
              <w:t>7.30 – 8.3</w:t>
            </w:r>
            <w:r w:rsidR="003901F8" w:rsidRPr="003901F8">
              <w:rPr>
                <w:color w:val="FF0000"/>
                <w:sz w:val="20"/>
              </w:rPr>
              <w:t xml:space="preserve">0 </w:t>
            </w:r>
          </w:p>
        </w:tc>
      </w:tr>
      <w:tr w:rsidR="003901F8" w:rsidTr="003901F8">
        <w:trPr>
          <w:trHeight w:val="598"/>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0" w:right="0" w:firstLine="0"/>
              <w:jc w:val="left"/>
              <w:rPr>
                <w:color w:val="FF0000"/>
              </w:rPr>
            </w:pPr>
            <w:r w:rsidRPr="003901F8">
              <w:rPr>
                <w:color w:val="FF0000"/>
                <w:sz w:val="20"/>
              </w:rPr>
              <w:t xml:space="preserve">2. Утренняя физзарядка (на свежем воздухе). </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B86970" w:rsidP="00B86970">
            <w:pPr>
              <w:spacing w:after="0" w:line="276" w:lineRule="auto"/>
              <w:ind w:left="1" w:right="0" w:firstLine="0"/>
              <w:jc w:val="left"/>
              <w:rPr>
                <w:color w:val="FF0000"/>
              </w:rPr>
            </w:pPr>
            <w:r>
              <w:rPr>
                <w:color w:val="FF0000"/>
                <w:sz w:val="20"/>
              </w:rPr>
              <w:t>8.30 – 8.55</w:t>
            </w:r>
            <w:r w:rsidR="003901F8" w:rsidRPr="003901F8">
              <w:rPr>
                <w:color w:val="FF0000"/>
                <w:sz w:val="20"/>
              </w:rPr>
              <w:t xml:space="preserve"> </w:t>
            </w:r>
          </w:p>
        </w:tc>
      </w:tr>
      <w:tr w:rsidR="003901F8" w:rsidTr="003901F8">
        <w:trPr>
          <w:trHeight w:val="598"/>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0" w:right="0" w:firstLine="0"/>
              <w:rPr>
                <w:color w:val="FF0000"/>
              </w:rPr>
            </w:pPr>
            <w:r w:rsidRPr="003901F8">
              <w:rPr>
                <w:color w:val="FF0000"/>
                <w:sz w:val="20"/>
              </w:rPr>
              <w:t xml:space="preserve">3. Возвращение в группу, подготовка к завтраку. </w:t>
            </w:r>
            <w:r w:rsidR="00B86970">
              <w:rPr>
                <w:color w:val="FF0000"/>
                <w:sz w:val="20"/>
              </w:rPr>
              <w:t xml:space="preserve">завтрак </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B86970">
            <w:pPr>
              <w:spacing w:after="0"/>
              <w:ind w:left="1" w:right="0" w:firstLine="0"/>
              <w:jc w:val="left"/>
              <w:rPr>
                <w:color w:val="FF0000"/>
              </w:rPr>
            </w:pPr>
            <w:r>
              <w:rPr>
                <w:color w:val="FF0000"/>
                <w:sz w:val="20"/>
              </w:rPr>
              <w:t>8.55 – 9.15</w:t>
            </w:r>
            <w:r w:rsidR="003901F8" w:rsidRPr="003901F8">
              <w:rPr>
                <w:color w:val="FF0000"/>
                <w:sz w:val="20"/>
              </w:rPr>
              <w:t xml:space="preserve"> </w:t>
            </w:r>
          </w:p>
          <w:p w:rsidR="003901F8" w:rsidRPr="003901F8" w:rsidRDefault="003901F8">
            <w:pPr>
              <w:spacing w:after="0" w:line="276" w:lineRule="auto"/>
              <w:ind w:left="1" w:right="0" w:firstLine="0"/>
              <w:jc w:val="left"/>
              <w:rPr>
                <w:color w:val="FF0000"/>
              </w:rPr>
            </w:pPr>
            <w:r w:rsidRPr="003901F8">
              <w:rPr>
                <w:color w:val="FF0000"/>
                <w:sz w:val="20"/>
              </w:rPr>
              <w:t xml:space="preserve"> </w:t>
            </w:r>
          </w:p>
        </w:tc>
      </w:tr>
      <w:tr w:rsidR="003901F8" w:rsidTr="003901F8">
        <w:trPr>
          <w:trHeight w:val="929"/>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0" w:right="0" w:firstLine="0"/>
              <w:jc w:val="left"/>
              <w:rPr>
                <w:color w:val="FF0000"/>
              </w:rPr>
            </w:pPr>
            <w:r w:rsidRPr="003901F8">
              <w:rPr>
                <w:color w:val="FF0000"/>
                <w:sz w:val="20"/>
              </w:rPr>
              <w:t xml:space="preserve">5. Самостоятельные игры детей, подготовка к прогулке, выход на прогулку. </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B86970">
            <w:pPr>
              <w:spacing w:after="0" w:line="276" w:lineRule="auto"/>
              <w:ind w:left="1" w:right="0" w:firstLine="0"/>
              <w:jc w:val="left"/>
              <w:rPr>
                <w:color w:val="FF0000"/>
              </w:rPr>
            </w:pPr>
            <w:r>
              <w:rPr>
                <w:color w:val="FF0000"/>
                <w:sz w:val="20"/>
              </w:rPr>
              <w:t>9.15 – 9.45</w:t>
            </w:r>
            <w:r w:rsidR="003901F8" w:rsidRPr="003901F8">
              <w:rPr>
                <w:color w:val="FF0000"/>
                <w:sz w:val="20"/>
              </w:rPr>
              <w:t xml:space="preserve"> </w:t>
            </w:r>
          </w:p>
        </w:tc>
      </w:tr>
      <w:tr w:rsidR="003901F8" w:rsidTr="003901F8">
        <w:trPr>
          <w:trHeight w:val="240"/>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0" w:right="0" w:firstLine="0"/>
              <w:jc w:val="left"/>
              <w:rPr>
                <w:color w:val="FF0000"/>
              </w:rPr>
            </w:pPr>
            <w:r w:rsidRPr="003901F8">
              <w:rPr>
                <w:color w:val="FF0000"/>
                <w:sz w:val="20"/>
              </w:rPr>
              <w:t xml:space="preserve">6 . Занятие (на участке )  </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B86970">
            <w:pPr>
              <w:spacing w:after="0" w:line="276" w:lineRule="auto"/>
              <w:ind w:left="1" w:right="0" w:firstLine="0"/>
              <w:jc w:val="left"/>
              <w:rPr>
                <w:color w:val="FF0000"/>
              </w:rPr>
            </w:pPr>
            <w:r>
              <w:rPr>
                <w:color w:val="FF0000"/>
                <w:sz w:val="20"/>
              </w:rPr>
              <w:t>9.45</w:t>
            </w:r>
            <w:r w:rsidR="003901F8" w:rsidRPr="003901F8">
              <w:rPr>
                <w:color w:val="FF0000"/>
                <w:sz w:val="20"/>
              </w:rPr>
              <w:t xml:space="preserve">– </w:t>
            </w:r>
            <w:r>
              <w:rPr>
                <w:color w:val="FF0000"/>
                <w:sz w:val="20"/>
              </w:rPr>
              <w:t>10.00</w:t>
            </w:r>
          </w:p>
        </w:tc>
      </w:tr>
      <w:tr w:rsidR="003901F8" w:rsidTr="003901F8">
        <w:trPr>
          <w:trHeight w:val="701"/>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0" w:right="0" w:firstLine="0"/>
              <w:jc w:val="left"/>
              <w:rPr>
                <w:color w:val="FF0000"/>
              </w:rPr>
            </w:pPr>
            <w:r w:rsidRPr="003901F8">
              <w:rPr>
                <w:color w:val="FF0000"/>
                <w:sz w:val="20"/>
              </w:rPr>
              <w:lastRenderedPageBreak/>
              <w:t xml:space="preserve">7.Прогулка(игры, наблюдения, трудовая деятельность). </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617014">
            <w:pPr>
              <w:spacing w:after="0" w:line="276" w:lineRule="auto"/>
              <w:ind w:left="1" w:right="0" w:firstLine="0"/>
              <w:jc w:val="left"/>
              <w:rPr>
                <w:color w:val="FF0000"/>
              </w:rPr>
            </w:pPr>
            <w:r>
              <w:rPr>
                <w:color w:val="FF0000"/>
                <w:sz w:val="20"/>
              </w:rPr>
              <w:t>10.00 – 11.15</w:t>
            </w:r>
            <w:r w:rsidR="003901F8" w:rsidRPr="003901F8">
              <w:rPr>
                <w:color w:val="FF0000"/>
                <w:sz w:val="20"/>
              </w:rPr>
              <w:t xml:space="preserve"> </w:t>
            </w:r>
          </w:p>
        </w:tc>
      </w:tr>
      <w:tr w:rsidR="003901F8" w:rsidTr="003901F8">
        <w:trPr>
          <w:trHeight w:val="929"/>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0" w:right="0" w:firstLine="0"/>
              <w:jc w:val="left"/>
              <w:rPr>
                <w:color w:val="FF0000"/>
              </w:rPr>
            </w:pPr>
            <w:r w:rsidRPr="003901F8">
              <w:rPr>
                <w:color w:val="FF0000"/>
                <w:sz w:val="20"/>
              </w:rPr>
              <w:t xml:space="preserve">8. Возвращение с прогулки, гигиенические процедуры, подготовка к обеду, игры. </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1" w:right="0" w:firstLine="0"/>
              <w:jc w:val="left"/>
              <w:rPr>
                <w:color w:val="FF0000"/>
              </w:rPr>
            </w:pPr>
            <w:r w:rsidRPr="003901F8">
              <w:rPr>
                <w:color w:val="FF0000"/>
                <w:sz w:val="20"/>
              </w:rPr>
              <w:t xml:space="preserve">11.15 –11.35 </w:t>
            </w:r>
          </w:p>
        </w:tc>
      </w:tr>
      <w:tr w:rsidR="003901F8" w:rsidTr="003901F8">
        <w:trPr>
          <w:trHeight w:val="240"/>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0" w:right="0" w:firstLine="0"/>
              <w:jc w:val="left"/>
              <w:rPr>
                <w:color w:val="FF0000"/>
              </w:rPr>
            </w:pPr>
            <w:r w:rsidRPr="003901F8">
              <w:rPr>
                <w:color w:val="FF0000"/>
                <w:sz w:val="20"/>
              </w:rPr>
              <w:t xml:space="preserve">9.Обед </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1" w:right="0" w:firstLine="0"/>
              <w:jc w:val="left"/>
              <w:rPr>
                <w:color w:val="FF0000"/>
              </w:rPr>
            </w:pPr>
            <w:r w:rsidRPr="003901F8">
              <w:rPr>
                <w:color w:val="FF0000"/>
                <w:sz w:val="20"/>
              </w:rPr>
              <w:t xml:space="preserve">11.35 –12.05 </w:t>
            </w:r>
          </w:p>
        </w:tc>
      </w:tr>
      <w:tr w:rsidR="003901F8" w:rsidTr="003901F8">
        <w:trPr>
          <w:trHeight w:val="240"/>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0" w:right="0" w:firstLine="0"/>
              <w:jc w:val="left"/>
              <w:rPr>
                <w:color w:val="FF0000"/>
              </w:rPr>
            </w:pPr>
            <w:r w:rsidRPr="003901F8">
              <w:rPr>
                <w:color w:val="FF0000"/>
                <w:sz w:val="20"/>
              </w:rPr>
              <w:t xml:space="preserve">10.Подготовка ко сну. </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1" w:right="0" w:firstLine="0"/>
              <w:jc w:val="left"/>
              <w:rPr>
                <w:color w:val="FF0000"/>
              </w:rPr>
            </w:pPr>
            <w:r w:rsidRPr="003901F8">
              <w:rPr>
                <w:color w:val="FF0000"/>
                <w:sz w:val="20"/>
              </w:rPr>
              <w:t xml:space="preserve">12.05 –12.15 </w:t>
            </w:r>
          </w:p>
        </w:tc>
      </w:tr>
      <w:tr w:rsidR="003901F8" w:rsidTr="003901F8">
        <w:trPr>
          <w:trHeight w:val="353"/>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0" w:right="0" w:firstLine="0"/>
              <w:jc w:val="left"/>
              <w:rPr>
                <w:color w:val="FF0000"/>
              </w:rPr>
            </w:pPr>
            <w:r w:rsidRPr="003901F8">
              <w:rPr>
                <w:color w:val="FF0000"/>
                <w:sz w:val="20"/>
              </w:rPr>
              <w:t xml:space="preserve">11.Дневной сон.  </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1" w:right="0" w:firstLine="0"/>
              <w:jc w:val="left"/>
              <w:rPr>
                <w:color w:val="FF0000"/>
              </w:rPr>
            </w:pPr>
            <w:r w:rsidRPr="003901F8">
              <w:rPr>
                <w:color w:val="FF0000"/>
                <w:sz w:val="20"/>
              </w:rPr>
              <w:t xml:space="preserve">12.15 –15.15 </w:t>
            </w:r>
          </w:p>
        </w:tc>
      </w:tr>
      <w:tr w:rsidR="003901F8" w:rsidTr="003901F8">
        <w:trPr>
          <w:trHeight w:val="932"/>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0" w:right="0" w:firstLine="0"/>
              <w:jc w:val="left"/>
              <w:rPr>
                <w:color w:val="FF0000"/>
              </w:rPr>
            </w:pPr>
            <w:r w:rsidRPr="003901F8">
              <w:rPr>
                <w:color w:val="FF0000"/>
                <w:sz w:val="20"/>
              </w:rPr>
              <w:t xml:space="preserve">12.Постепенный подъем, гимнастика после сна, закаливание, подготовка к полднику. </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1" w:right="0" w:firstLine="0"/>
              <w:jc w:val="left"/>
              <w:rPr>
                <w:color w:val="FF0000"/>
              </w:rPr>
            </w:pPr>
            <w:r w:rsidRPr="003901F8">
              <w:rPr>
                <w:color w:val="FF0000"/>
                <w:sz w:val="20"/>
              </w:rPr>
              <w:t xml:space="preserve">15.15 –15.30 </w:t>
            </w:r>
          </w:p>
        </w:tc>
      </w:tr>
      <w:tr w:rsidR="003901F8" w:rsidTr="003901F8">
        <w:trPr>
          <w:trHeight w:val="240"/>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0" w:right="0" w:firstLine="0"/>
              <w:jc w:val="left"/>
              <w:rPr>
                <w:color w:val="FF0000"/>
              </w:rPr>
            </w:pPr>
            <w:r w:rsidRPr="003901F8">
              <w:rPr>
                <w:color w:val="FF0000"/>
                <w:sz w:val="20"/>
              </w:rPr>
              <w:t xml:space="preserve">13.Полдник </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1" w:right="0" w:firstLine="0"/>
              <w:jc w:val="left"/>
              <w:rPr>
                <w:color w:val="FF0000"/>
              </w:rPr>
            </w:pPr>
            <w:r w:rsidRPr="003901F8">
              <w:rPr>
                <w:color w:val="FF0000"/>
                <w:sz w:val="20"/>
              </w:rPr>
              <w:t xml:space="preserve">15.30 –15.45 </w:t>
            </w:r>
          </w:p>
        </w:tc>
      </w:tr>
      <w:tr w:rsidR="003901F8" w:rsidTr="003901F8">
        <w:trPr>
          <w:trHeight w:val="468"/>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3901F8">
            <w:pPr>
              <w:spacing w:after="0" w:line="276" w:lineRule="auto"/>
              <w:ind w:left="0" w:right="0" w:firstLine="0"/>
              <w:rPr>
                <w:color w:val="FF0000"/>
              </w:rPr>
            </w:pPr>
            <w:r w:rsidRPr="003901F8">
              <w:rPr>
                <w:color w:val="FF0000"/>
                <w:sz w:val="20"/>
              </w:rPr>
              <w:t xml:space="preserve">14.Игры детей, подготовка к прогулке. </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617014">
            <w:pPr>
              <w:spacing w:after="0" w:line="276" w:lineRule="auto"/>
              <w:ind w:left="1" w:right="0" w:firstLine="0"/>
              <w:jc w:val="left"/>
              <w:rPr>
                <w:color w:val="FF0000"/>
              </w:rPr>
            </w:pPr>
            <w:r>
              <w:rPr>
                <w:color w:val="FF0000"/>
                <w:sz w:val="20"/>
              </w:rPr>
              <w:t>15.45 –16.3</w:t>
            </w:r>
            <w:r w:rsidR="003901F8" w:rsidRPr="003901F8">
              <w:rPr>
                <w:color w:val="FF0000"/>
                <w:sz w:val="20"/>
              </w:rPr>
              <w:t xml:space="preserve">0 </w:t>
            </w:r>
          </w:p>
        </w:tc>
      </w:tr>
      <w:tr w:rsidR="003901F8" w:rsidTr="003901F8">
        <w:trPr>
          <w:trHeight w:val="470"/>
        </w:trPr>
        <w:tc>
          <w:tcPr>
            <w:tcW w:w="5747" w:type="dxa"/>
            <w:tcBorders>
              <w:top w:val="single" w:sz="4" w:space="0" w:color="000000"/>
              <w:left w:val="single" w:sz="4" w:space="0" w:color="000000"/>
              <w:bottom w:val="single" w:sz="4" w:space="0" w:color="000000"/>
              <w:right w:val="single" w:sz="4" w:space="0" w:color="000000"/>
            </w:tcBorders>
          </w:tcPr>
          <w:p w:rsidR="003901F8" w:rsidRPr="003901F8" w:rsidRDefault="00617014">
            <w:pPr>
              <w:spacing w:after="0" w:line="276" w:lineRule="auto"/>
              <w:ind w:left="0" w:right="0" w:firstLine="0"/>
              <w:jc w:val="left"/>
              <w:rPr>
                <w:color w:val="FF0000"/>
              </w:rPr>
            </w:pPr>
            <w:r>
              <w:rPr>
                <w:color w:val="FF0000"/>
                <w:sz w:val="20"/>
              </w:rPr>
              <w:t>15.</w:t>
            </w:r>
            <w:r w:rsidRPr="003901F8">
              <w:rPr>
                <w:color w:val="FF0000"/>
                <w:sz w:val="20"/>
              </w:rPr>
              <w:t xml:space="preserve"> Вечерняя прогулка, уход детей домой.</w:t>
            </w:r>
          </w:p>
        </w:tc>
        <w:tc>
          <w:tcPr>
            <w:tcW w:w="3543" w:type="dxa"/>
            <w:tcBorders>
              <w:top w:val="single" w:sz="4" w:space="0" w:color="000000"/>
              <w:left w:val="single" w:sz="4" w:space="0" w:color="000000"/>
              <w:bottom w:val="single" w:sz="4" w:space="0" w:color="000000"/>
              <w:right w:val="single" w:sz="4" w:space="0" w:color="000000"/>
            </w:tcBorders>
          </w:tcPr>
          <w:p w:rsidR="003901F8" w:rsidRPr="003901F8" w:rsidRDefault="00617014">
            <w:pPr>
              <w:spacing w:after="0" w:line="276" w:lineRule="auto"/>
              <w:ind w:left="1" w:right="0" w:firstLine="0"/>
              <w:jc w:val="left"/>
              <w:rPr>
                <w:color w:val="FF0000"/>
              </w:rPr>
            </w:pPr>
            <w:r>
              <w:rPr>
                <w:color w:val="FF0000"/>
                <w:sz w:val="20"/>
              </w:rPr>
              <w:t>16.30</w:t>
            </w:r>
            <w:r w:rsidR="003901F8" w:rsidRPr="003901F8">
              <w:rPr>
                <w:color w:val="FF0000"/>
                <w:sz w:val="20"/>
              </w:rPr>
              <w:t xml:space="preserve">– 17.30 </w:t>
            </w:r>
          </w:p>
        </w:tc>
      </w:tr>
    </w:tbl>
    <w:p w:rsidR="00C00836" w:rsidRDefault="00E56B5D">
      <w:r>
        <w:t xml:space="preserve">Режим дня предусматривает разнообразную совместную образовательную деятельность дошкольников с педагогом и самостоятельную деятельность по интересам и выбору детей.   </w:t>
      </w:r>
    </w:p>
    <w:p w:rsidR="00C00836" w:rsidRDefault="00E56B5D">
      <w:pPr>
        <w:spacing w:after="0"/>
        <w:ind w:left="0" w:right="0" w:firstLine="0"/>
        <w:jc w:val="center"/>
      </w:pPr>
      <w:r>
        <w:t xml:space="preserve"> </w:t>
      </w:r>
    </w:p>
    <w:p w:rsidR="00C00836" w:rsidRDefault="00E56B5D" w:rsidP="00617014">
      <w:pPr>
        <w:spacing w:after="0"/>
        <w:ind w:left="0" w:right="0" w:firstLine="0"/>
        <w:jc w:val="center"/>
      </w:pPr>
      <w:r>
        <w:t xml:space="preserve">  </w:t>
      </w:r>
    </w:p>
    <w:p w:rsidR="00C00836" w:rsidRDefault="00E56B5D">
      <w:pPr>
        <w:pStyle w:val="1"/>
      </w:pPr>
      <w:r>
        <w:t xml:space="preserve">Организация питания в ДОУ </w:t>
      </w:r>
    </w:p>
    <w:p w:rsidR="00C00836" w:rsidRDefault="00E56B5D">
      <w:pPr>
        <w:spacing w:after="41"/>
        <w:ind w:left="0" w:right="0" w:firstLine="0"/>
        <w:jc w:val="center"/>
      </w:pPr>
      <w:r>
        <w:rPr>
          <w:b/>
          <w:sz w:val="16"/>
        </w:rPr>
        <w:t xml:space="preserve"> </w:t>
      </w:r>
    </w:p>
    <w:p w:rsidR="00C00836" w:rsidRDefault="00E56B5D">
      <w:r>
        <w:t xml:space="preserve">Одним из основных показателей качества жизни  и здоровья детей является обеспечение  детей питанием в соответствие  с установленными нормами. </w:t>
      </w:r>
    </w:p>
    <w:p w:rsidR="00C00836" w:rsidRDefault="00E56B5D">
      <w:r>
        <w:t>Организация питания детей в ДОУ осуществляется в установленные часы приема пищи по   графику. График приема пищи составляется на учебный год (сентябрь - май), на летний период (июнь - август). В процессе</w:t>
      </w:r>
      <w:r>
        <w:rPr>
          <w:b/>
        </w:rPr>
        <w:t xml:space="preserve"> </w:t>
      </w:r>
      <w:r>
        <w:t xml:space="preserve"> организации</w:t>
      </w:r>
      <w:r>
        <w:rPr>
          <w:b/>
        </w:rPr>
        <w:t xml:space="preserve">  </w:t>
      </w:r>
      <w:r>
        <w:t xml:space="preserve">питания детей в группах воспитателями организуется работа по воспитанию у детей культурно- гигиенических навыков, культуре поведения за столом, формированию навыков самообслуживания.  </w:t>
      </w:r>
    </w:p>
    <w:p w:rsidR="00C00836" w:rsidRDefault="00E56B5D">
      <w:r>
        <w:t>Детский сад работает по цикличному десятидневному  меню –</w:t>
      </w:r>
      <w:r w:rsidR="00617014">
        <w:t xml:space="preserve"> «зима - весна», «лето - осень»</w:t>
      </w:r>
      <w:r>
        <w:t xml:space="preserve">. За выполнением натуральных норм продуктов ведѐтся постоянный контроль     (ежемесячно, ежеквартально и ежегодно). При отсутствии каких – либо продуктов проводится их замена на равноценные, согласно утверждѐнным таблицам. Для детей с аллергическими заболеваниями делается  замена продуктов, которые выписаны на этот день (картофель – другими овощами, цитрусовые – яблоками и т.д.). Систематически проводится контроль за технологией и качеством приготовления пищи, а так же за закладкой основных продуктов (мясо, рыба, сахар, творог и др.) и выходом готовой продукции. Ведется  постоянный контроль за организацией питания детей в группах.    </w:t>
      </w:r>
    </w:p>
    <w:p w:rsidR="00C00836" w:rsidRDefault="00E56B5D">
      <w:r>
        <w:t xml:space="preserve">Рациональное питание является одним из основных факторов внешней среды, определяющих нормальное развитие ребенка. Оно оказывает самое непосредственное влияние на жизнедеятельность, рост, состояние здоровья малыша.  </w:t>
      </w:r>
    </w:p>
    <w:p w:rsidR="00C00836" w:rsidRDefault="00E56B5D">
      <w:r>
        <w:t xml:space="preserve">Дети, находящиеся в дошкольном учреждении  получают четырехразовое питание. </w:t>
      </w:r>
    </w:p>
    <w:p w:rsidR="00C00836" w:rsidRDefault="00E56B5D">
      <w:r>
        <w:t xml:space="preserve"> Завтрак и ужин между собой равны. Полдник наиболее легкий, самое большое количество питательных веществ ребенок получает в обед. Обед состоит из первого, второго и третьего блюда. Составляя меню, учитывается, что не менее 65 – 70% всех важных веществ, которые необходимо получить ребенку в течение дня, занимают углеводы.   </w:t>
      </w:r>
    </w:p>
    <w:p w:rsidR="00C00836" w:rsidRDefault="00E56B5D">
      <w:r>
        <w:t xml:space="preserve">В ежедневном рационе ребенка непременно  присутствует  мясо, рыба или яйцо, молоко, крупы и овощи.     Белковая пища играет важную роль в детском питании. Благодаря ей малыш набирает мышечную массу. Значительное место в рационе питания занимают молоко и кисломолочные продукты.  Молочные продукты содержат кальций, который необходим для нормального роста.      Блюда из овощей, фруктов дети получают  круглый год, так как эти продукты являются естественными источниками энергии. </w:t>
      </w:r>
    </w:p>
    <w:p w:rsidR="00C00836" w:rsidRDefault="00E56B5D">
      <w:r>
        <w:lastRenderedPageBreak/>
        <w:t xml:space="preserve">В детском саду дети получают минеральную негазированную воду, она  полезна малышам любого возраста. Она обогащает организм кальцием, магнием, железом, йодом. Для полноценного роста ребенка жидкость важна не меньше пищи. Ведь без нее невозможен обмен веществ.  </w:t>
      </w:r>
    </w:p>
    <w:p w:rsidR="00C00836" w:rsidRDefault="00E56B5D">
      <w:r>
        <w:t xml:space="preserve">В целях профилактики гиповитаминозов проводится витаминизация компотов и напитков аскорбиновой кислотой.  </w:t>
      </w:r>
    </w:p>
    <w:p w:rsidR="00C00836" w:rsidRDefault="00E56B5D">
      <w:r>
        <w:t xml:space="preserve">В процессе организации питания в ДОУ,  осуществляется воспитание культуры поведения за столом. Профессиональная обязанность воспитателя детского сада  - обучить ребенка правилам столового этикета. Это обучение происходит как на специально организованных занятиях, так и во время приема пищи. Воспитатель, завтракая и обедая с детьми, демонстрирует им красоту, разумность и необходимость соблюдения этикета во время еды.  </w:t>
      </w:r>
    </w:p>
    <w:p w:rsidR="00C00836" w:rsidRDefault="00E56B5D">
      <w:pPr>
        <w:spacing w:after="70"/>
        <w:ind w:left="360" w:right="0" w:firstLine="0"/>
        <w:jc w:val="left"/>
      </w:pPr>
      <w:r>
        <w:rPr>
          <w:rFonts w:ascii="Bookman Old Style" w:eastAsia="Bookman Old Style" w:hAnsi="Bookman Old Style" w:cs="Bookman Old Style"/>
          <w:b/>
          <w:sz w:val="28"/>
        </w:rPr>
        <w:t xml:space="preserve"> </w:t>
      </w:r>
    </w:p>
    <w:p w:rsidR="00C00836" w:rsidRDefault="00C00836">
      <w:pPr>
        <w:spacing w:after="66"/>
        <w:ind w:left="0" w:right="0" w:firstLine="0"/>
        <w:jc w:val="left"/>
      </w:pPr>
    </w:p>
    <w:p w:rsidR="00C00836" w:rsidRDefault="00E56B5D">
      <w:pPr>
        <w:spacing w:after="1" w:line="237" w:lineRule="auto"/>
        <w:ind w:left="10" w:right="-15"/>
        <w:jc w:val="left"/>
      </w:pPr>
      <w:r>
        <w:rPr>
          <w:b/>
          <w:sz w:val="32"/>
        </w:rPr>
        <w:t xml:space="preserve">Особенности традиционных событий, праздников, мероприятий </w:t>
      </w:r>
    </w:p>
    <w:p w:rsidR="00C00836" w:rsidRDefault="00E56B5D">
      <w:pPr>
        <w:spacing w:after="41"/>
        <w:ind w:left="0" w:right="0" w:firstLine="0"/>
        <w:jc w:val="left"/>
      </w:pPr>
      <w:r>
        <w:rPr>
          <w:b/>
          <w:sz w:val="32"/>
        </w:rPr>
        <w:t xml:space="preserve"> </w:t>
      </w:r>
    </w:p>
    <w:p w:rsidR="00C00836" w:rsidRDefault="00E56B5D" w:rsidP="00617014">
      <w:pPr>
        <w:ind w:left="10"/>
        <w:sectPr w:rsidR="00C00836">
          <w:footerReference w:type="even" r:id="rId130"/>
          <w:footerReference w:type="default" r:id="rId131"/>
          <w:footerReference w:type="first" r:id="rId132"/>
          <w:type w:val="continuous"/>
          <w:pgSz w:w="11906" w:h="16838"/>
          <w:pgMar w:top="362" w:right="534" w:bottom="989" w:left="902" w:header="720" w:footer="720" w:gutter="0"/>
          <w:cols w:space="720"/>
        </w:sectPr>
      </w:pPr>
      <w:r>
        <w:t>В соответствии с ФГОС дошкольного образования(приказ МО и науки РФ № 1155 от 17.10.2013г.) организация образовательного процесса в ДОУ предполагает воспитание, обучение и развитие детей в непосредственно-образовательной деятельности, образовательной деятельности, осуществляемой в ходе режимных моментов и в свободной самостоятельной деятельности детей в течение всего дня.         Образовательная деятельность  в ДОУ осуществляется на основе комплексно-тематического принципа построения образовательного процесса. Организационной основой реализации данного  принципа  при реализации программы является   календарь праздников (событий), тематика которых ориентирована на все направления развития ребѐнка дошкольного возраста (познавательное, речевое, физическое, социально-коммуникативное, художественно-эстетическое)  и посвящена различным сторонам человеческого бытия: явлениям нравственной жизни ребѐнка; окружающей природе;  миру искусства и литературы; традиционным для семьи, общества и государства праздничным событиям; событиям, формирующим чувство гражданской принадлежности ребѐнка  и др. Единая тема отражается в организуемых воспитателем образовательных ситуациях детской практической, игровой, изобразительной деятельности, в м</w:t>
      </w:r>
      <w:r w:rsidR="00617014">
        <w:t>узыке, в наблюдениях и общении</w:t>
      </w:r>
    </w:p>
    <w:p w:rsidR="00C00836" w:rsidRDefault="00C00836" w:rsidP="00617014">
      <w:pPr>
        <w:spacing w:after="69"/>
        <w:ind w:left="0" w:right="0" w:firstLine="0"/>
      </w:pPr>
    </w:p>
    <w:p w:rsidR="00C00836" w:rsidRDefault="00E56B5D">
      <w:pPr>
        <w:pStyle w:val="1"/>
      </w:pPr>
      <w:r>
        <w:t xml:space="preserve">Организация воспитательно-образовательного  процесса  в ДОУ </w:t>
      </w:r>
    </w:p>
    <w:p w:rsidR="00C00836" w:rsidRDefault="00E56B5D">
      <w:pPr>
        <w:spacing w:after="45"/>
        <w:ind w:left="0" w:right="0" w:firstLine="0"/>
        <w:jc w:val="left"/>
      </w:pPr>
      <w:r>
        <w:t xml:space="preserve"> </w:t>
      </w:r>
    </w:p>
    <w:p w:rsidR="00C00836" w:rsidRDefault="00E56B5D">
      <w:pPr>
        <w:ind w:left="10"/>
      </w:pPr>
      <w:r>
        <w:t xml:space="preserve">Представленный учебный план, расписание  непрерывной образовательной деятельности призваны обеспечить единство и преемственность основных видов детской деятельности   (игровая, двигательную, изобразительная, музыкальная и др.)  через организацию непосредственнообразовательной деятельности по всем направлениям развития детей и  следующим   образовательным областям и их интеграцию: «Социально-коммуникативное развитие», «Познавательное развитие», «Речевое развитие», «Физическая развитие», «Художественноэстетическое развитие». </w:t>
      </w:r>
    </w:p>
    <w:p w:rsidR="00C00836" w:rsidRDefault="00E56B5D">
      <w:pPr>
        <w:ind w:left="10"/>
      </w:pPr>
      <w:r>
        <w:t>Организация образовательной деятельности в ДОУ включает в себя обязательную часть и часть, формируемую участниками образовательных отношений.</w:t>
      </w:r>
      <w:r>
        <w:rPr>
          <w:b/>
        </w:rPr>
        <w:t xml:space="preserve"> </w:t>
      </w:r>
    </w:p>
    <w:p w:rsidR="00C00836" w:rsidRDefault="00E56B5D">
      <w:pPr>
        <w:ind w:left="10"/>
      </w:pPr>
      <w:r>
        <w:rPr>
          <w:i/>
        </w:rPr>
        <w:t xml:space="preserve">       Обязательная часть программы</w:t>
      </w:r>
      <w:r>
        <w:t xml:space="preserve"> обеспечивает реализацию в ДОУ основной общеобразовательной программы  дошкольного образования «</w:t>
      </w:r>
      <w:r w:rsidR="004847ED">
        <w:t>От рождения до школы</w:t>
      </w:r>
      <w:r>
        <w:t>» (</w:t>
      </w:r>
      <w:r w:rsidR="004847ED">
        <w:t>Н.Е. Вераксы</w:t>
      </w:r>
      <w:r>
        <w:t xml:space="preserve">) по образовательным областям и составляет не менее 60% от общего объема реализации образовательной программы ДОУ.  </w:t>
      </w:r>
    </w:p>
    <w:p w:rsidR="00C00836" w:rsidRDefault="00E56B5D">
      <w:pPr>
        <w:ind w:left="10"/>
      </w:pPr>
      <w:r>
        <w:t xml:space="preserve">Реализация содержания обязательной части программы призвано обеспечить достижение планируемых промежуточных и  итоговых результатов освоения программы,  а также необходимый и достаточный уровень развития детей для успешного обучения к школе.  </w:t>
      </w:r>
    </w:p>
    <w:p w:rsidR="00C00836" w:rsidRDefault="00C00836">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4847ED" w:rsidRDefault="004847ED">
      <w:pPr>
        <w:spacing w:after="0"/>
        <w:ind w:left="0" w:right="0" w:firstLine="0"/>
        <w:jc w:val="left"/>
      </w:pPr>
    </w:p>
    <w:p w:rsidR="00C00836" w:rsidRDefault="00E56B5D">
      <w:pPr>
        <w:spacing w:after="44"/>
        <w:ind w:left="0" w:right="0" w:firstLine="0"/>
        <w:jc w:val="left"/>
      </w:pPr>
      <w:r>
        <w:t xml:space="preserve"> </w:t>
      </w:r>
    </w:p>
    <w:p w:rsidR="00C00836" w:rsidRDefault="004847ED">
      <w:pPr>
        <w:spacing w:after="39"/>
        <w:ind w:left="10" w:right="-15"/>
        <w:jc w:val="center"/>
      </w:pPr>
      <w:r>
        <w:rPr>
          <w:b/>
          <w:sz w:val="20"/>
        </w:rPr>
        <w:t>Учебный план МКДОУ № 15 «Звездочка</w:t>
      </w:r>
      <w:r w:rsidR="00E56B5D">
        <w:rPr>
          <w:b/>
          <w:sz w:val="20"/>
        </w:rPr>
        <w:t xml:space="preserve">» </w:t>
      </w:r>
    </w:p>
    <w:p w:rsidR="00C00836" w:rsidRDefault="00E56B5D">
      <w:pPr>
        <w:spacing w:after="38"/>
        <w:ind w:left="1097" w:right="0" w:firstLine="0"/>
        <w:jc w:val="left"/>
      </w:pPr>
      <w:r>
        <w:rPr>
          <w:b/>
          <w:sz w:val="20"/>
        </w:rPr>
        <w:t xml:space="preserve">на 2014– 2015 учебный год по реализации основной общеобразовательной программы в группах  </w:t>
      </w:r>
    </w:p>
    <w:p w:rsidR="00C00836" w:rsidRDefault="00E56B5D">
      <w:pPr>
        <w:pStyle w:val="4"/>
      </w:pPr>
      <w:r>
        <w:t xml:space="preserve">общеразвивающей направленности при организации непосредственной образовательной деятельности </w:t>
      </w:r>
    </w:p>
    <w:p w:rsidR="00C00836" w:rsidRDefault="00E56B5D">
      <w:pPr>
        <w:spacing w:after="7" w:line="276" w:lineRule="auto"/>
        <w:ind w:left="0" w:right="0" w:firstLine="0"/>
        <w:jc w:val="left"/>
      </w:pPr>
      <w:r>
        <w:rPr>
          <w:b/>
          <w:sz w:val="20"/>
        </w:rPr>
        <w:t xml:space="preserve"> </w:t>
      </w:r>
    </w:p>
    <w:tbl>
      <w:tblPr>
        <w:tblStyle w:val="TableGrid"/>
        <w:tblW w:w="11088" w:type="dxa"/>
        <w:tblInd w:w="-72" w:type="dxa"/>
        <w:tblCellMar>
          <w:left w:w="108" w:type="dxa"/>
          <w:right w:w="32" w:type="dxa"/>
        </w:tblCellMar>
        <w:tblLook w:val="04A0" w:firstRow="1" w:lastRow="0" w:firstColumn="1" w:lastColumn="0" w:noHBand="0" w:noVBand="1"/>
      </w:tblPr>
      <w:tblGrid>
        <w:gridCol w:w="371"/>
        <w:gridCol w:w="2172"/>
        <w:gridCol w:w="2453"/>
        <w:gridCol w:w="623"/>
        <w:gridCol w:w="661"/>
        <w:gridCol w:w="668"/>
        <w:gridCol w:w="566"/>
        <w:gridCol w:w="603"/>
        <w:gridCol w:w="559"/>
        <w:gridCol w:w="668"/>
        <w:gridCol w:w="525"/>
        <w:gridCol w:w="668"/>
        <w:gridCol w:w="551"/>
      </w:tblGrid>
      <w:tr w:rsidR="00C00836" w:rsidRPr="004847ED">
        <w:trPr>
          <w:trHeight w:val="240"/>
        </w:trPr>
        <w:tc>
          <w:tcPr>
            <w:tcW w:w="372" w:type="dxa"/>
            <w:vMerge w:val="restart"/>
            <w:tcBorders>
              <w:top w:val="single" w:sz="4" w:space="0" w:color="000000"/>
              <w:left w:val="single" w:sz="4" w:space="0" w:color="000000"/>
              <w:bottom w:val="single" w:sz="4" w:space="0" w:color="000000"/>
              <w:right w:val="single" w:sz="4" w:space="0" w:color="000000"/>
            </w:tcBorders>
            <w:vAlign w:val="center"/>
          </w:tcPr>
          <w:p w:rsidR="00C00836" w:rsidRPr="004847ED" w:rsidRDefault="00E56B5D">
            <w:pPr>
              <w:spacing w:after="0" w:line="276" w:lineRule="auto"/>
              <w:ind w:left="10" w:right="0" w:firstLine="0"/>
              <w:rPr>
                <w:color w:val="FF0000"/>
              </w:rPr>
            </w:pPr>
            <w:r w:rsidRPr="004847ED">
              <w:rPr>
                <w:rFonts w:ascii="Calibri" w:eastAsia="Calibri" w:hAnsi="Calibri" w:cs="Calibri"/>
                <w:noProof/>
                <w:color w:val="FF0000"/>
                <w:sz w:val="22"/>
              </w:rPr>
              <mc:AlternateContent>
                <mc:Choice Requires="wpg">
                  <w:drawing>
                    <wp:inline distT="0" distB="0" distL="0" distR="0" wp14:anchorId="12A356FD" wp14:editId="1F4CF1F1">
                      <wp:extent cx="140066" cy="1155192"/>
                      <wp:effectExtent l="0" t="0" r="0" b="0"/>
                      <wp:docPr id="344293" name="Group 344293"/>
                      <wp:cNvGraphicFramePr/>
                      <a:graphic xmlns:a="http://schemas.openxmlformats.org/drawingml/2006/main">
                        <a:graphicData uri="http://schemas.microsoft.com/office/word/2010/wordprocessingGroup">
                          <wpg:wgp>
                            <wpg:cNvGrpSpPr/>
                            <wpg:grpSpPr>
                              <a:xfrm>
                                <a:off x="0" y="0"/>
                                <a:ext cx="140066" cy="1155192"/>
                                <a:chOff x="0" y="0"/>
                                <a:chExt cx="140066" cy="1155192"/>
                              </a:xfrm>
                            </wpg:grpSpPr>
                            <wps:wsp>
                              <wps:cNvPr id="37721" name="Rectangle 37721"/>
                              <wps:cNvSpPr/>
                              <wps:spPr>
                                <a:xfrm rot="-5399999">
                                  <a:off x="-451298" y="525855"/>
                                  <a:ext cx="1105636" cy="153038"/>
                                </a:xfrm>
                                <a:prstGeom prst="rect">
                                  <a:avLst/>
                                </a:prstGeom>
                                <a:ln>
                                  <a:noFill/>
                                </a:ln>
                              </wps:spPr>
                              <wps:txbx>
                                <w:txbxContent>
                                  <w:p w:rsidR="00411B99" w:rsidRDefault="00411B99">
                                    <w:pPr>
                                      <w:spacing w:after="0" w:line="276" w:lineRule="auto"/>
                                      <w:ind w:left="0" w:right="0" w:firstLine="0"/>
                                      <w:jc w:val="left"/>
                                    </w:pPr>
                                    <w:r>
                                      <w:rPr>
                                        <w:sz w:val="20"/>
                                      </w:rPr>
                                      <w:t xml:space="preserve">Обязательная   </w:t>
                                    </w:r>
                                  </w:p>
                                </w:txbxContent>
                              </wps:txbx>
                              <wps:bodyPr horzOverflow="overflow" lIns="0" tIns="0" rIns="0" bIns="0" rtlCol="0">
                                <a:noAutofit/>
                              </wps:bodyPr>
                            </wps:wsp>
                            <wps:wsp>
                              <wps:cNvPr id="37722" name="Rectangle 37722"/>
                              <wps:cNvSpPr/>
                              <wps:spPr>
                                <a:xfrm rot="-5399999">
                                  <a:off x="-90772" y="53896"/>
                                  <a:ext cx="384584" cy="153038"/>
                                </a:xfrm>
                                <a:prstGeom prst="rect">
                                  <a:avLst/>
                                </a:prstGeom>
                                <a:ln>
                                  <a:noFill/>
                                </a:ln>
                              </wps:spPr>
                              <wps:txbx>
                                <w:txbxContent>
                                  <w:p w:rsidR="00411B99" w:rsidRDefault="00411B99">
                                    <w:pPr>
                                      <w:spacing w:after="0" w:line="276" w:lineRule="auto"/>
                                      <w:ind w:left="0" w:right="0" w:firstLine="0"/>
                                      <w:jc w:val="left"/>
                                    </w:pPr>
                                    <w:r>
                                      <w:rPr>
                                        <w:sz w:val="20"/>
                                      </w:rPr>
                                      <w:t xml:space="preserve">часть </w:t>
                                    </w:r>
                                  </w:p>
                                </w:txbxContent>
                              </wps:txbx>
                              <wps:bodyPr horzOverflow="overflow" lIns="0" tIns="0" rIns="0" bIns="0" rtlCol="0">
                                <a:noAutofit/>
                              </wps:bodyPr>
                            </wps:wsp>
                            <wps:wsp>
                              <wps:cNvPr id="37723" name="Rectangle 37723"/>
                              <wps:cNvSpPr/>
                              <wps:spPr>
                                <a:xfrm rot="-5399999">
                                  <a:off x="72088" y="-82523"/>
                                  <a:ext cx="42058" cy="186235"/>
                                </a:xfrm>
                                <a:prstGeom prst="rect">
                                  <a:avLst/>
                                </a:prstGeom>
                                <a:ln>
                                  <a:noFill/>
                                </a:ln>
                              </wps:spPr>
                              <wps:txbx>
                                <w:txbxContent>
                                  <w:p w:rsidR="00411B99" w:rsidRDefault="00411B99">
                                    <w:pPr>
                                      <w:spacing w:after="0" w:line="276" w:lineRule="auto"/>
                                      <w:ind w:left="0" w:right="0" w:firstLine="0"/>
                                      <w:jc w:val="left"/>
                                    </w:pPr>
                                    <w:r>
                                      <w:rPr>
                                        <w:sz w:val="20"/>
                                      </w:rPr>
                                      <w:t xml:space="preserve"> </w:t>
                                    </w:r>
                                  </w:p>
                                </w:txbxContent>
                              </wps:txbx>
                              <wps:bodyPr horzOverflow="overflow" lIns="0" tIns="0" rIns="0" bIns="0" rtlCol="0">
                                <a:noAutofit/>
                              </wps:bodyPr>
                            </wps:wsp>
                          </wpg:wgp>
                        </a:graphicData>
                      </a:graphic>
                    </wp:inline>
                  </w:drawing>
                </mc:Choice>
                <mc:Fallback>
                  <w:pict>
                    <v:group w14:anchorId="12A356FD" id="Group 344293" o:spid="_x0000_s1410" style="width:11.05pt;height:90.95pt;mso-position-horizontal-relative:char;mso-position-vertical-relative:line" coordsize="1400,115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">
                      <v:rect id="Rectangle 37721" o:spid="_x0000_s1411" style="position:absolute;left:-4513;top:5258;width:11056;height:153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hvbsgA&#10;AADeAAAADwAAAGRycy9kb3ducmV2LnhtbESPT2vCQBTE70K/w/IKvekmthiJriJCiRcFTSs9vmZf&#10;/mD2bZpdNf323UKhx2FmfsMs14NpxY1611hWEE8iEMSF1Q1XCt7y1/EchPPIGlvLpOCbHKxXD6Ml&#10;ptre+Ui3k69EgLBLUUHtfZdK6YqaDLqJ7YiDV9reoA+yr6Tu8R7gppXTKJpJgw2HhRo72tZUXE5X&#10;o+A9zq/nzB0++aP8Sl72PjuUVabU0+OwWYDwNPj/8F97pxU8J8k0ht874Qr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CG9uyAAAAN4AAAAPAAAAAAAAAAAAAAAAAJgCAABk&#10;cnMvZG93bnJldi54bWxQSwUGAAAAAAQABAD1AAAAjQMAAAAA&#10;" filled="f" stroked="f">
                        <v:textbox inset="0,0,0,0">
                          <w:txbxContent>
                            <w:p w:rsidR="00411B99" w:rsidRDefault="00411B99">
                              <w:pPr>
                                <w:spacing w:after="0" w:line="276" w:lineRule="auto"/>
                                <w:ind w:left="0" w:right="0" w:firstLine="0"/>
                                <w:jc w:val="left"/>
                              </w:pPr>
                              <w:r>
                                <w:rPr>
                                  <w:sz w:val="20"/>
                                </w:rPr>
                                <w:t xml:space="preserve">Обязательная   </w:t>
                              </w:r>
                            </w:p>
                          </w:txbxContent>
                        </v:textbox>
                      </v:rect>
                      <v:rect id="Rectangle 37722" o:spid="_x0000_s1412" style="position:absolute;left:-908;top:540;width:3845;height:153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rxGccA&#10;AADeAAAADwAAAGRycy9kb3ducmV2LnhtbESPT2vCQBTE70K/w/IKvenGVBqJriKCpJcK1VZ6fM2+&#10;/MHs25hdNX77bkHwOMzMb5j5sjeNuFDnassKxqMIBHFudc2lgq/9ZjgF4TyyxsYyKbiRg+XiaTDH&#10;VNsrf9Jl50sRIOxSVFB536ZSurwig25kW+LgFbYz6IPsSqk7vAa4aWQcRW/SYM1hocKW1hXlx93Z&#10;KPge78+HzG1/+ac4JZMPn22LMlPq5blfzUB46v0jfG+/awWvSRLH8H8nXA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a8Rn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sz w:val="20"/>
                                </w:rPr>
                                <w:t xml:space="preserve">часть </w:t>
                              </w:r>
                            </w:p>
                          </w:txbxContent>
                        </v:textbox>
                      </v:rect>
                      <v:rect id="Rectangle 37723" o:spid="_x0000_s1413" style="position:absolute;left:721;top:-825;width:420;height:186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ZUgscA&#10;AADeAAAADwAAAGRycy9kb3ducmV2LnhtbESPW2vCQBSE3wv9D8sp+FY3XjAldZUiSHxR8FLx8TR7&#10;cqHZszG7avz33YLg4zAz3zDTeWdqcaXWVZYVDPoRCOLM6ooLBYf98v0DhPPIGmvLpOBODuaz15cp&#10;JtreeEvXnS9EgLBLUEHpfZNI6bKSDLq+bYiDl9vWoA+yLaRu8RbgppbDKJpIgxWHhRIbWpSU/e4u&#10;RsH3YH85pm7zw6f8HI/XPt3kRapU7637+gThqfPP8KO90gpGcTwcwf+dcAXk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WVIL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sz w:val="20"/>
                                </w:rPr>
                                <w:t xml:space="preserve"> </w:t>
                              </w:r>
                            </w:p>
                          </w:txbxContent>
                        </v:textbox>
                      </v:rect>
                      <w10:anchorlock/>
                    </v:group>
                  </w:pict>
                </mc:Fallback>
              </mc:AlternateContent>
            </w:r>
          </w:p>
        </w:tc>
        <w:tc>
          <w:tcPr>
            <w:tcW w:w="2199" w:type="dxa"/>
            <w:vMerge w:val="restart"/>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20"/>
              </w:rPr>
              <w:t xml:space="preserve">Непосредственно образовательная деятельность </w:t>
            </w:r>
          </w:p>
        </w:tc>
        <w:tc>
          <w:tcPr>
            <w:tcW w:w="1937" w:type="dxa"/>
            <w:vMerge w:val="restart"/>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20"/>
              </w:rPr>
              <w:t xml:space="preserve">Образовательная область </w:t>
            </w:r>
          </w:p>
        </w:tc>
        <w:tc>
          <w:tcPr>
            <w:tcW w:w="6580" w:type="dxa"/>
            <w:gridSpan w:val="10"/>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20"/>
              </w:rPr>
              <w:t xml:space="preserve">Возрастные группы </w:t>
            </w:r>
          </w:p>
        </w:tc>
      </w:tr>
      <w:tr w:rsidR="00C00836" w:rsidRPr="004847ED">
        <w:trPr>
          <w:trHeight w:val="194"/>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1416" w:type="dxa"/>
            <w:gridSpan w:val="2"/>
            <w:vMerge w:val="restart"/>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12"/>
              <w:ind w:left="0" w:right="0" w:firstLine="0"/>
              <w:jc w:val="center"/>
              <w:rPr>
                <w:color w:val="FF0000"/>
              </w:rPr>
            </w:pPr>
            <w:r w:rsidRPr="004847ED">
              <w:rPr>
                <w:color w:val="FF0000"/>
                <w:sz w:val="16"/>
              </w:rPr>
              <w:t xml:space="preserve">Ранний возраст </w:t>
            </w:r>
          </w:p>
          <w:p w:rsidR="00C00836" w:rsidRPr="004847ED" w:rsidRDefault="00E56B5D">
            <w:pPr>
              <w:spacing w:after="0" w:line="276" w:lineRule="auto"/>
              <w:ind w:left="252" w:right="144" w:firstLine="122"/>
              <w:jc w:val="left"/>
              <w:rPr>
                <w:color w:val="FF0000"/>
              </w:rPr>
            </w:pPr>
            <w:r w:rsidRPr="004847ED">
              <w:rPr>
                <w:color w:val="FF0000"/>
                <w:sz w:val="16"/>
              </w:rPr>
              <w:t xml:space="preserve"> 3 – ий  год жизни  </w:t>
            </w:r>
          </w:p>
        </w:tc>
        <w:tc>
          <w:tcPr>
            <w:tcW w:w="1320" w:type="dxa"/>
            <w:gridSpan w:val="2"/>
            <w:vMerge w:val="restart"/>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4"/>
              <w:ind w:left="0" w:right="0" w:firstLine="0"/>
              <w:jc w:val="left"/>
              <w:rPr>
                <w:color w:val="FF0000"/>
              </w:rPr>
            </w:pPr>
            <w:r w:rsidRPr="004847ED">
              <w:rPr>
                <w:color w:val="FF0000"/>
                <w:sz w:val="16"/>
              </w:rPr>
              <w:t xml:space="preserve">Младший </w:t>
            </w:r>
          </w:p>
          <w:p w:rsidR="00C00836" w:rsidRPr="004847ED" w:rsidRDefault="00E56B5D">
            <w:pPr>
              <w:spacing w:after="0" w:line="276" w:lineRule="auto"/>
              <w:ind w:left="0" w:right="163" w:firstLine="0"/>
              <w:jc w:val="left"/>
              <w:rPr>
                <w:color w:val="FF0000"/>
              </w:rPr>
            </w:pPr>
            <w:r w:rsidRPr="004847ED">
              <w:rPr>
                <w:color w:val="FF0000"/>
                <w:sz w:val="16"/>
              </w:rPr>
              <w:t xml:space="preserve">возраст  4 – год  жизни </w:t>
            </w:r>
          </w:p>
        </w:tc>
        <w:tc>
          <w:tcPr>
            <w:tcW w:w="1231" w:type="dxa"/>
            <w:gridSpan w:val="2"/>
            <w:vMerge w:val="restart"/>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19" w:line="234" w:lineRule="auto"/>
              <w:ind w:left="0" w:right="0" w:firstLine="0"/>
              <w:jc w:val="left"/>
              <w:rPr>
                <w:color w:val="FF0000"/>
              </w:rPr>
            </w:pPr>
            <w:r w:rsidRPr="004847ED">
              <w:rPr>
                <w:color w:val="FF0000"/>
                <w:sz w:val="16"/>
              </w:rPr>
              <w:t xml:space="preserve">Средний возраст </w:t>
            </w:r>
          </w:p>
          <w:p w:rsidR="00C00836" w:rsidRPr="004847ED" w:rsidRDefault="00E56B5D">
            <w:pPr>
              <w:spacing w:after="0" w:line="276" w:lineRule="auto"/>
              <w:ind w:left="0" w:right="0" w:firstLine="0"/>
              <w:jc w:val="left"/>
              <w:rPr>
                <w:color w:val="FF0000"/>
              </w:rPr>
            </w:pPr>
            <w:r w:rsidRPr="004847ED">
              <w:rPr>
                <w:color w:val="FF0000"/>
                <w:sz w:val="16"/>
              </w:rPr>
              <w:t xml:space="preserve">5 – го год  жизни </w:t>
            </w:r>
          </w:p>
        </w:tc>
        <w:tc>
          <w:tcPr>
            <w:tcW w:w="2612" w:type="dxa"/>
            <w:gridSpan w:val="4"/>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6"/>
              </w:rPr>
              <w:t xml:space="preserve">Старший возраст </w:t>
            </w:r>
          </w:p>
        </w:tc>
      </w:tr>
      <w:tr w:rsidR="00C00836" w:rsidRPr="004847ED">
        <w:trPr>
          <w:trHeight w:val="552"/>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0" w:type="auto"/>
            <w:gridSpan w:val="2"/>
            <w:vMerge/>
            <w:tcBorders>
              <w:top w:val="nil"/>
              <w:left w:val="single" w:sz="4" w:space="0" w:color="000000"/>
              <w:bottom w:val="single" w:sz="4" w:space="0" w:color="000000"/>
              <w:right w:val="single" w:sz="4" w:space="0" w:color="000000"/>
            </w:tcBorders>
          </w:tcPr>
          <w:p w:rsidR="00C00836" w:rsidRPr="004847ED" w:rsidRDefault="00C00836">
            <w:pPr>
              <w:spacing w:after="0" w:line="276" w:lineRule="auto"/>
              <w:ind w:left="0" w:right="0" w:firstLine="0"/>
              <w:jc w:val="left"/>
              <w:rPr>
                <w:color w:val="FF0000"/>
              </w:rPr>
            </w:pPr>
          </w:p>
        </w:tc>
        <w:tc>
          <w:tcPr>
            <w:tcW w:w="0" w:type="auto"/>
            <w:gridSpan w:val="2"/>
            <w:vMerge/>
            <w:tcBorders>
              <w:top w:val="nil"/>
              <w:left w:val="single" w:sz="4" w:space="0" w:color="000000"/>
              <w:bottom w:val="single" w:sz="4" w:space="0" w:color="000000"/>
              <w:right w:val="single" w:sz="4" w:space="0" w:color="000000"/>
            </w:tcBorders>
          </w:tcPr>
          <w:p w:rsidR="00C00836" w:rsidRPr="004847ED" w:rsidRDefault="00C00836">
            <w:pPr>
              <w:spacing w:after="0" w:line="276" w:lineRule="auto"/>
              <w:ind w:left="0" w:right="0" w:firstLine="0"/>
              <w:jc w:val="left"/>
              <w:rPr>
                <w:color w:val="FF0000"/>
              </w:rPr>
            </w:pPr>
          </w:p>
        </w:tc>
        <w:tc>
          <w:tcPr>
            <w:tcW w:w="0" w:type="auto"/>
            <w:gridSpan w:val="2"/>
            <w:vMerge/>
            <w:tcBorders>
              <w:top w:val="nil"/>
              <w:left w:val="single" w:sz="4" w:space="0" w:color="000000"/>
              <w:bottom w:val="single" w:sz="4" w:space="0" w:color="000000"/>
              <w:right w:val="single" w:sz="4" w:space="0" w:color="000000"/>
            </w:tcBorders>
          </w:tcPr>
          <w:p w:rsidR="00C00836" w:rsidRPr="004847ED" w:rsidRDefault="00C00836">
            <w:pPr>
              <w:spacing w:after="0" w:line="276" w:lineRule="auto"/>
              <w:ind w:left="0" w:right="0" w:firstLine="0"/>
              <w:jc w:val="left"/>
              <w:rPr>
                <w:color w:val="FF0000"/>
              </w:rPr>
            </w:pPr>
          </w:p>
        </w:tc>
        <w:tc>
          <w:tcPr>
            <w:tcW w:w="1277"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1" w:right="0" w:firstLine="0"/>
              <w:jc w:val="left"/>
              <w:rPr>
                <w:color w:val="FF0000"/>
              </w:rPr>
            </w:pPr>
            <w:r w:rsidRPr="004847ED">
              <w:rPr>
                <w:color w:val="FF0000"/>
                <w:sz w:val="16"/>
              </w:rPr>
              <w:t xml:space="preserve">6 –   год  жизни  </w:t>
            </w:r>
          </w:p>
        </w:tc>
        <w:tc>
          <w:tcPr>
            <w:tcW w:w="1335"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30" w:firstLine="0"/>
              <w:jc w:val="left"/>
              <w:rPr>
                <w:color w:val="FF0000"/>
              </w:rPr>
            </w:pPr>
            <w:r w:rsidRPr="004847ED">
              <w:rPr>
                <w:color w:val="FF0000"/>
                <w:sz w:val="16"/>
              </w:rPr>
              <w:t xml:space="preserve">7 – го год  жизни </w:t>
            </w:r>
          </w:p>
        </w:tc>
      </w:tr>
      <w:tr w:rsidR="00C00836" w:rsidRPr="004847ED">
        <w:trPr>
          <w:trHeight w:val="240"/>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1416"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20"/>
              </w:rPr>
              <w:t xml:space="preserve">ОН  № 1  </w:t>
            </w:r>
          </w:p>
        </w:tc>
        <w:tc>
          <w:tcPr>
            <w:tcW w:w="1320"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20"/>
              </w:rPr>
              <w:t xml:space="preserve">ОН № 1  </w:t>
            </w:r>
          </w:p>
        </w:tc>
        <w:tc>
          <w:tcPr>
            <w:tcW w:w="1231"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20"/>
              </w:rPr>
              <w:t xml:space="preserve">ОН № 1 </w:t>
            </w:r>
          </w:p>
        </w:tc>
        <w:tc>
          <w:tcPr>
            <w:tcW w:w="1277"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20"/>
              </w:rPr>
              <w:t xml:space="preserve">ОН № 2 </w:t>
            </w:r>
          </w:p>
        </w:tc>
        <w:tc>
          <w:tcPr>
            <w:tcW w:w="1335"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20"/>
              </w:rPr>
              <w:t xml:space="preserve">ОН«В» </w:t>
            </w:r>
          </w:p>
        </w:tc>
      </w:tr>
      <w:tr w:rsidR="00C00836" w:rsidRPr="004847ED">
        <w:trPr>
          <w:trHeight w:val="194"/>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0" w:type="auto"/>
            <w:vMerge/>
            <w:tcBorders>
              <w:top w:val="nil"/>
              <w:left w:val="single" w:sz="4" w:space="0" w:color="000000"/>
              <w:bottom w:val="single" w:sz="4" w:space="0" w:color="000000"/>
              <w:right w:val="single" w:sz="4" w:space="0" w:color="000000"/>
            </w:tcBorders>
          </w:tcPr>
          <w:p w:rsidR="00C00836" w:rsidRPr="004847ED" w:rsidRDefault="00C00836">
            <w:pPr>
              <w:spacing w:after="0" w:line="276" w:lineRule="auto"/>
              <w:ind w:left="0" w:right="0" w:firstLine="0"/>
              <w:jc w:val="left"/>
              <w:rPr>
                <w:color w:val="FF0000"/>
              </w:rPr>
            </w:pPr>
          </w:p>
        </w:tc>
        <w:tc>
          <w:tcPr>
            <w:tcW w:w="0" w:type="auto"/>
            <w:vMerge/>
            <w:tcBorders>
              <w:top w:val="nil"/>
              <w:left w:val="single" w:sz="4" w:space="0" w:color="000000"/>
              <w:bottom w:val="single" w:sz="4" w:space="0" w:color="000000"/>
              <w:right w:val="single" w:sz="4" w:space="0" w:color="000000"/>
            </w:tcBorders>
          </w:tcPr>
          <w:p w:rsidR="00C00836" w:rsidRPr="004847ED" w:rsidRDefault="00C00836">
            <w:pPr>
              <w:spacing w:after="0" w:line="276" w:lineRule="auto"/>
              <w:ind w:left="0" w:right="0" w:firstLine="0"/>
              <w:jc w:val="left"/>
              <w:rPr>
                <w:color w:val="FF0000"/>
              </w:rPr>
            </w:pP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6"/>
              </w:rPr>
              <w:t xml:space="preserve">в нед.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6"/>
              </w:rPr>
              <w:t xml:space="preserve">в год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6"/>
              </w:rPr>
              <w:t xml:space="preserve">в нед.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6"/>
              </w:rPr>
              <w:t xml:space="preserve">в год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7" w:right="0" w:firstLine="0"/>
              <w:jc w:val="left"/>
              <w:rPr>
                <w:color w:val="FF0000"/>
              </w:rPr>
            </w:pPr>
            <w:r w:rsidRPr="004847ED">
              <w:rPr>
                <w:color w:val="FF0000"/>
                <w:sz w:val="16"/>
              </w:rPr>
              <w:t xml:space="preserve">в нед.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6"/>
              </w:rPr>
              <w:t xml:space="preserve">в год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6"/>
              </w:rPr>
              <w:t xml:space="preserve">в нед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2" w:right="0" w:firstLine="0"/>
              <w:jc w:val="left"/>
              <w:rPr>
                <w:color w:val="FF0000"/>
              </w:rPr>
            </w:pPr>
            <w:r w:rsidRPr="004847ED">
              <w:rPr>
                <w:color w:val="FF0000"/>
                <w:sz w:val="16"/>
              </w:rPr>
              <w:t xml:space="preserve">в год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6"/>
              </w:rPr>
              <w:t xml:space="preserve">в нед.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6"/>
              </w:rPr>
              <w:t xml:space="preserve">в год </w:t>
            </w:r>
          </w:p>
        </w:tc>
      </w:tr>
      <w:tr w:rsidR="00C00836" w:rsidRPr="004847ED">
        <w:trPr>
          <w:trHeight w:val="422"/>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2199"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Физическая культура </w:t>
            </w:r>
          </w:p>
        </w:tc>
        <w:tc>
          <w:tcPr>
            <w:tcW w:w="1937"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«Физическое развитие»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3/30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33" w:firstLine="0"/>
              <w:jc w:val="left"/>
              <w:rPr>
                <w:color w:val="FF0000"/>
              </w:rPr>
            </w:pPr>
            <w:r w:rsidRPr="004847ED">
              <w:rPr>
                <w:b/>
                <w:color w:val="FF0000"/>
                <w:sz w:val="16"/>
              </w:rPr>
              <w:t xml:space="preserve">108/18 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2/30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19"/>
              <w:ind w:left="7" w:right="0" w:firstLine="0"/>
              <w:jc w:val="left"/>
              <w:rPr>
                <w:color w:val="FF0000"/>
              </w:rPr>
            </w:pPr>
            <w:r w:rsidRPr="004847ED">
              <w:rPr>
                <w:b/>
                <w:color w:val="FF0000"/>
                <w:sz w:val="16"/>
              </w:rPr>
              <w:t>72/18</w:t>
            </w:r>
          </w:p>
          <w:p w:rsidR="00C00836" w:rsidRPr="004847ED" w:rsidRDefault="00E56B5D">
            <w:pPr>
              <w:spacing w:after="0" w:line="276" w:lineRule="auto"/>
              <w:ind w:left="0" w:right="0" w:firstLine="0"/>
              <w:jc w:val="center"/>
              <w:rPr>
                <w:color w:val="FF0000"/>
              </w:rPr>
            </w:pPr>
            <w:r w:rsidRPr="004847ED">
              <w:rPr>
                <w:b/>
                <w:color w:val="FF0000"/>
                <w:sz w:val="16"/>
              </w:rPr>
              <w:t xml:space="preserve">ч.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2/40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8" w:firstLine="0"/>
              <w:jc w:val="left"/>
              <w:rPr>
                <w:color w:val="FF0000"/>
              </w:rPr>
            </w:pPr>
            <w:r w:rsidRPr="004847ED">
              <w:rPr>
                <w:b/>
                <w:color w:val="FF0000"/>
                <w:sz w:val="16"/>
              </w:rPr>
              <w:t xml:space="preserve">72/24 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2/50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0"/>
              <w:ind w:left="31" w:right="0" w:firstLine="0"/>
              <w:jc w:val="left"/>
              <w:rPr>
                <w:color w:val="FF0000"/>
              </w:rPr>
            </w:pPr>
            <w:r w:rsidRPr="004847ED">
              <w:rPr>
                <w:b/>
                <w:color w:val="FF0000"/>
                <w:sz w:val="16"/>
              </w:rPr>
              <w:t>72/3</w:t>
            </w:r>
          </w:p>
          <w:p w:rsidR="00C00836" w:rsidRPr="004847ED" w:rsidRDefault="00E56B5D">
            <w:pPr>
              <w:spacing w:after="0" w:line="276" w:lineRule="auto"/>
              <w:ind w:left="0" w:right="0" w:firstLine="0"/>
              <w:jc w:val="center"/>
              <w:rPr>
                <w:color w:val="FF0000"/>
              </w:rPr>
            </w:pPr>
            <w:r w:rsidRPr="004847ED">
              <w:rPr>
                <w:b/>
                <w:color w:val="FF0000"/>
                <w:sz w:val="16"/>
              </w:rPr>
              <w:t xml:space="preserve">0ч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2/60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19"/>
              <w:ind w:left="22" w:right="0" w:firstLine="0"/>
              <w:jc w:val="left"/>
              <w:rPr>
                <w:color w:val="FF0000"/>
              </w:rPr>
            </w:pPr>
            <w:r w:rsidRPr="004847ED">
              <w:rPr>
                <w:b/>
                <w:color w:val="FF0000"/>
                <w:sz w:val="16"/>
              </w:rPr>
              <w:t>72 / 36</w:t>
            </w:r>
          </w:p>
          <w:p w:rsidR="00C00836" w:rsidRPr="004847ED" w:rsidRDefault="00E56B5D">
            <w:pPr>
              <w:spacing w:after="0" w:line="276" w:lineRule="auto"/>
              <w:ind w:left="0" w:right="0" w:firstLine="0"/>
              <w:jc w:val="center"/>
              <w:rPr>
                <w:color w:val="FF0000"/>
              </w:rPr>
            </w:pPr>
            <w:r w:rsidRPr="004847ED">
              <w:rPr>
                <w:b/>
                <w:color w:val="FF0000"/>
                <w:sz w:val="16"/>
              </w:rPr>
              <w:t xml:space="preserve">ч. </w:t>
            </w:r>
          </w:p>
        </w:tc>
      </w:tr>
      <w:tr w:rsidR="00C00836" w:rsidRPr="004847ED">
        <w:trPr>
          <w:trHeight w:val="1046"/>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2199"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Познавательное развитие (мир человека) </w:t>
            </w:r>
          </w:p>
        </w:tc>
        <w:tc>
          <w:tcPr>
            <w:tcW w:w="1937"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«Познавательное развитие», «Социальнокоммуникативное развитие»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0,5/10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18/3ч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0,5/15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18/ </w:t>
            </w:r>
          </w:p>
          <w:p w:rsidR="00C00836" w:rsidRPr="004847ED" w:rsidRDefault="00E56B5D">
            <w:pPr>
              <w:spacing w:after="0" w:line="276" w:lineRule="auto"/>
              <w:ind w:left="0" w:right="0" w:firstLine="0"/>
              <w:jc w:val="center"/>
              <w:rPr>
                <w:color w:val="FF0000"/>
              </w:rPr>
            </w:pPr>
            <w:r w:rsidRPr="004847ED">
              <w:rPr>
                <w:b/>
                <w:color w:val="FF0000"/>
                <w:sz w:val="16"/>
              </w:rPr>
              <w:t xml:space="preserve">4,5ч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2" w:right="0" w:firstLine="0"/>
              <w:jc w:val="left"/>
              <w:rPr>
                <w:color w:val="FF0000"/>
              </w:rPr>
            </w:pPr>
            <w:r w:rsidRPr="004847ED">
              <w:rPr>
                <w:b/>
                <w:color w:val="FF0000"/>
                <w:sz w:val="16"/>
              </w:rPr>
              <w:t xml:space="preserve">0,5/20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21" w:firstLine="0"/>
              <w:jc w:val="center"/>
              <w:rPr>
                <w:color w:val="FF0000"/>
              </w:rPr>
            </w:pPr>
            <w:r w:rsidRPr="004847ED">
              <w:rPr>
                <w:b/>
                <w:color w:val="FF0000"/>
                <w:sz w:val="16"/>
              </w:rPr>
              <w:t xml:space="preserve">18/ 6ч.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3" w:right="0" w:firstLine="0"/>
              <w:jc w:val="left"/>
              <w:rPr>
                <w:color w:val="FF0000"/>
              </w:rPr>
            </w:pPr>
            <w:r w:rsidRPr="004847ED">
              <w:rPr>
                <w:b/>
                <w:color w:val="FF0000"/>
                <w:sz w:val="16"/>
              </w:rPr>
              <w:t xml:space="preserve">0,25/25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ind w:left="0" w:right="0" w:firstLine="0"/>
              <w:jc w:val="center"/>
              <w:rPr>
                <w:color w:val="FF0000"/>
              </w:rPr>
            </w:pPr>
            <w:r w:rsidRPr="004847ED">
              <w:rPr>
                <w:b/>
                <w:color w:val="FF0000"/>
                <w:sz w:val="16"/>
              </w:rPr>
              <w:t xml:space="preserve">9/ </w:t>
            </w:r>
          </w:p>
          <w:p w:rsidR="00C00836" w:rsidRPr="004847ED" w:rsidRDefault="00E56B5D">
            <w:pPr>
              <w:spacing w:after="0" w:line="276" w:lineRule="auto"/>
              <w:ind w:left="0" w:right="66" w:firstLine="0"/>
              <w:jc w:val="center"/>
              <w:rPr>
                <w:color w:val="FF0000"/>
              </w:rPr>
            </w:pPr>
            <w:r w:rsidRPr="004847ED">
              <w:rPr>
                <w:b/>
                <w:color w:val="FF0000"/>
                <w:sz w:val="16"/>
              </w:rPr>
              <w:t xml:space="preserve">3,75 ч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5" w:right="0" w:firstLine="0"/>
              <w:jc w:val="left"/>
              <w:rPr>
                <w:color w:val="FF0000"/>
              </w:rPr>
            </w:pPr>
            <w:r w:rsidRPr="004847ED">
              <w:rPr>
                <w:b/>
                <w:color w:val="FF0000"/>
                <w:sz w:val="16"/>
              </w:rPr>
              <w:t xml:space="preserve">0,25/30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12" w:firstLine="0"/>
              <w:jc w:val="center"/>
              <w:rPr>
                <w:color w:val="FF0000"/>
              </w:rPr>
            </w:pPr>
            <w:r w:rsidRPr="004847ED">
              <w:rPr>
                <w:b/>
                <w:color w:val="FF0000"/>
                <w:sz w:val="16"/>
              </w:rPr>
              <w:t xml:space="preserve">9/ 4,5ч. </w:t>
            </w:r>
          </w:p>
        </w:tc>
      </w:tr>
      <w:tr w:rsidR="00C00836" w:rsidRPr="004847ED">
        <w:trPr>
          <w:trHeight w:val="631"/>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2199"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Математическое образование и развитие детей </w:t>
            </w:r>
          </w:p>
        </w:tc>
        <w:tc>
          <w:tcPr>
            <w:tcW w:w="1937"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«Познавательное развитие»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 /10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38" w:right="74" w:firstLine="0"/>
              <w:jc w:val="center"/>
              <w:rPr>
                <w:color w:val="FF0000"/>
              </w:rPr>
            </w:pPr>
            <w:r w:rsidRPr="004847ED">
              <w:rPr>
                <w:b/>
                <w:color w:val="FF0000"/>
                <w:sz w:val="16"/>
              </w:rPr>
              <w:t xml:space="preserve">36/ 6ч.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1/15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3"/>
              <w:ind w:left="0" w:right="0" w:firstLine="0"/>
              <w:jc w:val="center"/>
              <w:rPr>
                <w:color w:val="FF0000"/>
              </w:rPr>
            </w:pPr>
            <w:r w:rsidRPr="004847ED">
              <w:rPr>
                <w:b/>
                <w:color w:val="FF0000"/>
                <w:sz w:val="16"/>
              </w:rPr>
              <w:t xml:space="preserve">36/ </w:t>
            </w:r>
          </w:p>
          <w:p w:rsidR="00C00836" w:rsidRPr="004847ED" w:rsidRDefault="00E56B5D">
            <w:pPr>
              <w:spacing w:after="0" w:line="276" w:lineRule="auto"/>
              <w:ind w:left="0" w:right="0" w:firstLine="0"/>
              <w:jc w:val="center"/>
              <w:rPr>
                <w:color w:val="FF0000"/>
              </w:rPr>
            </w:pPr>
            <w:r w:rsidRPr="004847ED">
              <w:rPr>
                <w:b/>
                <w:color w:val="FF0000"/>
                <w:sz w:val="16"/>
              </w:rPr>
              <w:t xml:space="preserve">9ч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1/20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36/ </w:t>
            </w:r>
          </w:p>
          <w:p w:rsidR="00C00836" w:rsidRPr="004847ED" w:rsidRDefault="00E56B5D">
            <w:pPr>
              <w:spacing w:after="0" w:line="276" w:lineRule="auto"/>
              <w:ind w:left="0" w:right="0" w:firstLine="0"/>
              <w:jc w:val="center"/>
              <w:rPr>
                <w:color w:val="FF0000"/>
              </w:rPr>
            </w:pPr>
            <w:r w:rsidRPr="004847ED">
              <w:rPr>
                <w:b/>
                <w:color w:val="FF0000"/>
                <w:sz w:val="16"/>
              </w:rPr>
              <w:t xml:space="preserve">12ч.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1/25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36/ </w:t>
            </w:r>
          </w:p>
          <w:p w:rsidR="00C00836" w:rsidRPr="004847ED" w:rsidRDefault="00E56B5D">
            <w:pPr>
              <w:spacing w:after="0" w:line="276" w:lineRule="auto"/>
              <w:ind w:left="0" w:right="0" w:firstLine="0"/>
              <w:jc w:val="center"/>
              <w:rPr>
                <w:color w:val="FF0000"/>
              </w:rPr>
            </w:pPr>
            <w:r w:rsidRPr="004847ED">
              <w:rPr>
                <w:b/>
                <w:color w:val="FF0000"/>
                <w:sz w:val="16"/>
              </w:rPr>
              <w:t xml:space="preserve">15ч.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2/60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72/ </w:t>
            </w:r>
          </w:p>
          <w:p w:rsidR="00C00836" w:rsidRPr="004847ED" w:rsidRDefault="00E56B5D">
            <w:pPr>
              <w:spacing w:after="0" w:line="276" w:lineRule="auto"/>
              <w:ind w:left="0" w:right="0" w:firstLine="0"/>
              <w:jc w:val="center"/>
              <w:rPr>
                <w:color w:val="FF0000"/>
              </w:rPr>
            </w:pPr>
            <w:r w:rsidRPr="004847ED">
              <w:rPr>
                <w:b/>
                <w:color w:val="FF0000"/>
                <w:sz w:val="16"/>
              </w:rPr>
              <w:t xml:space="preserve">36ч. </w:t>
            </w:r>
          </w:p>
        </w:tc>
      </w:tr>
      <w:tr w:rsidR="00C00836" w:rsidRPr="004847ED">
        <w:trPr>
          <w:trHeight w:val="377"/>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2199"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Развитие речи    </w:t>
            </w:r>
          </w:p>
        </w:tc>
        <w:tc>
          <w:tcPr>
            <w:tcW w:w="1937"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«Речевое развитие»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1/10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38" w:right="74" w:firstLine="0"/>
              <w:jc w:val="center"/>
              <w:rPr>
                <w:color w:val="FF0000"/>
              </w:rPr>
            </w:pPr>
            <w:r w:rsidRPr="004847ED">
              <w:rPr>
                <w:b/>
                <w:color w:val="FF0000"/>
                <w:sz w:val="16"/>
              </w:rPr>
              <w:t xml:space="preserve">36/ 6ч.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1/15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0"/>
              <w:ind w:left="0" w:right="0" w:firstLine="0"/>
              <w:jc w:val="center"/>
              <w:rPr>
                <w:color w:val="FF0000"/>
              </w:rPr>
            </w:pPr>
            <w:r w:rsidRPr="004847ED">
              <w:rPr>
                <w:b/>
                <w:color w:val="FF0000"/>
                <w:sz w:val="16"/>
              </w:rPr>
              <w:t xml:space="preserve">36/ </w:t>
            </w:r>
          </w:p>
          <w:p w:rsidR="00C00836" w:rsidRPr="004847ED" w:rsidRDefault="00E56B5D">
            <w:pPr>
              <w:spacing w:after="0" w:line="276" w:lineRule="auto"/>
              <w:ind w:left="0" w:right="0" w:firstLine="0"/>
              <w:jc w:val="center"/>
              <w:rPr>
                <w:color w:val="FF0000"/>
              </w:rPr>
            </w:pPr>
            <w:r w:rsidRPr="004847ED">
              <w:rPr>
                <w:b/>
                <w:color w:val="FF0000"/>
                <w:sz w:val="16"/>
              </w:rPr>
              <w:t xml:space="preserve">9ч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1/20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3"/>
              <w:ind w:left="0" w:right="0" w:firstLine="0"/>
              <w:jc w:val="center"/>
              <w:rPr>
                <w:color w:val="FF0000"/>
              </w:rPr>
            </w:pPr>
            <w:r w:rsidRPr="004847ED">
              <w:rPr>
                <w:b/>
                <w:color w:val="FF0000"/>
                <w:sz w:val="16"/>
              </w:rPr>
              <w:t xml:space="preserve">36/ </w:t>
            </w:r>
          </w:p>
          <w:p w:rsidR="00C00836" w:rsidRPr="004847ED" w:rsidRDefault="00E56B5D">
            <w:pPr>
              <w:spacing w:after="0" w:line="276" w:lineRule="auto"/>
              <w:ind w:left="0" w:right="0" w:firstLine="0"/>
              <w:jc w:val="center"/>
              <w:rPr>
                <w:color w:val="FF0000"/>
              </w:rPr>
            </w:pPr>
            <w:r w:rsidRPr="004847ED">
              <w:rPr>
                <w:b/>
                <w:color w:val="FF0000"/>
                <w:sz w:val="16"/>
              </w:rPr>
              <w:t xml:space="preserve">12ч.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2/50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3"/>
              <w:ind w:left="0" w:right="0" w:firstLine="0"/>
              <w:jc w:val="center"/>
              <w:rPr>
                <w:color w:val="FF0000"/>
              </w:rPr>
            </w:pPr>
            <w:r w:rsidRPr="004847ED">
              <w:rPr>
                <w:b/>
                <w:color w:val="FF0000"/>
                <w:sz w:val="16"/>
              </w:rPr>
              <w:t xml:space="preserve">72/ </w:t>
            </w:r>
          </w:p>
          <w:p w:rsidR="00C00836" w:rsidRPr="004847ED" w:rsidRDefault="00E56B5D">
            <w:pPr>
              <w:spacing w:after="0" w:line="276" w:lineRule="auto"/>
              <w:ind w:left="0" w:right="0" w:firstLine="0"/>
              <w:jc w:val="center"/>
              <w:rPr>
                <w:color w:val="FF0000"/>
              </w:rPr>
            </w:pPr>
            <w:r w:rsidRPr="004847ED">
              <w:rPr>
                <w:b/>
                <w:color w:val="FF0000"/>
                <w:sz w:val="16"/>
              </w:rPr>
              <w:t xml:space="preserve">30ч.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2/60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108/ 54ч. </w:t>
            </w:r>
          </w:p>
        </w:tc>
      </w:tr>
      <w:tr w:rsidR="00C00836" w:rsidRPr="004847ED">
        <w:trPr>
          <w:trHeight w:val="1253"/>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2199"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Художественная литература  </w:t>
            </w:r>
          </w:p>
        </w:tc>
        <w:tc>
          <w:tcPr>
            <w:tcW w:w="1937"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«Речевое развитие», «Познавательное развитие», «Социальнокоммуникативное развитие»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1/20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36/ </w:t>
            </w:r>
          </w:p>
          <w:p w:rsidR="00C00836" w:rsidRPr="004847ED" w:rsidRDefault="00E56B5D">
            <w:pPr>
              <w:spacing w:after="0" w:line="276" w:lineRule="auto"/>
              <w:ind w:left="0" w:right="0" w:firstLine="0"/>
              <w:jc w:val="center"/>
              <w:rPr>
                <w:color w:val="FF0000"/>
              </w:rPr>
            </w:pPr>
            <w:r w:rsidRPr="004847ED">
              <w:rPr>
                <w:b/>
                <w:color w:val="FF0000"/>
                <w:sz w:val="16"/>
              </w:rPr>
              <w:t xml:space="preserve">12ч.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1/25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36/ </w:t>
            </w:r>
          </w:p>
          <w:p w:rsidR="00C00836" w:rsidRPr="004847ED" w:rsidRDefault="00E56B5D">
            <w:pPr>
              <w:spacing w:after="0" w:line="276" w:lineRule="auto"/>
              <w:ind w:left="0" w:right="0" w:firstLine="0"/>
              <w:jc w:val="center"/>
              <w:rPr>
                <w:color w:val="FF0000"/>
              </w:rPr>
            </w:pPr>
            <w:r w:rsidRPr="004847ED">
              <w:rPr>
                <w:b/>
                <w:color w:val="FF0000"/>
                <w:sz w:val="16"/>
              </w:rPr>
              <w:t xml:space="preserve">15ч.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1/30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36/ </w:t>
            </w:r>
          </w:p>
          <w:p w:rsidR="00C00836" w:rsidRPr="004847ED" w:rsidRDefault="00E56B5D">
            <w:pPr>
              <w:spacing w:after="0" w:line="276" w:lineRule="auto"/>
              <w:ind w:left="0" w:right="0" w:firstLine="0"/>
              <w:jc w:val="center"/>
              <w:rPr>
                <w:color w:val="FF0000"/>
              </w:rPr>
            </w:pPr>
            <w:r w:rsidRPr="004847ED">
              <w:rPr>
                <w:b/>
                <w:color w:val="FF0000"/>
                <w:sz w:val="16"/>
              </w:rPr>
              <w:t xml:space="preserve">18ч. </w:t>
            </w:r>
          </w:p>
        </w:tc>
      </w:tr>
      <w:tr w:rsidR="00C00836" w:rsidRPr="004847ED">
        <w:trPr>
          <w:trHeight w:val="1250"/>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2199"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31"/>
              <w:ind w:left="0" w:right="0" w:firstLine="0"/>
              <w:jc w:val="left"/>
              <w:rPr>
                <w:color w:val="FF0000"/>
              </w:rPr>
            </w:pPr>
            <w:r w:rsidRPr="004847ED">
              <w:rPr>
                <w:color w:val="FF0000"/>
                <w:sz w:val="18"/>
              </w:rPr>
              <w:t xml:space="preserve">Развитие эстет. </w:t>
            </w:r>
          </w:p>
          <w:p w:rsidR="00C00836" w:rsidRPr="004847ED" w:rsidRDefault="00E56B5D">
            <w:pPr>
              <w:spacing w:after="0" w:line="276" w:lineRule="auto"/>
              <w:ind w:left="0" w:right="81" w:firstLine="0"/>
              <w:rPr>
                <w:color w:val="FF0000"/>
              </w:rPr>
            </w:pPr>
            <w:r w:rsidRPr="004847ED">
              <w:rPr>
                <w:color w:val="FF0000"/>
                <w:sz w:val="18"/>
              </w:rPr>
              <w:t xml:space="preserve">восприятия детей  и продуктивные виды деятсти (рисование, лепка, аппликация/конструиров ание) </w:t>
            </w:r>
          </w:p>
        </w:tc>
        <w:tc>
          <w:tcPr>
            <w:tcW w:w="1937"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«Художественноэстетическое развитие», «Социальнокоммуникативное развитие»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3/30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108/ </w:t>
            </w:r>
          </w:p>
          <w:p w:rsidR="00C00836" w:rsidRPr="004847ED" w:rsidRDefault="00E56B5D">
            <w:pPr>
              <w:spacing w:after="0" w:line="276" w:lineRule="auto"/>
              <w:ind w:left="0" w:right="0" w:firstLine="0"/>
              <w:jc w:val="center"/>
              <w:rPr>
                <w:color w:val="FF0000"/>
              </w:rPr>
            </w:pPr>
            <w:r w:rsidRPr="004847ED">
              <w:rPr>
                <w:b/>
                <w:color w:val="FF0000"/>
                <w:sz w:val="16"/>
              </w:rPr>
              <w:t xml:space="preserve">18ч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3/45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4"/>
              <w:ind w:left="0" w:right="0" w:firstLine="0"/>
              <w:jc w:val="center"/>
              <w:rPr>
                <w:color w:val="FF0000"/>
              </w:rPr>
            </w:pPr>
            <w:r w:rsidRPr="004847ED">
              <w:rPr>
                <w:b/>
                <w:color w:val="FF0000"/>
                <w:sz w:val="16"/>
              </w:rPr>
              <w:t xml:space="preserve">108/ </w:t>
            </w:r>
          </w:p>
          <w:p w:rsidR="00C00836" w:rsidRPr="004847ED" w:rsidRDefault="00E56B5D">
            <w:pPr>
              <w:spacing w:after="0" w:line="276" w:lineRule="auto"/>
              <w:ind w:left="0" w:right="0" w:firstLine="0"/>
              <w:jc w:val="center"/>
              <w:rPr>
                <w:color w:val="FF0000"/>
              </w:rPr>
            </w:pPr>
            <w:r w:rsidRPr="004847ED">
              <w:rPr>
                <w:b/>
                <w:color w:val="FF0000"/>
                <w:sz w:val="16"/>
              </w:rPr>
              <w:t xml:space="preserve">27ч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2/40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72/ </w:t>
            </w:r>
          </w:p>
          <w:p w:rsidR="00C00836" w:rsidRPr="004847ED" w:rsidRDefault="00E56B5D">
            <w:pPr>
              <w:spacing w:after="0" w:line="276" w:lineRule="auto"/>
              <w:ind w:left="0" w:right="0" w:firstLine="0"/>
              <w:jc w:val="center"/>
              <w:rPr>
                <w:color w:val="FF0000"/>
              </w:rPr>
            </w:pPr>
            <w:r w:rsidRPr="004847ED">
              <w:rPr>
                <w:b/>
                <w:color w:val="FF0000"/>
                <w:sz w:val="16"/>
              </w:rPr>
              <w:t xml:space="preserve">24ч.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3/75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108/ 45ч.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3/90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4"/>
              <w:ind w:left="0" w:right="0" w:firstLine="0"/>
              <w:jc w:val="center"/>
              <w:rPr>
                <w:color w:val="FF0000"/>
              </w:rPr>
            </w:pPr>
            <w:r w:rsidRPr="004847ED">
              <w:rPr>
                <w:b/>
                <w:color w:val="FF0000"/>
                <w:sz w:val="16"/>
              </w:rPr>
              <w:t xml:space="preserve">108/ </w:t>
            </w:r>
          </w:p>
          <w:p w:rsidR="00C00836" w:rsidRPr="004847ED" w:rsidRDefault="00E56B5D">
            <w:pPr>
              <w:spacing w:after="0" w:line="276" w:lineRule="auto"/>
              <w:ind w:left="0" w:right="0" w:firstLine="0"/>
              <w:jc w:val="center"/>
              <w:rPr>
                <w:color w:val="FF0000"/>
              </w:rPr>
            </w:pPr>
            <w:r w:rsidRPr="004847ED">
              <w:rPr>
                <w:b/>
                <w:color w:val="FF0000"/>
                <w:sz w:val="16"/>
              </w:rPr>
              <w:t xml:space="preserve">54ч </w:t>
            </w:r>
          </w:p>
        </w:tc>
      </w:tr>
      <w:tr w:rsidR="00C00836" w:rsidRPr="004847ED">
        <w:trPr>
          <w:trHeight w:val="631"/>
        </w:trPr>
        <w:tc>
          <w:tcPr>
            <w:tcW w:w="0" w:type="auto"/>
            <w:vMerge/>
            <w:tcBorders>
              <w:top w:val="nil"/>
              <w:left w:val="single" w:sz="4" w:space="0" w:color="000000"/>
              <w:bottom w:val="single" w:sz="4" w:space="0" w:color="000000"/>
              <w:right w:val="single" w:sz="4" w:space="0" w:color="000000"/>
            </w:tcBorders>
          </w:tcPr>
          <w:p w:rsidR="00C00836" w:rsidRPr="004847ED" w:rsidRDefault="00C00836">
            <w:pPr>
              <w:spacing w:after="0" w:line="276" w:lineRule="auto"/>
              <w:ind w:left="0" w:right="0" w:firstLine="0"/>
              <w:jc w:val="left"/>
              <w:rPr>
                <w:color w:val="FF0000"/>
              </w:rPr>
            </w:pPr>
          </w:p>
        </w:tc>
        <w:tc>
          <w:tcPr>
            <w:tcW w:w="2199"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Музыкальное развитие </w:t>
            </w:r>
          </w:p>
        </w:tc>
        <w:tc>
          <w:tcPr>
            <w:tcW w:w="1937"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«Художественноэстетическое развитие»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2/20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72/ </w:t>
            </w:r>
          </w:p>
          <w:p w:rsidR="00C00836" w:rsidRPr="004847ED" w:rsidRDefault="00E56B5D">
            <w:pPr>
              <w:spacing w:after="0" w:line="276" w:lineRule="auto"/>
              <w:ind w:left="0" w:right="0" w:firstLine="0"/>
              <w:jc w:val="center"/>
              <w:rPr>
                <w:color w:val="FF0000"/>
              </w:rPr>
            </w:pPr>
            <w:r w:rsidRPr="004847ED">
              <w:rPr>
                <w:b/>
                <w:color w:val="FF0000"/>
                <w:sz w:val="16"/>
              </w:rPr>
              <w:t xml:space="preserve">12ч.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2/30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6" w:firstLine="0"/>
              <w:jc w:val="center"/>
              <w:rPr>
                <w:color w:val="FF0000"/>
              </w:rPr>
            </w:pPr>
            <w:r w:rsidRPr="004847ED">
              <w:rPr>
                <w:b/>
                <w:color w:val="FF0000"/>
                <w:sz w:val="16"/>
              </w:rPr>
              <w:t xml:space="preserve">72/ 18ч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2/40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72/ </w:t>
            </w:r>
          </w:p>
          <w:p w:rsidR="00C00836" w:rsidRPr="004847ED" w:rsidRDefault="00E56B5D">
            <w:pPr>
              <w:spacing w:after="0" w:line="276" w:lineRule="auto"/>
              <w:ind w:left="0" w:right="0" w:firstLine="0"/>
              <w:jc w:val="center"/>
              <w:rPr>
                <w:color w:val="FF0000"/>
              </w:rPr>
            </w:pPr>
            <w:r w:rsidRPr="004847ED">
              <w:rPr>
                <w:b/>
                <w:color w:val="FF0000"/>
                <w:sz w:val="16"/>
              </w:rPr>
              <w:t xml:space="preserve">24ч.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2/50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72/ </w:t>
            </w:r>
          </w:p>
          <w:p w:rsidR="00C00836" w:rsidRPr="004847ED" w:rsidRDefault="00E56B5D">
            <w:pPr>
              <w:spacing w:after="0" w:line="276" w:lineRule="auto"/>
              <w:ind w:left="0" w:right="0" w:firstLine="0"/>
              <w:jc w:val="center"/>
              <w:rPr>
                <w:color w:val="FF0000"/>
              </w:rPr>
            </w:pPr>
            <w:r w:rsidRPr="004847ED">
              <w:rPr>
                <w:b/>
                <w:color w:val="FF0000"/>
                <w:sz w:val="16"/>
              </w:rPr>
              <w:t xml:space="preserve">30ч.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2/60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72/ </w:t>
            </w:r>
          </w:p>
          <w:p w:rsidR="00C00836" w:rsidRPr="004847ED" w:rsidRDefault="00E56B5D">
            <w:pPr>
              <w:spacing w:after="0" w:line="276" w:lineRule="auto"/>
              <w:ind w:left="0" w:right="0" w:firstLine="0"/>
              <w:jc w:val="center"/>
              <w:rPr>
                <w:color w:val="FF0000"/>
              </w:rPr>
            </w:pPr>
            <w:r w:rsidRPr="004847ED">
              <w:rPr>
                <w:b/>
                <w:color w:val="FF0000"/>
                <w:sz w:val="16"/>
              </w:rPr>
              <w:t xml:space="preserve">36ч. </w:t>
            </w:r>
          </w:p>
        </w:tc>
      </w:tr>
      <w:tr w:rsidR="00C00836" w:rsidRPr="004847ED">
        <w:trPr>
          <w:trHeight w:val="461"/>
        </w:trPr>
        <w:tc>
          <w:tcPr>
            <w:tcW w:w="372" w:type="dxa"/>
            <w:vMerge w:val="restart"/>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10" w:right="0" w:firstLine="0"/>
              <w:rPr>
                <w:color w:val="FF0000"/>
              </w:rPr>
            </w:pPr>
            <w:r w:rsidRPr="004847ED">
              <w:rPr>
                <w:rFonts w:ascii="Calibri" w:eastAsia="Calibri" w:hAnsi="Calibri" w:cs="Calibri"/>
                <w:noProof/>
                <w:color w:val="FF0000"/>
                <w:sz w:val="22"/>
              </w:rPr>
              <mc:AlternateContent>
                <mc:Choice Requires="wpg">
                  <w:drawing>
                    <wp:inline distT="0" distB="0" distL="0" distR="0" wp14:anchorId="65EA6FB5" wp14:editId="6DCC65B1">
                      <wp:extent cx="140066" cy="1048385"/>
                      <wp:effectExtent l="0" t="0" r="0" b="0"/>
                      <wp:docPr id="345120" name="Group 345120"/>
                      <wp:cNvGraphicFramePr/>
                      <a:graphic xmlns:a="http://schemas.openxmlformats.org/drawingml/2006/main">
                        <a:graphicData uri="http://schemas.microsoft.com/office/word/2010/wordprocessingGroup">
                          <wpg:wgp>
                            <wpg:cNvGrpSpPr/>
                            <wpg:grpSpPr>
                              <a:xfrm>
                                <a:off x="0" y="0"/>
                                <a:ext cx="140066" cy="1048385"/>
                                <a:chOff x="0" y="0"/>
                                <a:chExt cx="140066" cy="1048385"/>
                              </a:xfrm>
                            </wpg:grpSpPr>
                            <wps:wsp>
                              <wps:cNvPr id="38482" name="Rectangle 38482"/>
                              <wps:cNvSpPr/>
                              <wps:spPr>
                                <a:xfrm rot="-5399999">
                                  <a:off x="-573016" y="297330"/>
                                  <a:ext cx="1349071" cy="153038"/>
                                </a:xfrm>
                                <a:prstGeom prst="rect">
                                  <a:avLst/>
                                </a:prstGeom>
                                <a:ln>
                                  <a:noFill/>
                                </a:ln>
                              </wps:spPr>
                              <wps:txbx>
                                <w:txbxContent>
                                  <w:p w:rsidR="00411B99" w:rsidRDefault="00411B99">
                                    <w:pPr>
                                      <w:spacing w:after="0" w:line="276" w:lineRule="auto"/>
                                      <w:ind w:left="0" w:right="0" w:firstLine="0"/>
                                      <w:jc w:val="left"/>
                                    </w:pPr>
                                    <w:r>
                                      <w:rPr>
                                        <w:sz w:val="20"/>
                                      </w:rPr>
                                      <w:t xml:space="preserve">Вариативная часть </w:t>
                                    </w:r>
                                  </w:p>
                                </w:txbxContent>
                              </wps:txbx>
                              <wps:bodyPr horzOverflow="overflow" lIns="0" tIns="0" rIns="0" bIns="0" rtlCol="0">
                                <a:noAutofit/>
                              </wps:bodyPr>
                            </wps:wsp>
                            <wps:wsp>
                              <wps:cNvPr id="38483" name="Rectangle 38483"/>
                              <wps:cNvSpPr/>
                              <wps:spPr>
                                <a:xfrm rot="-5399999">
                                  <a:off x="72089" y="-82523"/>
                                  <a:ext cx="42058" cy="186235"/>
                                </a:xfrm>
                                <a:prstGeom prst="rect">
                                  <a:avLst/>
                                </a:prstGeom>
                                <a:ln>
                                  <a:noFill/>
                                </a:ln>
                              </wps:spPr>
                              <wps:txbx>
                                <w:txbxContent>
                                  <w:p w:rsidR="00411B99" w:rsidRDefault="00411B99">
                                    <w:pPr>
                                      <w:spacing w:after="0" w:line="276" w:lineRule="auto"/>
                                      <w:ind w:left="0" w:right="0" w:firstLine="0"/>
                                      <w:jc w:val="left"/>
                                    </w:pPr>
                                    <w:r>
                                      <w:rPr>
                                        <w:sz w:val="20"/>
                                      </w:rPr>
                                      <w:t xml:space="preserve"> </w:t>
                                    </w:r>
                                  </w:p>
                                </w:txbxContent>
                              </wps:txbx>
                              <wps:bodyPr horzOverflow="overflow" lIns="0" tIns="0" rIns="0" bIns="0" rtlCol="0">
                                <a:noAutofit/>
                              </wps:bodyPr>
                            </wps:wsp>
                          </wpg:wgp>
                        </a:graphicData>
                      </a:graphic>
                    </wp:inline>
                  </w:drawing>
                </mc:Choice>
                <mc:Fallback>
                  <w:pict>
                    <v:group w14:anchorId="65EA6FB5" id="Group 345120" o:spid="_x0000_s1414" style="width:11.05pt;height:82.55pt;mso-position-horizontal-relative:char;mso-position-vertical-relative:line" coordsize="1400,10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">
                      <v:rect id="Rectangle 38482" o:spid="_x0000_s1415" style="position:absolute;left:-5730;top:2974;width:13489;height:153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pHC8cA&#10;AADeAAAADwAAAGRycy9kb3ducmV2LnhtbESPW2vCQBSE3wv9D8sRfKsbrdgQXaUIJb5U8IqPx+zJ&#10;BbNnY3bV9N93C0Ifh5n5hpktOlOLO7WusqxgOIhAEGdWV1wo2O++3mIQziNrrC2Tgh9ysJi/vsww&#10;0fbBG7pvfSEChF2CCkrvm0RKl5Vk0A1sQxy83LYGfZBtIXWLjwA3tRxF0UQarDgslNjQsqTssr0Z&#10;BYfh7nZM3frMp/z6Mf726TovUqX6ve5zCsJT5//Dz/ZKK3iPx/EI/u6E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aRwv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sz w:val="20"/>
                                </w:rPr>
                                <w:t xml:space="preserve">Вариативная часть </w:t>
                              </w:r>
                            </w:p>
                          </w:txbxContent>
                        </v:textbox>
                      </v:rect>
                      <v:rect id="Rectangle 38483" o:spid="_x0000_s1416" style="position:absolute;left:721;top:-825;width:420;height:186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bikMcA&#10;AADeAAAADwAAAGRycy9kb3ducmV2LnhtbESPW2vCQBSE3wv9D8sR+lY3XrAhukoRSvqi4BUfj9mT&#10;C2bPptlV47/vFoQ+DjPzDTNbdKYWN2pdZVnBoB+BIM6srrhQsN99vccgnEfWWFsmBQ9ysJi/vsww&#10;0fbOG7ptfSEChF2CCkrvm0RKl5Vk0PVtQxy83LYGfZBtIXWL9wA3tRxG0UQarDgslNjQsqTssr0a&#10;BYfB7npM3frMp/znY7zy6TovUqXeet3nFISnzv+Hn+1vrWAUj+MR/N0JV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MW4pD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sz w:val="20"/>
                                </w:rPr>
                                <w:t xml:space="preserve"> </w:t>
                              </w:r>
                            </w:p>
                          </w:txbxContent>
                        </v:textbox>
                      </v:rect>
                      <w10:anchorlock/>
                    </v:group>
                  </w:pict>
                </mc:Fallback>
              </mc:AlternateContent>
            </w:r>
          </w:p>
        </w:tc>
        <w:tc>
          <w:tcPr>
            <w:tcW w:w="2199"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Занятия по плаванию </w:t>
            </w:r>
          </w:p>
        </w:tc>
        <w:tc>
          <w:tcPr>
            <w:tcW w:w="1937"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«Физическое развитие»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1/15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10" w:right="0" w:firstLine="0"/>
              <w:jc w:val="left"/>
              <w:rPr>
                <w:color w:val="FF0000"/>
              </w:rPr>
            </w:pPr>
            <w:r w:rsidRPr="004847ED">
              <w:rPr>
                <w:b/>
                <w:color w:val="FF0000"/>
                <w:sz w:val="16"/>
              </w:rPr>
              <w:t xml:space="preserve">36/9ч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2/40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72/ </w:t>
            </w:r>
          </w:p>
          <w:p w:rsidR="00C00836" w:rsidRPr="004847ED" w:rsidRDefault="00E56B5D">
            <w:pPr>
              <w:spacing w:after="0" w:line="276" w:lineRule="auto"/>
              <w:ind w:left="0" w:right="0" w:firstLine="0"/>
              <w:jc w:val="center"/>
              <w:rPr>
                <w:color w:val="FF0000"/>
              </w:rPr>
            </w:pPr>
            <w:r w:rsidRPr="004847ED">
              <w:rPr>
                <w:b/>
                <w:color w:val="FF0000"/>
                <w:sz w:val="16"/>
              </w:rPr>
              <w:t xml:space="preserve">24ч.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2/50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72/ </w:t>
            </w:r>
          </w:p>
          <w:p w:rsidR="00C00836" w:rsidRPr="004847ED" w:rsidRDefault="00E56B5D">
            <w:pPr>
              <w:spacing w:after="0" w:line="276" w:lineRule="auto"/>
              <w:ind w:left="0" w:right="0" w:firstLine="0"/>
              <w:jc w:val="center"/>
              <w:rPr>
                <w:color w:val="FF0000"/>
              </w:rPr>
            </w:pPr>
            <w:r w:rsidRPr="004847ED">
              <w:rPr>
                <w:b/>
                <w:color w:val="FF0000"/>
                <w:sz w:val="16"/>
              </w:rPr>
              <w:t xml:space="preserve">30ч.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2/60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72/ </w:t>
            </w:r>
          </w:p>
          <w:p w:rsidR="00C00836" w:rsidRPr="004847ED" w:rsidRDefault="00E56B5D">
            <w:pPr>
              <w:spacing w:after="0" w:line="276" w:lineRule="auto"/>
              <w:ind w:left="0" w:right="0" w:firstLine="0"/>
              <w:jc w:val="center"/>
              <w:rPr>
                <w:color w:val="FF0000"/>
              </w:rPr>
            </w:pPr>
            <w:r w:rsidRPr="004847ED">
              <w:rPr>
                <w:b/>
                <w:color w:val="FF0000"/>
                <w:sz w:val="16"/>
              </w:rPr>
              <w:t xml:space="preserve">36ч. </w:t>
            </w:r>
          </w:p>
        </w:tc>
      </w:tr>
      <w:tr w:rsidR="00C00836" w:rsidRPr="004847ED">
        <w:trPr>
          <w:trHeight w:val="425"/>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2199"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Познавательное развитие (мир природы) </w:t>
            </w:r>
          </w:p>
        </w:tc>
        <w:tc>
          <w:tcPr>
            <w:tcW w:w="1937" w:type="dxa"/>
            <w:vMerge w:val="restart"/>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«Познавательное развитие», «Социальнокоммуникативное развитие», «Физическое развитие»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0,5/10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18/3ч.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0,5/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18/ </w:t>
            </w:r>
          </w:p>
          <w:p w:rsidR="00C00836" w:rsidRPr="004847ED" w:rsidRDefault="00E56B5D">
            <w:pPr>
              <w:spacing w:after="0" w:line="276" w:lineRule="auto"/>
              <w:ind w:left="0" w:right="0" w:firstLine="0"/>
              <w:jc w:val="center"/>
              <w:rPr>
                <w:color w:val="FF0000"/>
              </w:rPr>
            </w:pPr>
            <w:r w:rsidRPr="004847ED">
              <w:rPr>
                <w:b/>
                <w:color w:val="FF0000"/>
                <w:sz w:val="16"/>
              </w:rPr>
              <w:t xml:space="preserve">4,5ч.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2" w:right="0" w:firstLine="0"/>
              <w:jc w:val="left"/>
              <w:rPr>
                <w:color w:val="FF0000"/>
              </w:rPr>
            </w:pPr>
            <w:r w:rsidRPr="004847ED">
              <w:rPr>
                <w:b/>
                <w:color w:val="FF0000"/>
                <w:sz w:val="16"/>
              </w:rPr>
              <w:t xml:space="preserve">0,5/20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21" w:firstLine="0"/>
              <w:jc w:val="center"/>
              <w:rPr>
                <w:color w:val="FF0000"/>
              </w:rPr>
            </w:pPr>
            <w:r w:rsidRPr="004847ED">
              <w:rPr>
                <w:b/>
                <w:color w:val="FF0000"/>
                <w:sz w:val="16"/>
              </w:rPr>
              <w:t xml:space="preserve">18/ 6ч.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3" w:right="0" w:firstLine="0"/>
              <w:jc w:val="left"/>
              <w:rPr>
                <w:color w:val="FF0000"/>
              </w:rPr>
            </w:pPr>
            <w:r w:rsidRPr="004847ED">
              <w:rPr>
                <w:b/>
                <w:color w:val="FF0000"/>
                <w:sz w:val="16"/>
              </w:rPr>
              <w:t xml:space="preserve">0,25/25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18/ </w:t>
            </w:r>
          </w:p>
          <w:p w:rsidR="00C00836" w:rsidRPr="004847ED" w:rsidRDefault="00E56B5D">
            <w:pPr>
              <w:spacing w:after="0" w:line="276" w:lineRule="auto"/>
              <w:ind w:left="10" w:right="0" w:firstLine="0"/>
              <w:jc w:val="left"/>
              <w:rPr>
                <w:color w:val="FF0000"/>
              </w:rPr>
            </w:pPr>
            <w:r w:rsidRPr="004847ED">
              <w:rPr>
                <w:b/>
                <w:color w:val="FF0000"/>
                <w:sz w:val="16"/>
              </w:rPr>
              <w:t xml:space="preserve">7,5ч.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5" w:right="0" w:firstLine="0"/>
              <w:jc w:val="left"/>
              <w:rPr>
                <w:color w:val="FF0000"/>
              </w:rPr>
            </w:pPr>
            <w:r w:rsidRPr="004847ED">
              <w:rPr>
                <w:b/>
                <w:color w:val="FF0000"/>
                <w:sz w:val="16"/>
              </w:rPr>
              <w:t xml:space="preserve">0,25/30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4"/>
              <w:ind w:left="0" w:right="0" w:firstLine="0"/>
              <w:jc w:val="center"/>
              <w:rPr>
                <w:color w:val="FF0000"/>
              </w:rPr>
            </w:pPr>
            <w:r w:rsidRPr="004847ED">
              <w:rPr>
                <w:b/>
                <w:color w:val="FF0000"/>
                <w:sz w:val="16"/>
              </w:rPr>
              <w:t xml:space="preserve">18/ </w:t>
            </w:r>
          </w:p>
          <w:p w:rsidR="00C00836" w:rsidRPr="004847ED" w:rsidRDefault="00E56B5D">
            <w:pPr>
              <w:spacing w:after="0" w:line="276" w:lineRule="auto"/>
              <w:ind w:left="0" w:right="0" w:firstLine="0"/>
              <w:jc w:val="center"/>
              <w:rPr>
                <w:color w:val="FF0000"/>
              </w:rPr>
            </w:pPr>
            <w:r w:rsidRPr="004847ED">
              <w:rPr>
                <w:b/>
                <w:color w:val="FF0000"/>
                <w:sz w:val="16"/>
              </w:rPr>
              <w:t xml:space="preserve">9ч. </w:t>
            </w:r>
          </w:p>
        </w:tc>
      </w:tr>
      <w:tr w:rsidR="00C00836" w:rsidRPr="004847ED">
        <w:trPr>
          <w:trHeight w:val="1035"/>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2199"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Познавательное развитие (сенсорное развитие, формирование ценностей ЗОЖ) </w:t>
            </w:r>
          </w:p>
        </w:tc>
        <w:tc>
          <w:tcPr>
            <w:tcW w:w="0" w:type="auto"/>
            <w:vMerge/>
            <w:tcBorders>
              <w:top w:val="nil"/>
              <w:left w:val="single" w:sz="4" w:space="0" w:color="000000"/>
              <w:bottom w:val="single" w:sz="4" w:space="0" w:color="000000"/>
              <w:right w:val="single" w:sz="4" w:space="0" w:color="000000"/>
            </w:tcBorders>
          </w:tcPr>
          <w:p w:rsidR="00C00836" w:rsidRPr="004847ED" w:rsidRDefault="00C00836">
            <w:pPr>
              <w:spacing w:after="0" w:line="276" w:lineRule="auto"/>
              <w:ind w:left="0" w:right="0" w:firstLine="0"/>
              <w:jc w:val="left"/>
              <w:rPr>
                <w:color w:val="FF0000"/>
              </w:rPr>
            </w:pP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1/10</w:t>
            </w:r>
            <w:r w:rsidRPr="004847ED">
              <w:rPr>
                <w:color w:val="FF0000"/>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36/6ч</w:t>
            </w:r>
            <w:r w:rsidRPr="004847ED">
              <w:rPr>
                <w:color w:val="FF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0,5/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3"/>
              <w:ind w:left="0" w:right="0" w:firstLine="0"/>
              <w:jc w:val="center"/>
              <w:rPr>
                <w:color w:val="FF0000"/>
              </w:rPr>
            </w:pPr>
            <w:r w:rsidRPr="004847ED">
              <w:rPr>
                <w:b/>
                <w:color w:val="FF0000"/>
                <w:sz w:val="16"/>
              </w:rPr>
              <w:t xml:space="preserve">18/ </w:t>
            </w:r>
          </w:p>
          <w:p w:rsidR="00C00836" w:rsidRPr="004847ED" w:rsidRDefault="00E56B5D">
            <w:pPr>
              <w:spacing w:after="0" w:line="276" w:lineRule="auto"/>
              <w:ind w:left="0" w:right="0" w:firstLine="0"/>
              <w:jc w:val="center"/>
              <w:rPr>
                <w:color w:val="FF0000"/>
              </w:rPr>
            </w:pPr>
            <w:r w:rsidRPr="004847ED">
              <w:rPr>
                <w:b/>
                <w:color w:val="FF0000"/>
                <w:sz w:val="16"/>
              </w:rPr>
              <w:t xml:space="preserve">4,5ч.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0,25/ 20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9/3ч.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3" w:right="0" w:firstLine="0"/>
              <w:jc w:val="left"/>
              <w:rPr>
                <w:color w:val="FF0000"/>
              </w:rPr>
            </w:pPr>
            <w:r w:rsidRPr="004847ED">
              <w:rPr>
                <w:b/>
                <w:color w:val="FF0000"/>
                <w:sz w:val="16"/>
              </w:rPr>
              <w:t xml:space="preserve">0,25/25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9/3,7 5ч.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5" w:right="0" w:firstLine="0"/>
              <w:jc w:val="left"/>
              <w:rPr>
                <w:color w:val="FF0000"/>
              </w:rPr>
            </w:pPr>
            <w:r w:rsidRPr="004847ED">
              <w:rPr>
                <w:b/>
                <w:color w:val="FF0000"/>
                <w:sz w:val="16"/>
              </w:rPr>
              <w:t xml:space="preserve">0,25/30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19"/>
              <w:ind w:left="0" w:right="0" w:firstLine="0"/>
              <w:jc w:val="center"/>
              <w:rPr>
                <w:color w:val="FF0000"/>
              </w:rPr>
            </w:pPr>
            <w:r w:rsidRPr="004847ED">
              <w:rPr>
                <w:b/>
                <w:color w:val="FF0000"/>
                <w:sz w:val="16"/>
              </w:rPr>
              <w:t>9 /4, 5</w:t>
            </w:r>
          </w:p>
          <w:p w:rsidR="00C00836" w:rsidRPr="004847ED" w:rsidRDefault="00E56B5D">
            <w:pPr>
              <w:spacing w:after="0" w:line="276" w:lineRule="auto"/>
              <w:ind w:left="0" w:right="0" w:firstLine="0"/>
              <w:jc w:val="center"/>
              <w:rPr>
                <w:color w:val="FF0000"/>
              </w:rPr>
            </w:pPr>
            <w:r w:rsidRPr="004847ED">
              <w:rPr>
                <w:b/>
                <w:color w:val="FF0000"/>
                <w:sz w:val="16"/>
              </w:rPr>
              <w:t xml:space="preserve">ч. </w:t>
            </w:r>
          </w:p>
        </w:tc>
      </w:tr>
      <w:tr w:rsidR="00C00836" w:rsidRPr="004847ED">
        <w:trPr>
          <w:trHeight w:val="1044"/>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2199"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Безопасность </w:t>
            </w:r>
          </w:p>
        </w:tc>
        <w:tc>
          <w:tcPr>
            <w:tcW w:w="1937"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«Социальнокоммуникативное развитие», «Познавательное развитие»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3" w:right="0" w:firstLine="0"/>
              <w:jc w:val="left"/>
              <w:rPr>
                <w:color w:val="FF0000"/>
              </w:rPr>
            </w:pPr>
            <w:r w:rsidRPr="004847ED">
              <w:rPr>
                <w:b/>
                <w:color w:val="FF0000"/>
                <w:sz w:val="16"/>
              </w:rPr>
              <w:t xml:space="preserve">0,25/25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ind w:left="0" w:right="0" w:firstLine="0"/>
              <w:jc w:val="center"/>
              <w:rPr>
                <w:color w:val="FF0000"/>
              </w:rPr>
            </w:pPr>
            <w:r w:rsidRPr="004847ED">
              <w:rPr>
                <w:b/>
                <w:color w:val="FF0000"/>
                <w:sz w:val="16"/>
              </w:rPr>
              <w:t xml:space="preserve">9/ </w:t>
            </w:r>
          </w:p>
          <w:p w:rsidR="00C00836" w:rsidRPr="004847ED" w:rsidRDefault="00E56B5D">
            <w:pPr>
              <w:spacing w:after="19"/>
              <w:ind w:left="0" w:right="0" w:firstLine="0"/>
              <w:jc w:val="center"/>
              <w:rPr>
                <w:color w:val="FF0000"/>
              </w:rPr>
            </w:pPr>
            <w:r w:rsidRPr="004847ED">
              <w:rPr>
                <w:b/>
                <w:color w:val="FF0000"/>
                <w:sz w:val="16"/>
              </w:rPr>
              <w:t>3,75</w:t>
            </w:r>
          </w:p>
          <w:p w:rsidR="00C00836" w:rsidRPr="004847ED" w:rsidRDefault="00E56B5D">
            <w:pPr>
              <w:spacing w:after="0" w:line="276" w:lineRule="auto"/>
              <w:ind w:left="0" w:right="0" w:firstLine="0"/>
              <w:jc w:val="center"/>
              <w:rPr>
                <w:color w:val="FF0000"/>
              </w:rPr>
            </w:pPr>
            <w:r w:rsidRPr="004847ED">
              <w:rPr>
                <w:b/>
                <w:color w:val="FF0000"/>
                <w:sz w:val="16"/>
              </w:rPr>
              <w:t xml:space="preserve">ч.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5" w:right="0" w:firstLine="0"/>
              <w:jc w:val="left"/>
              <w:rPr>
                <w:color w:val="FF0000"/>
              </w:rPr>
            </w:pPr>
            <w:r w:rsidRPr="004847ED">
              <w:rPr>
                <w:b/>
                <w:color w:val="FF0000"/>
                <w:sz w:val="16"/>
              </w:rPr>
              <w:t xml:space="preserve">0,25/30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1"/>
              <w:ind w:left="0" w:right="0" w:firstLine="0"/>
              <w:jc w:val="center"/>
              <w:rPr>
                <w:color w:val="FF0000"/>
              </w:rPr>
            </w:pPr>
            <w:r w:rsidRPr="004847ED">
              <w:rPr>
                <w:b/>
                <w:color w:val="FF0000"/>
                <w:sz w:val="16"/>
              </w:rPr>
              <w:t>9 /4, 5</w:t>
            </w:r>
          </w:p>
          <w:p w:rsidR="00C00836" w:rsidRPr="004847ED" w:rsidRDefault="00E56B5D">
            <w:pPr>
              <w:spacing w:after="0" w:line="276" w:lineRule="auto"/>
              <w:ind w:left="0" w:right="0" w:firstLine="0"/>
              <w:jc w:val="center"/>
              <w:rPr>
                <w:color w:val="FF0000"/>
              </w:rPr>
            </w:pPr>
            <w:r w:rsidRPr="004847ED">
              <w:rPr>
                <w:b/>
                <w:color w:val="FF0000"/>
                <w:sz w:val="16"/>
              </w:rPr>
              <w:t xml:space="preserve">ч. </w:t>
            </w:r>
          </w:p>
        </w:tc>
      </w:tr>
      <w:tr w:rsidR="00C00836" w:rsidRPr="004847ED">
        <w:trPr>
          <w:trHeight w:val="425"/>
        </w:trPr>
        <w:tc>
          <w:tcPr>
            <w:tcW w:w="0" w:type="auto"/>
            <w:vMerge/>
            <w:tcBorders>
              <w:top w:val="nil"/>
              <w:left w:val="single" w:sz="4" w:space="0" w:color="000000"/>
              <w:bottom w:val="nil"/>
              <w:right w:val="single" w:sz="4" w:space="0" w:color="000000"/>
            </w:tcBorders>
          </w:tcPr>
          <w:p w:rsidR="00C00836" w:rsidRPr="004847ED" w:rsidRDefault="00C00836">
            <w:pPr>
              <w:spacing w:after="0" w:line="276" w:lineRule="auto"/>
              <w:ind w:left="0" w:right="0" w:firstLine="0"/>
              <w:jc w:val="left"/>
              <w:rPr>
                <w:color w:val="FF0000"/>
              </w:rPr>
            </w:pPr>
          </w:p>
        </w:tc>
        <w:tc>
          <w:tcPr>
            <w:tcW w:w="2199"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Подготовка к обучению грамоте </w:t>
            </w:r>
          </w:p>
        </w:tc>
        <w:tc>
          <w:tcPr>
            <w:tcW w:w="1937"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«Речевое развитие»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1/30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1"/>
              <w:ind w:left="22" w:right="0" w:firstLine="0"/>
              <w:jc w:val="left"/>
              <w:rPr>
                <w:color w:val="FF0000"/>
              </w:rPr>
            </w:pPr>
            <w:r w:rsidRPr="004847ED">
              <w:rPr>
                <w:b/>
                <w:color w:val="FF0000"/>
                <w:sz w:val="16"/>
              </w:rPr>
              <w:t>36 / 18</w:t>
            </w:r>
          </w:p>
          <w:p w:rsidR="00C00836" w:rsidRPr="004847ED" w:rsidRDefault="00E56B5D">
            <w:pPr>
              <w:spacing w:after="0" w:line="276" w:lineRule="auto"/>
              <w:ind w:left="0" w:right="0" w:firstLine="0"/>
              <w:jc w:val="center"/>
              <w:rPr>
                <w:color w:val="FF0000"/>
              </w:rPr>
            </w:pPr>
            <w:r w:rsidRPr="004847ED">
              <w:rPr>
                <w:b/>
                <w:color w:val="FF0000"/>
                <w:sz w:val="16"/>
              </w:rPr>
              <w:t xml:space="preserve">ч. </w:t>
            </w:r>
          </w:p>
        </w:tc>
      </w:tr>
      <w:tr w:rsidR="00C00836" w:rsidRPr="004847ED">
        <w:trPr>
          <w:trHeight w:val="2288"/>
        </w:trPr>
        <w:tc>
          <w:tcPr>
            <w:tcW w:w="0" w:type="auto"/>
            <w:vMerge/>
            <w:tcBorders>
              <w:top w:val="nil"/>
              <w:left w:val="single" w:sz="4" w:space="0" w:color="000000"/>
              <w:bottom w:val="single" w:sz="4" w:space="0" w:color="000000"/>
              <w:right w:val="single" w:sz="4" w:space="0" w:color="000000"/>
            </w:tcBorders>
          </w:tcPr>
          <w:p w:rsidR="00C00836" w:rsidRPr="004847ED" w:rsidRDefault="00C00836">
            <w:pPr>
              <w:spacing w:after="0" w:line="276" w:lineRule="auto"/>
              <w:ind w:left="0" w:right="0" w:firstLine="0"/>
              <w:jc w:val="left"/>
              <w:rPr>
                <w:color w:val="FF0000"/>
              </w:rPr>
            </w:pPr>
          </w:p>
        </w:tc>
        <w:tc>
          <w:tcPr>
            <w:tcW w:w="2199"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Кружки  по интересам </w:t>
            </w:r>
          </w:p>
        </w:tc>
        <w:tc>
          <w:tcPr>
            <w:tcW w:w="1937"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color w:val="FF0000"/>
                <w:sz w:val="18"/>
              </w:rPr>
              <w:t xml:space="preserve">«Художественноэстетическое развитие», «Познавательное развитие», «Речевое развитие», «Физическое развитие», «Социальнокоммуникативное развитие»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1/10</w:t>
            </w:r>
            <w:r w:rsidRPr="004847ED">
              <w:rPr>
                <w:color w:val="FF0000"/>
                <w:sz w:val="16"/>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36/6ч</w:t>
            </w:r>
            <w:r w:rsidRPr="004847ED">
              <w:rPr>
                <w:color w:val="FF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1/15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10" w:right="0" w:firstLine="0"/>
              <w:jc w:val="left"/>
              <w:rPr>
                <w:color w:val="FF0000"/>
              </w:rPr>
            </w:pPr>
            <w:r w:rsidRPr="004847ED">
              <w:rPr>
                <w:b/>
                <w:color w:val="FF0000"/>
                <w:sz w:val="16"/>
              </w:rPr>
              <w:t xml:space="preserve">36/9ч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1/20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1"/>
              <w:ind w:left="12" w:right="0" w:firstLine="0"/>
              <w:jc w:val="left"/>
              <w:rPr>
                <w:color w:val="FF0000"/>
              </w:rPr>
            </w:pPr>
            <w:r w:rsidRPr="004847ED">
              <w:rPr>
                <w:b/>
                <w:color w:val="FF0000"/>
                <w:sz w:val="16"/>
              </w:rPr>
              <w:t>36/12</w:t>
            </w:r>
          </w:p>
          <w:p w:rsidR="00C00836" w:rsidRPr="004847ED" w:rsidRDefault="00E56B5D">
            <w:pPr>
              <w:spacing w:after="0" w:line="276" w:lineRule="auto"/>
              <w:ind w:left="0" w:right="0" w:firstLine="0"/>
              <w:jc w:val="center"/>
              <w:rPr>
                <w:color w:val="FF0000"/>
              </w:rPr>
            </w:pPr>
            <w:r w:rsidRPr="004847ED">
              <w:rPr>
                <w:b/>
                <w:color w:val="FF0000"/>
                <w:sz w:val="16"/>
              </w:rPr>
              <w:t xml:space="preserve">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1/25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36/ </w:t>
            </w:r>
          </w:p>
          <w:p w:rsidR="00C00836" w:rsidRPr="004847ED" w:rsidRDefault="00E56B5D">
            <w:pPr>
              <w:spacing w:after="0" w:line="276" w:lineRule="auto"/>
              <w:ind w:left="0" w:right="0" w:firstLine="0"/>
              <w:jc w:val="center"/>
              <w:rPr>
                <w:color w:val="FF0000"/>
              </w:rPr>
            </w:pPr>
            <w:r w:rsidRPr="004847ED">
              <w:rPr>
                <w:b/>
                <w:color w:val="FF0000"/>
                <w:sz w:val="16"/>
              </w:rPr>
              <w:t xml:space="preserve">15ч.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1/30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5"/>
              <w:ind w:left="0" w:right="0" w:firstLine="0"/>
              <w:jc w:val="center"/>
              <w:rPr>
                <w:color w:val="FF0000"/>
              </w:rPr>
            </w:pPr>
            <w:r w:rsidRPr="004847ED">
              <w:rPr>
                <w:b/>
                <w:color w:val="FF0000"/>
                <w:sz w:val="16"/>
              </w:rPr>
              <w:t xml:space="preserve">36/ </w:t>
            </w:r>
          </w:p>
          <w:p w:rsidR="00C00836" w:rsidRPr="004847ED" w:rsidRDefault="00E56B5D">
            <w:pPr>
              <w:spacing w:after="0" w:line="276" w:lineRule="auto"/>
              <w:ind w:left="0" w:right="0" w:firstLine="0"/>
              <w:jc w:val="center"/>
              <w:rPr>
                <w:color w:val="FF0000"/>
              </w:rPr>
            </w:pPr>
            <w:r w:rsidRPr="004847ED">
              <w:rPr>
                <w:b/>
                <w:color w:val="FF0000"/>
                <w:sz w:val="16"/>
              </w:rPr>
              <w:t xml:space="preserve">18ч. </w:t>
            </w:r>
          </w:p>
        </w:tc>
      </w:tr>
      <w:tr w:rsidR="00C00836" w:rsidRPr="004847ED">
        <w:trPr>
          <w:trHeight w:val="377"/>
        </w:trPr>
        <w:tc>
          <w:tcPr>
            <w:tcW w:w="372"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4"/>
              </w:rPr>
              <w:t xml:space="preserve"> </w:t>
            </w:r>
          </w:p>
        </w:tc>
        <w:tc>
          <w:tcPr>
            <w:tcW w:w="4136"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34" w:firstLine="0"/>
              <w:jc w:val="right"/>
              <w:rPr>
                <w:color w:val="FF0000"/>
              </w:rPr>
            </w:pPr>
            <w:r w:rsidRPr="004847ED">
              <w:rPr>
                <w:b/>
                <w:color w:val="FF0000"/>
                <w:sz w:val="14"/>
              </w:rPr>
              <w:t xml:space="preserve">ИТОГО: </w:t>
            </w:r>
            <w:r w:rsidRPr="004847ED">
              <w:rPr>
                <w:color w:val="FF0000"/>
                <w:sz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10/1,5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2"/>
              <w:ind w:left="0" w:right="0" w:firstLine="0"/>
              <w:jc w:val="center"/>
              <w:rPr>
                <w:color w:val="FF0000"/>
              </w:rPr>
            </w:pPr>
            <w:r w:rsidRPr="004847ED">
              <w:rPr>
                <w:b/>
                <w:color w:val="FF0000"/>
                <w:sz w:val="16"/>
              </w:rPr>
              <w:t xml:space="preserve">360/ </w:t>
            </w:r>
          </w:p>
          <w:p w:rsidR="00C00836" w:rsidRPr="004847ED" w:rsidRDefault="00E56B5D">
            <w:pPr>
              <w:spacing w:after="0" w:line="276" w:lineRule="auto"/>
              <w:ind w:left="0" w:right="0" w:firstLine="0"/>
              <w:jc w:val="center"/>
              <w:rPr>
                <w:color w:val="FF0000"/>
              </w:rPr>
            </w:pPr>
            <w:r w:rsidRPr="004847ED">
              <w:rPr>
                <w:b/>
                <w:color w:val="FF0000"/>
                <w:sz w:val="16"/>
              </w:rPr>
              <w:t xml:space="preserve">60ч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3" w:right="0" w:firstLine="0"/>
              <w:jc w:val="left"/>
              <w:rPr>
                <w:color w:val="FF0000"/>
              </w:rPr>
            </w:pPr>
            <w:r w:rsidRPr="004847ED">
              <w:rPr>
                <w:b/>
                <w:color w:val="FF0000"/>
                <w:sz w:val="16"/>
              </w:rPr>
              <w:t xml:space="preserve">11/2,45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396 /99ч.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37" w:firstLine="0"/>
              <w:jc w:val="center"/>
              <w:rPr>
                <w:color w:val="FF0000"/>
              </w:rPr>
            </w:pPr>
            <w:r w:rsidRPr="004847ED">
              <w:rPr>
                <w:b/>
                <w:color w:val="FF0000"/>
                <w:sz w:val="16"/>
              </w:rPr>
              <w:t xml:space="preserve">12/4,0 0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432/ 144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3" w:right="0" w:firstLine="0"/>
              <w:jc w:val="left"/>
              <w:rPr>
                <w:color w:val="FF0000"/>
              </w:rPr>
            </w:pPr>
            <w:r w:rsidRPr="004847ED">
              <w:rPr>
                <w:b/>
                <w:color w:val="FF0000"/>
                <w:sz w:val="16"/>
              </w:rPr>
              <w:t xml:space="preserve">15/6,15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55" w:right="0" w:hanging="43"/>
              <w:jc w:val="left"/>
              <w:rPr>
                <w:color w:val="FF0000"/>
              </w:rPr>
            </w:pPr>
            <w:r w:rsidRPr="004847ED">
              <w:rPr>
                <w:b/>
                <w:color w:val="FF0000"/>
                <w:sz w:val="16"/>
              </w:rPr>
              <w:t xml:space="preserve"> 540/ 225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4"/>
              </w:rPr>
              <w:t xml:space="preserve">17/8,30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4"/>
              </w:rPr>
              <w:t xml:space="preserve">612/ 306ч </w:t>
            </w:r>
          </w:p>
        </w:tc>
      </w:tr>
      <w:tr w:rsidR="00C00836" w:rsidRPr="004847ED">
        <w:trPr>
          <w:trHeight w:val="379"/>
        </w:trPr>
        <w:tc>
          <w:tcPr>
            <w:tcW w:w="372"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4"/>
              </w:rPr>
              <w:t xml:space="preserve"> </w:t>
            </w:r>
          </w:p>
        </w:tc>
        <w:tc>
          <w:tcPr>
            <w:tcW w:w="4136"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34" w:firstLine="0"/>
              <w:jc w:val="right"/>
              <w:rPr>
                <w:color w:val="FF0000"/>
              </w:rPr>
            </w:pPr>
            <w:r w:rsidRPr="004847ED">
              <w:rPr>
                <w:b/>
                <w:color w:val="FF0000"/>
                <w:sz w:val="14"/>
              </w:rPr>
              <w:t>НОРМА(по СаНПиН)</w:t>
            </w:r>
            <w:r w:rsidRPr="004847ED">
              <w:rPr>
                <w:b/>
                <w:color w:val="FF0000"/>
                <w:sz w:val="21"/>
                <w:vertAlign w:val="superscript"/>
              </w:rPr>
              <w:t xml:space="preserve">:: </w:t>
            </w:r>
            <w:r w:rsidRPr="004847ED">
              <w:rPr>
                <w:color w:val="FF0000"/>
                <w:sz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10/1,5 </w:t>
            </w:r>
          </w:p>
        </w:tc>
        <w:tc>
          <w:tcPr>
            <w:tcW w:w="708"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24"/>
              <w:ind w:left="0" w:right="0" w:firstLine="0"/>
              <w:jc w:val="center"/>
              <w:rPr>
                <w:color w:val="FF0000"/>
              </w:rPr>
            </w:pPr>
            <w:r w:rsidRPr="004847ED">
              <w:rPr>
                <w:b/>
                <w:color w:val="FF0000"/>
                <w:sz w:val="16"/>
              </w:rPr>
              <w:t xml:space="preserve">360/ </w:t>
            </w:r>
          </w:p>
          <w:p w:rsidR="00C00836" w:rsidRPr="004847ED" w:rsidRDefault="00E56B5D">
            <w:pPr>
              <w:spacing w:after="0" w:line="276" w:lineRule="auto"/>
              <w:ind w:left="0" w:right="0" w:firstLine="0"/>
              <w:jc w:val="center"/>
              <w:rPr>
                <w:color w:val="FF0000"/>
              </w:rPr>
            </w:pPr>
            <w:r w:rsidRPr="004847ED">
              <w:rPr>
                <w:b/>
                <w:color w:val="FF0000"/>
                <w:sz w:val="16"/>
              </w:rPr>
              <w:t xml:space="preserve">60ч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3" w:right="0" w:firstLine="0"/>
              <w:jc w:val="left"/>
              <w:rPr>
                <w:color w:val="FF0000"/>
              </w:rPr>
            </w:pPr>
            <w:r w:rsidRPr="004847ED">
              <w:rPr>
                <w:b/>
                <w:color w:val="FF0000"/>
                <w:sz w:val="16"/>
              </w:rPr>
              <w:t xml:space="preserve">11/2,45 </w:t>
            </w:r>
          </w:p>
        </w:tc>
        <w:tc>
          <w:tcPr>
            <w:tcW w:w="6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396 /99ч. </w:t>
            </w:r>
          </w:p>
        </w:tc>
        <w:tc>
          <w:tcPr>
            <w:tcW w:w="62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37" w:firstLine="0"/>
              <w:jc w:val="center"/>
              <w:rPr>
                <w:color w:val="FF0000"/>
              </w:rPr>
            </w:pPr>
            <w:r w:rsidRPr="004847ED">
              <w:rPr>
                <w:b/>
                <w:color w:val="FF0000"/>
                <w:sz w:val="16"/>
              </w:rPr>
              <w:t xml:space="preserve">12/4,0 0 </w:t>
            </w:r>
          </w:p>
        </w:tc>
        <w:tc>
          <w:tcPr>
            <w:tcW w:w="605"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432/ 144 </w:t>
            </w:r>
          </w:p>
        </w:tc>
        <w:tc>
          <w:tcPr>
            <w:tcW w:w="711"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3" w:right="0" w:firstLine="0"/>
              <w:jc w:val="left"/>
              <w:rPr>
                <w:color w:val="FF0000"/>
              </w:rPr>
            </w:pPr>
            <w:r w:rsidRPr="004847ED">
              <w:rPr>
                <w:b/>
                <w:color w:val="FF0000"/>
                <w:sz w:val="16"/>
              </w:rPr>
              <w:t xml:space="preserve">15/6,15 </w:t>
            </w:r>
          </w:p>
        </w:tc>
        <w:tc>
          <w:tcPr>
            <w:tcW w:w="566"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540/ 225 </w:t>
            </w:r>
          </w:p>
        </w:tc>
        <w:tc>
          <w:tcPr>
            <w:tcW w:w="710"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b/>
                <w:color w:val="FF0000"/>
                <w:sz w:val="14"/>
              </w:rPr>
              <w:t xml:space="preserve">17/8,30 </w:t>
            </w:r>
          </w:p>
        </w:tc>
        <w:tc>
          <w:tcPr>
            <w:tcW w:w="624"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left"/>
              <w:rPr>
                <w:color w:val="FF0000"/>
              </w:rPr>
            </w:pPr>
            <w:r w:rsidRPr="004847ED">
              <w:rPr>
                <w:b/>
                <w:color w:val="FF0000"/>
                <w:sz w:val="14"/>
              </w:rPr>
              <w:t xml:space="preserve">612/ 306ч </w:t>
            </w:r>
          </w:p>
        </w:tc>
      </w:tr>
      <w:tr w:rsidR="00C00836" w:rsidRPr="004847ED">
        <w:trPr>
          <w:trHeight w:val="192"/>
        </w:trPr>
        <w:tc>
          <w:tcPr>
            <w:tcW w:w="372"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4"/>
              </w:rPr>
              <w:t xml:space="preserve"> </w:t>
            </w:r>
          </w:p>
        </w:tc>
        <w:tc>
          <w:tcPr>
            <w:tcW w:w="4136"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34" w:firstLine="0"/>
              <w:jc w:val="right"/>
              <w:rPr>
                <w:color w:val="FF0000"/>
              </w:rPr>
            </w:pPr>
            <w:r w:rsidRPr="004847ED">
              <w:rPr>
                <w:b/>
                <w:color w:val="FF0000"/>
                <w:sz w:val="14"/>
              </w:rPr>
              <w:t xml:space="preserve">Объем инвариативной (обязательной) части: </w:t>
            </w:r>
            <w:r w:rsidRPr="004847ED">
              <w:rPr>
                <w:color w:val="FF0000"/>
                <w:sz w:val="18"/>
              </w:rPr>
              <w:t xml:space="preserve"> </w:t>
            </w:r>
          </w:p>
        </w:tc>
        <w:tc>
          <w:tcPr>
            <w:tcW w:w="1416"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75% </w:t>
            </w:r>
          </w:p>
        </w:tc>
        <w:tc>
          <w:tcPr>
            <w:tcW w:w="1320"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68% </w:t>
            </w:r>
          </w:p>
        </w:tc>
        <w:tc>
          <w:tcPr>
            <w:tcW w:w="1231"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64% </w:t>
            </w:r>
          </w:p>
        </w:tc>
        <w:tc>
          <w:tcPr>
            <w:tcW w:w="1277"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60% </w:t>
            </w:r>
          </w:p>
        </w:tc>
        <w:tc>
          <w:tcPr>
            <w:tcW w:w="1335"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60% </w:t>
            </w:r>
          </w:p>
        </w:tc>
      </w:tr>
      <w:tr w:rsidR="00C00836" w:rsidRPr="004847ED">
        <w:trPr>
          <w:trHeight w:val="194"/>
        </w:trPr>
        <w:tc>
          <w:tcPr>
            <w:tcW w:w="372" w:type="dxa"/>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14"/>
              </w:rPr>
              <w:t xml:space="preserve"> </w:t>
            </w:r>
          </w:p>
        </w:tc>
        <w:tc>
          <w:tcPr>
            <w:tcW w:w="4136"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34" w:firstLine="0"/>
              <w:jc w:val="right"/>
              <w:rPr>
                <w:color w:val="FF0000"/>
              </w:rPr>
            </w:pPr>
            <w:r w:rsidRPr="004847ED">
              <w:rPr>
                <w:b/>
                <w:color w:val="FF0000"/>
                <w:sz w:val="14"/>
              </w:rPr>
              <w:t xml:space="preserve">Объем вариативной части: </w:t>
            </w:r>
            <w:r w:rsidRPr="004847ED">
              <w:rPr>
                <w:color w:val="FF0000"/>
                <w:sz w:val="18"/>
              </w:rPr>
              <w:t xml:space="preserve"> </w:t>
            </w:r>
          </w:p>
        </w:tc>
        <w:tc>
          <w:tcPr>
            <w:tcW w:w="1416"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25% </w:t>
            </w:r>
          </w:p>
        </w:tc>
        <w:tc>
          <w:tcPr>
            <w:tcW w:w="1320"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32% </w:t>
            </w:r>
          </w:p>
        </w:tc>
        <w:tc>
          <w:tcPr>
            <w:tcW w:w="1231"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36% </w:t>
            </w:r>
          </w:p>
        </w:tc>
        <w:tc>
          <w:tcPr>
            <w:tcW w:w="1277"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40% </w:t>
            </w:r>
          </w:p>
        </w:tc>
        <w:tc>
          <w:tcPr>
            <w:tcW w:w="1335" w:type="dxa"/>
            <w:gridSpan w:val="2"/>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b/>
                <w:color w:val="FF0000"/>
                <w:sz w:val="16"/>
              </w:rPr>
              <w:t xml:space="preserve">40% </w:t>
            </w:r>
          </w:p>
        </w:tc>
      </w:tr>
      <w:tr w:rsidR="00C00836" w:rsidRPr="004847ED">
        <w:trPr>
          <w:trHeight w:val="470"/>
        </w:trPr>
        <w:tc>
          <w:tcPr>
            <w:tcW w:w="11088" w:type="dxa"/>
            <w:gridSpan w:val="13"/>
            <w:tcBorders>
              <w:top w:val="single" w:sz="4" w:space="0" w:color="000000"/>
              <w:left w:val="single" w:sz="4" w:space="0" w:color="000000"/>
              <w:bottom w:val="single" w:sz="4" w:space="0" w:color="000000"/>
              <w:right w:val="single" w:sz="4" w:space="0" w:color="000000"/>
            </w:tcBorders>
          </w:tcPr>
          <w:p w:rsidR="00C00836" w:rsidRPr="004847ED" w:rsidRDefault="00E56B5D">
            <w:pPr>
              <w:spacing w:after="0" w:line="276" w:lineRule="auto"/>
              <w:ind w:left="0" w:right="0" w:firstLine="0"/>
              <w:jc w:val="center"/>
              <w:rPr>
                <w:color w:val="FF0000"/>
              </w:rPr>
            </w:pPr>
            <w:r w:rsidRPr="004847ED">
              <w:rPr>
                <w:color w:val="FF0000"/>
                <w:sz w:val="20"/>
              </w:rPr>
              <w:t xml:space="preserve">Примечание: формула учета выполнения годового календарного  графика (36 нед.) = кол-во занятий в год : кол-во занятий в неделю. </w:t>
            </w:r>
          </w:p>
        </w:tc>
      </w:tr>
    </w:tbl>
    <w:p w:rsidR="00C00836" w:rsidRDefault="00E56B5D" w:rsidP="002830AF">
      <w:pPr>
        <w:spacing w:after="0"/>
        <w:ind w:left="0" w:right="0" w:firstLine="0"/>
        <w:jc w:val="center"/>
      </w:pPr>
      <w:r>
        <w:rPr>
          <w:b/>
          <w:sz w:val="20"/>
        </w:rPr>
        <w:t xml:space="preserve"> </w:t>
      </w:r>
      <w:r>
        <w:rPr>
          <w:b/>
        </w:rPr>
        <w:t xml:space="preserve"> </w:t>
      </w:r>
    </w:p>
    <w:p w:rsidR="00C00836" w:rsidRDefault="00E56B5D">
      <w:pPr>
        <w:spacing w:after="0"/>
        <w:ind w:left="0" w:right="0" w:firstLine="0"/>
        <w:jc w:val="center"/>
      </w:pPr>
      <w:r>
        <w:rPr>
          <w:b/>
        </w:rPr>
        <w:t xml:space="preserve"> </w:t>
      </w:r>
    </w:p>
    <w:p w:rsidR="00617014" w:rsidRDefault="00617014">
      <w:pPr>
        <w:spacing w:after="0"/>
        <w:ind w:left="0" w:right="0" w:firstLine="0"/>
        <w:jc w:val="center"/>
        <w:rPr>
          <w:b/>
        </w:rPr>
      </w:pPr>
    </w:p>
    <w:p w:rsidR="00617014" w:rsidRDefault="00617014">
      <w:pPr>
        <w:spacing w:after="0"/>
        <w:ind w:left="0" w:right="0" w:firstLine="0"/>
        <w:jc w:val="center"/>
        <w:rPr>
          <w:b/>
        </w:rPr>
      </w:pPr>
    </w:p>
    <w:p w:rsidR="00617014" w:rsidRDefault="00617014">
      <w:pPr>
        <w:spacing w:after="0"/>
        <w:ind w:left="0" w:right="0" w:firstLine="0"/>
        <w:jc w:val="center"/>
        <w:rPr>
          <w:b/>
        </w:rPr>
      </w:pPr>
    </w:p>
    <w:p w:rsidR="00C00836" w:rsidRDefault="00E56B5D">
      <w:pPr>
        <w:spacing w:after="0"/>
        <w:ind w:left="0" w:right="0" w:firstLine="0"/>
        <w:jc w:val="center"/>
      </w:pPr>
      <w:r>
        <w:rPr>
          <w:b/>
        </w:rPr>
        <w:lastRenderedPageBreak/>
        <w:t xml:space="preserve"> </w:t>
      </w:r>
    </w:p>
    <w:p w:rsidR="00C00836" w:rsidRDefault="00E56B5D" w:rsidP="002830AF">
      <w:pPr>
        <w:spacing w:after="43" w:line="237" w:lineRule="auto"/>
        <w:ind w:left="1570" w:right="602" w:firstLine="0"/>
        <w:jc w:val="left"/>
      </w:pPr>
      <w:r>
        <w:rPr>
          <w:b/>
        </w:rPr>
        <w:t>КРАТКАЯ ПРЕЗЕНТАЦИЯ ОБРАЗОВАТЕЛЬНОЙ ПРОГРАММЫ</w:t>
      </w:r>
      <w:r>
        <w:t xml:space="preserve"> </w:t>
      </w:r>
      <w:r w:rsidR="002830AF">
        <w:rPr>
          <w:b/>
        </w:rPr>
        <w:t>МКДОУ  15 «Звездочка</w:t>
      </w:r>
      <w:r>
        <w:rPr>
          <w:b/>
        </w:rPr>
        <w:t xml:space="preserve">»  </w:t>
      </w:r>
    </w:p>
    <w:p w:rsidR="00C00836" w:rsidRDefault="00E56B5D">
      <w:pPr>
        <w:ind w:left="293"/>
      </w:pPr>
      <w:r>
        <w:t xml:space="preserve">Образовательная программа </w:t>
      </w:r>
      <w:r w:rsidR="002830AF" w:rsidRPr="002830AF">
        <w:t>МКДОУ  15 «Звездочка»</w:t>
      </w:r>
      <w:r>
        <w:rPr>
          <w:b/>
        </w:rPr>
        <w:t xml:space="preserve"> </w:t>
      </w:r>
      <w:r>
        <w:t>разработана в соответствии с ФГОС дошкольного образования, утвер</w:t>
      </w:r>
      <w:r w:rsidR="00617014">
        <w:t>жденного приказом МО и науки РД</w:t>
      </w:r>
      <w:r w:rsidR="002830AF">
        <w:t>.</w:t>
      </w:r>
    </w:p>
    <w:p w:rsidR="00C00836" w:rsidRDefault="00E56B5D">
      <w:pPr>
        <w:ind w:left="283" w:right="228" w:firstLine="711"/>
      </w:pPr>
      <w:r>
        <w:t xml:space="preserve">Программа направлена на разностороннее развитие детей от 2 до 7 лет с учѐтом их возрастных и индивидуальных особенностей, в том числе достижение детьми дошкольного возраста уровня развития, необходимого и достаточного для успешного освоения ими образовательных программ начального общего образования, на основе индивидуального подхода к детям дошкольного возраста и специфичных для детей дошкольного возраста видов деятельности (игровой, коммуникативной, познавательно –исследовательской, восприятие художественной литературы и фольклора, музыкальной, двигательной, театрализованной, трудовой, конструктивной и др.). </w:t>
      </w:r>
    </w:p>
    <w:p w:rsidR="00C00836" w:rsidRDefault="00E56B5D">
      <w:pPr>
        <w:ind w:left="283" w:right="236" w:firstLine="711"/>
      </w:pPr>
      <w:r>
        <w:t xml:space="preserve">Программа определяет комплекс основных характеристик дошкольного образования (объѐм, содержание и планируемые результаты в виде целевых ориентиров дошкольного образования), требования к условиям реализации Программы.  </w:t>
      </w:r>
    </w:p>
    <w:p w:rsidR="00C00836" w:rsidRDefault="00E56B5D">
      <w:pPr>
        <w:ind w:left="283" w:firstLine="711"/>
      </w:pPr>
      <w:r>
        <w:t xml:space="preserve">Программа включает три основных раздела: целевой, содержательный и организационный. </w:t>
      </w:r>
      <w:r>
        <w:rPr>
          <w:b/>
        </w:rPr>
        <w:t xml:space="preserve">Целевой раздел </w:t>
      </w:r>
      <w:r>
        <w:t xml:space="preserve">включает в себя пояснительную записку в которые определены цели и задачи программы. </w:t>
      </w:r>
    </w:p>
    <w:p w:rsidR="00C00836" w:rsidRDefault="00E56B5D">
      <w:pPr>
        <w:ind w:left="1133" w:hanging="283"/>
      </w:pPr>
      <w:r>
        <w:t xml:space="preserve"> </w:t>
      </w:r>
      <w:r>
        <w:rPr>
          <w:b/>
        </w:rPr>
        <w:t>Целью реализации  программы</w:t>
      </w:r>
      <w:r>
        <w:t xml:space="preserve"> является </w:t>
      </w:r>
      <w:r>
        <w:rPr>
          <w:color w:val="FF0000"/>
        </w:rPr>
        <w:t xml:space="preserve"> </w:t>
      </w:r>
      <w:r>
        <w:t xml:space="preserve">создание  условий для полноценного проживания ребенком дошкольного детства, формирование основ базовой культуры личности, всестороннее развитие психических и физических качеств в соответствии с возрастными и индивидуальными особенностями, подготовка к жизни в современном обществе,  к обучению в школе, обеспечение безопасности жизнедеятельности дошкольника. </w:t>
      </w:r>
    </w:p>
    <w:p w:rsidR="00C00836" w:rsidRDefault="00E56B5D">
      <w:pPr>
        <w:spacing w:after="43" w:line="237" w:lineRule="auto"/>
        <w:ind w:left="860" w:right="-15"/>
        <w:jc w:val="left"/>
      </w:pPr>
      <w:r>
        <w:rPr>
          <w:b/>
        </w:rPr>
        <w:t>Задачи реализации программы</w:t>
      </w:r>
      <w:r>
        <w:t xml:space="preserve">:  </w:t>
      </w:r>
    </w:p>
    <w:p w:rsidR="00C00836" w:rsidRDefault="00E56B5D">
      <w:pPr>
        <w:numPr>
          <w:ilvl w:val="0"/>
          <w:numId w:val="20"/>
        </w:numPr>
        <w:ind w:hanging="283"/>
      </w:pPr>
      <w:r>
        <w:t xml:space="preserve">способствовать сохранению и укреплению физического и психического здоровья детей, их эмоционального благополучия; </w:t>
      </w:r>
    </w:p>
    <w:p w:rsidR="00C00836" w:rsidRDefault="00E56B5D">
      <w:pPr>
        <w:numPr>
          <w:ilvl w:val="0"/>
          <w:numId w:val="20"/>
        </w:numPr>
        <w:ind w:hanging="283"/>
      </w:pPr>
      <w:r>
        <w:t xml:space="preserve">способствовать обеспечению равных возможностей для полноценного развития каждого ребенка в период дошкольного детства независимо от пола, нации, языка, социального статуса, психофизиологических и других особенностей (в том числе ограниченных возможностей здоровья); </w:t>
      </w:r>
    </w:p>
    <w:p w:rsidR="00C00836" w:rsidRDefault="00E56B5D">
      <w:pPr>
        <w:numPr>
          <w:ilvl w:val="0"/>
          <w:numId w:val="20"/>
        </w:numPr>
        <w:ind w:hanging="283"/>
      </w:pPr>
      <w:r>
        <w:t xml:space="preserve">создать благоприятные условия развития детей в соответствии с их возрастными и индивидуальными особенностями и склонностями, развития способностей и творческого потенциала каждого ребенка; </w:t>
      </w:r>
    </w:p>
    <w:p w:rsidR="00C00836" w:rsidRDefault="00E56B5D">
      <w:pPr>
        <w:numPr>
          <w:ilvl w:val="0"/>
          <w:numId w:val="20"/>
        </w:numPr>
        <w:ind w:hanging="283"/>
      </w:pPr>
      <w:r>
        <w:t xml:space="preserve">способствовать объединению обучения и воспитания на основе духовно-нравственных и социокультурных ценностей и принятых в обществе правил и норм поведения в интересах человека, семьи, общества; </w:t>
      </w:r>
    </w:p>
    <w:p w:rsidR="00C00836" w:rsidRDefault="00E56B5D">
      <w:pPr>
        <w:numPr>
          <w:ilvl w:val="0"/>
          <w:numId w:val="20"/>
        </w:numPr>
        <w:ind w:hanging="283"/>
      </w:pPr>
      <w:r>
        <w:t xml:space="preserve">способствовать формированию общей культуры личности детей, в том числе ценностей здорового образа жизни, развития их социальных, нравственных, эстетических, интеллектуальных, физических качеств, инициативности, самостоятельности и ответственности ребенка, формирования предпосылок учебной деятельности; </w:t>
      </w:r>
    </w:p>
    <w:p w:rsidR="00C00836" w:rsidRDefault="00E56B5D">
      <w:pPr>
        <w:numPr>
          <w:ilvl w:val="0"/>
          <w:numId w:val="20"/>
        </w:numPr>
        <w:ind w:hanging="283"/>
      </w:pPr>
      <w:r>
        <w:t xml:space="preserve">обеспечить вариативность и разнообразие содержания образования,   организационных форм дошкольного образования, возможности формирования Программ различной направленности с учетом образовательных потребностей, способностей и состояния здоровья детей; </w:t>
      </w:r>
    </w:p>
    <w:p w:rsidR="00C00836" w:rsidRDefault="00E56B5D">
      <w:pPr>
        <w:numPr>
          <w:ilvl w:val="0"/>
          <w:numId w:val="20"/>
        </w:numPr>
        <w:ind w:hanging="283"/>
      </w:pPr>
      <w:r>
        <w:t xml:space="preserve">способствовать формированию социокультурной среды, соответствующей возрастным, индивидуальным, психологическим и физиологическим особенностям детей; </w:t>
      </w:r>
    </w:p>
    <w:p w:rsidR="00C00836" w:rsidRDefault="00E56B5D">
      <w:pPr>
        <w:numPr>
          <w:ilvl w:val="0"/>
          <w:numId w:val="20"/>
        </w:numPr>
        <w:ind w:hanging="283"/>
      </w:pPr>
      <w:r>
        <w:t xml:space="preserve">обеспечить реализацию содержания программ и технологий по основным направлениям развития детей на основе комлпексно-тематического принципа построения образовательного процесса, принципа интеграции, с учетом системно- деятельностного подхода.  </w:t>
      </w:r>
    </w:p>
    <w:p w:rsidR="00C00836" w:rsidRDefault="00E56B5D">
      <w:pPr>
        <w:numPr>
          <w:ilvl w:val="0"/>
          <w:numId w:val="20"/>
        </w:numPr>
        <w:ind w:hanging="283"/>
      </w:pPr>
      <w:r>
        <w:t>обеспечить психолого-педагогическую поддержку семьи и повышения компетентности родителей (законных представителей) в вопросах развития и образования, охраны и укрепления здоровья детей</w:t>
      </w:r>
      <w:r>
        <w:rPr>
          <w:rFonts w:ascii="Arial" w:eastAsia="Arial" w:hAnsi="Arial" w:cs="Arial"/>
          <w:sz w:val="20"/>
        </w:rPr>
        <w:t>.</w:t>
      </w:r>
      <w:r>
        <w:t xml:space="preserve"> </w:t>
      </w:r>
    </w:p>
    <w:p w:rsidR="00C00836" w:rsidRDefault="00E56B5D">
      <w:pPr>
        <w:spacing w:after="43" w:line="237" w:lineRule="auto"/>
        <w:ind w:left="718" w:right="-15"/>
        <w:jc w:val="left"/>
      </w:pPr>
      <w:r>
        <w:rPr>
          <w:rFonts w:ascii="Calibri" w:eastAsia="Calibri" w:hAnsi="Calibri" w:cs="Calibri"/>
          <w:noProof/>
          <w:sz w:val="22"/>
        </w:rPr>
        <w:lastRenderedPageBreak/>
        <mc:AlternateContent>
          <mc:Choice Requires="wpg">
            <w:drawing>
              <wp:anchor distT="0" distB="0" distL="114300" distR="114300" simplePos="0" relativeHeight="251754496" behindDoc="0" locked="0" layoutInCell="1" allowOverlap="1">
                <wp:simplePos x="0" y="0"/>
                <wp:positionH relativeFrom="column">
                  <wp:posOffset>582473</wp:posOffset>
                </wp:positionH>
                <wp:positionV relativeFrom="paragraph">
                  <wp:posOffset>486071</wp:posOffset>
                </wp:positionV>
                <wp:extent cx="140208" cy="2552954"/>
                <wp:effectExtent l="0" t="0" r="0" b="0"/>
                <wp:wrapSquare wrapText="bothSides"/>
                <wp:docPr id="311119" name="Group 311119"/>
                <wp:cNvGraphicFramePr/>
                <a:graphic xmlns:a="http://schemas.openxmlformats.org/drawingml/2006/main">
                  <a:graphicData uri="http://schemas.microsoft.com/office/word/2010/wordprocessingGroup">
                    <wpg:wgp>
                      <wpg:cNvGrpSpPr/>
                      <wpg:grpSpPr>
                        <a:xfrm>
                          <a:off x="0" y="0"/>
                          <a:ext cx="140208" cy="2552954"/>
                          <a:chOff x="0" y="0"/>
                          <a:chExt cx="140208" cy="2552954"/>
                        </a:xfrm>
                      </wpg:grpSpPr>
                      <pic:pic xmlns:pic="http://schemas.openxmlformats.org/drawingml/2006/picture">
                        <pic:nvPicPr>
                          <pic:cNvPr id="46060" name="Picture 46060"/>
                          <pic:cNvPicPr/>
                        </pic:nvPicPr>
                        <pic:blipFill>
                          <a:blip r:embed="rId41"/>
                          <a:stretch>
                            <a:fillRect/>
                          </a:stretch>
                        </pic:blipFill>
                        <pic:spPr>
                          <a:xfrm>
                            <a:off x="0" y="0"/>
                            <a:ext cx="140208" cy="187452"/>
                          </a:xfrm>
                          <a:prstGeom prst="rect">
                            <a:avLst/>
                          </a:prstGeom>
                        </pic:spPr>
                      </pic:pic>
                      <wps:wsp>
                        <wps:cNvPr id="46061" name="Rectangle 46061"/>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65" name="Picture 46065"/>
                          <pic:cNvPicPr/>
                        </pic:nvPicPr>
                        <pic:blipFill>
                          <a:blip r:embed="rId41"/>
                          <a:stretch>
                            <a:fillRect/>
                          </a:stretch>
                        </pic:blipFill>
                        <pic:spPr>
                          <a:xfrm>
                            <a:off x="0" y="361442"/>
                            <a:ext cx="140208" cy="187452"/>
                          </a:xfrm>
                          <a:prstGeom prst="rect">
                            <a:avLst/>
                          </a:prstGeom>
                        </pic:spPr>
                      </pic:pic>
                      <wps:wsp>
                        <wps:cNvPr id="46066" name="Rectangle 46066"/>
                        <wps:cNvSpPr/>
                        <wps:spPr>
                          <a:xfrm>
                            <a:off x="70104" y="375920"/>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73" name="Picture 46073"/>
                          <pic:cNvPicPr/>
                        </pic:nvPicPr>
                        <pic:blipFill>
                          <a:blip r:embed="rId41"/>
                          <a:stretch>
                            <a:fillRect/>
                          </a:stretch>
                        </pic:blipFill>
                        <pic:spPr>
                          <a:xfrm>
                            <a:off x="0" y="722630"/>
                            <a:ext cx="140208" cy="187452"/>
                          </a:xfrm>
                          <a:prstGeom prst="rect">
                            <a:avLst/>
                          </a:prstGeom>
                        </pic:spPr>
                      </pic:pic>
                      <wps:wsp>
                        <wps:cNvPr id="46074" name="Rectangle 46074"/>
                        <wps:cNvSpPr/>
                        <wps:spPr>
                          <a:xfrm>
                            <a:off x="70104" y="73710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78" name="Picture 46078"/>
                          <pic:cNvPicPr/>
                        </pic:nvPicPr>
                        <pic:blipFill>
                          <a:blip r:embed="rId41"/>
                          <a:stretch>
                            <a:fillRect/>
                          </a:stretch>
                        </pic:blipFill>
                        <pic:spPr>
                          <a:xfrm>
                            <a:off x="0" y="1083818"/>
                            <a:ext cx="140208" cy="187452"/>
                          </a:xfrm>
                          <a:prstGeom prst="rect">
                            <a:avLst/>
                          </a:prstGeom>
                        </pic:spPr>
                      </pic:pic>
                      <wps:wsp>
                        <wps:cNvPr id="46079" name="Rectangle 46079"/>
                        <wps:cNvSpPr/>
                        <wps:spPr>
                          <a:xfrm>
                            <a:off x="70104" y="109829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82" name="Picture 46082"/>
                          <pic:cNvPicPr/>
                        </pic:nvPicPr>
                        <pic:blipFill>
                          <a:blip r:embed="rId41"/>
                          <a:stretch>
                            <a:fillRect/>
                          </a:stretch>
                        </pic:blipFill>
                        <pic:spPr>
                          <a:xfrm>
                            <a:off x="0" y="1269746"/>
                            <a:ext cx="140208" cy="187452"/>
                          </a:xfrm>
                          <a:prstGeom prst="rect">
                            <a:avLst/>
                          </a:prstGeom>
                        </pic:spPr>
                      </pic:pic>
                      <wps:wsp>
                        <wps:cNvPr id="46083" name="Rectangle 46083"/>
                        <wps:cNvSpPr/>
                        <wps:spPr>
                          <a:xfrm>
                            <a:off x="70104" y="1284224"/>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86" name="Picture 46086"/>
                          <pic:cNvPicPr/>
                        </pic:nvPicPr>
                        <pic:blipFill>
                          <a:blip r:embed="rId41"/>
                          <a:stretch>
                            <a:fillRect/>
                          </a:stretch>
                        </pic:blipFill>
                        <pic:spPr>
                          <a:xfrm>
                            <a:off x="0" y="1457198"/>
                            <a:ext cx="140208" cy="187452"/>
                          </a:xfrm>
                          <a:prstGeom prst="rect">
                            <a:avLst/>
                          </a:prstGeom>
                        </pic:spPr>
                      </pic:pic>
                      <wps:wsp>
                        <wps:cNvPr id="46087" name="Rectangle 46087"/>
                        <wps:cNvSpPr/>
                        <wps:spPr>
                          <a:xfrm>
                            <a:off x="70104" y="147167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91" name="Picture 46091"/>
                          <pic:cNvPicPr/>
                        </pic:nvPicPr>
                        <pic:blipFill>
                          <a:blip r:embed="rId41"/>
                          <a:stretch>
                            <a:fillRect/>
                          </a:stretch>
                        </pic:blipFill>
                        <pic:spPr>
                          <a:xfrm>
                            <a:off x="0" y="1643126"/>
                            <a:ext cx="140208" cy="187452"/>
                          </a:xfrm>
                          <a:prstGeom prst="rect">
                            <a:avLst/>
                          </a:prstGeom>
                        </pic:spPr>
                      </pic:pic>
                      <wps:wsp>
                        <wps:cNvPr id="46092" name="Rectangle 46092"/>
                        <wps:cNvSpPr/>
                        <wps:spPr>
                          <a:xfrm>
                            <a:off x="70104" y="1657604"/>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96" name="Picture 46096"/>
                          <pic:cNvPicPr/>
                        </pic:nvPicPr>
                        <pic:blipFill>
                          <a:blip r:embed="rId41"/>
                          <a:stretch>
                            <a:fillRect/>
                          </a:stretch>
                        </pic:blipFill>
                        <pic:spPr>
                          <a:xfrm>
                            <a:off x="0" y="2004314"/>
                            <a:ext cx="140208" cy="187452"/>
                          </a:xfrm>
                          <a:prstGeom prst="rect">
                            <a:avLst/>
                          </a:prstGeom>
                        </pic:spPr>
                      </pic:pic>
                      <wps:wsp>
                        <wps:cNvPr id="46097" name="Rectangle 46097"/>
                        <wps:cNvSpPr/>
                        <wps:spPr>
                          <a:xfrm>
                            <a:off x="70104" y="2018792"/>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102" name="Picture 46102"/>
                          <pic:cNvPicPr/>
                        </pic:nvPicPr>
                        <pic:blipFill>
                          <a:blip r:embed="rId41"/>
                          <a:stretch>
                            <a:fillRect/>
                          </a:stretch>
                        </pic:blipFill>
                        <pic:spPr>
                          <a:xfrm>
                            <a:off x="0" y="2365502"/>
                            <a:ext cx="140208" cy="187452"/>
                          </a:xfrm>
                          <a:prstGeom prst="rect">
                            <a:avLst/>
                          </a:prstGeom>
                        </pic:spPr>
                      </pic:pic>
                      <wps:wsp>
                        <wps:cNvPr id="46103" name="Rectangle 46103"/>
                        <wps:cNvSpPr/>
                        <wps:spPr>
                          <a:xfrm>
                            <a:off x="70104" y="2379980"/>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id="Group 311119" o:spid="_x0000_s1417" style="position:absolute;left:0;text-align:left;margin-left:45.85pt;margin-top:38.25pt;width:11.05pt;height:201pt;z-index:251754496;mso-position-horizontal-relative:text;mso-position-vertical-relative:text" coordsize="1402,255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">
                <v:shape id="Picture 46060" o:spid="_x0000_s1418"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x3CXPEAAAA3gAAAA8AAABkcnMvZG93bnJldi54bWxEj8tqwzAQRfeB/oOYQneJHDeY4kYJ6Quy&#10;tZMuuhusiW1ijYyk+tGvrxaBLC/3xdnuJ9OJgZxvLStYrxIQxJXVLdcKzqev5QsIH5A1dpZJwUwe&#10;9ruHxRZzbUcuaChDLeII+xwVNCH0uZS+asigX9meOHoX6wyGKF0ttcMxjptOpkmSSYMtx4cGe3pv&#10;qLqWv0ZB+fZ9HddpWzieyvrj+cf+fc5WqafH6fAKItAU7uFb+6gVbLIkiwARJ6KA3P0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x3CXPEAAAA3gAAAA8AAAAAAAAAAAAAAAAA&#10;nwIAAGRycy9kb3ducmV2LnhtbFBLBQYAAAAABAAEAPcAAACQAwAAAAA=&#10;">
                  <v:imagedata r:id="rId42" o:title=""/>
                </v:shape>
                <v:rect id="Rectangle 46061" o:spid="_x0000_s1419"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NbTsYA&#10;AADeAAAADwAAAGRycy9kb3ducmV2LnhtbESPT4vCMBTE78J+h/AWvGmqSNFqFNlV9OifBdfbo3nb&#10;lm1eShNt9dMbQfA4zMxvmNmiNaW4Uu0KywoG/QgEcWp1wZmCn+O6NwbhPLLG0jIpuJGDxfyjM8NE&#10;24b3dD34TAQIuwQV5N5XiZQuzcmg69uKOHh/tjbog6wzqWtsAtyUchhFsTRYcFjIsaKvnNL/w8Uo&#10;2Iyr5e/W3pusXJ03p91p8n2ceKW6n+1yCsJT69/hV3urFYziKB7A806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rNbTsYAAADe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6065" o:spid="_x0000_s1420" type="#_x0000_t75" style="position:absolute;top:3614;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AquvGAAAA3gAAAA8AAABkcnMvZG93bnJldi54bWxEj09rwkAUxO8Fv8PyBG91o7ahRFfxX8Gr&#10;qR56e2SfSTD7NuyuJvbTd4VCj8PM/IZZrHrTiDs5X1tWMBknIIgLq2suFZy+Pl8/QPiArLGxTAoe&#10;5GG1HLwsMNO24yPd81CKCGGfoYIqhDaT0hcVGfRj2xJH72KdwRClK6V22EW4aeQ0SVJpsOa4UGFL&#10;24qKa34zCvLN+dpNpvXRcZ+Xu9m3/dk/rFKjYb+egwjUh//wX/ugFbylSfoOzzvxCsjl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ACq68YAAADeAAAADwAAAAAAAAAAAAAA&#10;AACfAgAAZHJzL2Rvd25yZXYueG1sUEsFBgAAAAAEAAQA9wAAAJIDAAAAAA==&#10;">
                  <v:imagedata r:id="rId42" o:title=""/>
                </v:shape>
                <v:rect id="Rectangle 46066" o:spid="_x0000_s1421" style="position:absolute;left:701;top:375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rDOsYA&#10;AADeAAAADwAAAGRycy9kb3ducmV2LnhtbESPT4vCMBTE78J+h/AWvGmqSNFqFNl10aN/FtTbo3m2&#10;xealNFlb/fRGEPY4zMxvmNmiNaW4Ue0KywoG/QgEcWp1wZmC38NPbwzCeWSNpWVScCcHi/lHZ4aJ&#10;tg3v6Lb3mQgQdgkqyL2vEildmpNB17cVcfAutjbog6wzqWtsAtyUchhFsTRYcFjIsaKvnNLr/s8o&#10;WI+r5WljH01Wrs7r4/Y4+T5MvFLdz3Y5BeGp9f/hd3ujFYziKI7hdSdc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rDOsYAAADe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6073" o:spid="_x0000_s1422" type="#_x0000_t75" style="position:absolute;top:7226;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l8AdnGAAAA3gAAAA8AAABkcnMvZG93bnJldi54bWxEj0FrwkAUhO+F/oflFbzVjVqsRDehVQte&#10;TduDt0f2mQSzb8PuaqK/3i0UPA4z8w2zygfTigs531hWMBknIIhLqxuuFPx8f70uQPiArLG1TAqu&#10;5CHPnp9WmGrb854uRahEhLBPUUEdQpdK6cuaDPqx7Yijd7TOYIjSVVI77CPctHKaJHNpsOG4UGNH&#10;65rKU3E2CorP31M/mTZ7x0NRbWYHe9terVKjl+FjCSLQEB7h//ZOK3ibJ+8z+LsTr4DM7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XwB2cYAAADeAAAADwAAAAAAAAAAAAAA&#10;AACfAgAAZHJzL2Rvd25yZXYueG1sUEsFBgAAAAAEAAQA9wAAAJIDAAAAAA==&#10;">
                  <v:imagedata r:id="rId42" o:title=""/>
                </v:shape>
                <v:rect id="Rectangle 46074" o:spid="_x0000_s1423" style="position:absolute;left:701;top:737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1uC8cA&#10;AADeAAAADwAAAGRycy9kb3ducmV2LnhtbESPS4vCQBCE7wv+h6EFb+tkRXxERxEf6NHHgru3JtMm&#10;YTM9ITOa6K93BGGPRVV9RU3njSnEjSqXW1bw1Y1AECdW55wq+D5tPkcgnEfWWFgmBXdyMJ+1PqYY&#10;a1vzgW5Hn4oAYRejgsz7MpbSJRkZdF1bEgfvYiuDPsgqlbrCOsBNIXtRNJAGcw4LGZa0zCj5O16N&#10;gu2oXPzs7KNOi/Xv9rw/j1ensVeq024WExCeGv8ffrd3WkF/EA378LoTr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cdbgv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6078" o:spid="_x0000_s1424" type="#_x0000_t75" style="position:absolute;top:10838;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fYk6jDAAAA3gAAAA8AAABkcnMvZG93bnJldi54bWxETz1vwjAQ3ZH6H6yr1I04UESrEIMKLVLX&#10;hHZgO8XXJCI+R7ZLkv76ekBifHrf+W40nbiS861lBYskBUFcWd1yreDrdJy/gvABWWNnmRRM5GG3&#10;fZjlmGk7cEHXMtQihrDPUEETQp9J6auGDPrE9sSR+7HOYIjQ1VI7HGK46eQyTdfSYMuxocGeDg1V&#10;l/LXKCj335dhsWwLx2NZvz+f7d/HZJV6ehzfNiACjeEuvrk/tYLVOn2Je+OdeAXk9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9iTqMMAAADeAAAADwAAAAAAAAAAAAAAAACf&#10;AgAAZHJzL2Rvd25yZXYueG1sUEsFBgAAAAAEAAQA9wAAAI8DAAAAAA==&#10;">
                  <v:imagedata r:id="rId42" o:title=""/>
                </v:shape>
                <v:rect id="Rectangle 46079" o:spid="_x0000_s1425" style="position:absolute;left:701;top:1098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zBlccA&#10;AADeAAAADwAAAGRycy9kb3ducmV2LnhtbESPQWvCQBSE7wX/w/IEb3WjFJtEVxGt6LFVQb09ss8k&#10;mH0bsquJ/fXdQqHHYWa+YWaLzlTiQY0rLSsYDSMQxJnVJecKjofNawzCeWSNlWVS8CQHi3nvZYap&#10;ti1/0WPvcxEg7FJUUHhfp1K6rCCDbmhr4uBdbWPQB9nkUjfYBrip5DiKJtJgyWGhwJpWBWW3/d0o&#10;2Mb18ryz321efVy2p89Tsj4kXqlBv1tOQXjq/H/4r73TCt4m0XsCv3fCFZ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kcwZX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6082" o:spid="_x0000_s1426" type="#_x0000_t75" style="position:absolute;top:12697;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l1GXFAAAA3gAAAA8AAABkcnMvZG93bnJldi54bWxEj0+LwjAUxO/CfofwBG+aWkWkmor7D7za&#10;3T3s7dE829LmpSRZW/fTG2Fhj8PM/IbZH0bTiSs531hWsFwkIIhLqxuuFHx+vM+3IHxA1thZJgU3&#10;8nDInyZ7zLQd+EzXIlQiQthnqKAOoc+k9GVNBv3C9sTRu1hnMETpKqkdDhFuOpkmyUYabDgu1NjT&#10;S01lW/wYBcXzVzss0+bseCyq19W3/X27WaVm0/G4AxFoDP/hv/ZJK1hvkm0KjzvxCsj8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5dRlxQAAAN4AAAAPAAAAAAAAAAAAAAAA&#10;AJ8CAABkcnMvZG93bnJldi54bWxQSwUGAAAAAAQABAD3AAAAkQMAAAAA&#10;">
                  <v:imagedata r:id="rId42" o:title=""/>
                </v:shape>
                <v:rect id="Rectangle 46083" o:spid="_x0000_s1427" style="position:absolute;left:701;top:1284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GGWMcA&#10;AADeAAAADwAAAGRycy9kb3ducmV2LnhtbESPQWvCQBSE74L/YXlCb2ZjLRKjq4i16NGqEL09sq9J&#10;aPZtyG5N2l/fLQg9DjPzDbNc96YWd2pdZVnBJIpBEOdWV1wouJzfxgkI55E11pZJwTc5WK+GgyWm&#10;2nb8TveTL0SAsEtRQel9k0rp8pIMusg2xMH7sK1BH2RbSN1iF+Cmls9xPJMGKw4LJTa0LSn/PH0Z&#10;Bfuk2VwP9qcr6t1tnx2z+et57pV6GvWbBQhPvf8PP9oHreBlFidT+LsTro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0hhlj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6086" o:spid="_x0000_s1428" type="#_x0000_t75" style="position:absolute;top:1457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ze0mbFAAAA3gAAAA8AAABkcnMvZG93bnJldi54bWxEj0+LwjAUxO8LfofwBG9r6h+KVKPoqrBX&#10;u+vB26N5tsXmpSRZW/30G2Fhj8PM/IZZbXrTiDs5X1tWMBknIIgLq2suFXx/Hd8XIHxA1thYJgUP&#10;8rBZD95WmGnb8YnueShFhLDPUEEVQptJ6YuKDPqxbYmjd7XOYIjSlVI77CLcNHKaJKk0WHNcqLCl&#10;j4qKW/5jFOS7862bTOuT4z4v97OLfR4eVqnRsN8uQQTqw3/4r/2pFczTZJHC6068AnL9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c3tJmxQAAAN4AAAAPAAAAAAAAAAAAAAAA&#10;AJ8CAABkcnMvZG93bnJldi54bWxQSwUGAAAAAAQABAD3AAAAkQMAAAAA&#10;">
                  <v:imagedata r:id="rId42" o:title=""/>
                </v:shape>
                <v:rect id="Rectangle 46087" o:spid="_x0000_s1429" style="position:absolute;left:701;top:1471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qAW8cA&#10;AADeAAAADwAAAGRycy9kb3ducmV2LnhtbESPQWvCQBSE7wX/w/KE3pqNRWyMriLWokcbhejtkX1N&#10;QrNvQ3Zr0v76rlDocZiZb5jlejCNuFHnassKJlEMgriwuuZSwfn09pSAcB5ZY2OZFHyTg/Vq9LDE&#10;VNue3+mW+VIECLsUFVTet6mUrqjIoItsSxy8D9sZ9EF2pdQd9gFuGvkcxzNpsOawUGFL24qKz+zL&#10;KNgn7eZysD992eyu+/yYz19Pc6/U43jYLEB4Gvx/+K990Aqmszh5gfudcAX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agFv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6091" o:spid="_x0000_s1430" type="#_x0000_t75" style="position:absolute;top:16431;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bu3M/FAAAA3gAAAA8AAABkcnMvZG93bnJldi54bWxEj09rwkAUxO8Fv8PyBG91ExWxqav4F3o1&#10;tYfeHtlnEsy+DburiX76bqHQ4zAzv2GW69404k7O15YVpOMEBHFhdc2lgvPn8XUBwgdkjY1lUvAg&#10;D+vV4GWJmbYdn+ieh1JECPsMFVQhtJmUvqjIoB/bljh6F+sMhihdKbXDLsJNIydJMpcGa44LFba0&#10;q6i45jejIN9+Xbt0Up8c93m5n37b5+FhlRoN+807iEB9+A//tT+0gtk8eUvh9068AnL1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W7tzPxQAAAN4AAAAPAAAAAAAAAAAAAAAA&#10;AJ8CAABkcnMvZG93bnJldi54bWxQSwUGAAAAAAQABAD3AAAAkQMAAAAA&#10;">
                  <v:imagedata r:id="rId42" o:title=""/>
                </v:shape>
                <v:rect id="Rectangle 46092" o:spid="_x0000_s1431" style="position:absolute;left:701;top:1657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S1HscA&#10;AADeAAAADwAAAGRycy9kb3ducmV2LnhtbESPQWvCQBSE74L/YXlCb7oxFDHRNQRbicdWC9bbI/ua&#10;hGbfhuxq0v76bqHQ4zAz3zDbbDStuFPvGssKlosIBHFpdcOVgrfzYb4G4TyyxtYyKfgiB9luOtli&#10;qu3Ar3Q/+UoECLsUFdTed6mUrqzJoFvYjjh4H7Y36IPsK6l7HALctDKOopU02HBYqLGjfU3l5+lm&#10;FBTrLn8/2u+hap+vxeXlkjydE6/Uw2zMNyA8jf4//Nc+agWPqyiJ4fdOuAJy9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e0tR7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6096" o:spid="_x0000_s1432" type="#_x0000_t75" style="position:absolute;top:20043;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HRLvGAAAA3gAAAA8AAABkcnMvZG93bnJldi54bWxEj09rwkAUxO+C32F5Qm+60Uqwqav4p0Kv&#10;Rnvo7ZF9JsHs27C7mthP3y0UPA4z8xtmue5NI+7kfG1ZwXSSgCAurK65VHA+HcYLED4ga2wsk4IH&#10;eVivhoMlZtp2fKR7HkoRIewzVFCF0GZS+qIig35iW+LoXawzGKJ0pdQOuwg3jZwlSSoN1hwXKmxp&#10;V1FxzW9GQb79unbTWX103Ofl/vXb/nw8rFIvo37zDiJQH57h//anVjBPk7cU/u7EKyB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WQdEu8YAAADeAAAADwAAAAAAAAAAAAAA&#10;AACfAgAAZHJzL2Rvd25yZXYueG1sUEsFBgAAAAAEAAQA9wAAAJIDAAAAAA==&#10;">
                  <v:imagedata r:id="rId42" o:title=""/>
                </v:shape>
                <v:rect id="Rectangle 46097" o:spid="_x0000_s1433" style="position:absolute;left:701;top:20187;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MWhscA&#10;AADeAAAADwAAAGRycy9kb3ducmV2LnhtbESPQWvCQBSE7wX/w/IEb3WjFJtEVxGt6LFVQb09ss8k&#10;mH0bsquJ/fXdQqHHYWa+YWaLzlTiQY0rLSsYDSMQxJnVJecKjofNawzCeWSNlWVS8CQHi3nvZYap&#10;ti1/0WPvcxEg7FJUUHhfp1K6rCCDbmhr4uBdbWPQB9nkUjfYBrip5DiKJtJgyWGhwJpWBWW3/d0o&#10;2Mb18ryz321efVy2p89Tsj4kXqlBv1tOQXjq/H/4r73TCt4mUfIOv3fCFZ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fDFob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6102" o:spid="_x0000_s1434" type="#_x0000_t75" style="position:absolute;top:23655;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X2KLFAAAA3gAAAA8AAABkcnMvZG93bnJldi54bWxEj0FrwkAUhO+F/oflCb3VTdIiJbqKrQpe&#10;jfXg7ZF9JsHs27C7NdFf7xYEj8PMfMPMFoNpxYWcbywrSMcJCOLS6oYrBb/7zfsXCB+QNbaWScGV&#10;PCzmry8zzLXteUeXIlQiQtjnqKAOocul9GVNBv3YdsTRO1lnMETpKqkd9hFuWpklyUQabDgu1NjR&#10;T03lufgzCorvw7lPs2bneCiq1cfR3tZXq9TbaFhOQQQawjP8aG+1gs9JmmTwfydeATm/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419iixQAAAN4AAAAPAAAAAAAAAAAAAAAA&#10;AJ8CAABkcnMvZG93bnJldi54bWxQSwUGAAAAAAQABAD3AAAAkQMAAAAA&#10;">
                  <v:imagedata r:id="rId42" o:title=""/>
                </v:shape>
                <v:rect id="Rectangle 46103" o:spid="_x0000_s1435" style="position:absolute;left:701;top:2379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OKn8gA&#10;AADeAAAADwAAAGRycy9kb3ducmV2LnhtbESPQWvCQBSE7wX/w/IKvdWNtUiMriLWYo41EWxvj+wz&#10;Cc2+DdmtSfvrXaHgcZiZb5jlejCNuFDnassKJuMIBHFhdc2lgmP+/hyDcB5ZY2OZFPySg/Vq9LDE&#10;RNueD3TJfCkChF2CCirv20RKV1Rk0I1tSxy8s+0M+iC7UuoO+wA3jXyJopk0WHNYqLClbUXFd/Zj&#10;FOzjdvOZ2r++bHZf+9PHaf6Wz71ST4/DZgHC0+Dv4f92qhW8zibRFG53whWQq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2E4qfyAAAAN4AAAAPAAAAAAAAAAAAAAAAAJgCAABk&#10;cnMvZG93bnJldi54bWxQSwUGAAAAAAQABAD1AAAAjQ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Pr>
          <w:b/>
        </w:rPr>
        <w:t xml:space="preserve">Принципы и подходы к формированию Программы: </w:t>
      </w:r>
    </w:p>
    <w:p w:rsidR="00C00836" w:rsidRDefault="00E56B5D">
      <w:pPr>
        <w:ind w:left="718"/>
      </w:pPr>
      <w:r>
        <w:t xml:space="preserve">В основе реализации Программы лежит культурно-исторический и системно-деятельностный подходы к развитию ребенка, являющиеся методологией ФГОС, который предполагает: </w:t>
      </w:r>
    </w:p>
    <w:p w:rsidR="00C00836" w:rsidRDefault="00E56B5D">
      <w:pPr>
        <w:ind w:left="927"/>
      </w:pPr>
      <w:r>
        <w:t xml:space="preserve">полноценное проживание ребѐнком всех этапов детства (раннего и дошкольного возраста), обогащения (амплификации) детского развития; </w:t>
      </w:r>
    </w:p>
    <w:p w:rsidR="00C00836" w:rsidRDefault="00E56B5D">
      <w:pPr>
        <w:ind w:left="927"/>
      </w:pPr>
      <w:r>
        <w:t xml:space="preserve">индивидуализацию дошкольного образования (в том числе одарѐнных детей и детей с ограниченными возможностями здоровья);  </w:t>
      </w:r>
    </w:p>
    <w:p w:rsidR="00C00836" w:rsidRDefault="00E56B5D">
      <w:pPr>
        <w:ind w:left="927"/>
      </w:pPr>
      <w:r>
        <w:t xml:space="preserve">содействие и сотрудничество детей и взрослых, признание ребенка полноценным участником (субъектом) образовательных отношений; поддержку инициативы детей в различных видах деятельности; партнерство с семьей; </w:t>
      </w:r>
    </w:p>
    <w:p w:rsidR="00C00836" w:rsidRDefault="00E56B5D">
      <w:pPr>
        <w:ind w:left="927"/>
      </w:pPr>
      <w:r>
        <w:t xml:space="preserve">приобщение детей к социокультурным нормам, традициям семьи, общества и государства; формирование познавательных интересов и познавательных действий ребенка в различных видах деятельности; </w:t>
      </w:r>
    </w:p>
    <w:p w:rsidR="00C00836" w:rsidRDefault="00E56B5D">
      <w:pPr>
        <w:ind w:left="927"/>
      </w:pPr>
      <w:r>
        <w:t xml:space="preserve">возрастную адекватность (соответствия условий, требований, методов возрасту  и особенностям развития); учѐт этнокультурной ситуации развития детей. </w:t>
      </w:r>
    </w:p>
    <w:p w:rsidR="00C00836" w:rsidRDefault="00E56B5D">
      <w:pPr>
        <w:ind w:left="718"/>
      </w:pPr>
      <w:r>
        <w:t xml:space="preserve">Планируемые результаты образовательной программы представлены в виде целевых ориентиров дошкольного образования, которые представляют собой социально-нормативные возрастные характеристики возможных достижений ребѐнка на этапе завершения уровня дошкольного образования:  </w:t>
      </w:r>
    </w:p>
    <w:p w:rsidR="00C00836" w:rsidRDefault="00E56B5D">
      <w:pPr>
        <w:ind w:left="1277" w:hanging="360"/>
      </w:pPr>
      <w:r>
        <w:rPr>
          <w:rFonts w:ascii="Calibri" w:eastAsia="Calibri" w:hAnsi="Calibri" w:cs="Calibri"/>
          <w:noProof/>
          <w:sz w:val="22"/>
        </w:rPr>
        <mc:AlternateContent>
          <mc:Choice Requires="wpg">
            <w:drawing>
              <wp:inline distT="0" distB="0" distL="0" distR="0">
                <wp:extent cx="140208" cy="187452"/>
                <wp:effectExtent l="0" t="0" r="0" b="0"/>
                <wp:docPr id="311120" name="Group 311120"/>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46115" name="Picture 46115"/>
                          <pic:cNvPicPr/>
                        </pic:nvPicPr>
                        <pic:blipFill>
                          <a:blip r:embed="rId41"/>
                          <a:stretch>
                            <a:fillRect/>
                          </a:stretch>
                        </pic:blipFill>
                        <pic:spPr>
                          <a:xfrm>
                            <a:off x="0" y="0"/>
                            <a:ext cx="140208" cy="187452"/>
                          </a:xfrm>
                          <a:prstGeom prst="rect">
                            <a:avLst/>
                          </a:prstGeom>
                        </pic:spPr>
                      </pic:pic>
                      <wps:wsp>
                        <wps:cNvPr id="46116" name="Rectangle 46116"/>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w:pict>
              <v:group id="Group 311120" o:spid="_x0000_s1436"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">
                <v:shape id="Picture 46115" o:spid="_x0000_s1437"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Ln1gvFAAAA3gAAAA8AAABkcnMvZG93bnJldi54bWxEj09rwkAUxO8Fv8PyBG91E22lRFfxL3g1&#10;bQ+9PbLPJJh9G3ZXE/30XaHQ4zAzv2EWq9404kbO15YVpOMEBHFhdc2lgq/Pw+sHCB+QNTaWScGd&#10;PKyWg5cFZtp2fKJbHkoRIewzVFCF0GZS+qIig35sW+Lona0zGKJ0pdQOuwg3jZwkyUwarDkuVNjS&#10;tqLikl+NgnzzfenSSX1y3OflbvpjH/u7VWo07NdzEIH68B/+ax+1grdZmr7D8068AnL5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y59YLxQAAAN4AAAAPAAAAAAAAAAAAAAAA&#10;AJ8CAABkcnMvZG93bnJldi54bWxQSwUGAAAAAAQABAD3AAAAkQMAAAAA&#10;">
                  <v:imagedata r:id="rId42" o:title=""/>
                </v:shape>
                <v:rect id="Rectangle 46116" o:spid="_x0000_s1438" style="position:absolute;left:70104;top:14478;width:56314;height:22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2/2scA&#10;AADeAAAADwAAAGRycy9kb3ducmV2LnhtbESPT2vCQBTE74V+h+UVvNVNRILGrCKtRY/1D6i3R/Y1&#10;Cc2+DdltEv30XaHQ4zAzv2Gy1WBq0VHrKssK4nEEgji3uuJCwen48ToD4TyyxtoyKbiRg9Xy+SnD&#10;VNue99QdfCEChF2KCkrvm1RKl5dk0I1tQxy8L9sa9EG2hdQt9gFuajmJokQarDgslNjQW0n59+HH&#10;KNjOmvVlZ+99UW+u2/Pnef5+nHulRi/DegHC0+D/w3/tnVYwTeI4gcedc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O9v9r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t xml:space="preserve"> ребѐнок овладевает основными культурными способами деятельности, проявляет инициативу и самостоятельность в разных видах деятельности – игре, общении, познавательно-исследовательской деятельности, конструировании и др.; способен выбирать себе род занятий, участников по совместной деятельности;  </w:t>
      </w:r>
    </w:p>
    <w:p w:rsidR="00C00836" w:rsidRDefault="00E56B5D">
      <w:pPr>
        <w:ind w:left="1277" w:hanging="360"/>
      </w:pPr>
      <w:r>
        <w:rPr>
          <w:rFonts w:ascii="Calibri" w:eastAsia="Calibri" w:hAnsi="Calibri" w:cs="Calibri"/>
          <w:noProof/>
          <w:sz w:val="22"/>
        </w:rPr>
        <mc:AlternateContent>
          <mc:Choice Requires="wpg">
            <w:drawing>
              <wp:inline distT="0" distB="0" distL="0" distR="0">
                <wp:extent cx="140208" cy="187452"/>
                <wp:effectExtent l="0" t="0" r="0" b="0"/>
                <wp:docPr id="311121" name="Group 311121"/>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46128" name="Picture 46128"/>
                          <pic:cNvPicPr/>
                        </pic:nvPicPr>
                        <pic:blipFill>
                          <a:blip r:embed="rId41"/>
                          <a:stretch>
                            <a:fillRect/>
                          </a:stretch>
                        </pic:blipFill>
                        <pic:spPr>
                          <a:xfrm>
                            <a:off x="0" y="0"/>
                            <a:ext cx="140208" cy="187452"/>
                          </a:xfrm>
                          <a:prstGeom prst="rect">
                            <a:avLst/>
                          </a:prstGeom>
                        </pic:spPr>
                      </pic:pic>
                      <wps:wsp>
                        <wps:cNvPr id="46129" name="Rectangle 46129"/>
                        <wps:cNvSpPr/>
                        <wps:spPr>
                          <a:xfrm>
                            <a:off x="70104" y="14479"/>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w:pict>
              <v:group id="Group 311121" o:spid="_x0000_s1439"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">
                <v:shape id="Picture 46128" o:spid="_x0000_s1440"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KsyjCAAAA3gAAAA8AAABkcnMvZG93bnJldi54bWxET89rwjAUvgv7H8Ib7GbTdiKjGsXNDbxa&#10;3cHbo3m2xealJNHW/fXLQfD48f1erkfTiRs531pWkCUpCOLK6pZrBcfDz/QDhA/IGjvLpOBOHtar&#10;l8kSC20H3tOtDLWIIewLVNCE0BdS+qohgz6xPXHkztYZDBG6WmqHQww3nczTdC4NthwbGuzpq6Hq&#10;Ul6NgvLz9zJkebt3PJb19v1k/77vVqm313GzABFoDE/xw73TCmbzLI974514BeTqH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irMowgAAAN4AAAAPAAAAAAAAAAAAAAAAAJ8C&#10;AABkcnMvZG93bnJldi54bWxQSwUGAAAAAAQABAD3AAAAjgMAAAAA&#10;">
                  <v:imagedata r:id="rId42" o:title=""/>
                </v:shape>
                <v:rect id="Rectangle 46129" o:spid="_x0000_s1441" style="position:absolute;left:70104;top:14479;width:56314;height:226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7hFcYA&#10;AADeAAAADwAAAGRycy9kb3ducmV2LnhtbESPT4vCMBTE7wv7HcJb8LamioitRpFV0aN/FtTbo3m2&#10;ZZuX0kRb/fRGEPY4zMxvmMmsNaW4Ue0Kywp63QgEcWp1wZmC38PqewTCeWSNpWVScCcHs+nnxwQT&#10;bRve0W3vMxEg7BJUkHtfJVK6NCeDrmsr4uBdbG3QB1lnUtfYBLgpZT+KhtJgwWEhx4p+ckr/9lej&#10;YD2q5qeNfTRZuTyvj9tjvDjEXqnOVzsfg/DU+v/wu73RCgbDXj+G151wBeT0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E7hFcYAAADeAAAADwAAAAAAAAAAAAAAAACYAgAAZHJz&#10;L2Rvd25yZXYueG1sUEsFBgAAAAAEAAQA9QAAAIsDA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t xml:space="preserve"> ребѐнок обладает установкой положительного отношения к миру, к разным видам труда, другим людям и самому себе, обладает чувством собственного достоинства; активно взаимодействует со сверстниками и взрослыми, участвует в совместных играх. Способен договариваться, учитывать интересы и чувства других, сопереживать неудачам и радоваться успехам других, адекватно проявляет свои чувства, в том числе чувство веры в себя, старается разрешать конфликты;  </w:t>
      </w:r>
    </w:p>
    <w:p w:rsidR="00C00836" w:rsidRDefault="00E56B5D">
      <w:pPr>
        <w:ind w:left="1277" w:hanging="360"/>
      </w:pPr>
      <w:r>
        <w:rPr>
          <w:rFonts w:ascii="Calibri" w:eastAsia="Calibri" w:hAnsi="Calibri" w:cs="Calibri"/>
          <w:noProof/>
          <w:sz w:val="22"/>
        </w:rPr>
        <mc:AlternateContent>
          <mc:Choice Requires="wpg">
            <w:drawing>
              <wp:inline distT="0" distB="0" distL="0" distR="0">
                <wp:extent cx="140208" cy="187452"/>
                <wp:effectExtent l="0" t="0" r="0" b="0"/>
                <wp:docPr id="311122" name="Group 311122"/>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46139" name="Picture 46139"/>
                          <pic:cNvPicPr/>
                        </pic:nvPicPr>
                        <pic:blipFill>
                          <a:blip r:embed="rId41"/>
                          <a:stretch>
                            <a:fillRect/>
                          </a:stretch>
                        </pic:blipFill>
                        <pic:spPr>
                          <a:xfrm>
                            <a:off x="0" y="0"/>
                            <a:ext cx="140208" cy="187452"/>
                          </a:xfrm>
                          <a:prstGeom prst="rect">
                            <a:avLst/>
                          </a:prstGeom>
                        </pic:spPr>
                      </pic:pic>
                      <wps:wsp>
                        <wps:cNvPr id="46140" name="Rectangle 46140"/>
                        <wps:cNvSpPr/>
                        <wps:spPr>
                          <a:xfrm>
                            <a:off x="70104" y="14478"/>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w:pict>
              <v:group id="Group 311122" o:spid="_x0000_s1442"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">
                <v:shape id="Picture 46139" o:spid="_x0000_s1443"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gfgG7FAAAA3gAAAA8AAABkcnMvZG93bnJldi54bWxEj0FrwkAUhO+F/oflFbzVTbSIpq7SqgWv&#10;xvbg7ZF9TYLZt2F3NdFf7wqCx2FmvmHmy9404kzO15YVpMMEBHFhdc2lgt/9z/sUhA/IGhvLpOBC&#10;HpaL15c5Ztp2vKNzHkoRIewzVFCF0GZS+qIig35oW+Lo/VtnMETpSqkddhFuGjlKkok0WHNcqLCl&#10;VUXFMT8ZBfn337FLR/XOcZ+X6/HBXjcXq9Tgrf/6BBGoD8/wo73VCj4m6XgG9zvxCsjF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4H4BuxQAAAN4AAAAPAAAAAAAAAAAAAAAA&#10;AJ8CAABkcnMvZG93bnJldi54bWxQSwUGAAAAAAQABAD3AAAAkQMAAAAA&#10;">
                  <v:imagedata r:id="rId42" o:title=""/>
                </v:shape>
                <v:rect id="Rectangle 46140" o:spid="_x0000_s1444" style="position:absolute;left:70104;top:14478;width:56314;height:226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utKMcA&#10;AADeAAAADwAAAGRycy9kb3ducmV2LnhtbESPzWrCQBSF9wXfYbiF7uokIkHTTES0xSyrFtTdJXOb&#10;hGbuhMw0Sfv0nYXQ5eH88WWbybRioN41lhXE8wgEcWl1w5WCj/Pb8wqE88gaW8uk4IccbPLZQ4ap&#10;tiMfaTj5SoQRdikqqL3vUildWZNBN7cdcfA+bW/QB9lXUvc4hnHTykUUJdJgw+Ghxo52NZVfp2+j&#10;4LDqttfC/o5V+3o7XN4v6/157ZV6epy2LyA8Tf4/fG8XWsEyiZcBIOAEFJD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rrSj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t xml:space="preserve"> ребѐнок обладает развитым воображением, которое реализуется в разных видах деятельности, и прежде всего в игре; ребѐнок владеет разными формами и видами игры, различает условную и реальную ситуации, умеет подчиняться разным правилам и социальным нормам;  </w:t>
      </w:r>
    </w:p>
    <w:p w:rsidR="00C00836" w:rsidRDefault="00E56B5D">
      <w:pPr>
        <w:ind w:left="1277" w:hanging="360"/>
      </w:pPr>
      <w:r>
        <w:rPr>
          <w:rFonts w:ascii="Calibri" w:eastAsia="Calibri" w:hAnsi="Calibri" w:cs="Calibri"/>
          <w:noProof/>
          <w:sz w:val="22"/>
        </w:rPr>
        <mc:AlternateContent>
          <mc:Choice Requires="wpg">
            <w:drawing>
              <wp:inline distT="0" distB="0" distL="0" distR="0">
                <wp:extent cx="140208" cy="187452"/>
                <wp:effectExtent l="0" t="0" r="0" b="0"/>
                <wp:docPr id="311123" name="Group 311123"/>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46147" name="Picture 46147"/>
                          <pic:cNvPicPr/>
                        </pic:nvPicPr>
                        <pic:blipFill>
                          <a:blip r:embed="rId41"/>
                          <a:stretch>
                            <a:fillRect/>
                          </a:stretch>
                        </pic:blipFill>
                        <pic:spPr>
                          <a:xfrm>
                            <a:off x="0" y="0"/>
                            <a:ext cx="140208" cy="187452"/>
                          </a:xfrm>
                          <a:prstGeom prst="rect">
                            <a:avLst/>
                          </a:prstGeom>
                        </pic:spPr>
                      </pic:pic>
                      <wps:wsp>
                        <wps:cNvPr id="46148" name="Rectangle 46148"/>
                        <wps:cNvSpPr/>
                        <wps:spPr>
                          <a:xfrm>
                            <a:off x="70104" y="14478"/>
                            <a:ext cx="56314" cy="226001"/>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w:pict>
              <v:group id="Group 311123" o:spid="_x0000_s1445"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">
                <v:shape id="Picture 46147" o:spid="_x0000_s1446"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7KwvrGAAAA3gAAAA8AAABkcnMvZG93bnJldi54bWxEj09rwkAUxO9Cv8PyCr3pJioqqav4pwWv&#10;xvbg7ZF9TYLZt2F3NbGf3i0UPA4z8xtmue5NI27kfG1ZQTpKQBAXVtdcKvg6fQ4XIHxA1thYJgV3&#10;8rBevQyWmGnb8ZFueShFhLDPUEEVQptJ6YuKDPqRbYmj92OdwRClK6V22EW4aeQ4SWbSYM1xocKW&#10;dhUVl/xqFOTb70uXjuuj4z4v95Oz/f24W6XeXvvNO4hAfXiG/9sHrWA6S6dz+LsTr4BcPQ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PsrC+sYAAADeAAAADwAAAAAAAAAAAAAA&#10;AACfAgAAZHJzL2Rvd25yZXYueG1sUEsFBgAAAAAEAAQA9wAAAJIDAAAAAA==&#10;">
                  <v:imagedata r:id="rId42" o:title=""/>
                </v:shape>
                <v:rect id="Rectangle 46148" o:spid="_x0000_s1447" style="position:absolute;left:70104;top:14478;width:56314;height:226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2hLsUA&#10;AADeAAAADwAAAGRycy9kb3ducmV2LnhtbERPTWvCQBC9F/wPyxR6q5uIBE2zEdEWc6xaUG9DdpqE&#10;ZmdDdpuk/fXdg9Dj431nm8m0YqDeNZYVxPMIBHFpdcOVgo/z2/MKhPPIGlvLpOCHHGzy2UOGqbYj&#10;H2k4+UqEEHYpKqi971IpXVmTQTe3HXHgPm1v0AfYV1L3OIZw08pFFCXSYMOhocaOdjWVX6dvo+Cw&#10;6rbXwv6OVft6O1zeL+v9ee2Venqcti8gPE3+X3x3F1rBMomXYW+4E66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3aEuxQAAAN4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t xml:space="preserve"> ребѐнок достаточно хорошо владеет устной речью, может выражать свои мысли и желания, может использовать речь для выражения своих мыслей, чувств и желаний, построения речевого высказывания в ситуации общения, может выделять звуки в словах, у ребѐнка складываются предпосылки грамотности;  </w:t>
      </w:r>
    </w:p>
    <w:p w:rsidR="00C00836" w:rsidRDefault="00E56B5D">
      <w:pPr>
        <w:ind w:left="927"/>
      </w:pPr>
      <w:r>
        <w:t xml:space="preserve">у ребѐнка развита крупная и мелкая моторика; он подвижен, вынослив, владеет основными движениями, может контролировать свои движения и управлять ими;  </w:t>
      </w:r>
    </w:p>
    <w:p w:rsidR="00C00836" w:rsidRDefault="00E56B5D">
      <w:pPr>
        <w:ind w:left="927"/>
      </w:pPr>
      <w:r>
        <w:rPr>
          <w:rFonts w:ascii="Calibri" w:eastAsia="Calibri" w:hAnsi="Calibri" w:cs="Calibri"/>
          <w:noProof/>
          <w:sz w:val="22"/>
        </w:rPr>
        <mc:AlternateContent>
          <mc:Choice Requires="wpg">
            <w:drawing>
              <wp:anchor distT="0" distB="0" distL="114300" distR="114300" simplePos="0" relativeHeight="251755520" behindDoc="0" locked="0" layoutInCell="1" allowOverlap="1">
                <wp:simplePos x="0" y="0"/>
                <wp:positionH relativeFrom="column">
                  <wp:posOffset>582473</wp:posOffset>
                </wp:positionH>
                <wp:positionV relativeFrom="paragraph">
                  <wp:posOffset>-407920</wp:posOffset>
                </wp:positionV>
                <wp:extent cx="140208" cy="1085089"/>
                <wp:effectExtent l="0" t="0" r="0" b="0"/>
                <wp:wrapSquare wrapText="bothSides"/>
                <wp:docPr id="311124" name="Group 311124"/>
                <wp:cNvGraphicFramePr/>
                <a:graphic xmlns:a="http://schemas.openxmlformats.org/drawingml/2006/main">
                  <a:graphicData uri="http://schemas.microsoft.com/office/word/2010/wordprocessingGroup">
                    <wpg:wgp>
                      <wpg:cNvGrpSpPr/>
                      <wpg:grpSpPr>
                        <a:xfrm>
                          <a:off x="0" y="0"/>
                          <a:ext cx="140208" cy="1085089"/>
                          <a:chOff x="0" y="0"/>
                          <a:chExt cx="140208" cy="1085089"/>
                        </a:xfrm>
                      </wpg:grpSpPr>
                      <pic:pic xmlns:pic="http://schemas.openxmlformats.org/drawingml/2006/picture">
                        <pic:nvPicPr>
                          <pic:cNvPr id="46155" name="Picture 46155"/>
                          <pic:cNvPicPr/>
                        </pic:nvPicPr>
                        <pic:blipFill>
                          <a:blip r:embed="rId41"/>
                          <a:stretch>
                            <a:fillRect/>
                          </a:stretch>
                        </pic:blipFill>
                        <pic:spPr>
                          <a:xfrm>
                            <a:off x="0" y="0"/>
                            <a:ext cx="140208" cy="187452"/>
                          </a:xfrm>
                          <a:prstGeom prst="rect">
                            <a:avLst/>
                          </a:prstGeom>
                        </pic:spPr>
                      </pic:pic>
                      <wps:wsp>
                        <wps:cNvPr id="46156" name="Rectangle 46156"/>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160" name="Picture 46160"/>
                          <pic:cNvPicPr/>
                        </pic:nvPicPr>
                        <pic:blipFill>
                          <a:blip r:embed="rId41"/>
                          <a:stretch>
                            <a:fillRect/>
                          </a:stretch>
                        </pic:blipFill>
                        <pic:spPr>
                          <a:xfrm>
                            <a:off x="0" y="361189"/>
                            <a:ext cx="140208" cy="187452"/>
                          </a:xfrm>
                          <a:prstGeom prst="rect">
                            <a:avLst/>
                          </a:prstGeom>
                        </pic:spPr>
                      </pic:pic>
                      <wps:wsp>
                        <wps:cNvPr id="46161" name="Rectangle 46161"/>
                        <wps:cNvSpPr/>
                        <wps:spPr>
                          <a:xfrm>
                            <a:off x="70104" y="375666"/>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167" name="Picture 46167"/>
                          <pic:cNvPicPr/>
                        </pic:nvPicPr>
                        <pic:blipFill>
                          <a:blip r:embed="rId41"/>
                          <a:stretch>
                            <a:fillRect/>
                          </a:stretch>
                        </pic:blipFill>
                        <pic:spPr>
                          <a:xfrm>
                            <a:off x="0" y="897637"/>
                            <a:ext cx="140208" cy="187452"/>
                          </a:xfrm>
                          <a:prstGeom prst="rect">
                            <a:avLst/>
                          </a:prstGeom>
                        </pic:spPr>
                      </pic:pic>
                      <wps:wsp>
                        <wps:cNvPr id="46168" name="Rectangle 46168"/>
                        <wps:cNvSpPr/>
                        <wps:spPr>
                          <a:xfrm>
                            <a:off x="70104" y="912115"/>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w:pict>
              <v:group id="Group 311124" o:spid="_x0000_s1448" style="position:absolute;left:0;text-align:left;margin-left:45.85pt;margin-top:-32.1pt;width:11.05pt;height:85.45pt;z-index:251755520;mso-position-horizontal-relative:text;mso-position-vertical-relative:text" coordsize="1402,108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">
                <v:shape id="Picture 46155" o:spid="_x0000_s1449"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SNb8vFAAAA3gAAAA8AAABkcnMvZG93bnJldi54bWxEj0FrwkAUhO9C/8PyhN50E6si0VWqrdCr&#10;aT14e2SfSTD7NuxuTeyv7wqCx2FmvmFWm9404krO15YVpOMEBHFhdc2lgp/v/WgBwgdkjY1lUnAj&#10;D5v1y2CFmbYdH+iah1JECPsMFVQhtJmUvqjIoB/bljh6Z+sMhihdKbXDLsJNIydJMpcGa44LFba0&#10;q6i45L9GQb49Xrp0Uh8c93n58Xayf583q9TrsH9fggjUh2f40f7SCqbzdDaD+514BeT6H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kjW/LxQAAAN4AAAAPAAAAAAAAAAAAAAAA&#10;AJ8CAABkcnMvZG93bnJldi54bWxQSwUGAAAAAAQABAD3AAAAkQMAAAAA&#10;">
                  <v:imagedata r:id="rId42" o:title=""/>
                </v:shape>
                <v:rect id="Rectangle 46156" o:spid="_x0000_s1450"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GGscA&#10;AADeAAAADwAAAGRycy9kb3ducmV2LnhtbESPT2vCQBTE74LfYXlCb7qx2KCpq4i16NF/YHt7ZF+T&#10;YPZtyG5N9NO7guBxmJnfMNN5a0pxodoVlhUMBxEI4tTqgjMFx8N3fwzCeWSNpWVScCUH81m3M8VE&#10;24Z3dNn7TAQIuwQV5N5XiZQuzcmgG9iKOHh/tjbog6wzqWtsAtyU8j2KYmmw4LCQY0XLnNLz/t8o&#10;WI+rxc/G3pqsXP2uT9vT5Osw8Uq99drFJwhPrX+Fn+2NVjCKhx8xPO6EK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XBhr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6160" o:spid="_x0000_s1451"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qWBu7FAAAA3gAAAA8AAABkcnMvZG93bnJldi54bWxEj81qwkAUhfcF32G4Qnd1Ei1BomNQa6Fb&#10;07pwd8lck5DMnTAzNbFP31kUujycP75tMZle3Mn51rKCdJGAIK6sbrlW8PX5/rIG4QOyxt4yKXiQ&#10;h2I3e9piru3IZ7qXoRZxhH2OCpoQhlxKXzVk0C/sQBy9m3UGQ5SultrhGMdNL5dJkkmDLceHBgc6&#10;NlR15bdRUB4u3Zgu27PjqazfVlf7c3pYpZ7n034DItAU/sN/7Q+t4DVLswgQcSIKyN0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6lgbuxQAAAN4AAAAPAAAAAAAAAAAAAAAA&#10;AJ8CAABkcnMvZG93bnJldi54bWxQSwUGAAAAAAQABAD3AAAAkQMAAAAA&#10;">
                  <v:imagedata r:id="rId42" o:title=""/>
                </v:shape>
                <v:rect id="Rectangle 46161" o:spid="_x0000_s1452" style="position:absolute;left:701;top:375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JU08cA&#10;AADeAAAADwAAAGRycy9kb3ducmV2LnhtbESPT2vCQBTE74V+h+UVvNVNRILGrCKtRY/1D6i3R/Y1&#10;Cc2+DdltEv30XaHQ4zAzv2Gy1WBq0VHrKssK4nEEgji3uuJCwen48ToD4TyyxtoyKbiRg9Xy+SnD&#10;VNue99QdfCEChF2KCkrvm1RKl5dk0I1tQxy8L9sa9EG2hdQt9gFuajmJokQarDgslNjQW0n59+HH&#10;KNjOmvVlZ+99UW+u2/Pnef5+nHulRi/DegHC0+D/w3/tnVYwTeIkhsedc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SVNP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v:shape id="Picture 46167" o:spid="_x0000_s1453" type="#_x0000_t75" style="position:absolute;top:8976;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V/nprGAAAA3gAAAA8AAABkcnMvZG93bnJldi54bWxEj09rwkAUxO+FfoflFbzVTbSkJbpK/VPw&#10;atoevD2yr0kw+zbsrib66V1B6HGYmd8w8+VgWnEm5xvLCtJxAoK4tLrhSsHP99frBwgfkDW2lknB&#10;hTwsF89Pc8y17XlP5yJUIkLY56igDqHLpfRlTQb92HbE0fuzzmCI0lVSO+wj3LRykiSZNNhwXKix&#10;o3VN5bE4GQXF6vfYp5Nm73goqs30YK/bi1Vq9DJ8zkAEGsJ/+NHeaQVvWZq9w/1OvAJycQ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X+emsYAAADeAAAADwAAAAAAAAAAAAAA&#10;AACfAgAAZHJzL2Rvd25yZXYueG1sUEsFBgAAAAAEAAQA9wAAAJIDAAAAAA==&#10;">
                  <v:imagedata r:id="rId42" o:title=""/>
                </v:shape>
                <v:rect id="Rectangle 46168" o:spid="_x0000_s1454" style="position:absolute;left:701;top:912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j9TsUA&#10;AADeAAAADwAAAGRycy9kb3ducmV2LnhtbERPy2qDQBTdF/oPwy10V0dDkWichNCmmGUehTS7i3Or&#10;UueOONNo+/WZRSDLw3kXq8l04kKDay0rSKIYBHFldcu1gs/jx8schPPIGjvLpOCPHKyWjw8F5tqO&#10;vKfLwdcihLDLUUHjfZ9L6aqGDLrI9sSB+7aDQR/gUEs94BjCTSdncZxKgy2HhgZ7emuo+jn8GgXl&#10;vF9/be3/WHebc3nanbL3Y+aVen6a1gsQniZ/F9/cW63gNU3SsDfcCVdA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aP1OxQAAAN4AAAAPAAAAAAAAAAAAAAAAAJgCAABkcnMv&#10;ZG93bnJldi54bWxQSwUGAAAAAAQABAD1AAAAigM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ребѐнок способен к волевым усилиям, может следовать социальным нормам поведения и правилам в разных видах деятельности, во взаимоотношениях со взрослыми и сверстниками, может соблюдать правила безопасного поведения и личной гигиены;  </w:t>
      </w:r>
    </w:p>
    <w:p w:rsidR="00C00836" w:rsidRDefault="00E56B5D">
      <w:pPr>
        <w:ind w:left="927"/>
      </w:pPr>
      <w:r>
        <w:t xml:space="preserve">ребѐнок проявляет любознательность, задаѐт вопросы взрослым и сверстникам, интересуется причинно-следственными связями, пытается самостоятельно придумывать объяснения явлениям природы и поступкам людей; склонен наблюдать, экспериментировать. Обладает начальными знаниями о себе, о природном и социальном мире, в котором он живѐт; знаком с произведениями детской литературы, обладает элементарными представлениями из области живой природы, естествознания, математики, истории и т.п.;  </w:t>
      </w:r>
    </w:p>
    <w:p w:rsidR="00C00836" w:rsidRDefault="00E56B5D">
      <w:pPr>
        <w:ind w:left="1277" w:hanging="360"/>
      </w:pPr>
      <w:r>
        <w:rPr>
          <w:rFonts w:ascii="Calibri" w:eastAsia="Calibri" w:hAnsi="Calibri" w:cs="Calibri"/>
          <w:noProof/>
          <w:sz w:val="22"/>
        </w:rPr>
        <mc:AlternateContent>
          <mc:Choice Requires="wpg">
            <w:drawing>
              <wp:inline distT="0" distB="0" distL="0" distR="0">
                <wp:extent cx="140208" cy="187452"/>
                <wp:effectExtent l="0" t="0" r="0" b="0"/>
                <wp:docPr id="311125" name="Group 311125"/>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46180" name="Picture 46180"/>
                          <pic:cNvPicPr/>
                        </pic:nvPicPr>
                        <pic:blipFill>
                          <a:blip r:embed="rId41"/>
                          <a:stretch>
                            <a:fillRect/>
                          </a:stretch>
                        </pic:blipFill>
                        <pic:spPr>
                          <a:xfrm>
                            <a:off x="0" y="0"/>
                            <a:ext cx="140208" cy="187452"/>
                          </a:xfrm>
                          <a:prstGeom prst="rect">
                            <a:avLst/>
                          </a:prstGeom>
                        </pic:spPr>
                      </pic:pic>
                      <wps:wsp>
                        <wps:cNvPr id="46181" name="Rectangle 46181"/>
                        <wps:cNvSpPr/>
                        <wps:spPr>
                          <a:xfrm>
                            <a:off x="70104" y="14478"/>
                            <a:ext cx="56314" cy="226002"/>
                          </a:xfrm>
                          <a:prstGeom prst="rect">
                            <a:avLst/>
                          </a:prstGeom>
                          <a:ln>
                            <a:noFill/>
                          </a:ln>
                        </wps:spPr>
                        <wps:txbx>
                          <w:txbxContent>
                            <w:p w:rsidR="00411B99" w:rsidRDefault="00411B99">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w:pict>
              <v:group id="Group 311125" o:spid="_x0000_s1455"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">
                <v:shape id="Picture 46180" o:spid="_x0000_s1456"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qa4BTFAAAA3gAAAA8AAABkcnMvZG93bnJldi54bWxEj8tqwzAQRfeF/IOYQHeNbKeE4EYJTZpC&#10;t3aSRXeDNbVNrJGRVD/69dWi0OXlvji7w2Q6MZDzrWUF6SoBQVxZ3XKt4Hp5f9qC8AFZY2eZFMzk&#10;4bBfPOww13bkgoYy1CKOsM9RQRNCn0vpq4YM+pXtiaP3ZZ3BEKWrpXY4xnHTySxJNtJgy/GhwZ5O&#10;DVX38tsoKI+3+5hmbeF4Kuu39af9Oc9Wqcfl9PoCItAU/sN/7Q+t4HmTbiNAxIkoIP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KmuAUxQAAAN4AAAAPAAAAAAAAAAAAAAAA&#10;AJ8CAABkcnMvZG93bnJldi54bWxQSwUGAAAAAAQABAD3AAAAkQMAAAAA&#10;">
                  <v:imagedata r:id="rId42" o:title=""/>
                </v:shape>
                <v:rect id="Rectangle 46181" o:spid="_x0000_s1457" style="position:absolute;left:70104;top:14478;width:56314;height:22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6yKccA&#10;AADeAAAADwAAAGRycy9kb3ducmV2LnhtbESPQWvCQBSE7wX/w/KE3uompUiMriJa0aM1gnp7ZJ9J&#10;MPs2ZFeT9te7hUKPw8x8w8wWvanFg1pXWVYQjyIQxLnVFRcKjtnmLQHhPLLG2jIp+CYHi/ngZYap&#10;th1/0ePgCxEg7FJUUHrfpFK6vCSDbmQb4uBdbWvQB9kWUrfYBbip5XsUjaXBisNCiQ2tSspvh7tR&#10;sE2a5Xlnf7qi/rxsT/vTZJ1NvFKvw345BeGp9//hv/ZOK/gYx0kMv3fCFZD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ResinHAAAA3gAAAA8AAAAAAAAAAAAAAAAAmAIAAGRy&#10;cy9kb3ducmV2LnhtbFBLBQYAAAAABAAEAPUAAACMAwAAAAA=&#10;" filled="f" stroked="f">
                  <v:textbox inset="0,0,0,0">
                    <w:txbxContent>
                      <w:p w:rsidR="00411B99" w:rsidRDefault="00411B99">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t xml:space="preserve"> ребѐнок способен к принятию собственных решений, опираясь на свои знания и умения в различных видах деятельности.  </w:t>
      </w:r>
    </w:p>
    <w:p w:rsidR="00C00836" w:rsidRDefault="00E56B5D">
      <w:pPr>
        <w:ind w:left="708" w:firstLine="425"/>
      </w:pPr>
      <w:r>
        <w:rPr>
          <w:b/>
        </w:rPr>
        <w:t xml:space="preserve">Содержательный раздел </w:t>
      </w:r>
      <w:r>
        <w:t xml:space="preserve">представляет общее содержание Программы, обеспечивающее полноценное развитие личности детей по пяти образовательным областям и их интеграцию: </w:t>
      </w:r>
      <w:r>
        <w:lastRenderedPageBreak/>
        <w:t xml:space="preserve">«Социально-коммуникативное развитие», «Познавательное развитие», «Речевое развитие», «Художественно-речевое развитие», «Физическое развитие». </w:t>
      </w:r>
    </w:p>
    <w:p w:rsidR="00C00836" w:rsidRDefault="00E56B5D">
      <w:pPr>
        <w:ind w:left="718"/>
      </w:pPr>
      <w:r>
        <w:t>Организация образовательной деятельности в ДОУ включает в себя обязательную часть и часть, формируемую участниками образовательных  отношений.</w:t>
      </w:r>
      <w:r>
        <w:rPr>
          <w:b/>
        </w:rPr>
        <w:t xml:space="preserve">   </w:t>
      </w:r>
    </w:p>
    <w:p w:rsidR="00C00836" w:rsidRDefault="00E56B5D">
      <w:pPr>
        <w:ind w:left="718"/>
      </w:pPr>
      <w:r>
        <w:rPr>
          <w:i/>
        </w:rPr>
        <w:t xml:space="preserve">Обязательная часть </w:t>
      </w:r>
      <w:r>
        <w:t>Программы отражает комплексность подхода, обеспечивая развитие детей во всех пяти образовательных областях и составляет не менее 60% от общего объема образовательной программы.     Обязательная часть разработана на основе примерной основной общеобразовательной программы дошкольного образования «</w:t>
      </w:r>
      <w:r w:rsidR="002830AF">
        <w:t>От рождения до школы»</w:t>
      </w:r>
      <w:r>
        <w:t xml:space="preserve">. </w:t>
      </w:r>
    </w:p>
    <w:p w:rsidR="00C00836" w:rsidRDefault="00E56B5D" w:rsidP="002830AF">
      <w:pPr>
        <w:spacing w:after="51" w:line="241" w:lineRule="auto"/>
        <w:ind w:left="711" w:right="1" w:hanging="3"/>
        <w:jc w:val="left"/>
      </w:pPr>
      <w:r>
        <w:rPr>
          <w:i/>
        </w:rPr>
        <w:t xml:space="preserve">         Вариативная </w:t>
      </w:r>
      <w:r>
        <w:rPr>
          <w:i/>
        </w:rPr>
        <w:tab/>
        <w:t xml:space="preserve">часть, </w:t>
      </w:r>
      <w:r>
        <w:rPr>
          <w:i/>
        </w:rPr>
        <w:tab/>
        <w:t xml:space="preserve"> </w:t>
      </w:r>
      <w:r>
        <w:rPr>
          <w:i/>
        </w:rPr>
        <w:tab/>
        <w:t xml:space="preserve">формируемая </w:t>
      </w:r>
      <w:r>
        <w:rPr>
          <w:i/>
        </w:rPr>
        <w:tab/>
        <w:t xml:space="preserve">участниками </w:t>
      </w:r>
      <w:r>
        <w:rPr>
          <w:i/>
        </w:rPr>
        <w:tab/>
        <w:t xml:space="preserve">образовательных </w:t>
      </w:r>
      <w:r>
        <w:rPr>
          <w:i/>
        </w:rPr>
        <w:tab/>
        <w:t xml:space="preserve"> </w:t>
      </w:r>
      <w:r>
        <w:rPr>
          <w:i/>
        </w:rPr>
        <w:tab/>
        <w:t xml:space="preserve">отношений  </w:t>
      </w:r>
      <w:r>
        <w:t xml:space="preserve">представлена в образовательной программе выбранными и разработанными самостоятельно  участниками образовательных отношений  программы (парциальные программы, авторские программы), технологии (методики) по образовательным областям, направленные на развитие детей, которые составляет не более 40% от общего объема реализации образовательной программы </w:t>
      </w:r>
      <w:r>
        <w:tab/>
        <w:t xml:space="preserve">ДОУ. </w:t>
      </w:r>
      <w:r>
        <w:tab/>
        <w:t xml:space="preserve">Выбор </w:t>
      </w:r>
      <w:r>
        <w:tab/>
        <w:t xml:space="preserve">ниже </w:t>
      </w:r>
      <w:r>
        <w:tab/>
        <w:t xml:space="preserve">представленных </w:t>
      </w:r>
      <w:r>
        <w:tab/>
        <w:t xml:space="preserve">программ </w:t>
      </w:r>
      <w:r>
        <w:tab/>
        <w:t xml:space="preserve">и </w:t>
      </w:r>
      <w:r>
        <w:tab/>
        <w:t xml:space="preserve">технологий </w:t>
      </w:r>
      <w:r>
        <w:tab/>
        <w:t>обусловлена образовательными потребностями, интересами и мотивами детей, родителей и ориентирована на специфику региональных, климатических условий, в которых осуществляется образовательная деятельность, возможностей ДОУ,  педагогического коллектива</w:t>
      </w:r>
      <w:r w:rsidR="002830AF">
        <w:t>.</w:t>
      </w:r>
      <w:r>
        <w:t xml:space="preserve"> </w:t>
      </w:r>
    </w:p>
    <w:p w:rsidR="00C00836" w:rsidRDefault="00E56B5D">
      <w:pPr>
        <w:ind w:left="718"/>
      </w:pPr>
      <w:r>
        <w:t xml:space="preserve">Содержание образовательной программы   ДОУ реализуется  на основе    комплексно – тематического  принципа построения образовательного процесса.   </w:t>
      </w:r>
    </w:p>
    <w:p w:rsidR="00C00836" w:rsidRDefault="00E56B5D">
      <w:pPr>
        <w:ind w:left="718"/>
      </w:pPr>
      <w:r>
        <w:t xml:space="preserve">Темы, в рамках которых   решаются образовательные задачи </w:t>
      </w:r>
      <w:r>
        <w:rPr>
          <w:u w:val="single" w:color="000000"/>
        </w:rPr>
        <w:t>социально значимые для общества</w:t>
      </w:r>
      <w:r>
        <w:t xml:space="preserve">, </w:t>
      </w:r>
      <w:r>
        <w:rPr>
          <w:u w:val="single" w:color="000000"/>
        </w:rPr>
        <w:t>семьи</w:t>
      </w:r>
      <w:r>
        <w:t xml:space="preserve">, </w:t>
      </w:r>
      <w:r>
        <w:rPr>
          <w:u w:val="single" w:color="000000"/>
        </w:rPr>
        <w:t>государства</w:t>
      </w:r>
      <w:r>
        <w:t xml:space="preserve">, кроме того, </w:t>
      </w:r>
      <w:r>
        <w:rPr>
          <w:u w:val="single" w:color="000000"/>
        </w:rPr>
        <w:t>должны вызывать личностный интерес детей</w:t>
      </w:r>
      <w:r>
        <w:t xml:space="preserve">, </w:t>
      </w:r>
      <w:r>
        <w:rPr>
          <w:u w:val="single" w:color="000000"/>
        </w:rPr>
        <w:t>положительное</w:t>
      </w:r>
      <w:r>
        <w:t xml:space="preserve"> </w:t>
      </w:r>
      <w:r>
        <w:rPr>
          <w:u w:val="single" w:color="000000"/>
        </w:rPr>
        <w:t>эмоциональное отношение</w:t>
      </w:r>
      <w:r>
        <w:t xml:space="preserve">. Комплексно – тематическое планирования позволяет интегрировать содержание образовательной задач  в  различные виды детской деятельности. </w:t>
      </w:r>
    </w:p>
    <w:p w:rsidR="00C00836" w:rsidRDefault="00E56B5D">
      <w:pPr>
        <w:ind w:left="718"/>
      </w:pPr>
      <w:r>
        <w:t xml:space="preserve">      Содержание коррекционной работы направлено на: </w:t>
      </w:r>
    </w:p>
    <w:p w:rsidR="00C00836" w:rsidRDefault="00E56B5D">
      <w:pPr>
        <w:ind w:left="718"/>
      </w:pPr>
      <w:r>
        <w:t xml:space="preserve">1.обеспечение коррекции нарушений развития различных категорий детей с ограниченными возможностями здоровья, оказание им квалифицированной помощи в освоении Программы; </w:t>
      </w:r>
    </w:p>
    <w:p w:rsidR="00C00836" w:rsidRDefault="00E56B5D">
      <w:pPr>
        <w:ind w:left="718"/>
      </w:pPr>
      <w:r>
        <w:t xml:space="preserve">2.освоение детьми с ограниченными возможностями здоровья Программы, их разностороннее развитие с учетом возрастных и индивидуальных особенностей и особых образовательных потребностей, социальной адаптации. </w:t>
      </w:r>
    </w:p>
    <w:p w:rsidR="00C00836" w:rsidRDefault="00E56B5D">
      <w:pPr>
        <w:ind w:left="718"/>
      </w:pPr>
      <w:r>
        <w:t xml:space="preserve">Содержание коррекционной работы направлено на обеспечение коррекции недостатков в физическом и  (или) психическом развитии различных категорий детей с ограниченными возможностями здоровья и оказания помощи детям этой категории в освоении основной общеобразовательной программы «Из детства – в отрочество». </w:t>
      </w:r>
    </w:p>
    <w:p w:rsidR="00C00836" w:rsidRDefault="00E56B5D">
      <w:pPr>
        <w:spacing w:after="47"/>
        <w:ind w:left="708" w:right="0" w:firstLine="0"/>
        <w:jc w:val="left"/>
      </w:pPr>
      <w:r>
        <w:t xml:space="preserve"> </w:t>
      </w:r>
    </w:p>
    <w:p w:rsidR="00C00836" w:rsidRDefault="00E56B5D">
      <w:pPr>
        <w:ind w:left="566" w:firstLine="711"/>
      </w:pPr>
      <w:r>
        <w:rPr>
          <w:b/>
        </w:rPr>
        <w:t xml:space="preserve">Организационный раздел </w:t>
      </w:r>
      <w:r>
        <w:t xml:space="preserve">содержит описание материально-технического обеспечения Программы, включает распорядок и режим дня, а также особенности традиционных событий, праздников, мероприятий; особенности организации предметно-пространственной среды, особенности взаимодействия педагогического коллектива с семьями воспитанников.  </w:t>
      </w:r>
    </w:p>
    <w:p w:rsidR="00C00836" w:rsidRDefault="00E56B5D">
      <w:pPr>
        <w:ind w:left="576"/>
      </w:pPr>
      <w:r>
        <w:t xml:space="preserve">Задача педагогического коллектива в работе с семьями воспитанников заключается в повышении интереса семьи к образовательной деятельности детского сада, сделать родителей своими союзниками, сплотить не только детскую группу коллектив единомышленников, но и семьи воспитанников, предупредить появление отчуждения между ребенком и семьей.  </w:t>
      </w:r>
    </w:p>
    <w:p w:rsidR="00C00836" w:rsidRDefault="00E56B5D">
      <w:pPr>
        <w:ind w:left="576"/>
      </w:pPr>
      <w:r>
        <w:t>Основной целью взаимодействия ДОУ и семьи</w:t>
      </w:r>
      <w:r>
        <w:rPr>
          <w:b/>
        </w:rPr>
        <w:t xml:space="preserve"> </w:t>
      </w:r>
      <w:r>
        <w:t xml:space="preserve"> является   -  организации совместных усилий воспитателей и семьи по созданию единого пространства развития ребѐнка.  </w:t>
      </w:r>
    </w:p>
    <w:p w:rsidR="00C00836" w:rsidRDefault="002830AF">
      <w:pPr>
        <w:ind w:left="576"/>
      </w:pPr>
      <w:r>
        <w:t>В МКДОУ № 15</w:t>
      </w:r>
      <w:r w:rsidR="00E56B5D">
        <w:t xml:space="preserve">   реализуется модель  взаимодействия с семьями воспитанников,  рекомендуемая программой «</w:t>
      </w:r>
      <w:r>
        <w:t>От рождения до школы</w:t>
      </w:r>
      <w:r w:rsidR="00E56B5D">
        <w:t xml:space="preserve">», которая условно состоит из трех блоков:  </w:t>
      </w:r>
    </w:p>
    <w:p w:rsidR="00C00836" w:rsidRDefault="00E56B5D">
      <w:pPr>
        <w:ind w:left="720" w:hanging="360"/>
      </w:pPr>
      <w:r>
        <w:rPr>
          <w:rFonts w:ascii="Calibri" w:eastAsia="Calibri" w:hAnsi="Calibri" w:cs="Calibri"/>
          <w:noProof/>
          <w:position w:val="-6"/>
          <w:sz w:val="22"/>
        </w:rPr>
        <w:drawing>
          <wp:inline distT="0" distB="0" distL="0" distR="0">
            <wp:extent cx="161544" cy="217932"/>
            <wp:effectExtent l="0" t="0" r="0" b="0"/>
            <wp:docPr id="47111" name="Picture 47111"/>
            <wp:cNvGraphicFramePr/>
            <a:graphic xmlns:a="http://schemas.openxmlformats.org/drawingml/2006/main">
              <a:graphicData uri="http://schemas.openxmlformats.org/drawingml/2006/picture">
                <pic:pic xmlns:pic="http://schemas.openxmlformats.org/drawingml/2006/picture">
                  <pic:nvPicPr>
                    <pic:cNvPr id="47111" name="Picture 47111"/>
                    <pic:cNvPicPr/>
                  </pic:nvPicPr>
                  <pic:blipFill>
                    <a:blip r:embed="rId133"/>
                    <a:stretch>
                      <a:fillRect/>
                    </a:stretch>
                  </pic:blipFill>
                  <pic:spPr>
                    <a:xfrm>
                      <a:off x="0" y="0"/>
                      <a:ext cx="161544" cy="217932"/>
                    </a:xfrm>
                    <a:prstGeom prst="rect">
                      <a:avLst/>
                    </a:prstGeom>
                  </pic:spPr>
                </pic:pic>
              </a:graphicData>
            </a:graphic>
          </wp:inline>
        </w:drawing>
      </w:r>
      <w:r>
        <w:rPr>
          <w:rFonts w:ascii="Arial" w:eastAsia="Arial" w:hAnsi="Arial" w:cs="Arial"/>
          <w:sz w:val="28"/>
        </w:rPr>
        <w:t xml:space="preserve"> </w:t>
      </w:r>
      <w:r>
        <w:rPr>
          <w:i/>
        </w:rPr>
        <w:t>Информационно-аналитический блок</w:t>
      </w:r>
      <w:r>
        <w:rPr>
          <w:sz w:val="28"/>
        </w:rPr>
        <w:t xml:space="preserve"> </w:t>
      </w:r>
      <w:r>
        <w:t>предполагает:</w:t>
      </w:r>
      <w:r>
        <w:rPr>
          <w:sz w:val="28"/>
        </w:rPr>
        <w:t xml:space="preserve"> </w:t>
      </w:r>
      <w:r>
        <w:t>сбор и анализ сведений о родителях и детях, изучение семей, их состава, образовательного и материального уровня, социального статуса, характера взаимоотношений в семье; а также выявление социального заказа семьи на образовательные услуги;</w:t>
      </w:r>
      <w:r>
        <w:rPr>
          <w:b/>
        </w:rPr>
        <w:t xml:space="preserve"> </w:t>
      </w:r>
      <w:r>
        <w:t xml:space="preserve">информирование  родителей, передача им необходимой информации по тому или иному вопросу, о деятельности ДОУ. Для решения данных вопросов,   используются  </w:t>
      </w:r>
      <w:r>
        <w:lastRenderedPageBreak/>
        <w:t>разные формы: публичный доклад, лекции, индивидуальное и подгрупповое консультирование, информационные листы, газеты, сайт ДОУ (detinv.ru).</w:t>
      </w:r>
      <w:r>
        <w:rPr>
          <w:sz w:val="28"/>
        </w:rPr>
        <w:t xml:space="preserve"> </w:t>
      </w:r>
    </w:p>
    <w:p w:rsidR="00C00836" w:rsidRDefault="00E56B5D">
      <w:pPr>
        <w:ind w:left="720" w:hanging="360"/>
      </w:pPr>
      <w:r>
        <w:rPr>
          <w:rFonts w:ascii="Calibri" w:eastAsia="Calibri" w:hAnsi="Calibri" w:cs="Calibri"/>
          <w:noProof/>
          <w:position w:val="-6"/>
          <w:sz w:val="22"/>
        </w:rPr>
        <w:drawing>
          <wp:inline distT="0" distB="0" distL="0" distR="0">
            <wp:extent cx="140208" cy="187452"/>
            <wp:effectExtent l="0" t="0" r="0" b="0"/>
            <wp:docPr id="47159" name="Picture 47159"/>
            <wp:cNvGraphicFramePr/>
            <a:graphic xmlns:a="http://schemas.openxmlformats.org/drawingml/2006/main">
              <a:graphicData uri="http://schemas.openxmlformats.org/drawingml/2006/picture">
                <pic:pic xmlns:pic="http://schemas.openxmlformats.org/drawingml/2006/picture">
                  <pic:nvPicPr>
                    <pic:cNvPr id="47159" name="Picture 47159"/>
                    <pic:cNvPicPr/>
                  </pic:nvPicPr>
                  <pic:blipFill>
                    <a:blip r:embed="rId41"/>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i/>
        </w:rPr>
        <w:t>Практический блок</w:t>
      </w:r>
      <w:r>
        <w:t xml:space="preserve"> предполагает</w:t>
      </w:r>
      <w:r>
        <w:rPr>
          <w:sz w:val="28"/>
        </w:rPr>
        <w:t>:</w:t>
      </w:r>
      <w:r>
        <w:t xml:space="preserve"> организацию продуктивного общения всех участников образовательного пространства, т. е. обмен мыслями, идеями, чувствами.  С этой целью проводятся такие мероприятия, которые вовлекают родителей и детей в общее интересное дело, предполагающее непосредственное общение взрослых с ребенком (игротеки, выставки выходного дня, театральная пятница, встречи с интересными людьми, праздники, издание семейных газет, журналов, защита проектов и  др.). Одним из направлений работы в данном блоке  является  </w:t>
      </w:r>
      <w:r>
        <w:rPr>
          <w:i/>
        </w:rPr>
        <w:t xml:space="preserve">решение конкретных задач взаимодействия, связанных со здоровьем детей и их развитием. </w:t>
      </w:r>
      <w:r>
        <w:t>Формы и методы работы, которые  используются медицинскими работниками, специалистами, педагогами и психологами, зависят от той информации, которую они получили при анализе ситуации в рамках первого блока: пед. гостиные, муз. гостиные, род. клубы, конкурсы, «Дни открытых дверей» (взаимодействие на основе  диалога), праздники, консультации – практикумы и др.</w:t>
      </w:r>
      <w:r>
        <w:rPr>
          <w:i/>
        </w:rPr>
        <w:t xml:space="preserve"> </w:t>
      </w:r>
    </w:p>
    <w:p w:rsidR="00C00836" w:rsidRDefault="00E56B5D">
      <w:pPr>
        <w:ind w:left="720" w:hanging="360"/>
      </w:pPr>
      <w:r>
        <w:rPr>
          <w:rFonts w:ascii="Calibri" w:eastAsia="Calibri" w:hAnsi="Calibri" w:cs="Calibri"/>
          <w:noProof/>
          <w:position w:val="-6"/>
          <w:sz w:val="22"/>
        </w:rPr>
        <w:drawing>
          <wp:inline distT="0" distB="0" distL="0" distR="0">
            <wp:extent cx="140208" cy="187452"/>
            <wp:effectExtent l="0" t="0" r="0" b="0"/>
            <wp:docPr id="47228" name="Picture 47228"/>
            <wp:cNvGraphicFramePr/>
            <a:graphic xmlns:a="http://schemas.openxmlformats.org/drawingml/2006/main">
              <a:graphicData uri="http://schemas.openxmlformats.org/drawingml/2006/picture">
                <pic:pic xmlns:pic="http://schemas.openxmlformats.org/drawingml/2006/picture">
                  <pic:nvPicPr>
                    <pic:cNvPr id="47228" name="Picture 47228"/>
                    <pic:cNvPicPr/>
                  </pic:nvPicPr>
                  <pic:blipFill>
                    <a:blip r:embed="rId41"/>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i/>
        </w:rPr>
        <w:t>Контрольно-оценочный блок</w:t>
      </w:r>
      <w:r>
        <w:t xml:space="preserve"> предполагает анализ эффективности (количественный и качественный) мероприятий, которые проводятся специалистами детского сада. Для определения эффективности усилий, затраченных на взаимодействие с родителями, сразу после проведения того или иного мероприятия  используется  опрос родителей, книга отзывов. В конце каждого года проводится анкетирование родителей по выявлению удовлетворенности работой детского сада и воспитателей  той группы, которую посещает их ребенок.  </w:t>
      </w:r>
      <w:r>
        <w:rPr>
          <w:i/>
        </w:rPr>
        <w:t xml:space="preserve"> </w:t>
      </w:r>
    </w:p>
    <w:p w:rsidR="00C00836" w:rsidRDefault="00E56B5D">
      <w:pPr>
        <w:spacing w:after="0"/>
        <w:ind w:left="1277" w:right="0" w:firstLine="0"/>
        <w:jc w:val="left"/>
      </w:pPr>
      <w:r>
        <w:t xml:space="preserve"> </w:t>
      </w:r>
    </w:p>
    <w:p w:rsidR="00C00836" w:rsidRDefault="00E56B5D">
      <w:pPr>
        <w:spacing w:after="0"/>
        <w:ind w:left="1277" w:right="0" w:firstLine="0"/>
        <w:jc w:val="left"/>
      </w:pPr>
      <w:r>
        <w:t xml:space="preserve"> </w:t>
      </w:r>
    </w:p>
    <w:p w:rsidR="00C00836" w:rsidRDefault="00E56B5D">
      <w:pPr>
        <w:spacing w:after="0"/>
        <w:ind w:left="1277" w:right="0" w:firstLine="0"/>
        <w:jc w:val="left"/>
      </w:pPr>
      <w:r>
        <w:t xml:space="preserve"> </w:t>
      </w:r>
    </w:p>
    <w:p w:rsidR="00C00836" w:rsidRDefault="00E56B5D">
      <w:pPr>
        <w:spacing w:after="39"/>
        <w:ind w:left="1277" w:right="0" w:firstLine="0"/>
        <w:jc w:val="left"/>
      </w:pPr>
      <w:r>
        <w:t xml:space="preserve"> </w:t>
      </w:r>
    </w:p>
    <w:p w:rsidR="00C00836" w:rsidRDefault="00E56B5D">
      <w:pPr>
        <w:spacing w:after="9" w:line="238" w:lineRule="auto"/>
        <w:ind w:left="0" w:right="10862" w:firstLine="0"/>
        <w:jc w:val="left"/>
      </w:pPr>
      <w:r>
        <w:rPr>
          <w:rFonts w:ascii="Calibri" w:eastAsia="Calibri" w:hAnsi="Calibri" w:cs="Calibri"/>
          <w:sz w:val="23"/>
        </w:rPr>
        <w:t xml:space="preserve"> </w:t>
      </w:r>
      <w:r>
        <w:t xml:space="preserve"> </w:t>
      </w:r>
    </w:p>
    <w:p w:rsidR="00C00836" w:rsidRDefault="00E56B5D">
      <w:pPr>
        <w:spacing w:after="2"/>
        <w:ind w:left="427" w:right="0" w:firstLine="0"/>
        <w:jc w:val="left"/>
      </w:pPr>
      <w:r>
        <w:rPr>
          <w:b/>
          <w:color w:val="002060"/>
          <w:sz w:val="32"/>
        </w:rPr>
        <w:t xml:space="preserve"> </w:t>
      </w:r>
    </w:p>
    <w:p w:rsidR="00C00836" w:rsidRDefault="00E56B5D">
      <w:pPr>
        <w:spacing w:after="2"/>
        <w:ind w:left="427" w:right="0" w:firstLine="0"/>
        <w:jc w:val="left"/>
      </w:pPr>
      <w:r>
        <w:rPr>
          <w:b/>
          <w:color w:val="002060"/>
          <w:sz w:val="32"/>
        </w:rPr>
        <w:t xml:space="preserve"> </w:t>
      </w:r>
    </w:p>
    <w:p w:rsidR="00C00836" w:rsidRDefault="00E56B5D">
      <w:pPr>
        <w:spacing w:after="0"/>
        <w:ind w:left="427" w:right="0" w:firstLine="0"/>
        <w:jc w:val="left"/>
      </w:pPr>
      <w:r>
        <w:rPr>
          <w:b/>
          <w:color w:val="002060"/>
          <w:sz w:val="32"/>
        </w:rPr>
        <w:t xml:space="preserve"> </w:t>
      </w:r>
    </w:p>
    <w:p w:rsidR="00C00836" w:rsidRDefault="00C00836">
      <w:pPr>
        <w:sectPr w:rsidR="00C00836">
          <w:footerReference w:type="even" r:id="rId134"/>
          <w:footerReference w:type="default" r:id="rId135"/>
          <w:footerReference w:type="first" r:id="rId136"/>
          <w:pgSz w:w="11906" w:h="16838"/>
          <w:pgMar w:top="362" w:right="560" w:bottom="715" w:left="425" w:header="720" w:footer="720" w:gutter="0"/>
          <w:cols w:space="720"/>
          <w:titlePg/>
        </w:sectPr>
      </w:pPr>
    </w:p>
    <w:p w:rsidR="00C00836" w:rsidRDefault="00E56B5D">
      <w:pPr>
        <w:spacing w:after="58"/>
        <w:ind w:left="0" w:right="0" w:firstLine="0"/>
        <w:jc w:val="left"/>
      </w:pPr>
      <w:r>
        <w:rPr>
          <w:sz w:val="28"/>
        </w:rPr>
        <w:lastRenderedPageBreak/>
        <w:t xml:space="preserve"> </w:t>
      </w:r>
    </w:p>
    <w:p w:rsidR="00C00836" w:rsidRDefault="00E56B5D">
      <w:pPr>
        <w:pStyle w:val="2"/>
        <w:spacing w:after="42"/>
        <w:ind w:left="10" w:right="-2"/>
        <w:jc w:val="center"/>
      </w:pPr>
      <w:r>
        <w:t xml:space="preserve">Система    контроля в ДОУ   за реализацией образовательной программы в 2014 – 2015 учебном году: </w:t>
      </w:r>
    </w:p>
    <w:p w:rsidR="00C00836" w:rsidRDefault="00E56B5D">
      <w:pPr>
        <w:spacing w:after="13" w:line="276" w:lineRule="auto"/>
        <w:ind w:left="0" w:right="0" w:firstLine="0"/>
        <w:jc w:val="right"/>
      </w:pPr>
      <w:r>
        <w:t xml:space="preserve">  </w:t>
      </w:r>
    </w:p>
    <w:tbl>
      <w:tblPr>
        <w:tblStyle w:val="TableGrid"/>
        <w:tblW w:w="15494" w:type="dxa"/>
        <w:tblInd w:w="142" w:type="dxa"/>
        <w:tblCellMar>
          <w:left w:w="106" w:type="dxa"/>
          <w:right w:w="28" w:type="dxa"/>
        </w:tblCellMar>
        <w:tblLook w:val="04A0" w:firstRow="1" w:lastRow="0" w:firstColumn="1" w:lastColumn="0" w:noHBand="0" w:noVBand="1"/>
      </w:tblPr>
      <w:tblGrid>
        <w:gridCol w:w="3542"/>
        <w:gridCol w:w="1618"/>
        <w:gridCol w:w="1217"/>
        <w:gridCol w:w="612"/>
        <w:gridCol w:w="633"/>
        <w:gridCol w:w="641"/>
        <w:gridCol w:w="559"/>
        <w:gridCol w:w="639"/>
        <w:gridCol w:w="499"/>
        <w:gridCol w:w="704"/>
        <w:gridCol w:w="660"/>
        <w:gridCol w:w="557"/>
        <w:gridCol w:w="569"/>
        <w:gridCol w:w="550"/>
        <w:gridCol w:w="1295"/>
        <w:gridCol w:w="1199"/>
      </w:tblGrid>
      <w:tr w:rsidR="00C00836" w:rsidTr="00E4594E">
        <w:trPr>
          <w:trHeight w:val="288"/>
        </w:trPr>
        <w:tc>
          <w:tcPr>
            <w:tcW w:w="3542"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Тема контроля, вид контроля  </w:t>
            </w:r>
          </w:p>
        </w:tc>
        <w:tc>
          <w:tcPr>
            <w:tcW w:w="1618"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Методы контроля </w:t>
            </w:r>
          </w:p>
        </w:tc>
        <w:tc>
          <w:tcPr>
            <w:tcW w:w="1217"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14"/>
              <w:ind w:left="2" w:right="0" w:firstLine="0"/>
              <w:jc w:val="left"/>
            </w:pPr>
            <w:r>
              <w:rPr>
                <w:sz w:val="16"/>
              </w:rPr>
              <w:t>Ответственны</w:t>
            </w:r>
          </w:p>
          <w:p w:rsidR="00C00836" w:rsidRDefault="00E56B5D">
            <w:pPr>
              <w:spacing w:after="0" w:line="276" w:lineRule="auto"/>
              <w:ind w:left="2" w:right="0" w:firstLine="0"/>
              <w:jc w:val="left"/>
            </w:pPr>
            <w:r>
              <w:rPr>
                <w:sz w:val="16"/>
              </w:rPr>
              <w:t xml:space="preserve">й </w:t>
            </w:r>
          </w:p>
        </w:tc>
        <w:tc>
          <w:tcPr>
            <w:tcW w:w="6623" w:type="dxa"/>
            <w:gridSpan w:val="11"/>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center"/>
            </w:pPr>
            <w:r>
              <w:rPr>
                <w:sz w:val="16"/>
              </w:rPr>
              <w:t xml:space="preserve">Сроки контроля </w:t>
            </w:r>
          </w:p>
        </w:tc>
        <w:tc>
          <w:tcPr>
            <w:tcW w:w="1295"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Итоговый документ </w:t>
            </w:r>
          </w:p>
        </w:tc>
        <w:tc>
          <w:tcPr>
            <w:tcW w:w="1199" w:type="dxa"/>
            <w:vMerge w:val="restart"/>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Выход информации  </w:t>
            </w:r>
          </w:p>
        </w:tc>
      </w:tr>
      <w:tr w:rsidR="00C00836" w:rsidTr="00E4594E">
        <w:trPr>
          <w:trHeight w:val="250"/>
        </w:trPr>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612"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08 </w:t>
            </w:r>
          </w:p>
        </w:tc>
        <w:tc>
          <w:tcPr>
            <w:tcW w:w="63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09 </w:t>
            </w:r>
          </w:p>
        </w:tc>
        <w:tc>
          <w:tcPr>
            <w:tcW w:w="641"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10 </w:t>
            </w:r>
          </w:p>
        </w:tc>
        <w:tc>
          <w:tcPr>
            <w:tcW w:w="55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11 </w:t>
            </w:r>
          </w:p>
        </w:tc>
        <w:tc>
          <w:tcPr>
            <w:tcW w:w="63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16"/>
              </w:rPr>
              <w:t xml:space="preserve">12 </w:t>
            </w:r>
          </w:p>
        </w:tc>
        <w:tc>
          <w:tcPr>
            <w:tcW w:w="4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01 </w:t>
            </w:r>
          </w:p>
        </w:tc>
        <w:tc>
          <w:tcPr>
            <w:tcW w:w="704"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02 </w:t>
            </w:r>
          </w:p>
        </w:tc>
        <w:tc>
          <w:tcPr>
            <w:tcW w:w="66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16"/>
              </w:rPr>
              <w:t xml:space="preserve">03 </w:t>
            </w:r>
          </w:p>
        </w:tc>
        <w:tc>
          <w:tcPr>
            <w:tcW w:w="55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04 </w:t>
            </w:r>
          </w:p>
        </w:tc>
        <w:tc>
          <w:tcPr>
            <w:tcW w:w="56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05 </w:t>
            </w:r>
          </w:p>
        </w:tc>
        <w:tc>
          <w:tcPr>
            <w:tcW w:w="55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16"/>
              </w:rPr>
              <w:t xml:space="preserve">06 </w:t>
            </w:r>
          </w:p>
        </w:tc>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C00836" w:rsidRDefault="00C00836">
            <w:pPr>
              <w:spacing w:after="0" w:line="276" w:lineRule="auto"/>
              <w:ind w:left="0" w:right="0" w:firstLine="0"/>
              <w:jc w:val="left"/>
            </w:pPr>
          </w:p>
        </w:tc>
      </w:tr>
      <w:tr w:rsidR="00E4594E" w:rsidTr="00E4594E">
        <w:trPr>
          <w:trHeight w:val="1142"/>
        </w:trPr>
        <w:tc>
          <w:tcPr>
            <w:tcW w:w="3542" w:type="dxa"/>
            <w:tcBorders>
              <w:top w:val="single" w:sz="4" w:space="0" w:color="000000"/>
              <w:left w:val="single" w:sz="4" w:space="0" w:color="000000"/>
              <w:bottom w:val="single" w:sz="4" w:space="0" w:color="000000"/>
              <w:right w:val="single" w:sz="4" w:space="0" w:color="000000"/>
            </w:tcBorders>
          </w:tcPr>
          <w:p w:rsidR="00C00836" w:rsidRDefault="00E56B5D">
            <w:pPr>
              <w:spacing w:after="27"/>
              <w:ind w:left="2" w:right="0" w:firstLine="0"/>
              <w:jc w:val="left"/>
            </w:pPr>
            <w:r>
              <w:rPr>
                <w:sz w:val="16"/>
              </w:rPr>
              <w:t xml:space="preserve"> 1.</w:t>
            </w:r>
            <w:r>
              <w:rPr>
                <w:i/>
                <w:sz w:val="16"/>
              </w:rPr>
              <w:t xml:space="preserve"> Предупредительный</w:t>
            </w:r>
            <w:r>
              <w:rPr>
                <w:sz w:val="16"/>
              </w:rPr>
              <w:t xml:space="preserve">   </w:t>
            </w:r>
          </w:p>
          <w:p w:rsidR="00C00836" w:rsidRDefault="00E56B5D">
            <w:pPr>
              <w:spacing w:after="0" w:line="276" w:lineRule="auto"/>
              <w:ind w:left="2" w:right="249" w:firstLine="0"/>
            </w:pPr>
            <w:r>
              <w:rPr>
                <w:sz w:val="16"/>
              </w:rPr>
              <w:t xml:space="preserve">Контроль за соблюдением требований к организации  образ. процесса   - соблюдением режима дня в разных возрастных группах СанПиН,  п. 2.12 )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Документальный контроль </w:t>
            </w:r>
          </w:p>
        </w:tc>
        <w:tc>
          <w:tcPr>
            <w:tcW w:w="1217"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Зав. ДОУ </w:t>
            </w:r>
          </w:p>
        </w:tc>
        <w:tc>
          <w:tcPr>
            <w:tcW w:w="612"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Default="00E56B5D" w:rsidP="00E4594E">
            <w:pPr>
              <w:spacing w:after="20" w:line="233" w:lineRule="auto"/>
              <w:ind w:left="2" w:right="0" w:firstLine="0"/>
              <w:jc w:val="left"/>
            </w:pPr>
            <w:r>
              <w:rPr>
                <w:sz w:val="16"/>
              </w:rPr>
              <w:t xml:space="preserve">+ </w:t>
            </w:r>
            <w:r w:rsidR="00E4594E">
              <w:rPr>
                <w:sz w:val="16"/>
              </w:rPr>
              <w:t>группы</w:t>
            </w:r>
          </w:p>
        </w:tc>
        <w:tc>
          <w:tcPr>
            <w:tcW w:w="55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Default="00E4594E">
            <w:pPr>
              <w:spacing w:after="0" w:line="276" w:lineRule="auto"/>
              <w:ind w:left="0" w:right="0" w:firstLine="0"/>
              <w:jc w:val="left"/>
            </w:pPr>
            <w:r w:rsidRPr="00E4594E">
              <w:rPr>
                <w:sz w:val="16"/>
              </w:rPr>
              <w:t>+ группы</w:t>
            </w:r>
          </w:p>
        </w:tc>
        <w:tc>
          <w:tcPr>
            <w:tcW w:w="4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Default="00E4594E">
            <w:pPr>
              <w:spacing w:after="0" w:line="276" w:lineRule="auto"/>
              <w:ind w:left="2" w:right="0" w:firstLine="0"/>
              <w:jc w:val="left"/>
            </w:pPr>
            <w:r w:rsidRPr="00E4594E">
              <w:rPr>
                <w:sz w:val="16"/>
              </w:rPr>
              <w:t>+ группы</w:t>
            </w:r>
          </w:p>
        </w:tc>
        <w:tc>
          <w:tcPr>
            <w:tcW w:w="66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16"/>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2" w:right="0" w:firstLine="0"/>
              <w:jc w:val="left"/>
            </w:pPr>
            <w:r>
              <w:rPr>
                <w:sz w:val="16"/>
              </w:rPr>
              <w:t xml:space="preserve">+ </w:t>
            </w:r>
          </w:p>
          <w:p w:rsidR="00C00836" w:rsidRDefault="00E56B5D">
            <w:pPr>
              <w:spacing w:after="0" w:line="276" w:lineRule="auto"/>
              <w:ind w:left="2" w:right="0" w:firstLine="0"/>
              <w:jc w:val="left"/>
            </w:pPr>
            <w:r>
              <w:rPr>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Педсовет  </w:t>
            </w:r>
          </w:p>
        </w:tc>
      </w:tr>
      <w:tr w:rsidR="00E4594E" w:rsidTr="00E4594E">
        <w:trPr>
          <w:trHeight w:val="1299"/>
        </w:trPr>
        <w:tc>
          <w:tcPr>
            <w:tcW w:w="3542" w:type="dxa"/>
            <w:tcBorders>
              <w:top w:val="single" w:sz="4" w:space="0" w:color="000000"/>
              <w:left w:val="single" w:sz="4" w:space="0" w:color="000000"/>
              <w:bottom w:val="single" w:sz="4" w:space="0" w:color="000000"/>
              <w:right w:val="single" w:sz="4" w:space="0" w:color="000000"/>
            </w:tcBorders>
          </w:tcPr>
          <w:p w:rsidR="00C00836" w:rsidRDefault="00E56B5D">
            <w:pPr>
              <w:spacing w:after="27"/>
              <w:ind w:left="2" w:right="0" w:firstLine="0"/>
              <w:jc w:val="left"/>
            </w:pPr>
            <w:r>
              <w:rPr>
                <w:sz w:val="16"/>
              </w:rPr>
              <w:t xml:space="preserve">2. </w:t>
            </w:r>
            <w:r>
              <w:rPr>
                <w:i/>
                <w:sz w:val="16"/>
              </w:rPr>
              <w:t xml:space="preserve">Текущий, взаимоконтроль </w:t>
            </w:r>
          </w:p>
          <w:p w:rsidR="00C00836" w:rsidRDefault="00E56B5D">
            <w:pPr>
              <w:spacing w:after="27" w:line="233" w:lineRule="auto"/>
              <w:ind w:left="2" w:right="336" w:firstLine="0"/>
            </w:pPr>
            <w:r>
              <w:rPr>
                <w:sz w:val="16"/>
              </w:rPr>
              <w:t xml:space="preserve">Контроль за содержанием  образовательного процесса   в группах   (рабочие программы, календарное планирование образовательной работы)  </w:t>
            </w:r>
          </w:p>
          <w:p w:rsidR="00C00836" w:rsidRDefault="00E56B5D">
            <w:pPr>
              <w:spacing w:after="0" w:line="276" w:lineRule="auto"/>
              <w:ind w:left="2" w:right="0" w:firstLine="0"/>
              <w:jc w:val="left"/>
            </w:pPr>
            <w:r>
              <w:rPr>
                <w:sz w:val="16"/>
              </w:rPr>
              <w:t xml:space="preserve">(ФЗ «Об образовании» ст.14 п.5)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Документальный контроль, собеседование  </w:t>
            </w:r>
          </w:p>
        </w:tc>
        <w:tc>
          <w:tcPr>
            <w:tcW w:w="1217" w:type="dxa"/>
            <w:tcBorders>
              <w:top w:val="single" w:sz="4" w:space="0" w:color="000000"/>
              <w:left w:val="single" w:sz="4" w:space="0" w:color="000000"/>
              <w:bottom w:val="single" w:sz="4" w:space="0" w:color="000000"/>
              <w:right w:val="single" w:sz="4" w:space="0" w:color="000000"/>
            </w:tcBorders>
          </w:tcPr>
          <w:p w:rsidR="00C00836" w:rsidRPr="00E4594E" w:rsidRDefault="00E4594E">
            <w:pPr>
              <w:spacing w:after="18" w:line="234" w:lineRule="auto"/>
              <w:ind w:left="2" w:right="0" w:firstLine="0"/>
              <w:jc w:val="left"/>
              <w:rPr>
                <w:color w:val="auto"/>
              </w:rPr>
            </w:pPr>
            <w:r w:rsidRPr="00E4594E">
              <w:rPr>
                <w:color w:val="auto"/>
                <w:sz w:val="16"/>
              </w:rPr>
              <w:t xml:space="preserve">Зав. ДОУ, </w:t>
            </w:r>
            <w:r w:rsidR="00E56B5D" w:rsidRPr="00E4594E">
              <w:rPr>
                <w:color w:val="auto"/>
                <w:sz w:val="16"/>
              </w:rPr>
              <w:t>воспитател</w:t>
            </w:r>
          </w:p>
          <w:p w:rsidR="00C00836" w:rsidRPr="00E4594E" w:rsidRDefault="00E56B5D">
            <w:pPr>
              <w:spacing w:after="23"/>
              <w:ind w:left="2" w:right="0" w:firstLine="0"/>
              <w:jc w:val="left"/>
              <w:rPr>
                <w:color w:val="auto"/>
              </w:rPr>
            </w:pPr>
            <w:r w:rsidRPr="00E4594E">
              <w:rPr>
                <w:color w:val="auto"/>
                <w:sz w:val="16"/>
              </w:rPr>
              <w:t xml:space="preserve">ь,  </w:t>
            </w:r>
          </w:p>
          <w:p w:rsidR="00C00836" w:rsidRPr="00E4594E" w:rsidRDefault="00E56B5D">
            <w:pPr>
              <w:spacing w:after="0" w:line="276" w:lineRule="auto"/>
              <w:ind w:left="2" w:right="0" w:firstLine="0"/>
              <w:jc w:val="left"/>
              <w:rPr>
                <w:color w:val="auto"/>
              </w:rPr>
            </w:pPr>
            <w:r w:rsidRPr="00E4594E">
              <w:rPr>
                <w:color w:val="auto"/>
                <w:sz w:val="16"/>
              </w:rPr>
              <w:t xml:space="preserve">педагоги - наставники </w:t>
            </w:r>
          </w:p>
        </w:tc>
        <w:tc>
          <w:tcPr>
            <w:tcW w:w="61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7"/>
              <w:ind w:left="2" w:right="0" w:firstLine="0"/>
              <w:jc w:val="left"/>
              <w:rPr>
                <w:color w:val="auto"/>
              </w:rPr>
            </w:pPr>
            <w:r w:rsidRPr="00E4594E">
              <w:rPr>
                <w:color w:val="auto"/>
                <w:sz w:val="16"/>
              </w:rPr>
              <w:t xml:space="preserve">+ </w:t>
            </w:r>
          </w:p>
          <w:p w:rsidR="00C00836" w:rsidRPr="00E4594E" w:rsidRDefault="00E56B5D">
            <w:pPr>
              <w:spacing w:after="24" w:line="234" w:lineRule="auto"/>
              <w:ind w:left="2" w:right="0" w:firstLine="0"/>
              <w:jc w:val="left"/>
              <w:rPr>
                <w:color w:val="auto"/>
              </w:rPr>
            </w:pPr>
            <w:r w:rsidRPr="00E4594E">
              <w:rPr>
                <w:color w:val="auto"/>
                <w:sz w:val="16"/>
              </w:rPr>
              <w:t>Раб. прогр</w:t>
            </w:r>
          </w:p>
          <w:p w:rsidR="00C00836" w:rsidRPr="00E4594E" w:rsidRDefault="00E56B5D">
            <w:pPr>
              <w:spacing w:after="27"/>
              <w:ind w:left="2" w:right="0" w:firstLine="0"/>
              <w:jc w:val="left"/>
              <w:rPr>
                <w:color w:val="auto"/>
              </w:rPr>
            </w:pPr>
            <w:r w:rsidRPr="00E4594E">
              <w:rPr>
                <w:color w:val="auto"/>
                <w:sz w:val="16"/>
              </w:rPr>
              <w:t xml:space="preserve">амы </w:t>
            </w:r>
          </w:p>
          <w:p w:rsidR="00C00836" w:rsidRPr="00E4594E" w:rsidRDefault="00E56B5D">
            <w:pPr>
              <w:spacing w:after="0" w:line="276" w:lineRule="auto"/>
              <w:ind w:left="2" w:right="0" w:firstLine="0"/>
              <w:jc w:val="left"/>
              <w:rPr>
                <w:color w:val="auto"/>
              </w:rPr>
            </w:pPr>
            <w:r w:rsidRPr="00E4594E">
              <w:rPr>
                <w:color w:val="auto"/>
                <w:sz w:val="16"/>
              </w:rPr>
              <w:t xml:space="preserve">(все педаг оги) </w:t>
            </w:r>
          </w:p>
        </w:tc>
        <w:tc>
          <w:tcPr>
            <w:tcW w:w="633"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7"/>
              <w:ind w:left="2" w:right="0" w:firstLine="0"/>
              <w:jc w:val="left"/>
              <w:rPr>
                <w:color w:val="auto"/>
              </w:rPr>
            </w:pPr>
            <w:r w:rsidRPr="00E4594E">
              <w:rPr>
                <w:color w:val="auto"/>
                <w:sz w:val="16"/>
              </w:rPr>
              <w:t xml:space="preserve"> + </w:t>
            </w:r>
          </w:p>
          <w:p w:rsidR="00C00836" w:rsidRPr="00E4594E" w:rsidRDefault="00E56B5D">
            <w:pPr>
              <w:spacing w:after="0" w:line="233" w:lineRule="auto"/>
              <w:ind w:left="2" w:right="0" w:firstLine="0"/>
              <w:jc w:val="left"/>
              <w:rPr>
                <w:color w:val="auto"/>
              </w:rPr>
            </w:pPr>
            <w:r w:rsidRPr="00E4594E">
              <w:rPr>
                <w:color w:val="auto"/>
                <w:sz w:val="16"/>
              </w:rPr>
              <w:t xml:space="preserve">Кал. план ирва ние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7"/>
              <w:ind w:left="2" w:right="0" w:firstLine="0"/>
              <w:jc w:val="left"/>
              <w:rPr>
                <w:color w:val="auto"/>
              </w:rPr>
            </w:pPr>
            <w:r w:rsidRPr="00E4594E">
              <w:rPr>
                <w:color w:val="auto"/>
                <w:sz w:val="16"/>
              </w:rPr>
              <w:t xml:space="preserve">+ </w:t>
            </w:r>
          </w:p>
          <w:p w:rsidR="00C00836" w:rsidRPr="00E4594E" w:rsidRDefault="00E56B5D">
            <w:pPr>
              <w:spacing w:after="20" w:line="234" w:lineRule="auto"/>
              <w:ind w:left="2" w:right="0" w:firstLine="0"/>
              <w:jc w:val="left"/>
              <w:rPr>
                <w:color w:val="auto"/>
              </w:rPr>
            </w:pPr>
            <w:r w:rsidRPr="00E4594E">
              <w:rPr>
                <w:color w:val="auto"/>
                <w:sz w:val="16"/>
              </w:rPr>
              <w:t>Кал.пл анирва</w:t>
            </w:r>
          </w:p>
          <w:p w:rsidR="00C00836" w:rsidRPr="00E4594E" w:rsidRDefault="00E56B5D">
            <w:pPr>
              <w:spacing w:after="0"/>
              <w:ind w:left="2" w:right="0" w:firstLine="0"/>
              <w:jc w:val="left"/>
              <w:rPr>
                <w:color w:val="auto"/>
              </w:rPr>
            </w:pPr>
            <w:r w:rsidRPr="00E4594E">
              <w:rPr>
                <w:color w:val="auto"/>
                <w:sz w:val="16"/>
              </w:rPr>
              <w:t xml:space="preserve">ние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0" w:right="0" w:firstLine="0"/>
              <w:jc w:val="left"/>
              <w:rPr>
                <w:color w:val="auto"/>
              </w:rPr>
            </w:pPr>
            <w:r w:rsidRPr="00E4594E">
              <w:rPr>
                <w:color w:val="auto"/>
                <w:sz w:val="16"/>
              </w:rPr>
              <w:t xml:space="preserve"> </w:t>
            </w:r>
          </w:p>
          <w:p w:rsidR="00C00836" w:rsidRPr="00E4594E" w:rsidRDefault="00E56B5D">
            <w:pPr>
              <w:spacing w:after="0"/>
              <w:ind w:left="0" w:right="0" w:firstLine="0"/>
              <w:jc w:val="left"/>
              <w:rPr>
                <w:color w:val="auto"/>
              </w:rPr>
            </w:pPr>
            <w:r w:rsidRPr="00E4594E">
              <w:rPr>
                <w:color w:val="auto"/>
                <w:sz w:val="16"/>
              </w:rPr>
              <w:t xml:space="preserve"> </w:t>
            </w:r>
          </w:p>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7"/>
              <w:ind w:left="2" w:right="0" w:firstLine="0"/>
              <w:jc w:val="left"/>
              <w:rPr>
                <w:color w:val="auto"/>
              </w:rPr>
            </w:pPr>
            <w:r w:rsidRPr="00E4594E">
              <w:rPr>
                <w:color w:val="auto"/>
                <w:sz w:val="16"/>
              </w:rPr>
              <w:t xml:space="preserve">+ </w:t>
            </w:r>
          </w:p>
          <w:p w:rsidR="00C00836" w:rsidRPr="00E4594E" w:rsidRDefault="00E56B5D">
            <w:pPr>
              <w:spacing w:after="0" w:line="233" w:lineRule="auto"/>
              <w:ind w:left="2" w:right="0" w:firstLine="0"/>
              <w:jc w:val="left"/>
              <w:rPr>
                <w:color w:val="auto"/>
              </w:rPr>
            </w:pPr>
            <w:r w:rsidRPr="00E4594E">
              <w:rPr>
                <w:color w:val="auto"/>
                <w:sz w:val="16"/>
              </w:rPr>
              <w:t xml:space="preserve">Кал. план ирва ние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7"/>
              <w:ind w:left="0" w:right="0" w:firstLine="0"/>
              <w:jc w:val="center"/>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План на летн ий пери од </w:t>
            </w:r>
          </w:p>
        </w:tc>
        <w:tc>
          <w:tcPr>
            <w:tcW w:w="55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 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1" w:firstLine="0"/>
              <w:jc w:val="left"/>
            </w:pPr>
            <w:r>
              <w:rPr>
                <w:sz w:val="16"/>
              </w:rPr>
              <w:t xml:space="preserve">Инструктивно – метод. совещание зав. по ВМР </w:t>
            </w:r>
          </w:p>
        </w:tc>
      </w:tr>
      <w:tr w:rsidR="00E4594E" w:rsidTr="00E4594E">
        <w:trPr>
          <w:trHeight w:val="1942"/>
        </w:trPr>
        <w:tc>
          <w:tcPr>
            <w:tcW w:w="3542" w:type="dxa"/>
            <w:tcBorders>
              <w:top w:val="single" w:sz="4" w:space="0" w:color="000000"/>
              <w:left w:val="single" w:sz="4" w:space="0" w:color="000000"/>
              <w:bottom w:val="single" w:sz="4" w:space="0" w:color="000000"/>
              <w:right w:val="single" w:sz="4" w:space="0" w:color="000000"/>
            </w:tcBorders>
          </w:tcPr>
          <w:p w:rsidR="00C00836" w:rsidRDefault="00E4594E">
            <w:pPr>
              <w:spacing w:after="27"/>
              <w:ind w:left="2" w:right="0" w:firstLine="0"/>
              <w:jc w:val="left"/>
            </w:pPr>
            <w:r>
              <w:rPr>
                <w:i/>
                <w:sz w:val="16"/>
              </w:rPr>
              <w:t>3</w:t>
            </w:r>
            <w:r w:rsidR="00E56B5D">
              <w:rPr>
                <w:i/>
                <w:sz w:val="16"/>
              </w:rPr>
              <w:t xml:space="preserve">. Предварительный </w:t>
            </w:r>
          </w:p>
          <w:p w:rsidR="00C00836" w:rsidRDefault="00E56B5D">
            <w:pPr>
              <w:spacing w:after="0" w:line="276" w:lineRule="auto"/>
              <w:ind w:left="2" w:right="0" w:firstLine="0"/>
              <w:jc w:val="left"/>
            </w:pPr>
            <w:r>
              <w:rPr>
                <w:sz w:val="16"/>
              </w:rPr>
              <w:t xml:space="preserve">Контроль за выполнением физкультурно – оздоровительной работы в ДОУ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Наблюдение, собеседование, Анализ планирования,  </w:t>
            </w:r>
          </w:p>
        </w:tc>
        <w:tc>
          <w:tcPr>
            <w:tcW w:w="1217" w:type="dxa"/>
            <w:tcBorders>
              <w:top w:val="single" w:sz="4" w:space="0" w:color="000000"/>
              <w:left w:val="single" w:sz="4" w:space="0" w:color="000000"/>
              <w:bottom w:val="single" w:sz="4" w:space="0" w:color="000000"/>
              <w:right w:val="single" w:sz="4" w:space="0" w:color="000000"/>
            </w:tcBorders>
          </w:tcPr>
          <w:p w:rsidR="00C00836" w:rsidRPr="00E4594E" w:rsidRDefault="00E4594E">
            <w:pPr>
              <w:spacing w:after="0" w:line="276" w:lineRule="auto"/>
              <w:ind w:left="2" w:right="0" w:firstLine="0"/>
              <w:jc w:val="left"/>
              <w:rPr>
                <w:color w:val="auto"/>
              </w:rPr>
            </w:pPr>
            <w:r w:rsidRPr="00E4594E">
              <w:rPr>
                <w:color w:val="auto"/>
                <w:sz w:val="16"/>
              </w:rPr>
              <w:t xml:space="preserve">Зав. ДОУ, </w:t>
            </w:r>
            <w:r>
              <w:rPr>
                <w:color w:val="auto"/>
                <w:sz w:val="16"/>
              </w:rPr>
              <w:t>инструктор по ФИЗ,</w:t>
            </w:r>
            <w:r w:rsidR="00E56B5D" w:rsidRPr="00E4594E">
              <w:rPr>
                <w:color w:val="auto"/>
                <w:sz w:val="16"/>
              </w:rPr>
              <w:t xml:space="preserve"> воспитатель  </w:t>
            </w:r>
          </w:p>
        </w:tc>
        <w:tc>
          <w:tcPr>
            <w:tcW w:w="61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5"/>
              <w:ind w:left="2" w:right="0" w:firstLine="0"/>
              <w:jc w:val="left"/>
              <w:rPr>
                <w:color w:val="auto"/>
              </w:rPr>
            </w:pPr>
            <w:r w:rsidRPr="00E4594E">
              <w:rPr>
                <w:color w:val="auto"/>
                <w:sz w:val="14"/>
              </w:rPr>
              <w:t xml:space="preserve">+ </w:t>
            </w:r>
          </w:p>
          <w:p w:rsidR="00C00836" w:rsidRPr="00E4594E" w:rsidRDefault="00E56B5D">
            <w:pPr>
              <w:spacing w:after="22" w:line="235" w:lineRule="auto"/>
              <w:ind w:left="2" w:right="0" w:firstLine="0"/>
              <w:jc w:val="left"/>
              <w:rPr>
                <w:color w:val="auto"/>
              </w:rPr>
            </w:pPr>
            <w:r w:rsidRPr="00E4594E">
              <w:rPr>
                <w:color w:val="auto"/>
                <w:sz w:val="14"/>
              </w:rPr>
              <w:t>Плани ровани</w:t>
            </w:r>
          </w:p>
          <w:p w:rsidR="00C00836" w:rsidRPr="00E4594E" w:rsidRDefault="00E56B5D">
            <w:pPr>
              <w:spacing w:after="22"/>
              <w:ind w:left="2" w:right="0" w:firstLine="0"/>
              <w:jc w:val="left"/>
              <w:rPr>
                <w:color w:val="auto"/>
              </w:rPr>
            </w:pPr>
            <w:r w:rsidRPr="00E4594E">
              <w:rPr>
                <w:color w:val="auto"/>
                <w:sz w:val="14"/>
              </w:rPr>
              <w:t xml:space="preserve">е  и </w:t>
            </w:r>
          </w:p>
          <w:p w:rsidR="00C00836" w:rsidRPr="00E4594E" w:rsidRDefault="00E56B5D">
            <w:pPr>
              <w:spacing w:after="0" w:line="276" w:lineRule="auto"/>
              <w:ind w:left="2" w:right="34" w:firstLine="0"/>
              <w:jc w:val="left"/>
              <w:rPr>
                <w:color w:val="auto"/>
              </w:rPr>
            </w:pPr>
            <w:r w:rsidRPr="00E4594E">
              <w:rPr>
                <w:color w:val="auto"/>
                <w:sz w:val="14"/>
              </w:rPr>
              <w:t xml:space="preserve">провед ение утр. зарядк и </w:t>
            </w:r>
          </w:p>
        </w:tc>
        <w:tc>
          <w:tcPr>
            <w:tcW w:w="641"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5"/>
              <w:ind w:left="2" w:right="0" w:firstLine="0"/>
              <w:jc w:val="left"/>
              <w:rPr>
                <w:color w:val="auto"/>
              </w:rPr>
            </w:pPr>
            <w:r w:rsidRPr="00E4594E">
              <w:rPr>
                <w:color w:val="auto"/>
                <w:sz w:val="14"/>
              </w:rPr>
              <w:t xml:space="preserve">+ </w:t>
            </w:r>
          </w:p>
          <w:p w:rsidR="00C00836" w:rsidRPr="00E4594E" w:rsidRDefault="00E56B5D">
            <w:pPr>
              <w:spacing w:after="0" w:line="276" w:lineRule="auto"/>
              <w:ind w:left="2" w:right="39" w:firstLine="0"/>
              <w:jc w:val="left"/>
              <w:rPr>
                <w:color w:val="auto"/>
              </w:rPr>
            </w:pPr>
            <w:r w:rsidRPr="00E4594E">
              <w:rPr>
                <w:color w:val="auto"/>
                <w:sz w:val="14"/>
              </w:rPr>
              <w:t xml:space="preserve">План ирова ние и прове дение физ.з аняти я (ран. и мл.в) </w:t>
            </w:r>
          </w:p>
        </w:tc>
        <w:tc>
          <w:tcPr>
            <w:tcW w:w="55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5"/>
              <w:ind w:left="2" w:right="0" w:firstLine="0"/>
              <w:jc w:val="left"/>
              <w:rPr>
                <w:color w:val="auto"/>
              </w:rPr>
            </w:pPr>
            <w:r w:rsidRPr="00E4594E">
              <w:rPr>
                <w:color w:val="auto"/>
                <w:sz w:val="14"/>
              </w:rPr>
              <w:t xml:space="preserve">+ </w:t>
            </w:r>
          </w:p>
          <w:p w:rsidR="00C00836" w:rsidRPr="00E4594E" w:rsidRDefault="00E56B5D">
            <w:pPr>
              <w:spacing w:after="0"/>
              <w:ind w:left="2" w:right="0" w:firstLine="0"/>
              <w:jc w:val="left"/>
              <w:rPr>
                <w:color w:val="auto"/>
              </w:rPr>
            </w:pPr>
            <w:r w:rsidRPr="00E4594E">
              <w:rPr>
                <w:color w:val="auto"/>
                <w:sz w:val="14"/>
              </w:rPr>
              <w:t>Гимн</w:t>
            </w:r>
          </w:p>
          <w:p w:rsidR="00C00836" w:rsidRPr="00E4594E" w:rsidRDefault="00E56B5D">
            <w:pPr>
              <w:spacing w:after="22"/>
              <w:ind w:left="2" w:right="0" w:firstLine="0"/>
              <w:jc w:val="left"/>
              <w:rPr>
                <w:color w:val="auto"/>
              </w:rPr>
            </w:pPr>
            <w:r w:rsidRPr="00E4594E">
              <w:rPr>
                <w:color w:val="auto"/>
                <w:sz w:val="14"/>
              </w:rPr>
              <w:t xml:space="preserve">. </w:t>
            </w:r>
          </w:p>
          <w:p w:rsidR="00C00836" w:rsidRPr="00E4594E" w:rsidRDefault="00E56B5D">
            <w:pPr>
              <w:spacing w:after="0" w:line="276" w:lineRule="auto"/>
              <w:ind w:left="2" w:right="0" w:firstLine="0"/>
              <w:jc w:val="left"/>
              <w:rPr>
                <w:color w:val="auto"/>
              </w:rPr>
            </w:pPr>
            <w:r w:rsidRPr="00E4594E">
              <w:rPr>
                <w:color w:val="auto"/>
                <w:sz w:val="14"/>
              </w:rPr>
              <w:t xml:space="preserve">после  сна, закал иваю щие меро прият ия </w:t>
            </w:r>
          </w:p>
        </w:tc>
        <w:tc>
          <w:tcPr>
            <w:tcW w:w="63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5"/>
              <w:ind w:left="0" w:right="0" w:firstLine="0"/>
              <w:jc w:val="left"/>
              <w:rPr>
                <w:color w:val="auto"/>
              </w:rPr>
            </w:pPr>
            <w:r w:rsidRPr="00E4594E">
              <w:rPr>
                <w:color w:val="auto"/>
                <w:sz w:val="14"/>
              </w:rPr>
              <w:t xml:space="preserve">+ </w:t>
            </w:r>
          </w:p>
          <w:p w:rsidR="00C00836" w:rsidRPr="00E4594E" w:rsidRDefault="00E56B5D">
            <w:pPr>
              <w:spacing w:after="0" w:line="235" w:lineRule="auto"/>
              <w:ind w:left="0" w:right="28" w:firstLine="0"/>
              <w:jc w:val="left"/>
              <w:rPr>
                <w:color w:val="auto"/>
              </w:rPr>
            </w:pPr>
            <w:r w:rsidRPr="00E4594E">
              <w:rPr>
                <w:color w:val="auto"/>
                <w:sz w:val="14"/>
              </w:rPr>
              <w:t>План ирова ние и прове дение физ.з аняти я (мл.в</w:t>
            </w:r>
          </w:p>
          <w:p w:rsidR="00C00836" w:rsidRPr="00E4594E" w:rsidRDefault="00E56B5D">
            <w:pPr>
              <w:spacing w:after="0" w:line="276" w:lineRule="auto"/>
              <w:ind w:left="0" w:right="0" w:firstLine="0"/>
              <w:jc w:val="left"/>
              <w:rPr>
                <w:color w:val="auto"/>
              </w:rPr>
            </w:pPr>
            <w:r w:rsidRPr="00E4594E">
              <w:rPr>
                <w:color w:val="auto"/>
                <w:sz w:val="14"/>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5"/>
              <w:ind w:left="2" w:right="0" w:firstLine="0"/>
              <w:jc w:val="left"/>
              <w:rPr>
                <w:color w:val="auto"/>
              </w:rPr>
            </w:pPr>
            <w:r w:rsidRPr="00E4594E">
              <w:rPr>
                <w:color w:val="auto"/>
                <w:sz w:val="14"/>
              </w:rPr>
              <w:t xml:space="preserve">+ </w:t>
            </w:r>
          </w:p>
          <w:p w:rsidR="00C00836" w:rsidRPr="00E4594E" w:rsidRDefault="00E56B5D">
            <w:pPr>
              <w:spacing w:after="22" w:line="235" w:lineRule="auto"/>
              <w:ind w:left="2" w:right="0" w:firstLine="0"/>
              <w:jc w:val="left"/>
              <w:rPr>
                <w:color w:val="auto"/>
              </w:rPr>
            </w:pPr>
            <w:r w:rsidRPr="00E4594E">
              <w:rPr>
                <w:color w:val="auto"/>
                <w:sz w:val="14"/>
              </w:rPr>
              <w:t>Пла нир ован</w:t>
            </w:r>
          </w:p>
          <w:p w:rsidR="00C00836" w:rsidRPr="00E4594E" w:rsidRDefault="00E56B5D">
            <w:pPr>
              <w:spacing w:after="0" w:line="276" w:lineRule="auto"/>
              <w:ind w:left="2" w:right="0" w:firstLine="0"/>
              <w:jc w:val="left"/>
              <w:rPr>
                <w:color w:val="auto"/>
              </w:rPr>
            </w:pPr>
            <w:r w:rsidRPr="00E4594E">
              <w:rPr>
                <w:color w:val="auto"/>
                <w:sz w:val="14"/>
              </w:rPr>
              <w:t xml:space="preserve">ие  и орга низа ция прог улки </w:t>
            </w:r>
          </w:p>
        </w:tc>
        <w:tc>
          <w:tcPr>
            <w:tcW w:w="704"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5"/>
              <w:ind w:left="2" w:right="0" w:firstLine="0"/>
              <w:jc w:val="left"/>
              <w:rPr>
                <w:color w:val="auto"/>
              </w:rPr>
            </w:pPr>
            <w:r w:rsidRPr="00E4594E">
              <w:rPr>
                <w:color w:val="auto"/>
                <w:sz w:val="14"/>
              </w:rPr>
              <w:t xml:space="preserve">+ </w:t>
            </w:r>
          </w:p>
          <w:p w:rsidR="00C00836" w:rsidRPr="00E4594E" w:rsidRDefault="00E56B5D">
            <w:pPr>
              <w:spacing w:after="22"/>
              <w:ind w:left="2" w:right="0" w:firstLine="0"/>
              <w:jc w:val="left"/>
              <w:rPr>
                <w:color w:val="auto"/>
              </w:rPr>
            </w:pPr>
            <w:r w:rsidRPr="00E4594E">
              <w:rPr>
                <w:color w:val="auto"/>
                <w:sz w:val="14"/>
              </w:rPr>
              <w:t>Планир</w:t>
            </w:r>
          </w:p>
          <w:p w:rsidR="00C00836" w:rsidRPr="00E4594E" w:rsidRDefault="00E56B5D">
            <w:pPr>
              <w:spacing w:after="0" w:line="276" w:lineRule="auto"/>
              <w:ind w:left="2" w:right="19" w:firstLine="0"/>
              <w:jc w:val="left"/>
              <w:rPr>
                <w:color w:val="auto"/>
              </w:rPr>
            </w:pPr>
            <w:r w:rsidRPr="00E4594E">
              <w:rPr>
                <w:color w:val="auto"/>
                <w:sz w:val="14"/>
              </w:rPr>
              <w:t xml:space="preserve">ование  и проведе ние утр. зарядки </w:t>
            </w:r>
          </w:p>
        </w:tc>
        <w:tc>
          <w:tcPr>
            <w:tcW w:w="66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5"/>
              <w:ind w:left="0" w:right="0" w:firstLine="0"/>
              <w:jc w:val="left"/>
              <w:rPr>
                <w:color w:val="auto"/>
              </w:rPr>
            </w:pPr>
            <w:r w:rsidRPr="00E4594E">
              <w:rPr>
                <w:color w:val="auto"/>
                <w:sz w:val="14"/>
              </w:rPr>
              <w:t xml:space="preserve">+ </w:t>
            </w:r>
          </w:p>
          <w:p w:rsidR="00C00836" w:rsidRPr="00E4594E" w:rsidRDefault="00E56B5D">
            <w:pPr>
              <w:spacing w:after="22" w:line="235" w:lineRule="auto"/>
              <w:ind w:left="0" w:right="0" w:firstLine="0"/>
              <w:jc w:val="left"/>
              <w:rPr>
                <w:color w:val="auto"/>
              </w:rPr>
            </w:pPr>
            <w:r w:rsidRPr="00E4594E">
              <w:rPr>
                <w:color w:val="auto"/>
                <w:sz w:val="14"/>
              </w:rPr>
              <w:t>Плани ровани</w:t>
            </w:r>
          </w:p>
          <w:p w:rsidR="00C00836" w:rsidRPr="00E4594E" w:rsidRDefault="00E56B5D">
            <w:pPr>
              <w:spacing w:after="22"/>
              <w:ind w:left="0" w:right="0" w:firstLine="0"/>
              <w:jc w:val="left"/>
              <w:rPr>
                <w:color w:val="auto"/>
              </w:rPr>
            </w:pPr>
            <w:r w:rsidRPr="00E4594E">
              <w:rPr>
                <w:color w:val="auto"/>
                <w:sz w:val="14"/>
              </w:rPr>
              <w:t xml:space="preserve">е и </w:t>
            </w:r>
          </w:p>
          <w:p w:rsidR="00C00836" w:rsidRPr="00E4594E" w:rsidRDefault="00E56B5D">
            <w:pPr>
              <w:spacing w:after="0" w:line="276" w:lineRule="auto"/>
              <w:ind w:left="0" w:right="0" w:firstLine="0"/>
              <w:jc w:val="left"/>
              <w:rPr>
                <w:color w:val="auto"/>
              </w:rPr>
            </w:pPr>
            <w:r w:rsidRPr="00E4594E">
              <w:rPr>
                <w:color w:val="auto"/>
                <w:sz w:val="14"/>
              </w:rPr>
              <w:t xml:space="preserve">провед ение физ.зан ятия (ран. и мл.в) </w:t>
            </w:r>
          </w:p>
        </w:tc>
        <w:tc>
          <w:tcPr>
            <w:tcW w:w="557"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5"/>
              <w:ind w:left="2" w:right="0" w:firstLine="0"/>
              <w:jc w:val="left"/>
              <w:rPr>
                <w:color w:val="auto"/>
              </w:rPr>
            </w:pPr>
            <w:r w:rsidRPr="00E4594E">
              <w:rPr>
                <w:color w:val="auto"/>
                <w:sz w:val="14"/>
              </w:rPr>
              <w:t xml:space="preserve">+ </w:t>
            </w:r>
          </w:p>
          <w:p w:rsidR="00C00836" w:rsidRPr="00E4594E" w:rsidRDefault="00E56B5D">
            <w:pPr>
              <w:spacing w:after="0"/>
              <w:ind w:left="2" w:right="0" w:firstLine="0"/>
              <w:jc w:val="left"/>
              <w:rPr>
                <w:color w:val="auto"/>
              </w:rPr>
            </w:pPr>
            <w:r w:rsidRPr="00E4594E">
              <w:rPr>
                <w:color w:val="auto"/>
                <w:sz w:val="14"/>
              </w:rPr>
              <w:t>Гимн</w:t>
            </w:r>
          </w:p>
          <w:p w:rsidR="00C00836" w:rsidRPr="00E4594E" w:rsidRDefault="00E56B5D">
            <w:pPr>
              <w:spacing w:after="22"/>
              <w:ind w:left="2" w:right="0" w:firstLine="0"/>
              <w:jc w:val="left"/>
              <w:rPr>
                <w:color w:val="auto"/>
              </w:rPr>
            </w:pPr>
            <w:r w:rsidRPr="00E4594E">
              <w:rPr>
                <w:color w:val="auto"/>
                <w:sz w:val="14"/>
              </w:rPr>
              <w:t xml:space="preserve">. </w:t>
            </w:r>
          </w:p>
          <w:p w:rsidR="00C00836" w:rsidRPr="00E4594E" w:rsidRDefault="00E56B5D">
            <w:pPr>
              <w:spacing w:after="0" w:line="276" w:lineRule="auto"/>
              <w:ind w:left="2" w:right="0" w:firstLine="0"/>
              <w:jc w:val="left"/>
              <w:rPr>
                <w:color w:val="auto"/>
              </w:rPr>
            </w:pPr>
            <w:r w:rsidRPr="00E4594E">
              <w:rPr>
                <w:color w:val="auto"/>
                <w:sz w:val="14"/>
              </w:rPr>
              <w:t xml:space="preserve">после  сна, закал иваю щие меро прият ия </w:t>
            </w:r>
          </w:p>
        </w:tc>
        <w:tc>
          <w:tcPr>
            <w:tcW w:w="56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2" w:line="237" w:lineRule="auto"/>
              <w:ind w:left="2" w:right="0" w:firstLine="0"/>
              <w:jc w:val="left"/>
              <w:rPr>
                <w:color w:val="auto"/>
              </w:rPr>
            </w:pPr>
            <w:r w:rsidRPr="00E4594E">
              <w:rPr>
                <w:color w:val="auto"/>
                <w:sz w:val="14"/>
              </w:rPr>
              <w:t>+ орган изаци</w:t>
            </w:r>
          </w:p>
          <w:p w:rsidR="00C00836" w:rsidRPr="00E4594E" w:rsidRDefault="00E56B5D">
            <w:pPr>
              <w:spacing w:after="22"/>
              <w:ind w:left="2" w:right="0" w:firstLine="0"/>
              <w:jc w:val="left"/>
              <w:rPr>
                <w:color w:val="auto"/>
              </w:rPr>
            </w:pPr>
            <w:r w:rsidRPr="00E4594E">
              <w:rPr>
                <w:color w:val="auto"/>
                <w:sz w:val="14"/>
              </w:rPr>
              <w:t xml:space="preserve">я </w:t>
            </w:r>
          </w:p>
          <w:p w:rsidR="00C00836" w:rsidRPr="00E4594E" w:rsidRDefault="00E56B5D">
            <w:pPr>
              <w:spacing w:after="0" w:line="276" w:lineRule="auto"/>
              <w:ind w:left="2" w:right="0" w:firstLine="0"/>
              <w:jc w:val="left"/>
              <w:rPr>
                <w:color w:val="auto"/>
              </w:rPr>
            </w:pPr>
            <w:r w:rsidRPr="00E4594E">
              <w:rPr>
                <w:color w:val="auto"/>
                <w:sz w:val="14"/>
              </w:rPr>
              <w:t xml:space="preserve">прогу лки </w:t>
            </w:r>
          </w:p>
        </w:tc>
        <w:tc>
          <w:tcPr>
            <w:tcW w:w="55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5"/>
              <w:ind w:left="0" w:right="0" w:firstLine="0"/>
              <w:jc w:val="left"/>
              <w:rPr>
                <w:color w:val="auto"/>
              </w:rPr>
            </w:pPr>
            <w:r w:rsidRPr="00E4594E">
              <w:rPr>
                <w:color w:val="auto"/>
                <w:sz w:val="14"/>
              </w:rPr>
              <w:t xml:space="preserve">+ </w:t>
            </w:r>
          </w:p>
          <w:p w:rsidR="00C00836" w:rsidRPr="00E4594E" w:rsidRDefault="00E56B5D">
            <w:pPr>
              <w:spacing w:after="0"/>
              <w:ind w:left="0" w:right="0" w:firstLine="0"/>
              <w:jc w:val="left"/>
              <w:rPr>
                <w:color w:val="auto"/>
              </w:rPr>
            </w:pPr>
            <w:r w:rsidRPr="00E4594E">
              <w:rPr>
                <w:color w:val="auto"/>
                <w:sz w:val="14"/>
              </w:rPr>
              <w:t>Гимн</w:t>
            </w:r>
          </w:p>
          <w:p w:rsidR="00C00836" w:rsidRPr="00E4594E" w:rsidRDefault="00E56B5D">
            <w:pPr>
              <w:spacing w:after="22"/>
              <w:ind w:left="0" w:right="0" w:firstLine="0"/>
              <w:jc w:val="left"/>
              <w:rPr>
                <w:color w:val="auto"/>
              </w:rPr>
            </w:pPr>
            <w:r w:rsidRPr="00E4594E">
              <w:rPr>
                <w:color w:val="auto"/>
                <w:sz w:val="14"/>
              </w:rPr>
              <w:t xml:space="preserve">. </w:t>
            </w:r>
          </w:p>
          <w:p w:rsidR="00C00836" w:rsidRPr="00E4594E" w:rsidRDefault="00E56B5D">
            <w:pPr>
              <w:spacing w:after="22"/>
              <w:ind w:left="0" w:right="0" w:firstLine="0"/>
              <w:jc w:val="left"/>
              <w:rPr>
                <w:color w:val="auto"/>
              </w:rPr>
            </w:pPr>
            <w:r w:rsidRPr="00E4594E">
              <w:rPr>
                <w:color w:val="auto"/>
                <w:sz w:val="14"/>
              </w:rPr>
              <w:t>посл</w:t>
            </w:r>
          </w:p>
          <w:p w:rsidR="00C00836" w:rsidRPr="00E4594E" w:rsidRDefault="00E56B5D">
            <w:pPr>
              <w:spacing w:after="0" w:line="276" w:lineRule="auto"/>
              <w:ind w:left="0" w:right="53" w:firstLine="0"/>
              <w:jc w:val="left"/>
              <w:rPr>
                <w:color w:val="auto"/>
              </w:rPr>
            </w:pPr>
            <w:r w:rsidRPr="00E4594E">
              <w:rPr>
                <w:color w:val="auto"/>
                <w:sz w:val="14"/>
              </w:rPr>
              <w:t>е  сна, закал иваю щие меро прия тия</w:t>
            </w:r>
            <w:r w:rsidRPr="00E4594E">
              <w:rPr>
                <w:color w:val="auto"/>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Инструктивно – метод. совещание, педсовет </w:t>
            </w:r>
          </w:p>
        </w:tc>
      </w:tr>
      <w:tr w:rsidR="00E4594E" w:rsidTr="00E4594E">
        <w:trPr>
          <w:trHeight w:val="1116"/>
        </w:trPr>
        <w:tc>
          <w:tcPr>
            <w:tcW w:w="3542" w:type="dxa"/>
            <w:tcBorders>
              <w:top w:val="single" w:sz="4" w:space="0" w:color="000000"/>
              <w:left w:val="single" w:sz="4" w:space="0" w:color="000000"/>
              <w:bottom w:val="single" w:sz="4" w:space="0" w:color="000000"/>
              <w:right w:val="single" w:sz="4" w:space="0" w:color="000000"/>
            </w:tcBorders>
          </w:tcPr>
          <w:p w:rsidR="00C00836" w:rsidRDefault="00E4594E">
            <w:pPr>
              <w:spacing w:after="24"/>
              <w:ind w:left="2" w:right="0" w:firstLine="0"/>
              <w:jc w:val="left"/>
            </w:pPr>
            <w:r>
              <w:rPr>
                <w:i/>
                <w:sz w:val="16"/>
              </w:rPr>
              <w:t>4</w:t>
            </w:r>
            <w:r w:rsidR="00E56B5D">
              <w:rPr>
                <w:i/>
                <w:sz w:val="16"/>
              </w:rPr>
              <w:t xml:space="preserve">. Текущий </w:t>
            </w:r>
          </w:p>
          <w:p w:rsidR="00C00836" w:rsidRDefault="00E56B5D" w:rsidP="00E4594E">
            <w:pPr>
              <w:spacing w:after="0" w:line="276" w:lineRule="auto"/>
              <w:ind w:left="2" w:right="0" w:firstLine="0"/>
              <w:jc w:val="left"/>
            </w:pPr>
            <w:r>
              <w:rPr>
                <w:sz w:val="16"/>
              </w:rPr>
              <w:t xml:space="preserve">Организация предметно-развивающей среды в разных возрастных группах  по программе Сменяемость   предметно- развивающей  среды в группах в  соответствии с образовательной  программой.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pPr>
            <w:r>
              <w:rPr>
                <w:sz w:val="16"/>
              </w:rPr>
              <w:t xml:space="preserve">Анализ предметно – развивающей среды </w:t>
            </w:r>
          </w:p>
        </w:tc>
        <w:tc>
          <w:tcPr>
            <w:tcW w:w="1217" w:type="dxa"/>
            <w:tcBorders>
              <w:top w:val="single" w:sz="4" w:space="0" w:color="000000"/>
              <w:left w:val="single" w:sz="4" w:space="0" w:color="000000"/>
              <w:bottom w:val="single" w:sz="4" w:space="0" w:color="000000"/>
              <w:right w:val="single" w:sz="4" w:space="0" w:color="000000"/>
            </w:tcBorders>
          </w:tcPr>
          <w:p w:rsidR="00C00836" w:rsidRPr="00E4594E" w:rsidRDefault="00E4594E">
            <w:pPr>
              <w:spacing w:after="0" w:line="276" w:lineRule="auto"/>
              <w:ind w:left="2" w:right="0" w:firstLine="0"/>
              <w:jc w:val="left"/>
              <w:rPr>
                <w:color w:val="auto"/>
              </w:rPr>
            </w:pPr>
            <w:r w:rsidRPr="00E4594E">
              <w:rPr>
                <w:color w:val="auto"/>
                <w:sz w:val="16"/>
              </w:rPr>
              <w:t xml:space="preserve">Зав. ДОУ, </w:t>
            </w:r>
            <w:r w:rsidR="00E56B5D" w:rsidRPr="00E4594E">
              <w:rPr>
                <w:color w:val="auto"/>
                <w:sz w:val="16"/>
              </w:rPr>
              <w:t xml:space="preserve">воспитатели с высш. Категорией  </w:t>
            </w:r>
          </w:p>
        </w:tc>
        <w:tc>
          <w:tcPr>
            <w:tcW w:w="61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4"/>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Педсовет </w:t>
            </w:r>
          </w:p>
        </w:tc>
      </w:tr>
      <w:tr w:rsidR="00E4594E" w:rsidTr="00E4594E">
        <w:trPr>
          <w:trHeight w:val="2033"/>
        </w:trPr>
        <w:tc>
          <w:tcPr>
            <w:tcW w:w="354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30"/>
              <w:ind w:left="2" w:right="0" w:firstLine="0"/>
              <w:jc w:val="left"/>
              <w:rPr>
                <w:color w:val="auto"/>
              </w:rPr>
            </w:pPr>
            <w:r w:rsidRPr="00E4594E">
              <w:rPr>
                <w:i/>
                <w:color w:val="auto"/>
                <w:sz w:val="16"/>
              </w:rPr>
              <w:t>7.Тематический</w:t>
            </w:r>
            <w:r w:rsidRPr="00E4594E">
              <w:rPr>
                <w:color w:val="auto"/>
                <w:sz w:val="16"/>
              </w:rPr>
              <w:t xml:space="preserve"> </w:t>
            </w:r>
          </w:p>
          <w:p w:rsidR="00C00836" w:rsidRPr="00E4594E" w:rsidRDefault="00E56B5D">
            <w:pPr>
              <w:spacing w:after="0" w:line="234" w:lineRule="auto"/>
              <w:ind w:left="2" w:right="524" w:firstLine="0"/>
              <w:rPr>
                <w:color w:val="auto"/>
              </w:rPr>
            </w:pPr>
            <w:r w:rsidRPr="00E4594E">
              <w:rPr>
                <w:color w:val="auto"/>
                <w:sz w:val="18"/>
              </w:rPr>
              <w:t>«Организация и эффективность  педагогической   работы в ДОУ по формированию у детей среднего и старшего дошкольного возраста  познавательных  и регулятивных   универсальных предпосылок учебной деятельности»</w:t>
            </w: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8"/>
              </w:rPr>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1618"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72" w:firstLine="0"/>
              <w:rPr>
                <w:color w:val="auto"/>
              </w:rPr>
            </w:pPr>
            <w:r w:rsidRPr="00E4594E">
              <w:rPr>
                <w:color w:val="auto"/>
                <w:sz w:val="16"/>
              </w:rPr>
              <w:t xml:space="preserve"> Анализ планирования, собеседование  с педагогами,  обследование детей, наблюдение на занятиях, анализ условий, анкетирование родителей </w:t>
            </w:r>
          </w:p>
        </w:tc>
        <w:tc>
          <w:tcPr>
            <w:tcW w:w="1217" w:type="dxa"/>
            <w:tcBorders>
              <w:top w:val="single" w:sz="4" w:space="0" w:color="000000"/>
              <w:left w:val="single" w:sz="4" w:space="0" w:color="000000"/>
              <w:bottom w:val="single" w:sz="4" w:space="0" w:color="000000"/>
              <w:right w:val="single" w:sz="4" w:space="0" w:color="000000"/>
            </w:tcBorders>
          </w:tcPr>
          <w:p w:rsidR="00C00836" w:rsidRPr="00E4594E" w:rsidRDefault="00E4594E">
            <w:pPr>
              <w:spacing w:after="0" w:line="234" w:lineRule="auto"/>
              <w:ind w:left="2" w:right="22" w:firstLine="0"/>
              <w:jc w:val="left"/>
              <w:rPr>
                <w:color w:val="auto"/>
              </w:rPr>
            </w:pPr>
            <w:r w:rsidRPr="00E4594E">
              <w:rPr>
                <w:color w:val="auto"/>
                <w:sz w:val="16"/>
              </w:rPr>
              <w:t xml:space="preserve">Зав. ДОУ, </w:t>
            </w:r>
            <w:r w:rsidR="00E56B5D" w:rsidRPr="00E4594E">
              <w:rPr>
                <w:color w:val="auto"/>
                <w:sz w:val="16"/>
              </w:rPr>
              <w:t xml:space="preserve">комиссия по контролю.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1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lastRenderedPageBreak/>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auto"/>
              </w:rPr>
            </w:pPr>
            <w:r w:rsidRPr="00E4594E">
              <w:rPr>
                <w:color w:val="auto"/>
                <w:sz w:val="16"/>
              </w:rPr>
              <w:lastRenderedPageBreak/>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lastRenderedPageBreak/>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lastRenderedPageBreak/>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lastRenderedPageBreak/>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lastRenderedPageBreak/>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lastRenderedPageBreak/>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lastRenderedPageBreak/>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31" w:lineRule="auto"/>
              <w:ind w:left="2" w:right="0" w:firstLine="0"/>
              <w:jc w:val="left"/>
              <w:rPr>
                <w:color w:val="auto"/>
              </w:rPr>
            </w:pPr>
            <w:r w:rsidRPr="00E4594E">
              <w:rPr>
                <w:color w:val="auto"/>
                <w:sz w:val="16"/>
              </w:rPr>
              <w:t xml:space="preserve">Аналитическая справка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lastRenderedPageBreak/>
              <w:t xml:space="preserve"> </w:t>
            </w:r>
          </w:p>
        </w:tc>
        <w:tc>
          <w:tcPr>
            <w:tcW w:w="119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auto"/>
              </w:rPr>
            </w:pPr>
            <w:r w:rsidRPr="00E4594E">
              <w:rPr>
                <w:color w:val="auto"/>
                <w:sz w:val="16"/>
              </w:rPr>
              <w:lastRenderedPageBreak/>
              <w:t xml:space="preserve"> Педсовет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lastRenderedPageBreak/>
              <w:t xml:space="preserve"> </w:t>
            </w:r>
          </w:p>
        </w:tc>
      </w:tr>
      <w:tr w:rsidR="00E4594E" w:rsidTr="00E4594E">
        <w:trPr>
          <w:trHeight w:val="929"/>
        </w:trPr>
        <w:tc>
          <w:tcPr>
            <w:tcW w:w="354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6"/>
              <w:ind w:left="2" w:right="0" w:firstLine="0"/>
              <w:jc w:val="left"/>
              <w:rPr>
                <w:color w:val="auto"/>
              </w:rPr>
            </w:pPr>
            <w:r w:rsidRPr="00E4594E">
              <w:rPr>
                <w:color w:val="auto"/>
                <w:sz w:val="16"/>
              </w:rPr>
              <w:lastRenderedPageBreak/>
              <w:t>8</w:t>
            </w:r>
            <w:r w:rsidRPr="00E4594E">
              <w:rPr>
                <w:i/>
                <w:color w:val="auto"/>
                <w:sz w:val="16"/>
              </w:rPr>
              <w:t xml:space="preserve">. Текущий </w:t>
            </w:r>
          </w:p>
          <w:p w:rsidR="00C00836" w:rsidRPr="00E4594E" w:rsidRDefault="00E56B5D">
            <w:pPr>
              <w:spacing w:after="0" w:line="276" w:lineRule="auto"/>
              <w:ind w:left="2" w:right="0" w:firstLine="0"/>
              <w:jc w:val="left"/>
              <w:rPr>
                <w:color w:val="auto"/>
              </w:rPr>
            </w:pPr>
            <w:r w:rsidRPr="00E4594E">
              <w:rPr>
                <w:color w:val="auto"/>
                <w:sz w:val="16"/>
              </w:rPr>
              <w:t xml:space="preserve">«Осуществление индивидуальноориентированного развития детей в ДОУ» (Ведение журнала учета непосредственной образовательной деятельности, инд. работы ) </w:t>
            </w:r>
          </w:p>
        </w:tc>
        <w:tc>
          <w:tcPr>
            <w:tcW w:w="1618"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Анализ планирования, собеседование </w:t>
            </w:r>
          </w:p>
        </w:tc>
        <w:tc>
          <w:tcPr>
            <w:tcW w:w="1217" w:type="dxa"/>
            <w:tcBorders>
              <w:top w:val="single" w:sz="4" w:space="0" w:color="000000"/>
              <w:left w:val="single" w:sz="4" w:space="0" w:color="000000"/>
              <w:bottom w:val="single" w:sz="4" w:space="0" w:color="000000"/>
              <w:right w:val="single" w:sz="4" w:space="0" w:color="000000"/>
            </w:tcBorders>
          </w:tcPr>
          <w:p w:rsidR="00C00836" w:rsidRPr="00E4594E" w:rsidRDefault="00E4594E">
            <w:pPr>
              <w:spacing w:after="0" w:line="276" w:lineRule="auto"/>
              <w:ind w:left="2" w:right="22" w:firstLine="0"/>
              <w:jc w:val="left"/>
              <w:rPr>
                <w:color w:val="auto"/>
              </w:rPr>
            </w:pPr>
            <w:r w:rsidRPr="00E4594E">
              <w:rPr>
                <w:color w:val="auto"/>
                <w:sz w:val="16"/>
              </w:rPr>
              <w:t xml:space="preserve">Зав. ДОУ, </w:t>
            </w:r>
            <w:r w:rsidR="00E56B5D" w:rsidRPr="00E4594E">
              <w:rPr>
                <w:color w:val="auto"/>
                <w:sz w:val="16"/>
              </w:rPr>
              <w:t xml:space="preserve">комиссия по контролю </w:t>
            </w:r>
          </w:p>
        </w:tc>
        <w:tc>
          <w:tcPr>
            <w:tcW w:w="61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Инструктивно – метод. совещание </w:t>
            </w:r>
          </w:p>
        </w:tc>
      </w:tr>
      <w:tr w:rsidR="00E4594E" w:rsidTr="00E4594E">
        <w:trPr>
          <w:trHeight w:val="958"/>
        </w:trPr>
        <w:tc>
          <w:tcPr>
            <w:tcW w:w="3542"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33" w:lineRule="auto"/>
              <w:ind w:left="2" w:right="578" w:firstLine="0"/>
              <w:jc w:val="left"/>
            </w:pPr>
            <w:r>
              <w:rPr>
                <w:sz w:val="16"/>
              </w:rPr>
              <w:t xml:space="preserve">9. </w:t>
            </w:r>
            <w:r>
              <w:rPr>
                <w:i/>
                <w:sz w:val="16"/>
              </w:rPr>
              <w:t>Персональный, взаимоконтроль</w:t>
            </w:r>
            <w:r>
              <w:rPr>
                <w:sz w:val="16"/>
              </w:rPr>
              <w:t xml:space="preserve"> Оценка освоения детьми содержания  реализуемой программы . Посещение контрольных, итоговых занятий. </w:t>
            </w:r>
          </w:p>
          <w:p w:rsidR="00C00836" w:rsidRDefault="00E56B5D">
            <w:pPr>
              <w:spacing w:after="0" w:line="276" w:lineRule="auto"/>
              <w:ind w:left="2" w:right="0" w:firstLine="0"/>
              <w:jc w:val="left"/>
            </w:pPr>
            <w:r>
              <w:rPr>
                <w:sz w:val="16"/>
              </w:rPr>
              <w:t xml:space="preserve">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52" w:firstLine="0"/>
              <w:jc w:val="left"/>
            </w:pPr>
            <w:r>
              <w:rPr>
                <w:sz w:val="16"/>
              </w:rPr>
              <w:t xml:space="preserve">  Анализ педагогической деятельности, анализ планирования  </w:t>
            </w:r>
          </w:p>
        </w:tc>
        <w:tc>
          <w:tcPr>
            <w:tcW w:w="1217" w:type="dxa"/>
            <w:tcBorders>
              <w:top w:val="single" w:sz="4" w:space="0" w:color="000000"/>
              <w:left w:val="single" w:sz="4" w:space="0" w:color="000000"/>
              <w:bottom w:val="single" w:sz="4" w:space="0" w:color="000000"/>
              <w:right w:val="single" w:sz="4" w:space="0" w:color="000000"/>
            </w:tcBorders>
          </w:tcPr>
          <w:p w:rsidR="00C00836" w:rsidRPr="00E4594E" w:rsidRDefault="00E4594E">
            <w:pPr>
              <w:spacing w:after="0" w:line="276" w:lineRule="auto"/>
              <w:ind w:left="2" w:right="0" w:firstLine="0"/>
              <w:jc w:val="left"/>
              <w:rPr>
                <w:color w:val="auto"/>
              </w:rPr>
            </w:pPr>
            <w:r w:rsidRPr="00E4594E">
              <w:rPr>
                <w:color w:val="auto"/>
                <w:sz w:val="16"/>
              </w:rPr>
              <w:t xml:space="preserve">Зав. ДОУ, </w:t>
            </w:r>
            <w:r w:rsidR="00E56B5D" w:rsidRPr="00E4594E">
              <w:rPr>
                <w:color w:val="auto"/>
                <w:sz w:val="16"/>
              </w:rPr>
              <w:t xml:space="preserve">педагоги - наставники </w:t>
            </w:r>
          </w:p>
        </w:tc>
        <w:tc>
          <w:tcPr>
            <w:tcW w:w="61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69" w:firstLine="0"/>
              <w:jc w:val="left"/>
              <w:rPr>
                <w:color w:val="auto"/>
              </w:rPr>
            </w:pPr>
            <w:r w:rsidRPr="00E4594E">
              <w:rPr>
                <w:color w:val="auto"/>
                <w:sz w:val="16"/>
              </w:rPr>
              <w:t xml:space="preserve">+ мол. восп. </w:t>
            </w:r>
          </w:p>
        </w:tc>
        <w:tc>
          <w:tcPr>
            <w:tcW w:w="641"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Инструктивно – метод. совещание, педсовет </w:t>
            </w:r>
          </w:p>
        </w:tc>
      </w:tr>
      <w:tr w:rsidR="00E4594E" w:rsidTr="00E4594E">
        <w:trPr>
          <w:trHeight w:val="842"/>
        </w:trPr>
        <w:tc>
          <w:tcPr>
            <w:tcW w:w="354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7"/>
              <w:ind w:left="2" w:right="0" w:firstLine="0"/>
              <w:jc w:val="left"/>
              <w:rPr>
                <w:color w:val="auto"/>
              </w:rPr>
            </w:pPr>
            <w:r w:rsidRPr="00E4594E">
              <w:rPr>
                <w:color w:val="auto"/>
                <w:sz w:val="16"/>
              </w:rPr>
              <w:t xml:space="preserve">10.  </w:t>
            </w:r>
            <w:r w:rsidRPr="00E4594E">
              <w:rPr>
                <w:i/>
                <w:color w:val="auto"/>
                <w:sz w:val="16"/>
              </w:rPr>
              <w:t>Текущий</w:t>
            </w: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Готовность  детей подг. групп  к школе  (общая и спец. готовность) </w:t>
            </w:r>
          </w:p>
        </w:tc>
        <w:tc>
          <w:tcPr>
            <w:tcW w:w="1618"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Собеседование, тестирование,  контрольные срезы </w:t>
            </w:r>
          </w:p>
        </w:tc>
        <w:tc>
          <w:tcPr>
            <w:tcW w:w="1217" w:type="dxa"/>
            <w:tcBorders>
              <w:top w:val="single" w:sz="4" w:space="0" w:color="000000"/>
              <w:left w:val="single" w:sz="4" w:space="0" w:color="000000"/>
              <w:bottom w:val="single" w:sz="4" w:space="0" w:color="000000"/>
              <w:right w:val="single" w:sz="4" w:space="0" w:color="000000"/>
            </w:tcBorders>
          </w:tcPr>
          <w:p w:rsidR="00C00836" w:rsidRPr="00E4594E" w:rsidRDefault="00E56B5D" w:rsidP="00E4594E">
            <w:pPr>
              <w:spacing w:after="0" w:line="276" w:lineRule="auto"/>
              <w:ind w:left="2" w:right="0" w:firstLine="0"/>
              <w:jc w:val="left"/>
              <w:rPr>
                <w:color w:val="auto"/>
              </w:rPr>
            </w:pPr>
            <w:r w:rsidRPr="00E4594E">
              <w:rPr>
                <w:color w:val="auto"/>
                <w:sz w:val="16"/>
              </w:rPr>
              <w:t xml:space="preserve">воспитател ь, психолог, </w:t>
            </w:r>
          </w:p>
        </w:tc>
        <w:tc>
          <w:tcPr>
            <w:tcW w:w="61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ind w:left="2" w:right="0" w:firstLine="0"/>
              <w:jc w:val="left"/>
            </w:pPr>
            <w:r>
              <w:rPr>
                <w:sz w:val="16"/>
              </w:rPr>
              <w:t xml:space="preserve">Справка </w:t>
            </w:r>
          </w:p>
          <w:p w:rsidR="00C00836" w:rsidRDefault="00E56B5D">
            <w:pPr>
              <w:spacing w:after="0"/>
              <w:ind w:left="2" w:right="0" w:firstLine="0"/>
              <w:jc w:val="left"/>
            </w:pPr>
            <w:r>
              <w:rPr>
                <w:sz w:val="16"/>
              </w:rPr>
              <w:t xml:space="preserve"> </w:t>
            </w:r>
          </w:p>
          <w:p w:rsidR="00C00836" w:rsidRDefault="00E56B5D">
            <w:pPr>
              <w:spacing w:after="0" w:line="276" w:lineRule="auto"/>
              <w:ind w:left="2" w:right="0" w:firstLine="0"/>
              <w:jc w:val="left"/>
            </w:pPr>
            <w:r>
              <w:rPr>
                <w:sz w:val="16"/>
              </w:rPr>
              <w:t xml:space="preserve">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   Педсовет  </w:t>
            </w:r>
          </w:p>
        </w:tc>
      </w:tr>
      <w:tr w:rsidR="00E4594E" w:rsidTr="00E4594E">
        <w:trPr>
          <w:trHeight w:val="1851"/>
        </w:trPr>
        <w:tc>
          <w:tcPr>
            <w:tcW w:w="354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30"/>
              <w:ind w:left="2" w:right="0" w:firstLine="0"/>
              <w:jc w:val="left"/>
              <w:rPr>
                <w:color w:val="auto"/>
              </w:rPr>
            </w:pPr>
            <w:r w:rsidRPr="00E4594E">
              <w:rPr>
                <w:color w:val="auto"/>
                <w:sz w:val="16"/>
              </w:rPr>
              <w:t>11</w:t>
            </w:r>
            <w:r w:rsidRPr="00E4594E">
              <w:rPr>
                <w:i/>
                <w:color w:val="auto"/>
                <w:sz w:val="16"/>
              </w:rPr>
              <w:t xml:space="preserve">. Тематический </w:t>
            </w:r>
          </w:p>
          <w:p w:rsidR="00C00836" w:rsidRPr="00E4594E" w:rsidRDefault="00E56B5D">
            <w:pPr>
              <w:spacing w:after="0" w:line="236" w:lineRule="auto"/>
              <w:ind w:left="2" w:right="0" w:firstLine="0"/>
              <w:jc w:val="left"/>
              <w:rPr>
                <w:color w:val="auto"/>
              </w:rPr>
            </w:pPr>
            <w:r w:rsidRPr="00E4594E">
              <w:rPr>
                <w:color w:val="auto"/>
                <w:sz w:val="18"/>
              </w:rPr>
              <w:t xml:space="preserve">«Организация и эффективность здоровье сберегающего пространства в ДОУ ». </w:t>
            </w:r>
          </w:p>
          <w:p w:rsidR="00C00836" w:rsidRPr="00E4594E" w:rsidRDefault="00E56B5D">
            <w:pPr>
              <w:spacing w:after="0"/>
              <w:ind w:left="2" w:right="0" w:firstLine="0"/>
              <w:jc w:val="left"/>
              <w:rPr>
                <w:color w:val="auto"/>
              </w:rPr>
            </w:pPr>
            <w:r w:rsidRPr="00E4594E">
              <w:rPr>
                <w:color w:val="auto"/>
                <w:sz w:val="18"/>
              </w:rPr>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1618"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72" w:firstLine="0"/>
              <w:rPr>
                <w:color w:val="auto"/>
              </w:rPr>
            </w:pPr>
            <w:r w:rsidRPr="00E4594E">
              <w:rPr>
                <w:color w:val="auto"/>
                <w:sz w:val="16"/>
              </w:rPr>
              <w:t xml:space="preserve">Анализ планирования, собеседование  с педагогами,  обследование детей, наблюдение на занятиях, анализ условий, анкетирование родителей </w:t>
            </w:r>
          </w:p>
        </w:tc>
        <w:tc>
          <w:tcPr>
            <w:tcW w:w="1217"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34" w:lineRule="auto"/>
              <w:ind w:left="2" w:right="22" w:firstLine="0"/>
              <w:jc w:val="left"/>
              <w:rPr>
                <w:color w:val="auto"/>
              </w:rPr>
            </w:pPr>
            <w:r w:rsidRPr="00E4594E">
              <w:rPr>
                <w:color w:val="auto"/>
                <w:sz w:val="16"/>
              </w:rPr>
              <w:t xml:space="preserve"> </w:t>
            </w:r>
            <w:r w:rsidR="00E4594E" w:rsidRPr="00E4594E">
              <w:rPr>
                <w:color w:val="auto"/>
                <w:sz w:val="16"/>
              </w:rPr>
              <w:t xml:space="preserve">Зав. ДОУ, </w:t>
            </w:r>
            <w:r w:rsidRPr="00E4594E">
              <w:rPr>
                <w:color w:val="auto"/>
                <w:sz w:val="16"/>
              </w:rPr>
              <w:t xml:space="preserve">комиссия по контролю.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1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 </w:t>
            </w:r>
          </w:p>
        </w:tc>
        <w:tc>
          <w:tcPr>
            <w:tcW w:w="704"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Педсовет, род. собрание   </w:t>
            </w:r>
          </w:p>
        </w:tc>
      </w:tr>
      <w:tr w:rsidR="00E4594E" w:rsidTr="00E4594E">
        <w:trPr>
          <w:trHeight w:val="1666"/>
        </w:trPr>
        <w:tc>
          <w:tcPr>
            <w:tcW w:w="354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7"/>
              <w:ind w:left="2" w:right="0" w:firstLine="0"/>
              <w:jc w:val="left"/>
              <w:rPr>
                <w:color w:val="auto"/>
              </w:rPr>
            </w:pPr>
            <w:r w:rsidRPr="00E4594E">
              <w:rPr>
                <w:color w:val="auto"/>
                <w:sz w:val="16"/>
              </w:rPr>
              <w:t>12</w:t>
            </w:r>
            <w:r w:rsidRPr="00E4594E">
              <w:rPr>
                <w:i/>
                <w:color w:val="auto"/>
                <w:sz w:val="16"/>
              </w:rPr>
              <w:t>. Текущий</w:t>
            </w:r>
            <w:r w:rsidRPr="00E4594E">
              <w:rPr>
                <w:color w:val="auto"/>
                <w:sz w:val="16"/>
              </w:rPr>
              <w:t xml:space="preserve"> </w:t>
            </w:r>
          </w:p>
          <w:p w:rsidR="00C00836" w:rsidRPr="00E4594E" w:rsidRDefault="00E56B5D">
            <w:pPr>
              <w:spacing w:after="24" w:line="234" w:lineRule="auto"/>
              <w:ind w:left="2" w:right="0" w:firstLine="0"/>
              <w:jc w:val="left"/>
              <w:rPr>
                <w:color w:val="auto"/>
              </w:rPr>
            </w:pPr>
            <w:r w:rsidRPr="00E4594E">
              <w:rPr>
                <w:color w:val="auto"/>
                <w:sz w:val="16"/>
              </w:rPr>
              <w:t xml:space="preserve">Контроль за организацией работы с детьми в период  адаптации детей к ДОУ </w:t>
            </w:r>
          </w:p>
          <w:p w:rsidR="00C00836" w:rsidRPr="00E4594E" w:rsidRDefault="00E56B5D">
            <w:pPr>
              <w:spacing w:after="0"/>
              <w:ind w:left="2" w:right="0" w:firstLine="0"/>
              <w:jc w:val="left"/>
              <w:rPr>
                <w:color w:val="auto"/>
              </w:rPr>
            </w:pPr>
            <w:r w:rsidRPr="00E4594E">
              <w:rPr>
                <w:color w:val="auto"/>
                <w:sz w:val="16"/>
              </w:rPr>
              <w:t xml:space="preserve"> (Концеция дошкольного воспитания,  СанПин)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ind w:left="2" w:right="0" w:firstLine="0"/>
              <w:jc w:val="left"/>
              <w:rPr>
                <w:color w:val="auto"/>
              </w:rPr>
            </w:pPr>
            <w:r w:rsidRPr="00E4594E">
              <w:rPr>
                <w:color w:val="auto"/>
                <w:sz w:val="16"/>
              </w:rPr>
              <w:t xml:space="preserve"> </w:t>
            </w:r>
          </w:p>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1618"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Анализ документации,  собеседование, наблюдение    обследование предметно-разв. среды группы , анкетирование родителей. </w:t>
            </w:r>
          </w:p>
        </w:tc>
        <w:tc>
          <w:tcPr>
            <w:tcW w:w="1217" w:type="dxa"/>
            <w:tcBorders>
              <w:top w:val="single" w:sz="4" w:space="0" w:color="000000"/>
              <w:left w:val="single" w:sz="4" w:space="0" w:color="000000"/>
              <w:bottom w:val="single" w:sz="4" w:space="0" w:color="000000"/>
              <w:right w:val="single" w:sz="4" w:space="0" w:color="000000"/>
            </w:tcBorders>
          </w:tcPr>
          <w:p w:rsidR="00C00836" w:rsidRPr="00E4594E" w:rsidRDefault="00E4594E">
            <w:pPr>
              <w:spacing w:after="16"/>
              <w:ind w:left="2" w:right="0" w:firstLine="0"/>
              <w:jc w:val="left"/>
              <w:rPr>
                <w:color w:val="auto"/>
              </w:rPr>
            </w:pPr>
            <w:r w:rsidRPr="00E4594E">
              <w:rPr>
                <w:color w:val="auto"/>
                <w:sz w:val="16"/>
              </w:rPr>
              <w:t xml:space="preserve">Зав. ДОУ, </w:t>
            </w:r>
            <w:r w:rsidR="00E56B5D" w:rsidRPr="00E4594E">
              <w:rPr>
                <w:color w:val="auto"/>
                <w:sz w:val="16"/>
              </w:rPr>
              <w:t>ст.воспитател</w:t>
            </w:r>
          </w:p>
          <w:p w:rsidR="00C00836" w:rsidRPr="00E4594E" w:rsidRDefault="00E56B5D">
            <w:pPr>
              <w:spacing w:after="0" w:line="276" w:lineRule="auto"/>
              <w:ind w:left="2" w:right="0" w:firstLine="0"/>
              <w:jc w:val="left"/>
              <w:rPr>
                <w:color w:val="auto"/>
              </w:rPr>
            </w:pPr>
            <w:r w:rsidRPr="00E4594E">
              <w:rPr>
                <w:color w:val="auto"/>
                <w:sz w:val="16"/>
              </w:rPr>
              <w:t xml:space="preserve">ь  </w:t>
            </w:r>
          </w:p>
        </w:tc>
        <w:tc>
          <w:tcPr>
            <w:tcW w:w="61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7"/>
              <w:ind w:left="2" w:right="0" w:firstLine="0"/>
              <w:jc w:val="left"/>
              <w:rPr>
                <w:color w:val="auto"/>
              </w:rPr>
            </w:pPr>
            <w:r w:rsidRPr="00E4594E">
              <w:rPr>
                <w:color w:val="auto"/>
                <w:sz w:val="16"/>
              </w:rPr>
              <w:t xml:space="preserve">+ </w:t>
            </w:r>
          </w:p>
          <w:p w:rsidR="00C00836" w:rsidRPr="00E4594E" w:rsidRDefault="00E56B5D">
            <w:pPr>
              <w:spacing w:after="24" w:line="234" w:lineRule="auto"/>
              <w:ind w:left="2" w:right="0" w:firstLine="0"/>
              <w:jc w:val="left"/>
              <w:rPr>
                <w:color w:val="auto"/>
              </w:rPr>
            </w:pPr>
            <w:r w:rsidRPr="00E4594E">
              <w:rPr>
                <w:color w:val="auto"/>
                <w:sz w:val="16"/>
              </w:rPr>
              <w:t>План ирова</w:t>
            </w:r>
          </w:p>
          <w:p w:rsidR="00C00836" w:rsidRPr="00E4594E" w:rsidRDefault="00E56B5D">
            <w:pPr>
              <w:spacing w:after="20" w:line="233" w:lineRule="auto"/>
              <w:ind w:left="2" w:right="0" w:firstLine="0"/>
              <w:jc w:val="left"/>
              <w:rPr>
                <w:color w:val="auto"/>
              </w:rPr>
            </w:pPr>
            <w:r w:rsidRPr="00E4594E">
              <w:rPr>
                <w:color w:val="auto"/>
                <w:sz w:val="16"/>
              </w:rPr>
              <w:t>ние  и реали зация адапт. перио</w:t>
            </w:r>
          </w:p>
          <w:p w:rsidR="00C00836" w:rsidRPr="00E4594E" w:rsidRDefault="00E56B5D">
            <w:pPr>
              <w:spacing w:after="0" w:line="276" w:lineRule="auto"/>
              <w:ind w:left="2" w:right="0" w:firstLine="0"/>
              <w:jc w:val="left"/>
              <w:rPr>
                <w:color w:val="auto"/>
              </w:rPr>
            </w:pPr>
            <w:r w:rsidRPr="00E4594E">
              <w:rPr>
                <w:color w:val="auto"/>
                <w:sz w:val="16"/>
              </w:rPr>
              <w:t xml:space="preserve">да </w:t>
            </w:r>
          </w:p>
        </w:tc>
        <w:tc>
          <w:tcPr>
            <w:tcW w:w="641"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7"/>
              <w:ind w:left="2" w:right="0" w:firstLine="0"/>
              <w:jc w:val="left"/>
              <w:rPr>
                <w:color w:val="auto"/>
              </w:rPr>
            </w:pPr>
            <w:r w:rsidRPr="00E4594E">
              <w:rPr>
                <w:color w:val="auto"/>
                <w:sz w:val="16"/>
              </w:rPr>
              <w:t xml:space="preserve"> + </w:t>
            </w:r>
          </w:p>
          <w:p w:rsidR="00C00836" w:rsidRPr="00E4594E" w:rsidRDefault="00E56B5D">
            <w:pPr>
              <w:spacing w:after="0" w:line="276" w:lineRule="auto"/>
              <w:ind w:left="2" w:right="0" w:firstLine="0"/>
              <w:jc w:val="left"/>
              <w:rPr>
                <w:color w:val="auto"/>
              </w:rPr>
            </w:pPr>
            <w:r w:rsidRPr="00E4594E">
              <w:rPr>
                <w:color w:val="auto"/>
                <w:sz w:val="16"/>
              </w:rPr>
              <w:t xml:space="preserve">реал изац ияад апт. пери ода </w:t>
            </w:r>
          </w:p>
        </w:tc>
        <w:tc>
          <w:tcPr>
            <w:tcW w:w="55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27"/>
              <w:ind w:left="2" w:right="0" w:firstLine="0"/>
              <w:jc w:val="left"/>
              <w:rPr>
                <w:color w:val="auto"/>
              </w:rPr>
            </w:pPr>
            <w:r w:rsidRPr="00E4594E">
              <w:rPr>
                <w:color w:val="auto"/>
                <w:sz w:val="16"/>
              </w:rPr>
              <w:t xml:space="preserve"> + </w:t>
            </w:r>
          </w:p>
          <w:p w:rsidR="00C00836" w:rsidRPr="00E4594E" w:rsidRDefault="00E56B5D">
            <w:pPr>
              <w:spacing w:after="0" w:line="276" w:lineRule="auto"/>
              <w:ind w:left="2" w:right="0" w:firstLine="0"/>
              <w:jc w:val="left"/>
              <w:rPr>
                <w:color w:val="auto"/>
              </w:rPr>
            </w:pPr>
            <w:r w:rsidRPr="00E4594E">
              <w:rPr>
                <w:color w:val="auto"/>
                <w:sz w:val="16"/>
              </w:rPr>
              <w:t xml:space="preserve">реал изац ияад апт. пери ода </w:t>
            </w:r>
          </w:p>
        </w:tc>
        <w:tc>
          <w:tcPr>
            <w:tcW w:w="63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auto"/>
              </w:rPr>
            </w:pPr>
            <w:r w:rsidRPr="00E4594E">
              <w:rPr>
                <w:color w:val="auto"/>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auto"/>
              </w:rPr>
            </w:pPr>
            <w:r w:rsidRPr="00E4594E">
              <w:rPr>
                <w:color w:val="auto"/>
                <w:sz w:val="16"/>
              </w:rPr>
              <w:t xml:space="preserve">Педсовет </w:t>
            </w:r>
          </w:p>
        </w:tc>
      </w:tr>
      <w:tr w:rsidR="00E4594E" w:rsidTr="00E4594E">
        <w:trPr>
          <w:trHeight w:val="2909"/>
        </w:trPr>
        <w:tc>
          <w:tcPr>
            <w:tcW w:w="3542" w:type="dxa"/>
            <w:tcBorders>
              <w:top w:val="single" w:sz="4" w:space="0" w:color="000000"/>
              <w:left w:val="single" w:sz="4" w:space="0" w:color="000000"/>
              <w:bottom w:val="single" w:sz="4" w:space="0" w:color="000000"/>
              <w:right w:val="single" w:sz="4" w:space="0" w:color="000000"/>
            </w:tcBorders>
          </w:tcPr>
          <w:p w:rsidR="00C00836" w:rsidRDefault="00E56B5D">
            <w:pPr>
              <w:spacing w:after="23"/>
              <w:ind w:left="2" w:right="0" w:firstLine="0"/>
              <w:jc w:val="left"/>
            </w:pPr>
            <w:r>
              <w:rPr>
                <w:sz w:val="16"/>
              </w:rPr>
              <w:lastRenderedPageBreak/>
              <w:t>13</w:t>
            </w:r>
            <w:r>
              <w:rPr>
                <w:i/>
                <w:sz w:val="16"/>
              </w:rPr>
              <w:t>. Текущий</w:t>
            </w:r>
            <w:r>
              <w:rPr>
                <w:sz w:val="16"/>
              </w:rPr>
              <w:t xml:space="preserve"> </w:t>
            </w:r>
          </w:p>
          <w:p w:rsidR="00C00836" w:rsidRDefault="00E56B5D">
            <w:pPr>
              <w:spacing w:after="0" w:line="233" w:lineRule="auto"/>
              <w:ind w:left="2" w:right="87" w:firstLine="0"/>
            </w:pPr>
            <w:r>
              <w:rPr>
                <w:sz w:val="16"/>
              </w:rPr>
              <w:t xml:space="preserve">Подготовка и организация НОД в группах. Использование  современных пед.технологий  в образовательной работе с детьми, интеграция образ. областей (контроль за соблюдением норм и правил СанПиН п.2.12, инструктивнометодического письма  МО РФ «О гигиенических требованиях к макс. нагрузке  на детей дошк. возраста  в организованных формах обучения; приказ МО и науки РФ № 1155 – ФГJC»). </w:t>
            </w:r>
          </w:p>
          <w:p w:rsidR="00C00836" w:rsidRDefault="00E56B5D">
            <w:pPr>
              <w:spacing w:after="0" w:line="276" w:lineRule="auto"/>
              <w:ind w:left="2" w:right="0" w:firstLine="0"/>
              <w:jc w:val="left"/>
            </w:pPr>
            <w:r>
              <w:rPr>
                <w:sz w:val="16"/>
              </w:rPr>
              <w:t xml:space="preserve">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Наблюдение за пед. деятельностью, анализ планирования, собеседование, самоанализ </w:t>
            </w:r>
          </w:p>
        </w:tc>
        <w:tc>
          <w:tcPr>
            <w:tcW w:w="1217" w:type="dxa"/>
            <w:tcBorders>
              <w:top w:val="single" w:sz="4" w:space="0" w:color="000000"/>
              <w:left w:val="single" w:sz="4" w:space="0" w:color="000000"/>
              <w:bottom w:val="single" w:sz="4" w:space="0" w:color="000000"/>
              <w:right w:val="single" w:sz="4" w:space="0" w:color="000000"/>
            </w:tcBorders>
          </w:tcPr>
          <w:p w:rsidR="00C00836" w:rsidRPr="0069014C" w:rsidRDefault="0069014C">
            <w:pPr>
              <w:spacing w:after="22"/>
              <w:ind w:left="2" w:right="0" w:firstLine="0"/>
              <w:jc w:val="left"/>
              <w:rPr>
                <w:color w:val="auto"/>
              </w:rPr>
            </w:pPr>
            <w:r w:rsidRPr="0069014C">
              <w:rPr>
                <w:color w:val="auto"/>
                <w:sz w:val="16"/>
              </w:rPr>
              <w:t>Зав. ДОУ,</w:t>
            </w:r>
            <w:r w:rsidR="00E56B5D" w:rsidRPr="0069014C">
              <w:rPr>
                <w:color w:val="auto"/>
                <w:sz w:val="16"/>
              </w:rPr>
              <w:t xml:space="preserve">, </w:t>
            </w:r>
          </w:p>
          <w:p w:rsidR="00C00836" w:rsidRPr="0069014C" w:rsidRDefault="00E56B5D">
            <w:pPr>
              <w:spacing w:after="0" w:line="276" w:lineRule="auto"/>
              <w:ind w:left="2" w:right="0" w:firstLine="0"/>
              <w:jc w:val="left"/>
              <w:rPr>
                <w:color w:val="auto"/>
              </w:rPr>
            </w:pPr>
            <w:r w:rsidRPr="0069014C">
              <w:rPr>
                <w:color w:val="auto"/>
                <w:sz w:val="16"/>
              </w:rPr>
              <w:t xml:space="preserve">педагоги - наставники </w:t>
            </w:r>
          </w:p>
        </w:tc>
        <w:tc>
          <w:tcPr>
            <w:tcW w:w="612"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2"/>
              <w:ind w:left="2" w:right="0" w:firstLine="0"/>
              <w:jc w:val="left"/>
              <w:rPr>
                <w:color w:val="auto"/>
              </w:rPr>
            </w:pPr>
            <w:r w:rsidRPr="0069014C">
              <w:rPr>
                <w:color w:val="auto"/>
                <w:sz w:val="14"/>
              </w:rPr>
              <w:t xml:space="preserve">+ </w:t>
            </w:r>
          </w:p>
          <w:p w:rsidR="00C00836" w:rsidRPr="0069014C" w:rsidRDefault="00E56B5D">
            <w:pPr>
              <w:spacing w:after="22"/>
              <w:ind w:left="2" w:right="0" w:firstLine="0"/>
              <w:jc w:val="left"/>
              <w:rPr>
                <w:color w:val="auto"/>
              </w:rPr>
            </w:pPr>
            <w:r w:rsidRPr="0069014C">
              <w:rPr>
                <w:color w:val="auto"/>
                <w:sz w:val="14"/>
              </w:rPr>
              <w:t>ФЭМ</w:t>
            </w:r>
          </w:p>
          <w:p w:rsidR="00C00836" w:rsidRPr="0069014C" w:rsidRDefault="00E56B5D">
            <w:pPr>
              <w:spacing w:after="22"/>
              <w:ind w:left="2" w:right="0" w:firstLine="0"/>
              <w:jc w:val="left"/>
              <w:rPr>
                <w:color w:val="auto"/>
              </w:rPr>
            </w:pPr>
            <w:r w:rsidRPr="0069014C">
              <w:rPr>
                <w:color w:val="auto"/>
                <w:sz w:val="14"/>
              </w:rPr>
              <w:t xml:space="preserve">П </w:t>
            </w:r>
          </w:p>
          <w:p w:rsidR="00C00836" w:rsidRPr="0069014C" w:rsidRDefault="00E56B5D">
            <w:pPr>
              <w:spacing w:after="22" w:line="235" w:lineRule="auto"/>
              <w:ind w:left="2" w:right="0" w:firstLine="0"/>
              <w:jc w:val="left"/>
              <w:rPr>
                <w:color w:val="auto"/>
              </w:rPr>
            </w:pPr>
            <w:r w:rsidRPr="0069014C">
              <w:rPr>
                <w:color w:val="auto"/>
                <w:sz w:val="14"/>
              </w:rPr>
              <w:t>(блоки Дьене ша, палочк</w:t>
            </w:r>
          </w:p>
          <w:p w:rsidR="00C00836" w:rsidRPr="0069014C" w:rsidRDefault="00E56B5D">
            <w:pPr>
              <w:spacing w:after="22"/>
              <w:ind w:left="2" w:right="0" w:firstLine="0"/>
              <w:jc w:val="left"/>
              <w:rPr>
                <w:color w:val="auto"/>
              </w:rPr>
            </w:pPr>
            <w:r w:rsidRPr="0069014C">
              <w:rPr>
                <w:color w:val="auto"/>
                <w:sz w:val="14"/>
              </w:rPr>
              <w:t xml:space="preserve">и </w:t>
            </w:r>
          </w:p>
          <w:p w:rsidR="00C00836" w:rsidRPr="0069014C" w:rsidRDefault="00E56B5D">
            <w:pPr>
              <w:spacing w:after="0" w:line="235" w:lineRule="auto"/>
              <w:ind w:left="2" w:right="0" w:firstLine="0"/>
              <w:jc w:val="left"/>
              <w:rPr>
                <w:color w:val="auto"/>
              </w:rPr>
            </w:pPr>
            <w:r w:rsidRPr="0069014C">
              <w:rPr>
                <w:color w:val="auto"/>
                <w:sz w:val="14"/>
              </w:rPr>
              <w:t xml:space="preserve">Кюизи ниера, </w:t>
            </w:r>
          </w:p>
          <w:p w:rsidR="00C00836" w:rsidRPr="0069014C" w:rsidRDefault="00E56B5D">
            <w:pPr>
              <w:spacing w:after="0" w:line="276" w:lineRule="auto"/>
              <w:ind w:left="2" w:right="0" w:firstLine="0"/>
              <w:jc w:val="left"/>
              <w:rPr>
                <w:color w:val="auto"/>
              </w:rPr>
            </w:pPr>
            <w:r w:rsidRPr="0069014C">
              <w:rPr>
                <w:color w:val="auto"/>
                <w:sz w:val="14"/>
              </w:rPr>
              <w:t>)</w:t>
            </w:r>
            <w:r w:rsidRPr="0069014C">
              <w:rPr>
                <w:color w:val="auto"/>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4"/>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2" w:line="235" w:lineRule="auto"/>
              <w:ind w:left="2" w:right="0" w:firstLine="0"/>
              <w:jc w:val="left"/>
              <w:rPr>
                <w:color w:val="auto"/>
              </w:rPr>
            </w:pPr>
            <w:r w:rsidRPr="0069014C">
              <w:rPr>
                <w:color w:val="auto"/>
                <w:sz w:val="14"/>
              </w:rPr>
              <w:t>+ Худ. лит. (мне мота</w:t>
            </w:r>
          </w:p>
          <w:p w:rsidR="00C00836" w:rsidRPr="0069014C" w:rsidRDefault="00E56B5D">
            <w:pPr>
              <w:spacing w:after="0" w:line="235" w:lineRule="auto"/>
              <w:ind w:left="2" w:right="0" w:firstLine="0"/>
              <w:jc w:val="left"/>
              <w:rPr>
                <w:color w:val="auto"/>
              </w:rPr>
            </w:pPr>
            <w:r w:rsidRPr="0069014C">
              <w:rPr>
                <w:color w:val="auto"/>
                <w:sz w:val="14"/>
              </w:rPr>
              <w:t xml:space="preserve">блиц ы) </w:t>
            </w:r>
          </w:p>
          <w:p w:rsidR="00C00836" w:rsidRPr="0069014C" w:rsidRDefault="00E56B5D">
            <w:pPr>
              <w:spacing w:after="19"/>
              <w:ind w:left="2" w:right="0" w:firstLine="0"/>
              <w:jc w:val="left"/>
              <w:rPr>
                <w:color w:val="auto"/>
              </w:rPr>
            </w:pPr>
            <w:r w:rsidRPr="0069014C">
              <w:rPr>
                <w:color w:val="auto"/>
                <w:sz w:val="14"/>
              </w:rPr>
              <w:t xml:space="preserve"> +  </w:t>
            </w:r>
          </w:p>
          <w:p w:rsidR="00C00836" w:rsidRPr="0069014C" w:rsidRDefault="00E56B5D">
            <w:pPr>
              <w:spacing w:after="20" w:line="235" w:lineRule="auto"/>
              <w:ind w:left="2" w:right="0" w:firstLine="0"/>
              <w:jc w:val="left"/>
              <w:rPr>
                <w:color w:val="auto"/>
              </w:rPr>
            </w:pPr>
            <w:r w:rsidRPr="0069014C">
              <w:rPr>
                <w:i/>
                <w:color w:val="auto"/>
                <w:sz w:val="14"/>
              </w:rPr>
              <w:t xml:space="preserve">Мол. восп. + </w:t>
            </w:r>
          </w:p>
          <w:p w:rsidR="00C00836" w:rsidRPr="0069014C" w:rsidRDefault="00E56B5D">
            <w:pPr>
              <w:spacing w:after="22"/>
              <w:ind w:left="2" w:right="0" w:firstLine="0"/>
              <w:jc w:val="left"/>
              <w:rPr>
                <w:color w:val="auto"/>
              </w:rPr>
            </w:pPr>
            <w:r w:rsidRPr="0069014C">
              <w:rPr>
                <w:i/>
                <w:color w:val="auto"/>
                <w:sz w:val="14"/>
              </w:rPr>
              <w:t xml:space="preserve">Узк. </w:t>
            </w:r>
          </w:p>
          <w:p w:rsidR="00C00836" w:rsidRPr="0069014C" w:rsidRDefault="00E56B5D">
            <w:pPr>
              <w:spacing w:after="0"/>
              <w:ind w:left="2" w:right="0" w:firstLine="0"/>
              <w:jc w:val="left"/>
              <w:rPr>
                <w:color w:val="auto"/>
              </w:rPr>
            </w:pPr>
            <w:r w:rsidRPr="0069014C">
              <w:rPr>
                <w:i/>
                <w:color w:val="auto"/>
                <w:sz w:val="14"/>
              </w:rPr>
              <w:t xml:space="preserve">Спец </w:t>
            </w:r>
          </w:p>
          <w:p w:rsidR="00C00836" w:rsidRPr="0069014C" w:rsidRDefault="00E56B5D">
            <w:pPr>
              <w:spacing w:after="0" w:line="276" w:lineRule="auto"/>
              <w:ind w:left="2" w:right="0" w:firstLine="0"/>
              <w:jc w:val="left"/>
              <w:rPr>
                <w:color w:val="auto"/>
              </w:rPr>
            </w:pPr>
            <w:r w:rsidRPr="0069014C">
              <w:rPr>
                <w:i/>
                <w:color w:val="auto"/>
                <w:sz w:val="14"/>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2"/>
              <w:ind w:left="0" w:right="0" w:firstLine="0"/>
              <w:jc w:val="left"/>
              <w:rPr>
                <w:color w:val="auto"/>
              </w:rPr>
            </w:pPr>
            <w:r w:rsidRPr="0069014C">
              <w:rPr>
                <w:color w:val="auto"/>
                <w:sz w:val="14"/>
              </w:rPr>
              <w:t xml:space="preserve"> + </w:t>
            </w:r>
          </w:p>
          <w:p w:rsidR="00C00836" w:rsidRPr="0069014C" w:rsidRDefault="00E56B5D">
            <w:pPr>
              <w:spacing w:after="22"/>
              <w:ind w:left="0" w:right="0" w:firstLine="0"/>
              <w:jc w:val="left"/>
              <w:rPr>
                <w:color w:val="auto"/>
              </w:rPr>
            </w:pPr>
            <w:r w:rsidRPr="0069014C">
              <w:rPr>
                <w:color w:val="auto"/>
                <w:sz w:val="14"/>
              </w:rPr>
              <w:t xml:space="preserve">Разв. </w:t>
            </w:r>
          </w:p>
          <w:p w:rsidR="00C00836" w:rsidRPr="0069014C" w:rsidRDefault="00E56B5D">
            <w:pPr>
              <w:spacing w:after="19"/>
              <w:ind w:left="0" w:right="0" w:firstLine="0"/>
              <w:jc w:val="left"/>
              <w:rPr>
                <w:color w:val="auto"/>
              </w:rPr>
            </w:pPr>
            <w:r w:rsidRPr="0069014C">
              <w:rPr>
                <w:color w:val="auto"/>
                <w:sz w:val="14"/>
              </w:rPr>
              <w:t xml:space="preserve">Речи </w:t>
            </w:r>
          </w:p>
          <w:p w:rsidR="00C00836" w:rsidRPr="0069014C" w:rsidRDefault="00E56B5D">
            <w:pPr>
              <w:spacing w:after="22"/>
              <w:ind w:left="0" w:right="0" w:firstLine="0"/>
              <w:jc w:val="left"/>
              <w:rPr>
                <w:color w:val="auto"/>
              </w:rPr>
            </w:pPr>
            <w:r w:rsidRPr="0069014C">
              <w:rPr>
                <w:color w:val="auto"/>
                <w:sz w:val="14"/>
              </w:rPr>
              <w:t xml:space="preserve">(мл и </w:t>
            </w:r>
          </w:p>
          <w:p w:rsidR="00C00836" w:rsidRPr="0069014C" w:rsidRDefault="00E56B5D">
            <w:pPr>
              <w:spacing w:after="12"/>
              <w:ind w:left="0" w:right="0" w:firstLine="0"/>
              <w:jc w:val="left"/>
              <w:rPr>
                <w:color w:val="auto"/>
              </w:rPr>
            </w:pPr>
            <w:r w:rsidRPr="0069014C">
              <w:rPr>
                <w:color w:val="auto"/>
                <w:sz w:val="14"/>
              </w:rPr>
              <w:t>средн</w:t>
            </w:r>
          </w:p>
          <w:p w:rsidR="00C00836" w:rsidRPr="0069014C" w:rsidRDefault="00E56B5D">
            <w:pPr>
              <w:spacing w:after="12" w:line="235" w:lineRule="auto"/>
              <w:ind w:left="0" w:right="0" w:firstLine="0"/>
              <w:jc w:val="left"/>
              <w:rPr>
                <w:color w:val="auto"/>
              </w:rPr>
            </w:pPr>
            <w:r w:rsidRPr="0069014C">
              <w:rPr>
                <w:color w:val="auto"/>
                <w:sz w:val="14"/>
              </w:rPr>
              <w:t>.в. – деят. подх</w:t>
            </w:r>
          </w:p>
          <w:p w:rsidR="00C00836" w:rsidRPr="0069014C" w:rsidRDefault="00E56B5D">
            <w:pPr>
              <w:spacing w:after="22" w:line="236" w:lineRule="auto"/>
              <w:ind w:left="0" w:right="48" w:firstLine="0"/>
              <w:jc w:val="left"/>
              <w:rPr>
                <w:color w:val="auto"/>
              </w:rPr>
            </w:pPr>
            <w:r w:rsidRPr="0069014C">
              <w:rPr>
                <w:color w:val="auto"/>
                <w:sz w:val="14"/>
              </w:rPr>
              <w:t>од) + подг. к об.гр ам. (деят. подх,</w:t>
            </w:r>
          </w:p>
          <w:p w:rsidR="00C00836" w:rsidRPr="0069014C" w:rsidRDefault="00E56B5D">
            <w:pPr>
              <w:spacing w:after="18"/>
              <w:ind w:left="0" w:right="0" w:firstLine="0"/>
              <w:jc w:val="left"/>
              <w:rPr>
                <w:color w:val="auto"/>
              </w:rPr>
            </w:pPr>
            <w:r w:rsidRPr="0069014C">
              <w:rPr>
                <w:color w:val="auto"/>
                <w:sz w:val="14"/>
              </w:rPr>
              <w:t>моде</w:t>
            </w:r>
          </w:p>
          <w:p w:rsidR="00C00836" w:rsidRPr="0069014C" w:rsidRDefault="00E56B5D">
            <w:pPr>
              <w:spacing w:after="0" w:line="276" w:lineRule="auto"/>
              <w:ind w:left="0" w:right="0" w:firstLine="0"/>
              <w:jc w:val="left"/>
              <w:rPr>
                <w:color w:val="auto"/>
              </w:rPr>
            </w:pPr>
            <w:r w:rsidRPr="0069014C">
              <w:rPr>
                <w:color w:val="auto"/>
                <w:sz w:val="14"/>
              </w:rPr>
              <w:t xml:space="preserve">ли) </w:t>
            </w:r>
          </w:p>
        </w:tc>
        <w:tc>
          <w:tcPr>
            <w:tcW w:w="49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2"/>
              <w:ind w:left="2" w:right="0" w:firstLine="0"/>
              <w:jc w:val="left"/>
              <w:rPr>
                <w:color w:val="auto"/>
              </w:rPr>
            </w:pPr>
            <w:r w:rsidRPr="0069014C">
              <w:rPr>
                <w:color w:val="auto"/>
                <w:sz w:val="14"/>
              </w:rPr>
              <w:t xml:space="preserve">+ </w:t>
            </w:r>
          </w:p>
          <w:p w:rsidR="00C00836" w:rsidRPr="0069014C" w:rsidRDefault="00E56B5D">
            <w:pPr>
              <w:spacing w:after="22" w:line="235" w:lineRule="auto"/>
              <w:ind w:left="2" w:right="15" w:firstLine="0"/>
              <w:jc w:val="left"/>
              <w:rPr>
                <w:color w:val="auto"/>
              </w:rPr>
            </w:pPr>
            <w:r w:rsidRPr="0069014C">
              <w:rPr>
                <w:color w:val="auto"/>
                <w:sz w:val="14"/>
              </w:rPr>
              <w:t xml:space="preserve">Разв .реч и </w:t>
            </w:r>
          </w:p>
          <w:p w:rsidR="00C00836" w:rsidRPr="0069014C" w:rsidRDefault="00E56B5D">
            <w:pPr>
              <w:spacing w:after="6"/>
              <w:ind w:left="2" w:right="0" w:firstLine="0"/>
              <w:jc w:val="left"/>
              <w:rPr>
                <w:color w:val="auto"/>
              </w:rPr>
            </w:pPr>
            <w:r w:rsidRPr="0069014C">
              <w:rPr>
                <w:color w:val="auto"/>
                <w:sz w:val="14"/>
              </w:rPr>
              <w:t>(ст.в</w:t>
            </w:r>
          </w:p>
          <w:p w:rsidR="00C00836" w:rsidRPr="0069014C" w:rsidRDefault="00E56B5D">
            <w:pPr>
              <w:spacing w:after="22"/>
              <w:ind w:left="2" w:right="0" w:firstLine="0"/>
              <w:jc w:val="left"/>
              <w:rPr>
                <w:color w:val="auto"/>
              </w:rPr>
            </w:pPr>
            <w:r w:rsidRPr="0069014C">
              <w:rPr>
                <w:color w:val="auto"/>
                <w:sz w:val="14"/>
              </w:rPr>
              <w:t xml:space="preserve">. – </w:t>
            </w:r>
          </w:p>
          <w:p w:rsidR="00C00836" w:rsidRPr="0069014C" w:rsidRDefault="00E56B5D">
            <w:pPr>
              <w:spacing w:after="22"/>
              <w:ind w:left="2" w:right="0" w:firstLine="0"/>
              <w:jc w:val="left"/>
              <w:rPr>
                <w:color w:val="auto"/>
              </w:rPr>
            </w:pPr>
            <w:r w:rsidRPr="0069014C">
              <w:rPr>
                <w:color w:val="auto"/>
                <w:sz w:val="14"/>
              </w:rPr>
              <w:t>связ</w:t>
            </w:r>
          </w:p>
          <w:p w:rsidR="00C00836" w:rsidRPr="0069014C" w:rsidRDefault="00E56B5D">
            <w:pPr>
              <w:spacing w:after="0" w:line="235" w:lineRule="auto"/>
              <w:ind w:left="2" w:right="0" w:firstLine="0"/>
              <w:jc w:val="left"/>
              <w:rPr>
                <w:color w:val="auto"/>
              </w:rPr>
            </w:pPr>
            <w:r w:rsidRPr="0069014C">
              <w:rPr>
                <w:color w:val="auto"/>
                <w:sz w:val="14"/>
              </w:rPr>
              <w:t xml:space="preserve">н. Речь </w:t>
            </w:r>
          </w:p>
          <w:p w:rsidR="00C00836" w:rsidRPr="0069014C" w:rsidRDefault="00E56B5D">
            <w:pPr>
              <w:spacing w:after="22"/>
              <w:ind w:left="2" w:right="0" w:firstLine="0"/>
              <w:jc w:val="left"/>
              <w:rPr>
                <w:color w:val="auto"/>
              </w:rPr>
            </w:pPr>
            <w:r w:rsidRPr="0069014C">
              <w:rPr>
                <w:color w:val="auto"/>
                <w:sz w:val="14"/>
              </w:rPr>
              <w:t xml:space="preserve">- </w:t>
            </w:r>
          </w:p>
          <w:p w:rsidR="00C00836" w:rsidRPr="0069014C" w:rsidRDefault="00E56B5D">
            <w:pPr>
              <w:spacing w:after="8"/>
              <w:ind w:left="2" w:right="0" w:firstLine="0"/>
              <w:jc w:val="left"/>
              <w:rPr>
                <w:color w:val="auto"/>
              </w:rPr>
            </w:pPr>
            <w:r w:rsidRPr="0069014C">
              <w:rPr>
                <w:color w:val="auto"/>
                <w:sz w:val="14"/>
              </w:rPr>
              <w:t>ТРИ</w:t>
            </w:r>
          </w:p>
          <w:p w:rsidR="00C00836" w:rsidRPr="0069014C" w:rsidRDefault="00E56B5D">
            <w:pPr>
              <w:spacing w:after="0"/>
              <w:ind w:left="2" w:right="0" w:firstLine="0"/>
              <w:jc w:val="left"/>
              <w:rPr>
                <w:color w:val="auto"/>
              </w:rPr>
            </w:pPr>
            <w:r w:rsidRPr="0069014C">
              <w:rPr>
                <w:color w:val="auto"/>
                <w:sz w:val="14"/>
              </w:rPr>
              <w:t xml:space="preserve">З) </w:t>
            </w:r>
          </w:p>
          <w:p w:rsidR="00C00836" w:rsidRPr="0069014C" w:rsidRDefault="00E56B5D">
            <w:pPr>
              <w:spacing w:after="22"/>
              <w:ind w:left="2" w:right="0" w:firstLine="0"/>
              <w:jc w:val="left"/>
              <w:rPr>
                <w:color w:val="auto"/>
              </w:rPr>
            </w:pPr>
            <w:r w:rsidRPr="0069014C">
              <w:rPr>
                <w:color w:val="auto"/>
                <w:sz w:val="14"/>
              </w:rPr>
              <w:t xml:space="preserve">+  </w:t>
            </w:r>
          </w:p>
          <w:p w:rsidR="00C00836" w:rsidRPr="0069014C" w:rsidRDefault="00E56B5D">
            <w:pPr>
              <w:spacing w:after="19"/>
              <w:ind w:left="2" w:right="0" w:firstLine="0"/>
              <w:jc w:val="left"/>
              <w:rPr>
                <w:color w:val="auto"/>
              </w:rPr>
            </w:pPr>
            <w:r w:rsidRPr="0069014C">
              <w:rPr>
                <w:i/>
                <w:color w:val="auto"/>
                <w:sz w:val="14"/>
              </w:rPr>
              <w:t xml:space="preserve">Мол </w:t>
            </w:r>
          </w:p>
          <w:p w:rsidR="00C00836" w:rsidRPr="0069014C" w:rsidRDefault="00E56B5D">
            <w:pPr>
              <w:spacing w:after="0" w:line="276" w:lineRule="auto"/>
              <w:ind w:left="2" w:right="0" w:firstLine="0"/>
              <w:jc w:val="left"/>
              <w:rPr>
                <w:color w:val="auto"/>
              </w:rPr>
            </w:pPr>
            <w:r w:rsidRPr="0069014C">
              <w:rPr>
                <w:i/>
                <w:color w:val="auto"/>
                <w:sz w:val="14"/>
              </w:rPr>
              <w:t xml:space="preserve">Восп </w:t>
            </w:r>
          </w:p>
        </w:tc>
        <w:tc>
          <w:tcPr>
            <w:tcW w:w="704"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2"/>
              <w:ind w:left="2" w:right="0" w:firstLine="0"/>
              <w:jc w:val="left"/>
              <w:rPr>
                <w:color w:val="auto"/>
              </w:rPr>
            </w:pPr>
            <w:r w:rsidRPr="0069014C">
              <w:rPr>
                <w:color w:val="auto"/>
                <w:sz w:val="14"/>
              </w:rPr>
              <w:t xml:space="preserve"> + </w:t>
            </w:r>
          </w:p>
          <w:p w:rsidR="00C00836" w:rsidRPr="0069014C" w:rsidRDefault="00E56B5D">
            <w:pPr>
              <w:spacing w:after="22" w:line="235" w:lineRule="auto"/>
              <w:ind w:left="2" w:right="0" w:firstLine="0"/>
              <w:jc w:val="left"/>
              <w:rPr>
                <w:color w:val="auto"/>
              </w:rPr>
            </w:pPr>
            <w:r w:rsidRPr="0069014C">
              <w:rPr>
                <w:color w:val="auto"/>
                <w:sz w:val="14"/>
              </w:rPr>
              <w:t xml:space="preserve">Позн.ра зв. </w:t>
            </w:r>
          </w:p>
          <w:p w:rsidR="00C00836" w:rsidRPr="0069014C" w:rsidRDefault="00E56B5D">
            <w:pPr>
              <w:spacing w:after="22" w:line="235" w:lineRule="auto"/>
              <w:ind w:left="2" w:right="0" w:firstLine="0"/>
              <w:jc w:val="left"/>
              <w:rPr>
                <w:color w:val="auto"/>
              </w:rPr>
            </w:pPr>
            <w:r w:rsidRPr="0069014C">
              <w:rPr>
                <w:color w:val="auto"/>
                <w:sz w:val="14"/>
              </w:rPr>
              <w:t>(деят.по дход, пробле мное обучен</w:t>
            </w:r>
          </w:p>
          <w:p w:rsidR="00C00836" w:rsidRPr="0069014C" w:rsidRDefault="00E56B5D">
            <w:pPr>
              <w:spacing w:after="22"/>
              <w:ind w:left="2" w:right="0" w:firstLine="0"/>
              <w:jc w:val="left"/>
              <w:rPr>
                <w:color w:val="auto"/>
              </w:rPr>
            </w:pPr>
            <w:r w:rsidRPr="0069014C">
              <w:rPr>
                <w:color w:val="auto"/>
                <w:sz w:val="14"/>
              </w:rPr>
              <w:t xml:space="preserve">ие, </w:t>
            </w:r>
          </w:p>
          <w:p w:rsidR="00C00836" w:rsidRPr="0069014C" w:rsidRDefault="00E56B5D">
            <w:pPr>
              <w:spacing w:after="22"/>
              <w:ind w:left="2" w:right="0" w:firstLine="0"/>
              <w:jc w:val="left"/>
              <w:rPr>
                <w:color w:val="auto"/>
              </w:rPr>
            </w:pPr>
            <w:r w:rsidRPr="0069014C">
              <w:rPr>
                <w:color w:val="auto"/>
                <w:sz w:val="14"/>
              </w:rPr>
              <w:t>модели</w:t>
            </w:r>
          </w:p>
          <w:p w:rsidR="00C00836" w:rsidRPr="0069014C" w:rsidRDefault="00E56B5D">
            <w:pPr>
              <w:spacing w:after="0"/>
              <w:ind w:left="2" w:right="0" w:firstLine="0"/>
              <w:jc w:val="left"/>
              <w:rPr>
                <w:color w:val="auto"/>
              </w:rPr>
            </w:pPr>
            <w:r w:rsidRPr="0069014C">
              <w:rPr>
                <w:color w:val="auto"/>
                <w:sz w:val="14"/>
              </w:rPr>
              <w:t>рование</w:t>
            </w:r>
          </w:p>
          <w:p w:rsidR="00C00836" w:rsidRPr="0069014C" w:rsidRDefault="00E56B5D">
            <w:pPr>
              <w:spacing w:after="25"/>
              <w:ind w:left="2" w:right="0" w:firstLine="0"/>
              <w:jc w:val="left"/>
              <w:rPr>
                <w:color w:val="auto"/>
              </w:rPr>
            </w:pPr>
            <w:r w:rsidRPr="0069014C">
              <w:rPr>
                <w:color w:val="auto"/>
                <w:sz w:val="14"/>
              </w:rPr>
              <w:t xml:space="preserve">, </w:t>
            </w:r>
          </w:p>
          <w:p w:rsidR="00C00836" w:rsidRPr="0069014C" w:rsidRDefault="00E56B5D">
            <w:pPr>
              <w:spacing w:after="22" w:line="235" w:lineRule="auto"/>
              <w:ind w:left="2" w:right="0" w:firstLine="0"/>
              <w:jc w:val="left"/>
              <w:rPr>
                <w:color w:val="auto"/>
              </w:rPr>
            </w:pPr>
            <w:r w:rsidRPr="0069014C">
              <w:rPr>
                <w:color w:val="auto"/>
                <w:sz w:val="14"/>
              </w:rPr>
              <w:t xml:space="preserve">экспери м-е, </w:t>
            </w:r>
          </w:p>
          <w:p w:rsidR="00C00836" w:rsidRPr="0069014C" w:rsidRDefault="00E56B5D">
            <w:pPr>
              <w:spacing w:after="20"/>
              <w:ind w:left="2" w:right="0" w:firstLine="0"/>
              <w:jc w:val="left"/>
              <w:rPr>
                <w:color w:val="auto"/>
              </w:rPr>
            </w:pPr>
            <w:r w:rsidRPr="0069014C">
              <w:rPr>
                <w:color w:val="auto"/>
                <w:sz w:val="14"/>
              </w:rPr>
              <w:t>классиф</w:t>
            </w:r>
          </w:p>
          <w:p w:rsidR="00C00836" w:rsidRPr="0069014C" w:rsidRDefault="00E56B5D">
            <w:pPr>
              <w:spacing w:after="0" w:line="276" w:lineRule="auto"/>
              <w:ind w:left="2" w:right="0" w:firstLine="0"/>
              <w:jc w:val="left"/>
              <w:rPr>
                <w:color w:val="auto"/>
              </w:rPr>
            </w:pPr>
            <w:r w:rsidRPr="0069014C">
              <w:rPr>
                <w:color w:val="auto"/>
                <w:sz w:val="14"/>
              </w:rPr>
              <w:t xml:space="preserve">.табл.) </w:t>
            </w:r>
          </w:p>
        </w:tc>
        <w:tc>
          <w:tcPr>
            <w:tcW w:w="660"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4"/>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2"/>
              <w:ind w:left="2" w:right="0" w:firstLine="0"/>
              <w:jc w:val="left"/>
              <w:rPr>
                <w:color w:val="auto"/>
              </w:rPr>
            </w:pPr>
            <w:r w:rsidRPr="0069014C">
              <w:rPr>
                <w:color w:val="auto"/>
                <w:sz w:val="14"/>
              </w:rPr>
              <w:t xml:space="preserve">  + </w:t>
            </w:r>
          </w:p>
          <w:p w:rsidR="00C00836" w:rsidRPr="0069014C" w:rsidRDefault="00E56B5D">
            <w:pPr>
              <w:spacing w:after="19"/>
              <w:ind w:left="2" w:right="0" w:firstLine="0"/>
              <w:jc w:val="left"/>
              <w:rPr>
                <w:color w:val="auto"/>
              </w:rPr>
            </w:pPr>
            <w:r w:rsidRPr="0069014C">
              <w:rPr>
                <w:i/>
                <w:color w:val="auto"/>
                <w:sz w:val="14"/>
              </w:rPr>
              <w:t xml:space="preserve">Мол </w:t>
            </w:r>
          </w:p>
          <w:p w:rsidR="00C00836" w:rsidRPr="0069014C" w:rsidRDefault="00E56B5D">
            <w:pPr>
              <w:spacing w:after="19" w:line="235" w:lineRule="auto"/>
              <w:ind w:left="2" w:right="0" w:firstLine="0"/>
              <w:jc w:val="left"/>
              <w:rPr>
                <w:color w:val="auto"/>
              </w:rPr>
            </w:pPr>
            <w:r w:rsidRPr="0069014C">
              <w:rPr>
                <w:i/>
                <w:color w:val="auto"/>
                <w:sz w:val="14"/>
              </w:rPr>
              <w:t xml:space="preserve">Восп + </w:t>
            </w:r>
          </w:p>
          <w:p w:rsidR="00C00836" w:rsidRPr="0069014C" w:rsidRDefault="00E56B5D">
            <w:pPr>
              <w:spacing w:after="0" w:line="235" w:lineRule="auto"/>
              <w:ind w:left="2" w:right="0" w:firstLine="0"/>
              <w:jc w:val="left"/>
              <w:rPr>
                <w:color w:val="auto"/>
              </w:rPr>
            </w:pPr>
            <w:r w:rsidRPr="0069014C">
              <w:rPr>
                <w:i/>
                <w:color w:val="auto"/>
                <w:sz w:val="14"/>
              </w:rPr>
              <w:t xml:space="preserve">Узк. Спец </w:t>
            </w:r>
          </w:p>
          <w:p w:rsidR="00C00836" w:rsidRPr="0069014C" w:rsidRDefault="00E56B5D">
            <w:pPr>
              <w:spacing w:after="0" w:line="276" w:lineRule="auto"/>
              <w:ind w:left="2" w:right="0" w:firstLine="0"/>
              <w:jc w:val="left"/>
              <w:rPr>
                <w:color w:val="auto"/>
              </w:rPr>
            </w:pPr>
            <w:r w:rsidRPr="0069014C">
              <w:rPr>
                <w:color w:val="auto"/>
                <w:sz w:val="14"/>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FF0000"/>
              </w:rPr>
            </w:pPr>
            <w:r w:rsidRPr="00E4594E">
              <w:rPr>
                <w:color w:val="FF0000"/>
                <w:sz w:val="14"/>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Справка, самоанализ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Инструктивно -метод. совещание, педсовет  </w:t>
            </w:r>
          </w:p>
        </w:tc>
      </w:tr>
      <w:tr w:rsidR="00E4594E" w:rsidTr="00E4594E">
        <w:trPr>
          <w:trHeight w:val="1114"/>
        </w:trPr>
        <w:tc>
          <w:tcPr>
            <w:tcW w:w="3542" w:type="dxa"/>
            <w:tcBorders>
              <w:top w:val="single" w:sz="4" w:space="0" w:color="000000"/>
              <w:left w:val="single" w:sz="4" w:space="0" w:color="000000"/>
              <w:bottom w:val="single" w:sz="4" w:space="0" w:color="000000"/>
              <w:right w:val="single" w:sz="4" w:space="0" w:color="000000"/>
            </w:tcBorders>
          </w:tcPr>
          <w:p w:rsidR="00C00836" w:rsidRDefault="00E56B5D">
            <w:pPr>
              <w:spacing w:after="27"/>
              <w:ind w:left="2" w:right="0" w:firstLine="0"/>
              <w:jc w:val="left"/>
            </w:pPr>
            <w:r>
              <w:rPr>
                <w:i/>
                <w:sz w:val="16"/>
              </w:rPr>
              <w:t>14.Предупредительный</w:t>
            </w:r>
            <w:r>
              <w:rPr>
                <w:sz w:val="16"/>
              </w:rPr>
              <w:t xml:space="preserve">  </w:t>
            </w:r>
          </w:p>
          <w:p w:rsidR="00C00836" w:rsidRDefault="00E56B5D">
            <w:pPr>
              <w:spacing w:after="27" w:line="231" w:lineRule="auto"/>
              <w:ind w:left="2" w:right="0" w:firstLine="0"/>
              <w:jc w:val="left"/>
            </w:pPr>
            <w:r>
              <w:rPr>
                <w:sz w:val="16"/>
              </w:rPr>
              <w:t xml:space="preserve">Использование ИКТ технологий в образовательном процессе с детьми, родителями </w:t>
            </w:r>
          </w:p>
          <w:p w:rsidR="00C00836" w:rsidRDefault="00E56B5D">
            <w:pPr>
              <w:spacing w:after="0" w:line="276" w:lineRule="auto"/>
              <w:ind w:left="2" w:right="0" w:firstLine="0"/>
              <w:jc w:val="left"/>
            </w:pPr>
            <w:r>
              <w:rPr>
                <w:sz w:val="16"/>
              </w:rPr>
              <w:t xml:space="preserve">(контроль за исполнением приказа МО и науки РФ № 1155 «ФГОС к условиям реализации основной общеобразовательной программы»)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27"/>
              <w:ind w:left="2" w:right="0" w:firstLine="0"/>
              <w:jc w:val="left"/>
            </w:pPr>
            <w:r>
              <w:rPr>
                <w:sz w:val="16"/>
              </w:rPr>
              <w:t xml:space="preserve">Наблюдение за пед. </w:t>
            </w:r>
          </w:p>
          <w:p w:rsidR="00C00836" w:rsidRDefault="00E56B5D">
            <w:pPr>
              <w:spacing w:after="0" w:line="276" w:lineRule="auto"/>
              <w:ind w:left="2" w:right="0" w:firstLine="0"/>
              <w:jc w:val="left"/>
            </w:pPr>
            <w:r>
              <w:rPr>
                <w:sz w:val="16"/>
              </w:rPr>
              <w:t xml:space="preserve">деятельностью, отчет педагогов </w:t>
            </w:r>
          </w:p>
        </w:tc>
        <w:tc>
          <w:tcPr>
            <w:tcW w:w="1217" w:type="dxa"/>
            <w:tcBorders>
              <w:top w:val="single" w:sz="4" w:space="0" w:color="000000"/>
              <w:left w:val="single" w:sz="4" w:space="0" w:color="000000"/>
              <w:bottom w:val="single" w:sz="4" w:space="0" w:color="000000"/>
              <w:right w:val="single" w:sz="4" w:space="0" w:color="000000"/>
            </w:tcBorders>
          </w:tcPr>
          <w:p w:rsidR="00C00836" w:rsidRPr="0069014C" w:rsidRDefault="0069014C">
            <w:pPr>
              <w:spacing w:after="24"/>
              <w:ind w:left="2" w:right="0" w:firstLine="0"/>
              <w:jc w:val="left"/>
              <w:rPr>
                <w:color w:val="auto"/>
              </w:rPr>
            </w:pPr>
            <w:r w:rsidRPr="0069014C">
              <w:rPr>
                <w:color w:val="auto"/>
                <w:sz w:val="16"/>
              </w:rPr>
              <w:t xml:space="preserve">Зав. ДОУ, </w:t>
            </w:r>
            <w:r w:rsidR="00E56B5D" w:rsidRPr="0069014C">
              <w:rPr>
                <w:color w:val="auto"/>
                <w:sz w:val="16"/>
              </w:rPr>
              <w:t xml:space="preserve"> </w:t>
            </w:r>
          </w:p>
          <w:p w:rsidR="00C00836" w:rsidRPr="0069014C" w:rsidRDefault="00E56B5D">
            <w:pPr>
              <w:spacing w:after="18"/>
              <w:ind w:left="2" w:right="0" w:firstLine="0"/>
              <w:jc w:val="left"/>
              <w:rPr>
                <w:color w:val="auto"/>
              </w:rPr>
            </w:pPr>
            <w:r w:rsidRPr="0069014C">
              <w:rPr>
                <w:color w:val="auto"/>
                <w:sz w:val="16"/>
              </w:rPr>
              <w:t>ст.воспитател</w:t>
            </w:r>
          </w:p>
          <w:p w:rsidR="00C00836" w:rsidRPr="0069014C" w:rsidRDefault="00E56B5D">
            <w:pPr>
              <w:spacing w:after="0" w:line="276" w:lineRule="auto"/>
              <w:ind w:left="2" w:right="0" w:firstLine="0"/>
              <w:jc w:val="left"/>
              <w:rPr>
                <w:color w:val="auto"/>
              </w:rPr>
            </w:pPr>
            <w:r w:rsidRPr="0069014C">
              <w:rPr>
                <w:color w:val="auto"/>
                <w:sz w:val="16"/>
              </w:rPr>
              <w:t xml:space="preserve">ь  </w:t>
            </w:r>
          </w:p>
        </w:tc>
        <w:tc>
          <w:tcPr>
            <w:tcW w:w="612"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4"/>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4"/>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4"/>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4"/>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4"/>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4"/>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4"/>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4"/>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4"/>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Отчеты педагогов,  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Педсовет </w:t>
            </w:r>
          </w:p>
        </w:tc>
      </w:tr>
      <w:tr w:rsidR="00E4594E" w:rsidTr="00E4594E">
        <w:trPr>
          <w:trHeight w:val="1484"/>
        </w:trPr>
        <w:tc>
          <w:tcPr>
            <w:tcW w:w="3542" w:type="dxa"/>
            <w:tcBorders>
              <w:top w:val="single" w:sz="4" w:space="0" w:color="000000"/>
              <w:left w:val="single" w:sz="4" w:space="0" w:color="000000"/>
              <w:bottom w:val="single" w:sz="4" w:space="0" w:color="000000"/>
              <w:right w:val="single" w:sz="4" w:space="0" w:color="000000"/>
            </w:tcBorders>
          </w:tcPr>
          <w:p w:rsidR="00C00836" w:rsidRDefault="00E56B5D">
            <w:pPr>
              <w:spacing w:after="27"/>
              <w:ind w:left="2" w:right="0" w:firstLine="0"/>
              <w:jc w:val="left"/>
            </w:pPr>
            <w:r>
              <w:rPr>
                <w:sz w:val="16"/>
              </w:rPr>
              <w:t>15.</w:t>
            </w:r>
            <w:r>
              <w:rPr>
                <w:i/>
                <w:sz w:val="16"/>
              </w:rPr>
              <w:t xml:space="preserve"> Текущий</w:t>
            </w:r>
            <w:r>
              <w:rPr>
                <w:sz w:val="16"/>
              </w:rPr>
              <w:t xml:space="preserve"> </w:t>
            </w:r>
          </w:p>
          <w:p w:rsidR="00C00836" w:rsidRDefault="00E56B5D">
            <w:pPr>
              <w:spacing w:after="27" w:line="233" w:lineRule="auto"/>
              <w:ind w:left="2" w:right="0" w:firstLine="0"/>
              <w:jc w:val="left"/>
            </w:pPr>
            <w:r>
              <w:rPr>
                <w:sz w:val="16"/>
              </w:rPr>
              <w:t xml:space="preserve">Планирование и организация образовательной деятельности в режимных моментах   (игровая, конструктивная, групповые традиции, дид. игры и т.д.) </w:t>
            </w:r>
          </w:p>
          <w:p w:rsidR="00C00836" w:rsidRDefault="00E56B5D">
            <w:pPr>
              <w:spacing w:after="0" w:line="276" w:lineRule="auto"/>
              <w:ind w:left="2" w:right="0" w:firstLine="0"/>
              <w:jc w:val="left"/>
            </w:pPr>
            <w:r>
              <w:rPr>
                <w:sz w:val="16"/>
              </w:rPr>
              <w:t xml:space="preserve">(контроль за соблюдением метод. рекомендаций   «Дошк. образование – ориентиры и требования к обновлению содержания»)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Наблюдение, документальный контроль, собеседование </w:t>
            </w:r>
          </w:p>
        </w:tc>
        <w:tc>
          <w:tcPr>
            <w:tcW w:w="1217" w:type="dxa"/>
            <w:tcBorders>
              <w:top w:val="single" w:sz="4" w:space="0" w:color="000000"/>
              <w:left w:val="single" w:sz="4" w:space="0" w:color="000000"/>
              <w:bottom w:val="single" w:sz="4" w:space="0" w:color="000000"/>
              <w:right w:val="single" w:sz="4" w:space="0" w:color="000000"/>
            </w:tcBorders>
          </w:tcPr>
          <w:p w:rsidR="00C00836" w:rsidRPr="0069014C" w:rsidRDefault="0069014C">
            <w:pPr>
              <w:spacing w:after="27"/>
              <w:ind w:left="2" w:right="0" w:firstLine="0"/>
              <w:jc w:val="left"/>
              <w:rPr>
                <w:color w:val="auto"/>
              </w:rPr>
            </w:pPr>
            <w:r w:rsidRPr="0069014C">
              <w:rPr>
                <w:color w:val="auto"/>
                <w:sz w:val="16"/>
              </w:rPr>
              <w:t>Зав. ДОУ,</w:t>
            </w:r>
          </w:p>
          <w:p w:rsidR="00C00836" w:rsidRPr="0069014C" w:rsidRDefault="00E56B5D">
            <w:pPr>
              <w:spacing w:after="16"/>
              <w:ind w:left="2" w:right="0" w:firstLine="0"/>
              <w:jc w:val="left"/>
              <w:rPr>
                <w:color w:val="auto"/>
              </w:rPr>
            </w:pPr>
            <w:r w:rsidRPr="0069014C">
              <w:rPr>
                <w:color w:val="auto"/>
                <w:sz w:val="16"/>
              </w:rPr>
              <w:t>ст.воспитател</w:t>
            </w:r>
          </w:p>
          <w:p w:rsidR="00C00836" w:rsidRPr="0069014C" w:rsidRDefault="00E56B5D">
            <w:pPr>
              <w:spacing w:after="0" w:line="276" w:lineRule="auto"/>
              <w:ind w:left="2" w:right="0" w:firstLine="0"/>
              <w:jc w:val="left"/>
              <w:rPr>
                <w:color w:val="auto"/>
              </w:rPr>
            </w:pPr>
            <w:r w:rsidRPr="0069014C">
              <w:rPr>
                <w:color w:val="auto"/>
                <w:sz w:val="16"/>
              </w:rPr>
              <w:t xml:space="preserve">ь  </w:t>
            </w:r>
          </w:p>
        </w:tc>
        <w:tc>
          <w:tcPr>
            <w:tcW w:w="612"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5"/>
              <w:ind w:left="2" w:right="0" w:firstLine="0"/>
              <w:jc w:val="left"/>
              <w:rPr>
                <w:color w:val="auto"/>
              </w:rPr>
            </w:pPr>
            <w:r w:rsidRPr="0069014C">
              <w:rPr>
                <w:color w:val="auto"/>
                <w:sz w:val="16"/>
              </w:rPr>
              <w:t xml:space="preserve">+ </w:t>
            </w:r>
          </w:p>
          <w:p w:rsidR="00C00836" w:rsidRPr="0069014C" w:rsidRDefault="00E56B5D">
            <w:pPr>
              <w:spacing w:after="14" w:line="236" w:lineRule="auto"/>
              <w:ind w:left="2" w:right="0" w:firstLine="0"/>
              <w:jc w:val="left"/>
              <w:rPr>
                <w:color w:val="auto"/>
              </w:rPr>
            </w:pPr>
            <w:r w:rsidRPr="0069014C">
              <w:rPr>
                <w:color w:val="auto"/>
                <w:sz w:val="14"/>
              </w:rPr>
              <w:t>Конст рукт.д</w:t>
            </w:r>
          </w:p>
          <w:p w:rsidR="00C00836" w:rsidRPr="0069014C" w:rsidRDefault="00E56B5D">
            <w:pPr>
              <w:spacing w:after="22"/>
              <w:ind w:left="2" w:right="0" w:firstLine="0"/>
              <w:jc w:val="left"/>
              <w:rPr>
                <w:color w:val="auto"/>
              </w:rPr>
            </w:pPr>
            <w:r w:rsidRPr="0069014C">
              <w:rPr>
                <w:color w:val="auto"/>
                <w:sz w:val="14"/>
              </w:rPr>
              <w:t xml:space="preserve">-сть </w:t>
            </w:r>
          </w:p>
          <w:p w:rsidR="00C00836" w:rsidRPr="0069014C" w:rsidRDefault="00E56B5D">
            <w:pPr>
              <w:spacing w:after="0" w:line="276" w:lineRule="auto"/>
              <w:ind w:left="2" w:right="0" w:firstLine="0"/>
              <w:jc w:val="left"/>
              <w:rPr>
                <w:color w:val="auto"/>
              </w:rPr>
            </w:pPr>
            <w:r w:rsidRPr="0069014C">
              <w:rPr>
                <w:color w:val="auto"/>
                <w:sz w:val="14"/>
              </w:rPr>
              <w:t xml:space="preserve">(сред, ст.в.)  </w:t>
            </w:r>
          </w:p>
        </w:tc>
        <w:tc>
          <w:tcPr>
            <w:tcW w:w="641"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36" w:lineRule="auto"/>
              <w:ind w:left="2" w:right="34" w:firstLine="0"/>
              <w:jc w:val="left"/>
              <w:rPr>
                <w:color w:val="auto"/>
              </w:rPr>
            </w:pPr>
            <w:r w:rsidRPr="0069014C">
              <w:rPr>
                <w:color w:val="auto"/>
                <w:sz w:val="14"/>
              </w:rPr>
              <w:t>+ игр. д-сть (ранн</w:t>
            </w:r>
          </w:p>
          <w:p w:rsidR="00C00836" w:rsidRPr="0069014C" w:rsidRDefault="00E56B5D">
            <w:pPr>
              <w:spacing w:after="22"/>
              <w:ind w:left="2" w:right="0" w:firstLine="0"/>
              <w:jc w:val="left"/>
              <w:rPr>
                <w:color w:val="auto"/>
              </w:rPr>
            </w:pPr>
            <w:r w:rsidRPr="0069014C">
              <w:rPr>
                <w:color w:val="auto"/>
                <w:sz w:val="14"/>
              </w:rPr>
              <w:t xml:space="preserve">, </w:t>
            </w:r>
          </w:p>
          <w:p w:rsidR="00C00836" w:rsidRPr="0069014C" w:rsidRDefault="00E56B5D">
            <w:pPr>
              <w:spacing w:after="18" w:line="235" w:lineRule="auto"/>
              <w:ind w:left="2" w:right="0" w:firstLine="0"/>
              <w:jc w:val="left"/>
              <w:rPr>
                <w:color w:val="auto"/>
              </w:rPr>
            </w:pPr>
            <w:r w:rsidRPr="0069014C">
              <w:rPr>
                <w:color w:val="auto"/>
                <w:sz w:val="14"/>
              </w:rPr>
              <w:t>мл.в., средн</w:t>
            </w:r>
          </w:p>
          <w:p w:rsidR="00C00836" w:rsidRPr="0069014C" w:rsidRDefault="00E56B5D">
            <w:pPr>
              <w:spacing w:after="0"/>
              <w:ind w:left="2" w:right="0" w:firstLine="0"/>
              <w:jc w:val="left"/>
              <w:rPr>
                <w:color w:val="auto"/>
              </w:rPr>
            </w:pPr>
            <w:r w:rsidRPr="0069014C">
              <w:rPr>
                <w:color w:val="auto"/>
                <w:sz w:val="14"/>
              </w:rPr>
              <w:t xml:space="preserve">.в.) </w:t>
            </w:r>
          </w:p>
          <w:p w:rsidR="00C00836" w:rsidRPr="0069014C" w:rsidRDefault="00E56B5D">
            <w:pPr>
              <w:spacing w:after="0" w:line="276" w:lineRule="auto"/>
              <w:ind w:left="2" w:right="0" w:firstLine="0"/>
              <w:jc w:val="left"/>
              <w:rPr>
                <w:color w:val="auto"/>
              </w:rPr>
            </w:pPr>
            <w:r w:rsidRPr="0069014C">
              <w:rPr>
                <w:color w:val="auto"/>
                <w:sz w:val="14"/>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3" w:line="235" w:lineRule="auto"/>
              <w:ind w:left="2" w:right="78" w:firstLine="0"/>
              <w:jc w:val="left"/>
              <w:rPr>
                <w:color w:val="auto"/>
              </w:rPr>
            </w:pPr>
            <w:r w:rsidRPr="0069014C">
              <w:rPr>
                <w:color w:val="auto"/>
                <w:sz w:val="14"/>
              </w:rPr>
              <w:t xml:space="preserve"> + гр. </w:t>
            </w:r>
          </w:p>
          <w:p w:rsidR="00C00836" w:rsidRPr="0069014C" w:rsidRDefault="00E56B5D">
            <w:pPr>
              <w:spacing w:after="0" w:line="238" w:lineRule="auto"/>
              <w:ind w:left="2" w:right="0" w:firstLine="0"/>
              <w:jc w:val="left"/>
              <w:rPr>
                <w:color w:val="auto"/>
              </w:rPr>
            </w:pPr>
            <w:r w:rsidRPr="0069014C">
              <w:rPr>
                <w:color w:val="auto"/>
                <w:sz w:val="14"/>
              </w:rPr>
              <w:t xml:space="preserve">тради ции </w:t>
            </w:r>
          </w:p>
          <w:p w:rsidR="00C00836" w:rsidRPr="0069014C" w:rsidRDefault="00E56B5D">
            <w:pPr>
              <w:spacing w:after="0" w:line="276" w:lineRule="auto"/>
              <w:ind w:left="2" w:right="0" w:firstLine="0"/>
              <w:jc w:val="left"/>
              <w:rPr>
                <w:color w:val="auto"/>
              </w:rPr>
            </w:pPr>
            <w:r w:rsidRPr="0069014C">
              <w:rPr>
                <w:color w:val="auto"/>
                <w:sz w:val="14"/>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19" w:line="236" w:lineRule="auto"/>
              <w:ind w:left="0" w:right="37" w:firstLine="0"/>
              <w:jc w:val="left"/>
              <w:rPr>
                <w:color w:val="auto"/>
              </w:rPr>
            </w:pPr>
            <w:r w:rsidRPr="0069014C">
              <w:rPr>
                <w:color w:val="auto"/>
                <w:sz w:val="14"/>
              </w:rPr>
              <w:t>+ игр. д-сть (стар</w:t>
            </w:r>
          </w:p>
          <w:p w:rsidR="00C00836" w:rsidRPr="0069014C" w:rsidRDefault="00E56B5D">
            <w:pPr>
              <w:spacing w:after="0"/>
              <w:ind w:left="0" w:right="0" w:firstLine="0"/>
              <w:jc w:val="left"/>
              <w:rPr>
                <w:color w:val="auto"/>
              </w:rPr>
            </w:pPr>
            <w:r w:rsidRPr="0069014C">
              <w:rPr>
                <w:color w:val="auto"/>
                <w:sz w:val="14"/>
              </w:rPr>
              <w:t xml:space="preserve">ш.в.) </w:t>
            </w:r>
          </w:p>
          <w:p w:rsidR="00C00836" w:rsidRPr="0069014C" w:rsidRDefault="00E56B5D">
            <w:pPr>
              <w:spacing w:after="0" w:line="276" w:lineRule="auto"/>
              <w:ind w:left="0" w:right="0" w:firstLine="0"/>
              <w:jc w:val="left"/>
              <w:rPr>
                <w:color w:val="auto"/>
              </w:rPr>
            </w:pPr>
            <w:r w:rsidRPr="0069014C">
              <w:rPr>
                <w:color w:val="auto"/>
                <w:sz w:val="14"/>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3" w:line="235" w:lineRule="auto"/>
              <w:ind w:left="2" w:right="0" w:firstLine="0"/>
              <w:jc w:val="left"/>
              <w:rPr>
                <w:color w:val="auto"/>
              </w:rPr>
            </w:pPr>
            <w:r w:rsidRPr="0069014C">
              <w:rPr>
                <w:color w:val="auto"/>
                <w:sz w:val="14"/>
              </w:rPr>
              <w:t xml:space="preserve">+ дид. </w:t>
            </w:r>
          </w:p>
          <w:p w:rsidR="00C00836" w:rsidRPr="0069014C" w:rsidRDefault="00E56B5D">
            <w:pPr>
              <w:spacing w:after="13"/>
              <w:ind w:left="2" w:right="0" w:firstLine="0"/>
              <w:jc w:val="left"/>
              <w:rPr>
                <w:color w:val="auto"/>
              </w:rPr>
            </w:pPr>
            <w:r w:rsidRPr="0069014C">
              <w:rPr>
                <w:color w:val="auto"/>
                <w:sz w:val="14"/>
              </w:rPr>
              <w:t>Игр</w:t>
            </w:r>
          </w:p>
          <w:p w:rsidR="00C00836" w:rsidRPr="0069014C" w:rsidRDefault="00E56B5D">
            <w:pPr>
              <w:spacing w:after="0" w:line="276" w:lineRule="auto"/>
              <w:ind w:left="2" w:right="0" w:firstLine="0"/>
              <w:jc w:val="left"/>
              <w:rPr>
                <w:color w:val="auto"/>
              </w:rPr>
            </w:pPr>
            <w:r w:rsidRPr="0069014C">
              <w:rPr>
                <w:color w:val="auto"/>
                <w:sz w:val="14"/>
              </w:rPr>
              <w:t xml:space="preserve">ы  </w:t>
            </w:r>
          </w:p>
        </w:tc>
        <w:tc>
          <w:tcPr>
            <w:tcW w:w="704"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87" w:firstLine="0"/>
              <w:jc w:val="left"/>
              <w:rPr>
                <w:color w:val="auto"/>
              </w:rPr>
            </w:pPr>
            <w:r w:rsidRPr="0069014C">
              <w:rPr>
                <w:color w:val="auto"/>
                <w:sz w:val="14"/>
              </w:rPr>
              <w:t xml:space="preserve">+ Труд.  д-сть </w:t>
            </w:r>
          </w:p>
        </w:tc>
        <w:tc>
          <w:tcPr>
            <w:tcW w:w="660"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17" w:line="235" w:lineRule="auto"/>
              <w:ind w:left="0" w:right="98" w:firstLine="0"/>
              <w:jc w:val="left"/>
              <w:rPr>
                <w:color w:val="auto"/>
              </w:rPr>
            </w:pPr>
            <w:r w:rsidRPr="0069014C">
              <w:rPr>
                <w:color w:val="auto"/>
                <w:sz w:val="14"/>
              </w:rPr>
              <w:t xml:space="preserve">+ игр. дсть </w:t>
            </w:r>
          </w:p>
          <w:p w:rsidR="00C00836" w:rsidRPr="0069014C" w:rsidRDefault="00E56B5D">
            <w:pPr>
              <w:spacing w:after="0" w:line="276" w:lineRule="auto"/>
              <w:ind w:left="0" w:right="0" w:firstLine="0"/>
              <w:jc w:val="center"/>
              <w:rPr>
                <w:color w:val="auto"/>
              </w:rPr>
            </w:pPr>
            <w:r w:rsidRPr="0069014C">
              <w:rPr>
                <w:color w:val="auto"/>
                <w:sz w:val="14"/>
              </w:rPr>
              <w:t xml:space="preserve">(ст. в.) </w:t>
            </w:r>
          </w:p>
        </w:tc>
        <w:tc>
          <w:tcPr>
            <w:tcW w:w="557"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36" w:lineRule="auto"/>
              <w:ind w:left="2" w:right="0" w:firstLine="0"/>
              <w:jc w:val="left"/>
              <w:rPr>
                <w:color w:val="auto"/>
              </w:rPr>
            </w:pPr>
            <w:r w:rsidRPr="0069014C">
              <w:rPr>
                <w:color w:val="auto"/>
                <w:sz w:val="14"/>
              </w:rPr>
              <w:t>+ театр .д-сть (ср., ст.гр)</w:t>
            </w:r>
          </w:p>
          <w:p w:rsidR="00C00836" w:rsidRPr="0069014C" w:rsidRDefault="00E56B5D">
            <w:pPr>
              <w:spacing w:after="0" w:line="276" w:lineRule="auto"/>
              <w:ind w:left="2" w:right="0" w:firstLine="0"/>
              <w:jc w:val="left"/>
              <w:rPr>
                <w:color w:val="auto"/>
              </w:rPr>
            </w:pPr>
            <w:r w:rsidRPr="0069014C">
              <w:rPr>
                <w:color w:val="auto"/>
                <w:sz w:val="14"/>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FF0000"/>
              </w:rPr>
            </w:pPr>
            <w:r w:rsidRPr="00E4594E">
              <w:rPr>
                <w:color w:val="FF0000"/>
                <w:sz w:val="14"/>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14"/>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 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Педсовет </w:t>
            </w:r>
          </w:p>
        </w:tc>
      </w:tr>
      <w:tr w:rsidR="00E4594E" w:rsidTr="00E4594E">
        <w:trPr>
          <w:trHeight w:val="734"/>
        </w:trPr>
        <w:tc>
          <w:tcPr>
            <w:tcW w:w="3542" w:type="dxa"/>
            <w:tcBorders>
              <w:top w:val="single" w:sz="4" w:space="0" w:color="000000"/>
              <w:left w:val="single" w:sz="4" w:space="0" w:color="000000"/>
              <w:bottom w:val="single" w:sz="4" w:space="0" w:color="000000"/>
              <w:right w:val="single" w:sz="4" w:space="0" w:color="000000"/>
            </w:tcBorders>
          </w:tcPr>
          <w:p w:rsidR="00C00836" w:rsidRDefault="00E56B5D">
            <w:pPr>
              <w:spacing w:after="24"/>
              <w:ind w:left="2" w:right="0" w:firstLine="0"/>
              <w:jc w:val="left"/>
            </w:pPr>
            <w:r>
              <w:rPr>
                <w:sz w:val="16"/>
              </w:rPr>
              <w:t>16.</w:t>
            </w:r>
            <w:r>
              <w:rPr>
                <w:i/>
                <w:sz w:val="16"/>
              </w:rPr>
              <w:t xml:space="preserve"> Предупредительный</w:t>
            </w:r>
            <w:r>
              <w:rPr>
                <w:sz w:val="16"/>
              </w:rPr>
              <w:t xml:space="preserve"> </w:t>
            </w:r>
          </w:p>
          <w:p w:rsidR="00C00836" w:rsidRDefault="00E56B5D">
            <w:pPr>
              <w:spacing w:after="0" w:line="276" w:lineRule="auto"/>
              <w:ind w:left="2" w:right="0" w:firstLine="0"/>
              <w:jc w:val="left"/>
            </w:pPr>
            <w:r>
              <w:rPr>
                <w:sz w:val="16"/>
              </w:rPr>
              <w:t xml:space="preserve">Работа педагогов ДОУ по самообразованию, ведение методического портфолио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37" w:firstLine="0"/>
              <w:jc w:val="left"/>
            </w:pPr>
            <w:r>
              <w:rPr>
                <w:sz w:val="16"/>
              </w:rPr>
              <w:t xml:space="preserve">Отчеты педагогов на педчасе, документ. контроль </w:t>
            </w:r>
          </w:p>
        </w:tc>
        <w:tc>
          <w:tcPr>
            <w:tcW w:w="1217"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FF0000"/>
              </w:rPr>
            </w:pPr>
            <w:r w:rsidRPr="00E4594E">
              <w:rPr>
                <w:color w:val="FF0000"/>
                <w:sz w:val="16"/>
              </w:rPr>
              <w:t xml:space="preserve"> </w:t>
            </w:r>
          </w:p>
        </w:tc>
        <w:tc>
          <w:tcPr>
            <w:tcW w:w="612"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FF0000"/>
              </w:rPr>
            </w:pPr>
            <w:r w:rsidRPr="00E4594E">
              <w:rPr>
                <w:color w:val="FF0000"/>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FF0000"/>
              </w:rPr>
            </w:pPr>
            <w:r w:rsidRPr="00E4594E">
              <w:rPr>
                <w:color w:val="FF0000"/>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FF0000"/>
              </w:rPr>
            </w:pPr>
            <w:r w:rsidRPr="00E4594E">
              <w:rPr>
                <w:color w:val="FF0000"/>
                <w:sz w:val="16"/>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FF0000"/>
              </w:rPr>
            </w:pPr>
            <w:r w:rsidRPr="00E4594E">
              <w:rPr>
                <w:color w:val="FF0000"/>
                <w:sz w:val="16"/>
              </w:rPr>
              <w:t xml:space="preserve">  </w:t>
            </w:r>
          </w:p>
          <w:p w:rsidR="00C00836" w:rsidRPr="00E4594E" w:rsidRDefault="00E56B5D">
            <w:pPr>
              <w:spacing w:after="0" w:line="276" w:lineRule="auto"/>
              <w:ind w:left="2" w:right="0" w:firstLine="0"/>
              <w:jc w:val="left"/>
              <w:rPr>
                <w:color w:val="FF0000"/>
              </w:rPr>
            </w:pPr>
            <w:r w:rsidRPr="00E4594E">
              <w:rPr>
                <w:color w:val="FF0000"/>
                <w:sz w:val="16"/>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FF0000"/>
              </w:rPr>
            </w:pPr>
            <w:r w:rsidRPr="00E4594E">
              <w:rPr>
                <w:color w:val="FF0000"/>
                <w:sz w:val="16"/>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FF0000"/>
              </w:rPr>
            </w:pPr>
            <w:r w:rsidRPr="00E4594E">
              <w:rPr>
                <w:color w:val="FF0000"/>
                <w:sz w:val="16"/>
              </w:rPr>
              <w:t xml:space="preserve"> + </w:t>
            </w:r>
          </w:p>
          <w:p w:rsidR="00C00836" w:rsidRPr="00E4594E" w:rsidRDefault="00E56B5D">
            <w:pPr>
              <w:spacing w:after="0" w:line="276" w:lineRule="auto"/>
              <w:ind w:left="2" w:right="0" w:firstLine="0"/>
              <w:jc w:val="left"/>
              <w:rPr>
                <w:color w:val="FF0000"/>
              </w:rPr>
            </w:pPr>
            <w:r w:rsidRPr="00E4594E">
              <w:rPr>
                <w:color w:val="FF0000"/>
                <w:sz w:val="16"/>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ind w:left="2" w:right="0" w:firstLine="0"/>
              <w:jc w:val="left"/>
              <w:rPr>
                <w:color w:val="FF0000"/>
              </w:rPr>
            </w:pPr>
            <w:r w:rsidRPr="00E4594E">
              <w:rPr>
                <w:color w:val="FF0000"/>
                <w:sz w:val="16"/>
              </w:rPr>
              <w:t xml:space="preserve">  </w:t>
            </w:r>
          </w:p>
          <w:p w:rsidR="00C00836" w:rsidRPr="00E4594E" w:rsidRDefault="00E56B5D">
            <w:pPr>
              <w:spacing w:after="0" w:line="276" w:lineRule="auto"/>
              <w:ind w:left="2" w:right="0" w:firstLine="0"/>
              <w:jc w:val="left"/>
              <w:rPr>
                <w:color w:val="FF0000"/>
              </w:rPr>
            </w:pPr>
            <w:r w:rsidRPr="00E4594E">
              <w:rPr>
                <w:color w:val="FF0000"/>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0" w:right="0" w:firstLine="0"/>
              <w:jc w:val="left"/>
              <w:rPr>
                <w:color w:val="FF0000"/>
              </w:rPr>
            </w:pPr>
            <w:r w:rsidRPr="00E4594E">
              <w:rPr>
                <w:color w:val="FF0000"/>
                <w:sz w:val="16"/>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FF0000"/>
              </w:rPr>
            </w:pPr>
            <w:r w:rsidRPr="00E4594E">
              <w:rPr>
                <w:color w:val="FF0000"/>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FF0000"/>
              </w:rPr>
            </w:pPr>
            <w:r w:rsidRPr="00E4594E">
              <w:rPr>
                <w:color w:val="FF0000"/>
                <w:sz w:val="16"/>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Протокол,  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Инструкт.мет од. совещание </w:t>
            </w:r>
          </w:p>
        </w:tc>
      </w:tr>
      <w:tr w:rsidR="00E4594E" w:rsidTr="00E4594E">
        <w:trPr>
          <w:trHeight w:val="1805"/>
        </w:trPr>
        <w:tc>
          <w:tcPr>
            <w:tcW w:w="3542" w:type="dxa"/>
            <w:tcBorders>
              <w:top w:val="single" w:sz="4" w:space="0" w:color="000000"/>
              <w:left w:val="single" w:sz="4" w:space="0" w:color="000000"/>
              <w:bottom w:val="single" w:sz="4" w:space="0" w:color="000000"/>
              <w:right w:val="single" w:sz="4" w:space="0" w:color="000000"/>
            </w:tcBorders>
          </w:tcPr>
          <w:p w:rsidR="00C00836" w:rsidRDefault="00E56B5D">
            <w:pPr>
              <w:spacing w:after="27"/>
              <w:ind w:left="2" w:right="0" w:firstLine="0"/>
              <w:jc w:val="left"/>
            </w:pPr>
            <w:r>
              <w:rPr>
                <w:sz w:val="16"/>
              </w:rPr>
              <w:t>17.</w:t>
            </w:r>
            <w:r>
              <w:rPr>
                <w:i/>
                <w:sz w:val="16"/>
              </w:rPr>
              <w:t>Текущий</w:t>
            </w:r>
            <w:r>
              <w:rPr>
                <w:sz w:val="16"/>
              </w:rPr>
              <w:t xml:space="preserve"> </w:t>
            </w:r>
          </w:p>
          <w:p w:rsidR="00C00836" w:rsidRDefault="00E56B5D">
            <w:pPr>
              <w:spacing w:after="22" w:line="234" w:lineRule="auto"/>
              <w:ind w:left="2" w:right="0" w:firstLine="0"/>
              <w:jc w:val="left"/>
            </w:pPr>
            <w:r>
              <w:rPr>
                <w:sz w:val="16"/>
              </w:rPr>
              <w:t xml:space="preserve">Создание условий в группах для безопасной жизнедеятельности детей, обучение правилам </w:t>
            </w:r>
          </w:p>
          <w:p w:rsidR="00C00836" w:rsidRDefault="00E56B5D">
            <w:pPr>
              <w:spacing w:after="27"/>
              <w:ind w:left="2" w:right="0" w:firstLine="0"/>
              <w:jc w:val="left"/>
            </w:pPr>
            <w:r>
              <w:rPr>
                <w:sz w:val="16"/>
              </w:rPr>
              <w:t xml:space="preserve">ОБЖ </w:t>
            </w:r>
          </w:p>
          <w:p w:rsidR="00C00836" w:rsidRDefault="00E56B5D">
            <w:pPr>
              <w:spacing w:after="27"/>
              <w:ind w:left="2" w:right="0" w:firstLine="0"/>
              <w:jc w:val="left"/>
            </w:pPr>
            <w:r>
              <w:rPr>
                <w:sz w:val="16"/>
              </w:rPr>
              <w:t xml:space="preserve">(Контроль за соблюдением норм и правил </w:t>
            </w:r>
          </w:p>
          <w:p w:rsidR="00C00836" w:rsidRDefault="00E56B5D">
            <w:pPr>
              <w:spacing w:after="0" w:line="276" w:lineRule="auto"/>
              <w:ind w:left="2" w:right="0" w:firstLine="0"/>
              <w:jc w:val="left"/>
            </w:pPr>
            <w:r>
              <w:rPr>
                <w:sz w:val="16"/>
              </w:rPr>
              <w:t xml:space="preserve">СанПиН  п. 2.4, Постановления Правительства ХМАО № 477–п  «О мероприятиях по улучшению условий охраны труда в ХМАО – Югре на 2005-2007гг.»)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Наблюдение, анализ условий </w:t>
            </w:r>
          </w:p>
        </w:tc>
        <w:tc>
          <w:tcPr>
            <w:tcW w:w="1217" w:type="dxa"/>
            <w:tcBorders>
              <w:top w:val="single" w:sz="4" w:space="0" w:color="000000"/>
              <w:left w:val="single" w:sz="4" w:space="0" w:color="000000"/>
              <w:bottom w:val="single" w:sz="4" w:space="0" w:color="000000"/>
              <w:right w:val="single" w:sz="4" w:space="0" w:color="000000"/>
            </w:tcBorders>
          </w:tcPr>
          <w:p w:rsidR="00C00836" w:rsidRPr="0069014C" w:rsidRDefault="0069014C">
            <w:pPr>
              <w:spacing w:after="0" w:line="276" w:lineRule="auto"/>
              <w:ind w:left="2" w:right="117" w:firstLine="0"/>
              <w:jc w:val="left"/>
              <w:rPr>
                <w:color w:val="auto"/>
              </w:rPr>
            </w:pPr>
            <w:r w:rsidRPr="0069014C">
              <w:rPr>
                <w:color w:val="auto"/>
                <w:sz w:val="16"/>
              </w:rPr>
              <w:t>Зав. ДОУ,</w:t>
            </w:r>
            <w:r w:rsidR="00E56B5D" w:rsidRPr="0069014C">
              <w:rPr>
                <w:color w:val="auto"/>
                <w:sz w:val="16"/>
              </w:rPr>
              <w:t xml:space="preserve">,  Отв. по охране труда </w:t>
            </w:r>
          </w:p>
        </w:tc>
        <w:tc>
          <w:tcPr>
            <w:tcW w:w="612"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18" w:line="245" w:lineRule="auto"/>
              <w:ind w:left="2" w:right="0" w:firstLine="0"/>
              <w:jc w:val="left"/>
              <w:rPr>
                <w:color w:val="auto"/>
              </w:rPr>
            </w:pPr>
            <w:r w:rsidRPr="0069014C">
              <w:rPr>
                <w:color w:val="auto"/>
                <w:sz w:val="16"/>
              </w:rPr>
              <w:t xml:space="preserve">+ </w:t>
            </w:r>
            <w:r w:rsidRPr="0069014C">
              <w:rPr>
                <w:color w:val="auto"/>
                <w:sz w:val="14"/>
              </w:rPr>
              <w:t>Предм</w:t>
            </w:r>
          </w:p>
          <w:p w:rsidR="00C00836" w:rsidRPr="0069014C" w:rsidRDefault="00E56B5D">
            <w:pPr>
              <w:spacing w:after="0" w:line="276" w:lineRule="auto"/>
              <w:ind w:left="2" w:right="0" w:firstLine="0"/>
              <w:jc w:val="left"/>
              <w:rPr>
                <w:color w:val="auto"/>
              </w:rPr>
            </w:pPr>
            <w:r w:rsidRPr="0069014C">
              <w:rPr>
                <w:color w:val="auto"/>
                <w:sz w:val="14"/>
              </w:rPr>
              <w:t>-разв. среда</w:t>
            </w:r>
            <w:r w:rsidRPr="0069014C">
              <w:rPr>
                <w:color w:val="auto"/>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5"/>
              <w:ind w:left="2" w:right="0" w:firstLine="0"/>
              <w:jc w:val="left"/>
              <w:rPr>
                <w:color w:val="auto"/>
              </w:rPr>
            </w:pPr>
            <w:r w:rsidRPr="0069014C">
              <w:rPr>
                <w:color w:val="auto"/>
                <w:sz w:val="16"/>
              </w:rPr>
              <w:t xml:space="preserve">+ </w:t>
            </w:r>
          </w:p>
          <w:p w:rsidR="00C00836" w:rsidRPr="0069014C" w:rsidRDefault="00E56B5D">
            <w:pPr>
              <w:spacing w:after="22" w:line="235" w:lineRule="auto"/>
              <w:ind w:left="2" w:right="0" w:firstLine="0"/>
              <w:jc w:val="left"/>
              <w:rPr>
                <w:color w:val="auto"/>
              </w:rPr>
            </w:pPr>
            <w:r w:rsidRPr="0069014C">
              <w:rPr>
                <w:color w:val="auto"/>
                <w:sz w:val="14"/>
              </w:rPr>
              <w:t>План ирова ние и орган</w:t>
            </w:r>
          </w:p>
          <w:p w:rsidR="00C00836" w:rsidRPr="0069014C" w:rsidRDefault="00E56B5D">
            <w:pPr>
              <w:spacing w:after="25" w:line="235" w:lineRule="auto"/>
              <w:ind w:left="2" w:right="0" w:firstLine="0"/>
              <w:jc w:val="left"/>
              <w:rPr>
                <w:color w:val="auto"/>
              </w:rPr>
            </w:pPr>
            <w:r w:rsidRPr="0069014C">
              <w:rPr>
                <w:color w:val="auto"/>
                <w:sz w:val="14"/>
              </w:rPr>
              <w:t xml:space="preserve">изаци я </w:t>
            </w:r>
          </w:p>
          <w:p w:rsidR="00C00836" w:rsidRPr="0069014C" w:rsidRDefault="00E56B5D">
            <w:pPr>
              <w:spacing w:after="0"/>
              <w:ind w:left="2" w:right="0" w:firstLine="0"/>
              <w:jc w:val="left"/>
              <w:rPr>
                <w:color w:val="auto"/>
              </w:rPr>
            </w:pPr>
            <w:r w:rsidRPr="0069014C">
              <w:rPr>
                <w:color w:val="auto"/>
                <w:sz w:val="14"/>
              </w:rPr>
              <w:t>образ</w:t>
            </w:r>
          </w:p>
          <w:p w:rsidR="00C00836" w:rsidRPr="0069014C" w:rsidRDefault="00E56B5D">
            <w:pPr>
              <w:spacing w:after="22"/>
              <w:ind w:left="2" w:right="0" w:firstLine="0"/>
              <w:jc w:val="left"/>
              <w:rPr>
                <w:color w:val="auto"/>
              </w:rPr>
            </w:pPr>
            <w:r w:rsidRPr="0069014C">
              <w:rPr>
                <w:color w:val="auto"/>
                <w:sz w:val="14"/>
              </w:rPr>
              <w:t xml:space="preserve">. </w:t>
            </w:r>
          </w:p>
          <w:p w:rsidR="00C00836" w:rsidRPr="0069014C" w:rsidRDefault="00E56B5D">
            <w:pPr>
              <w:spacing w:after="0" w:line="276" w:lineRule="auto"/>
              <w:ind w:left="2" w:right="0" w:firstLine="0"/>
              <w:jc w:val="left"/>
              <w:rPr>
                <w:color w:val="auto"/>
              </w:rPr>
            </w:pPr>
            <w:r w:rsidRPr="0069014C">
              <w:rPr>
                <w:color w:val="auto"/>
                <w:sz w:val="14"/>
              </w:rPr>
              <w:t xml:space="preserve">работ ы </w:t>
            </w:r>
          </w:p>
        </w:tc>
        <w:tc>
          <w:tcPr>
            <w:tcW w:w="63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6"/>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5"/>
              <w:ind w:left="2" w:right="0" w:firstLine="0"/>
              <w:jc w:val="left"/>
              <w:rPr>
                <w:color w:val="auto"/>
              </w:rPr>
            </w:pPr>
            <w:r w:rsidRPr="0069014C">
              <w:rPr>
                <w:color w:val="auto"/>
                <w:sz w:val="16"/>
              </w:rPr>
              <w:t xml:space="preserve">+ </w:t>
            </w:r>
          </w:p>
          <w:p w:rsidR="00C00836" w:rsidRPr="0069014C" w:rsidRDefault="00E56B5D">
            <w:pPr>
              <w:spacing w:after="22" w:line="235" w:lineRule="auto"/>
              <w:ind w:left="2" w:right="0" w:firstLine="0"/>
              <w:jc w:val="left"/>
              <w:rPr>
                <w:color w:val="auto"/>
              </w:rPr>
            </w:pPr>
            <w:r w:rsidRPr="0069014C">
              <w:rPr>
                <w:color w:val="auto"/>
                <w:sz w:val="14"/>
              </w:rPr>
              <w:t xml:space="preserve">Планир ование </w:t>
            </w:r>
          </w:p>
          <w:p w:rsidR="00C00836" w:rsidRPr="0069014C" w:rsidRDefault="00E56B5D">
            <w:pPr>
              <w:spacing w:after="0" w:line="276" w:lineRule="auto"/>
              <w:ind w:left="2" w:right="0" w:firstLine="0"/>
              <w:jc w:val="left"/>
              <w:rPr>
                <w:color w:val="auto"/>
              </w:rPr>
            </w:pPr>
            <w:r w:rsidRPr="0069014C">
              <w:rPr>
                <w:color w:val="auto"/>
                <w:sz w:val="14"/>
              </w:rPr>
              <w:t>и организ ация образ. работы</w:t>
            </w:r>
            <w:r w:rsidRPr="0069014C">
              <w:rPr>
                <w:color w:val="auto"/>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6"/>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5"/>
              <w:ind w:left="2" w:right="0" w:firstLine="0"/>
              <w:jc w:val="left"/>
              <w:rPr>
                <w:color w:val="auto"/>
              </w:rPr>
            </w:pPr>
            <w:r w:rsidRPr="0069014C">
              <w:rPr>
                <w:color w:val="auto"/>
                <w:sz w:val="16"/>
              </w:rPr>
              <w:t xml:space="preserve">+ </w:t>
            </w:r>
          </w:p>
          <w:p w:rsidR="00C00836" w:rsidRPr="0069014C" w:rsidRDefault="00E56B5D">
            <w:pPr>
              <w:spacing w:after="22" w:line="235" w:lineRule="auto"/>
              <w:ind w:left="2" w:right="0" w:firstLine="0"/>
              <w:jc w:val="left"/>
              <w:rPr>
                <w:color w:val="auto"/>
              </w:rPr>
            </w:pPr>
            <w:r w:rsidRPr="0069014C">
              <w:rPr>
                <w:color w:val="auto"/>
                <w:sz w:val="14"/>
              </w:rPr>
              <w:t>План ирова ние и орган</w:t>
            </w:r>
          </w:p>
          <w:p w:rsidR="00C00836" w:rsidRPr="0069014C" w:rsidRDefault="00E56B5D">
            <w:pPr>
              <w:spacing w:after="25" w:line="235" w:lineRule="auto"/>
              <w:ind w:left="2" w:right="0" w:firstLine="0"/>
              <w:jc w:val="left"/>
              <w:rPr>
                <w:color w:val="auto"/>
              </w:rPr>
            </w:pPr>
            <w:r w:rsidRPr="0069014C">
              <w:rPr>
                <w:color w:val="auto"/>
                <w:sz w:val="14"/>
              </w:rPr>
              <w:t xml:space="preserve">изаци я </w:t>
            </w:r>
          </w:p>
          <w:p w:rsidR="00C00836" w:rsidRPr="0069014C" w:rsidRDefault="00E56B5D">
            <w:pPr>
              <w:spacing w:after="0"/>
              <w:ind w:left="2" w:right="0" w:firstLine="0"/>
              <w:jc w:val="left"/>
              <w:rPr>
                <w:color w:val="auto"/>
              </w:rPr>
            </w:pPr>
            <w:r w:rsidRPr="0069014C">
              <w:rPr>
                <w:color w:val="auto"/>
                <w:sz w:val="14"/>
              </w:rPr>
              <w:t>образ</w:t>
            </w:r>
          </w:p>
          <w:p w:rsidR="00C00836" w:rsidRPr="0069014C" w:rsidRDefault="00E56B5D">
            <w:pPr>
              <w:spacing w:after="22"/>
              <w:ind w:left="2" w:right="0" w:firstLine="0"/>
              <w:jc w:val="left"/>
              <w:rPr>
                <w:color w:val="auto"/>
              </w:rPr>
            </w:pPr>
            <w:r w:rsidRPr="0069014C">
              <w:rPr>
                <w:color w:val="auto"/>
                <w:sz w:val="14"/>
              </w:rPr>
              <w:t xml:space="preserve">. </w:t>
            </w:r>
          </w:p>
          <w:p w:rsidR="00C00836" w:rsidRPr="0069014C" w:rsidRDefault="00E56B5D">
            <w:pPr>
              <w:spacing w:after="0" w:line="276" w:lineRule="auto"/>
              <w:ind w:left="2" w:right="0" w:firstLine="0"/>
              <w:jc w:val="left"/>
              <w:rPr>
                <w:color w:val="auto"/>
              </w:rPr>
            </w:pPr>
            <w:r w:rsidRPr="0069014C">
              <w:rPr>
                <w:color w:val="auto"/>
                <w:sz w:val="14"/>
              </w:rPr>
              <w:t>работ ы</w:t>
            </w:r>
            <w:r w:rsidRPr="0069014C">
              <w:rPr>
                <w:color w:val="auto"/>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Совещание при зав. ДОУ </w:t>
            </w:r>
          </w:p>
        </w:tc>
      </w:tr>
      <w:tr w:rsidR="00E4594E" w:rsidTr="00E4594E">
        <w:trPr>
          <w:trHeight w:val="746"/>
        </w:trPr>
        <w:tc>
          <w:tcPr>
            <w:tcW w:w="3542" w:type="dxa"/>
            <w:tcBorders>
              <w:top w:val="single" w:sz="4" w:space="0" w:color="000000"/>
              <w:left w:val="single" w:sz="4" w:space="0" w:color="000000"/>
              <w:bottom w:val="single" w:sz="4" w:space="0" w:color="000000"/>
              <w:right w:val="single" w:sz="4" w:space="0" w:color="000000"/>
            </w:tcBorders>
          </w:tcPr>
          <w:p w:rsidR="00C00836" w:rsidRDefault="00E56B5D">
            <w:pPr>
              <w:spacing w:after="27"/>
              <w:ind w:left="2" w:right="0" w:firstLine="0"/>
              <w:jc w:val="left"/>
            </w:pPr>
            <w:r>
              <w:rPr>
                <w:sz w:val="16"/>
              </w:rPr>
              <w:t xml:space="preserve">18. </w:t>
            </w:r>
            <w:r>
              <w:rPr>
                <w:i/>
                <w:sz w:val="16"/>
              </w:rPr>
              <w:t xml:space="preserve">Текущий </w:t>
            </w:r>
          </w:p>
          <w:p w:rsidR="00C00836" w:rsidRDefault="00E56B5D">
            <w:pPr>
              <w:spacing w:after="27" w:line="231" w:lineRule="auto"/>
              <w:ind w:left="2" w:right="0" w:firstLine="0"/>
              <w:jc w:val="left"/>
            </w:pPr>
            <w:r>
              <w:rPr>
                <w:sz w:val="16"/>
              </w:rPr>
              <w:t xml:space="preserve">Анализ заболеваемости детей в группах, индекс здоровья, посещаемость детей в ДОУ </w:t>
            </w:r>
          </w:p>
          <w:p w:rsidR="00C00836" w:rsidRDefault="00E56B5D">
            <w:pPr>
              <w:spacing w:after="0" w:line="276" w:lineRule="auto"/>
              <w:ind w:left="2" w:right="0" w:firstLine="0"/>
              <w:jc w:val="left"/>
            </w:pPr>
            <w:r>
              <w:rPr>
                <w:sz w:val="16"/>
              </w:rPr>
              <w:t xml:space="preserve">Анализ посещаемости детьми бассейна в ДОУ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Документальный контроль  </w:t>
            </w:r>
          </w:p>
        </w:tc>
        <w:tc>
          <w:tcPr>
            <w:tcW w:w="1217"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7"/>
              <w:ind w:left="2" w:right="0" w:firstLine="0"/>
              <w:jc w:val="left"/>
              <w:rPr>
                <w:color w:val="auto"/>
              </w:rPr>
            </w:pPr>
            <w:r w:rsidRPr="0069014C">
              <w:rPr>
                <w:color w:val="auto"/>
                <w:sz w:val="16"/>
              </w:rPr>
              <w:t xml:space="preserve">Ст. медсестра, </w:t>
            </w:r>
          </w:p>
          <w:p w:rsidR="00C00836" w:rsidRPr="0069014C" w:rsidRDefault="0069014C">
            <w:pPr>
              <w:spacing w:after="0" w:line="276" w:lineRule="auto"/>
              <w:ind w:left="2" w:right="0" w:firstLine="0"/>
              <w:jc w:val="left"/>
              <w:rPr>
                <w:color w:val="auto"/>
              </w:rPr>
            </w:pPr>
            <w:r w:rsidRPr="0069014C">
              <w:rPr>
                <w:color w:val="auto"/>
                <w:sz w:val="16"/>
              </w:rPr>
              <w:t>Зав. ДОУ,</w:t>
            </w:r>
          </w:p>
        </w:tc>
        <w:tc>
          <w:tcPr>
            <w:tcW w:w="612"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6"/>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6"/>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Педсовет  </w:t>
            </w:r>
          </w:p>
        </w:tc>
      </w:tr>
      <w:tr w:rsidR="00E4594E" w:rsidTr="00E4594E">
        <w:trPr>
          <w:trHeight w:val="1299"/>
        </w:trPr>
        <w:tc>
          <w:tcPr>
            <w:tcW w:w="3542" w:type="dxa"/>
            <w:tcBorders>
              <w:top w:val="single" w:sz="4" w:space="0" w:color="000000"/>
              <w:left w:val="single" w:sz="4" w:space="0" w:color="000000"/>
              <w:bottom w:val="single" w:sz="4" w:space="0" w:color="000000"/>
              <w:right w:val="single" w:sz="4" w:space="0" w:color="000000"/>
            </w:tcBorders>
          </w:tcPr>
          <w:p w:rsidR="00C00836" w:rsidRDefault="00E56B5D">
            <w:pPr>
              <w:spacing w:after="27"/>
              <w:ind w:left="2" w:right="0" w:firstLine="0"/>
              <w:jc w:val="left"/>
            </w:pPr>
            <w:r>
              <w:rPr>
                <w:sz w:val="16"/>
              </w:rPr>
              <w:lastRenderedPageBreak/>
              <w:t xml:space="preserve">19 . </w:t>
            </w:r>
            <w:r>
              <w:rPr>
                <w:i/>
                <w:sz w:val="16"/>
              </w:rPr>
              <w:t xml:space="preserve">Текущий </w:t>
            </w:r>
          </w:p>
          <w:p w:rsidR="00C00836" w:rsidRDefault="00E56B5D">
            <w:pPr>
              <w:spacing w:after="26"/>
              <w:ind w:left="2" w:right="0" w:firstLine="0"/>
              <w:jc w:val="left"/>
            </w:pPr>
            <w:r>
              <w:rPr>
                <w:sz w:val="16"/>
              </w:rPr>
              <w:t xml:space="preserve">Контроль за соблюдение норм и правил СанПиН, </w:t>
            </w:r>
          </w:p>
          <w:p w:rsidR="00C00836" w:rsidRDefault="00E56B5D">
            <w:pPr>
              <w:spacing w:after="0" w:line="276" w:lineRule="auto"/>
              <w:ind w:left="2" w:right="0" w:firstLine="0"/>
              <w:jc w:val="left"/>
            </w:pPr>
            <w:r>
              <w:rPr>
                <w:sz w:val="16"/>
              </w:rPr>
              <w:t xml:space="preserve">ФГТ  к воспитанию культуры питания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Наблюдение за пед. деятельностью </w:t>
            </w:r>
          </w:p>
        </w:tc>
        <w:tc>
          <w:tcPr>
            <w:tcW w:w="1217" w:type="dxa"/>
            <w:tcBorders>
              <w:top w:val="single" w:sz="4" w:space="0" w:color="000000"/>
              <w:left w:val="single" w:sz="4" w:space="0" w:color="000000"/>
              <w:bottom w:val="single" w:sz="4" w:space="0" w:color="000000"/>
              <w:right w:val="single" w:sz="4" w:space="0" w:color="000000"/>
            </w:tcBorders>
          </w:tcPr>
          <w:p w:rsidR="00C00836" w:rsidRPr="0069014C" w:rsidRDefault="0069014C">
            <w:pPr>
              <w:spacing w:after="0" w:line="276" w:lineRule="auto"/>
              <w:ind w:left="2" w:right="0" w:firstLine="0"/>
              <w:jc w:val="left"/>
              <w:rPr>
                <w:color w:val="auto"/>
              </w:rPr>
            </w:pPr>
            <w:r w:rsidRPr="0069014C">
              <w:rPr>
                <w:color w:val="auto"/>
                <w:sz w:val="16"/>
              </w:rPr>
              <w:t>Зав. ДОУ,</w:t>
            </w:r>
            <w:r w:rsidR="00E56B5D" w:rsidRPr="0069014C">
              <w:rPr>
                <w:color w:val="auto"/>
                <w:sz w:val="16"/>
              </w:rPr>
              <w:t xml:space="preserve">, педагоги- наставники </w:t>
            </w:r>
          </w:p>
        </w:tc>
        <w:tc>
          <w:tcPr>
            <w:tcW w:w="612"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69014C" w:rsidRDefault="0069014C">
            <w:pPr>
              <w:spacing w:after="0" w:line="234" w:lineRule="auto"/>
              <w:ind w:left="2" w:right="0" w:firstLine="0"/>
              <w:jc w:val="left"/>
              <w:rPr>
                <w:color w:val="auto"/>
              </w:rPr>
            </w:pPr>
            <w:r>
              <w:rPr>
                <w:color w:val="auto"/>
                <w:sz w:val="16"/>
              </w:rPr>
              <w:t xml:space="preserve">+ </w:t>
            </w:r>
            <w:r w:rsidR="00E56B5D" w:rsidRPr="0069014C">
              <w:rPr>
                <w:color w:val="auto"/>
                <w:sz w:val="16"/>
              </w:rPr>
              <w:t xml:space="preserve">. , мл.в </w:t>
            </w:r>
          </w:p>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7"/>
              <w:ind w:left="2" w:right="0" w:firstLine="0"/>
              <w:jc w:val="left"/>
              <w:rPr>
                <w:color w:val="auto"/>
              </w:rPr>
            </w:pPr>
            <w:r w:rsidRPr="0069014C">
              <w:rPr>
                <w:color w:val="auto"/>
                <w:sz w:val="16"/>
              </w:rPr>
              <w:t xml:space="preserve">+ </w:t>
            </w:r>
          </w:p>
          <w:p w:rsidR="00C00836" w:rsidRPr="0069014C" w:rsidRDefault="00E56B5D">
            <w:pPr>
              <w:spacing w:after="22"/>
              <w:ind w:left="2" w:right="0" w:firstLine="0"/>
              <w:jc w:val="left"/>
              <w:rPr>
                <w:color w:val="auto"/>
              </w:rPr>
            </w:pPr>
            <w:r w:rsidRPr="0069014C">
              <w:rPr>
                <w:color w:val="auto"/>
                <w:sz w:val="16"/>
              </w:rPr>
              <w:t>Сред</w:t>
            </w:r>
          </w:p>
          <w:p w:rsidR="00C00836" w:rsidRPr="0069014C" w:rsidRDefault="00E56B5D">
            <w:pPr>
              <w:spacing w:after="0" w:line="233" w:lineRule="auto"/>
              <w:ind w:left="2" w:right="0" w:firstLine="0"/>
              <w:jc w:val="left"/>
              <w:rPr>
                <w:color w:val="auto"/>
              </w:rPr>
            </w:pPr>
            <w:r w:rsidRPr="0069014C">
              <w:rPr>
                <w:color w:val="auto"/>
                <w:sz w:val="16"/>
              </w:rPr>
              <w:t>н.в. + мол. восп</w:t>
            </w:r>
          </w:p>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3" w:line="234" w:lineRule="auto"/>
              <w:ind w:left="2" w:right="0" w:firstLine="0"/>
              <w:jc w:val="left"/>
              <w:rPr>
                <w:color w:val="auto"/>
              </w:rPr>
            </w:pPr>
            <w:r w:rsidRPr="0069014C">
              <w:rPr>
                <w:color w:val="auto"/>
                <w:sz w:val="16"/>
              </w:rPr>
              <w:t>+ Стар</w:t>
            </w:r>
          </w:p>
          <w:p w:rsidR="00C00836" w:rsidRPr="0069014C" w:rsidRDefault="00E56B5D">
            <w:pPr>
              <w:spacing w:after="0" w:line="233" w:lineRule="auto"/>
              <w:ind w:left="2" w:right="0" w:firstLine="0"/>
              <w:jc w:val="left"/>
              <w:rPr>
                <w:color w:val="auto"/>
              </w:rPr>
            </w:pPr>
            <w:r w:rsidRPr="0069014C">
              <w:rPr>
                <w:color w:val="auto"/>
                <w:sz w:val="16"/>
              </w:rPr>
              <w:t>ш.в. + мол. восп</w:t>
            </w:r>
          </w:p>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6"/>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27"/>
              <w:ind w:left="2" w:right="0" w:firstLine="0"/>
              <w:jc w:val="left"/>
              <w:rPr>
                <w:color w:val="auto"/>
              </w:rPr>
            </w:pPr>
            <w:r w:rsidRPr="0069014C">
              <w:rPr>
                <w:color w:val="auto"/>
                <w:sz w:val="16"/>
              </w:rPr>
              <w:t xml:space="preserve">+ </w:t>
            </w:r>
          </w:p>
          <w:p w:rsidR="00C00836" w:rsidRPr="0069014C" w:rsidRDefault="00E56B5D">
            <w:pPr>
              <w:spacing w:after="27"/>
              <w:ind w:left="2" w:right="0" w:firstLine="0"/>
              <w:jc w:val="left"/>
              <w:rPr>
                <w:color w:val="auto"/>
              </w:rPr>
            </w:pPr>
            <w:r w:rsidRPr="0069014C">
              <w:rPr>
                <w:color w:val="auto"/>
                <w:sz w:val="16"/>
              </w:rPr>
              <w:t>мол</w:t>
            </w:r>
          </w:p>
          <w:p w:rsidR="00C00836" w:rsidRPr="0069014C" w:rsidRDefault="00E56B5D">
            <w:pPr>
              <w:spacing w:after="0" w:line="276" w:lineRule="auto"/>
              <w:ind w:left="2" w:right="0" w:firstLine="0"/>
              <w:jc w:val="left"/>
              <w:rPr>
                <w:color w:val="auto"/>
              </w:rPr>
            </w:pPr>
            <w:r w:rsidRPr="0069014C">
              <w:rPr>
                <w:color w:val="auto"/>
                <w:sz w:val="16"/>
              </w:rPr>
              <w:t xml:space="preserve">.вос п. </w:t>
            </w:r>
          </w:p>
        </w:tc>
        <w:tc>
          <w:tcPr>
            <w:tcW w:w="704"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6"/>
              </w:rPr>
              <w:t xml:space="preserve">+ мол.в осп. </w:t>
            </w:r>
          </w:p>
        </w:tc>
        <w:tc>
          <w:tcPr>
            <w:tcW w:w="557"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FF0000"/>
              </w:rPr>
            </w:pPr>
            <w:r w:rsidRPr="00E4594E">
              <w:rPr>
                <w:color w:val="FF0000"/>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E4594E" w:rsidRDefault="00E56B5D">
            <w:pPr>
              <w:spacing w:after="0" w:line="276" w:lineRule="auto"/>
              <w:ind w:left="2" w:right="0" w:firstLine="0"/>
              <w:jc w:val="left"/>
              <w:rPr>
                <w:color w:val="FF0000"/>
              </w:rPr>
            </w:pPr>
            <w:r w:rsidRPr="00E4594E">
              <w:rPr>
                <w:color w:val="FF0000"/>
                <w:sz w:val="16"/>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0" w:right="0" w:firstLine="0"/>
              <w:jc w:val="left"/>
            </w:pPr>
            <w:r>
              <w:rPr>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Инструкт.мет од. совещание </w:t>
            </w:r>
          </w:p>
        </w:tc>
      </w:tr>
      <w:tr w:rsidR="00E4594E" w:rsidTr="00E4594E">
        <w:trPr>
          <w:trHeight w:val="1666"/>
        </w:trPr>
        <w:tc>
          <w:tcPr>
            <w:tcW w:w="3542" w:type="dxa"/>
            <w:tcBorders>
              <w:top w:val="single" w:sz="4" w:space="0" w:color="000000"/>
              <w:left w:val="single" w:sz="4" w:space="0" w:color="000000"/>
              <w:bottom w:val="single" w:sz="4" w:space="0" w:color="000000"/>
              <w:right w:val="single" w:sz="4" w:space="0" w:color="000000"/>
            </w:tcBorders>
          </w:tcPr>
          <w:p w:rsidR="00C00836" w:rsidRDefault="00E56B5D">
            <w:pPr>
              <w:spacing w:after="27"/>
              <w:ind w:left="2" w:right="0" w:firstLine="0"/>
              <w:jc w:val="left"/>
            </w:pPr>
            <w:r>
              <w:rPr>
                <w:sz w:val="16"/>
              </w:rPr>
              <w:t xml:space="preserve">20. </w:t>
            </w:r>
            <w:r>
              <w:rPr>
                <w:i/>
                <w:sz w:val="16"/>
              </w:rPr>
              <w:t>Текущий</w:t>
            </w:r>
            <w:r>
              <w:rPr>
                <w:sz w:val="16"/>
              </w:rPr>
              <w:t xml:space="preserve"> </w:t>
            </w:r>
          </w:p>
          <w:p w:rsidR="00C00836" w:rsidRDefault="00E56B5D">
            <w:pPr>
              <w:spacing w:after="27" w:line="233" w:lineRule="auto"/>
              <w:ind w:left="2" w:right="0" w:firstLine="0"/>
              <w:jc w:val="left"/>
            </w:pPr>
            <w:r>
              <w:rPr>
                <w:sz w:val="16"/>
              </w:rPr>
              <w:t xml:space="preserve">Контроль за кадровым обеспечением ДОУ, уровнем их образования, квалификации. Уровень информационной компетентности педагогов в ДОУ. </w:t>
            </w:r>
          </w:p>
          <w:p w:rsidR="00C00836" w:rsidRDefault="00E56B5D">
            <w:pPr>
              <w:spacing w:after="0" w:line="276" w:lineRule="auto"/>
              <w:ind w:left="2" w:right="0" w:firstLine="0"/>
              <w:jc w:val="left"/>
            </w:pPr>
            <w:r>
              <w:rPr>
                <w:sz w:val="16"/>
              </w:rPr>
              <w:t xml:space="preserve"> (ФЗ «Об образовании» ст. 32 п.2.4;  контроль за исполнением приказа МО и науки РФ № 1155 «ФГОС  к условиям реализации основной общеобразовательной программы»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27"/>
              <w:ind w:left="2" w:right="0" w:firstLine="0"/>
              <w:jc w:val="left"/>
            </w:pPr>
            <w:r>
              <w:rPr>
                <w:sz w:val="16"/>
              </w:rPr>
              <w:t xml:space="preserve">Наблюдение за пед. </w:t>
            </w:r>
          </w:p>
          <w:p w:rsidR="00C00836" w:rsidRDefault="00E56B5D">
            <w:pPr>
              <w:spacing w:after="0" w:line="232" w:lineRule="auto"/>
              <w:ind w:left="2" w:right="0" w:firstLine="0"/>
              <w:jc w:val="left"/>
            </w:pPr>
            <w:r>
              <w:rPr>
                <w:sz w:val="16"/>
              </w:rPr>
              <w:t xml:space="preserve">деятельностью, анализ документации </w:t>
            </w:r>
          </w:p>
          <w:p w:rsidR="00C00836" w:rsidRDefault="00E56B5D">
            <w:pPr>
              <w:spacing w:after="0"/>
              <w:ind w:left="2" w:right="0" w:firstLine="0"/>
              <w:jc w:val="left"/>
            </w:pPr>
            <w:r>
              <w:rPr>
                <w:sz w:val="16"/>
              </w:rPr>
              <w:t xml:space="preserve"> </w:t>
            </w:r>
          </w:p>
          <w:p w:rsidR="00C00836" w:rsidRDefault="00E56B5D">
            <w:pPr>
              <w:spacing w:after="0" w:line="276" w:lineRule="auto"/>
              <w:ind w:left="2" w:right="0" w:firstLine="0"/>
              <w:jc w:val="left"/>
            </w:pPr>
            <w:r>
              <w:rPr>
                <w:sz w:val="16"/>
              </w:rPr>
              <w:t xml:space="preserve"> </w:t>
            </w:r>
          </w:p>
        </w:tc>
        <w:tc>
          <w:tcPr>
            <w:tcW w:w="1217" w:type="dxa"/>
            <w:tcBorders>
              <w:top w:val="single" w:sz="4" w:space="0" w:color="000000"/>
              <w:left w:val="single" w:sz="4" w:space="0" w:color="000000"/>
              <w:bottom w:val="single" w:sz="4" w:space="0" w:color="000000"/>
              <w:right w:val="single" w:sz="4" w:space="0" w:color="000000"/>
            </w:tcBorders>
          </w:tcPr>
          <w:p w:rsidR="00C00836" w:rsidRPr="0069014C" w:rsidRDefault="0069014C">
            <w:pPr>
              <w:spacing w:after="0" w:line="276" w:lineRule="auto"/>
              <w:ind w:left="2" w:right="0" w:firstLine="0"/>
              <w:jc w:val="left"/>
              <w:rPr>
                <w:color w:val="auto"/>
              </w:rPr>
            </w:pPr>
            <w:r w:rsidRPr="0069014C">
              <w:rPr>
                <w:color w:val="auto"/>
                <w:sz w:val="16"/>
              </w:rPr>
              <w:t>Зав. ДОУ,</w:t>
            </w:r>
          </w:p>
        </w:tc>
        <w:tc>
          <w:tcPr>
            <w:tcW w:w="612"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6"/>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6"/>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Справка по кадровой обеспеченност и с анализом ИКТ – компетентност и педагогов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Совещание при зав. ДОУ, педсовет </w:t>
            </w:r>
          </w:p>
        </w:tc>
      </w:tr>
      <w:tr w:rsidR="00E4594E" w:rsidTr="00E4594E">
        <w:trPr>
          <w:trHeight w:val="1484"/>
        </w:trPr>
        <w:tc>
          <w:tcPr>
            <w:tcW w:w="3542" w:type="dxa"/>
            <w:tcBorders>
              <w:top w:val="single" w:sz="4" w:space="0" w:color="000000"/>
              <w:left w:val="single" w:sz="4" w:space="0" w:color="000000"/>
              <w:bottom w:val="single" w:sz="4" w:space="0" w:color="000000"/>
              <w:right w:val="single" w:sz="4" w:space="0" w:color="000000"/>
            </w:tcBorders>
          </w:tcPr>
          <w:p w:rsidR="00C00836" w:rsidRDefault="00E56B5D">
            <w:pPr>
              <w:spacing w:after="26"/>
              <w:ind w:left="2" w:right="0" w:firstLine="0"/>
              <w:jc w:val="left"/>
            </w:pPr>
            <w:r>
              <w:rPr>
                <w:i/>
                <w:sz w:val="16"/>
              </w:rPr>
              <w:t xml:space="preserve">21.Тематический </w:t>
            </w:r>
          </w:p>
          <w:p w:rsidR="00C00836" w:rsidRDefault="00E56B5D">
            <w:pPr>
              <w:spacing w:after="26" w:line="233" w:lineRule="auto"/>
              <w:ind w:left="2" w:right="0" w:firstLine="0"/>
              <w:jc w:val="left"/>
            </w:pPr>
            <w:r>
              <w:rPr>
                <w:sz w:val="16"/>
              </w:rPr>
              <w:t xml:space="preserve">Контроль за созданием предметно-развивающей  среды в группах, методическом обеспечении образовательного процесса в соответствии с реализуемыми в ДОУ программами </w:t>
            </w:r>
          </w:p>
          <w:p w:rsidR="00C00836" w:rsidRDefault="00E56B5D">
            <w:pPr>
              <w:spacing w:after="0" w:line="276" w:lineRule="auto"/>
              <w:ind w:left="2" w:right="0" w:firstLine="0"/>
              <w:jc w:val="left"/>
            </w:pPr>
            <w:r>
              <w:rPr>
                <w:sz w:val="16"/>
              </w:rPr>
              <w:t xml:space="preserve"> (контроль за исполнением приказа МО и науки РФ № 1155 «ФГОС к условиям реализации основной общеобразовательной программы» </w:t>
            </w:r>
          </w:p>
        </w:tc>
        <w:tc>
          <w:tcPr>
            <w:tcW w:w="1618"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Наблюдение, анализ условий </w:t>
            </w:r>
          </w:p>
        </w:tc>
        <w:tc>
          <w:tcPr>
            <w:tcW w:w="1217" w:type="dxa"/>
            <w:tcBorders>
              <w:top w:val="single" w:sz="4" w:space="0" w:color="000000"/>
              <w:left w:val="single" w:sz="4" w:space="0" w:color="000000"/>
              <w:bottom w:val="single" w:sz="4" w:space="0" w:color="000000"/>
              <w:right w:val="single" w:sz="4" w:space="0" w:color="000000"/>
            </w:tcBorders>
          </w:tcPr>
          <w:p w:rsidR="00C00836" w:rsidRPr="0069014C" w:rsidRDefault="0069014C">
            <w:pPr>
              <w:spacing w:after="0" w:line="276" w:lineRule="auto"/>
              <w:ind w:left="2" w:right="0" w:firstLine="0"/>
              <w:jc w:val="left"/>
              <w:rPr>
                <w:color w:val="auto"/>
              </w:rPr>
            </w:pPr>
            <w:r w:rsidRPr="0069014C">
              <w:rPr>
                <w:color w:val="auto"/>
                <w:sz w:val="16"/>
              </w:rPr>
              <w:t>Зав. ДОУ,</w:t>
            </w:r>
            <w:r w:rsidR="00E56B5D" w:rsidRPr="0069014C">
              <w:rPr>
                <w:color w:val="auto"/>
                <w:sz w:val="16"/>
              </w:rPr>
              <w:t xml:space="preserve">, комиссия по контролю </w:t>
            </w:r>
          </w:p>
        </w:tc>
        <w:tc>
          <w:tcPr>
            <w:tcW w:w="612"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33"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41"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55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3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6"/>
              </w:rPr>
              <w:t xml:space="preserve"> </w:t>
            </w:r>
          </w:p>
        </w:tc>
        <w:tc>
          <w:tcPr>
            <w:tcW w:w="49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704"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6"/>
              </w:rPr>
              <w:t xml:space="preserve">  </w:t>
            </w:r>
          </w:p>
        </w:tc>
        <w:tc>
          <w:tcPr>
            <w:tcW w:w="557"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569"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2" w:right="0" w:firstLine="0"/>
              <w:jc w:val="left"/>
              <w:rPr>
                <w:color w:val="auto"/>
              </w:rPr>
            </w:pPr>
            <w:r w:rsidRPr="0069014C">
              <w:rPr>
                <w:color w:val="auto"/>
                <w:sz w:val="16"/>
              </w:rPr>
              <w:t xml:space="preserve"> </w:t>
            </w:r>
          </w:p>
        </w:tc>
        <w:tc>
          <w:tcPr>
            <w:tcW w:w="550" w:type="dxa"/>
            <w:tcBorders>
              <w:top w:val="single" w:sz="4" w:space="0" w:color="000000"/>
              <w:left w:val="single" w:sz="4" w:space="0" w:color="000000"/>
              <w:bottom w:val="single" w:sz="4" w:space="0" w:color="000000"/>
              <w:right w:val="single" w:sz="4" w:space="0" w:color="000000"/>
            </w:tcBorders>
          </w:tcPr>
          <w:p w:rsidR="00C00836" w:rsidRPr="0069014C" w:rsidRDefault="00E56B5D">
            <w:pPr>
              <w:spacing w:after="0" w:line="276" w:lineRule="auto"/>
              <w:ind w:left="0" w:right="0" w:firstLine="0"/>
              <w:jc w:val="left"/>
              <w:rPr>
                <w:color w:val="auto"/>
              </w:rPr>
            </w:pPr>
            <w:r w:rsidRPr="0069014C">
              <w:rPr>
                <w:color w:val="auto"/>
                <w:sz w:val="16"/>
              </w:rPr>
              <w:t xml:space="preserve"> </w:t>
            </w:r>
          </w:p>
        </w:tc>
        <w:tc>
          <w:tcPr>
            <w:tcW w:w="1295"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Справка </w:t>
            </w:r>
          </w:p>
        </w:tc>
        <w:tc>
          <w:tcPr>
            <w:tcW w:w="1199" w:type="dxa"/>
            <w:tcBorders>
              <w:top w:val="single" w:sz="4" w:space="0" w:color="000000"/>
              <w:left w:val="single" w:sz="4" w:space="0" w:color="000000"/>
              <w:bottom w:val="single" w:sz="4" w:space="0" w:color="000000"/>
              <w:right w:val="single" w:sz="4" w:space="0" w:color="000000"/>
            </w:tcBorders>
          </w:tcPr>
          <w:p w:rsidR="00C00836" w:rsidRDefault="00E56B5D">
            <w:pPr>
              <w:spacing w:after="0" w:line="276" w:lineRule="auto"/>
              <w:ind w:left="2" w:right="0" w:firstLine="0"/>
              <w:jc w:val="left"/>
            </w:pPr>
            <w:r>
              <w:rPr>
                <w:sz w:val="16"/>
              </w:rPr>
              <w:t xml:space="preserve">Педсовет </w:t>
            </w:r>
          </w:p>
        </w:tc>
      </w:tr>
    </w:tbl>
    <w:p w:rsidR="00C00836" w:rsidRDefault="00E56B5D">
      <w:r>
        <w:br w:type="page"/>
      </w:r>
    </w:p>
    <w:p w:rsidR="00C00836" w:rsidRDefault="00C00836">
      <w:pPr>
        <w:sectPr w:rsidR="00C00836">
          <w:footerReference w:type="even" r:id="rId137"/>
          <w:footerReference w:type="default" r:id="rId138"/>
          <w:footerReference w:type="first" r:id="rId139"/>
          <w:pgSz w:w="16838" w:h="11906" w:orient="landscape"/>
          <w:pgMar w:top="287" w:right="416" w:bottom="1440" w:left="358" w:header="720" w:footer="714" w:gutter="0"/>
          <w:cols w:space="720"/>
        </w:sectPr>
      </w:pPr>
    </w:p>
    <w:p w:rsidR="00C00836" w:rsidRDefault="00E56B5D">
      <w:pPr>
        <w:spacing w:after="71"/>
        <w:ind w:left="0" w:right="0" w:firstLine="0"/>
        <w:jc w:val="center"/>
      </w:pPr>
      <w:r>
        <w:rPr>
          <w:b/>
          <w:sz w:val="28"/>
        </w:rPr>
        <w:lastRenderedPageBreak/>
        <w:t xml:space="preserve"> </w:t>
      </w:r>
    </w:p>
    <w:p w:rsidR="00C00836" w:rsidRDefault="00E56B5D">
      <w:pPr>
        <w:spacing w:after="39"/>
        <w:ind w:left="0" w:right="0" w:firstLine="0"/>
        <w:jc w:val="center"/>
      </w:pPr>
      <w:r>
        <w:rPr>
          <w:b/>
          <w:sz w:val="36"/>
        </w:rPr>
        <w:t xml:space="preserve">VI. Механизм  реализации программы </w:t>
      </w:r>
    </w:p>
    <w:p w:rsidR="00C00836" w:rsidRDefault="00E56B5D">
      <w:pPr>
        <w:ind w:left="10"/>
      </w:pPr>
      <w:r>
        <w:t xml:space="preserve">Координатором Программы является педагогический совет ДОУ. </w:t>
      </w:r>
    </w:p>
    <w:p w:rsidR="00C00836" w:rsidRDefault="00E56B5D">
      <w:pPr>
        <w:ind w:left="689"/>
      </w:pPr>
      <w:r>
        <w:t xml:space="preserve">Координатор: </w:t>
      </w:r>
    </w:p>
    <w:p w:rsidR="00C00836" w:rsidRDefault="00E56B5D">
      <w:pPr>
        <w:numPr>
          <w:ilvl w:val="0"/>
          <w:numId w:val="21"/>
        </w:numPr>
        <w:spacing w:after="51" w:line="241" w:lineRule="auto"/>
        <w:ind w:firstLine="679"/>
      </w:pPr>
      <w:r>
        <w:t xml:space="preserve">обеспечивает в ходе реализации Программы координацию деятельности исполнителей, ответственных за реализацию программных мероприятий и контролирует их исполнение; - подготавливает предложения по уточнению перечня программных мероприятий. </w:t>
      </w:r>
    </w:p>
    <w:p w:rsidR="00C00836" w:rsidRDefault="00E56B5D">
      <w:pPr>
        <w:numPr>
          <w:ilvl w:val="0"/>
          <w:numId w:val="21"/>
        </w:numPr>
        <w:ind w:firstLine="679"/>
      </w:pPr>
      <w:r>
        <w:t xml:space="preserve">разрабатывает в пределах своих полномочий проекты нормативных правовых актов, необходимых для реализации Программы; </w:t>
      </w:r>
    </w:p>
    <w:p w:rsidR="00C00836" w:rsidRDefault="00E56B5D">
      <w:pPr>
        <w:numPr>
          <w:ilvl w:val="0"/>
          <w:numId w:val="21"/>
        </w:numPr>
        <w:ind w:firstLine="679"/>
      </w:pPr>
      <w:r>
        <w:t xml:space="preserve">подготавливает ежегодно отчѐт о ходе реализации Программы; </w:t>
      </w:r>
    </w:p>
    <w:p w:rsidR="00C00836" w:rsidRDefault="00E56B5D">
      <w:pPr>
        <w:ind w:left="689"/>
      </w:pPr>
      <w:r>
        <w:t xml:space="preserve">-ежегодно проводит оценку эффективности   реализации Программы, </w:t>
      </w:r>
    </w:p>
    <w:p w:rsidR="00C00836" w:rsidRDefault="00E56B5D">
      <w:pPr>
        <w:numPr>
          <w:ilvl w:val="0"/>
          <w:numId w:val="21"/>
        </w:numPr>
        <w:spacing w:after="39" w:line="237" w:lineRule="auto"/>
        <w:ind w:firstLine="679"/>
      </w:pPr>
      <w:r>
        <w:t xml:space="preserve">несет ответственность за своевременную и качественную подготовку и реализацию Программы  </w:t>
      </w:r>
    </w:p>
    <w:p w:rsidR="00C00836" w:rsidRDefault="00E56B5D">
      <w:pPr>
        <w:numPr>
          <w:ilvl w:val="0"/>
          <w:numId w:val="21"/>
        </w:numPr>
        <w:ind w:firstLine="679"/>
      </w:pPr>
      <w:r>
        <w:t xml:space="preserve">проводит мониторинг результатов реализации программных мероприятий; </w:t>
      </w:r>
    </w:p>
    <w:p w:rsidR="00C00836" w:rsidRDefault="00E56B5D">
      <w:pPr>
        <w:numPr>
          <w:ilvl w:val="0"/>
          <w:numId w:val="21"/>
        </w:numPr>
        <w:ind w:firstLine="679"/>
      </w:pPr>
      <w:r>
        <w:t xml:space="preserve">организует размещение на сайте образовательного учреждения информацию  о ходе и результатах реализации Программы; </w:t>
      </w:r>
    </w:p>
    <w:p w:rsidR="00C00836" w:rsidRDefault="00E56B5D">
      <w:pPr>
        <w:numPr>
          <w:ilvl w:val="0"/>
          <w:numId w:val="21"/>
        </w:numPr>
        <w:ind w:firstLine="679"/>
      </w:pPr>
      <w:r>
        <w:t xml:space="preserve">и экспертное сопровождение реализации программных мероприятий. </w:t>
      </w:r>
    </w:p>
    <w:p w:rsidR="00C00836" w:rsidRDefault="00E56B5D">
      <w:pPr>
        <w:ind w:left="368"/>
      </w:pPr>
      <w:r>
        <w:t xml:space="preserve">Механизм реализации Программы предусматривает разграничение деятельности всех участников образовательного процесса: </w:t>
      </w:r>
    </w:p>
    <w:tbl>
      <w:tblPr>
        <w:tblStyle w:val="TableGrid"/>
        <w:tblW w:w="10372" w:type="dxa"/>
        <w:tblInd w:w="413" w:type="dxa"/>
        <w:tblCellMar>
          <w:top w:w="62" w:type="dxa"/>
          <w:left w:w="77" w:type="dxa"/>
          <w:right w:w="115" w:type="dxa"/>
        </w:tblCellMar>
        <w:tblLook w:val="04A0" w:firstRow="1" w:lastRow="0" w:firstColumn="1" w:lastColumn="0" w:noHBand="0" w:noVBand="1"/>
      </w:tblPr>
      <w:tblGrid>
        <w:gridCol w:w="10372"/>
      </w:tblGrid>
      <w:tr w:rsidR="00C00836">
        <w:tc>
          <w:tcPr>
            <w:tcW w:w="10372" w:type="dxa"/>
            <w:tcBorders>
              <w:top w:val="single" w:sz="4" w:space="0" w:color="000000"/>
              <w:left w:val="single" w:sz="4" w:space="0" w:color="000000"/>
              <w:bottom w:val="single" w:sz="4" w:space="0" w:color="000000"/>
              <w:right w:val="single" w:sz="4" w:space="0" w:color="000000"/>
            </w:tcBorders>
          </w:tcPr>
          <w:p w:rsidR="00C00836" w:rsidRDefault="00E56B5D">
            <w:pPr>
              <w:spacing w:after="38"/>
              <w:ind w:left="31" w:right="0" w:firstLine="0"/>
              <w:jc w:val="left"/>
            </w:pPr>
            <w:r>
              <w:rPr>
                <w:b/>
              </w:rPr>
              <w:t xml:space="preserve">Заведующая ДОУ: </w:t>
            </w:r>
          </w:p>
          <w:p w:rsidR="00C00836" w:rsidRDefault="00E56B5D">
            <w:pPr>
              <w:numPr>
                <w:ilvl w:val="0"/>
                <w:numId w:val="115"/>
              </w:numPr>
              <w:spacing w:after="45"/>
              <w:ind w:right="0" w:hanging="423"/>
              <w:jc w:val="left"/>
            </w:pPr>
            <w:r>
              <w:t xml:space="preserve">Комплектация  ДОУ  педагогическими кадрами </w:t>
            </w:r>
          </w:p>
          <w:p w:rsidR="00C00836" w:rsidRDefault="00E56B5D">
            <w:pPr>
              <w:numPr>
                <w:ilvl w:val="0"/>
                <w:numId w:val="115"/>
              </w:numPr>
              <w:spacing w:after="45" w:line="234" w:lineRule="auto"/>
              <w:ind w:right="0" w:hanging="423"/>
              <w:jc w:val="left"/>
            </w:pPr>
            <w:r>
              <w:t xml:space="preserve">Контролирует соблюдение должностных обязанностей сотрудников ДОУ по выполнению воспитательно-образовательного  процесса в ДОУ. </w:t>
            </w:r>
          </w:p>
          <w:p w:rsidR="00C00836" w:rsidRDefault="00E56B5D">
            <w:pPr>
              <w:numPr>
                <w:ilvl w:val="0"/>
                <w:numId w:val="115"/>
              </w:numPr>
              <w:spacing w:after="45"/>
              <w:ind w:right="0" w:hanging="423"/>
              <w:jc w:val="left"/>
            </w:pPr>
            <w:r>
              <w:t xml:space="preserve">Обеспечивает функциональную пригодность групп, кабинетов, помещений  ДОУ  </w:t>
            </w:r>
          </w:p>
          <w:p w:rsidR="00C00836" w:rsidRDefault="00E56B5D">
            <w:pPr>
              <w:numPr>
                <w:ilvl w:val="0"/>
                <w:numId w:val="115"/>
              </w:numPr>
              <w:spacing w:after="45" w:line="234" w:lineRule="auto"/>
              <w:ind w:right="0" w:hanging="423"/>
              <w:jc w:val="left"/>
            </w:pPr>
            <w:r>
              <w:t xml:space="preserve">Обеспечивает финансирование для обогащения предметно-развивающей среды  групп и кабинетов в соответствии с образовательной программой. </w:t>
            </w:r>
          </w:p>
          <w:p w:rsidR="00C00836" w:rsidRDefault="00E56B5D">
            <w:pPr>
              <w:numPr>
                <w:ilvl w:val="0"/>
                <w:numId w:val="115"/>
              </w:numPr>
              <w:spacing w:after="45"/>
              <w:ind w:right="0" w:hanging="423"/>
              <w:jc w:val="left"/>
            </w:pPr>
            <w:r>
              <w:t xml:space="preserve">Контролирует составление  сметы доходов и расходов бюджетных и внебюджетных средств. </w:t>
            </w:r>
          </w:p>
          <w:p w:rsidR="00C00836" w:rsidRDefault="00E56B5D">
            <w:pPr>
              <w:numPr>
                <w:ilvl w:val="0"/>
                <w:numId w:val="115"/>
              </w:numPr>
              <w:spacing w:after="45" w:line="234" w:lineRule="auto"/>
              <w:ind w:right="0" w:hanging="423"/>
              <w:jc w:val="left"/>
            </w:pPr>
            <w:r>
              <w:t xml:space="preserve">Контролирует  состояние материально-технического оснащения  воспитательного процесса в ДОУ. </w:t>
            </w:r>
          </w:p>
          <w:p w:rsidR="00C00836" w:rsidRDefault="00E56B5D">
            <w:pPr>
              <w:numPr>
                <w:ilvl w:val="0"/>
                <w:numId w:val="115"/>
              </w:numPr>
              <w:spacing w:after="45"/>
              <w:ind w:right="0" w:hanging="423"/>
              <w:jc w:val="left"/>
            </w:pPr>
            <w:r>
              <w:t xml:space="preserve">Изучает и внедряет в ДОУ запросы родителей на образовательные услуги. </w:t>
            </w:r>
          </w:p>
          <w:p w:rsidR="00C00836" w:rsidRDefault="00E56B5D">
            <w:pPr>
              <w:numPr>
                <w:ilvl w:val="0"/>
                <w:numId w:val="115"/>
              </w:numPr>
              <w:spacing w:after="45" w:line="234" w:lineRule="auto"/>
              <w:ind w:right="0" w:hanging="423"/>
              <w:jc w:val="left"/>
            </w:pPr>
            <w:r>
              <w:t xml:space="preserve">Вносит коррективы в содержание образования ДОУ в соответствие с нормативными  документами , образовательной программы ДОУ,   кадровых и материальных возможностей) </w:t>
            </w:r>
          </w:p>
          <w:p w:rsidR="00C00836" w:rsidRDefault="00E56B5D">
            <w:pPr>
              <w:numPr>
                <w:ilvl w:val="0"/>
                <w:numId w:val="115"/>
              </w:numPr>
              <w:spacing w:after="45" w:line="234" w:lineRule="auto"/>
              <w:ind w:right="0" w:hanging="423"/>
              <w:jc w:val="left"/>
            </w:pPr>
            <w:r>
              <w:t xml:space="preserve">Вносит  изменения в Устав ДОУ (нормативные документы, локальные акты о реализации программы воспитания,  о психолого-педагогической службе,  о проведении педагогического мониторинга в ДОУ). </w:t>
            </w:r>
          </w:p>
          <w:p w:rsidR="00C00836" w:rsidRDefault="00E56B5D">
            <w:pPr>
              <w:numPr>
                <w:ilvl w:val="0"/>
                <w:numId w:val="115"/>
              </w:numPr>
              <w:spacing w:after="45"/>
              <w:ind w:right="0" w:hanging="423"/>
              <w:jc w:val="left"/>
            </w:pPr>
            <w:r>
              <w:t xml:space="preserve">Анализирует  и регулирует  групповые и личностные взаимоотношения  педагогов. </w:t>
            </w:r>
          </w:p>
          <w:p w:rsidR="00C00836" w:rsidRDefault="00E56B5D">
            <w:pPr>
              <w:numPr>
                <w:ilvl w:val="0"/>
                <w:numId w:val="115"/>
              </w:numPr>
              <w:spacing w:after="0" w:line="276" w:lineRule="auto"/>
              <w:ind w:right="0" w:hanging="423"/>
              <w:jc w:val="left"/>
            </w:pPr>
            <w:r>
              <w:t>Оценивает работу кадров и результатов деятельности работников ДОУ по взаимоотношению  сотрудников и  детей в группах.</w:t>
            </w:r>
            <w:r>
              <w:rPr>
                <w:b/>
              </w:rPr>
              <w:t xml:space="preserve"> </w:t>
            </w:r>
          </w:p>
        </w:tc>
      </w:tr>
      <w:tr w:rsidR="00C00836">
        <w:tc>
          <w:tcPr>
            <w:tcW w:w="10372" w:type="dxa"/>
            <w:tcBorders>
              <w:top w:val="single" w:sz="4" w:space="0" w:color="000000"/>
              <w:left w:val="single" w:sz="4" w:space="0" w:color="000000"/>
              <w:bottom w:val="single" w:sz="4" w:space="0" w:color="000000"/>
              <w:right w:val="single" w:sz="4" w:space="0" w:color="000000"/>
            </w:tcBorders>
          </w:tcPr>
          <w:p w:rsidR="00C00836" w:rsidRDefault="00E56B5D">
            <w:pPr>
              <w:numPr>
                <w:ilvl w:val="0"/>
                <w:numId w:val="116"/>
              </w:numPr>
              <w:spacing w:after="45"/>
              <w:ind w:right="0" w:hanging="363"/>
              <w:jc w:val="left"/>
            </w:pPr>
            <w:r>
              <w:t xml:space="preserve">Составляет план повышения квалификации педагогов . </w:t>
            </w:r>
          </w:p>
          <w:p w:rsidR="00C00836" w:rsidRDefault="00E56B5D">
            <w:pPr>
              <w:numPr>
                <w:ilvl w:val="0"/>
                <w:numId w:val="116"/>
              </w:numPr>
              <w:spacing w:after="45"/>
              <w:ind w:right="0" w:hanging="363"/>
              <w:jc w:val="left"/>
            </w:pPr>
            <w:r>
              <w:t xml:space="preserve">Организует адаптационный период в ДОУ. Организует мероприятия по адаптации детей. </w:t>
            </w:r>
          </w:p>
          <w:p w:rsidR="00C00836" w:rsidRDefault="00E56B5D">
            <w:pPr>
              <w:numPr>
                <w:ilvl w:val="0"/>
                <w:numId w:val="116"/>
              </w:numPr>
              <w:spacing w:after="45" w:line="234" w:lineRule="auto"/>
              <w:ind w:right="0" w:hanging="363"/>
              <w:jc w:val="left"/>
            </w:pPr>
            <w:r>
              <w:t xml:space="preserve">Составляет  учебный план, сетку занятий в ДОУ в соответствие с   нормативно – правовыми  документами, программой развития. </w:t>
            </w:r>
          </w:p>
          <w:p w:rsidR="00C00836" w:rsidRDefault="00E56B5D">
            <w:pPr>
              <w:numPr>
                <w:ilvl w:val="0"/>
                <w:numId w:val="116"/>
              </w:numPr>
              <w:spacing w:after="44"/>
              <w:ind w:right="0" w:hanging="363"/>
              <w:jc w:val="left"/>
            </w:pPr>
            <w:r>
              <w:t xml:space="preserve">Контролирует качество   образовательного  процесса   в ДОУ. </w:t>
            </w:r>
          </w:p>
          <w:p w:rsidR="00C00836" w:rsidRDefault="00E56B5D">
            <w:pPr>
              <w:numPr>
                <w:ilvl w:val="0"/>
                <w:numId w:val="116"/>
              </w:numPr>
              <w:spacing w:after="45"/>
              <w:ind w:right="0" w:hanging="363"/>
              <w:jc w:val="left"/>
            </w:pPr>
            <w:r>
              <w:t xml:space="preserve">Обеспечивает  программно-методическое оснащение воспитательного процесса в ДОУ. </w:t>
            </w:r>
          </w:p>
          <w:p w:rsidR="00C00836" w:rsidRDefault="00E56B5D">
            <w:pPr>
              <w:numPr>
                <w:ilvl w:val="0"/>
                <w:numId w:val="116"/>
              </w:numPr>
              <w:spacing w:after="46" w:line="234" w:lineRule="auto"/>
              <w:ind w:right="0" w:hanging="363"/>
              <w:jc w:val="left"/>
            </w:pPr>
            <w:r>
              <w:t xml:space="preserve">Организует  совместную работу ДОУ с другими ведомствами и другими социальными институтами (в соответствии с договором)  </w:t>
            </w:r>
          </w:p>
          <w:p w:rsidR="00C00836" w:rsidRDefault="00E56B5D">
            <w:pPr>
              <w:numPr>
                <w:ilvl w:val="0"/>
                <w:numId w:val="116"/>
              </w:numPr>
              <w:spacing w:after="45" w:line="234" w:lineRule="auto"/>
              <w:ind w:right="0" w:hanging="363"/>
              <w:jc w:val="left"/>
            </w:pPr>
            <w:r>
              <w:t xml:space="preserve">Организует родительские  собрания, консультации, других форм работы  по взаимодействию ДОУ и семьи в воспитании детей. </w:t>
            </w:r>
          </w:p>
          <w:p w:rsidR="00C00836" w:rsidRDefault="00E56B5D">
            <w:pPr>
              <w:numPr>
                <w:ilvl w:val="0"/>
                <w:numId w:val="116"/>
              </w:numPr>
              <w:spacing w:after="45" w:line="234" w:lineRule="auto"/>
              <w:ind w:right="0" w:hanging="363"/>
              <w:jc w:val="left"/>
            </w:pPr>
            <w:r>
              <w:t xml:space="preserve">Проводит методическую работу с педагогами  по изучению и внедрению в ДОУ инновационных методов и технологий. </w:t>
            </w:r>
          </w:p>
          <w:p w:rsidR="00C00836" w:rsidRDefault="00E56B5D">
            <w:pPr>
              <w:numPr>
                <w:ilvl w:val="0"/>
                <w:numId w:val="116"/>
              </w:numPr>
              <w:spacing w:after="44"/>
              <w:ind w:right="0" w:hanging="363"/>
              <w:jc w:val="left"/>
            </w:pPr>
            <w:r>
              <w:lastRenderedPageBreak/>
              <w:t xml:space="preserve">Проводит   аттестации педагогов по темам самообразования. </w:t>
            </w:r>
          </w:p>
          <w:p w:rsidR="00C00836" w:rsidRDefault="00E56B5D">
            <w:pPr>
              <w:numPr>
                <w:ilvl w:val="0"/>
                <w:numId w:val="116"/>
              </w:numPr>
              <w:spacing w:after="45"/>
              <w:ind w:right="0" w:hanging="363"/>
              <w:jc w:val="left"/>
            </w:pPr>
            <w:r>
              <w:t xml:space="preserve">Организует проведение  мониторинга  в ДОУ </w:t>
            </w:r>
          </w:p>
          <w:p w:rsidR="00C00836" w:rsidRDefault="00E56B5D">
            <w:pPr>
              <w:numPr>
                <w:ilvl w:val="0"/>
                <w:numId w:val="116"/>
              </w:numPr>
              <w:spacing w:after="44"/>
              <w:ind w:right="0" w:hanging="363"/>
              <w:jc w:val="left"/>
            </w:pPr>
            <w:r>
              <w:t xml:space="preserve">Контролирует соблюдение  педагогами ДОУ инструкции по охране жизни и здоровья детей . </w:t>
            </w:r>
          </w:p>
          <w:p w:rsidR="00C00836" w:rsidRDefault="00E56B5D">
            <w:pPr>
              <w:numPr>
                <w:ilvl w:val="0"/>
                <w:numId w:val="116"/>
              </w:numPr>
              <w:spacing w:after="0" w:line="276" w:lineRule="auto"/>
              <w:ind w:right="0" w:hanging="363"/>
              <w:jc w:val="left"/>
            </w:pPr>
            <w:r>
              <w:t xml:space="preserve">Проводит анализ и коррекцию реализации программы  </w:t>
            </w:r>
          </w:p>
        </w:tc>
      </w:tr>
    </w:tbl>
    <w:p w:rsidR="00C00836" w:rsidRDefault="00E56B5D">
      <w:pPr>
        <w:ind w:left="10"/>
      </w:pPr>
      <w:r>
        <w:lastRenderedPageBreak/>
        <w:t xml:space="preserve"> </w:t>
      </w:r>
      <w:r>
        <w:tab/>
        <w:t xml:space="preserve">132 </w:t>
      </w:r>
    </w:p>
    <w:tbl>
      <w:tblPr>
        <w:tblStyle w:val="TableGrid"/>
        <w:tblW w:w="10372" w:type="dxa"/>
        <w:tblInd w:w="413" w:type="dxa"/>
        <w:tblCellMar>
          <w:top w:w="52" w:type="dxa"/>
          <w:left w:w="108" w:type="dxa"/>
          <w:right w:w="51" w:type="dxa"/>
        </w:tblCellMar>
        <w:tblLook w:val="04A0" w:firstRow="1" w:lastRow="0" w:firstColumn="1" w:lastColumn="0" w:noHBand="0" w:noVBand="1"/>
      </w:tblPr>
      <w:tblGrid>
        <w:gridCol w:w="10372"/>
      </w:tblGrid>
      <w:tr w:rsidR="00C00836">
        <w:tc>
          <w:tcPr>
            <w:tcW w:w="10372" w:type="dxa"/>
            <w:tcBorders>
              <w:top w:val="single" w:sz="4" w:space="0" w:color="000000"/>
              <w:left w:val="single" w:sz="4" w:space="0" w:color="000000"/>
              <w:bottom w:val="single" w:sz="4" w:space="0" w:color="000000"/>
              <w:right w:val="single" w:sz="4" w:space="0" w:color="000000"/>
            </w:tcBorders>
          </w:tcPr>
          <w:p w:rsidR="00C00836" w:rsidRDefault="00E56B5D">
            <w:pPr>
              <w:spacing w:after="39"/>
              <w:ind w:left="0" w:right="0" w:firstLine="0"/>
              <w:jc w:val="left"/>
            </w:pPr>
            <w:r>
              <w:rPr>
                <w:b/>
              </w:rPr>
              <w:t xml:space="preserve">Педагог – психолог: </w:t>
            </w:r>
          </w:p>
          <w:p w:rsidR="00C00836" w:rsidRDefault="00E56B5D">
            <w:pPr>
              <w:numPr>
                <w:ilvl w:val="0"/>
                <w:numId w:val="117"/>
              </w:numPr>
              <w:spacing w:after="45"/>
              <w:ind w:right="0" w:hanging="360"/>
              <w:jc w:val="left"/>
            </w:pPr>
            <w:r>
              <w:t xml:space="preserve">Формирует банк данных о психологических особенностях детей, педагогов. </w:t>
            </w:r>
          </w:p>
          <w:p w:rsidR="00C00836" w:rsidRDefault="00E56B5D">
            <w:pPr>
              <w:numPr>
                <w:ilvl w:val="0"/>
                <w:numId w:val="117"/>
              </w:numPr>
              <w:spacing w:after="45" w:line="234" w:lineRule="auto"/>
              <w:ind w:right="0" w:hanging="360"/>
              <w:jc w:val="left"/>
            </w:pPr>
            <w:r>
              <w:t xml:space="preserve">Проводит анализ взаимодействия взрослых с детьми через посещение занятий и мероприятий. </w:t>
            </w:r>
          </w:p>
          <w:p w:rsidR="00C00836" w:rsidRDefault="00E56B5D">
            <w:pPr>
              <w:numPr>
                <w:ilvl w:val="0"/>
                <w:numId w:val="117"/>
              </w:numPr>
              <w:spacing w:after="41" w:line="234" w:lineRule="auto"/>
              <w:ind w:right="0" w:hanging="360"/>
              <w:jc w:val="left"/>
            </w:pPr>
            <w:r>
              <w:t xml:space="preserve">Проводит занятия   по эмоциональному развитию, коррекции агрессивного поведения детей. </w:t>
            </w:r>
          </w:p>
          <w:p w:rsidR="00C00836" w:rsidRDefault="00E56B5D">
            <w:pPr>
              <w:numPr>
                <w:ilvl w:val="0"/>
                <w:numId w:val="117"/>
              </w:numPr>
              <w:spacing w:after="45"/>
              <w:ind w:right="0" w:hanging="360"/>
              <w:jc w:val="left"/>
            </w:pPr>
            <w:r>
              <w:t xml:space="preserve">Осуществляет психологический  мониторинг        </w:t>
            </w:r>
          </w:p>
          <w:p w:rsidR="00C00836" w:rsidRDefault="00E56B5D">
            <w:pPr>
              <w:numPr>
                <w:ilvl w:val="0"/>
                <w:numId w:val="117"/>
              </w:numPr>
              <w:spacing w:after="44"/>
              <w:ind w:right="0" w:hanging="360"/>
              <w:jc w:val="left"/>
            </w:pPr>
            <w:r>
              <w:t xml:space="preserve">Проводит работу с детьми подготовительных групп по выявлению готовности к школе.  </w:t>
            </w:r>
          </w:p>
          <w:p w:rsidR="00C00836" w:rsidRDefault="00E56B5D">
            <w:pPr>
              <w:numPr>
                <w:ilvl w:val="0"/>
                <w:numId w:val="117"/>
              </w:numPr>
              <w:spacing w:after="45" w:line="234" w:lineRule="auto"/>
              <w:ind w:right="0" w:hanging="360"/>
              <w:jc w:val="left"/>
            </w:pPr>
            <w:r>
              <w:t xml:space="preserve">Проводит  сбор информации о семьях детей, анализирует социальные портреты семей, выявляет семьи группы риска , работает с данными семьями в течение года. </w:t>
            </w:r>
          </w:p>
          <w:p w:rsidR="00C00836" w:rsidRDefault="00E56B5D">
            <w:pPr>
              <w:numPr>
                <w:ilvl w:val="0"/>
                <w:numId w:val="117"/>
              </w:numPr>
              <w:spacing w:after="44" w:line="234" w:lineRule="auto"/>
              <w:ind w:right="0" w:hanging="360"/>
              <w:jc w:val="left"/>
            </w:pPr>
            <w:r>
              <w:t xml:space="preserve">Проводит коррекцию развития ребенка (развитие психических процессов, адаптация детей, эмоциональное развитие детей). </w:t>
            </w:r>
          </w:p>
          <w:p w:rsidR="00C00836" w:rsidRDefault="00E56B5D">
            <w:pPr>
              <w:numPr>
                <w:ilvl w:val="0"/>
                <w:numId w:val="117"/>
              </w:numPr>
              <w:spacing w:after="44"/>
              <w:ind w:right="0" w:hanging="360"/>
              <w:jc w:val="left"/>
            </w:pPr>
            <w:r>
              <w:t xml:space="preserve">Организует тестирования, анкетирования педагогов, детей, родителей   развития детей. </w:t>
            </w:r>
          </w:p>
          <w:p w:rsidR="00C00836" w:rsidRDefault="00E56B5D">
            <w:pPr>
              <w:numPr>
                <w:ilvl w:val="0"/>
                <w:numId w:val="117"/>
              </w:numPr>
              <w:spacing w:after="0" w:line="276" w:lineRule="auto"/>
              <w:ind w:right="0" w:hanging="360"/>
              <w:jc w:val="left"/>
            </w:pPr>
            <w:r>
              <w:t xml:space="preserve">Консультирует  педагогов  и родителей по вопросам психологического развития детей, их возрастных особенностей. </w:t>
            </w:r>
          </w:p>
        </w:tc>
      </w:tr>
      <w:tr w:rsidR="00C00836">
        <w:tc>
          <w:tcPr>
            <w:tcW w:w="10372" w:type="dxa"/>
            <w:tcBorders>
              <w:top w:val="single" w:sz="4" w:space="0" w:color="000000"/>
              <w:left w:val="single" w:sz="4" w:space="0" w:color="000000"/>
              <w:bottom w:val="single" w:sz="4" w:space="0" w:color="000000"/>
              <w:right w:val="single" w:sz="4" w:space="0" w:color="000000"/>
            </w:tcBorders>
          </w:tcPr>
          <w:p w:rsidR="00C00836" w:rsidRDefault="00E56B5D">
            <w:pPr>
              <w:spacing w:after="40"/>
              <w:ind w:left="0" w:right="0" w:firstLine="0"/>
              <w:jc w:val="left"/>
            </w:pPr>
            <w:r>
              <w:rPr>
                <w:b/>
              </w:rPr>
              <w:t xml:space="preserve">Воспитатели ДОУ </w:t>
            </w:r>
          </w:p>
          <w:p w:rsidR="00C00836" w:rsidRDefault="00E56B5D">
            <w:pPr>
              <w:numPr>
                <w:ilvl w:val="0"/>
                <w:numId w:val="120"/>
              </w:numPr>
              <w:spacing w:after="45"/>
              <w:ind w:right="0" w:hanging="360"/>
              <w:jc w:val="left"/>
            </w:pPr>
            <w:r>
              <w:t xml:space="preserve">Организуют   образовательный процесс с детьми по годовому плану ДОУ </w:t>
            </w:r>
          </w:p>
          <w:p w:rsidR="00C00836" w:rsidRDefault="00E56B5D">
            <w:pPr>
              <w:numPr>
                <w:ilvl w:val="0"/>
                <w:numId w:val="120"/>
              </w:numPr>
              <w:spacing w:after="45" w:line="234" w:lineRule="auto"/>
              <w:ind w:right="0" w:hanging="360"/>
              <w:jc w:val="left"/>
            </w:pPr>
            <w:r>
              <w:t xml:space="preserve">Создает условия в группах для развития детей в соответствии с возрастом и реализуемыми программами, технологиями. </w:t>
            </w:r>
          </w:p>
          <w:p w:rsidR="00C00836" w:rsidRDefault="00E56B5D">
            <w:pPr>
              <w:numPr>
                <w:ilvl w:val="0"/>
                <w:numId w:val="120"/>
              </w:numPr>
              <w:spacing w:after="46"/>
              <w:ind w:right="0" w:hanging="360"/>
              <w:jc w:val="left"/>
            </w:pPr>
            <w:r>
              <w:t xml:space="preserve">Организуют взаимодействие с родителями для воспитания и развития детей </w:t>
            </w:r>
          </w:p>
          <w:p w:rsidR="00C00836" w:rsidRDefault="00E56B5D">
            <w:pPr>
              <w:numPr>
                <w:ilvl w:val="0"/>
                <w:numId w:val="120"/>
              </w:numPr>
              <w:spacing w:after="45" w:line="234" w:lineRule="auto"/>
              <w:ind w:right="0" w:hanging="360"/>
              <w:jc w:val="left"/>
            </w:pPr>
            <w:r>
              <w:t xml:space="preserve">Изучают и внедряют новые пед. технологии, программы, передовой педагогический опыт  в образовательный процесс ДОУ </w:t>
            </w:r>
          </w:p>
          <w:p w:rsidR="00C00836" w:rsidRDefault="00E56B5D">
            <w:pPr>
              <w:numPr>
                <w:ilvl w:val="0"/>
                <w:numId w:val="120"/>
              </w:numPr>
              <w:spacing w:after="45"/>
              <w:ind w:right="0" w:hanging="360"/>
              <w:jc w:val="left"/>
            </w:pPr>
            <w:r>
              <w:t xml:space="preserve">Повышают свою квалификацию для достижения качества образовательного процесса </w:t>
            </w:r>
          </w:p>
          <w:p w:rsidR="00C00836" w:rsidRDefault="00E56B5D">
            <w:pPr>
              <w:numPr>
                <w:ilvl w:val="0"/>
                <w:numId w:val="120"/>
              </w:numPr>
              <w:spacing w:after="0" w:line="276" w:lineRule="auto"/>
              <w:ind w:right="0" w:hanging="360"/>
              <w:jc w:val="left"/>
            </w:pPr>
            <w:r>
              <w:t xml:space="preserve">Отвечает за охрану жизни и здоровья детей, создает условия для радостного проживания детства ребенка в детском саду. </w:t>
            </w:r>
          </w:p>
        </w:tc>
      </w:tr>
    </w:tbl>
    <w:p w:rsidR="00C00836" w:rsidRDefault="00E56B5D">
      <w:pPr>
        <w:spacing w:after="4907"/>
        <w:ind w:left="0" w:right="0" w:firstLine="0"/>
        <w:jc w:val="left"/>
      </w:pPr>
      <w:r>
        <w:rPr>
          <w:b/>
          <w:sz w:val="28"/>
        </w:rPr>
        <w:t xml:space="preserve"> </w:t>
      </w:r>
    </w:p>
    <w:p w:rsidR="00C00836" w:rsidRDefault="00473087">
      <w:pPr>
        <w:ind w:left="10"/>
      </w:pPr>
      <w:r>
        <w:t xml:space="preserve"> </w:t>
      </w:r>
      <w:r>
        <w:tab/>
      </w:r>
    </w:p>
    <w:tbl>
      <w:tblPr>
        <w:tblStyle w:val="myTableStyle"/>
        <w:tblOverlap w:val="never"/>
        <w:tblW w:w="6000" w:type="dxa"/>
        <w:jc w:val="center"/>
      </w:tblPr>
      <w:tblGrid>
        <w:gridCol w:w="1"/>
        <w:gridCol w:w="1"/>
      </w:tblGrid>
      <w:tr>
        <w:trPr/>
        <w:tc>
          <w:tcPr>
            <w:gridSpan w:val="3"/>
            <w:tcMar>
              <w:left w:w="350" w:type="dxa"/>
              <w:right w:w="350" w:type="dxa"/>
              <w:top w:w="150" w:type="dxa"/>
              <w:bottom w:w="0" w:type="dxa"/>
            </w:tcMar>
          </w:tcPr>
          <w:p>
            <w:pPr>
              <w:jc w:val="center"/>
              <w:rPr>
                <w:b w:val="on"/>
                <w:bCs w:val="on"/>
                <w:sz w:val="36"/>
                <w:szCs w:val="36"/>
              </w:rPr>
            </w:pPr>
            <w:r>
              <w:rPr>
                <w:b w:val="on"/>
                <w:bCs w:val="on"/>
                <w:sz w:val="36"/>
                <w:szCs w:val="36"/>
              </w:rPr>
              <w:t xml:space="preserve">ДОКУМЕНТ ПОДПИСАН ЭЛЕКТРОННОЙ ПОДПИСЬЮ</w:t>
            </w:r>
          </w:p>
        </w:tc>
      </w:tr>
      <w:tr>
        <w:trPr/>
        <w:tc>
          <w:tcPr>
            <w:gridSpan w:val="3"/>
            <w:tcMar>
              <w:left w:w="0" w:type="dxa"/>
              <w:right w:w="0" w:type="dxa"/>
              <w:bottom w:w="150" w:type="dxa"/>
            </w:tcMar>
          </w:tcPr>
          <w:p>
            <w:pPr>
              <w:shd w:val="clear" w:fill="000000"/>
              <w:jc w:val="center"/>
              <w:spacing w:before="50" w:after="50" w:line="240" w:lineRule="auto"/>
              <w:rPr>
                <w:b w:val="on"/>
                <w:bCs w:val="on"/>
                <w:color w:val="ffffff"/>
              </w:rPr>
            </w:pPr>
            <w:r>
              <w:rPr>
                <w:b w:val="on"/>
                <w:bCs w:val="on"/>
                <w:color w:val="ffffff"/>
              </w:rPr>
              <w:t xml:space="preserve">СВЕДЕНИЯ О СЕРТИФИКАТЕ ЭП</w:t>
            </w:r>
          </w:p>
        </w:tc>
      </w:tr>
      <w:tr>
        <w:trPr/>
        <w:tc>
          <w:tcPr/>
          <w:p>
            <w:pPr>
              <w:rPr/>
            </w:pPr>
            <w:r>
              <w:rPr/>
              <w:t xml:space="preserve">Сертификат</w:t>
            </w:r>
          </w:p>
        </w:tc>
        <w:tc>
          <w:tcPr>
            <w:gridSpan w:val="2"/>
          </w:tcPr>
          <w:p>
            <w:pPr>
              <w:rPr/>
            </w:pPr>
            <w:r>
              <w:rPr/>
              <w:t xml:space="preserve">603332450510203670830559428146817986133868575799</w:t>
            </w:r>
          </w:p>
        </w:tc>
      </w:tr>
      <w:tr>
        <w:trPr/>
        <w:tc>
          <w:tcPr/>
          <w:p>
            <w:pPr>
              <w:rPr/>
            </w:pPr>
            <w:r>
              <w:rPr/>
              <w:t xml:space="preserve">Владелец</w:t>
            </w:r>
          </w:p>
        </w:tc>
        <w:tc>
          <w:tcPr>
            <w:gridSpan w:val="2"/>
          </w:tcPr>
          <w:p>
            <w:pPr>
              <w:rPr/>
            </w:pPr>
            <w:r>
              <w:rPr/>
              <w:t xml:space="preserve">Муртазалиева Динара Сапиюллаевна</w:t>
            </w:r>
          </w:p>
        </w:tc>
      </w:tr>
      <w:tr>
        <w:trPr/>
        <w:tc>
          <w:tcPr/>
          <w:p>
            <w:pPr>
              <w:rPr/>
            </w:pPr>
            <w:r>
              <w:rPr/>
              <w:t xml:space="preserve">Действителен</w:t>
            </w:r>
          </w:p>
        </w:tc>
        <w:tc>
          <w:tcPr>
            <w:gridSpan w:val="2"/>
          </w:tcPr>
          <w:p>
            <w:pPr>
              <w:rPr/>
            </w:pPr>
            <w:r>
              <w:rPr/>
              <w:t xml:space="preserve">С 29.03.2021 по 29.03.2022</w:t>
            </w:r>
          </w:p>
        </w:tc>
      </w:tr>
    </w:tbl>
    <w:sectPr xmlns:w="http://schemas.openxmlformats.org/wordprocessingml/2006/main" xmlns:r="http://schemas.openxmlformats.org/officeDocument/2006/relationships" w:rsidR="00C00836">
      <w:footerReference w:type="even" r:id="rId140"/>
      <w:footerReference w:type="default" r:id="rId141"/>
      <w:footerReference w:type="first" r:id="rId142"/>
      <w:pgSz w:w="11906" w:h="16838"/>
      <w:pgMar w:top="362" w:right="281" w:bottom="715" w:left="425" w:header="720" w:footer="720" w:gutter="0"/>
      <w:cols w:space="720"/>
    </w:sectPr>
  </w:body>
</w:document>
</file>

<file path=word/comments.xml><?xml version="1.0" encoding="utf-8"?>
<w:comments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comments>
</file>

<file path=word/commentsExtended.xml><?xml version="1.0" encoding="utf-8"?>
<w15:commentsEx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57BE7" w:rsidRDefault="00F57BE7">
      <w:pPr>
        <w:spacing w:after="0"/>
      </w:pPr>
      <w:r>
        <w:separator/>
      </w:r>
    </w:p>
  </w:endnote>
  <w:endnote w:type="continuationSeparator" w:id="0">
    <w:p w:rsidR="00F57BE7" w:rsidRDefault="00F57BE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Bookman Old Style">
    <w:panose1 w:val="02050604050505020204"/>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B99" w:rsidRDefault="00411B99">
    <w:pPr>
      <w:spacing w:after="0"/>
      <w:ind w:left="0" w:right="0" w:firstLine="0"/>
      <w:jc w:val="left"/>
    </w:pPr>
    <w:r>
      <w:t xml:space="preserve"> </w:t>
    </w:r>
    <w:r>
      <w:tab/>
    </w:r>
    <w:r>
      <w:fldChar w:fldCharType="begin"/>
    </w:r>
    <w:r>
      <w:instrText xml:space="preserve"> PAGE   \* MERGEFORMAT </w:instrText>
    </w:r>
    <w:r>
      <w:fldChar w:fldCharType="separate"/>
    </w:r>
    <w:r>
      <w:t>1</w:t>
    </w:r>
    <w:r>
      <w:fldChar w:fldCharType="end"/>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B99" w:rsidRDefault="00411B99">
    <w:pPr>
      <w:spacing w:after="0"/>
      <w:ind w:left="0" w:right="0" w:firstLine="0"/>
      <w:jc w:val="left"/>
    </w:pPr>
    <w:r>
      <w:t xml:space="preserve"> </w:t>
    </w:r>
    <w:r>
      <w:tab/>
    </w:r>
    <w:r>
      <w:fldChar w:fldCharType="begin"/>
    </w:r>
    <w:r>
      <w:instrText xml:space="preserve"> PAGE   \* MERGEFORMAT </w:instrText>
    </w:r>
    <w:r>
      <w:fldChar w:fldCharType="separate"/>
    </w:r>
    <w:r w:rsidR="00BD3960">
      <w:rPr>
        <w:noProof/>
      </w:rPr>
      <w:t>4</w:t>
    </w:r>
    <w:r>
      <w:fldChar w:fldCharType="end"/>
    </w: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B99" w:rsidRDefault="00411B99">
    <w:pPr>
      <w:spacing w:after="0"/>
      <w:ind w:left="0" w:right="0" w:firstLine="0"/>
      <w:jc w:val="left"/>
    </w:pPr>
    <w:r>
      <w:t xml:space="preserve"> </w:t>
    </w:r>
    <w:r>
      <w:tab/>
    </w:r>
    <w:r>
      <w:fldChar w:fldCharType="begin"/>
    </w:r>
    <w:r>
      <w:instrText xml:space="preserve"> PAGE   \* MERGEFORMAT </w:instrText>
    </w:r>
    <w:r>
      <w:fldChar w:fldCharType="separate"/>
    </w:r>
    <w:r>
      <w:t>1</w:t>
    </w:r>
    <w:r>
      <w:fldChar w:fldCharType="end"/>
    </w:r>
    <w: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B99" w:rsidRDefault="00411B99">
    <w:pPr>
      <w:spacing w:after="0"/>
      <w:ind w:left="0" w:right="0" w:firstLine="0"/>
      <w:jc w:val="left"/>
    </w:pPr>
    <w:r>
      <w:t xml:space="preserve"> </w:t>
    </w:r>
    <w:r>
      <w:tab/>
    </w:r>
    <w:r>
      <w:fldChar w:fldCharType="begin"/>
    </w:r>
    <w:r>
      <w:instrText xml:space="preserve"> PAGE   \* MERGEFORMAT </w:instrText>
    </w:r>
    <w:r>
      <w:fldChar w:fldCharType="separate"/>
    </w:r>
    <w:r>
      <w:t>120</w:t>
    </w:r>
    <w:r>
      <w:fldChar w:fldCharType="end"/>
    </w:r>
    <w: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B99" w:rsidRDefault="00411B99">
    <w:pPr>
      <w:spacing w:after="0"/>
      <w:ind w:left="0" w:right="0" w:firstLine="0"/>
      <w:jc w:val="left"/>
    </w:pPr>
    <w:r>
      <w:t xml:space="preserve"> </w:t>
    </w:r>
    <w:r>
      <w:tab/>
    </w:r>
    <w:r>
      <w:fldChar w:fldCharType="begin"/>
    </w:r>
    <w:r>
      <w:instrText xml:space="preserve"> PAGE   \* MERGEFORMAT </w:instrText>
    </w:r>
    <w:r>
      <w:fldChar w:fldCharType="separate"/>
    </w:r>
    <w:r w:rsidR="00BD3960">
      <w:rPr>
        <w:noProof/>
      </w:rPr>
      <w:t>76</w:t>
    </w:r>
    <w:r>
      <w:fldChar w:fldCharType="end"/>
    </w:r>
    <w: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B99" w:rsidRDefault="00411B99">
    <w:pPr>
      <w:spacing w:after="0" w:line="276" w:lineRule="auto"/>
      <w:ind w:left="0" w:right="0" w:firstLine="0"/>
      <w:jc w:val="lef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B99" w:rsidRDefault="00411B99">
    <w:pPr>
      <w:spacing w:after="0"/>
      <w:ind w:left="0" w:right="0" w:firstLine="0"/>
      <w:jc w:val="left"/>
    </w:pPr>
    <w:r>
      <w:t xml:space="preserve"> </w:t>
    </w:r>
    <w:r>
      <w:tab/>
    </w:r>
    <w:r>
      <w:fldChar w:fldCharType="begin"/>
    </w:r>
    <w:r>
      <w:instrText xml:space="preserve"> PAGE   \* MERGEFORMAT </w:instrText>
    </w:r>
    <w:r>
      <w:fldChar w:fldCharType="separate"/>
    </w:r>
    <w:r>
      <w:t>128</w:t>
    </w:r>
    <w:r>
      <w:fldChar w:fldCharType="end"/>
    </w:r>
    <w: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B99" w:rsidRDefault="00411B99">
    <w:pPr>
      <w:spacing w:after="0"/>
      <w:ind w:left="0" w:right="0" w:firstLine="0"/>
      <w:jc w:val="left"/>
    </w:pPr>
    <w:r>
      <w:t xml:space="preserve"> </w:t>
    </w:r>
    <w:r>
      <w:tab/>
    </w:r>
    <w:r>
      <w:fldChar w:fldCharType="begin"/>
    </w:r>
    <w:r>
      <w:instrText xml:space="preserve"> PAGE   \* MERGEFORMAT </w:instrText>
    </w:r>
    <w:r>
      <w:fldChar w:fldCharType="separate"/>
    </w:r>
    <w:r w:rsidR="00BD3960">
      <w:rPr>
        <w:noProof/>
      </w:rPr>
      <w:t>80</w:t>
    </w:r>
    <w:r>
      <w:fldChar w:fldCharType="end"/>
    </w:r>
    <w: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B99" w:rsidRDefault="00411B99">
    <w:pPr>
      <w:spacing w:after="0"/>
      <w:ind w:left="0" w:right="0" w:firstLine="0"/>
      <w:jc w:val="left"/>
    </w:pPr>
    <w:r>
      <w:t xml:space="preserve"> </w:t>
    </w:r>
    <w:r>
      <w:tab/>
    </w:r>
    <w:r>
      <w:fldChar w:fldCharType="begin"/>
    </w:r>
    <w:r>
      <w:instrText xml:space="preserve"> PAGE   \* MERGEFORMAT </w:instrText>
    </w:r>
    <w:r>
      <w:fldChar w:fldCharType="separate"/>
    </w:r>
    <w:r>
      <w:t>128</w:t>
    </w:r>
    <w:r>
      <w:fldChar w:fldCharType="end"/>
    </w:r>
    <w: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B99" w:rsidRDefault="00411B99">
    <w:pPr>
      <w:spacing w:after="0" w:line="276" w:lineRule="auto"/>
      <w:ind w:left="0" w:right="0" w:firstLine="0"/>
      <w:jc w:val="left"/>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B99" w:rsidRDefault="00411B99">
    <w:pPr>
      <w:spacing w:after="0" w:line="276" w:lineRule="auto"/>
      <w:ind w:left="0" w:right="0" w:firstLine="0"/>
      <w:jc w:val="left"/>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B99" w:rsidRDefault="00411B99">
    <w:pPr>
      <w:spacing w:after="0" w:line="276" w:lineRule="auto"/>
      <w:ind w:left="0" w:right="0" w:firstLine="0"/>
      <w:jc w:val="lef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57BE7" w:rsidRDefault="00F57BE7">
      <w:pPr>
        <w:spacing w:after="0"/>
      </w:pPr>
      <w:r>
        <w:separator/>
      </w:r>
    </w:p>
  </w:footnote>
  <w:footnote w:type="continuationSeparator" w:id="0">
    <w:p w:rsidR="00F57BE7" w:rsidRDefault="00F57BE7">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30537">
    <w:multiLevelType w:val="hybridMultilevel"/>
    <w:lvl w:ilvl="0" w:tplc="46817711">
      <w:start w:val="1"/>
      <w:numFmt w:val="decimal"/>
      <w:lvlText w:val="%1."/>
      <w:lvlJc w:val="left"/>
      <w:pPr>
        <w:ind w:left="720" w:hanging="360"/>
      </w:pPr>
    </w:lvl>
    <w:lvl w:ilvl="1" w:tplc="46817711" w:tentative="1">
      <w:start w:val="1"/>
      <w:numFmt w:val="lowerLetter"/>
      <w:lvlText w:val="%2."/>
      <w:lvlJc w:val="left"/>
      <w:pPr>
        <w:ind w:left="1440" w:hanging="360"/>
      </w:pPr>
    </w:lvl>
    <w:lvl w:ilvl="2" w:tplc="46817711" w:tentative="1">
      <w:start w:val="1"/>
      <w:numFmt w:val="lowerRoman"/>
      <w:lvlText w:val="%3."/>
      <w:lvlJc w:val="right"/>
      <w:pPr>
        <w:ind w:left="2160" w:hanging="180"/>
      </w:pPr>
    </w:lvl>
    <w:lvl w:ilvl="3" w:tplc="46817711" w:tentative="1">
      <w:start w:val="1"/>
      <w:numFmt w:val="decimal"/>
      <w:lvlText w:val="%4."/>
      <w:lvlJc w:val="left"/>
      <w:pPr>
        <w:ind w:left="2880" w:hanging="360"/>
      </w:pPr>
    </w:lvl>
    <w:lvl w:ilvl="4" w:tplc="46817711" w:tentative="1">
      <w:start w:val="1"/>
      <w:numFmt w:val="lowerLetter"/>
      <w:lvlText w:val="%5."/>
      <w:lvlJc w:val="left"/>
      <w:pPr>
        <w:ind w:left="3600" w:hanging="360"/>
      </w:pPr>
    </w:lvl>
    <w:lvl w:ilvl="5" w:tplc="46817711" w:tentative="1">
      <w:start w:val="1"/>
      <w:numFmt w:val="lowerRoman"/>
      <w:lvlText w:val="%6."/>
      <w:lvlJc w:val="right"/>
      <w:pPr>
        <w:ind w:left="4320" w:hanging="180"/>
      </w:pPr>
    </w:lvl>
    <w:lvl w:ilvl="6" w:tplc="46817711" w:tentative="1">
      <w:start w:val="1"/>
      <w:numFmt w:val="decimal"/>
      <w:lvlText w:val="%7."/>
      <w:lvlJc w:val="left"/>
      <w:pPr>
        <w:ind w:left="5040" w:hanging="360"/>
      </w:pPr>
    </w:lvl>
    <w:lvl w:ilvl="7" w:tplc="46817711" w:tentative="1">
      <w:start w:val="1"/>
      <w:numFmt w:val="lowerLetter"/>
      <w:lvlText w:val="%8."/>
      <w:lvlJc w:val="left"/>
      <w:pPr>
        <w:ind w:left="5760" w:hanging="360"/>
      </w:pPr>
    </w:lvl>
    <w:lvl w:ilvl="8" w:tplc="46817711" w:tentative="1">
      <w:start w:val="1"/>
      <w:numFmt w:val="lowerRoman"/>
      <w:lvlText w:val="%9."/>
      <w:lvlJc w:val="right"/>
      <w:pPr>
        <w:ind w:left="6480" w:hanging="180"/>
      </w:pPr>
    </w:lvl>
  </w:abstractNum>
  <w:abstractNum w:abstractNumId="30536">
    <w:multiLevelType w:val="hybridMultilevel"/>
    <w:lvl w:ilvl="0" w:tplc="86970679">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0">
    <w:nsid w:val="00DF1B0B"/>
    <w:multiLevelType w:val="hybridMultilevel"/>
    <w:tmpl w:val="77E62750"/>
    <w:lvl w:ilvl="0" w:tplc="A41E9EDE">
      <w:start w:val="1"/>
      <w:numFmt w:val="bullet"/>
      <w:lvlText w:val="•"/>
      <w:lvlJc w:val="left"/>
      <w:pPr>
        <w:ind w:left="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535EC928">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BE32FA6A">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52A636B4">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DE2CDEF8">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6C7C64C0">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8D489F5E">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44281B90">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CB6A48BA">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
    <w:nsid w:val="01AF4CAB"/>
    <w:multiLevelType w:val="hybridMultilevel"/>
    <w:tmpl w:val="E15884E0"/>
    <w:lvl w:ilvl="0" w:tplc="17EC3F3E">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A4F03A18">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333E4662">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AFCA813E">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9534629C">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8B2EF974">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92FEA454">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A852E442">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72686B14">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2">
    <w:nsid w:val="02B63802"/>
    <w:multiLevelType w:val="hybridMultilevel"/>
    <w:tmpl w:val="ABBA7F24"/>
    <w:lvl w:ilvl="0" w:tplc="F7B47AD2">
      <w:start w:val="1"/>
      <w:numFmt w:val="decimal"/>
      <w:lvlText w:val="%1."/>
      <w:lvlJc w:val="left"/>
      <w:pPr>
        <w:ind w:left="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5F5497BA">
      <w:start w:val="1"/>
      <w:numFmt w:val="lowerLetter"/>
      <w:lvlText w:val="%2"/>
      <w:lvlJc w:val="left"/>
      <w:pPr>
        <w:ind w:left="10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26088B72">
      <w:start w:val="1"/>
      <w:numFmt w:val="lowerRoman"/>
      <w:lvlText w:val="%3"/>
      <w:lvlJc w:val="left"/>
      <w:pPr>
        <w:ind w:left="18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10BC73AA">
      <w:start w:val="1"/>
      <w:numFmt w:val="decimal"/>
      <w:lvlText w:val="%4"/>
      <w:lvlJc w:val="left"/>
      <w:pPr>
        <w:ind w:left="25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E228B6E6">
      <w:start w:val="1"/>
      <w:numFmt w:val="lowerLetter"/>
      <w:lvlText w:val="%5"/>
      <w:lvlJc w:val="left"/>
      <w:pPr>
        <w:ind w:left="324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4DE47A82">
      <w:start w:val="1"/>
      <w:numFmt w:val="lowerRoman"/>
      <w:lvlText w:val="%6"/>
      <w:lvlJc w:val="left"/>
      <w:pPr>
        <w:ind w:left="396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2C9A8BC4">
      <w:start w:val="1"/>
      <w:numFmt w:val="decimal"/>
      <w:lvlText w:val="%7"/>
      <w:lvlJc w:val="left"/>
      <w:pPr>
        <w:ind w:left="46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7CBA6362">
      <w:start w:val="1"/>
      <w:numFmt w:val="lowerLetter"/>
      <w:lvlText w:val="%8"/>
      <w:lvlJc w:val="left"/>
      <w:pPr>
        <w:ind w:left="54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27FA0D76">
      <w:start w:val="1"/>
      <w:numFmt w:val="lowerRoman"/>
      <w:lvlText w:val="%9"/>
      <w:lvlJc w:val="left"/>
      <w:pPr>
        <w:ind w:left="61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3">
    <w:nsid w:val="02F34519"/>
    <w:multiLevelType w:val="hybridMultilevel"/>
    <w:tmpl w:val="27FA2CAA"/>
    <w:lvl w:ilvl="0" w:tplc="C79404A4">
      <w:start w:val="1"/>
      <w:numFmt w:val="bullet"/>
      <w:lvlText w:val="-"/>
      <w:lvlJc w:val="left"/>
      <w:pPr>
        <w:ind w:left="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62444108">
      <w:start w:val="1"/>
      <w:numFmt w:val="bullet"/>
      <w:lvlText w:val="o"/>
      <w:lvlJc w:val="left"/>
      <w:pPr>
        <w:ind w:left="11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3C3E78C0">
      <w:start w:val="1"/>
      <w:numFmt w:val="bullet"/>
      <w:lvlText w:val="▪"/>
      <w:lvlJc w:val="left"/>
      <w:pPr>
        <w:ind w:left="18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BB068C8C">
      <w:start w:val="1"/>
      <w:numFmt w:val="bullet"/>
      <w:lvlText w:val="•"/>
      <w:lvlJc w:val="left"/>
      <w:pPr>
        <w:ind w:left="25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5E9E362E">
      <w:start w:val="1"/>
      <w:numFmt w:val="bullet"/>
      <w:lvlText w:val="o"/>
      <w:lvlJc w:val="left"/>
      <w:pPr>
        <w:ind w:left="327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F2B476F4">
      <w:start w:val="1"/>
      <w:numFmt w:val="bullet"/>
      <w:lvlText w:val="▪"/>
      <w:lvlJc w:val="left"/>
      <w:pPr>
        <w:ind w:left="399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E8A241F0">
      <w:start w:val="1"/>
      <w:numFmt w:val="bullet"/>
      <w:lvlText w:val="•"/>
      <w:lvlJc w:val="left"/>
      <w:pPr>
        <w:ind w:left="47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E91ED294">
      <w:start w:val="1"/>
      <w:numFmt w:val="bullet"/>
      <w:lvlText w:val="o"/>
      <w:lvlJc w:val="left"/>
      <w:pPr>
        <w:ind w:left="54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04020CFE">
      <w:start w:val="1"/>
      <w:numFmt w:val="bullet"/>
      <w:lvlText w:val="▪"/>
      <w:lvlJc w:val="left"/>
      <w:pPr>
        <w:ind w:left="61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4">
    <w:nsid w:val="04724148"/>
    <w:multiLevelType w:val="hybridMultilevel"/>
    <w:tmpl w:val="6B3683A0"/>
    <w:lvl w:ilvl="0" w:tplc="1E68F934">
      <w:start w:val="1"/>
      <w:numFmt w:val="bullet"/>
      <w:lvlText w:val="-"/>
      <w:lvlJc w:val="left"/>
      <w:pPr>
        <w:ind w:left="149"/>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E93078B8">
      <w:start w:val="1"/>
      <w:numFmt w:val="bullet"/>
      <w:lvlText w:val="o"/>
      <w:lvlJc w:val="left"/>
      <w:pPr>
        <w:ind w:left="11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ADF414A0">
      <w:start w:val="1"/>
      <w:numFmt w:val="bullet"/>
      <w:lvlText w:val="▪"/>
      <w:lvlJc w:val="left"/>
      <w:pPr>
        <w:ind w:left="18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B540E744">
      <w:start w:val="1"/>
      <w:numFmt w:val="bullet"/>
      <w:lvlText w:val="•"/>
      <w:lvlJc w:val="left"/>
      <w:pPr>
        <w:ind w:left="25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E3D61712">
      <w:start w:val="1"/>
      <w:numFmt w:val="bullet"/>
      <w:lvlText w:val="o"/>
      <w:lvlJc w:val="left"/>
      <w:pPr>
        <w:ind w:left="327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82DA43A6">
      <w:start w:val="1"/>
      <w:numFmt w:val="bullet"/>
      <w:lvlText w:val="▪"/>
      <w:lvlJc w:val="left"/>
      <w:pPr>
        <w:ind w:left="399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C7B275F2">
      <w:start w:val="1"/>
      <w:numFmt w:val="bullet"/>
      <w:lvlText w:val="•"/>
      <w:lvlJc w:val="left"/>
      <w:pPr>
        <w:ind w:left="47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40ECF5EE">
      <w:start w:val="1"/>
      <w:numFmt w:val="bullet"/>
      <w:lvlText w:val="o"/>
      <w:lvlJc w:val="left"/>
      <w:pPr>
        <w:ind w:left="54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5F5A8F22">
      <w:start w:val="1"/>
      <w:numFmt w:val="bullet"/>
      <w:lvlText w:val="▪"/>
      <w:lvlJc w:val="left"/>
      <w:pPr>
        <w:ind w:left="61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5">
    <w:nsid w:val="05134B8D"/>
    <w:multiLevelType w:val="hybridMultilevel"/>
    <w:tmpl w:val="48A8DC6A"/>
    <w:lvl w:ilvl="0" w:tplc="86EA28FE">
      <w:start w:val="1"/>
      <w:numFmt w:val="bullet"/>
      <w:lvlText w:val=""/>
      <w:lvlJc w:val="left"/>
      <w:pPr>
        <w:ind w:left="153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F07EBBBE">
      <w:start w:val="1"/>
      <w:numFmt w:val="bullet"/>
      <w:lvlText w:val=""/>
      <w:lvlJc w:val="left"/>
      <w:pPr>
        <w:ind w:left="225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FAEE0242">
      <w:start w:val="1"/>
      <w:numFmt w:val="bullet"/>
      <w:lvlText w:val="▪"/>
      <w:lvlJc w:val="left"/>
      <w:pPr>
        <w:ind w:left="297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1E9E1110">
      <w:start w:val="1"/>
      <w:numFmt w:val="bullet"/>
      <w:lvlText w:val="•"/>
      <w:lvlJc w:val="left"/>
      <w:pPr>
        <w:ind w:left="369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DE8424EA">
      <w:start w:val="1"/>
      <w:numFmt w:val="bullet"/>
      <w:lvlText w:val="o"/>
      <w:lvlJc w:val="left"/>
      <w:pPr>
        <w:ind w:left="441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79C27A82">
      <w:start w:val="1"/>
      <w:numFmt w:val="bullet"/>
      <w:lvlText w:val="▪"/>
      <w:lvlJc w:val="left"/>
      <w:pPr>
        <w:ind w:left="513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4956BB26">
      <w:start w:val="1"/>
      <w:numFmt w:val="bullet"/>
      <w:lvlText w:val="•"/>
      <w:lvlJc w:val="left"/>
      <w:pPr>
        <w:ind w:left="585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15E094B4">
      <w:start w:val="1"/>
      <w:numFmt w:val="bullet"/>
      <w:lvlText w:val="o"/>
      <w:lvlJc w:val="left"/>
      <w:pPr>
        <w:ind w:left="657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5AB8DF24">
      <w:start w:val="1"/>
      <w:numFmt w:val="bullet"/>
      <w:lvlText w:val="▪"/>
      <w:lvlJc w:val="left"/>
      <w:pPr>
        <w:ind w:left="729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6">
    <w:nsid w:val="05814A7E"/>
    <w:multiLevelType w:val="hybridMultilevel"/>
    <w:tmpl w:val="04B04384"/>
    <w:lvl w:ilvl="0" w:tplc="95D69966">
      <w:start w:val="1"/>
      <w:numFmt w:val="bullet"/>
      <w:lvlText w:val="-"/>
      <w:lvlJc w:val="left"/>
      <w:pPr>
        <w:ind w:left="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801C3E76">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90FEFC2E">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08E46C56">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92763DC4">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0B52916C">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48BCC9EE">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41DE63E2">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62B2BBB0">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7">
    <w:nsid w:val="07CB1F63"/>
    <w:multiLevelType w:val="hybridMultilevel"/>
    <w:tmpl w:val="AB36E884"/>
    <w:lvl w:ilvl="0" w:tplc="D5720D98">
      <w:start w:val="1"/>
      <w:numFmt w:val="bullet"/>
      <w:lvlText w:val="-"/>
      <w:lvlJc w:val="left"/>
      <w:pPr>
        <w:ind w:left="117"/>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C0CABACA">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5D4A60B2">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FD72AF38">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A2900402">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0F1E5AD6">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6164B80E">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A5FA0528">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2640D132">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8">
    <w:nsid w:val="0A2E297F"/>
    <w:multiLevelType w:val="hybridMultilevel"/>
    <w:tmpl w:val="4946818E"/>
    <w:lvl w:ilvl="0" w:tplc="C8EA4100">
      <w:start w:val="1"/>
      <w:numFmt w:val="bullet"/>
      <w:lvlText w:val="-"/>
      <w:lvlJc w:val="left"/>
      <w:pPr>
        <w:ind w:left="139"/>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17627F86">
      <w:start w:val="1"/>
      <w:numFmt w:val="bullet"/>
      <w:lvlText w:val="o"/>
      <w:lvlJc w:val="left"/>
      <w:pPr>
        <w:ind w:left="10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A75CF47C">
      <w:start w:val="1"/>
      <w:numFmt w:val="bullet"/>
      <w:lvlText w:val="▪"/>
      <w:lvlJc w:val="left"/>
      <w:pPr>
        <w:ind w:left="18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FE1AD67C">
      <w:start w:val="1"/>
      <w:numFmt w:val="bullet"/>
      <w:lvlText w:val="•"/>
      <w:lvlJc w:val="left"/>
      <w:pPr>
        <w:ind w:left="2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D39456E2">
      <w:start w:val="1"/>
      <w:numFmt w:val="bullet"/>
      <w:lvlText w:val="o"/>
      <w:lvlJc w:val="left"/>
      <w:pPr>
        <w:ind w:left="3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7FE63C16">
      <w:start w:val="1"/>
      <w:numFmt w:val="bullet"/>
      <w:lvlText w:val="▪"/>
      <w:lvlJc w:val="left"/>
      <w:pPr>
        <w:ind w:left="3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AC08254C">
      <w:start w:val="1"/>
      <w:numFmt w:val="bullet"/>
      <w:lvlText w:val="•"/>
      <w:lvlJc w:val="left"/>
      <w:pPr>
        <w:ind w:left="4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51966E60">
      <w:start w:val="1"/>
      <w:numFmt w:val="bullet"/>
      <w:lvlText w:val="o"/>
      <w:lvlJc w:val="left"/>
      <w:pPr>
        <w:ind w:left="5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B0D0A2FC">
      <w:start w:val="1"/>
      <w:numFmt w:val="bullet"/>
      <w:lvlText w:val="▪"/>
      <w:lvlJc w:val="left"/>
      <w:pPr>
        <w:ind w:left="6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9">
    <w:nsid w:val="0A9646BF"/>
    <w:multiLevelType w:val="hybridMultilevel"/>
    <w:tmpl w:val="8738D0E8"/>
    <w:lvl w:ilvl="0" w:tplc="D61228EC">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37CCEC58">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767A93F0">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F12CD5E0">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7E3077B0">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34CE2E68">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C1289C9E">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ECB21E5E">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43126A14">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0">
    <w:nsid w:val="0C956721"/>
    <w:multiLevelType w:val="hybridMultilevel"/>
    <w:tmpl w:val="4E6014F6"/>
    <w:lvl w:ilvl="0" w:tplc="60AAD258">
      <w:start w:val="1"/>
      <w:numFmt w:val="bullet"/>
      <w:lvlText w:val="•"/>
      <w:lvlJc w:val="left"/>
      <w:pPr>
        <w:ind w:left="117"/>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22D0F9EA">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13E47A5E">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C9F66D24">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7866632C">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2F785A94">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5868DEF8">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58C4EBA0">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07D4CFA2">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1">
    <w:nsid w:val="0D7B6C88"/>
    <w:multiLevelType w:val="hybridMultilevel"/>
    <w:tmpl w:val="B5EA6128"/>
    <w:lvl w:ilvl="0" w:tplc="9788B4EA">
      <w:start w:val="1"/>
      <w:numFmt w:val="bullet"/>
      <w:lvlText w:val="•"/>
      <w:lvlJc w:val="left"/>
      <w:pPr>
        <w:ind w:left="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1" w:tplc="F3443650">
      <w:start w:val="1"/>
      <w:numFmt w:val="bullet"/>
      <w:lvlText w:val="o"/>
      <w:lvlJc w:val="left"/>
      <w:pPr>
        <w:ind w:left="108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2" w:tplc="010EE364">
      <w:start w:val="1"/>
      <w:numFmt w:val="bullet"/>
      <w:lvlText w:val="▪"/>
      <w:lvlJc w:val="left"/>
      <w:pPr>
        <w:ind w:left="180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3" w:tplc="F7A64BCA">
      <w:start w:val="1"/>
      <w:numFmt w:val="bullet"/>
      <w:lvlText w:val="•"/>
      <w:lvlJc w:val="left"/>
      <w:pPr>
        <w:ind w:left="252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4" w:tplc="06703B34">
      <w:start w:val="1"/>
      <w:numFmt w:val="bullet"/>
      <w:lvlText w:val="o"/>
      <w:lvlJc w:val="left"/>
      <w:pPr>
        <w:ind w:left="324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5" w:tplc="A2C85FBE">
      <w:start w:val="1"/>
      <w:numFmt w:val="bullet"/>
      <w:lvlText w:val="▪"/>
      <w:lvlJc w:val="left"/>
      <w:pPr>
        <w:ind w:left="396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6" w:tplc="95E26610">
      <w:start w:val="1"/>
      <w:numFmt w:val="bullet"/>
      <w:lvlText w:val="•"/>
      <w:lvlJc w:val="left"/>
      <w:pPr>
        <w:ind w:left="468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7" w:tplc="C8F25EA0">
      <w:start w:val="1"/>
      <w:numFmt w:val="bullet"/>
      <w:lvlText w:val="o"/>
      <w:lvlJc w:val="left"/>
      <w:pPr>
        <w:ind w:left="540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8" w:tplc="7A5C7A0E">
      <w:start w:val="1"/>
      <w:numFmt w:val="bullet"/>
      <w:lvlText w:val="▪"/>
      <w:lvlJc w:val="left"/>
      <w:pPr>
        <w:ind w:left="612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abstractNum>
  <w:abstractNum w:abstractNumId="12">
    <w:nsid w:val="0ED10B6D"/>
    <w:multiLevelType w:val="hybridMultilevel"/>
    <w:tmpl w:val="17EE75F0"/>
    <w:lvl w:ilvl="0" w:tplc="F5FA3CDA">
      <w:start w:val="1"/>
      <w:numFmt w:val="bullet"/>
      <w:lvlText w:val="-"/>
      <w:lvlJc w:val="left"/>
      <w:pPr>
        <w:ind w:left="117"/>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E9DC3FAE">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793ECB1C">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8C12F4F0">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1CD6A86A">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719AA900">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0E3C768C">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3496CA88">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76A07028">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3">
    <w:nsid w:val="0F3C2AFF"/>
    <w:multiLevelType w:val="hybridMultilevel"/>
    <w:tmpl w:val="728AB81E"/>
    <w:lvl w:ilvl="0" w:tplc="CF8CB1BE">
      <w:start w:val="1"/>
      <w:numFmt w:val="bullet"/>
      <w:lvlText w:val=""/>
      <w:lvlJc w:val="left"/>
      <w:pPr>
        <w:ind w:left="241"/>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45C40220">
      <w:start w:val="1"/>
      <w:numFmt w:val="bullet"/>
      <w:lvlText w:val="o"/>
      <w:lvlJc w:val="left"/>
      <w:pPr>
        <w:ind w:left="119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CA54AE10">
      <w:start w:val="1"/>
      <w:numFmt w:val="bullet"/>
      <w:lvlText w:val="▪"/>
      <w:lvlJc w:val="left"/>
      <w:pPr>
        <w:ind w:left="191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43E29F8A">
      <w:start w:val="1"/>
      <w:numFmt w:val="bullet"/>
      <w:lvlText w:val="•"/>
      <w:lvlJc w:val="left"/>
      <w:pPr>
        <w:ind w:left="263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E9A63268">
      <w:start w:val="1"/>
      <w:numFmt w:val="bullet"/>
      <w:lvlText w:val="o"/>
      <w:lvlJc w:val="left"/>
      <w:pPr>
        <w:ind w:left="335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090A1D04">
      <w:start w:val="1"/>
      <w:numFmt w:val="bullet"/>
      <w:lvlText w:val="▪"/>
      <w:lvlJc w:val="left"/>
      <w:pPr>
        <w:ind w:left="407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67FC9C22">
      <w:start w:val="1"/>
      <w:numFmt w:val="bullet"/>
      <w:lvlText w:val="•"/>
      <w:lvlJc w:val="left"/>
      <w:pPr>
        <w:ind w:left="479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35D2465A">
      <w:start w:val="1"/>
      <w:numFmt w:val="bullet"/>
      <w:lvlText w:val="o"/>
      <w:lvlJc w:val="left"/>
      <w:pPr>
        <w:ind w:left="551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5F9088A2">
      <w:start w:val="1"/>
      <w:numFmt w:val="bullet"/>
      <w:lvlText w:val="▪"/>
      <w:lvlJc w:val="left"/>
      <w:pPr>
        <w:ind w:left="623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14">
    <w:nsid w:val="0FFB531E"/>
    <w:multiLevelType w:val="hybridMultilevel"/>
    <w:tmpl w:val="C7EADEDE"/>
    <w:lvl w:ilvl="0" w:tplc="6EB22BA6">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EE6E7472">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CDDAA200">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8B54ADDE">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A2A6447A">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50B80890">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CFB4A692">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CAC6C0F2">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8CD8CB82">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5">
    <w:nsid w:val="10210029"/>
    <w:multiLevelType w:val="hybridMultilevel"/>
    <w:tmpl w:val="84B0D360"/>
    <w:lvl w:ilvl="0" w:tplc="9C2E2AAE">
      <w:start w:val="1"/>
      <w:numFmt w:val="bullet"/>
      <w:lvlText w:val="•"/>
      <w:lvlJc w:val="left"/>
      <w:pPr>
        <w:ind w:left="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1" w:tplc="D1DA1B3C">
      <w:start w:val="1"/>
      <w:numFmt w:val="bullet"/>
      <w:lvlText w:val="o"/>
      <w:lvlJc w:val="left"/>
      <w:pPr>
        <w:ind w:left="108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2" w:tplc="1F509C44">
      <w:start w:val="1"/>
      <w:numFmt w:val="bullet"/>
      <w:lvlText w:val="▪"/>
      <w:lvlJc w:val="left"/>
      <w:pPr>
        <w:ind w:left="180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3" w:tplc="8A880F12">
      <w:start w:val="1"/>
      <w:numFmt w:val="bullet"/>
      <w:lvlText w:val="•"/>
      <w:lvlJc w:val="left"/>
      <w:pPr>
        <w:ind w:left="252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4" w:tplc="99C4630A">
      <w:start w:val="1"/>
      <w:numFmt w:val="bullet"/>
      <w:lvlText w:val="o"/>
      <w:lvlJc w:val="left"/>
      <w:pPr>
        <w:ind w:left="324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5" w:tplc="F748122A">
      <w:start w:val="1"/>
      <w:numFmt w:val="bullet"/>
      <w:lvlText w:val="▪"/>
      <w:lvlJc w:val="left"/>
      <w:pPr>
        <w:ind w:left="396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6" w:tplc="41DE4134">
      <w:start w:val="1"/>
      <w:numFmt w:val="bullet"/>
      <w:lvlText w:val="•"/>
      <w:lvlJc w:val="left"/>
      <w:pPr>
        <w:ind w:left="468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7" w:tplc="BD841244">
      <w:start w:val="1"/>
      <w:numFmt w:val="bullet"/>
      <w:lvlText w:val="o"/>
      <w:lvlJc w:val="left"/>
      <w:pPr>
        <w:ind w:left="540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8" w:tplc="1BC472B4">
      <w:start w:val="1"/>
      <w:numFmt w:val="bullet"/>
      <w:lvlText w:val="▪"/>
      <w:lvlJc w:val="left"/>
      <w:pPr>
        <w:ind w:left="612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abstractNum>
  <w:abstractNum w:abstractNumId="16">
    <w:nsid w:val="106760C5"/>
    <w:multiLevelType w:val="hybridMultilevel"/>
    <w:tmpl w:val="8256B750"/>
    <w:lvl w:ilvl="0" w:tplc="FE0CB062">
      <w:start w:val="1"/>
      <w:numFmt w:val="bullet"/>
      <w:lvlText w:val="•"/>
      <w:lvlJc w:val="left"/>
      <w:pPr>
        <w:ind w:left="584"/>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46B29E02">
      <w:start w:val="1"/>
      <w:numFmt w:val="bullet"/>
      <w:lvlText w:val="o"/>
      <w:lvlJc w:val="left"/>
      <w:pPr>
        <w:ind w:left="1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26947972">
      <w:start w:val="1"/>
      <w:numFmt w:val="bullet"/>
      <w:lvlText w:val="▪"/>
      <w:lvlJc w:val="left"/>
      <w:pPr>
        <w:ind w:left="2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65C6BF92">
      <w:start w:val="1"/>
      <w:numFmt w:val="bullet"/>
      <w:lvlText w:val="•"/>
      <w:lvlJc w:val="left"/>
      <w:pPr>
        <w:ind w:left="2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BA84FAB6">
      <w:start w:val="1"/>
      <w:numFmt w:val="bullet"/>
      <w:lvlText w:val="o"/>
      <w:lvlJc w:val="left"/>
      <w:pPr>
        <w:ind w:left="3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AF0A971C">
      <w:start w:val="1"/>
      <w:numFmt w:val="bullet"/>
      <w:lvlText w:val="▪"/>
      <w:lvlJc w:val="left"/>
      <w:pPr>
        <w:ind w:left="4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BD40D12A">
      <w:start w:val="1"/>
      <w:numFmt w:val="bullet"/>
      <w:lvlText w:val="•"/>
      <w:lvlJc w:val="left"/>
      <w:pPr>
        <w:ind w:left="5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F312C1FE">
      <w:start w:val="1"/>
      <w:numFmt w:val="bullet"/>
      <w:lvlText w:val="o"/>
      <w:lvlJc w:val="left"/>
      <w:pPr>
        <w:ind w:left="58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E6CA8332">
      <w:start w:val="1"/>
      <w:numFmt w:val="bullet"/>
      <w:lvlText w:val="▪"/>
      <w:lvlJc w:val="left"/>
      <w:pPr>
        <w:ind w:left="65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17">
    <w:nsid w:val="10721E8E"/>
    <w:multiLevelType w:val="hybridMultilevel"/>
    <w:tmpl w:val="C4DA7416"/>
    <w:lvl w:ilvl="0" w:tplc="DC82248A">
      <w:start w:val="1"/>
      <w:numFmt w:val="bullet"/>
      <w:lvlText w:val="-"/>
      <w:lvlJc w:val="left"/>
      <w:pPr>
        <w:ind w:left="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4602259A">
      <w:start w:val="1"/>
      <w:numFmt w:val="bullet"/>
      <w:lvlText w:val="o"/>
      <w:lvlJc w:val="left"/>
      <w:pPr>
        <w:ind w:left="11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EC5064A0">
      <w:start w:val="1"/>
      <w:numFmt w:val="bullet"/>
      <w:lvlText w:val="▪"/>
      <w:lvlJc w:val="left"/>
      <w:pPr>
        <w:ind w:left="18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D826C098">
      <w:start w:val="1"/>
      <w:numFmt w:val="bullet"/>
      <w:lvlText w:val="•"/>
      <w:lvlJc w:val="left"/>
      <w:pPr>
        <w:ind w:left="25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FA624D0C">
      <w:start w:val="1"/>
      <w:numFmt w:val="bullet"/>
      <w:lvlText w:val="o"/>
      <w:lvlJc w:val="left"/>
      <w:pPr>
        <w:ind w:left="327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18249D58">
      <w:start w:val="1"/>
      <w:numFmt w:val="bullet"/>
      <w:lvlText w:val="▪"/>
      <w:lvlJc w:val="left"/>
      <w:pPr>
        <w:ind w:left="399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ADA4EC12">
      <w:start w:val="1"/>
      <w:numFmt w:val="bullet"/>
      <w:lvlText w:val="•"/>
      <w:lvlJc w:val="left"/>
      <w:pPr>
        <w:ind w:left="47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01E068CA">
      <w:start w:val="1"/>
      <w:numFmt w:val="bullet"/>
      <w:lvlText w:val="o"/>
      <w:lvlJc w:val="left"/>
      <w:pPr>
        <w:ind w:left="54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6D8CF530">
      <w:start w:val="1"/>
      <w:numFmt w:val="bullet"/>
      <w:lvlText w:val="▪"/>
      <w:lvlJc w:val="left"/>
      <w:pPr>
        <w:ind w:left="61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8">
    <w:nsid w:val="10D43D75"/>
    <w:multiLevelType w:val="hybridMultilevel"/>
    <w:tmpl w:val="DAAA58DC"/>
    <w:lvl w:ilvl="0" w:tplc="419427C8">
      <w:start w:val="1"/>
      <w:numFmt w:val="bullet"/>
      <w:lvlText w:val=""/>
      <w:lvlJc w:val="left"/>
      <w:pPr>
        <w:ind w:left="18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B220FD98">
      <w:start w:val="1"/>
      <w:numFmt w:val="bullet"/>
      <w:lvlText w:val="o"/>
      <w:lvlJc w:val="left"/>
      <w:pPr>
        <w:ind w:left="25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6F7EC6B6">
      <w:start w:val="1"/>
      <w:numFmt w:val="bullet"/>
      <w:lvlText w:val="▪"/>
      <w:lvlJc w:val="left"/>
      <w:pPr>
        <w:ind w:left="32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B8947754">
      <w:start w:val="1"/>
      <w:numFmt w:val="bullet"/>
      <w:lvlText w:val="•"/>
      <w:lvlJc w:val="left"/>
      <w:pPr>
        <w:ind w:left="39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6128AEDE">
      <w:start w:val="1"/>
      <w:numFmt w:val="bullet"/>
      <w:lvlText w:val="o"/>
      <w:lvlJc w:val="left"/>
      <w:pPr>
        <w:ind w:left="46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FBC66368">
      <w:start w:val="1"/>
      <w:numFmt w:val="bullet"/>
      <w:lvlText w:val="▪"/>
      <w:lvlJc w:val="left"/>
      <w:pPr>
        <w:ind w:left="54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1B3C4E28">
      <w:start w:val="1"/>
      <w:numFmt w:val="bullet"/>
      <w:lvlText w:val="•"/>
      <w:lvlJc w:val="left"/>
      <w:pPr>
        <w:ind w:left="61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A8762AA4">
      <w:start w:val="1"/>
      <w:numFmt w:val="bullet"/>
      <w:lvlText w:val="o"/>
      <w:lvlJc w:val="left"/>
      <w:pPr>
        <w:ind w:left="68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4ED4AEBA">
      <w:start w:val="1"/>
      <w:numFmt w:val="bullet"/>
      <w:lvlText w:val="▪"/>
      <w:lvlJc w:val="left"/>
      <w:pPr>
        <w:ind w:left="75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19">
    <w:nsid w:val="13792E6A"/>
    <w:multiLevelType w:val="hybridMultilevel"/>
    <w:tmpl w:val="96C0B29A"/>
    <w:lvl w:ilvl="0" w:tplc="32C8849A">
      <w:start w:val="1"/>
      <w:numFmt w:val="bullet"/>
      <w:lvlText w:val="-"/>
      <w:lvlJc w:val="left"/>
      <w:pPr>
        <w:ind w:left="151"/>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B1D01FA8">
      <w:start w:val="1"/>
      <w:numFmt w:val="bullet"/>
      <w:lvlText w:val="o"/>
      <w:lvlJc w:val="left"/>
      <w:pPr>
        <w:ind w:left="10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D7CC2A32">
      <w:start w:val="1"/>
      <w:numFmt w:val="bullet"/>
      <w:lvlText w:val="▪"/>
      <w:lvlJc w:val="left"/>
      <w:pPr>
        <w:ind w:left="18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421EE98E">
      <w:start w:val="1"/>
      <w:numFmt w:val="bullet"/>
      <w:lvlText w:val="•"/>
      <w:lvlJc w:val="left"/>
      <w:pPr>
        <w:ind w:left="25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8ACA0210">
      <w:start w:val="1"/>
      <w:numFmt w:val="bullet"/>
      <w:lvlText w:val="o"/>
      <w:lvlJc w:val="left"/>
      <w:pPr>
        <w:ind w:left="324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9FC863DC">
      <w:start w:val="1"/>
      <w:numFmt w:val="bullet"/>
      <w:lvlText w:val="▪"/>
      <w:lvlJc w:val="left"/>
      <w:pPr>
        <w:ind w:left="396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8F4CCE52">
      <w:start w:val="1"/>
      <w:numFmt w:val="bullet"/>
      <w:lvlText w:val="•"/>
      <w:lvlJc w:val="left"/>
      <w:pPr>
        <w:ind w:left="46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D632F420">
      <w:start w:val="1"/>
      <w:numFmt w:val="bullet"/>
      <w:lvlText w:val="o"/>
      <w:lvlJc w:val="left"/>
      <w:pPr>
        <w:ind w:left="54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25E07A90">
      <w:start w:val="1"/>
      <w:numFmt w:val="bullet"/>
      <w:lvlText w:val="▪"/>
      <w:lvlJc w:val="left"/>
      <w:pPr>
        <w:ind w:left="61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20">
    <w:nsid w:val="14E41E97"/>
    <w:multiLevelType w:val="hybridMultilevel"/>
    <w:tmpl w:val="8D464B20"/>
    <w:lvl w:ilvl="0" w:tplc="9344000A">
      <w:start w:val="1"/>
      <w:numFmt w:val="decimal"/>
      <w:lvlText w:val="%1."/>
      <w:lvlJc w:val="left"/>
      <w:pPr>
        <w:ind w:left="361"/>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C666C0A0">
      <w:start w:val="1"/>
      <w:numFmt w:val="lowerLetter"/>
      <w:lvlText w:val="%2"/>
      <w:lvlJc w:val="left"/>
      <w:pPr>
        <w:ind w:left="10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2E887270">
      <w:start w:val="1"/>
      <w:numFmt w:val="lowerRoman"/>
      <w:lvlText w:val="%3"/>
      <w:lvlJc w:val="left"/>
      <w:pPr>
        <w:ind w:left="18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C65435A6">
      <w:start w:val="1"/>
      <w:numFmt w:val="decimal"/>
      <w:lvlText w:val="%4"/>
      <w:lvlJc w:val="left"/>
      <w:pPr>
        <w:ind w:left="2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7E02B3DC">
      <w:start w:val="1"/>
      <w:numFmt w:val="lowerLetter"/>
      <w:lvlText w:val="%5"/>
      <w:lvlJc w:val="left"/>
      <w:pPr>
        <w:ind w:left="3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735402E2">
      <w:start w:val="1"/>
      <w:numFmt w:val="lowerRoman"/>
      <w:lvlText w:val="%6"/>
      <w:lvlJc w:val="left"/>
      <w:pPr>
        <w:ind w:left="3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0B5C370C">
      <w:start w:val="1"/>
      <w:numFmt w:val="decimal"/>
      <w:lvlText w:val="%7"/>
      <w:lvlJc w:val="left"/>
      <w:pPr>
        <w:ind w:left="4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23D06C94">
      <w:start w:val="1"/>
      <w:numFmt w:val="lowerLetter"/>
      <w:lvlText w:val="%8"/>
      <w:lvlJc w:val="left"/>
      <w:pPr>
        <w:ind w:left="5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E8801FBA">
      <w:start w:val="1"/>
      <w:numFmt w:val="lowerRoman"/>
      <w:lvlText w:val="%9"/>
      <w:lvlJc w:val="left"/>
      <w:pPr>
        <w:ind w:left="6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21">
    <w:nsid w:val="154C3E53"/>
    <w:multiLevelType w:val="hybridMultilevel"/>
    <w:tmpl w:val="56D0E274"/>
    <w:lvl w:ilvl="0" w:tplc="12D0F7AA">
      <w:start w:val="1"/>
      <w:numFmt w:val="bullet"/>
      <w:lvlText w:val=""/>
      <w:lvlJc w:val="left"/>
      <w:pPr>
        <w:ind w:left="423"/>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C6205D80">
      <w:start w:val="1"/>
      <w:numFmt w:val="bullet"/>
      <w:lvlText w:val="o"/>
      <w:lvlJc w:val="left"/>
      <w:pPr>
        <w:ind w:left="10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62AA936C">
      <w:start w:val="1"/>
      <w:numFmt w:val="bullet"/>
      <w:lvlText w:val="▪"/>
      <w:lvlJc w:val="left"/>
      <w:pPr>
        <w:ind w:left="18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2278D4D2">
      <w:start w:val="1"/>
      <w:numFmt w:val="bullet"/>
      <w:lvlText w:val="•"/>
      <w:lvlJc w:val="left"/>
      <w:pPr>
        <w:ind w:left="25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38380866">
      <w:start w:val="1"/>
      <w:numFmt w:val="bullet"/>
      <w:lvlText w:val="o"/>
      <w:lvlJc w:val="left"/>
      <w:pPr>
        <w:ind w:left="32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893C230C">
      <w:start w:val="1"/>
      <w:numFmt w:val="bullet"/>
      <w:lvlText w:val="▪"/>
      <w:lvlJc w:val="left"/>
      <w:pPr>
        <w:ind w:left="39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CC7E7BFC">
      <w:start w:val="1"/>
      <w:numFmt w:val="bullet"/>
      <w:lvlText w:val="•"/>
      <w:lvlJc w:val="left"/>
      <w:pPr>
        <w:ind w:left="46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D5FEECE0">
      <w:start w:val="1"/>
      <w:numFmt w:val="bullet"/>
      <w:lvlText w:val="o"/>
      <w:lvlJc w:val="left"/>
      <w:pPr>
        <w:ind w:left="54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E32EDEFA">
      <w:start w:val="1"/>
      <w:numFmt w:val="bullet"/>
      <w:lvlText w:val="▪"/>
      <w:lvlJc w:val="left"/>
      <w:pPr>
        <w:ind w:left="61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22">
    <w:nsid w:val="15B14E55"/>
    <w:multiLevelType w:val="hybridMultilevel"/>
    <w:tmpl w:val="CF661C7C"/>
    <w:lvl w:ilvl="0" w:tplc="4BA0A256">
      <w:start w:val="1"/>
      <w:numFmt w:val="bullet"/>
      <w:lvlText w:val=""/>
      <w:lvlJc w:val="left"/>
      <w:pPr>
        <w:ind w:left="10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25440058">
      <w:start w:val="1"/>
      <w:numFmt w:val="bullet"/>
      <w:lvlText w:val="o"/>
      <w:lvlJc w:val="left"/>
      <w:pPr>
        <w:ind w:left="18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9CFAC73A">
      <w:start w:val="1"/>
      <w:numFmt w:val="bullet"/>
      <w:lvlText w:val="▪"/>
      <w:lvlJc w:val="left"/>
      <w:pPr>
        <w:ind w:left="25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B574C3B6">
      <w:start w:val="1"/>
      <w:numFmt w:val="bullet"/>
      <w:lvlText w:val="•"/>
      <w:lvlJc w:val="left"/>
      <w:pPr>
        <w:ind w:left="32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B09CF200">
      <w:start w:val="1"/>
      <w:numFmt w:val="bullet"/>
      <w:lvlText w:val="o"/>
      <w:lvlJc w:val="left"/>
      <w:pPr>
        <w:ind w:left="39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6EF0741E">
      <w:start w:val="1"/>
      <w:numFmt w:val="bullet"/>
      <w:lvlText w:val="▪"/>
      <w:lvlJc w:val="left"/>
      <w:pPr>
        <w:ind w:left="46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1E2613B2">
      <w:start w:val="1"/>
      <w:numFmt w:val="bullet"/>
      <w:lvlText w:val="•"/>
      <w:lvlJc w:val="left"/>
      <w:pPr>
        <w:ind w:left="54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0D887892">
      <w:start w:val="1"/>
      <w:numFmt w:val="bullet"/>
      <w:lvlText w:val="o"/>
      <w:lvlJc w:val="left"/>
      <w:pPr>
        <w:ind w:left="61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ECC043B2">
      <w:start w:val="1"/>
      <w:numFmt w:val="bullet"/>
      <w:lvlText w:val="▪"/>
      <w:lvlJc w:val="left"/>
      <w:pPr>
        <w:ind w:left="68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23">
    <w:nsid w:val="16975B52"/>
    <w:multiLevelType w:val="hybridMultilevel"/>
    <w:tmpl w:val="4BF427BE"/>
    <w:lvl w:ilvl="0" w:tplc="061803E4">
      <w:start w:val="1"/>
      <w:numFmt w:val="bullet"/>
      <w:lvlText w:val=""/>
      <w:lvlJc w:val="left"/>
      <w:pPr>
        <w:ind w:left="140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85849E2E">
      <w:start w:val="1"/>
      <w:numFmt w:val="bullet"/>
      <w:lvlText w:val="o"/>
      <w:lvlJc w:val="left"/>
      <w:pPr>
        <w:ind w:left="212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BD8E8B44">
      <w:start w:val="1"/>
      <w:numFmt w:val="bullet"/>
      <w:lvlText w:val="▪"/>
      <w:lvlJc w:val="left"/>
      <w:pPr>
        <w:ind w:left="284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1E528C76">
      <w:start w:val="1"/>
      <w:numFmt w:val="bullet"/>
      <w:lvlText w:val="•"/>
      <w:lvlJc w:val="left"/>
      <w:pPr>
        <w:ind w:left="356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F272B302">
      <w:start w:val="1"/>
      <w:numFmt w:val="bullet"/>
      <w:lvlText w:val="o"/>
      <w:lvlJc w:val="left"/>
      <w:pPr>
        <w:ind w:left="428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019E5DB8">
      <w:start w:val="1"/>
      <w:numFmt w:val="bullet"/>
      <w:lvlText w:val="▪"/>
      <w:lvlJc w:val="left"/>
      <w:pPr>
        <w:ind w:left="500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F350062C">
      <w:start w:val="1"/>
      <w:numFmt w:val="bullet"/>
      <w:lvlText w:val="•"/>
      <w:lvlJc w:val="left"/>
      <w:pPr>
        <w:ind w:left="572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09CAE17A">
      <w:start w:val="1"/>
      <w:numFmt w:val="bullet"/>
      <w:lvlText w:val="o"/>
      <w:lvlJc w:val="left"/>
      <w:pPr>
        <w:ind w:left="644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AC908BC8">
      <w:start w:val="1"/>
      <w:numFmt w:val="bullet"/>
      <w:lvlText w:val="▪"/>
      <w:lvlJc w:val="left"/>
      <w:pPr>
        <w:ind w:left="7162"/>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24">
    <w:nsid w:val="16DE0517"/>
    <w:multiLevelType w:val="hybridMultilevel"/>
    <w:tmpl w:val="EB9EBF04"/>
    <w:lvl w:ilvl="0" w:tplc="7F2E7582">
      <w:start w:val="1"/>
      <w:numFmt w:val="bullet"/>
      <w:lvlText w:val="-"/>
      <w:lvlJc w:val="left"/>
      <w:pPr>
        <w:ind w:left="3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82B60774">
      <w:start w:val="1"/>
      <w:numFmt w:val="bullet"/>
      <w:lvlText w:val="o"/>
      <w:lvlJc w:val="left"/>
      <w:pPr>
        <w:ind w:left="14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71761E62">
      <w:start w:val="1"/>
      <w:numFmt w:val="bullet"/>
      <w:lvlText w:val="▪"/>
      <w:lvlJc w:val="left"/>
      <w:pPr>
        <w:ind w:left="21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014C1CFA">
      <w:start w:val="1"/>
      <w:numFmt w:val="bullet"/>
      <w:lvlText w:val="•"/>
      <w:lvlJc w:val="left"/>
      <w:pPr>
        <w:ind w:left="28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1FD2021C">
      <w:start w:val="1"/>
      <w:numFmt w:val="bullet"/>
      <w:lvlText w:val="o"/>
      <w:lvlJc w:val="left"/>
      <w:pPr>
        <w:ind w:left="36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2BCCB08E">
      <w:start w:val="1"/>
      <w:numFmt w:val="bullet"/>
      <w:lvlText w:val="▪"/>
      <w:lvlJc w:val="left"/>
      <w:pPr>
        <w:ind w:left="43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BD3EA916">
      <w:start w:val="1"/>
      <w:numFmt w:val="bullet"/>
      <w:lvlText w:val="•"/>
      <w:lvlJc w:val="left"/>
      <w:pPr>
        <w:ind w:left="50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5EC8A5D4">
      <w:start w:val="1"/>
      <w:numFmt w:val="bullet"/>
      <w:lvlText w:val="o"/>
      <w:lvlJc w:val="left"/>
      <w:pPr>
        <w:ind w:left="57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32600668">
      <w:start w:val="1"/>
      <w:numFmt w:val="bullet"/>
      <w:lvlText w:val="▪"/>
      <w:lvlJc w:val="left"/>
      <w:pPr>
        <w:ind w:left="64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25">
    <w:nsid w:val="178467BB"/>
    <w:multiLevelType w:val="hybridMultilevel"/>
    <w:tmpl w:val="749270AA"/>
    <w:lvl w:ilvl="0" w:tplc="B1464C48">
      <w:start w:val="1"/>
      <w:numFmt w:val="bullet"/>
      <w:lvlText w:val="-"/>
      <w:lvlJc w:val="left"/>
      <w:pPr>
        <w:ind w:left="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E41A6250">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25A20146">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1116EF72">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8794A06A">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8F006EB0">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E1AADFA6">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65E205EA">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5C546B2C">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26">
    <w:nsid w:val="19115F99"/>
    <w:multiLevelType w:val="hybridMultilevel"/>
    <w:tmpl w:val="76669D38"/>
    <w:lvl w:ilvl="0" w:tplc="1E529A98">
      <w:start w:val="1"/>
      <w:numFmt w:val="bullet"/>
      <w:lvlText w:val="•"/>
      <w:lvlJc w:val="left"/>
      <w:pPr>
        <w:ind w:left="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69E62284">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70F87DC2">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03FAF5DA">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456A5394">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BF20E290">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55864F36">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25A23282">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1DE670AE">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27">
    <w:nsid w:val="194C2728"/>
    <w:multiLevelType w:val="hybridMultilevel"/>
    <w:tmpl w:val="AF7A4F6E"/>
    <w:lvl w:ilvl="0" w:tplc="B686A692">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BCF44B8C">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AB3A6B40">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111E287A">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1ABE309E">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92D22E82">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85245532">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F36AB90C">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717AF406">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28">
    <w:nsid w:val="1BF23FB0"/>
    <w:multiLevelType w:val="hybridMultilevel"/>
    <w:tmpl w:val="09B81952"/>
    <w:lvl w:ilvl="0" w:tplc="A6580450">
      <w:start w:val="1"/>
      <w:numFmt w:val="decimal"/>
      <w:lvlText w:val="%1."/>
      <w:lvlJc w:val="left"/>
      <w:pPr>
        <w:ind w:left="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EED2B84A">
      <w:start w:val="1"/>
      <w:numFmt w:val="lowerLetter"/>
      <w:lvlText w:val="%2"/>
      <w:lvlJc w:val="left"/>
      <w:pPr>
        <w:ind w:left="10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818EB512">
      <w:start w:val="1"/>
      <w:numFmt w:val="lowerRoman"/>
      <w:lvlText w:val="%3"/>
      <w:lvlJc w:val="left"/>
      <w:pPr>
        <w:ind w:left="18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0A62D614">
      <w:start w:val="1"/>
      <w:numFmt w:val="decimal"/>
      <w:lvlText w:val="%4"/>
      <w:lvlJc w:val="left"/>
      <w:pPr>
        <w:ind w:left="25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6E16C80A">
      <w:start w:val="1"/>
      <w:numFmt w:val="lowerLetter"/>
      <w:lvlText w:val="%5"/>
      <w:lvlJc w:val="left"/>
      <w:pPr>
        <w:ind w:left="324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C79E847C">
      <w:start w:val="1"/>
      <w:numFmt w:val="lowerRoman"/>
      <w:lvlText w:val="%6"/>
      <w:lvlJc w:val="left"/>
      <w:pPr>
        <w:ind w:left="396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035AF200">
      <w:start w:val="1"/>
      <w:numFmt w:val="decimal"/>
      <w:lvlText w:val="%7"/>
      <w:lvlJc w:val="left"/>
      <w:pPr>
        <w:ind w:left="46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77E2A8AA">
      <w:start w:val="1"/>
      <w:numFmt w:val="lowerLetter"/>
      <w:lvlText w:val="%8"/>
      <w:lvlJc w:val="left"/>
      <w:pPr>
        <w:ind w:left="54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2D66F2B8">
      <w:start w:val="1"/>
      <w:numFmt w:val="lowerRoman"/>
      <w:lvlText w:val="%9"/>
      <w:lvlJc w:val="left"/>
      <w:pPr>
        <w:ind w:left="61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29">
    <w:nsid w:val="1C6A5208"/>
    <w:multiLevelType w:val="hybridMultilevel"/>
    <w:tmpl w:val="8BCEFF3E"/>
    <w:lvl w:ilvl="0" w:tplc="B1E66D16">
      <w:start w:val="1"/>
      <w:numFmt w:val="bullet"/>
      <w:lvlText w:val=""/>
      <w:lvlJc w:val="left"/>
      <w:pPr>
        <w:ind w:left="7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4FE46250">
      <w:start w:val="1"/>
      <w:numFmt w:val="bullet"/>
      <w:lvlText w:val="o"/>
      <w:lvlJc w:val="left"/>
      <w:pPr>
        <w:ind w:left="14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EF8A4B2E">
      <w:start w:val="1"/>
      <w:numFmt w:val="bullet"/>
      <w:lvlText w:val="▪"/>
      <w:lvlJc w:val="left"/>
      <w:pPr>
        <w:ind w:left="21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827EB3A8">
      <w:start w:val="1"/>
      <w:numFmt w:val="bullet"/>
      <w:lvlText w:val="•"/>
      <w:lvlJc w:val="left"/>
      <w:pPr>
        <w:ind w:left="28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D5F49B30">
      <w:start w:val="1"/>
      <w:numFmt w:val="bullet"/>
      <w:lvlText w:val="o"/>
      <w:lvlJc w:val="left"/>
      <w:pPr>
        <w:ind w:left="36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2DCAFC9A">
      <w:start w:val="1"/>
      <w:numFmt w:val="bullet"/>
      <w:lvlText w:val="▪"/>
      <w:lvlJc w:val="left"/>
      <w:pPr>
        <w:ind w:left="43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52284846">
      <w:start w:val="1"/>
      <w:numFmt w:val="bullet"/>
      <w:lvlText w:val="•"/>
      <w:lvlJc w:val="left"/>
      <w:pPr>
        <w:ind w:left="50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2BB29AE6">
      <w:start w:val="1"/>
      <w:numFmt w:val="bullet"/>
      <w:lvlText w:val="o"/>
      <w:lvlJc w:val="left"/>
      <w:pPr>
        <w:ind w:left="57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EB2CBDDA">
      <w:start w:val="1"/>
      <w:numFmt w:val="bullet"/>
      <w:lvlText w:val="▪"/>
      <w:lvlJc w:val="left"/>
      <w:pPr>
        <w:ind w:left="64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30">
    <w:nsid w:val="1DFD303D"/>
    <w:multiLevelType w:val="hybridMultilevel"/>
    <w:tmpl w:val="9692E126"/>
    <w:lvl w:ilvl="0" w:tplc="F56CE08C">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FAF04ACE">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33628262">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740A0FB6">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3E2C6BE0">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D9CCE45E">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7C38F744">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8B862E84">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CB5AC692">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31">
    <w:nsid w:val="1E293E6F"/>
    <w:multiLevelType w:val="hybridMultilevel"/>
    <w:tmpl w:val="BF22044A"/>
    <w:lvl w:ilvl="0" w:tplc="03702080">
      <w:start w:val="1"/>
      <w:numFmt w:val="decimal"/>
      <w:lvlText w:val="%1."/>
      <w:lvlJc w:val="left"/>
      <w:pPr>
        <w:ind w:left="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25A49096">
      <w:start w:val="1"/>
      <w:numFmt w:val="lowerLetter"/>
      <w:lvlText w:val="%2"/>
      <w:lvlJc w:val="left"/>
      <w:pPr>
        <w:ind w:left="10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4E929F9C">
      <w:start w:val="1"/>
      <w:numFmt w:val="lowerRoman"/>
      <w:lvlText w:val="%3"/>
      <w:lvlJc w:val="left"/>
      <w:pPr>
        <w:ind w:left="18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C616B2F2">
      <w:start w:val="1"/>
      <w:numFmt w:val="decimal"/>
      <w:lvlText w:val="%4"/>
      <w:lvlJc w:val="left"/>
      <w:pPr>
        <w:ind w:left="25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A35A25BE">
      <w:start w:val="1"/>
      <w:numFmt w:val="lowerLetter"/>
      <w:lvlText w:val="%5"/>
      <w:lvlJc w:val="left"/>
      <w:pPr>
        <w:ind w:left="324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5AF020B4">
      <w:start w:val="1"/>
      <w:numFmt w:val="lowerRoman"/>
      <w:lvlText w:val="%6"/>
      <w:lvlJc w:val="left"/>
      <w:pPr>
        <w:ind w:left="396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23C48C3A">
      <w:start w:val="1"/>
      <w:numFmt w:val="decimal"/>
      <w:lvlText w:val="%7"/>
      <w:lvlJc w:val="left"/>
      <w:pPr>
        <w:ind w:left="46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0568CF10">
      <w:start w:val="1"/>
      <w:numFmt w:val="lowerLetter"/>
      <w:lvlText w:val="%8"/>
      <w:lvlJc w:val="left"/>
      <w:pPr>
        <w:ind w:left="54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2E7A6F82">
      <w:start w:val="1"/>
      <w:numFmt w:val="lowerRoman"/>
      <w:lvlText w:val="%9"/>
      <w:lvlJc w:val="left"/>
      <w:pPr>
        <w:ind w:left="61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32">
    <w:nsid w:val="1E7F2936"/>
    <w:multiLevelType w:val="hybridMultilevel"/>
    <w:tmpl w:val="7ADE2FB6"/>
    <w:lvl w:ilvl="0" w:tplc="D45EAB54">
      <w:start w:val="1"/>
      <w:numFmt w:val="decimal"/>
      <w:lvlText w:val="%1."/>
      <w:lvlJc w:val="left"/>
      <w:pPr>
        <w:ind w:left="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310034DC">
      <w:start w:val="1"/>
      <w:numFmt w:val="lowerLetter"/>
      <w:lvlText w:val="%2"/>
      <w:lvlJc w:val="left"/>
      <w:pPr>
        <w:ind w:left="10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4FB64AE8">
      <w:start w:val="1"/>
      <w:numFmt w:val="lowerRoman"/>
      <w:lvlText w:val="%3"/>
      <w:lvlJc w:val="left"/>
      <w:pPr>
        <w:ind w:left="18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3510FEB4">
      <w:start w:val="1"/>
      <w:numFmt w:val="decimal"/>
      <w:lvlText w:val="%4"/>
      <w:lvlJc w:val="left"/>
      <w:pPr>
        <w:ind w:left="25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E5188020">
      <w:start w:val="1"/>
      <w:numFmt w:val="lowerLetter"/>
      <w:lvlText w:val="%5"/>
      <w:lvlJc w:val="left"/>
      <w:pPr>
        <w:ind w:left="324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CF22C2B6">
      <w:start w:val="1"/>
      <w:numFmt w:val="lowerRoman"/>
      <w:lvlText w:val="%6"/>
      <w:lvlJc w:val="left"/>
      <w:pPr>
        <w:ind w:left="396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6800462A">
      <w:start w:val="1"/>
      <w:numFmt w:val="decimal"/>
      <w:lvlText w:val="%7"/>
      <w:lvlJc w:val="left"/>
      <w:pPr>
        <w:ind w:left="46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3042AC60">
      <w:start w:val="1"/>
      <w:numFmt w:val="lowerLetter"/>
      <w:lvlText w:val="%8"/>
      <w:lvlJc w:val="left"/>
      <w:pPr>
        <w:ind w:left="54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618ED90A">
      <w:start w:val="1"/>
      <w:numFmt w:val="lowerRoman"/>
      <w:lvlText w:val="%9"/>
      <w:lvlJc w:val="left"/>
      <w:pPr>
        <w:ind w:left="61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33">
    <w:nsid w:val="203A0859"/>
    <w:multiLevelType w:val="hybridMultilevel"/>
    <w:tmpl w:val="E1E231EC"/>
    <w:lvl w:ilvl="0" w:tplc="7A7C53EE">
      <w:start w:val="1"/>
      <w:numFmt w:val="bullet"/>
      <w:lvlText w:val="-"/>
      <w:lvlJc w:val="left"/>
      <w:pPr>
        <w:ind w:left="58"/>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4F82AC74">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64C08C4C">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DEE8079C">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6F8A9066">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1FAEBD8C">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4704B27E">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2DB61760">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175CA470">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34">
    <w:nsid w:val="20DD779A"/>
    <w:multiLevelType w:val="hybridMultilevel"/>
    <w:tmpl w:val="20F4831C"/>
    <w:lvl w:ilvl="0" w:tplc="64907DF2">
      <w:start w:val="2"/>
      <w:numFmt w:val="decimal"/>
      <w:lvlText w:val="%1."/>
      <w:lvlJc w:val="left"/>
      <w:pPr>
        <w:ind w:left="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0DF02D5E">
      <w:start w:val="1"/>
      <w:numFmt w:val="lowerLetter"/>
      <w:lvlText w:val="%2"/>
      <w:lvlJc w:val="left"/>
      <w:pPr>
        <w:ind w:left="10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E05CE03A">
      <w:start w:val="1"/>
      <w:numFmt w:val="lowerRoman"/>
      <w:lvlText w:val="%3"/>
      <w:lvlJc w:val="left"/>
      <w:pPr>
        <w:ind w:left="18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90F808E4">
      <w:start w:val="1"/>
      <w:numFmt w:val="decimal"/>
      <w:lvlText w:val="%4"/>
      <w:lvlJc w:val="left"/>
      <w:pPr>
        <w:ind w:left="25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7832785A">
      <w:start w:val="1"/>
      <w:numFmt w:val="lowerLetter"/>
      <w:lvlText w:val="%5"/>
      <w:lvlJc w:val="left"/>
      <w:pPr>
        <w:ind w:left="324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A8BA5402">
      <w:start w:val="1"/>
      <w:numFmt w:val="lowerRoman"/>
      <w:lvlText w:val="%6"/>
      <w:lvlJc w:val="left"/>
      <w:pPr>
        <w:ind w:left="396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23828890">
      <w:start w:val="1"/>
      <w:numFmt w:val="decimal"/>
      <w:lvlText w:val="%7"/>
      <w:lvlJc w:val="left"/>
      <w:pPr>
        <w:ind w:left="46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896679CE">
      <w:start w:val="1"/>
      <w:numFmt w:val="lowerLetter"/>
      <w:lvlText w:val="%8"/>
      <w:lvlJc w:val="left"/>
      <w:pPr>
        <w:ind w:left="54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6D98F33A">
      <w:start w:val="1"/>
      <w:numFmt w:val="lowerRoman"/>
      <w:lvlText w:val="%9"/>
      <w:lvlJc w:val="left"/>
      <w:pPr>
        <w:ind w:left="61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35">
    <w:nsid w:val="21737AD3"/>
    <w:multiLevelType w:val="hybridMultilevel"/>
    <w:tmpl w:val="9650F5F4"/>
    <w:lvl w:ilvl="0" w:tplc="31085148">
      <w:start w:val="1"/>
      <w:numFmt w:val="bullet"/>
      <w:lvlText w:val="-"/>
      <w:lvlJc w:val="left"/>
      <w:pPr>
        <w:ind w:left="108"/>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B13864D2">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4DE49E52">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53A2063C">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86027FCC">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4448CE36">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804418A2">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4FE80C00">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BC548C58">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36">
    <w:nsid w:val="220C5087"/>
    <w:multiLevelType w:val="hybridMultilevel"/>
    <w:tmpl w:val="20F22B9A"/>
    <w:lvl w:ilvl="0" w:tplc="40D0B886">
      <w:start w:val="1"/>
      <w:numFmt w:val="bullet"/>
      <w:lvlText w:val=""/>
      <w:lvlJc w:val="left"/>
      <w:pPr>
        <w:ind w:left="784"/>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1" w:tplc="83FE19E2">
      <w:start w:val="1"/>
      <w:numFmt w:val="bullet"/>
      <w:lvlText w:val="o"/>
      <w:lvlJc w:val="left"/>
      <w:pPr>
        <w:ind w:left="151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2" w:tplc="4B1CC54A">
      <w:start w:val="1"/>
      <w:numFmt w:val="bullet"/>
      <w:lvlText w:val="▪"/>
      <w:lvlJc w:val="left"/>
      <w:pPr>
        <w:ind w:left="223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3" w:tplc="5A1A0114">
      <w:start w:val="1"/>
      <w:numFmt w:val="bullet"/>
      <w:lvlText w:val="•"/>
      <w:lvlJc w:val="left"/>
      <w:pPr>
        <w:ind w:left="295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4" w:tplc="D0F60FFE">
      <w:start w:val="1"/>
      <w:numFmt w:val="bullet"/>
      <w:lvlText w:val="o"/>
      <w:lvlJc w:val="left"/>
      <w:pPr>
        <w:ind w:left="367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5" w:tplc="DF80E42E">
      <w:start w:val="1"/>
      <w:numFmt w:val="bullet"/>
      <w:lvlText w:val="▪"/>
      <w:lvlJc w:val="left"/>
      <w:pPr>
        <w:ind w:left="439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6" w:tplc="67E2C5A4">
      <w:start w:val="1"/>
      <w:numFmt w:val="bullet"/>
      <w:lvlText w:val="•"/>
      <w:lvlJc w:val="left"/>
      <w:pPr>
        <w:ind w:left="511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7" w:tplc="CFFC84E2">
      <w:start w:val="1"/>
      <w:numFmt w:val="bullet"/>
      <w:lvlText w:val="o"/>
      <w:lvlJc w:val="left"/>
      <w:pPr>
        <w:ind w:left="583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8" w:tplc="62FA7B10">
      <w:start w:val="1"/>
      <w:numFmt w:val="bullet"/>
      <w:lvlText w:val="▪"/>
      <w:lvlJc w:val="left"/>
      <w:pPr>
        <w:ind w:left="655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abstractNum>
  <w:abstractNum w:abstractNumId="37">
    <w:nsid w:val="221C4C11"/>
    <w:multiLevelType w:val="hybridMultilevel"/>
    <w:tmpl w:val="BEFEBFAE"/>
    <w:lvl w:ilvl="0" w:tplc="1518AC7C">
      <w:start w:val="1"/>
      <w:numFmt w:val="bullet"/>
      <w:lvlText w:val="•"/>
      <w:lvlJc w:val="left"/>
      <w:pPr>
        <w:ind w:left="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1" w:tplc="ACB65628">
      <w:start w:val="1"/>
      <w:numFmt w:val="bullet"/>
      <w:lvlText w:val="o"/>
      <w:lvlJc w:val="left"/>
      <w:pPr>
        <w:ind w:left="108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2" w:tplc="940AEC50">
      <w:start w:val="1"/>
      <w:numFmt w:val="bullet"/>
      <w:lvlText w:val="▪"/>
      <w:lvlJc w:val="left"/>
      <w:pPr>
        <w:ind w:left="180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3" w:tplc="533A4128">
      <w:start w:val="1"/>
      <w:numFmt w:val="bullet"/>
      <w:lvlText w:val="•"/>
      <w:lvlJc w:val="left"/>
      <w:pPr>
        <w:ind w:left="252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4" w:tplc="E8189DFE">
      <w:start w:val="1"/>
      <w:numFmt w:val="bullet"/>
      <w:lvlText w:val="o"/>
      <w:lvlJc w:val="left"/>
      <w:pPr>
        <w:ind w:left="324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5" w:tplc="BF6AD580">
      <w:start w:val="1"/>
      <w:numFmt w:val="bullet"/>
      <w:lvlText w:val="▪"/>
      <w:lvlJc w:val="left"/>
      <w:pPr>
        <w:ind w:left="396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6" w:tplc="0630A766">
      <w:start w:val="1"/>
      <w:numFmt w:val="bullet"/>
      <w:lvlText w:val="•"/>
      <w:lvlJc w:val="left"/>
      <w:pPr>
        <w:ind w:left="468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7" w:tplc="6FCC4518">
      <w:start w:val="1"/>
      <w:numFmt w:val="bullet"/>
      <w:lvlText w:val="o"/>
      <w:lvlJc w:val="left"/>
      <w:pPr>
        <w:ind w:left="540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8" w:tplc="0548E14E">
      <w:start w:val="1"/>
      <w:numFmt w:val="bullet"/>
      <w:lvlText w:val="▪"/>
      <w:lvlJc w:val="left"/>
      <w:pPr>
        <w:ind w:left="612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abstractNum>
  <w:abstractNum w:abstractNumId="38">
    <w:nsid w:val="22777902"/>
    <w:multiLevelType w:val="hybridMultilevel"/>
    <w:tmpl w:val="210400AE"/>
    <w:lvl w:ilvl="0" w:tplc="6C8C91BE">
      <w:start w:val="1"/>
      <w:numFmt w:val="bullet"/>
      <w:lvlText w:val="-"/>
      <w:lvlJc w:val="left"/>
      <w:pPr>
        <w:ind w:left="58"/>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8FA4F810">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48A68952">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95C63A98">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2326A980">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FD424FE0">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D8C49056">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ACACF1C6">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CF9C3728">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39">
    <w:nsid w:val="22A962F3"/>
    <w:multiLevelType w:val="hybridMultilevel"/>
    <w:tmpl w:val="9232097A"/>
    <w:lvl w:ilvl="0" w:tplc="CB52975C">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0BBA5E52">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C39E22EE">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55866576">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EE9A30DC">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D082C610">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0FCC4040">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2990DC62">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20E2E458">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40">
    <w:nsid w:val="23FA5F4A"/>
    <w:multiLevelType w:val="hybridMultilevel"/>
    <w:tmpl w:val="DA9E8F6C"/>
    <w:lvl w:ilvl="0" w:tplc="9FBC6874">
      <w:start w:val="1"/>
      <w:numFmt w:val="bullet"/>
      <w:lvlText w:val="-"/>
      <w:lvlJc w:val="left"/>
      <w:pPr>
        <w:ind w:left="115"/>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854EA59E">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222C63D0">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B2B65E10">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11485686">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B2D4E524">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5B50677A">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14A8D04C">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6F0A44E0">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41">
    <w:nsid w:val="24854326"/>
    <w:multiLevelType w:val="hybridMultilevel"/>
    <w:tmpl w:val="980EE572"/>
    <w:lvl w:ilvl="0" w:tplc="DAFEE03E">
      <w:start w:val="1"/>
      <w:numFmt w:val="bullet"/>
      <w:lvlText w:val="•"/>
      <w:lvlJc w:val="left"/>
      <w:pPr>
        <w:ind w:left="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4F22294E">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F2C65FC4">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672C60CA">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8572C59C">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6A547560">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78DCFB00">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C1C40CC2">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BB6EDC82">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42">
    <w:nsid w:val="24A750C5"/>
    <w:multiLevelType w:val="hybridMultilevel"/>
    <w:tmpl w:val="DD70BECA"/>
    <w:lvl w:ilvl="0" w:tplc="C9626822">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5FD0433C">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BBF2C5EC">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A91C04F8">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E9EA7C3A">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21807C78">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6C324FB0">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89A4D9B0">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B1A0F96A">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43">
    <w:nsid w:val="279362B7"/>
    <w:multiLevelType w:val="hybridMultilevel"/>
    <w:tmpl w:val="C59ED132"/>
    <w:lvl w:ilvl="0" w:tplc="215E7CC6">
      <w:start w:val="1"/>
      <w:numFmt w:val="bullet"/>
      <w:lvlText w:val=""/>
      <w:lvlJc w:val="left"/>
      <w:pPr>
        <w:ind w:left="476"/>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526A3270">
      <w:start w:val="1"/>
      <w:numFmt w:val="bullet"/>
      <w:lvlText w:val="o"/>
      <w:lvlJc w:val="left"/>
      <w:pPr>
        <w:ind w:left="119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3C387FCE">
      <w:start w:val="1"/>
      <w:numFmt w:val="bullet"/>
      <w:lvlText w:val="▪"/>
      <w:lvlJc w:val="left"/>
      <w:pPr>
        <w:ind w:left="191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8408CBE0">
      <w:start w:val="1"/>
      <w:numFmt w:val="bullet"/>
      <w:lvlText w:val="•"/>
      <w:lvlJc w:val="left"/>
      <w:pPr>
        <w:ind w:left="263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E090B93C">
      <w:start w:val="1"/>
      <w:numFmt w:val="bullet"/>
      <w:lvlText w:val="o"/>
      <w:lvlJc w:val="left"/>
      <w:pPr>
        <w:ind w:left="335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B19EB18A">
      <w:start w:val="1"/>
      <w:numFmt w:val="bullet"/>
      <w:lvlText w:val="▪"/>
      <w:lvlJc w:val="left"/>
      <w:pPr>
        <w:ind w:left="407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AF784202">
      <w:start w:val="1"/>
      <w:numFmt w:val="bullet"/>
      <w:lvlText w:val="•"/>
      <w:lvlJc w:val="left"/>
      <w:pPr>
        <w:ind w:left="479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9C666982">
      <w:start w:val="1"/>
      <w:numFmt w:val="bullet"/>
      <w:lvlText w:val="o"/>
      <w:lvlJc w:val="left"/>
      <w:pPr>
        <w:ind w:left="551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F9DAB7BA">
      <w:start w:val="1"/>
      <w:numFmt w:val="bullet"/>
      <w:lvlText w:val="▪"/>
      <w:lvlJc w:val="left"/>
      <w:pPr>
        <w:ind w:left="623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44">
    <w:nsid w:val="29BA7462"/>
    <w:multiLevelType w:val="hybridMultilevel"/>
    <w:tmpl w:val="338E2208"/>
    <w:lvl w:ilvl="0" w:tplc="E6A83BBC">
      <w:start w:val="1"/>
      <w:numFmt w:val="decimal"/>
      <w:lvlText w:val="%1."/>
      <w:lvlJc w:val="left"/>
      <w:pPr>
        <w:ind w:left="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12128FB6">
      <w:start w:val="1"/>
      <w:numFmt w:val="lowerLetter"/>
      <w:lvlText w:val="%2"/>
      <w:lvlJc w:val="left"/>
      <w:pPr>
        <w:ind w:left="108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DC1E1C7A">
      <w:start w:val="1"/>
      <w:numFmt w:val="lowerRoman"/>
      <w:lvlText w:val="%3"/>
      <w:lvlJc w:val="left"/>
      <w:pPr>
        <w:ind w:left="180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B8B818AE">
      <w:start w:val="1"/>
      <w:numFmt w:val="decimal"/>
      <w:lvlText w:val="%4"/>
      <w:lvlJc w:val="left"/>
      <w:pPr>
        <w:ind w:left="252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425C2CF2">
      <w:start w:val="1"/>
      <w:numFmt w:val="lowerLetter"/>
      <w:lvlText w:val="%5"/>
      <w:lvlJc w:val="left"/>
      <w:pPr>
        <w:ind w:left="324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C8061BE0">
      <w:start w:val="1"/>
      <w:numFmt w:val="lowerRoman"/>
      <w:lvlText w:val="%6"/>
      <w:lvlJc w:val="left"/>
      <w:pPr>
        <w:ind w:left="396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D92E3328">
      <w:start w:val="1"/>
      <w:numFmt w:val="decimal"/>
      <w:lvlText w:val="%7"/>
      <w:lvlJc w:val="left"/>
      <w:pPr>
        <w:ind w:left="468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D2A231A6">
      <w:start w:val="1"/>
      <w:numFmt w:val="lowerLetter"/>
      <w:lvlText w:val="%8"/>
      <w:lvlJc w:val="left"/>
      <w:pPr>
        <w:ind w:left="540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00C0081A">
      <w:start w:val="1"/>
      <w:numFmt w:val="lowerRoman"/>
      <w:lvlText w:val="%9"/>
      <w:lvlJc w:val="left"/>
      <w:pPr>
        <w:ind w:left="612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45">
    <w:nsid w:val="2B3A032A"/>
    <w:multiLevelType w:val="hybridMultilevel"/>
    <w:tmpl w:val="428E9D88"/>
    <w:lvl w:ilvl="0" w:tplc="0D92E576">
      <w:start w:val="1"/>
      <w:numFmt w:val="bullet"/>
      <w:lvlText w:val="•"/>
      <w:lvlJc w:val="left"/>
      <w:pPr>
        <w:ind w:left="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1" w:tplc="74FC5F8E">
      <w:start w:val="1"/>
      <w:numFmt w:val="bullet"/>
      <w:lvlText w:val="o"/>
      <w:lvlJc w:val="left"/>
      <w:pPr>
        <w:ind w:left="108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2" w:tplc="665EAD06">
      <w:start w:val="1"/>
      <w:numFmt w:val="bullet"/>
      <w:lvlText w:val="▪"/>
      <w:lvlJc w:val="left"/>
      <w:pPr>
        <w:ind w:left="180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3" w:tplc="32680E3C">
      <w:start w:val="1"/>
      <w:numFmt w:val="bullet"/>
      <w:lvlText w:val="•"/>
      <w:lvlJc w:val="left"/>
      <w:pPr>
        <w:ind w:left="252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4" w:tplc="7076C088">
      <w:start w:val="1"/>
      <w:numFmt w:val="bullet"/>
      <w:lvlText w:val="o"/>
      <w:lvlJc w:val="left"/>
      <w:pPr>
        <w:ind w:left="324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5" w:tplc="CA3033A6">
      <w:start w:val="1"/>
      <w:numFmt w:val="bullet"/>
      <w:lvlText w:val="▪"/>
      <w:lvlJc w:val="left"/>
      <w:pPr>
        <w:ind w:left="396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6" w:tplc="C11E4C0E">
      <w:start w:val="1"/>
      <w:numFmt w:val="bullet"/>
      <w:lvlText w:val="•"/>
      <w:lvlJc w:val="left"/>
      <w:pPr>
        <w:ind w:left="468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7" w:tplc="48983B52">
      <w:start w:val="1"/>
      <w:numFmt w:val="bullet"/>
      <w:lvlText w:val="o"/>
      <w:lvlJc w:val="left"/>
      <w:pPr>
        <w:ind w:left="540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8" w:tplc="27E27336">
      <w:start w:val="1"/>
      <w:numFmt w:val="bullet"/>
      <w:lvlText w:val="▪"/>
      <w:lvlJc w:val="left"/>
      <w:pPr>
        <w:ind w:left="6122"/>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abstractNum>
  <w:abstractNum w:abstractNumId="46">
    <w:nsid w:val="2BF46C05"/>
    <w:multiLevelType w:val="hybridMultilevel"/>
    <w:tmpl w:val="7868B97E"/>
    <w:lvl w:ilvl="0" w:tplc="A31AAFDC">
      <w:start w:val="1"/>
      <w:numFmt w:val="bullet"/>
      <w:lvlText w:val=""/>
      <w:lvlJc w:val="left"/>
      <w:pPr>
        <w:ind w:left="9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26EEEA92">
      <w:start w:val="1"/>
      <w:numFmt w:val="bullet"/>
      <w:lvlText w:val="o"/>
      <w:lvlJc w:val="left"/>
      <w:pPr>
        <w:ind w:left="16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9FC6DBD0">
      <w:start w:val="1"/>
      <w:numFmt w:val="bullet"/>
      <w:lvlText w:val="▪"/>
      <w:lvlJc w:val="left"/>
      <w:pPr>
        <w:ind w:left="23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5E46FD6C">
      <w:start w:val="1"/>
      <w:numFmt w:val="bullet"/>
      <w:lvlText w:val="•"/>
      <w:lvlJc w:val="left"/>
      <w:pPr>
        <w:ind w:left="30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D208FA2E">
      <w:start w:val="1"/>
      <w:numFmt w:val="bullet"/>
      <w:lvlText w:val="o"/>
      <w:lvlJc w:val="left"/>
      <w:pPr>
        <w:ind w:left="37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3C284E28">
      <w:start w:val="1"/>
      <w:numFmt w:val="bullet"/>
      <w:lvlText w:val="▪"/>
      <w:lvlJc w:val="left"/>
      <w:pPr>
        <w:ind w:left="45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ED48A692">
      <w:start w:val="1"/>
      <w:numFmt w:val="bullet"/>
      <w:lvlText w:val="•"/>
      <w:lvlJc w:val="left"/>
      <w:pPr>
        <w:ind w:left="52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D1C4FE4A">
      <w:start w:val="1"/>
      <w:numFmt w:val="bullet"/>
      <w:lvlText w:val="o"/>
      <w:lvlJc w:val="left"/>
      <w:pPr>
        <w:ind w:left="59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F962B20C">
      <w:start w:val="1"/>
      <w:numFmt w:val="bullet"/>
      <w:lvlText w:val="▪"/>
      <w:lvlJc w:val="left"/>
      <w:pPr>
        <w:ind w:left="66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47">
    <w:nsid w:val="2FAE5788"/>
    <w:multiLevelType w:val="hybridMultilevel"/>
    <w:tmpl w:val="AB2EB9C6"/>
    <w:lvl w:ilvl="0" w:tplc="8490EA42">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7F963A48">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6C6E4298">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3C3C2992">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4C5CDCAA">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224E65FC">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F692FD06">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9B881FCA">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D054A68C">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48">
    <w:nsid w:val="2FB32FE3"/>
    <w:multiLevelType w:val="hybridMultilevel"/>
    <w:tmpl w:val="B792D15C"/>
    <w:lvl w:ilvl="0" w:tplc="41E2CE08">
      <w:start w:val="1"/>
      <w:numFmt w:val="bullet"/>
      <w:lvlText w:val="•"/>
      <w:lvlJc w:val="left"/>
      <w:pPr>
        <w:ind w:left="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BADC0560">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8E56F330">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2F60E65C">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0CF2069C">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E44E1776">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8ED63DEA">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98B00864">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2C1CBB0A">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49">
    <w:nsid w:val="30A141BC"/>
    <w:multiLevelType w:val="hybridMultilevel"/>
    <w:tmpl w:val="26C004AA"/>
    <w:lvl w:ilvl="0" w:tplc="4CB05A70">
      <w:start w:val="1"/>
      <w:numFmt w:val="bullet"/>
      <w:lvlText w:val="-"/>
      <w:lvlJc w:val="left"/>
      <w:pPr>
        <w:ind w:left="166"/>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F604BF34">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AA54DF2E">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63FC12D4">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CE52B4C0">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AEB269A0">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9C1EAB26">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4B0EAD80">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AB0430B4">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50">
    <w:nsid w:val="321921AE"/>
    <w:multiLevelType w:val="hybridMultilevel"/>
    <w:tmpl w:val="72605DB4"/>
    <w:lvl w:ilvl="0" w:tplc="509AA874">
      <w:start w:val="1"/>
      <w:numFmt w:val="bullet"/>
      <w:lvlText w:val="•"/>
      <w:lvlJc w:val="left"/>
      <w:pPr>
        <w:ind w:left="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1" w:tplc="18FAAC7C">
      <w:start w:val="1"/>
      <w:numFmt w:val="bullet"/>
      <w:lvlText w:val="o"/>
      <w:lvlJc w:val="left"/>
      <w:pPr>
        <w:ind w:left="108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2" w:tplc="7E7CE784">
      <w:start w:val="1"/>
      <w:numFmt w:val="bullet"/>
      <w:lvlText w:val="▪"/>
      <w:lvlJc w:val="left"/>
      <w:pPr>
        <w:ind w:left="180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3" w:tplc="57EA2486">
      <w:start w:val="1"/>
      <w:numFmt w:val="bullet"/>
      <w:lvlText w:val="•"/>
      <w:lvlJc w:val="left"/>
      <w:pPr>
        <w:ind w:left="252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4" w:tplc="AB2676CE">
      <w:start w:val="1"/>
      <w:numFmt w:val="bullet"/>
      <w:lvlText w:val="o"/>
      <w:lvlJc w:val="left"/>
      <w:pPr>
        <w:ind w:left="324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5" w:tplc="5BC296C8">
      <w:start w:val="1"/>
      <w:numFmt w:val="bullet"/>
      <w:lvlText w:val="▪"/>
      <w:lvlJc w:val="left"/>
      <w:pPr>
        <w:ind w:left="396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6" w:tplc="03FACB7E">
      <w:start w:val="1"/>
      <w:numFmt w:val="bullet"/>
      <w:lvlText w:val="•"/>
      <w:lvlJc w:val="left"/>
      <w:pPr>
        <w:ind w:left="468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7" w:tplc="14B2389E">
      <w:start w:val="1"/>
      <w:numFmt w:val="bullet"/>
      <w:lvlText w:val="o"/>
      <w:lvlJc w:val="left"/>
      <w:pPr>
        <w:ind w:left="540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8" w:tplc="6B76EB0E">
      <w:start w:val="1"/>
      <w:numFmt w:val="bullet"/>
      <w:lvlText w:val="▪"/>
      <w:lvlJc w:val="left"/>
      <w:pPr>
        <w:ind w:left="612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abstractNum>
  <w:abstractNum w:abstractNumId="51">
    <w:nsid w:val="337714E3"/>
    <w:multiLevelType w:val="hybridMultilevel"/>
    <w:tmpl w:val="0F269EF0"/>
    <w:lvl w:ilvl="0" w:tplc="F69A1454">
      <w:start w:val="1"/>
      <w:numFmt w:val="decimal"/>
      <w:lvlText w:val="%1."/>
      <w:lvlJc w:val="left"/>
      <w:pPr>
        <w:ind w:left="1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59765AE8">
      <w:start w:val="1"/>
      <w:numFmt w:val="bullet"/>
      <w:lvlText w:val="-"/>
      <w:lvlJc w:val="left"/>
      <w:pPr>
        <w:ind w:left="1249"/>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F49C8C9C">
      <w:start w:val="1"/>
      <w:numFmt w:val="bullet"/>
      <w:lvlText w:val="▪"/>
      <w:lvlJc w:val="left"/>
      <w:pPr>
        <w:ind w:left="196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BB482D1E">
      <w:start w:val="1"/>
      <w:numFmt w:val="bullet"/>
      <w:lvlText w:val="•"/>
      <w:lvlJc w:val="left"/>
      <w:pPr>
        <w:ind w:left="268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48347586">
      <w:start w:val="1"/>
      <w:numFmt w:val="bullet"/>
      <w:lvlText w:val="o"/>
      <w:lvlJc w:val="left"/>
      <w:pPr>
        <w:ind w:left="340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F04C550A">
      <w:start w:val="1"/>
      <w:numFmt w:val="bullet"/>
      <w:lvlText w:val="▪"/>
      <w:lvlJc w:val="left"/>
      <w:pPr>
        <w:ind w:left="412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F0FA679C">
      <w:start w:val="1"/>
      <w:numFmt w:val="bullet"/>
      <w:lvlText w:val="•"/>
      <w:lvlJc w:val="left"/>
      <w:pPr>
        <w:ind w:left="484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501A8082">
      <w:start w:val="1"/>
      <w:numFmt w:val="bullet"/>
      <w:lvlText w:val="o"/>
      <w:lvlJc w:val="left"/>
      <w:pPr>
        <w:ind w:left="556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7444B3B0">
      <w:start w:val="1"/>
      <w:numFmt w:val="bullet"/>
      <w:lvlText w:val="▪"/>
      <w:lvlJc w:val="left"/>
      <w:pPr>
        <w:ind w:left="628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52">
    <w:nsid w:val="38C231A0"/>
    <w:multiLevelType w:val="hybridMultilevel"/>
    <w:tmpl w:val="10D2AED4"/>
    <w:lvl w:ilvl="0" w:tplc="AC52427E">
      <w:start w:val="1"/>
      <w:numFmt w:val="bullet"/>
      <w:lvlText w:val="•"/>
      <w:lvlJc w:val="left"/>
      <w:pPr>
        <w:ind w:left="117"/>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5B04369C">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5A46A4E6">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7DDCF3E2">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B1D0E6FA">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C7D60382">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0F6639EE">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CEA04F1C">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3D58E35A">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53">
    <w:nsid w:val="395F1ED6"/>
    <w:multiLevelType w:val="hybridMultilevel"/>
    <w:tmpl w:val="7F2415CC"/>
    <w:lvl w:ilvl="0" w:tplc="B0BE0F9A">
      <w:start w:val="1"/>
      <w:numFmt w:val="decimal"/>
      <w:lvlText w:val="%1."/>
      <w:lvlJc w:val="left"/>
      <w:pPr>
        <w:ind w:left="7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0956AA72">
      <w:start w:val="1"/>
      <w:numFmt w:val="lowerLetter"/>
      <w:lvlText w:val="%2"/>
      <w:lvlJc w:val="left"/>
      <w:pPr>
        <w:ind w:left="14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7B562616">
      <w:start w:val="1"/>
      <w:numFmt w:val="lowerRoman"/>
      <w:lvlText w:val="%3"/>
      <w:lvlJc w:val="left"/>
      <w:pPr>
        <w:ind w:left="21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8E74672E">
      <w:start w:val="1"/>
      <w:numFmt w:val="decimal"/>
      <w:lvlText w:val="%4"/>
      <w:lvlJc w:val="left"/>
      <w:pPr>
        <w:ind w:left="28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C420B4DA">
      <w:start w:val="1"/>
      <w:numFmt w:val="lowerLetter"/>
      <w:lvlText w:val="%5"/>
      <w:lvlJc w:val="left"/>
      <w:pPr>
        <w:ind w:left="36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AC0CD71C">
      <w:start w:val="1"/>
      <w:numFmt w:val="lowerRoman"/>
      <w:lvlText w:val="%6"/>
      <w:lvlJc w:val="left"/>
      <w:pPr>
        <w:ind w:left="43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DF929A12">
      <w:start w:val="1"/>
      <w:numFmt w:val="decimal"/>
      <w:lvlText w:val="%7"/>
      <w:lvlJc w:val="left"/>
      <w:pPr>
        <w:ind w:left="50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4A061F98">
      <w:start w:val="1"/>
      <w:numFmt w:val="lowerLetter"/>
      <w:lvlText w:val="%8"/>
      <w:lvlJc w:val="left"/>
      <w:pPr>
        <w:ind w:left="57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5B08C42C">
      <w:start w:val="1"/>
      <w:numFmt w:val="lowerRoman"/>
      <w:lvlText w:val="%9"/>
      <w:lvlJc w:val="left"/>
      <w:pPr>
        <w:ind w:left="64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54">
    <w:nsid w:val="397C00B8"/>
    <w:multiLevelType w:val="hybridMultilevel"/>
    <w:tmpl w:val="A5B831C2"/>
    <w:lvl w:ilvl="0" w:tplc="67F6BD00">
      <w:start w:val="2"/>
      <w:numFmt w:val="decimal"/>
      <w:lvlText w:val="%1."/>
      <w:lvlJc w:val="left"/>
      <w:pPr>
        <w:ind w:left="70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4F24AC38">
      <w:start w:val="1"/>
      <w:numFmt w:val="lowerLetter"/>
      <w:lvlText w:val="%2"/>
      <w:lvlJc w:val="left"/>
      <w:pPr>
        <w:ind w:left="142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92FE8A54">
      <w:start w:val="1"/>
      <w:numFmt w:val="lowerRoman"/>
      <w:lvlText w:val="%3"/>
      <w:lvlJc w:val="left"/>
      <w:pPr>
        <w:ind w:left="214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311C9016">
      <w:start w:val="1"/>
      <w:numFmt w:val="decimal"/>
      <w:lvlText w:val="%4"/>
      <w:lvlJc w:val="left"/>
      <w:pPr>
        <w:ind w:left="286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0B8A1158">
      <w:start w:val="1"/>
      <w:numFmt w:val="lowerLetter"/>
      <w:lvlText w:val="%5"/>
      <w:lvlJc w:val="left"/>
      <w:pPr>
        <w:ind w:left="358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A2F2C1D0">
      <w:start w:val="1"/>
      <w:numFmt w:val="lowerRoman"/>
      <w:lvlText w:val="%6"/>
      <w:lvlJc w:val="left"/>
      <w:pPr>
        <w:ind w:left="430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F536C63A">
      <w:start w:val="1"/>
      <w:numFmt w:val="decimal"/>
      <w:lvlText w:val="%7"/>
      <w:lvlJc w:val="left"/>
      <w:pPr>
        <w:ind w:left="502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2574434C">
      <w:start w:val="1"/>
      <w:numFmt w:val="lowerLetter"/>
      <w:lvlText w:val="%8"/>
      <w:lvlJc w:val="left"/>
      <w:pPr>
        <w:ind w:left="574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3BD0049E">
      <w:start w:val="1"/>
      <w:numFmt w:val="lowerRoman"/>
      <w:lvlText w:val="%9"/>
      <w:lvlJc w:val="left"/>
      <w:pPr>
        <w:ind w:left="646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55">
    <w:nsid w:val="3A5503D6"/>
    <w:multiLevelType w:val="hybridMultilevel"/>
    <w:tmpl w:val="B38CBA36"/>
    <w:lvl w:ilvl="0" w:tplc="53568104">
      <w:start w:val="1"/>
      <w:numFmt w:val="bullet"/>
      <w:lvlText w:val=""/>
      <w:lvlJc w:val="left"/>
      <w:pPr>
        <w:ind w:left="7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F1D89F5E">
      <w:start w:val="1"/>
      <w:numFmt w:val="bullet"/>
      <w:lvlText w:val="o"/>
      <w:lvlJc w:val="left"/>
      <w:pPr>
        <w:ind w:left="14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7CFC68DC">
      <w:start w:val="1"/>
      <w:numFmt w:val="bullet"/>
      <w:lvlText w:val="▪"/>
      <w:lvlJc w:val="left"/>
      <w:pPr>
        <w:ind w:left="21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46A2386E">
      <w:start w:val="1"/>
      <w:numFmt w:val="bullet"/>
      <w:lvlText w:val="•"/>
      <w:lvlJc w:val="left"/>
      <w:pPr>
        <w:ind w:left="28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4774A926">
      <w:start w:val="1"/>
      <w:numFmt w:val="bullet"/>
      <w:lvlText w:val="o"/>
      <w:lvlJc w:val="left"/>
      <w:pPr>
        <w:ind w:left="36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803AD0D2">
      <w:start w:val="1"/>
      <w:numFmt w:val="bullet"/>
      <w:lvlText w:val="▪"/>
      <w:lvlJc w:val="left"/>
      <w:pPr>
        <w:ind w:left="43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AB8CBB2C">
      <w:start w:val="1"/>
      <w:numFmt w:val="bullet"/>
      <w:lvlText w:val="•"/>
      <w:lvlJc w:val="left"/>
      <w:pPr>
        <w:ind w:left="50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3768F8EE">
      <w:start w:val="1"/>
      <w:numFmt w:val="bullet"/>
      <w:lvlText w:val="o"/>
      <w:lvlJc w:val="left"/>
      <w:pPr>
        <w:ind w:left="57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5E765558">
      <w:start w:val="1"/>
      <w:numFmt w:val="bullet"/>
      <w:lvlText w:val="▪"/>
      <w:lvlJc w:val="left"/>
      <w:pPr>
        <w:ind w:left="64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56">
    <w:nsid w:val="41C73B3C"/>
    <w:multiLevelType w:val="hybridMultilevel"/>
    <w:tmpl w:val="5C547868"/>
    <w:lvl w:ilvl="0" w:tplc="B1BACAFE">
      <w:start w:val="1"/>
      <w:numFmt w:val="bullet"/>
      <w:lvlText w:val="•"/>
      <w:lvlJc w:val="left"/>
      <w:pPr>
        <w:ind w:left="3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0DEEA238">
      <w:start w:val="1"/>
      <w:numFmt w:val="bullet"/>
      <w:lvlText w:val="o"/>
      <w:lvlJc w:val="left"/>
      <w:pPr>
        <w:ind w:left="12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B41C417A">
      <w:start w:val="1"/>
      <w:numFmt w:val="bullet"/>
      <w:lvlText w:val="▪"/>
      <w:lvlJc w:val="left"/>
      <w:pPr>
        <w:ind w:left="19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78AA7876">
      <w:start w:val="1"/>
      <w:numFmt w:val="bullet"/>
      <w:lvlText w:val="•"/>
      <w:lvlJc w:val="left"/>
      <w:pPr>
        <w:ind w:left="27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C146164C">
      <w:start w:val="1"/>
      <w:numFmt w:val="bullet"/>
      <w:lvlText w:val="o"/>
      <w:lvlJc w:val="left"/>
      <w:pPr>
        <w:ind w:left="34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C13CC714">
      <w:start w:val="1"/>
      <w:numFmt w:val="bullet"/>
      <w:lvlText w:val="▪"/>
      <w:lvlJc w:val="left"/>
      <w:pPr>
        <w:ind w:left="41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C67E84C6">
      <w:start w:val="1"/>
      <w:numFmt w:val="bullet"/>
      <w:lvlText w:val="•"/>
      <w:lvlJc w:val="left"/>
      <w:pPr>
        <w:ind w:left="48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0400E29E">
      <w:start w:val="1"/>
      <w:numFmt w:val="bullet"/>
      <w:lvlText w:val="o"/>
      <w:lvlJc w:val="left"/>
      <w:pPr>
        <w:ind w:left="55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80AE1AC4">
      <w:start w:val="1"/>
      <w:numFmt w:val="bullet"/>
      <w:lvlText w:val="▪"/>
      <w:lvlJc w:val="left"/>
      <w:pPr>
        <w:ind w:left="63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57">
    <w:nsid w:val="43457633"/>
    <w:multiLevelType w:val="hybridMultilevel"/>
    <w:tmpl w:val="9FA400F0"/>
    <w:lvl w:ilvl="0" w:tplc="402A19BA">
      <w:start w:val="1"/>
      <w:numFmt w:val="decimal"/>
      <w:lvlText w:val="%1."/>
      <w:lvlJc w:val="left"/>
      <w:pPr>
        <w:ind w:left="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63D8CFBC">
      <w:start w:val="1"/>
      <w:numFmt w:val="lowerLetter"/>
      <w:lvlText w:val="%2"/>
      <w:lvlJc w:val="left"/>
      <w:pPr>
        <w:ind w:left="10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0358C190">
      <w:start w:val="1"/>
      <w:numFmt w:val="lowerRoman"/>
      <w:lvlText w:val="%3"/>
      <w:lvlJc w:val="left"/>
      <w:pPr>
        <w:ind w:left="18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606A42A2">
      <w:start w:val="1"/>
      <w:numFmt w:val="decimal"/>
      <w:lvlText w:val="%4"/>
      <w:lvlJc w:val="left"/>
      <w:pPr>
        <w:ind w:left="25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B6021E8C">
      <w:start w:val="1"/>
      <w:numFmt w:val="lowerLetter"/>
      <w:lvlText w:val="%5"/>
      <w:lvlJc w:val="left"/>
      <w:pPr>
        <w:ind w:left="324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22963B48">
      <w:start w:val="1"/>
      <w:numFmt w:val="lowerRoman"/>
      <w:lvlText w:val="%6"/>
      <w:lvlJc w:val="left"/>
      <w:pPr>
        <w:ind w:left="396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B158241A">
      <w:start w:val="1"/>
      <w:numFmt w:val="decimal"/>
      <w:lvlText w:val="%7"/>
      <w:lvlJc w:val="left"/>
      <w:pPr>
        <w:ind w:left="46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42C873EE">
      <w:start w:val="1"/>
      <w:numFmt w:val="lowerLetter"/>
      <w:lvlText w:val="%8"/>
      <w:lvlJc w:val="left"/>
      <w:pPr>
        <w:ind w:left="54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D924CDD0">
      <w:start w:val="1"/>
      <w:numFmt w:val="lowerRoman"/>
      <w:lvlText w:val="%9"/>
      <w:lvlJc w:val="left"/>
      <w:pPr>
        <w:ind w:left="61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58">
    <w:nsid w:val="4376432C"/>
    <w:multiLevelType w:val="hybridMultilevel"/>
    <w:tmpl w:val="4D66D3D8"/>
    <w:lvl w:ilvl="0" w:tplc="AA8C2974">
      <w:start w:val="1"/>
      <w:numFmt w:val="bullet"/>
      <w:lvlText w:val="-"/>
      <w:lvlJc w:val="left"/>
      <w:pPr>
        <w:ind w:left="341"/>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AD1228CA">
      <w:start w:val="1"/>
      <w:numFmt w:val="bullet"/>
      <w:lvlText w:val="o"/>
      <w:lvlJc w:val="left"/>
      <w:pPr>
        <w:ind w:left="10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29C60532">
      <w:start w:val="1"/>
      <w:numFmt w:val="bullet"/>
      <w:lvlText w:val="▪"/>
      <w:lvlJc w:val="left"/>
      <w:pPr>
        <w:ind w:left="18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B42A2D52">
      <w:start w:val="1"/>
      <w:numFmt w:val="bullet"/>
      <w:lvlText w:val="•"/>
      <w:lvlJc w:val="left"/>
      <w:pPr>
        <w:ind w:left="2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2CD4210E">
      <w:start w:val="1"/>
      <w:numFmt w:val="bullet"/>
      <w:lvlText w:val="o"/>
      <w:lvlJc w:val="left"/>
      <w:pPr>
        <w:ind w:left="3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5B96029C">
      <w:start w:val="1"/>
      <w:numFmt w:val="bullet"/>
      <w:lvlText w:val="▪"/>
      <w:lvlJc w:val="left"/>
      <w:pPr>
        <w:ind w:left="3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7A78B0BA">
      <w:start w:val="1"/>
      <w:numFmt w:val="bullet"/>
      <w:lvlText w:val="•"/>
      <w:lvlJc w:val="left"/>
      <w:pPr>
        <w:ind w:left="4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592074E6">
      <w:start w:val="1"/>
      <w:numFmt w:val="bullet"/>
      <w:lvlText w:val="o"/>
      <w:lvlJc w:val="left"/>
      <w:pPr>
        <w:ind w:left="5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FFD8902A">
      <w:start w:val="1"/>
      <w:numFmt w:val="bullet"/>
      <w:lvlText w:val="▪"/>
      <w:lvlJc w:val="left"/>
      <w:pPr>
        <w:ind w:left="6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59">
    <w:nsid w:val="43A00646"/>
    <w:multiLevelType w:val="hybridMultilevel"/>
    <w:tmpl w:val="B0B81D58"/>
    <w:lvl w:ilvl="0" w:tplc="136A31D0">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73F4E882">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56CEA14A">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422AAD66">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9B5E1610">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AC20BB9E">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0FE8B228">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478A0106">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9E5225EC">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60">
    <w:nsid w:val="43D750D6"/>
    <w:multiLevelType w:val="hybridMultilevel"/>
    <w:tmpl w:val="C4BE2F30"/>
    <w:lvl w:ilvl="0" w:tplc="B9F6BD20">
      <w:start w:val="1"/>
      <w:numFmt w:val="decimal"/>
      <w:lvlText w:val="%1."/>
      <w:lvlJc w:val="left"/>
      <w:pPr>
        <w:ind w:left="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FFC4AC5A">
      <w:start w:val="1"/>
      <w:numFmt w:val="lowerLetter"/>
      <w:lvlText w:val="%2"/>
      <w:lvlJc w:val="left"/>
      <w:pPr>
        <w:ind w:left="1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7ED40E1C">
      <w:start w:val="1"/>
      <w:numFmt w:val="lowerRoman"/>
      <w:lvlText w:val="%3"/>
      <w:lvlJc w:val="left"/>
      <w:pPr>
        <w:ind w:left="2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BA7A6C74">
      <w:start w:val="1"/>
      <w:numFmt w:val="decimal"/>
      <w:lvlText w:val="%4"/>
      <w:lvlJc w:val="left"/>
      <w:pPr>
        <w:ind w:left="3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0F849202">
      <w:start w:val="1"/>
      <w:numFmt w:val="lowerLetter"/>
      <w:lvlText w:val="%5"/>
      <w:lvlJc w:val="left"/>
      <w:pPr>
        <w:ind w:left="38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EC563C3A">
      <w:start w:val="1"/>
      <w:numFmt w:val="lowerRoman"/>
      <w:lvlText w:val="%6"/>
      <w:lvlJc w:val="left"/>
      <w:pPr>
        <w:ind w:left="45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C6C88942">
      <w:start w:val="1"/>
      <w:numFmt w:val="decimal"/>
      <w:lvlText w:val="%7"/>
      <w:lvlJc w:val="left"/>
      <w:pPr>
        <w:ind w:left="52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25F23950">
      <w:start w:val="1"/>
      <w:numFmt w:val="lowerLetter"/>
      <w:lvlText w:val="%8"/>
      <w:lvlJc w:val="left"/>
      <w:pPr>
        <w:ind w:left="60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3C645808">
      <w:start w:val="1"/>
      <w:numFmt w:val="lowerRoman"/>
      <w:lvlText w:val="%9"/>
      <w:lvlJc w:val="left"/>
      <w:pPr>
        <w:ind w:left="67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61">
    <w:nsid w:val="43DD3F28"/>
    <w:multiLevelType w:val="hybridMultilevel"/>
    <w:tmpl w:val="4A564898"/>
    <w:lvl w:ilvl="0" w:tplc="44ACFE82">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829E62B6">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35C054B6">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2D0481F4">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F9A0213A">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372AC8F4">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D97E3418">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D9FE9C8C">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552276AE">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62">
    <w:nsid w:val="443207CC"/>
    <w:multiLevelType w:val="hybridMultilevel"/>
    <w:tmpl w:val="9A1CB41A"/>
    <w:lvl w:ilvl="0" w:tplc="D5523C1E">
      <w:start w:val="1"/>
      <w:numFmt w:val="bullet"/>
      <w:lvlText w:val="-"/>
      <w:lvlJc w:val="left"/>
      <w:pPr>
        <w:ind w:left="37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A60EF02E">
      <w:start w:val="1"/>
      <w:numFmt w:val="bullet"/>
      <w:lvlText w:val="o"/>
      <w:lvlJc w:val="left"/>
      <w:pPr>
        <w:ind w:left="14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CF265F00">
      <w:start w:val="1"/>
      <w:numFmt w:val="bullet"/>
      <w:lvlText w:val="▪"/>
      <w:lvlJc w:val="left"/>
      <w:pPr>
        <w:ind w:left="21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E4F8C22C">
      <w:start w:val="1"/>
      <w:numFmt w:val="bullet"/>
      <w:lvlText w:val="•"/>
      <w:lvlJc w:val="left"/>
      <w:pPr>
        <w:ind w:left="28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C150A654">
      <w:start w:val="1"/>
      <w:numFmt w:val="bullet"/>
      <w:lvlText w:val="o"/>
      <w:lvlJc w:val="left"/>
      <w:pPr>
        <w:ind w:left="36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4CE2CB6A">
      <w:start w:val="1"/>
      <w:numFmt w:val="bullet"/>
      <w:lvlText w:val="▪"/>
      <w:lvlJc w:val="left"/>
      <w:pPr>
        <w:ind w:left="43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203E6A70">
      <w:start w:val="1"/>
      <w:numFmt w:val="bullet"/>
      <w:lvlText w:val="•"/>
      <w:lvlJc w:val="left"/>
      <w:pPr>
        <w:ind w:left="50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D702DE9C">
      <w:start w:val="1"/>
      <w:numFmt w:val="bullet"/>
      <w:lvlText w:val="o"/>
      <w:lvlJc w:val="left"/>
      <w:pPr>
        <w:ind w:left="57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B54EF9D0">
      <w:start w:val="1"/>
      <w:numFmt w:val="bullet"/>
      <w:lvlText w:val="▪"/>
      <w:lvlJc w:val="left"/>
      <w:pPr>
        <w:ind w:left="64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63">
    <w:nsid w:val="45911428"/>
    <w:multiLevelType w:val="hybridMultilevel"/>
    <w:tmpl w:val="D2DCE1D4"/>
    <w:lvl w:ilvl="0" w:tplc="07D23C7C">
      <w:start w:val="1"/>
      <w:numFmt w:val="bullet"/>
      <w:lvlText w:val="-"/>
      <w:lvlJc w:val="left"/>
      <w:pPr>
        <w:ind w:left="579"/>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1" w:tplc="B8D8D4F2">
      <w:start w:val="1"/>
      <w:numFmt w:val="bullet"/>
      <w:lvlText w:val="o"/>
      <w:lvlJc w:val="left"/>
      <w:pPr>
        <w:ind w:left="152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2" w:tplc="FE48A0C6">
      <w:start w:val="1"/>
      <w:numFmt w:val="bullet"/>
      <w:lvlText w:val="▪"/>
      <w:lvlJc w:val="left"/>
      <w:pPr>
        <w:ind w:left="224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3" w:tplc="79BEF3C8">
      <w:start w:val="1"/>
      <w:numFmt w:val="bullet"/>
      <w:lvlText w:val="•"/>
      <w:lvlJc w:val="left"/>
      <w:pPr>
        <w:ind w:left="296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4" w:tplc="E0BE888E">
      <w:start w:val="1"/>
      <w:numFmt w:val="bullet"/>
      <w:lvlText w:val="o"/>
      <w:lvlJc w:val="left"/>
      <w:pPr>
        <w:ind w:left="368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5" w:tplc="27065A52">
      <w:start w:val="1"/>
      <w:numFmt w:val="bullet"/>
      <w:lvlText w:val="▪"/>
      <w:lvlJc w:val="left"/>
      <w:pPr>
        <w:ind w:left="440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6" w:tplc="5350A5C0">
      <w:start w:val="1"/>
      <w:numFmt w:val="bullet"/>
      <w:lvlText w:val="•"/>
      <w:lvlJc w:val="left"/>
      <w:pPr>
        <w:ind w:left="512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7" w:tplc="67F0E242">
      <w:start w:val="1"/>
      <w:numFmt w:val="bullet"/>
      <w:lvlText w:val="o"/>
      <w:lvlJc w:val="left"/>
      <w:pPr>
        <w:ind w:left="584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8" w:tplc="8BBC1E2E">
      <w:start w:val="1"/>
      <w:numFmt w:val="bullet"/>
      <w:lvlText w:val="▪"/>
      <w:lvlJc w:val="left"/>
      <w:pPr>
        <w:ind w:left="656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abstractNum>
  <w:abstractNum w:abstractNumId="64">
    <w:nsid w:val="46003B5B"/>
    <w:multiLevelType w:val="hybridMultilevel"/>
    <w:tmpl w:val="93EAE398"/>
    <w:lvl w:ilvl="0" w:tplc="D8C0F578">
      <w:start w:val="1"/>
      <w:numFmt w:val="decimal"/>
      <w:lvlText w:val="%1."/>
      <w:lvlJc w:val="left"/>
      <w:pPr>
        <w:ind w:left="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8B22FE30">
      <w:start w:val="1"/>
      <w:numFmt w:val="lowerLetter"/>
      <w:lvlText w:val="%2"/>
      <w:lvlJc w:val="left"/>
      <w:pPr>
        <w:ind w:left="108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33C6A90A">
      <w:start w:val="1"/>
      <w:numFmt w:val="lowerRoman"/>
      <w:lvlText w:val="%3"/>
      <w:lvlJc w:val="left"/>
      <w:pPr>
        <w:ind w:left="180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540A72D0">
      <w:start w:val="1"/>
      <w:numFmt w:val="decimal"/>
      <w:lvlText w:val="%4"/>
      <w:lvlJc w:val="left"/>
      <w:pPr>
        <w:ind w:left="252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2DB84B02">
      <w:start w:val="1"/>
      <w:numFmt w:val="lowerLetter"/>
      <w:lvlText w:val="%5"/>
      <w:lvlJc w:val="left"/>
      <w:pPr>
        <w:ind w:left="324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EF9CF022">
      <w:start w:val="1"/>
      <w:numFmt w:val="lowerRoman"/>
      <w:lvlText w:val="%6"/>
      <w:lvlJc w:val="left"/>
      <w:pPr>
        <w:ind w:left="396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0EE4992E">
      <w:start w:val="1"/>
      <w:numFmt w:val="decimal"/>
      <w:lvlText w:val="%7"/>
      <w:lvlJc w:val="left"/>
      <w:pPr>
        <w:ind w:left="468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F42E103C">
      <w:start w:val="1"/>
      <w:numFmt w:val="lowerLetter"/>
      <w:lvlText w:val="%8"/>
      <w:lvlJc w:val="left"/>
      <w:pPr>
        <w:ind w:left="540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4E662A9E">
      <w:start w:val="1"/>
      <w:numFmt w:val="lowerRoman"/>
      <w:lvlText w:val="%9"/>
      <w:lvlJc w:val="left"/>
      <w:pPr>
        <w:ind w:left="612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65">
    <w:nsid w:val="460A2FB9"/>
    <w:multiLevelType w:val="hybridMultilevel"/>
    <w:tmpl w:val="25E2D5C4"/>
    <w:lvl w:ilvl="0" w:tplc="7292D5CE">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E17841C0">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AD9A76AC">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2662FECA">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39B643CE">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AD60E4E2">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4580B4E2">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D66C6AC6">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BA8289A4">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66">
    <w:nsid w:val="4773379A"/>
    <w:multiLevelType w:val="hybridMultilevel"/>
    <w:tmpl w:val="7B3AC898"/>
    <w:lvl w:ilvl="0" w:tplc="0786E580">
      <w:start w:val="1"/>
      <w:numFmt w:val="bullet"/>
      <w:lvlText w:val="-"/>
      <w:lvlJc w:val="left"/>
      <w:pPr>
        <w:ind w:left="3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E22A0014">
      <w:start w:val="1"/>
      <w:numFmt w:val="bullet"/>
      <w:lvlText w:val="o"/>
      <w:lvlJc w:val="left"/>
      <w:pPr>
        <w:ind w:left="10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760E96C4">
      <w:start w:val="1"/>
      <w:numFmt w:val="bullet"/>
      <w:lvlText w:val="▪"/>
      <w:lvlJc w:val="left"/>
      <w:pPr>
        <w:ind w:left="18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72EEAD76">
      <w:start w:val="1"/>
      <w:numFmt w:val="bullet"/>
      <w:lvlText w:val="•"/>
      <w:lvlJc w:val="left"/>
      <w:pPr>
        <w:ind w:left="2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2D9E6AA4">
      <w:start w:val="1"/>
      <w:numFmt w:val="bullet"/>
      <w:lvlText w:val="o"/>
      <w:lvlJc w:val="left"/>
      <w:pPr>
        <w:ind w:left="3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B538B28A">
      <w:start w:val="1"/>
      <w:numFmt w:val="bullet"/>
      <w:lvlText w:val="▪"/>
      <w:lvlJc w:val="left"/>
      <w:pPr>
        <w:ind w:left="3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D5CC748E">
      <w:start w:val="1"/>
      <w:numFmt w:val="bullet"/>
      <w:lvlText w:val="•"/>
      <w:lvlJc w:val="left"/>
      <w:pPr>
        <w:ind w:left="4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057A9BBC">
      <w:start w:val="1"/>
      <w:numFmt w:val="bullet"/>
      <w:lvlText w:val="o"/>
      <w:lvlJc w:val="left"/>
      <w:pPr>
        <w:ind w:left="5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EB8AAF38">
      <w:start w:val="1"/>
      <w:numFmt w:val="bullet"/>
      <w:lvlText w:val="▪"/>
      <w:lvlJc w:val="left"/>
      <w:pPr>
        <w:ind w:left="6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67">
    <w:nsid w:val="48005917"/>
    <w:multiLevelType w:val="hybridMultilevel"/>
    <w:tmpl w:val="2174CBF4"/>
    <w:lvl w:ilvl="0" w:tplc="F17EF4F0">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4514808C">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DD488CAA">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D0E6BDF4">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C49880A4">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735C14C2">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9974935A">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70248788">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CD14F87E">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68">
    <w:nsid w:val="496155F7"/>
    <w:multiLevelType w:val="hybridMultilevel"/>
    <w:tmpl w:val="3F0E604C"/>
    <w:lvl w:ilvl="0" w:tplc="D2D2514C">
      <w:start w:val="4"/>
      <w:numFmt w:val="decimal"/>
      <w:lvlText w:val="%1."/>
      <w:lvlJc w:val="left"/>
      <w:pPr>
        <w:ind w:left="361"/>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2630451E">
      <w:start w:val="1"/>
      <w:numFmt w:val="lowerLetter"/>
      <w:lvlText w:val="%2"/>
      <w:lvlJc w:val="left"/>
      <w:pPr>
        <w:ind w:left="10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EA9CE7C0">
      <w:start w:val="1"/>
      <w:numFmt w:val="lowerRoman"/>
      <w:lvlText w:val="%3"/>
      <w:lvlJc w:val="left"/>
      <w:pPr>
        <w:ind w:left="18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72A2343A">
      <w:start w:val="1"/>
      <w:numFmt w:val="decimal"/>
      <w:lvlText w:val="%4"/>
      <w:lvlJc w:val="left"/>
      <w:pPr>
        <w:ind w:left="2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0DA832F6">
      <w:start w:val="1"/>
      <w:numFmt w:val="lowerLetter"/>
      <w:lvlText w:val="%5"/>
      <w:lvlJc w:val="left"/>
      <w:pPr>
        <w:ind w:left="3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64244638">
      <w:start w:val="1"/>
      <w:numFmt w:val="lowerRoman"/>
      <w:lvlText w:val="%6"/>
      <w:lvlJc w:val="left"/>
      <w:pPr>
        <w:ind w:left="3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23885D10">
      <w:start w:val="1"/>
      <w:numFmt w:val="decimal"/>
      <w:lvlText w:val="%7"/>
      <w:lvlJc w:val="left"/>
      <w:pPr>
        <w:ind w:left="4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826CD2B6">
      <w:start w:val="1"/>
      <w:numFmt w:val="lowerLetter"/>
      <w:lvlText w:val="%8"/>
      <w:lvlJc w:val="left"/>
      <w:pPr>
        <w:ind w:left="5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25F20320">
      <w:start w:val="1"/>
      <w:numFmt w:val="lowerRoman"/>
      <w:lvlText w:val="%9"/>
      <w:lvlJc w:val="left"/>
      <w:pPr>
        <w:ind w:left="6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69">
    <w:nsid w:val="4B0714BF"/>
    <w:multiLevelType w:val="hybridMultilevel"/>
    <w:tmpl w:val="2B863108"/>
    <w:lvl w:ilvl="0" w:tplc="6D026C3E">
      <w:start w:val="1"/>
      <w:numFmt w:val="bullet"/>
      <w:lvlText w:val="-"/>
      <w:lvlJc w:val="left"/>
      <w:pPr>
        <w:ind w:left="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1686690E">
      <w:start w:val="1"/>
      <w:numFmt w:val="bullet"/>
      <w:lvlText w:val="o"/>
      <w:lvlJc w:val="left"/>
      <w:pPr>
        <w:ind w:left="11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BFA6CC26">
      <w:start w:val="1"/>
      <w:numFmt w:val="bullet"/>
      <w:lvlText w:val="▪"/>
      <w:lvlJc w:val="left"/>
      <w:pPr>
        <w:ind w:left="18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62DCEB56">
      <w:start w:val="1"/>
      <w:numFmt w:val="bullet"/>
      <w:lvlText w:val="•"/>
      <w:lvlJc w:val="left"/>
      <w:pPr>
        <w:ind w:left="25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FA789844">
      <w:start w:val="1"/>
      <w:numFmt w:val="bullet"/>
      <w:lvlText w:val="o"/>
      <w:lvlJc w:val="left"/>
      <w:pPr>
        <w:ind w:left="327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0F660B44">
      <w:start w:val="1"/>
      <w:numFmt w:val="bullet"/>
      <w:lvlText w:val="▪"/>
      <w:lvlJc w:val="left"/>
      <w:pPr>
        <w:ind w:left="399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B2C83188">
      <w:start w:val="1"/>
      <w:numFmt w:val="bullet"/>
      <w:lvlText w:val="•"/>
      <w:lvlJc w:val="left"/>
      <w:pPr>
        <w:ind w:left="47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BB7E7D7E">
      <w:start w:val="1"/>
      <w:numFmt w:val="bullet"/>
      <w:lvlText w:val="o"/>
      <w:lvlJc w:val="left"/>
      <w:pPr>
        <w:ind w:left="54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DDE43880">
      <w:start w:val="1"/>
      <w:numFmt w:val="bullet"/>
      <w:lvlText w:val="▪"/>
      <w:lvlJc w:val="left"/>
      <w:pPr>
        <w:ind w:left="61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70">
    <w:nsid w:val="4BB652EF"/>
    <w:multiLevelType w:val="hybridMultilevel"/>
    <w:tmpl w:val="B29A6F78"/>
    <w:lvl w:ilvl="0" w:tplc="ADBA2B56">
      <w:start w:val="1"/>
      <w:numFmt w:val="bullet"/>
      <w:lvlText w:val=""/>
      <w:lvlJc w:val="left"/>
      <w:pPr>
        <w:ind w:left="72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1" w:tplc="F74EEBAE">
      <w:start w:val="1"/>
      <w:numFmt w:val="bullet"/>
      <w:lvlText w:val="o"/>
      <w:lvlJc w:val="left"/>
      <w:pPr>
        <w:ind w:left="144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2" w:tplc="13702E3E">
      <w:start w:val="1"/>
      <w:numFmt w:val="bullet"/>
      <w:lvlText w:val="▪"/>
      <w:lvlJc w:val="left"/>
      <w:pPr>
        <w:ind w:left="216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3" w:tplc="8DBAB050">
      <w:start w:val="1"/>
      <w:numFmt w:val="bullet"/>
      <w:lvlText w:val="•"/>
      <w:lvlJc w:val="left"/>
      <w:pPr>
        <w:ind w:left="288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4" w:tplc="901032C6">
      <w:start w:val="1"/>
      <w:numFmt w:val="bullet"/>
      <w:lvlText w:val="o"/>
      <w:lvlJc w:val="left"/>
      <w:pPr>
        <w:ind w:left="360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5" w:tplc="1ED64D78">
      <w:start w:val="1"/>
      <w:numFmt w:val="bullet"/>
      <w:lvlText w:val="▪"/>
      <w:lvlJc w:val="left"/>
      <w:pPr>
        <w:ind w:left="432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6" w:tplc="7BAE2EEE">
      <w:start w:val="1"/>
      <w:numFmt w:val="bullet"/>
      <w:lvlText w:val="•"/>
      <w:lvlJc w:val="left"/>
      <w:pPr>
        <w:ind w:left="504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7" w:tplc="EA4E7232">
      <w:start w:val="1"/>
      <w:numFmt w:val="bullet"/>
      <w:lvlText w:val="o"/>
      <w:lvlJc w:val="left"/>
      <w:pPr>
        <w:ind w:left="576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8" w:tplc="539632C0">
      <w:start w:val="1"/>
      <w:numFmt w:val="bullet"/>
      <w:lvlText w:val="▪"/>
      <w:lvlJc w:val="left"/>
      <w:pPr>
        <w:ind w:left="648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abstractNum>
  <w:abstractNum w:abstractNumId="71">
    <w:nsid w:val="4D2D7714"/>
    <w:multiLevelType w:val="hybridMultilevel"/>
    <w:tmpl w:val="07000922"/>
    <w:lvl w:ilvl="0" w:tplc="C742ECE8">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0B562F24">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FB082C0A">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EE7A5B06">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4D2032BA">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80363566">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1340FC0E">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3FF632C2">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90C07FE2">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72">
    <w:nsid w:val="4D4F1E53"/>
    <w:multiLevelType w:val="hybridMultilevel"/>
    <w:tmpl w:val="FC00461E"/>
    <w:lvl w:ilvl="0" w:tplc="689CA5FC">
      <w:start w:val="1"/>
      <w:numFmt w:val="bullet"/>
      <w:lvlText w:val=""/>
      <w:lvlJc w:val="left"/>
      <w:pPr>
        <w:ind w:left="363"/>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68A887A4">
      <w:start w:val="1"/>
      <w:numFmt w:val="bullet"/>
      <w:lvlText w:val="o"/>
      <w:lvlJc w:val="left"/>
      <w:pPr>
        <w:ind w:left="10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1DD03DAE">
      <w:start w:val="1"/>
      <w:numFmt w:val="bullet"/>
      <w:lvlText w:val="▪"/>
      <w:lvlJc w:val="left"/>
      <w:pPr>
        <w:ind w:left="18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9514922A">
      <w:start w:val="1"/>
      <w:numFmt w:val="bullet"/>
      <w:lvlText w:val="•"/>
      <w:lvlJc w:val="left"/>
      <w:pPr>
        <w:ind w:left="25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DEDC27BE">
      <w:start w:val="1"/>
      <w:numFmt w:val="bullet"/>
      <w:lvlText w:val="o"/>
      <w:lvlJc w:val="left"/>
      <w:pPr>
        <w:ind w:left="32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03AC4FFE">
      <w:start w:val="1"/>
      <w:numFmt w:val="bullet"/>
      <w:lvlText w:val="▪"/>
      <w:lvlJc w:val="left"/>
      <w:pPr>
        <w:ind w:left="39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18E66FDA">
      <w:start w:val="1"/>
      <w:numFmt w:val="bullet"/>
      <w:lvlText w:val="•"/>
      <w:lvlJc w:val="left"/>
      <w:pPr>
        <w:ind w:left="46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7424F8EC">
      <w:start w:val="1"/>
      <w:numFmt w:val="bullet"/>
      <w:lvlText w:val="o"/>
      <w:lvlJc w:val="left"/>
      <w:pPr>
        <w:ind w:left="54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009E1364">
      <w:start w:val="1"/>
      <w:numFmt w:val="bullet"/>
      <w:lvlText w:val="▪"/>
      <w:lvlJc w:val="left"/>
      <w:pPr>
        <w:ind w:left="61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73">
    <w:nsid w:val="4D503DB6"/>
    <w:multiLevelType w:val="hybridMultilevel"/>
    <w:tmpl w:val="705297D6"/>
    <w:lvl w:ilvl="0" w:tplc="9844E04A">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111C9A78">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5E6CD86A">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12CEB334">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6D40BAF8">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754C7392">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2F92684C">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C4B292D6">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B858798E">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74">
    <w:nsid w:val="4F716136"/>
    <w:multiLevelType w:val="hybridMultilevel"/>
    <w:tmpl w:val="35685F6C"/>
    <w:lvl w:ilvl="0" w:tplc="15A6ED54">
      <w:start w:val="1"/>
      <w:numFmt w:val="bullet"/>
      <w:lvlText w:val="•"/>
      <w:lvlJc w:val="left"/>
      <w:pPr>
        <w:ind w:left="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1" w:tplc="58D69BFE">
      <w:start w:val="1"/>
      <w:numFmt w:val="bullet"/>
      <w:lvlText w:val="o"/>
      <w:lvlJc w:val="left"/>
      <w:pPr>
        <w:ind w:left="108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2" w:tplc="F066F810">
      <w:start w:val="1"/>
      <w:numFmt w:val="bullet"/>
      <w:lvlText w:val="▪"/>
      <w:lvlJc w:val="left"/>
      <w:pPr>
        <w:ind w:left="180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3" w:tplc="29027A4C">
      <w:start w:val="1"/>
      <w:numFmt w:val="bullet"/>
      <w:lvlText w:val="•"/>
      <w:lvlJc w:val="left"/>
      <w:pPr>
        <w:ind w:left="252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4" w:tplc="23B4015E">
      <w:start w:val="1"/>
      <w:numFmt w:val="bullet"/>
      <w:lvlText w:val="o"/>
      <w:lvlJc w:val="left"/>
      <w:pPr>
        <w:ind w:left="324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5" w:tplc="DD046724">
      <w:start w:val="1"/>
      <w:numFmt w:val="bullet"/>
      <w:lvlText w:val="▪"/>
      <w:lvlJc w:val="left"/>
      <w:pPr>
        <w:ind w:left="396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6" w:tplc="54D0270E">
      <w:start w:val="1"/>
      <w:numFmt w:val="bullet"/>
      <w:lvlText w:val="•"/>
      <w:lvlJc w:val="left"/>
      <w:pPr>
        <w:ind w:left="468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7" w:tplc="C6D2E3F8">
      <w:start w:val="1"/>
      <w:numFmt w:val="bullet"/>
      <w:lvlText w:val="o"/>
      <w:lvlJc w:val="left"/>
      <w:pPr>
        <w:ind w:left="540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8" w:tplc="478C4056">
      <w:start w:val="1"/>
      <w:numFmt w:val="bullet"/>
      <w:lvlText w:val="▪"/>
      <w:lvlJc w:val="left"/>
      <w:pPr>
        <w:ind w:left="612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abstractNum>
  <w:abstractNum w:abstractNumId="75">
    <w:nsid w:val="4F937C08"/>
    <w:multiLevelType w:val="hybridMultilevel"/>
    <w:tmpl w:val="3FE6B9A0"/>
    <w:lvl w:ilvl="0" w:tplc="ACC6C830">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90C688D0">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1FAC584A">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A10481E6">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B5D8A5C0">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6A0CDD2E">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D084156E">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88522A78">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CA6292EE">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76">
    <w:nsid w:val="51FB3FB1"/>
    <w:multiLevelType w:val="hybridMultilevel"/>
    <w:tmpl w:val="690C766A"/>
    <w:lvl w:ilvl="0" w:tplc="558A1738">
      <w:start w:val="1"/>
      <w:numFmt w:val="decimal"/>
      <w:lvlText w:val="%1."/>
      <w:lvlJc w:val="left"/>
      <w:pPr>
        <w:ind w:left="1133"/>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0E5665A8">
      <w:start w:val="1"/>
      <w:numFmt w:val="lowerLetter"/>
      <w:lvlText w:val="%2"/>
      <w:lvlJc w:val="left"/>
      <w:pPr>
        <w:ind w:left="193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73A2AB22">
      <w:start w:val="1"/>
      <w:numFmt w:val="lowerRoman"/>
      <w:lvlText w:val="%3"/>
      <w:lvlJc w:val="left"/>
      <w:pPr>
        <w:ind w:left="265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D5026EEC">
      <w:start w:val="1"/>
      <w:numFmt w:val="decimal"/>
      <w:lvlText w:val="%4"/>
      <w:lvlJc w:val="left"/>
      <w:pPr>
        <w:ind w:left="337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C682F5CE">
      <w:start w:val="1"/>
      <w:numFmt w:val="lowerLetter"/>
      <w:lvlText w:val="%5"/>
      <w:lvlJc w:val="left"/>
      <w:pPr>
        <w:ind w:left="409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9956F0AE">
      <w:start w:val="1"/>
      <w:numFmt w:val="lowerRoman"/>
      <w:lvlText w:val="%6"/>
      <w:lvlJc w:val="left"/>
      <w:pPr>
        <w:ind w:left="481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EADEF9F4">
      <w:start w:val="1"/>
      <w:numFmt w:val="decimal"/>
      <w:lvlText w:val="%7"/>
      <w:lvlJc w:val="left"/>
      <w:pPr>
        <w:ind w:left="553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8E96B5B6">
      <w:start w:val="1"/>
      <w:numFmt w:val="lowerLetter"/>
      <w:lvlText w:val="%8"/>
      <w:lvlJc w:val="left"/>
      <w:pPr>
        <w:ind w:left="625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BC7ED0AE">
      <w:start w:val="1"/>
      <w:numFmt w:val="lowerRoman"/>
      <w:lvlText w:val="%9"/>
      <w:lvlJc w:val="left"/>
      <w:pPr>
        <w:ind w:left="697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77">
    <w:nsid w:val="54064116"/>
    <w:multiLevelType w:val="hybridMultilevel"/>
    <w:tmpl w:val="6F3CE36A"/>
    <w:lvl w:ilvl="0" w:tplc="13365E36">
      <w:start w:val="1"/>
      <w:numFmt w:val="bullet"/>
      <w:lvlText w:val=""/>
      <w:lvlJc w:val="left"/>
      <w:pPr>
        <w:ind w:left="708"/>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1" w:tplc="9D0AF24C">
      <w:start w:val="1"/>
      <w:numFmt w:val="bullet"/>
      <w:lvlText w:val="o"/>
      <w:lvlJc w:val="left"/>
      <w:pPr>
        <w:ind w:left="151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2" w:tplc="D3621310">
      <w:start w:val="1"/>
      <w:numFmt w:val="bullet"/>
      <w:lvlText w:val="▪"/>
      <w:lvlJc w:val="left"/>
      <w:pPr>
        <w:ind w:left="223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3" w:tplc="D0D4E69A">
      <w:start w:val="1"/>
      <w:numFmt w:val="bullet"/>
      <w:lvlText w:val="•"/>
      <w:lvlJc w:val="left"/>
      <w:pPr>
        <w:ind w:left="295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4" w:tplc="6452116E">
      <w:start w:val="1"/>
      <w:numFmt w:val="bullet"/>
      <w:lvlText w:val="o"/>
      <w:lvlJc w:val="left"/>
      <w:pPr>
        <w:ind w:left="367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5" w:tplc="FA7C299A">
      <w:start w:val="1"/>
      <w:numFmt w:val="bullet"/>
      <w:lvlText w:val="▪"/>
      <w:lvlJc w:val="left"/>
      <w:pPr>
        <w:ind w:left="439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6" w:tplc="48BA57E2">
      <w:start w:val="1"/>
      <w:numFmt w:val="bullet"/>
      <w:lvlText w:val="•"/>
      <w:lvlJc w:val="left"/>
      <w:pPr>
        <w:ind w:left="511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7" w:tplc="CFEC3CC8">
      <w:start w:val="1"/>
      <w:numFmt w:val="bullet"/>
      <w:lvlText w:val="o"/>
      <w:lvlJc w:val="left"/>
      <w:pPr>
        <w:ind w:left="583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8" w:tplc="46CC6A12">
      <w:start w:val="1"/>
      <w:numFmt w:val="bullet"/>
      <w:lvlText w:val="▪"/>
      <w:lvlJc w:val="left"/>
      <w:pPr>
        <w:ind w:left="655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abstractNum>
  <w:abstractNum w:abstractNumId="78">
    <w:nsid w:val="546C7152"/>
    <w:multiLevelType w:val="hybridMultilevel"/>
    <w:tmpl w:val="2B466992"/>
    <w:lvl w:ilvl="0" w:tplc="5E8C7402">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E446E5E2">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B1884A98">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38BC08B2">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EE0E434C">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3064D562">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8A1E12D4">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A40E5F72">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EB5E0230">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79">
    <w:nsid w:val="54743907"/>
    <w:multiLevelType w:val="hybridMultilevel"/>
    <w:tmpl w:val="E18A071E"/>
    <w:lvl w:ilvl="0" w:tplc="4DD2C208">
      <w:start w:val="1"/>
      <w:numFmt w:val="bullet"/>
      <w:lvlText w:val=""/>
      <w:lvlJc w:val="left"/>
      <w:pPr>
        <w:ind w:left="254"/>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1" w:tplc="2E04DE44">
      <w:start w:val="1"/>
      <w:numFmt w:val="bullet"/>
      <w:lvlText w:val="o"/>
      <w:lvlJc w:val="left"/>
      <w:pPr>
        <w:ind w:left="1154"/>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2" w:tplc="734E0DBC">
      <w:start w:val="1"/>
      <w:numFmt w:val="bullet"/>
      <w:lvlText w:val="▪"/>
      <w:lvlJc w:val="left"/>
      <w:pPr>
        <w:ind w:left="1874"/>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3" w:tplc="26029DFE">
      <w:start w:val="1"/>
      <w:numFmt w:val="bullet"/>
      <w:lvlText w:val="•"/>
      <w:lvlJc w:val="left"/>
      <w:pPr>
        <w:ind w:left="2594"/>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4" w:tplc="909A0C56">
      <w:start w:val="1"/>
      <w:numFmt w:val="bullet"/>
      <w:lvlText w:val="o"/>
      <w:lvlJc w:val="left"/>
      <w:pPr>
        <w:ind w:left="3314"/>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5" w:tplc="8ECE0758">
      <w:start w:val="1"/>
      <w:numFmt w:val="bullet"/>
      <w:lvlText w:val="▪"/>
      <w:lvlJc w:val="left"/>
      <w:pPr>
        <w:ind w:left="4034"/>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6" w:tplc="3560009E">
      <w:start w:val="1"/>
      <w:numFmt w:val="bullet"/>
      <w:lvlText w:val="•"/>
      <w:lvlJc w:val="left"/>
      <w:pPr>
        <w:ind w:left="4754"/>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7" w:tplc="0936A542">
      <w:start w:val="1"/>
      <w:numFmt w:val="bullet"/>
      <w:lvlText w:val="o"/>
      <w:lvlJc w:val="left"/>
      <w:pPr>
        <w:ind w:left="5474"/>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8" w:tplc="401E29DA">
      <w:start w:val="1"/>
      <w:numFmt w:val="bullet"/>
      <w:lvlText w:val="▪"/>
      <w:lvlJc w:val="left"/>
      <w:pPr>
        <w:ind w:left="6194"/>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abstractNum>
  <w:abstractNum w:abstractNumId="80">
    <w:nsid w:val="5484195B"/>
    <w:multiLevelType w:val="hybridMultilevel"/>
    <w:tmpl w:val="F0AEE180"/>
    <w:lvl w:ilvl="0" w:tplc="692676C6">
      <w:start w:val="1"/>
      <w:numFmt w:val="decimal"/>
      <w:lvlText w:val="%1."/>
      <w:lvlJc w:val="left"/>
      <w:pPr>
        <w:ind w:left="201"/>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2506BD7C">
      <w:start w:val="1"/>
      <w:numFmt w:val="lowerLetter"/>
      <w:lvlText w:val="%2"/>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E44CF008">
      <w:start w:val="1"/>
      <w:numFmt w:val="lowerRoman"/>
      <w:lvlText w:val="%3"/>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1716EC5C">
      <w:start w:val="1"/>
      <w:numFmt w:val="decimal"/>
      <w:lvlText w:val="%4"/>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277C102E">
      <w:start w:val="1"/>
      <w:numFmt w:val="lowerLetter"/>
      <w:lvlText w:val="%5"/>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2DC8B502">
      <w:start w:val="1"/>
      <w:numFmt w:val="lowerRoman"/>
      <w:lvlText w:val="%6"/>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B5FAD3F4">
      <w:start w:val="1"/>
      <w:numFmt w:val="decimal"/>
      <w:lvlText w:val="%7"/>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EE3C07C2">
      <w:start w:val="1"/>
      <w:numFmt w:val="lowerLetter"/>
      <w:lvlText w:val="%8"/>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07DCBF1A">
      <w:start w:val="1"/>
      <w:numFmt w:val="lowerRoman"/>
      <w:lvlText w:val="%9"/>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81">
    <w:nsid w:val="599B57BC"/>
    <w:multiLevelType w:val="hybridMultilevel"/>
    <w:tmpl w:val="0DA833E8"/>
    <w:lvl w:ilvl="0" w:tplc="D846AE48">
      <w:start w:val="1"/>
      <w:numFmt w:val="decimal"/>
      <w:lvlText w:val="%1"/>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85044D58">
      <w:start w:val="1"/>
      <w:numFmt w:val="lowerLetter"/>
      <w:lvlText w:val="%2"/>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79A658CA">
      <w:start w:val="1"/>
      <w:numFmt w:val="lowerRoman"/>
      <w:lvlText w:val="%3"/>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D6226F08">
      <w:start w:val="1"/>
      <w:numFmt w:val="decimal"/>
      <w:lvlText w:val="%4"/>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1C16D202">
      <w:start w:val="1"/>
      <w:numFmt w:val="lowerLetter"/>
      <w:lvlText w:val="%5"/>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1AA80222">
      <w:start w:val="1"/>
      <w:numFmt w:val="lowerRoman"/>
      <w:lvlText w:val="%6"/>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2DAC9BF8">
      <w:start w:val="1"/>
      <w:numFmt w:val="decimal"/>
      <w:lvlText w:val="%7"/>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19AAE33A">
      <w:start w:val="1"/>
      <w:numFmt w:val="lowerLetter"/>
      <w:lvlText w:val="%8"/>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B4B65AC0">
      <w:start w:val="1"/>
      <w:numFmt w:val="lowerRoman"/>
      <w:lvlText w:val="%9"/>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82">
    <w:nsid w:val="5AC15E76"/>
    <w:multiLevelType w:val="hybridMultilevel"/>
    <w:tmpl w:val="23327840"/>
    <w:lvl w:ilvl="0" w:tplc="A1E2F2C6">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24BA793A">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30744DCA">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A5427AB8">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6E621638">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D5281F1E">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2C96C88A">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D3F0169E">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F954D192">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83">
    <w:nsid w:val="5AF10697"/>
    <w:multiLevelType w:val="hybridMultilevel"/>
    <w:tmpl w:val="158022A8"/>
    <w:lvl w:ilvl="0" w:tplc="DD024BE0">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56C0994A">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2444C698">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50181F48">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93BE4EE4">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D43CBDE2">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27DCA72E">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2AD0E588">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127098C2">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84">
    <w:nsid w:val="5B8842FF"/>
    <w:multiLevelType w:val="hybridMultilevel"/>
    <w:tmpl w:val="F4FC14FC"/>
    <w:lvl w:ilvl="0" w:tplc="84CADD82">
      <w:start w:val="1"/>
      <w:numFmt w:val="bullet"/>
      <w:lvlText w:val=""/>
      <w:lvlJc w:val="left"/>
      <w:pPr>
        <w:ind w:left="7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7E9ED536">
      <w:start w:val="1"/>
      <w:numFmt w:val="bullet"/>
      <w:lvlText w:val="o"/>
      <w:lvlJc w:val="left"/>
      <w:pPr>
        <w:ind w:left="14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298C4848">
      <w:start w:val="1"/>
      <w:numFmt w:val="bullet"/>
      <w:lvlText w:val="▪"/>
      <w:lvlJc w:val="left"/>
      <w:pPr>
        <w:ind w:left="21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625E19A2">
      <w:start w:val="1"/>
      <w:numFmt w:val="bullet"/>
      <w:lvlText w:val="•"/>
      <w:lvlJc w:val="left"/>
      <w:pPr>
        <w:ind w:left="28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C2302716">
      <w:start w:val="1"/>
      <w:numFmt w:val="bullet"/>
      <w:lvlText w:val="o"/>
      <w:lvlJc w:val="left"/>
      <w:pPr>
        <w:ind w:left="36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DD48CD16">
      <w:start w:val="1"/>
      <w:numFmt w:val="bullet"/>
      <w:lvlText w:val="▪"/>
      <w:lvlJc w:val="left"/>
      <w:pPr>
        <w:ind w:left="43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615EB89E">
      <w:start w:val="1"/>
      <w:numFmt w:val="bullet"/>
      <w:lvlText w:val="•"/>
      <w:lvlJc w:val="left"/>
      <w:pPr>
        <w:ind w:left="50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F84C1DEC">
      <w:start w:val="1"/>
      <w:numFmt w:val="bullet"/>
      <w:lvlText w:val="o"/>
      <w:lvlJc w:val="left"/>
      <w:pPr>
        <w:ind w:left="57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41E42F50">
      <w:start w:val="1"/>
      <w:numFmt w:val="bullet"/>
      <w:lvlText w:val="▪"/>
      <w:lvlJc w:val="left"/>
      <w:pPr>
        <w:ind w:left="64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85">
    <w:nsid w:val="5BA04B9D"/>
    <w:multiLevelType w:val="hybridMultilevel"/>
    <w:tmpl w:val="18F4AF9A"/>
    <w:lvl w:ilvl="0" w:tplc="22AEF39A">
      <w:start w:val="1"/>
      <w:numFmt w:val="bullet"/>
      <w:lvlText w:val="•"/>
      <w:lvlJc w:val="left"/>
      <w:pPr>
        <w:ind w:left="586"/>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04EC0DC4">
      <w:start w:val="1"/>
      <w:numFmt w:val="bullet"/>
      <w:lvlText w:val="o"/>
      <w:lvlJc w:val="left"/>
      <w:pPr>
        <w:ind w:left="1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89284700">
      <w:start w:val="1"/>
      <w:numFmt w:val="bullet"/>
      <w:lvlText w:val="▪"/>
      <w:lvlJc w:val="left"/>
      <w:pPr>
        <w:ind w:left="2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20E8A472">
      <w:start w:val="1"/>
      <w:numFmt w:val="bullet"/>
      <w:lvlText w:val="•"/>
      <w:lvlJc w:val="left"/>
      <w:pPr>
        <w:ind w:left="2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5AFC0236">
      <w:start w:val="1"/>
      <w:numFmt w:val="bullet"/>
      <w:lvlText w:val="o"/>
      <w:lvlJc w:val="left"/>
      <w:pPr>
        <w:ind w:left="3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30CEC130">
      <w:start w:val="1"/>
      <w:numFmt w:val="bullet"/>
      <w:lvlText w:val="▪"/>
      <w:lvlJc w:val="left"/>
      <w:pPr>
        <w:ind w:left="4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F776F22C">
      <w:start w:val="1"/>
      <w:numFmt w:val="bullet"/>
      <w:lvlText w:val="•"/>
      <w:lvlJc w:val="left"/>
      <w:pPr>
        <w:ind w:left="5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395CFA26">
      <w:start w:val="1"/>
      <w:numFmt w:val="bullet"/>
      <w:lvlText w:val="o"/>
      <w:lvlJc w:val="left"/>
      <w:pPr>
        <w:ind w:left="58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06CE5AEC">
      <w:start w:val="1"/>
      <w:numFmt w:val="bullet"/>
      <w:lvlText w:val="▪"/>
      <w:lvlJc w:val="left"/>
      <w:pPr>
        <w:ind w:left="65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86">
    <w:nsid w:val="5C4B7736"/>
    <w:multiLevelType w:val="hybridMultilevel"/>
    <w:tmpl w:val="34AE6EE8"/>
    <w:lvl w:ilvl="0" w:tplc="22A44C00">
      <w:start w:val="1"/>
      <w:numFmt w:val="bullet"/>
      <w:lvlText w:val="-"/>
      <w:lvlJc w:val="left"/>
      <w:pPr>
        <w:ind w:left="10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F8AEB83C">
      <w:start w:val="1"/>
      <w:numFmt w:val="bullet"/>
      <w:lvlText w:val="o"/>
      <w:lvlJc w:val="left"/>
      <w:pPr>
        <w:ind w:left="18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84264DC2">
      <w:start w:val="1"/>
      <w:numFmt w:val="bullet"/>
      <w:lvlText w:val="▪"/>
      <w:lvlJc w:val="left"/>
      <w:pPr>
        <w:ind w:left="2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90BAB480">
      <w:start w:val="1"/>
      <w:numFmt w:val="bullet"/>
      <w:lvlText w:val="•"/>
      <w:lvlJc w:val="left"/>
      <w:pPr>
        <w:ind w:left="3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17B25DAA">
      <w:start w:val="1"/>
      <w:numFmt w:val="bullet"/>
      <w:lvlText w:val="o"/>
      <w:lvlJc w:val="left"/>
      <w:pPr>
        <w:ind w:left="3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BF549C10">
      <w:start w:val="1"/>
      <w:numFmt w:val="bullet"/>
      <w:lvlText w:val="▪"/>
      <w:lvlJc w:val="left"/>
      <w:pPr>
        <w:ind w:left="4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B6CE7BFE">
      <w:start w:val="1"/>
      <w:numFmt w:val="bullet"/>
      <w:lvlText w:val="•"/>
      <w:lvlJc w:val="left"/>
      <w:pPr>
        <w:ind w:left="5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2A7414AC">
      <w:start w:val="1"/>
      <w:numFmt w:val="bullet"/>
      <w:lvlText w:val="o"/>
      <w:lvlJc w:val="left"/>
      <w:pPr>
        <w:ind w:left="6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4B0A1DAE">
      <w:start w:val="1"/>
      <w:numFmt w:val="bullet"/>
      <w:lvlText w:val="▪"/>
      <w:lvlJc w:val="left"/>
      <w:pPr>
        <w:ind w:left="68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87">
    <w:nsid w:val="5EFC29A6"/>
    <w:multiLevelType w:val="hybridMultilevel"/>
    <w:tmpl w:val="EA5EAD00"/>
    <w:lvl w:ilvl="0" w:tplc="6D06024A">
      <w:start w:val="1"/>
      <w:numFmt w:val="bullet"/>
      <w:lvlText w:val=""/>
      <w:lvlJc w:val="left"/>
      <w:pPr>
        <w:ind w:left="5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2AA4490A">
      <w:start w:val="1"/>
      <w:numFmt w:val="bullet"/>
      <w:lvlText w:val="o"/>
      <w:lvlJc w:val="left"/>
      <w:pPr>
        <w:ind w:left="12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8A820E7A">
      <w:start w:val="1"/>
      <w:numFmt w:val="bullet"/>
      <w:lvlText w:val="▪"/>
      <w:lvlJc w:val="left"/>
      <w:pPr>
        <w:ind w:left="19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B772135E">
      <w:start w:val="1"/>
      <w:numFmt w:val="bullet"/>
      <w:lvlText w:val="•"/>
      <w:lvlJc w:val="left"/>
      <w:pPr>
        <w:ind w:left="27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4FCA5CE4">
      <w:start w:val="1"/>
      <w:numFmt w:val="bullet"/>
      <w:lvlText w:val="o"/>
      <w:lvlJc w:val="left"/>
      <w:pPr>
        <w:ind w:left="34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EA4E5E90">
      <w:start w:val="1"/>
      <w:numFmt w:val="bullet"/>
      <w:lvlText w:val="▪"/>
      <w:lvlJc w:val="left"/>
      <w:pPr>
        <w:ind w:left="41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30B62EC6">
      <w:start w:val="1"/>
      <w:numFmt w:val="bullet"/>
      <w:lvlText w:val="•"/>
      <w:lvlJc w:val="left"/>
      <w:pPr>
        <w:ind w:left="48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B8923BFC">
      <w:start w:val="1"/>
      <w:numFmt w:val="bullet"/>
      <w:lvlText w:val="o"/>
      <w:lvlJc w:val="left"/>
      <w:pPr>
        <w:ind w:left="55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BE14A8C4">
      <w:start w:val="1"/>
      <w:numFmt w:val="bullet"/>
      <w:lvlText w:val="▪"/>
      <w:lvlJc w:val="left"/>
      <w:pPr>
        <w:ind w:left="63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88">
    <w:nsid w:val="5F1042AB"/>
    <w:multiLevelType w:val="hybridMultilevel"/>
    <w:tmpl w:val="CE067424"/>
    <w:lvl w:ilvl="0" w:tplc="F634D282">
      <w:start w:val="1"/>
      <w:numFmt w:val="decimal"/>
      <w:lvlText w:val="%1."/>
      <w:lvlJc w:val="left"/>
      <w:pPr>
        <w:ind w:left="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747AD7CC">
      <w:start w:val="1"/>
      <w:numFmt w:val="lowerLetter"/>
      <w:lvlText w:val="%2"/>
      <w:lvlJc w:val="left"/>
      <w:pPr>
        <w:ind w:left="10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2878C77C">
      <w:start w:val="1"/>
      <w:numFmt w:val="lowerRoman"/>
      <w:lvlText w:val="%3"/>
      <w:lvlJc w:val="left"/>
      <w:pPr>
        <w:ind w:left="18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913AF12C">
      <w:start w:val="1"/>
      <w:numFmt w:val="decimal"/>
      <w:lvlText w:val="%4"/>
      <w:lvlJc w:val="left"/>
      <w:pPr>
        <w:ind w:left="25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D32E1B08">
      <w:start w:val="1"/>
      <w:numFmt w:val="lowerLetter"/>
      <w:lvlText w:val="%5"/>
      <w:lvlJc w:val="left"/>
      <w:pPr>
        <w:ind w:left="324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701E8A22">
      <w:start w:val="1"/>
      <w:numFmt w:val="lowerRoman"/>
      <w:lvlText w:val="%6"/>
      <w:lvlJc w:val="left"/>
      <w:pPr>
        <w:ind w:left="396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D47E8B9E">
      <w:start w:val="1"/>
      <w:numFmt w:val="decimal"/>
      <w:lvlText w:val="%7"/>
      <w:lvlJc w:val="left"/>
      <w:pPr>
        <w:ind w:left="46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B73292BA">
      <w:start w:val="1"/>
      <w:numFmt w:val="lowerLetter"/>
      <w:lvlText w:val="%8"/>
      <w:lvlJc w:val="left"/>
      <w:pPr>
        <w:ind w:left="54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6B40D3F4">
      <w:start w:val="1"/>
      <w:numFmt w:val="lowerRoman"/>
      <w:lvlText w:val="%9"/>
      <w:lvlJc w:val="left"/>
      <w:pPr>
        <w:ind w:left="61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89">
    <w:nsid w:val="600C7662"/>
    <w:multiLevelType w:val="hybridMultilevel"/>
    <w:tmpl w:val="9908736C"/>
    <w:lvl w:ilvl="0" w:tplc="949250DA">
      <w:start w:val="1"/>
      <w:numFmt w:val="bullet"/>
      <w:lvlText w:val="-"/>
      <w:lvlJc w:val="left"/>
      <w:pPr>
        <w:ind w:left="149"/>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201EA0CE">
      <w:start w:val="1"/>
      <w:numFmt w:val="bullet"/>
      <w:lvlText w:val="o"/>
      <w:lvlJc w:val="left"/>
      <w:pPr>
        <w:ind w:left="11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663C8892">
      <w:start w:val="1"/>
      <w:numFmt w:val="bullet"/>
      <w:lvlText w:val="▪"/>
      <w:lvlJc w:val="left"/>
      <w:pPr>
        <w:ind w:left="18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E80CB5CC">
      <w:start w:val="1"/>
      <w:numFmt w:val="bullet"/>
      <w:lvlText w:val="•"/>
      <w:lvlJc w:val="left"/>
      <w:pPr>
        <w:ind w:left="25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086A2AF4">
      <w:start w:val="1"/>
      <w:numFmt w:val="bullet"/>
      <w:lvlText w:val="o"/>
      <w:lvlJc w:val="left"/>
      <w:pPr>
        <w:ind w:left="327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42A066EA">
      <w:start w:val="1"/>
      <w:numFmt w:val="bullet"/>
      <w:lvlText w:val="▪"/>
      <w:lvlJc w:val="left"/>
      <w:pPr>
        <w:ind w:left="399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96301E7A">
      <w:start w:val="1"/>
      <w:numFmt w:val="bullet"/>
      <w:lvlText w:val="•"/>
      <w:lvlJc w:val="left"/>
      <w:pPr>
        <w:ind w:left="47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B4469528">
      <w:start w:val="1"/>
      <w:numFmt w:val="bullet"/>
      <w:lvlText w:val="o"/>
      <w:lvlJc w:val="left"/>
      <w:pPr>
        <w:ind w:left="54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C02A818A">
      <w:start w:val="1"/>
      <w:numFmt w:val="bullet"/>
      <w:lvlText w:val="▪"/>
      <w:lvlJc w:val="left"/>
      <w:pPr>
        <w:ind w:left="61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90">
    <w:nsid w:val="605560E0"/>
    <w:multiLevelType w:val="hybridMultilevel"/>
    <w:tmpl w:val="9768FDCC"/>
    <w:lvl w:ilvl="0" w:tplc="083EB20C">
      <w:start w:val="1"/>
      <w:numFmt w:val="bullet"/>
      <w:lvlText w:val="*"/>
      <w:lvlJc w:val="left"/>
      <w:pPr>
        <w:ind w:left="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F9166906">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704C78F2">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72B4085A">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D090D95A">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0ACA4926">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AF722D64">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BE2AD9A8">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869A5518">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91">
    <w:nsid w:val="610130D9"/>
    <w:multiLevelType w:val="hybridMultilevel"/>
    <w:tmpl w:val="84786A80"/>
    <w:lvl w:ilvl="0" w:tplc="323213B4">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377CE7B8">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25709C80">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761EEFAA">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E820D424">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00DEC420">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B1C0B43C">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FCE0B61A">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9BB8600A">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92">
    <w:nsid w:val="617C0B9C"/>
    <w:multiLevelType w:val="hybridMultilevel"/>
    <w:tmpl w:val="0354044E"/>
    <w:lvl w:ilvl="0" w:tplc="9690ADBE">
      <w:start w:val="1"/>
      <w:numFmt w:val="bullet"/>
      <w:lvlText w:val="•"/>
      <w:lvlJc w:val="left"/>
      <w:pPr>
        <w:ind w:left="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1" w:tplc="CE2E7310">
      <w:start w:val="1"/>
      <w:numFmt w:val="bullet"/>
      <w:lvlText w:val="o"/>
      <w:lvlJc w:val="left"/>
      <w:pPr>
        <w:ind w:left="108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2" w:tplc="B40E25C4">
      <w:start w:val="1"/>
      <w:numFmt w:val="bullet"/>
      <w:lvlText w:val="▪"/>
      <w:lvlJc w:val="left"/>
      <w:pPr>
        <w:ind w:left="180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3" w:tplc="50F2C282">
      <w:start w:val="1"/>
      <w:numFmt w:val="bullet"/>
      <w:lvlText w:val="•"/>
      <w:lvlJc w:val="left"/>
      <w:pPr>
        <w:ind w:left="252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4" w:tplc="7C789342">
      <w:start w:val="1"/>
      <w:numFmt w:val="bullet"/>
      <w:lvlText w:val="o"/>
      <w:lvlJc w:val="left"/>
      <w:pPr>
        <w:ind w:left="324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5" w:tplc="D76E324C">
      <w:start w:val="1"/>
      <w:numFmt w:val="bullet"/>
      <w:lvlText w:val="▪"/>
      <w:lvlJc w:val="left"/>
      <w:pPr>
        <w:ind w:left="396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6" w:tplc="D9842D38">
      <w:start w:val="1"/>
      <w:numFmt w:val="bullet"/>
      <w:lvlText w:val="•"/>
      <w:lvlJc w:val="left"/>
      <w:pPr>
        <w:ind w:left="468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7" w:tplc="0CE2B966">
      <w:start w:val="1"/>
      <w:numFmt w:val="bullet"/>
      <w:lvlText w:val="o"/>
      <w:lvlJc w:val="left"/>
      <w:pPr>
        <w:ind w:left="540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lvl w:ilvl="8" w:tplc="30DAA458">
      <w:start w:val="1"/>
      <w:numFmt w:val="bullet"/>
      <w:lvlText w:val="▪"/>
      <w:lvlJc w:val="left"/>
      <w:pPr>
        <w:ind w:left="6120"/>
      </w:pPr>
      <w:rPr>
        <w:rFonts w:ascii="Arial Unicode MS" w:eastAsia="Arial Unicode MS" w:hAnsi="Arial Unicode MS" w:cs="Arial Unicode MS"/>
        <w:b w:val="0"/>
        <w:i w:val="0"/>
        <w:strike w:val="0"/>
        <w:dstrike w:val="0"/>
        <w:color w:val="000000"/>
        <w:sz w:val="20"/>
        <w:u w:val="none" w:color="000000"/>
        <w:bdr w:val="none" w:sz="0" w:space="0" w:color="auto"/>
        <w:shd w:val="clear" w:color="auto" w:fill="auto"/>
        <w:vertAlign w:val="baseline"/>
      </w:rPr>
    </w:lvl>
  </w:abstractNum>
  <w:abstractNum w:abstractNumId="93">
    <w:nsid w:val="61EC6BFA"/>
    <w:multiLevelType w:val="hybridMultilevel"/>
    <w:tmpl w:val="60201E16"/>
    <w:lvl w:ilvl="0" w:tplc="77BA8802">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2664174C">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4048872E">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796805B0">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7D4C3DE2">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8D72F470">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3454F232">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29FAA270">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0A0CB7B0">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94">
    <w:nsid w:val="678515A6"/>
    <w:multiLevelType w:val="hybridMultilevel"/>
    <w:tmpl w:val="68945684"/>
    <w:lvl w:ilvl="0" w:tplc="6A7A2F3A">
      <w:start w:val="1"/>
      <w:numFmt w:val="bullet"/>
      <w:lvlText w:val="•"/>
      <w:lvlJc w:val="left"/>
      <w:pPr>
        <w:ind w:left="0"/>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1" w:tplc="25F69308">
      <w:start w:val="1"/>
      <w:numFmt w:val="bullet"/>
      <w:lvlText w:val="o"/>
      <w:lvlJc w:val="left"/>
      <w:pPr>
        <w:ind w:left="1080"/>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2" w:tplc="06347324">
      <w:start w:val="1"/>
      <w:numFmt w:val="bullet"/>
      <w:lvlText w:val="▪"/>
      <w:lvlJc w:val="left"/>
      <w:pPr>
        <w:ind w:left="1800"/>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3" w:tplc="C02CE5A2">
      <w:start w:val="1"/>
      <w:numFmt w:val="bullet"/>
      <w:lvlText w:val="•"/>
      <w:lvlJc w:val="left"/>
      <w:pPr>
        <w:ind w:left="2520"/>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4" w:tplc="1A046C02">
      <w:start w:val="1"/>
      <w:numFmt w:val="bullet"/>
      <w:lvlText w:val="o"/>
      <w:lvlJc w:val="left"/>
      <w:pPr>
        <w:ind w:left="3240"/>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5" w:tplc="F3D2843E">
      <w:start w:val="1"/>
      <w:numFmt w:val="bullet"/>
      <w:lvlText w:val="▪"/>
      <w:lvlJc w:val="left"/>
      <w:pPr>
        <w:ind w:left="3960"/>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6" w:tplc="C8DC2DC6">
      <w:start w:val="1"/>
      <w:numFmt w:val="bullet"/>
      <w:lvlText w:val="•"/>
      <w:lvlJc w:val="left"/>
      <w:pPr>
        <w:ind w:left="4680"/>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7" w:tplc="714AC472">
      <w:start w:val="1"/>
      <w:numFmt w:val="bullet"/>
      <w:lvlText w:val="o"/>
      <w:lvlJc w:val="left"/>
      <w:pPr>
        <w:ind w:left="5400"/>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8" w:tplc="006EE7BC">
      <w:start w:val="1"/>
      <w:numFmt w:val="bullet"/>
      <w:lvlText w:val="▪"/>
      <w:lvlJc w:val="left"/>
      <w:pPr>
        <w:ind w:left="6120"/>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abstractNum>
  <w:abstractNum w:abstractNumId="95">
    <w:nsid w:val="696F1300"/>
    <w:multiLevelType w:val="hybridMultilevel"/>
    <w:tmpl w:val="3EEC5B0A"/>
    <w:lvl w:ilvl="0" w:tplc="EB44195C">
      <w:start w:val="1"/>
      <w:numFmt w:val="decimal"/>
      <w:lvlText w:val="%1."/>
      <w:lvlJc w:val="left"/>
      <w:pPr>
        <w:ind w:left="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27A68772">
      <w:start w:val="1"/>
      <w:numFmt w:val="lowerLetter"/>
      <w:lvlText w:val="%2"/>
      <w:lvlJc w:val="left"/>
      <w:pPr>
        <w:ind w:left="10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80C23AD8">
      <w:start w:val="1"/>
      <w:numFmt w:val="lowerRoman"/>
      <w:lvlText w:val="%3"/>
      <w:lvlJc w:val="left"/>
      <w:pPr>
        <w:ind w:left="18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F9DAC60E">
      <w:start w:val="1"/>
      <w:numFmt w:val="decimal"/>
      <w:lvlText w:val="%4"/>
      <w:lvlJc w:val="left"/>
      <w:pPr>
        <w:ind w:left="25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9C364574">
      <w:start w:val="1"/>
      <w:numFmt w:val="lowerLetter"/>
      <w:lvlText w:val="%5"/>
      <w:lvlJc w:val="left"/>
      <w:pPr>
        <w:ind w:left="324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D96CA250">
      <w:start w:val="1"/>
      <w:numFmt w:val="lowerRoman"/>
      <w:lvlText w:val="%6"/>
      <w:lvlJc w:val="left"/>
      <w:pPr>
        <w:ind w:left="396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4B5C56D8">
      <w:start w:val="1"/>
      <w:numFmt w:val="decimal"/>
      <w:lvlText w:val="%7"/>
      <w:lvlJc w:val="left"/>
      <w:pPr>
        <w:ind w:left="46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18EC55F2">
      <w:start w:val="1"/>
      <w:numFmt w:val="lowerLetter"/>
      <w:lvlText w:val="%8"/>
      <w:lvlJc w:val="left"/>
      <w:pPr>
        <w:ind w:left="54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AB601744">
      <w:start w:val="1"/>
      <w:numFmt w:val="lowerRoman"/>
      <w:lvlText w:val="%9"/>
      <w:lvlJc w:val="left"/>
      <w:pPr>
        <w:ind w:left="61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96">
    <w:nsid w:val="699662A1"/>
    <w:multiLevelType w:val="hybridMultilevel"/>
    <w:tmpl w:val="E700A580"/>
    <w:lvl w:ilvl="0" w:tplc="A2587EE2">
      <w:start w:val="1"/>
      <w:numFmt w:val="decimal"/>
      <w:lvlText w:val="%1."/>
      <w:lvlJc w:val="left"/>
      <w:pPr>
        <w:ind w:left="201"/>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39EEC236">
      <w:start w:val="1"/>
      <w:numFmt w:val="lowerLetter"/>
      <w:lvlText w:val="%2"/>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26AE2D70">
      <w:start w:val="1"/>
      <w:numFmt w:val="lowerRoman"/>
      <w:lvlText w:val="%3"/>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890ACFF8">
      <w:start w:val="1"/>
      <w:numFmt w:val="decimal"/>
      <w:lvlText w:val="%4"/>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1B0E36F2">
      <w:start w:val="1"/>
      <w:numFmt w:val="lowerLetter"/>
      <w:lvlText w:val="%5"/>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3E2A6374">
      <w:start w:val="1"/>
      <w:numFmt w:val="lowerRoman"/>
      <w:lvlText w:val="%6"/>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C93C9126">
      <w:start w:val="1"/>
      <w:numFmt w:val="decimal"/>
      <w:lvlText w:val="%7"/>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0CEAD86E">
      <w:start w:val="1"/>
      <w:numFmt w:val="lowerLetter"/>
      <w:lvlText w:val="%8"/>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823A7484">
      <w:start w:val="1"/>
      <w:numFmt w:val="lowerRoman"/>
      <w:lvlText w:val="%9"/>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97">
    <w:nsid w:val="6A081051"/>
    <w:multiLevelType w:val="hybridMultilevel"/>
    <w:tmpl w:val="39525964"/>
    <w:lvl w:ilvl="0" w:tplc="ED4876F6">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443E6782">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465A64B0">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2042FCBA">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FE3008E0">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DB587C78">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A582E97E">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0888A19C">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64E2BA2E">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98">
    <w:nsid w:val="6BA55B95"/>
    <w:multiLevelType w:val="hybridMultilevel"/>
    <w:tmpl w:val="3DD8DE5C"/>
    <w:lvl w:ilvl="0" w:tplc="0BBEE2C0">
      <w:start w:val="1"/>
      <w:numFmt w:val="bullet"/>
      <w:lvlText w:val="*"/>
      <w:lvlJc w:val="left"/>
      <w:pPr>
        <w:ind w:left="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63120B78">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58307D82">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731C77F8">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CC6CD72C">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73F85F0C">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BC22D368">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BB1A42BA">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65D89582">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99">
    <w:nsid w:val="6BE87508"/>
    <w:multiLevelType w:val="hybridMultilevel"/>
    <w:tmpl w:val="16D89E76"/>
    <w:lvl w:ilvl="0" w:tplc="A444788C">
      <w:start w:val="1"/>
      <w:numFmt w:val="bullet"/>
      <w:lvlText w:val=""/>
      <w:lvlJc w:val="left"/>
      <w:pPr>
        <w:ind w:left="7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2B5EFEC4">
      <w:start w:val="1"/>
      <w:numFmt w:val="bullet"/>
      <w:lvlText w:val="o"/>
      <w:lvlJc w:val="left"/>
      <w:pPr>
        <w:ind w:left="14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6DF60E78">
      <w:start w:val="1"/>
      <w:numFmt w:val="bullet"/>
      <w:lvlText w:val="▪"/>
      <w:lvlJc w:val="left"/>
      <w:pPr>
        <w:ind w:left="21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5330B284">
      <w:start w:val="1"/>
      <w:numFmt w:val="bullet"/>
      <w:lvlText w:val="•"/>
      <w:lvlJc w:val="left"/>
      <w:pPr>
        <w:ind w:left="28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1A50D1F8">
      <w:start w:val="1"/>
      <w:numFmt w:val="bullet"/>
      <w:lvlText w:val="o"/>
      <w:lvlJc w:val="left"/>
      <w:pPr>
        <w:ind w:left="36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B0CC1B1A">
      <w:start w:val="1"/>
      <w:numFmt w:val="bullet"/>
      <w:lvlText w:val="▪"/>
      <w:lvlJc w:val="left"/>
      <w:pPr>
        <w:ind w:left="43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27D6B2EC">
      <w:start w:val="1"/>
      <w:numFmt w:val="bullet"/>
      <w:lvlText w:val="•"/>
      <w:lvlJc w:val="left"/>
      <w:pPr>
        <w:ind w:left="50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B994F61E">
      <w:start w:val="1"/>
      <w:numFmt w:val="bullet"/>
      <w:lvlText w:val="o"/>
      <w:lvlJc w:val="left"/>
      <w:pPr>
        <w:ind w:left="57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6768825E">
      <w:start w:val="1"/>
      <w:numFmt w:val="bullet"/>
      <w:lvlText w:val="▪"/>
      <w:lvlJc w:val="left"/>
      <w:pPr>
        <w:ind w:left="64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100">
    <w:nsid w:val="6C942BAE"/>
    <w:multiLevelType w:val="hybridMultilevel"/>
    <w:tmpl w:val="C6983D54"/>
    <w:lvl w:ilvl="0" w:tplc="3CD87C64">
      <w:start w:val="1"/>
      <w:numFmt w:val="bullet"/>
      <w:lvlText w:val="*"/>
      <w:lvlJc w:val="left"/>
      <w:pPr>
        <w:ind w:left="1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A50C3946">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BC72D92E">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3A3A11F8">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AFB437AA">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EE6AF758">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B6AEB832">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D7B258C8">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833E5F86">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01">
    <w:nsid w:val="6F7B1EF2"/>
    <w:multiLevelType w:val="hybridMultilevel"/>
    <w:tmpl w:val="CD70F3A2"/>
    <w:lvl w:ilvl="0" w:tplc="10C6DAD6">
      <w:start w:val="1"/>
      <w:numFmt w:val="bullet"/>
      <w:lvlText w:val="-"/>
      <w:lvlJc w:val="left"/>
      <w:pPr>
        <w:ind w:left="91"/>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D8722BF0">
      <w:start w:val="1"/>
      <w:numFmt w:val="bullet"/>
      <w:lvlText w:val="o"/>
      <w:lvlJc w:val="left"/>
      <w:pPr>
        <w:ind w:left="11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F75C2CE4">
      <w:start w:val="1"/>
      <w:numFmt w:val="bullet"/>
      <w:lvlText w:val="▪"/>
      <w:lvlJc w:val="left"/>
      <w:pPr>
        <w:ind w:left="18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8D186C46">
      <w:start w:val="1"/>
      <w:numFmt w:val="bullet"/>
      <w:lvlText w:val="•"/>
      <w:lvlJc w:val="left"/>
      <w:pPr>
        <w:ind w:left="25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434C3DDC">
      <w:start w:val="1"/>
      <w:numFmt w:val="bullet"/>
      <w:lvlText w:val="o"/>
      <w:lvlJc w:val="left"/>
      <w:pPr>
        <w:ind w:left="327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A4283F74">
      <w:start w:val="1"/>
      <w:numFmt w:val="bullet"/>
      <w:lvlText w:val="▪"/>
      <w:lvlJc w:val="left"/>
      <w:pPr>
        <w:ind w:left="399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D66218AE">
      <w:start w:val="1"/>
      <w:numFmt w:val="bullet"/>
      <w:lvlText w:val="•"/>
      <w:lvlJc w:val="left"/>
      <w:pPr>
        <w:ind w:left="47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160875E0">
      <w:start w:val="1"/>
      <w:numFmt w:val="bullet"/>
      <w:lvlText w:val="o"/>
      <w:lvlJc w:val="left"/>
      <w:pPr>
        <w:ind w:left="54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B6D833E8">
      <w:start w:val="1"/>
      <w:numFmt w:val="bullet"/>
      <w:lvlText w:val="▪"/>
      <w:lvlJc w:val="left"/>
      <w:pPr>
        <w:ind w:left="61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02">
    <w:nsid w:val="6FC80F97"/>
    <w:multiLevelType w:val="hybridMultilevel"/>
    <w:tmpl w:val="B2F291CA"/>
    <w:lvl w:ilvl="0" w:tplc="9970F2A8">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AFF86686">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7B74A288">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A8822272">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FB22EA5E">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C960107C">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C9403EB4">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D82A6CB8">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5F20C126">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03">
    <w:nsid w:val="71645472"/>
    <w:multiLevelType w:val="hybridMultilevel"/>
    <w:tmpl w:val="A1A833C0"/>
    <w:lvl w:ilvl="0" w:tplc="9850D8A4">
      <w:start w:val="1"/>
      <w:numFmt w:val="bullet"/>
      <w:lvlText w:val="-"/>
      <w:lvlJc w:val="left"/>
      <w:pPr>
        <w:ind w:left="166"/>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BBBA4768">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EC4481F0">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3F9A6432">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29449442">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47D8AA98">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17962040">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88709494">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65C6E28E">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04">
    <w:nsid w:val="71C14684"/>
    <w:multiLevelType w:val="hybridMultilevel"/>
    <w:tmpl w:val="F3A2296A"/>
    <w:lvl w:ilvl="0" w:tplc="2E0AC3C8">
      <w:start w:val="1"/>
      <w:numFmt w:val="bullet"/>
      <w:lvlText w:val=""/>
      <w:lvlJc w:val="left"/>
      <w:pPr>
        <w:ind w:left="43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1" w:tplc="60D438DC">
      <w:start w:val="1"/>
      <w:numFmt w:val="bullet"/>
      <w:lvlText w:val="o"/>
      <w:lvlJc w:val="left"/>
      <w:pPr>
        <w:ind w:left="151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2" w:tplc="9F1454EA">
      <w:start w:val="1"/>
      <w:numFmt w:val="bullet"/>
      <w:lvlText w:val="▪"/>
      <w:lvlJc w:val="left"/>
      <w:pPr>
        <w:ind w:left="223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3" w:tplc="05B8AF56">
      <w:start w:val="1"/>
      <w:numFmt w:val="bullet"/>
      <w:lvlText w:val="•"/>
      <w:lvlJc w:val="left"/>
      <w:pPr>
        <w:ind w:left="295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4" w:tplc="F65A612E">
      <w:start w:val="1"/>
      <w:numFmt w:val="bullet"/>
      <w:lvlText w:val="o"/>
      <w:lvlJc w:val="left"/>
      <w:pPr>
        <w:ind w:left="367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5" w:tplc="814CD002">
      <w:start w:val="1"/>
      <w:numFmt w:val="bullet"/>
      <w:lvlText w:val="▪"/>
      <w:lvlJc w:val="left"/>
      <w:pPr>
        <w:ind w:left="439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6" w:tplc="780247BA">
      <w:start w:val="1"/>
      <w:numFmt w:val="bullet"/>
      <w:lvlText w:val="•"/>
      <w:lvlJc w:val="left"/>
      <w:pPr>
        <w:ind w:left="511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7" w:tplc="1940EF62">
      <w:start w:val="1"/>
      <w:numFmt w:val="bullet"/>
      <w:lvlText w:val="o"/>
      <w:lvlJc w:val="left"/>
      <w:pPr>
        <w:ind w:left="583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8" w:tplc="4B580358">
      <w:start w:val="1"/>
      <w:numFmt w:val="bullet"/>
      <w:lvlText w:val="▪"/>
      <w:lvlJc w:val="left"/>
      <w:pPr>
        <w:ind w:left="655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abstractNum>
  <w:abstractNum w:abstractNumId="105">
    <w:nsid w:val="739E4A99"/>
    <w:multiLevelType w:val="hybridMultilevel"/>
    <w:tmpl w:val="04A6C5F2"/>
    <w:lvl w:ilvl="0" w:tplc="4D227C66">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D136BE68">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208C1B14">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52E6A40C">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D2A0D2C0">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ADEA5B1A">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497A2422">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9ECA1C08">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ACB41C54">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06">
    <w:nsid w:val="73A54E22"/>
    <w:multiLevelType w:val="hybridMultilevel"/>
    <w:tmpl w:val="5ABE9A38"/>
    <w:lvl w:ilvl="0" w:tplc="CEB0EC72">
      <w:start w:val="3"/>
      <w:numFmt w:val="decimal"/>
      <w:lvlText w:val="%1."/>
      <w:lvlJc w:val="left"/>
      <w:pPr>
        <w:ind w:left="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682CD7A2">
      <w:start w:val="1"/>
      <w:numFmt w:val="lowerLetter"/>
      <w:lvlText w:val="%2"/>
      <w:lvlJc w:val="left"/>
      <w:pPr>
        <w:ind w:left="108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EE3862A6">
      <w:start w:val="1"/>
      <w:numFmt w:val="lowerRoman"/>
      <w:lvlText w:val="%3"/>
      <w:lvlJc w:val="left"/>
      <w:pPr>
        <w:ind w:left="180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D2D824D2">
      <w:start w:val="1"/>
      <w:numFmt w:val="decimal"/>
      <w:lvlText w:val="%4"/>
      <w:lvlJc w:val="left"/>
      <w:pPr>
        <w:ind w:left="252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DCDEB2E0">
      <w:start w:val="1"/>
      <w:numFmt w:val="lowerLetter"/>
      <w:lvlText w:val="%5"/>
      <w:lvlJc w:val="left"/>
      <w:pPr>
        <w:ind w:left="324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AB2E8D88">
      <w:start w:val="1"/>
      <w:numFmt w:val="lowerRoman"/>
      <w:lvlText w:val="%6"/>
      <w:lvlJc w:val="left"/>
      <w:pPr>
        <w:ind w:left="396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45BCB372">
      <w:start w:val="1"/>
      <w:numFmt w:val="decimal"/>
      <w:lvlText w:val="%7"/>
      <w:lvlJc w:val="left"/>
      <w:pPr>
        <w:ind w:left="468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BB06526A">
      <w:start w:val="1"/>
      <w:numFmt w:val="lowerLetter"/>
      <w:lvlText w:val="%8"/>
      <w:lvlJc w:val="left"/>
      <w:pPr>
        <w:ind w:left="540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259A0B18">
      <w:start w:val="1"/>
      <w:numFmt w:val="lowerRoman"/>
      <w:lvlText w:val="%9"/>
      <w:lvlJc w:val="left"/>
      <w:pPr>
        <w:ind w:left="612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107">
    <w:nsid w:val="750B059E"/>
    <w:multiLevelType w:val="hybridMultilevel"/>
    <w:tmpl w:val="3C085C8C"/>
    <w:lvl w:ilvl="0" w:tplc="C5FC01C2">
      <w:start w:val="1"/>
      <w:numFmt w:val="decimal"/>
      <w:lvlText w:val="%1"/>
      <w:lvlJc w:val="left"/>
      <w:pPr>
        <w:ind w:left="3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F0E88BB4">
      <w:start w:val="1"/>
      <w:numFmt w:val="decimal"/>
      <w:lvlRestart w:val="0"/>
      <w:lvlText w:val="%2."/>
      <w:lvlJc w:val="left"/>
      <w:pPr>
        <w:ind w:left="182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181C2E56">
      <w:start w:val="1"/>
      <w:numFmt w:val="lowerRoman"/>
      <w:lvlText w:val="%3"/>
      <w:lvlJc w:val="left"/>
      <w:pPr>
        <w:ind w:left="2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211A6D78">
      <w:start w:val="1"/>
      <w:numFmt w:val="decimal"/>
      <w:lvlText w:val="%4"/>
      <w:lvlJc w:val="left"/>
      <w:pPr>
        <w:ind w:left="3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36FA6FF8">
      <w:start w:val="1"/>
      <w:numFmt w:val="lowerLetter"/>
      <w:lvlText w:val="%5"/>
      <w:lvlJc w:val="left"/>
      <w:pPr>
        <w:ind w:left="3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D85862F6">
      <w:start w:val="1"/>
      <w:numFmt w:val="lowerRoman"/>
      <w:lvlText w:val="%6"/>
      <w:lvlJc w:val="left"/>
      <w:pPr>
        <w:ind w:left="4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0E90103C">
      <w:start w:val="1"/>
      <w:numFmt w:val="decimal"/>
      <w:lvlText w:val="%7"/>
      <w:lvlJc w:val="left"/>
      <w:pPr>
        <w:ind w:left="5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2014EB58">
      <w:start w:val="1"/>
      <w:numFmt w:val="lowerLetter"/>
      <w:lvlText w:val="%8"/>
      <w:lvlJc w:val="left"/>
      <w:pPr>
        <w:ind w:left="6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47BE92F0">
      <w:start w:val="1"/>
      <w:numFmt w:val="lowerRoman"/>
      <w:lvlText w:val="%9"/>
      <w:lvlJc w:val="left"/>
      <w:pPr>
        <w:ind w:left="68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108">
    <w:nsid w:val="765B6103"/>
    <w:multiLevelType w:val="hybridMultilevel"/>
    <w:tmpl w:val="1D127B2C"/>
    <w:lvl w:ilvl="0" w:tplc="E0E69610">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8B4EB6A8">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02C245AA">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184463D4">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4BD47C5E">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97FAF558">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EEDC220C">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9644472C">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F9CA67CE">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09">
    <w:nsid w:val="76612873"/>
    <w:multiLevelType w:val="hybridMultilevel"/>
    <w:tmpl w:val="DD662070"/>
    <w:lvl w:ilvl="0" w:tplc="E47019B8">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F29497BA">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1E86626E">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A2B45D00">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3482EB6E">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98FEC9FC">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50B6CC34">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78909460">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946C92DA">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10">
    <w:nsid w:val="76BA7CB1"/>
    <w:multiLevelType w:val="hybridMultilevel"/>
    <w:tmpl w:val="BECE9930"/>
    <w:lvl w:ilvl="0" w:tplc="76E6ED8A">
      <w:start w:val="2"/>
      <w:numFmt w:val="decimal"/>
      <w:lvlText w:val="%1."/>
      <w:lvlJc w:val="left"/>
      <w:pPr>
        <w:ind w:left="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1" w:tplc="49BC3F5C">
      <w:start w:val="1"/>
      <w:numFmt w:val="lowerLetter"/>
      <w:lvlText w:val="%2"/>
      <w:lvlJc w:val="left"/>
      <w:pPr>
        <w:ind w:left="108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2" w:tplc="0DB667DA">
      <w:start w:val="1"/>
      <w:numFmt w:val="lowerRoman"/>
      <w:lvlText w:val="%3"/>
      <w:lvlJc w:val="left"/>
      <w:pPr>
        <w:ind w:left="180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3" w:tplc="896A1BEE">
      <w:start w:val="1"/>
      <w:numFmt w:val="decimal"/>
      <w:lvlText w:val="%4"/>
      <w:lvlJc w:val="left"/>
      <w:pPr>
        <w:ind w:left="252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4" w:tplc="B91C1A94">
      <w:start w:val="1"/>
      <w:numFmt w:val="lowerLetter"/>
      <w:lvlText w:val="%5"/>
      <w:lvlJc w:val="left"/>
      <w:pPr>
        <w:ind w:left="324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5" w:tplc="0F9E6F6A">
      <w:start w:val="1"/>
      <w:numFmt w:val="lowerRoman"/>
      <w:lvlText w:val="%6"/>
      <w:lvlJc w:val="left"/>
      <w:pPr>
        <w:ind w:left="396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6" w:tplc="D4B48402">
      <w:start w:val="1"/>
      <w:numFmt w:val="decimal"/>
      <w:lvlText w:val="%7"/>
      <w:lvlJc w:val="left"/>
      <w:pPr>
        <w:ind w:left="468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7" w:tplc="DD70906C">
      <w:start w:val="1"/>
      <w:numFmt w:val="lowerLetter"/>
      <w:lvlText w:val="%8"/>
      <w:lvlJc w:val="left"/>
      <w:pPr>
        <w:ind w:left="540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8" w:tplc="0C22D71A">
      <w:start w:val="1"/>
      <w:numFmt w:val="lowerRoman"/>
      <w:lvlText w:val="%9"/>
      <w:lvlJc w:val="left"/>
      <w:pPr>
        <w:ind w:left="612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abstractNum>
  <w:abstractNum w:abstractNumId="111">
    <w:nsid w:val="76DC265E"/>
    <w:multiLevelType w:val="hybridMultilevel"/>
    <w:tmpl w:val="23085C2E"/>
    <w:lvl w:ilvl="0" w:tplc="B2528196">
      <w:start w:val="1"/>
      <w:numFmt w:val="bullet"/>
      <w:lvlText w:val="•"/>
      <w:lvlJc w:val="left"/>
      <w:pPr>
        <w:ind w:left="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CCA8070E">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F2CE8A5E">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9D6E0E88">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F656EF70">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3FB6AD16">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B00A024C">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996896C6">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93882B44">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12">
    <w:nsid w:val="783F682F"/>
    <w:multiLevelType w:val="hybridMultilevel"/>
    <w:tmpl w:val="554A5658"/>
    <w:lvl w:ilvl="0" w:tplc="E60024FC">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34B0C9F2">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F35CC45E">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F40E6A1C">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11540D80">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3D7043AE">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DE0625BA">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BF580414">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C93A6544">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13">
    <w:nsid w:val="794B1752"/>
    <w:multiLevelType w:val="hybridMultilevel"/>
    <w:tmpl w:val="D6A62E38"/>
    <w:lvl w:ilvl="0" w:tplc="8EC801AC">
      <w:start w:val="4"/>
      <w:numFmt w:val="decimal"/>
      <w:lvlText w:val="%1."/>
      <w:lvlJc w:val="left"/>
      <w:pPr>
        <w:ind w:left="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5B927B1E">
      <w:start w:val="1"/>
      <w:numFmt w:val="bullet"/>
      <w:lvlText w:val="-"/>
      <w:lvlJc w:val="left"/>
      <w:pPr>
        <w:ind w:left="10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8E12C664">
      <w:start w:val="1"/>
      <w:numFmt w:val="bullet"/>
      <w:lvlText w:val="▪"/>
      <w:lvlJc w:val="left"/>
      <w:pPr>
        <w:ind w:left="18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5FD852AA">
      <w:start w:val="1"/>
      <w:numFmt w:val="bullet"/>
      <w:lvlText w:val="•"/>
      <w:lvlJc w:val="left"/>
      <w:pPr>
        <w:ind w:left="2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AA26F48A">
      <w:start w:val="1"/>
      <w:numFmt w:val="bullet"/>
      <w:lvlText w:val="o"/>
      <w:lvlJc w:val="left"/>
      <w:pPr>
        <w:ind w:left="3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FFAAA89E">
      <w:start w:val="1"/>
      <w:numFmt w:val="bullet"/>
      <w:lvlText w:val="▪"/>
      <w:lvlJc w:val="left"/>
      <w:pPr>
        <w:ind w:left="3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433A6F32">
      <w:start w:val="1"/>
      <w:numFmt w:val="bullet"/>
      <w:lvlText w:val="•"/>
      <w:lvlJc w:val="left"/>
      <w:pPr>
        <w:ind w:left="4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587A9FDE">
      <w:start w:val="1"/>
      <w:numFmt w:val="bullet"/>
      <w:lvlText w:val="o"/>
      <w:lvlJc w:val="left"/>
      <w:pPr>
        <w:ind w:left="5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ADB0AD86">
      <w:start w:val="1"/>
      <w:numFmt w:val="bullet"/>
      <w:lvlText w:val="▪"/>
      <w:lvlJc w:val="left"/>
      <w:pPr>
        <w:ind w:left="6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114">
    <w:nsid w:val="7A7E17D1"/>
    <w:multiLevelType w:val="hybridMultilevel"/>
    <w:tmpl w:val="DB641546"/>
    <w:lvl w:ilvl="0" w:tplc="7C1CBE66">
      <w:start w:val="1"/>
      <w:numFmt w:val="decimal"/>
      <w:lvlText w:val="%1."/>
      <w:lvlJc w:val="left"/>
      <w:pPr>
        <w:ind w:left="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FC4A642A">
      <w:start w:val="1"/>
      <w:numFmt w:val="lowerLetter"/>
      <w:lvlText w:val="%2"/>
      <w:lvlJc w:val="left"/>
      <w:pPr>
        <w:ind w:left="108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2452E8A8">
      <w:start w:val="1"/>
      <w:numFmt w:val="lowerRoman"/>
      <w:lvlText w:val="%3"/>
      <w:lvlJc w:val="left"/>
      <w:pPr>
        <w:ind w:left="180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FD5082F4">
      <w:start w:val="1"/>
      <w:numFmt w:val="decimal"/>
      <w:lvlText w:val="%4"/>
      <w:lvlJc w:val="left"/>
      <w:pPr>
        <w:ind w:left="252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64F0B620">
      <w:start w:val="1"/>
      <w:numFmt w:val="lowerLetter"/>
      <w:lvlText w:val="%5"/>
      <w:lvlJc w:val="left"/>
      <w:pPr>
        <w:ind w:left="324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824049B8">
      <w:start w:val="1"/>
      <w:numFmt w:val="lowerRoman"/>
      <w:lvlText w:val="%6"/>
      <w:lvlJc w:val="left"/>
      <w:pPr>
        <w:ind w:left="396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A1C8207E">
      <w:start w:val="1"/>
      <w:numFmt w:val="decimal"/>
      <w:lvlText w:val="%7"/>
      <w:lvlJc w:val="left"/>
      <w:pPr>
        <w:ind w:left="468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E4729F1A">
      <w:start w:val="1"/>
      <w:numFmt w:val="lowerLetter"/>
      <w:lvlText w:val="%8"/>
      <w:lvlJc w:val="left"/>
      <w:pPr>
        <w:ind w:left="540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269ECF3C">
      <w:start w:val="1"/>
      <w:numFmt w:val="lowerRoman"/>
      <w:lvlText w:val="%9"/>
      <w:lvlJc w:val="left"/>
      <w:pPr>
        <w:ind w:left="612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115">
    <w:nsid w:val="7D882D02"/>
    <w:multiLevelType w:val="hybridMultilevel"/>
    <w:tmpl w:val="A8729B04"/>
    <w:lvl w:ilvl="0" w:tplc="5812FE28">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FAD8B69C">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EE92EC54">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1354F418">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C86A375C">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4C06EA30">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DF10F04E">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63DEBAC8">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3DDA3F94">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16">
    <w:nsid w:val="7DE64680"/>
    <w:multiLevelType w:val="hybridMultilevel"/>
    <w:tmpl w:val="C680A9F6"/>
    <w:lvl w:ilvl="0" w:tplc="E6C81706">
      <w:start w:val="2"/>
      <w:numFmt w:val="decimal"/>
      <w:lvlText w:val="%1."/>
      <w:lvlJc w:val="left"/>
      <w:pPr>
        <w:ind w:left="182"/>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B2FE3CAE">
      <w:start w:val="1"/>
      <w:numFmt w:val="lowerLetter"/>
      <w:lvlText w:val="%2"/>
      <w:lvlJc w:val="left"/>
      <w:pPr>
        <w:ind w:left="10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6AC8D890">
      <w:start w:val="1"/>
      <w:numFmt w:val="lowerRoman"/>
      <w:lvlText w:val="%3"/>
      <w:lvlJc w:val="left"/>
      <w:pPr>
        <w:ind w:left="18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9528B02E">
      <w:start w:val="1"/>
      <w:numFmt w:val="decimal"/>
      <w:lvlText w:val="%4"/>
      <w:lvlJc w:val="left"/>
      <w:pPr>
        <w:ind w:left="25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5C1E4736">
      <w:start w:val="1"/>
      <w:numFmt w:val="lowerLetter"/>
      <w:lvlText w:val="%5"/>
      <w:lvlJc w:val="left"/>
      <w:pPr>
        <w:ind w:left="324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6136CEEA">
      <w:start w:val="1"/>
      <w:numFmt w:val="lowerRoman"/>
      <w:lvlText w:val="%6"/>
      <w:lvlJc w:val="left"/>
      <w:pPr>
        <w:ind w:left="396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6576F78E">
      <w:start w:val="1"/>
      <w:numFmt w:val="decimal"/>
      <w:lvlText w:val="%7"/>
      <w:lvlJc w:val="left"/>
      <w:pPr>
        <w:ind w:left="46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8D124C60">
      <w:start w:val="1"/>
      <w:numFmt w:val="lowerLetter"/>
      <w:lvlText w:val="%8"/>
      <w:lvlJc w:val="left"/>
      <w:pPr>
        <w:ind w:left="54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859C1628">
      <w:start w:val="1"/>
      <w:numFmt w:val="lowerRoman"/>
      <w:lvlText w:val="%9"/>
      <w:lvlJc w:val="left"/>
      <w:pPr>
        <w:ind w:left="61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abstractNum w:abstractNumId="117">
    <w:nsid w:val="7E7D49F4"/>
    <w:multiLevelType w:val="hybridMultilevel"/>
    <w:tmpl w:val="9198D75C"/>
    <w:lvl w:ilvl="0" w:tplc="65E692C2">
      <w:start w:val="5"/>
      <w:numFmt w:val="decimal"/>
      <w:lvlText w:val="(%1"/>
      <w:lvlJc w:val="left"/>
      <w:pPr>
        <w:ind w:left="218"/>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B566B176">
      <w:start w:val="1"/>
      <w:numFmt w:val="lowerLetter"/>
      <w:lvlText w:val="%2"/>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978E8FBA">
      <w:start w:val="1"/>
      <w:numFmt w:val="lowerRoman"/>
      <w:lvlText w:val="%3"/>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72BC0CD4">
      <w:start w:val="1"/>
      <w:numFmt w:val="decimal"/>
      <w:lvlText w:val="%4"/>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9E28D2BC">
      <w:start w:val="1"/>
      <w:numFmt w:val="lowerLetter"/>
      <w:lvlText w:val="%5"/>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1F80C660">
      <w:start w:val="1"/>
      <w:numFmt w:val="lowerRoman"/>
      <w:lvlText w:val="%6"/>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E38874F0">
      <w:start w:val="1"/>
      <w:numFmt w:val="decimal"/>
      <w:lvlText w:val="%7"/>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7CCAEFCE">
      <w:start w:val="1"/>
      <w:numFmt w:val="lowerLetter"/>
      <w:lvlText w:val="%8"/>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685E5802">
      <w:start w:val="1"/>
      <w:numFmt w:val="lowerRoman"/>
      <w:lvlText w:val="%9"/>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18">
    <w:nsid w:val="7F0F455F"/>
    <w:multiLevelType w:val="hybridMultilevel"/>
    <w:tmpl w:val="28CA378A"/>
    <w:lvl w:ilvl="0" w:tplc="094E509E">
      <w:start w:val="4"/>
      <w:numFmt w:val="decimal"/>
      <w:lvlText w:val="%1"/>
      <w:lvlJc w:val="left"/>
      <w:pPr>
        <w:ind w:left="122"/>
      </w:pPr>
      <w:rPr>
        <w:rFonts w:ascii="Times New Roman" w:eastAsia="Times New Roman" w:hAnsi="Times New Roman" w:cs="Times New Roman"/>
        <w:b/>
        <w:i w:val="0"/>
        <w:strike w:val="0"/>
        <w:dstrike w:val="0"/>
        <w:color w:val="000000"/>
        <w:sz w:val="16"/>
        <w:u w:val="none" w:color="000000"/>
        <w:bdr w:val="none" w:sz="0" w:space="0" w:color="auto"/>
        <w:shd w:val="clear" w:color="auto" w:fill="auto"/>
        <w:vertAlign w:val="baseline"/>
      </w:rPr>
    </w:lvl>
    <w:lvl w:ilvl="1" w:tplc="1D0E01B8">
      <w:start w:val="1"/>
      <w:numFmt w:val="lowerLetter"/>
      <w:lvlText w:val="%2"/>
      <w:lvlJc w:val="left"/>
      <w:pPr>
        <w:ind w:left="1080"/>
      </w:pPr>
      <w:rPr>
        <w:rFonts w:ascii="Times New Roman" w:eastAsia="Times New Roman" w:hAnsi="Times New Roman" w:cs="Times New Roman"/>
        <w:b/>
        <w:i w:val="0"/>
        <w:strike w:val="0"/>
        <w:dstrike w:val="0"/>
        <w:color w:val="000000"/>
        <w:sz w:val="16"/>
        <w:u w:val="none" w:color="000000"/>
        <w:bdr w:val="none" w:sz="0" w:space="0" w:color="auto"/>
        <w:shd w:val="clear" w:color="auto" w:fill="auto"/>
        <w:vertAlign w:val="baseline"/>
      </w:rPr>
    </w:lvl>
    <w:lvl w:ilvl="2" w:tplc="2E584E88">
      <w:start w:val="1"/>
      <w:numFmt w:val="lowerRoman"/>
      <w:lvlText w:val="%3"/>
      <w:lvlJc w:val="left"/>
      <w:pPr>
        <w:ind w:left="1800"/>
      </w:pPr>
      <w:rPr>
        <w:rFonts w:ascii="Times New Roman" w:eastAsia="Times New Roman" w:hAnsi="Times New Roman" w:cs="Times New Roman"/>
        <w:b/>
        <w:i w:val="0"/>
        <w:strike w:val="0"/>
        <w:dstrike w:val="0"/>
        <w:color w:val="000000"/>
        <w:sz w:val="16"/>
        <w:u w:val="none" w:color="000000"/>
        <w:bdr w:val="none" w:sz="0" w:space="0" w:color="auto"/>
        <w:shd w:val="clear" w:color="auto" w:fill="auto"/>
        <w:vertAlign w:val="baseline"/>
      </w:rPr>
    </w:lvl>
    <w:lvl w:ilvl="3" w:tplc="298E8760">
      <w:start w:val="1"/>
      <w:numFmt w:val="decimal"/>
      <w:lvlText w:val="%4"/>
      <w:lvlJc w:val="left"/>
      <w:pPr>
        <w:ind w:left="2520"/>
      </w:pPr>
      <w:rPr>
        <w:rFonts w:ascii="Times New Roman" w:eastAsia="Times New Roman" w:hAnsi="Times New Roman" w:cs="Times New Roman"/>
        <w:b/>
        <w:i w:val="0"/>
        <w:strike w:val="0"/>
        <w:dstrike w:val="0"/>
        <w:color w:val="000000"/>
        <w:sz w:val="16"/>
        <w:u w:val="none" w:color="000000"/>
        <w:bdr w:val="none" w:sz="0" w:space="0" w:color="auto"/>
        <w:shd w:val="clear" w:color="auto" w:fill="auto"/>
        <w:vertAlign w:val="baseline"/>
      </w:rPr>
    </w:lvl>
    <w:lvl w:ilvl="4" w:tplc="D200F27A">
      <w:start w:val="1"/>
      <w:numFmt w:val="lowerLetter"/>
      <w:lvlText w:val="%5"/>
      <w:lvlJc w:val="left"/>
      <w:pPr>
        <w:ind w:left="3240"/>
      </w:pPr>
      <w:rPr>
        <w:rFonts w:ascii="Times New Roman" w:eastAsia="Times New Roman" w:hAnsi="Times New Roman" w:cs="Times New Roman"/>
        <w:b/>
        <w:i w:val="0"/>
        <w:strike w:val="0"/>
        <w:dstrike w:val="0"/>
        <w:color w:val="000000"/>
        <w:sz w:val="16"/>
        <w:u w:val="none" w:color="000000"/>
        <w:bdr w:val="none" w:sz="0" w:space="0" w:color="auto"/>
        <w:shd w:val="clear" w:color="auto" w:fill="auto"/>
        <w:vertAlign w:val="baseline"/>
      </w:rPr>
    </w:lvl>
    <w:lvl w:ilvl="5" w:tplc="C964BC86">
      <w:start w:val="1"/>
      <w:numFmt w:val="lowerRoman"/>
      <w:lvlText w:val="%6"/>
      <w:lvlJc w:val="left"/>
      <w:pPr>
        <w:ind w:left="3960"/>
      </w:pPr>
      <w:rPr>
        <w:rFonts w:ascii="Times New Roman" w:eastAsia="Times New Roman" w:hAnsi="Times New Roman" w:cs="Times New Roman"/>
        <w:b/>
        <w:i w:val="0"/>
        <w:strike w:val="0"/>
        <w:dstrike w:val="0"/>
        <w:color w:val="000000"/>
        <w:sz w:val="16"/>
        <w:u w:val="none" w:color="000000"/>
        <w:bdr w:val="none" w:sz="0" w:space="0" w:color="auto"/>
        <w:shd w:val="clear" w:color="auto" w:fill="auto"/>
        <w:vertAlign w:val="baseline"/>
      </w:rPr>
    </w:lvl>
    <w:lvl w:ilvl="6" w:tplc="0EDC5F4A">
      <w:start w:val="1"/>
      <w:numFmt w:val="decimal"/>
      <w:lvlText w:val="%7"/>
      <w:lvlJc w:val="left"/>
      <w:pPr>
        <w:ind w:left="4680"/>
      </w:pPr>
      <w:rPr>
        <w:rFonts w:ascii="Times New Roman" w:eastAsia="Times New Roman" w:hAnsi="Times New Roman" w:cs="Times New Roman"/>
        <w:b/>
        <w:i w:val="0"/>
        <w:strike w:val="0"/>
        <w:dstrike w:val="0"/>
        <w:color w:val="000000"/>
        <w:sz w:val="16"/>
        <w:u w:val="none" w:color="000000"/>
        <w:bdr w:val="none" w:sz="0" w:space="0" w:color="auto"/>
        <w:shd w:val="clear" w:color="auto" w:fill="auto"/>
        <w:vertAlign w:val="baseline"/>
      </w:rPr>
    </w:lvl>
    <w:lvl w:ilvl="7" w:tplc="FC34E4C8">
      <w:start w:val="1"/>
      <w:numFmt w:val="lowerLetter"/>
      <w:lvlText w:val="%8"/>
      <w:lvlJc w:val="left"/>
      <w:pPr>
        <w:ind w:left="5400"/>
      </w:pPr>
      <w:rPr>
        <w:rFonts w:ascii="Times New Roman" w:eastAsia="Times New Roman" w:hAnsi="Times New Roman" w:cs="Times New Roman"/>
        <w:b/>
        <w:i w:val="0"/>
        <w:strike w:val="0"/>
        <w:dstrike w:val="0"/>
        <w:color w:val="000000"/>
        <w:sz w:val="16"/>
        <w:u w:val="none" w:color="000000"/>
        <w:bdr w:val="none" w:sz="0" w:space="0" w:color="auto"/>
        <w:shd w:val="clear" w:color="auto" w:fill="auto"/>
        <w:vertAlign w:val="baseline"/>
      </w:rPr>
    </w:lvl>
    <w:lvl w:ilvl="8" w:tplc="6C94FDB4">
      <w:start w:val="1"/>
      <w:numFmt w:val="lowerRoman"/>
      <w:lvlText w:val="%9"/>
      <w:lvlJc w:val="left"/>
      <w:pPr>
        <w:ind w:left="6120"/>
      </w:pPr>
      <w:rPr>
        <w:rFonts w:ascii="Times New Roman" w:eastAsia="Times New Roman" w:hAnsi="Times New Roman" w:cs="Times New Roman"/>
        <w:b/>
        <w:i w:val="0"/>
        <w:strike w:val="0"/>
        <w:dstrike w:val="0"/>
        <w:color w:val="000000"/>
        <w:sz w:val="16"/>
        <w:u w:val="none" w:color="000000"/>
        <w:bdr w:val="none" w:sz="0" w:space="0" w:color="auto"/>
        <w:shd w:val="clear" w:color="auto" w:fill="auto"/>
        <w:vertAlign w:val="baseline"/>
      </w:rPr>
    </w:lvl>
  </w:abstractNum>
  <w:abstractNum w:abstractNumId="119">
    <w:nsid w:val="7FED07BE"/>
    <w:multiLevelType w:val="hybridMultilevel"/>
    <w:tmpl w:val="4E160216"/>
    <w:lvl w:ilvl="0" w:tplc="46A832F8">
      <w:start w:val="1"/>
      <w:numFmt w:val="decimal"/>
      <w:lvlText w:val="%1."/>
      <w:lvlJc w:val="left"/>
      <w:pPr>
        <w:ind w:left="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1" w:tplc="DFD4484E">
      <w:start w:val="1"/>
      <w:numFmt w:val="lowerLetter"/>
      <w:lvlText w:val="%2"/>
      <w:lvlJc w:val="left"/>
      <w:pPr>
        <w:ind w:left="10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2" w:tplc="3E222EAC">
      <w:start w:val="1"/>
      <w:numFmt w:val="lowerRoman"/>
      <w:lvlText w:val="%3"/>
      <w:lvlJc w:val="left"/>
      <w:pPr>
        <w:ind w:left="18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3" w:tplc="CFE0836A">
      <w:start w:val="1"/>
      <w:numFmt w:val="decimal"/>
      <w:lvlText w:val="%4"/>
      <w:lvlJc w:val="left"/>
      <w:pPr>
        <w:ind w:left="25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4" w:tplc="D7F221C0">
      <w:start w:val="1"/>
      <w:numFmt w:val="lowerLetter"/>
      <w:lvlText w:val="%5"/>
      <w:lvlJc w:val="left"/>
      <w:pPr>
        <w:ind w:left="324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5" w:tplc="296C75C4">
      <w:start w:val="1"/>
      <w:numFmt w:val="lowerRoman"/>
      <w:lvlText w:val="%6"/>
      <w:lvlJc w:val="left"/>
      <w:pPr>
        <w:ind w:left="396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6" w:tplc="6C74F9F8">
      <w:start w:val="1"/>
      <w:numFmt w:val="decimal"/>
      <w:lvlText w:val="%7"/>
      <w:lvlJc w:val="left"/>
      <w:pPr>
        <w:ind w:left="468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7" w:tplc="6BD8AE72">
      <w:start w:val="1"/>
      <w:numFmt w:val="lowerLetter"/>
      <w:lvlText w:val="%8"/>
      <w:lvlJc w:val="left"/>
      <w:pPr>
        <w:ind w:left="540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lvl w:ilvl="8" w:tplc="EE861218">
      <w:start w:val="1"/>
      <w:numFmt w:val="lowerRoman"/>
      <w:lvlText w:val="%9"/>
      <w:lvlJc w:val="left"/>
      <w:pPr>
        <w:ind w:left="6120"/>
      </w:pPr>
      <w:rPr>
        <w:rFonts w:ascii="Times New Roman" w:eastAsia="Times New Roman" w:hAnsi="Times New Roman" w:cs="Times New Roman"/>
        <w:b w:val="0"/>
        <w:i w:val="0"/>
        <w:strike w:val="0"/>
        <w:dstrike w:val="0"/>
        <w:color w:val="000000"/>
        <w:sz w:val="18"/>
        <w:u w:val="none" w:color="000000"/>
        <w:bdr w:val="none" w:sz="0" w:space="0" w:color="auto"/>
        <w:shd w:val="clear" w:color="auto" w:fill="auto"/>
        <w:vertAlign w:val="baseline"/>
      </w:rPr>
    </w:lvl>
  </w:abstractNum>
  <w:num w:numId="1">
    <w:abstractNumId w:val="60"/>
  </w:num>
  <w:num w:numId="2">
    <w:abstractNumId w:val="86"/>
  </w:num>
  <w:num w:numId="3">
    <w:abstractNumId w:val="107"/>
  </w:num>
  <w:num w:numId="4">
    <w:abstractNumId w:val="62"/>
  </w:num>
  <w:num w:numId="5">
    <w:abstractNumId w:val="22"/>
  </w:num>
  <w:num w:numId="6">
    <w:abstractNumId w:val="46"/>
  </w:num>
  <w:num w:numId="7">
    <w:abstractNumId w:val="18"/>
  </w:num>
  <w:num w:numId="8">
    <w:abstractNumId w:val="63"/>
  </w:num>
  <w:num w:numId="9">
    <w:abstractNumId w:val="23"/>
  </w:num>
  <w:num w:numId="10">
    <w:abstractNumId w:val="5"/>
  </w:num>
  <w:num w:numId="11">
    <w:abstractNumId w:val="19"/>
  </w:num>
  <w:num w:numId="12">
    <w:abstractNumId w:val="53"/>
  </w:num>
  <w:num w:numId="13">
    <w:abstractNumId w:val="54"/>
  </w:num>
  <w:num w:numId="14">
    <w:abstractNumId w:val="51"/>
  </w:num>
  <w:num w:numId="15">
    <w:abstractNumId w:val="113"/>
  </w:num>
  <w:num w:numId="16">
    <w:abstractNumId w:val="66"/>
  </w:num>
  <w:num w:numId="17">
    <w:abstractNumId w:val="58"/>
  </w:num>
  <w:num w:numId="18">
    <w:abstractNumId w:val="16"/>
  </w:num>
  <w:num w:numId="19">
    <w:abstractNumId w:val="85"/>
  </w:num>
  <w:num w:numId="20">
    <w:abstractNumId w:val="76"/>
  </w:num>
  <w:num w:numId="21">
    <w:abstractNumId w:val="24"/>
  </w:num>
  <w:num w:numId="22">
    <w:abstractNumId w:val="8"/>
  </w:num>
  <w:num w:numId="23">
    <w:abstractNumId w:val="20"/>
  </w:num>
  <w:num w:numId="24">
    <w:abstractNumId w:val="68"/>
  </w:num>
  <w:num w:numId="25">
    <w:abstractNumId w:val="13"/>
  </w:num>
  <w:num w:numId="26">
    <w:abstractNumId w:val="43"/>
  </w:num>
  <w:num w:numId="27">
    <w:abstractNumId w:val="103"/>
  </w:num>
  <w:num w:numId="28">
    <w:abstractNumId w:val="105"/>
  </w:num>
  <w:num w:numId="29">
    <w:abstractNumId w:val="27"/>
  </w:num>
  <w:num w:numId="30">
    <w:abstractNumId w:val="40"/>
  </w:num>
  <w:num w:numId="31">
    <w:abstractNumId w:val="71"/>
  </w:num>
  <w:num w:numId="32">
    <w:abstractNumId w:val="47"/>
  </w:num>
  <w:num w:numId="33">
    <w:abstractNumId w:val="98"/>
  </w:num>
  <w:num w:numId="34">
    <w:abstractNumId w:val="4"/>
  </w:num>
  <w:num w:numId="35">
    <w:abstractNumId w:val="69"/>
  </w:num>
  <w:num w:numId="36">
    <w:abstractNumId w:val="3"/>
  </w:num>
  <w:num w:numId="37">
    <w:abstractNumId w:val="101"/>
  </w:num>
  <w:num w:numId="38">
    <w:abstractNumId w:val="89"/>
  </w:num>
  <w:num w:numId="39">
    <w:abstractNumId w:val="17"/>
  </w:num>
  <w:num w:numId="40">
    <w:abstractNumId w:val="102"/>
  </w:num>
  <w:num w:numId="41">
    <w:abstractNumId w:val="39"/>
  </w:num>
  <w:num w:numId="42">
    <w:abstractNumId w:val="75"/>
  </w:num>
  <w:num w:numId="43">
    <w:abstractNumId w:val="35"/>
  </w:num>
  <w:num w:numId="44">
    <w:abstractNumId w:val="82"/>
  </w:num>
  <w:num w:numId="45">
    <w:abstractNumId w:val="49"/>
  </w:num>
  <w:num w:numId="46">
    <w:abstractNumId w:val="97"/>
  </w:num>
  <w:num w:numId="47">
    <w:abstractNumId w:val="9"/>
  </w:num>
  <w:num w:numId="48">
    <w:abstractNumId w:val="6"/>
  </w:num>
  <w:num w:numId="49">
    <w:abstractNumId w:val="112"/>
  </w:num>
  <w:num w:numId="50">
    <w:abstractNumId w:val="33"/>
  </w:num>
  <w:num w:numId="51">
    <w:abstractNumId w:val="100"/>
  </w:num>
  <w:num w:numId="52">
    <w:abstractNumId w:val="110"/>
  </w:num>
  <w:num w:numId="53">
    <w:abstractNumId w:val="90"/>
  </w:num>
  <w:num w:numId="54">
    <w:abstractNumId w:val="7"/>
  </w:num>
  <w:num w:numId="55">
    <w:abstractNumId w:val="12"/>
  </w:num>
  <w:num w:numId="56">
    <w:abstractNumId w:val="25"/>
  </w:num>
  <w:num w:numId="57">
    <w:abstractNumId w:val="104"/>
  </w:num>
  <w:num w:numId="58">
    <w:abstractNumId w:val="77"/>
  </w:num>
  <w:num w:numId="59">
    <w:abstractNumId w:val="70"/>
  </w:num>
  <w:num w:numId="60">
    <w:abstractNumId w:val="36"/>
  </w:num>
  <w:num w:numId="61">
    <w:abstractNumId w:val="79"/>
  </w:num>
  <w:num w:numId="62">
    <w:abstractNumId w:val="118"/>
  </w:num>
  <w:num w:numId="63">
    <w:abstractNumId w:val="56"/>
  </w:num>
  <w:num w:numId="64">
    <w:abstractNumId w:val="26"/>
  </w:num>
  <w:num w:numId="65">
    <w:abstractNumId w:val="37"/>
  </w:num>
  <w:num w:numId="66">
    <w:abstractNumId w:val="0"/>
  </w:num>
  <w:num w:numId="67">
    <w:abstractNumId w:val="67"/>
  </w:num>
  <w:num w:numId="68">
    <w:abstractNumId w:val="83"/>
  </w:num>
  <w:num w:numId="69">
    <w:abstractNumId w:val="109"/>
  </w:num>
  <w:num w:numId="70">
    <w:abstractNumId w:val="42"/>
  </w:num>
  <w:num w:numId="71">
    <w:abstractNumId w:val="117"/>
  </w:num>
  <w:num w:numId="72">
    <w:abstractNumId w:val="93"/>
  </w:num>
  <w:num w:numId="73">
    <w:abstractNumId w:val="45"/>
  </w:num>
  <w:num w:numId="74">
    <w:abstractNumId w:val="41"/>
  </w:num>
  <w:num w:numId="75">
    <w:abstractNumId w:val="10"/>
  </w:num>
  <w:num w:numId="76">
    <w:abstractNumId w:val="11"/>
  </w:num>
  <w:num w:numId="77">
    <w:abstractNumId w:val="94"/>
  </w:num>
  <w:num w:numId="78">
    <w:abstractNumId w:val="73"/>
  </w:num>
  <w:num w:numId="79">
    <w:abstractNumId w:val="81"/>
  </w:num>
  <w:num w:numId="80">
    <w:abstractNumId w:val="115"/>
  </w:num>
  <w:num w:numId="81">
    <w:abstractNumId w:val="65"/>
  </w:num>
  <w:num w:numId="82">
    <w:abstractNumId w:val="111"/>
  </w:num>
  <w:num w:numId="83">
    <w:abstractNumId w:val="15"/>
  </w:num>
  <w:num w:numId="84">
    <w:abstractNumId w:val="92"/>
  </w:num>
  <w:num w:numId="85">
    <w:abstractNumId w:val="50"/>
  </w:num>
  <w:num w:numId="86">
    <w:abstractNumId w:val="30"/>
  </w:num>
  <w:num w:numId="87">
    <w:abstractNumId w:val="52"/>
  </w:num>
  <w:num w:numId="88">
    <w:abstractNumId w:val="74"/>
  </w:num>
  <w:num w:numId="89">
    <w:abstractNumId w:val="78"/>
  </w:num>
  <w:num w:numId="90">
    <w:abstractNumId w:val="48"/>
  </w:num>
  <w:num w:numId="91">
    <w:abstractNumId w:val="1"/>
  </w:num>
  <w:num w:numId="92">
    <w:abstractNumId w:val="38"/>
  </w:num>
  <w:num w:numId="93">
    <w:abstractNumId w:val="61"/>
  </w:num>
  <w:num w:numId="94">
    <w:abstractNumId w:val="59"/>
  </w:num>
  <w:num w:numId="95">
    <w:abstractNumId w:val="14"/>
  </w:num>
  <w:num w:numId="96">
    <w:abstractNumId w:val="91"/>
  </w:num>
  <w:num w:numId="97">
    <w:abstractNumId w:val="108"/>
  </w:num>
  <w:num w:numId="98">
    <w:abstractNumId w:val="87"/>
  </w:num>
  <w:num w:numId="99">
    <w:abstractNumId w:val="114"/>
  </w:num>
  <w:num w:numId="100">
    <w:abstractNumId w:val="88"/>
  </w:num>
  <w:num w:numId="101">
    <w:abstractNumId w:val="95"/>
  </w:num>
  <w:num w:numId="102">
    <w:abstractNumId w:val="2"/>
  </w:num>
  <w:num w:numId="103">
    <w:abstractNumId w:val="96"/>
  </w:num>
  <w:num w:numId="104">
    <w:abstractNumId w:val="64"/>
  </w:num>
  <w:num w:numId="105">
    <w:abstractNumId w:val="44"/>
  </w:num>
  <w:num w:numId="106">
    <w:abstractNumId w:val="32"/>
  </w:num>
  <w:num w:numId="107">
    <w:abstractNumId w:val="116"/>
  </w:num>
  <w:num w:numId="108">
    <w:abstractNumId w:val="34"/>
  </w:num>
  <w:num w:numId="109">
    <w:abstractNumId w:val="80"/>
  </w:num>
  <w:num w:numId="110">
    <w:abstractNumId w:val="106"/>
  </w:num>
  <w:num w:numId="111">
    <w:abstractNumId w:val="119"/>
  </w:num>
  <w:num w:numId="112">
    <w:abstractNumId w:val="57"/>
  </w:num>
  <w:num w:numId="113">
    <w:abstractNumId w:val="28"/>
  </w:num>
  <w:num w:numId="114">
    <w:abstractNumId w:val="31"/>
  </w:num>
  <w:num w:numId="115">
    <w:abstractNumId w:val="21"/>
  </w:num>
  <w:num w:numId="116">
    <w:abstractNumId w:val="72"/>
  </w:num>
  <w:num w:numId="117">
    <w:abstractNumId w:val="29"/>
  </w:num>
  <w:num w:numId="118">
    <w:abstractNumId w:val="99"/>
  </w:num>
  <w:num w:numId="119">
    <w:abstractNumId w:val="84"/>
  </w:num>
  <w:num w:numId="120">
    <w:abstractNumId w:val="55"/>
  </w:num>
  <w:num w:numId="30536">
    <w:abstractNumId w:val="30536"/>
  </w:num>
  <w:num w:numId="30537">
    <w:abstractNumId w:val="30537"/>
  </w:num>
  <w:numIdMacAtCleanup w:val="120"/>
</w:numbering>
</file>

<file path=word/people.xml><?xml version="1.0" encoding="utf-8"?>
<w15:people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0836"/>
    <w:rsid w:val="000F3F37"/>
    <w:rsid w:val="00206865"/>
    <w:rsid w:val="002830AF"/>
    <w:rsid w:val="00287215"/>
    <w:rsid w:val="0029228E"/>
    <w:rsid w:val="003901F8"/>
    <w:rsid w:val="00411B99"/>
    <w:rsid w:val="00473087"/>
    <w:rsid w:val="004847ED"/>
    <w:rsid w:val="0049524F"/>
    <w:rsid w:val="00575582"/>
    <w:rsid w:val="00594933"/>
    <w:rsid w:val="00617014"/>
    <w:rsid w:val="00640E12"/>
    <w:rsid w:val="00687C13"/>
    <w:rsid w:val="0069014C"/>
    <w:rsid w:val="006A3BBD"/>
    <w:rsid w:val="006D586B"/>
    <w:rsid w:val="00747534"/>
    <w:rsid w:val="00986E66"/>
    <w:rsid w:val="009F1876"/>
    <w:rsid w:val="00B86970"/>
    <w:rsid w:val="00B97871"/>
    <w:rsid w:val="00BC5166"/>
    <w:rsid w:val="00BD3960"/>
    <w:rsid w:val="00C00836"/>
    <w:rsid w:val="00C35CC6"/>
    <w:rsid w:val="00D65264"/>
    <w:rsid w:val="00DB6380"/>
    <w:rsid w:val="00E37DEE"/>
    <w:rsid w:val="00E4594E"/>
    <w:rsid w:val="00E56B5D"/>
    <w:rsid w:val="00F57BE7"/>
    <w:rsid w:val="00F61708"/>
    <w:rsid w:val="00F739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595F165-5C76-416A-A551-67ECE94172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830AF"/>
    <w:pPr>
      <w:spacing w:after="52" w:line="240" w:lineRule="auto"/>
      <w:ind w:left="450" w:right="7" w:hanging="10"/>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pPr>
      <w:keepNext/>
      <w:keepLines/>
      <w:spacing w:after="0" w:line="237" w:lineRule="auto"/>
      <w:ind w:left="264" w:right="-15" w:hanging="10"/>
      <w:jc w:val="center"/>
      <w:outlineLvl w:val="0"/>
    </w:pPr>
    <w:rPr>
      <w:rFonts w:ascii="Times New Roman" w:eastAsia="Times New Roman" w:hAnsi="Times New Roman" w:cs="Times New Roman"/>
      <w:b/>
      <w:color w:val="000000"/>
      <w:sz w:val="32"/>
    </w:rPr>
  </w:style>
  <w:style w:type="paragraph" w:styleId="2">
    <w:name w:val="heading 2"/>
    <w:next w:val="a"/>
    <w:link w:val="20"/>
    <w:uiPriority w:val="9"/>
    <w:unhideWhenUsed/>
    <w:qFormat/>
    <w:pPr>
      <w:keepNext/>
      <w:keepLines/>
      <w:spacing w:after="43" w:line="236" w:lineRule="auto"/>
      <w:ind w:left="355" w:right="-15" w:hanging="10"/>
      <w:outlineLvl w:val="1"/>
    </w:pPr>
    <w:rPr>
      <w:rFonts w:ascii="Times New Roman" w:eastAsia="Times New Roman" w:hAnsi="Times New Roman" w:cs="Times New Roman"/>
      <w:b/>
      <w:color w:val="000000"/>
      <w:sz w:val="28"/>
    </w:rPr>
  </w:style>
  <w:style w:type="paragraph" w:styleId="3">
    <w:name w:val="heading 3"/>
    <w:next w:val="a"/>
    <w:link w:val="30"/>
    <w:uiPriority w:val="9"/>
    <w:unhideWhenUsed/>
    <w:qFormat/>
    <w:pPr>
      <w:keepNext/>
      <w:keepLines/>
      <w:spacing w:after="43" w:line="236" w:lineRule="auto"/>
      <w:ind w:left="355" w:right="-15" w:hanging="10"/>
      <w:outlineLvl w:val="2"/>
    </w:pPr>
    <w:rPr>
      <w:rFonts w:ascii="Times New Roman" w:eastAsia="Times New Roman" w:hAnsi="Times New Roman" w:cs="Times New Roman"/>
      <w:b/>
      <w:color w:val="000000"/>
      <w:sz w:val="28"/>
    </w:rPr>
  </w:style>
  <w:style w:type="paragraph" w:styleId="4">
    <w:name w:val="heading 4"/>
    <w:next w:val="a"/>
    <w:link w:val="40"/>
    <w:uiPriority w:val="9"/>
    <w:unhideWhenUsed/>
    <w:qFormat/>
    <w:pPr>
      <w:keepNext/>
      <w:keepLines/>
      <w:spacing w:after="4" w:line="240" w:lineRule="auto"/>
      <w:ind w:left="10" w:right="720" w:hanging="10"/>
      <w:jc w:val="right"/>
      <w:outlineLvl w:val="3"/>
    </w:pPr>
    <w:rPr>
      <w:rFonts w:ascii="Times New Roman" w:eastAsia="Times New Roman" w:hAnsi="Times New Roman" w:cs="Times New Roman"/>
      <w:b/>
      <w:color w:val="000000"/>
      <w:sz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link w:val="4"/>
    <w:uiPriority w:val="9"/>
    <w:rPr>
      <w:rFonts w:ascii="Times New Roman" w:eastAsia="Times New Roman" w:hAnsi="Times New Roman" w:cs="Times New Roman"/>
      <w:b/>
      <w:color w:val="000000"/>
      <w:sz w:val="20"/>
    </w:rPr>
  </w:style>
  <w:style w:type="character" w:customStyle="1" w:styleId="20">
    <w:name w:val="Заголовок 2 Знак"/>
    <w:link w:val="2"/>
    <w:rPr>
      <w:rFonts w:ascii="Times New Roman" w:eastAsia="Times New Roman" w:hAnsi="Times New Roman" w:cs="Times New Roman"/>
      <w:b/>
      <w:color w:val="000000"/>
      <w:sz w:val="28"/>
    </w:rPr>
  </w:style>
  <w:style w:type="character" w:customStyle="1" w:styleId="30">
    <w:name w:val="Заголовок 3 Знак"/>
    <w:link w:val="3"/>
    <w:rPr>
      <w:rFonts w:ascii="Times New Roman" w:eastAsia="Times New Roman" w:hAnsi="Times New Roman" w:cs="Times New Roman"/>
      <w:b/>
      <w:color w:val="000000"/>
      <w:sz w:val="28"/>
    </w:rPr>
  </w:style>
  <w:style w:type="character" w:customStyle="1" w:styleId="10">
    <w:name w:val="Заголовок 1 Знак"/>
    <w:link w:val="1"/>
    <w:rPr>
      <w:rFonts w:ascii="Times New Roman" w:eastAsia="Times New Roman" w:hAnsi="Times New Roman" w:cs="Times New Roman"/>
      <w:b/>
      <w:color w:val="000000"/>
      <w:sz w:val="32"/>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List Paragraph"/>
    <w:basedOn w:val="a"/>
    <w:uiPriority w:val="34"/>
    <w:qFormat/>
    <w:rsid w:val="006A3BBD"/>
    <w:pPr>
      <w:ind w:left="720"/>
      <w:contextualSpacing/>
    </w:pPr>
  </w:style>
  <w:style w:type="character" w:styleId="DefaultParagraphFontPHPDOCX">
    <w:name w:val="Default Paragraph Font PHPDOCX"/>
    <w:uiPriority w:val="1"/>
    <w:semiHidden/>
    <w:unhideWhenUsed/>
  </w:style>
  <w:style w:type="paragraph" w:styleId="ListParagraphPHPDOCX">
    <w:name w:val="List Paragraph PHPDOCX"/>
    <w:basedOn w:val="Normal"/>
    <w:uiPriority w:val="34"/>
    <w:qFormat/>
    <w:rsid w:val="00DF064E"/>
    <w:pPr>
      <w:ind w:left="720"/>
      <w:contextualSpacing/>
    </w:pPr>
  </w:style>
  <w:style w:type="paragraph" w:styleId="TitlePHPDOCX">
    <w:name w:val="Title PHPDOCX"/>
    <w:basedOn w:val="Normal"/>
    <w:next w:val="Normal"/>
    <w:link w:val="TitleCarPHPDOCX"/>
    <w:uiPriority w:val="10"/>
    <w:qFormat/>
    <w:rsid w:val="00DF064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arPHPDOCX">
    <w:name w:val="Title Car PHPDOCX"/>
    <w:basedOn w:val="DefaultParagraphFontPHPDOCX"/>
    <w:link w:val="TitlePHPDOCX"/>
    <w:uiPriority w:val="10"/>
    <w:rsid w:val="00DF064E"/>
    <w:rPr>
      <w:rFonts w:asciiTheme="majorHAnsi" w:eastAsiaTheme="majorEastAsia" w:hAnsiTheme="majorHAnsi" w:cstheme="majorBidi"/>
      <w:color w:val="17365D" w:themeColor="text2" w:themeShade="BF"/>
      <w:spacing w:val="5"/>
      <w:kern w:val="28"/>
      <w:sz w:val="52"/>
      <w:szCs w:val="52"/>
    </w:rPr>
  </w:style>
  <w:style w:type="paragraph" w:styleId="SubtitlePHPDOCX">
    <w:name w:val="Subtitle PHPDOCX"/>
    <w:basedOn w:val="Normal"/>
    <w:next w:val="Normal"/>
    <w:link w:val="SubtitleCarPHPDOCX"/>
    <w:uiPriority w:val="11"/>
    <w:qFormat/>
    <w:rsid w:val="00DF064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arPHPDOCX">
    <w:name w:val="Subtitle Car PHPDOCX"/>
    <w:basedOn w:val="DefaultParagraphFontPHPDOCX"/>
    <w:link w:val="SubtitlePHPDOCX"/>
    <w:uiPriority w:val="11"/>
    <w:rsid w:val="00DF064E"/>
    <w:rPr>
      <w:rFonts w:asciiTheme="majorHAnsi" w:eastAsiaTheme="majorEastAsia" w:hAnsiTheme="majorHAnsi" w:cstheme="majorBidi"/>
      <w:i/>
      <w:iCs/>
      <w:color w:val="4F81BD" w:themeColor="accent1"/>
      <w:spacing w:val="15"/>
      <w:sz w:val="24"/>
      <w:szCs w:val="24"/>
    </w:rPr>
  </w:style>
  <w:style w:type="table" w:styleId="NormalTablePHPDOCX">
    <w:name w:val="Normal Table PHPDOCX"/>
    <w:uiPriority w:val="99"/>
    <w:semiHidden/>
    <w:unhideWhenUsed/>
    <w:qFormat/>
    <w:pPr>
      <w:spacing w:after="0" w:line="240" w:lineRule="auto"/>
    </w:pPr>
    <w:tblPr>
      <w:tblInd w:w="0" w:type="dxa"/>
      <w:tblCellMar>
        <w:top w:w="0" w:type="dxa"/>
        <w:left w:w="108" w:type="dxa"/>
        <w:bottom w:w="0" w:type="dxa"/>
        <w:right w:w="108" w:type="dxa"/>
      </w:tblCellMar>
    </w:tblPr>
  </w:style>
  <w:style w:type="table" w:styleId="TableGridPHPDOCX">
    <w:name w:val="Table Grid PHPDOCX"/>
    <w:uiPriority w:val="59"/>
    <w:rsid w:val="00493A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PHPDOCX">
    <w:name w:val="annotation reference PHPDOCX"/>
    <w:basedOn w:val="DefaultParagraphFontPHPDOCX"/>
    <w:uiPriority w:val="99"/>
    <w:semiHidden/>
    <w:unhideWhenUsed/>
    <w:rsid w:val="00E139EA"/>
    <w:rPr>
      <w:sz w:val="16"/>
      <w:szCs w:val="16"/>
    </w:rPr>
  </w:style>
  <w:style w:type="paragraph" w:styleId="CommentTextPHPDOCX">
    <w:name w:val="annotation text PHPDOCX"/>
    <w:basedOn w:val="Normal"/>
    <w:link w:val="CommentTextCharPHPDOCX"/>
    <w:uiPriority w:val="99"/>
    <w:semiHidden/>
    <w:unhideWhenUsed/>
    <w:rsid w:val="00E139EA"/>
    <w:pPr>
      <w:spacing w:line="240" w:lineRule="auto"/>
    </w:pPr>
    <w:rPr>
      <w:sz w:val="20"/>
      <w:szCs w:val="20"/>
    </w:rPr>
  </w:style>
  <w:style w:type="character" w:customStyle="1" w:styleId="CommentTextCharPHPDOCX">
    <w:name w:val="Comment Text Char PHPDOCX"/>
    <w:basedOn w:val="DefaultParagraphFontPHPDOCX"/>
    <w:link w:val="CommentTextPHPDOCX"/>
    <w:uiPriority w:val="99"/>
    <w:semiHidden/>
    <w:rsid w:val="00E139EA"/>
    <w:rPr>
      <w:sz w:val="20"/>
      <w:szCs w:val="20"/>
    </w:rPr>
  </w:style>
  <w:style w:type="paragraph" w:styleId="CommentSubjectPHPDOCX">
    <w:name w:val="annotation subject PHPDOCX"/>
    <w:basedOn w:val="CommentTextPHPDOCX"/>
    <w:next w:val="CommentTextPHPDOCX"/>
    <w:link w:val="CommentSubjectCharPHPDOCX"/>
    <w:uiPriority w:val="99"/>
    <w:semiHidden/>
    <w:unhideWhenUsed/>
    <w:rsid w:val="00E139EA"/>
    <w:rPr>
      <w:b/>
      <w:bCs/>
    </w:rPr>
  </w:style>
  <w:style w:type="character" w:customStyle="1" w:styleId="CommentSubjectCharPHPDOCX">
    <w:name w:val="Comment Subject Char PHPDOCX"/>
    <w:basedOn w:val="CommentTextCharPHPDOCX"/>
    <w:link w:val="CommentSubjectPHPDOCX"/>
    <w:uiPriority w:val="99"/>
    <w:semiHidden/>
    <w:rsid w:val="00E139EA"/>
    <w:rPr>
      <w:b/>
      <w:bCs/>
      <w:sz w:val="20"/>
      <w:szCs w:val="20"/>
    </w:rPr>
  </w:style>
  <w:style w:type="paragraph" w:styleId="BalloonTextPHPDOCX">
    <w:name w:val="Balloon Text PHPDOCX"/>
    <w:basedOn w:val="Normal"/>
    <w:link w:val="BalloonTextCharPHPDOCX"/>
    <w:uiPriority w:val="99"/>
    <w:semiHidden/>
    <w:unhideWhenUsed/>
    <w:rsid w:val="00E139EA"/>
    <w:pPr>
      <w:spacing w:after="0" w:line="240" w:lineRule="auto"/>
    </w:pPr>
    <w:rPr>
      <w:rFonts w:ascii="Tahoma" w:hAnsi="Tahoma" w:cs="Tahoma"/>
      <w:sz w:val="16"/>
      <w:szCs w:val="16"/>
    </w:rPr>
  </w:style>
  <w:style w:type="character" w:customStyle="1" w:styleId="BalloonTextCharPHPDOCX">
    <w:name w:val="Balloon Text Char PHPDOCX"/>
    <w:basedOn w:val="DefaultParagraphFontPHPDOCX"/>
    <w:link w:val="BalloonTextPHPDOCX"/>
    <w:uiPriority w:val="99"/>
    <w:semiHidden/>
    <w:rsid w:val="00E139EA"/>
    <w:rPr>
      <w:rFonts w:ascii="Tahoma" w:hAnsi="Tahoma" w:cs="Tahoma"/>
      <w:sz w:val="16"/>
      <w:szCs w:val="16"/>
    </w:rPr>
  </w:style>
  <w:style w:type="paragraph" w:styleId="footnoteTextPHPDOCX">
    <w:name w:val="footnote Text PHPDOCX"/>
    <w:basedOn w:val="Normal"/>
    <w:link w:val="footnoteTextCarPHPDOCX"/>
    <w:uiPriority w:val="99"/>
    <w:semiHidden/>
    <w:unhideWhenUsed/>
    <w:rsid w:val="006E0FDA"/>
    <w:pPr>
      <w:spacing w:after="0" w:line="240" w:lineRule="auto"/>
    </w:pPr>
    <w:rPr>
      <w:sz w:val="20"/>
      <w:szCs w:val="20"/>
    </w:rPr>
  </w:style>
  <w:style w:type="character" w:customStyle="1" w:styleId="footnoteTextCarPHPDOCX">
    <w:name w:val="footnote Text Car PHPDOCX"/>
    <w:basedOn w:val="DefaultParagraphFontPHPDOCX"/>
    <w:link w:val="footnoteTextPHPDOCX"/>
    <w:uiPriority w:val="99"/>
    <w:semiHidden/>
    <w:rsid w:val="006E0FDA"/>
    <w:rPr>
      <w:sz w:val="20"/>
      <w:szCs w:val="20"/>
    </w:rPr>
  </w:style>
  <w:style w:type="character" w:styleId="footnoteReferencePHPDOCX">
    <w:name w:val="footnote Reference PHPDOCX"/>
    <w:basedOn w:val="DefaultParagraphFontPHPDOCX"/>
    <w:uiPriority w:val="99"/>
    <w:semiHidden/>
    <w:unhideWhenUsed/>
    <w:rsid w:val="006E0FDA"/>
    <w:rPr>
      <w:vertAlign w:val="superscript"/>
    </w:rPr>
  </w:style>
  <w:style w:type="paragraph" w:styleId="endnoteTextPHPDOCX">
    <w:name w:val="endnote Text PHPDOCX"/>
    <w:basedOn w:val="Normal"/>
    <w:link w:val="endnoteTextCarPHPDOCX"/>
    <w:uiPriority w:val="99"/>
    <w:semiHidden/>
    <w:unhideWhenUsed/>
    <w:rsid w:val="006E0FDA"/>
    <w:pPr>
      <w:spacing w:after="0" w:line="240" w:lineRule="auto"/>
    </w:pPr>
    <w:rPr>
      <w:sz w:val="20"/>
      <w:szCs w:val="20"/>
    </w:rPr>
  </w:style>
  <w:style w:type="character" w:customStyle="1" w:styleId="endnoteTextCarPHPDOCX">
    <w:name w:val="endnote Text Car PHPDOCX"/>
    <w:basedOn w:val="DefaultParagraphFontPHPDOCX"/>
    <w:link w:val="endnoteTextPHPDOCX"/>
    <w:uiPriority w:val="99"/>
    <w:semiHidden/>
    <w:rsid w:val="006E0FDA"/>
    <w:rPr>
      <w:sz w:val="20"/>
      <w:szCs w:val="20"/>
    </w:rPr>
  </w:style>
  <w:style w:type="character" w:styleId="endnoteReferencePHPDOCX">
    <w:name w:val="endnote Reference PHPDOCX"/>
    <w:basedOn w:val="DefaultParagraphFontPHPDOCX"/>
    <w:uiPriority w:val="99"/>
    <w:semiHidden/>
    <w:unhideWhenUsed/>
    <w:rsid w:val="006E0FDA"/>
    <w:rPr>
      <w:vertAlign w:val="superscript"/>
    </w:rPr>
  </w:style>
  <w:style xmlns:w="http://schemas.openxmlformats.org/wordprocessingml/2006/main" w:type="table" w:customStyle="1" w:styleId="myTableStyle">
    <w:name w:val="myTableStyle"/>
    <w:tblPr>
      <w:tblBorders>
        <w:top w:val="single" w:color="000000" w:sz="16" w:space="0"/>
        <w:left w:val="single" w:color="000000" w:sz="16" w:space="0"/>
        <w:bottom w:val="single" w:color="000000" w:sz="16" w:space="0"/>
        <w:right w:val="single" w:color="000000" w:sz="16" w:space="0"/>
        <w:insideH w:val="nil" w:color="000000" w:sz="16" w:space="0"/>
        <w:insideV w:val="nil" w:color="000000" w:sz="16" w:space="0"/>
      </w:tblBorders>
      <w:tblCellMar>
        <w:left w:w="150" w:type="dxa"/>
        <w:right w:w="150" w:type="dxa"/>
        <w:top w:w="0" w:type="dxa"/>
        <w:bottom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117" Type="http://schemas.openxmlformats.org/officeDocument/2006/relationships/image" Target="media/image111.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112" Type="http://schemas.openxmlformats.org/officeDocument/2006/relationships/image" Target="media/image72.png"/><Relationship Id="rId133" Type="http://schemas.openxmlformats.org/officeDocument/2006/relationships/image" Target="media/image80.png"/><Relationship Id="rId138" Type="http://schemas.openxmlformats.org/officeDocument/2006/relationships/footer" Target="footer8.xml"/><Relationship Id="rId16" Type="http://schemas.openxmlformats.org/officeDocument/2006/relationships/image" Target="media/image8.png"/><Relationship Id="rId107" Type="http://schemas.openxmlformats.org/officeDocument/2006/relationships/image" Target="media/image101.png"/><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4.png"/><Relationship Id="rId58" Type="http://schemas.openxmlformats.org/officeDocument/2006/relationships/image" Target="media/image49.png"/><Relationship Id="rId74" Type="http://schemas.openxmlformats.org/officeDocument/2006/relationships/image" Target="media/image65.png"/><Relationship Id="rId123" Type="http://schemas.openxmlformats.org/officeDocument/2006/relationships/image" Target="media/image117.png"/><Relationship Id="rId128" Type="http://schemas.openxmlformats.org/officeDocument/2006/relationships/image" Target="media/image122.png"/><Relationship Id="rId144" Type="http://schemas.openxmlformats.org/officeDocument/2006/relationships/theme" Target="theme/theme1.xml"/><Relationship Id="rId5" Type="http://schemas.openxmlformats.org/officeDocument/2006/relationships/webSettings" Target="webSettings.xml"/><Relationship Id="rId22" Type="http://schemas.openxmlformats.org/officeDocument/2006/relationships/image" Target="media/image14.png"/><Relationship Id="rId27" Type="http://schemas.openxmlformats.org/officeDocument/2006/relationships/image" Target="media/image19.png"/><Relationship Id="rId43" Type="http://schemas.openxmlformats.org/officeDocument/2006/relationships/image" Target="media/image35.png"/><Relationship Id="rId48" Type="http://schemas.openxmlformats.org/officeDocument/2006/relationships/image" Target="media/image39.png"/><Relationship Id="rId64" Type="http://schemas.openxmlformats.org/officeDocument/2006/relationships/image" Target="media/image55.png"/><Relationship Id="rId69" Type="http://schemas.openxmlformats.org/officeDocument/2006/relationships/image" Target="media/image60.png"/><Relationship Id="rId113" Type="http://schemas.openxmlformats.org/officeDocument/2006/relationships/image" Target="media/image73.png"/><Relationship Id="rId118" Type="http://schemas.openxmlformats.org/officeDocument/2006/relationships/image" Target="media/image74.png"/><Relationship Id="rId134" Type="http://schemas.openxmlformats.org/officeDocument/2006/relationships/footer" Target="footer4.xml"/><Relationship Id="rId139" Type="http://schemas.openxmlformats.org/officeDocument/2006/relationships/footer" Target="footer9.xml"/><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image" Target="media/image25.png"/><Relationship Id="rId38" Type="http://schemas.openxmlformats.org/officeDocument/2006/relationships/image" Target="media/image30.png"/><Relationship Id="rId59" Type="http://schemas.openxmlformats.org/officeDocument/2006/relationships/image" Target="media/image50.png"/><Relationship Id="rId108" Type="http://schemas.openxmlformats.org/officeDocument/2006/relationships/image" Target="media/image69.png"/><Relationship Id="rId124" Type="http://schemas.openxmlformats.org/officeDocument/2006/relationships/image" Target="media/image77.png"/><Relationship Id="rId129" Type="http://schemas.openxmlformats.org/officeDocument/2006/relationships/image" Target="media/image123.png"/><Relationship Id="rId54" Type="http://schemas.openxmlformats.org/officeDocument/2006/relationships/image" Target="media/image45.png"/><Relationship Id="rId70" Type="http://schemas.openxmlformats.org/officeDocument/2006/relationships/image" Target="media/image61.png"/><Relationship Id="rId75" Type="http://schemas.openxmlformats.org/officeDocument/2006/relationships/image" Target="media/image66.png"/><Relationship Id="rId140"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0.png"/><Relationship Id="rId57" Type="http://schemas.openxmlformats.org/officeDocument/2006/relationships/image" Target="media/image48.png"/><Relationship Id="rId106" Type="http://schemas.openxmlformats.org/officeDocument/2006/relationships/image" Target="media/image68.png"/><Relationship Id="rId114" Type="http://schemas.openxmlformats.org/officeDocument/2006/relationships/image" Target="media/image108.png"/><Relationship Id="rId119" Type="http://schemas.openxmlformats.org/officeDocument/2006/relationships/image" Target="media/image113.png"/><Relationship Id="rId127" Type="http://schemas.openxmlformats.org/officeDocument/2006/relationships/image" Target="media/image79.png"/><Relationship Id="rId10" Type="http://schemas.openxmlformats.org/officeDocument/2006/relationships/image" Target="media/image210.png"/><Relationship Id="rId31" Type="http://schemas.openxmlformats.org/officeDocument/2006/relationships/image" Target="media/image23.png"/><Relationship Id="rId44" Type="http://schemas.openxmlformats.org/officeDocument/2006/relationships/image" Target="media/image340.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122" Type="http://schemas.openxmlformats.org/officeDocument/2006/relationships/image" Target="media/image116.png"/><Relationship Id="rId130" Type="http://schemas.openxmlformats.org/officeDocument/2006/relationships/footer" Target="footer1.xml"/><Relationship Id="rId135" Type="http://schemas.openxmlformats.org/officeDocument/2006/relationships/footer" Target="footer5.xml"/><Relationship Id="rId14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109" Type="http://schemas.openxmlformats.org/officeDocument/2006/relationships/image" Target="media/image70.png"/><Relationship Id="rId34" Type="http://schemas.openxmlformats.org/officeDocument/2006/relationships/image" Target="media/image26.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120" Type="http://schemas.openxmlformats.org/officeDocument/2006/relationships/image" Target="media/image75.png"/><Relationship Id="rId125" Type="http://schemas.openxmlformats.org/officeDocument/2006/relationships/image" Target="media/image119.png"/><Relationship Id="rId141" Type="http://schemas.openxmlformats.org/officeDocument/2006/relationships/footer" Target="footer11.xml"/><Relationship Id="rId7" Type="http://schemas.openxmlformats.org/officeDocument/2006/relationships/endnotes" Target="endnotes.xml"/><Relationship Id="rId71" Type="http://schemas.openxmlformats.org/officeDocument/2006/relationships/image" Target="media/image62.png"/><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6.png"/><Relationship Id="rId66" Type="http://schemas.openxmlformats.org/officeDocument/2006/relationships/image" Target="media/image57.png"/><Relationship Id="rId110" Type="http://schemas.openxmlformats.org/officeDocument/2006/relationships/image" Target="media/image104.png"/><Relationship Id="rId115" Type="http://schemas.openxmlformats.org/officeDocument/2006/relationships/image" Target="media/image109.png"/><Relationship Id="rId131" Type="http://schemas.openxmlformats.org/officeDocument/2006/relationships/footer" Target="footer2.xml"/><Relationship Id="rId136" Type="http://schemas.openxmlformats.org/officeDocument/2006/relationships/footer" Target="footer6.xml"/><Relationship Id="rId61" Type="http://schemas.openxmlformats.org/officeDocument/2006/relationships/image" Target="media/image52.png"/><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2.png"/><Relationship Id="rId35" Type="http://schemas.openxmlformats.org/officeDocument/2006/relationships/image" Target="media/image27.png"/><Relationship Id="rId56" Type="http://schemas.openxmlformats.org/officeDocument/2006/relationships/image" Target="media/image47.png"/><Relationship Id="rId105" Type="http://schemas.openxmlformats.org/officeDocument/2006/relationships/image" Target="media/image99.png"/><Relationship Id="rId126" Type="http://schemas.openxmlformats.org/officeDocument/2006/relationships/image" Target="media/image78.png"/><Relationship Id="rId8" Type="http://schemas.openxmlformats.org/officeDocument/2006/relationships/image" Target="media/image1.jpeg"/><Relationship Id="rId51" Type="http://schemas.openxmlformats.org/officeDocument/2006/relationships/image" Target="media/image42.png"/><Relationship Id="rId72" Type="http://schemas.openxmlformats.org/officeDocument/2006/relationships/image" Target="media/image63.png"/><Relationship Id="rId121" Type="http://schemas.openxmlformats.org/officeDocument/2006/relationships/image" Target="media/image76.png"/><Relationship Id="rId142" Type="http://schemas.openxmlformats.org/officeDocument/2006/relationships/footer" Target="footer12.xml"/><Relationship Id="rId3" Type="http://schemas.openxmlformats.org/officeDocument/2006/relationships/styles" Target="styles.xml"/><Relationship Id="rId25" Type="http://schemas.openxmlformats.org/officeDocument/2006/relationships/image" Target="media/image17.png"/><Relationship Id="rId46" Type="http://schemas.openxmlformats.org/officeDocument/2006/relationships/image" Target="media/image37.png"/><Relationship Id="rId67" Type="http://schemas.openxmlformats.org/officeDocument/2006/relationships/image" Target="media/image58.png"/><Relationship Id="rId116" Type="http://schemas.openxmlformats.org/officeDocument/2006/relationships/image" Target="media/image110.png"/><Relationship Id="rId137" Type="http://schemas.openxmlformats.org/officeDocument/2006/relationships/footer" Target="footer7.xml"/><Relationship Id="rId20" Type="http://schemas.openxmlformats.org/officeDocument/2006/relationships/image" Target="media/image12.png"/><Relationship Id="rId41" Type="http://schemas.openxmlformats.org/officeDocument/2006/relationships/image" Target="media/image33.png"/><Relationship Id="rId62" Type="http://schemas.openxmlformats.org/officeDocument/2006/relationships/image" Target="media/image53.png"/><Relationship Id="rId111" Type="http://schemas.openxmlformats.org/officeDocument/2006/relationships/image" Target="media/image71.png"/><Relationship Id="rId132" Type="http://schemas.openxmlformats.org/officeDocument/2006/relationships/footer" Target="footer3.xml"/><Relationship Id="rId784823803" Type="http://schemas.openxmlformats.org/officeDocument/2006/relationships/comments" Target="comments.xml"/><Relationship Id="rId800256213" Type="http://schemas.microsoft.com/office/2011/relationships/commentsExtended" Target="commentsExtended.xml"/><Relationship Id="rId603234803" Type="http://schemas.microsoft.com/office/2011/relationships/people" Target="peop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0/09/xmldsig#rsa-sha1"/>
    <Reference Type="http://www.w3.org/2000/09/xmldsig#Object" URI="#idPackageObject">
      <DigestMethod Algorithm="http://www.w3.org/2000/09/xmldsig#sha1"/>
      <DigestValue>Ko+a/3q8b4oeRewev9kLxSZAOhU=</DigestValue>
    </Reference>
    <Reference Type="http://www.w3.org/2000/09/xmldsig#Object" URI="#idOfficeObject">
      <DigestMethod Algorithm="http://www.w3.org/2000/09/xmldsig#sha1"/>
      <DigestValue>qHaQ7908NIwzGU7HYBA+z0wQ+Vo=</DigestValue>
    </Reference>
  </SignedInfo>
  <SignatureValue>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</SignatureValue>
  <KeyInfo>
    <X509Data>
      <X509Certificate>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</X509Certificate>
    </X509Data>
  </KeyInfo>
  <Object xmlns:mdssi="http://schemas.openxmlformats.org/package/2006/digital-signature" Id="idPackageObject">
    <Manifest>
      <Reference URI="/_rels/.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SourceId="rId26"/>
            <mdssi:RelationshipReference SourceId="rId117"/>
            <mdssi:RelationshipReference SourceId="rId21"/>
            <mdssi:RelationshipReference SourceId="rId42"/>
            <mdssi:RelationshipReference SourceId="rId47"/>
            <mdssi:RelationshipReference SourceId="rId63"/>
            <mdssi:RelationshipReference SourceId="rId68"/>
            <mdssi:RelationshipReference SourceId="rId112"/>
            <mdssi:RelationshipReference SourceId="rId133"/>
            <mdssi:RelationshipReference SourceId="rId138"/>
            <mdssi:RelationshipReference SourceId="rId16"/>
            <mdssi:RelationshipReference SourceId="rId107"/>
            <mdssi:RelationshipReference SourceId="rId11"/>
            <mdssi:RelationshipReference SourceId="rId32"/>
            <mdssi:RelationshipReference SourceId="rId37"/>
            <mdssi:RelationshipReference SourceId="rId53"/>
            <mdssi:RelationshipReference SourceId="rId58"/>
            <mdssi:RelationshipReference SourceId="rId74"/>
            <mdssi:RelationshipReference SourceId="rId123"/>
            <mdssi:RelationshipReference SourceId="rId128"/>
            <mdssi:RelationshipReference SourceId="rId144"/>
            <mdssi:RelationshipReference SourceId="rId5"/>
            <mdssi:RelationshipReference SourceId="rId22"/>
            <mdssi:RelationshipReference SourceId="rId27"/>
            <mdssi:RelationshipReference SourceId="rId43"/>
            <mdssi:RelationshipReference SourceId="rId48"/>
            <mdssi:RelationshipReference SourceId="rId64"/>
            <mdssi:RelationshipReference SourceId="rId69"/>
            <mdssi:RelationshipReference SourceId="rId113"/>
            <mdssi:RelationshipReference SourceId="rId118"/>
            <mdssi:RelationshipReference SourceId="rId134"/>
            <mdssi:RelationshipReference SourceId="rId139"/>
            <mdssi:RelationshipReference SourceId="rId12"/>
            <mdssi:RelationshipReference SourceId="rId17"/>
            <mdssi:RelationshipReference SourceId="rId33"/>
            <mdssi:RelationshipReference SourceId="rId38"/>
            <mdssi:RelationshipReference SourceId="rId59"/>
            <mdssi:RelationshipReference SourceId="rId108"/>
            <mdssi:RelationshipReference SourceId="rId124"/>
            <mdssi:RelationshipReference SourceId="rId129"/>
            <mdssi:RelationshipReference SourceId="rId54"/>
            <mdssi:RelationshipReference SourceId="rId70"/>
            <mdssi:RelationshipReference SourceId="rId75"/>
            <mdssi:RelationshipReference SourceId="rId140"/>
            <mdssi:RelationshipReference SourceId="rId1"/>
            <mdssi:RelationshipReference SourceId="rId6"/>
            <mdssi:RelationshipReference SourceId="rId15"/>
            <mdssi:RelationshipReference SourceId="rId23"/>
            <mdssi:RelationshipReference SourceId="rId28"/>
            <mdssi:RelationshipReference SourceId="rId36"/>
            <mdssi:RelationshipReference SourceId="rId49"/>
            <mdssi:RelationshipReference SourceId="rId57"/>
            <mdssi:RelationshipReference SourceId="rId106"/>
            <mdssi:RelationshipReference SourceId="rId114"/>
            <mdssi:RelationshipReference SourceId="rId119"/>
            <mdssi:RelationshipReference SourceId="rId127"/>
            <mdssi:RelationshipReference SourceId="rId10"/>
            <mdssi:RelationshipReference SourceId="rId31"/>
            <mdssi:RelationshipReference SourceId="rId44"/>
            <mdssi:RelationshipReference SourceId="rId52"/>
            <mdssi:RelationshipReference SourceId="rId60"/>
            <mdssi:RelationshipReference SourceId="rId65"/>
            <mdssi:RelationshipReference SourceId="rId73"/>
            <mdssi:RelationshipReference SourceId="rId122"/>
            <mdssi:RelationshipReference SourceId="rId130"/>
            <mdssi:RelationshipReference SourceId="rId135"/>
            <mdssi:RelationshipReference SourceId="rId143"/>
            <mdssi:RelationshipReference SourceId="rId4"/>
            <mdssi:RelationshipReference SourceId="rId9"/>
            <mdssi:RelationshipReference SourceId="rId13"/>
            <mdssi:RelationshipReference SourceId="rId18"/>
            <mdssi:RelationshipReference SourceId="rId39"/>
            <mdssi:RelationshipReference SourceId="rId109"/>
            <mdssi:RelationshipReference SourceId="rId34"/>
            <mdssi:RelationshipReference SourceId="rId50"/>
            <mdssi:RelationshipReference SourceId="rId55"/>
            <mdssi:RelationshipReference SourceId="rId76"/>
            <mdssi:RelationshipReference SourceId="rId120"/>
            <mdssi:RelationshipReference SourceId="rId125"/>
            <mdssi:RelationshipReference SourceId="rId141"/>
            <mdssi:RelationshipReference SourceId="rId7"/>
            <mdssi:RelationshipReference SourceId="rId71"/>
            <mdssi:RelationshipReference SourceId="rId2"/>
            <mdssi:RelationshipReference SourceId="rId29"/>
            <mdssi:RelationshipReference SourceId="rId24"/>
            <mdssi:RelationshipReference SourceId="rId40"/>
            <mdssi:RelationshipReference SourceId="rId45"/>
            <mdssi:RelationshipReference SourceId="rId66"/>
            <mdssi:RelationshipReference SourceId="rId110"/>
            <mdssi:RelationshipReference SourceId="rId115"/>
            <mdssi:RelationshipReference SourceId="rId131"/>
            <mdssi:RelationshipReference SourceId="rId136"/>
            <mdssi:RelationshipReference SourceId="rId61"/>
            <mdssi:RelationshipReference SourceId="rId19"/>
            <mdssi:RelationshipReference SourceId="rId14"/>
            <mdssi:RelationshipReference SourceId="rId30"/>
            <mdssi:RelationshipReference SourceId="rId35"/>
            <mdssi:RelationshipReference SourceId="rId56"/>
            <mdssi:RelationshipReference SourceId="rId105"/>
            <mdssi:RelationshipReference SourceId="rId126"/>
            <mdssi:RelationshipReference SourceId="rId8"/>
            <mdssi:RelationshipReference SourceId="rId51"/>
            <mdssi:RelationshipReference SourceId="rId72"/>
            <mdssi:RelationshipReference SourceId="rId121"/>
            <mdssi:RelationshipReference SourceId="rId142"/>
            <mdssi:RelationshipReference SourceId="rId3"/>
            <mdssi:RelationshipReference SourceId="rId25"/>
            <mdssi:RelationshipReference SourceId="rId46"/>
            <mdssi:RelationshipReference SourceId="rId67"/>
            <mdssi:RelationshipReference SourceId="rId116"/>
            <mdssi:RelationshipReference SourceId="rId137"/>
            <mdssi:RelationshipReference SourceId="rId20"/>
            <mdssi:RelationshipReference SourceId="rId41"/>
            <mdssi:RelationshipReference SourceId="rId62"/>
            <mdssi:RelationshipReference SourceId="rId111"/>
            <mdssi:RelationshipReference SourceId="rId132"/>
            <mdssi:RelationshipReference SourceId="rId784823803"/>
            <mdssi:RelationshipReference SourceId="rId800256213"/>
            <mdssi:RelationshipReference SourceId="rId603234803"/>
          </Transform>
          <Transform Algorithm="http://www.w3.org/TR/2001/REC-xml-c14n-20010315"/>
        </Transforms>
        <DigestMethod Algorithm="http://www.w3.org/2000/09/xmldsig#sha1"/>
        <DigestValue>GlRcE6pHd5FqR5uC2JexnF9eMkk=</DigestValue>
      </Reference>
      <Reference URI="/word/../customXml/item1.xml?ContentType=application/xml">
        <DigestMethod Algorithm="http://www.w3.org/2000/09/xmldsig#sha1"/>
        <DigestValue>2jmj7l5rSw0yVb/vlWAYkK/YBwk=</DigestValue>
      </Reference>
      <Reference URI="/word/comments.xml?ContentType=application/vnd.openxmlformats-officedocument.wordprocessingml.comments+xml">
        <DigestMethod Algorithm="http://www.w3.org/2000/09/xmldsig#sha1"/>
        <DigestValue>JGMbD17xQK+xgWwLGU59N0W4ypo=</DigestValue>
      </Reference>
      <Reference URI="/word/commentsExtended.xml?ContentType=application/vnd.openxmlformats-officedocument.wordprocessingml.commentsExtended+xml">
        <DigestMethod Algorithm="http://www.w3.org/2000/09/xmldsig#sha1"/>
        <DigestValue>HOmwiReAWaF6fSTgNAiIEZsySNY=</DigestValue>
      </Reference>
      <Reference URI="/word/document.xml?ContentType=application/vnd.openxmlformats-officedocument.wordprocessingml.document.main+xml">
        <DigestMethod Algorithm="http://www.w3.org/2000/09/xmldsig#sha1"/>
        <DigestValue>KH+SQ2PmIJAMRvvd+IO0y8SDxt4=</DigestValue>
      </Reference>
      <Reference URI="/word/endnotes.xml?ContentType=application/vnd.openxmlformats-officedocument.wordprocessingml.endnotes+xml">
        <DigestMethod Algorithm="http://www.w3.org/2000/09/xmldsig#sha1"/>
        <DigestValue>ycPmV+bXGJsSPxpkKz8StuTAoIA=</DigestValue>
      </Reference>
      <Reference URI="/word/fontTable.xml?ContentType=application/vnd.openxmlformats-officedocument.wordprocessingml.fontTable+xml">
        <DigestMethod Algorithm="http://www.w3.org/2000/09/xmldsig#sha1"/>
        <DigestValue>Nxh9Nt8IN0w9W/cloWEo81iSlD0=</DigestValue>
      </Reference>
      <Reference URI="/word/footer1.xml?ContentType=application/vnd.openxmlformats-officedocument.wordprocessingml.footer+xml">
        <DigestMethod Algorithm="http://www.w3.org/2000/09/xmldsig#sha1"/>
        <DigestValue>nfU42cygEXkDLDIDxWAzfvJB7gs=</DigestValue>
      </Reference>
      <Reference URI="/word/footer10.xml?ContentType=application/vnd.openxmlformats-officedocument.wordprocessingml.footer+xml">
        <DigestMethod Algorithm="http://www.w3.org/2000/09/xmldsig#sha1"/>
        <DigestValue>zqBXccKzp1mZbcGSuwKJC4SvE4c=</DigestValue>
      </Reference>
      <Reference URI="/word/footer11.xml?ContentType=application/vnd.openxmlformats-officedocument.wordprocessingml.footer+xml">
        <DigestMethod Algorithm="http://www.w3.org/2000/09/xmldsig#sha1"/>
        <DigestValue>zqBXccKzp1mZbcGSuwKJC4SvE4c=</DigestValue>
      </Reference>
      <Reference URI="/word/footer12.xml?ContentType=application/vnd.openxmlformats-officedocument.wordprocessingml.footer+xml">
        <DigestMethod Algorithm="http://www.w3.org/2000/09/xmldsig#sha1"/>
        <DigestValue>zqBXccKzp1mZbcGSuwKJC4SvE4c=</DigestValue>
      </Reference>
      <Reference URI="/word/footer2.xml?ContentType=application/vnd.openxmlformats-officedocument.wordprocessingml.footer+xml">
        <DigestMethod Algorithm="http://www.w3.org/2000/09/xmldsig#sha1"/>
        <DigestValue>/23/TpuIUHEr1CRb6LJiTGO7YvU=</DigestValue>
      </Reference>
      <Reference URI="/word/footer3.xml?ContentType=application/vnd.openxmlformats-officedocument.wordprocessingml.footer+xml">
        <DigestMethod Algorithm="http://www.w3.org/2000/09/xmldsig#sha1"/>
        <DigestValue>nfU42cygEXkDLDIDxWAzfvJB7gs=</DigestValue>
      </Reference>
      <Reference URI="/word/footer4.xml?ContentType=application/vnd.openxmlformats-officedocument.wordprocessingml.footer+xml">
        <DigestMethod Algorithm="http://www.w3.org/2000/09/xmldsig#sha1"/>
        <DigestValue>It1qrtF+Ag1G8iCrc2YNaTSCqDE=</DigestValue>
      </Reference>
      <Reference URI="/word/footer5.xml?ContentType=application/vnd.openxmlformats-officedocument.wordprocessingml.footer+xml">
        <DigestMethod Algorithm="http://www.w3.org/2000/09/xmldsig#sha1"/>
        <DigestValue>l6uupI3jPBYBO1xL2sT+lX0UkFM=</DigestValue>
      </Reference>
      <Reference URI="/word/footer6.xml?ContentType=application/vnd.openxmlformats-officedocument.wordprocessingml.footer+xml">
        <DigestMethod Algorithm="http://www.w3.org/2000/09/xmldsig#sha1"/>
        <DigestValue>zqBXccKzp1mZbcGSuwKJC4SvE4c=</DigestValue>
      </Reference>
      <Reference URI="/word/footer7.xml?ContentType=application/vnd.openxmlformats-officedocument.wordprocessingml.footer+xml">
        <DigestMethod Algorithm="http://www.w3.org/2000/09/xmldsig#sha1"/>
        <DigestValue>UJIIBChRoveULHPbwro7VWF6BGg=</DigestValue>
      </Reference>
      <Reference URI="/word/footer8.xml?ContentType=application/vnd.openxmlformats-officedocument.wordprocessingml.footer+xml">
        <DigestMethod Algorithm="http://www.w3.org/2000/09/xmldsig#sha1"/>
        <DigestValue>2P24z9i6XhXoly8mR978N23o36Y=</DigestValue>
      </Reference>
      <Reference URI="/word/footer9.xml?ContentType=application/vnd.openxmlformats-officedocument.wordprocessingml.footer+xml">
        <DigestMethod Algorithm="http://www.w3.org/2000/09/xmldsig#sha1"/>
        <DigestValue>UJIIBChRoveULHPbwro7VWF6BGg=</DigestValue>
      </Reference>
      <Reference URI="/word/footnotes.xml?ContentType=application/vnd.openxmlformats-officedocument.wordprocessingml.footnotes+xml">
        <DigestMethod Algorithm="http://www.w3.org/2000/09/xmldsig#sha1"/>
        <DigestValue>008XmTR/8NlxRmE15NXmKbOhIAs=</DigestValue>
      </Reference>
      <Reference URI="/word/media/image1.jpeg?ContentType=image/jpeg">
        <DigestMethod Algorithm="http://www.w3.org/2000/09/xmldsig#sha1"/>
        <DigestValue>yq9JrePtjT2bhTDbH3WJeTGG3+8=</DigestValue>
      </Reference>
      <Reference URI="/word/media/image10.png?ContentType=image/png">
        <DigestMethod Algorithm="http://www.w3.org/2000/09/xmldsig#sha1"/>
        <DigestValue>okpkJN3BA3tUQuuHy28s2KhK+n4=</DigestValue>
      </Reference>
      <Reference URI="/word/media/image101.png?ContentType=image/png">
        <DigestMethod Algorithm="http://www.w3.org/2000/09/xmldsig#sha1"/>
        <DigestValue>fziX9ZqvFDxb3xN3xzwvwRHxCbo=</DigestValue>
      </Reference>
      <Reference URI="/word/media/image104.png?ContentType=image/png">
        <DigestMethod Algorithm="http://www.w3.org/2000/09/xmldsig#sha1"/>
        <DigestValue>QnhTnEKZW9P0sVg/oWuVkYafcG4=</DigestValue>
      </Reference>
      <Reference URI="/word/media/image108.png?ContentType=image/png">
        <DigestMethod Algorithm="http://www.w3.org/2000/09/xmldsig#sha1"/>
        <DigestValue>fTuCUJWf7TJBoBDD+2jYM26RQYk=</DigestValue>
      </Reference>
      <Reference URI="/word/media/image109.png?ContentType=image/png">
        <DigestMethod Algorithm="http://www.w3.org/2000/09/xmldsig#sha1"/>
        <DigestValue>QybVGcaHFuHhPeGmJYGKv0Gn1po=</DigestValue>
      </Reference>
      <Reference URI="/word/media/image11.png?ContentType=image/png">
        <DigestMethod Algorithm="http://www.w3.org/2000/09/xmldsig#sha1"/>
        <DigestValue>AC1XuKcXQVOjV1SCOcb6uOE6S+o=</DigestValue>
      </Reference>
      <Reference URI="/word/media/image110.png?ContentType=image/png">
        <DigestMethod Algorithm="http://www.w3.org/2000/09/xmldsig#sha1"/>
        <DigestValue>ytOGe2oo36YzteCPwD7Xf5LJy+w=</DigestValue>
      </Reference>
      <Reference URI="/word/media/image111.png?ContentType=image/png">
        <DigestMethod Algorithm="http://www.w3.org/2000/09/xmldsig#sha1"/>
        <DigestValue>eTKZ3d5g23wN/ZEQZaukANcxBig=</DigestValue>
      </Reference>
      <Reference URI="/word/media/image113.png?ContentType=image/png">
        <DigestMethod Algorithm="http://www.w3.org/2000/09/xmldsig#sha1"/>
        <DigestValue>xCsoaASvwSV//RB1ki+cF7zGuno=</DigestValue>
      </Reference>
      <Reference URI="/word/media/image116.png?ContentType=image/png">
        <DigestMethod Algorithm="http://www.w3.org/2000/09/xmldsig#sha1"/>
        <DigestValue>79LUxQEp+srsKv65MDl8sxvefRc=</DigestValue>
      </Reference>
      <Reference URI="/word/media/image117.png?ContentType=image/png">
        <DigestMethod Algorithm="http://www.w3.org/2000/09/xmldsig#sha1"/>
        <DigestValue>zqa8flhsfhK82FTL7UgY3BQ9j/w=</DigestValue>
      </Reference>
      <Reference URI="/word/media/image119.png?ContentType=image/png">
        <DigestMethod Algorithm="http://www.w3.org/2000/09/xmldsig#sha1"/>
        <DigestValue>zofifEhe6O+yyckRewz1g8tlCRw=</DigestValue>
      </Reference>
      <Reference URI="/word/media/image12.png?ContentType=image/png">
        <DigestMethod Algorithm="http://www.w3.org/2000/09/xmldsig#sha1"/>
        <DigestValue>V2QAgMK/6KhMyFv8LdXtn5UFJoE=</DigestValue>
      </Reference>
      <Reference URI="/word/media/image122.png?ContentType=image/png">
        <DigestMethod Algorithm="http://www.w3.org/2000/09/xmldsig#sha1"/>
        <DigestValue>yPStnNxbNKD+eaNcUz6a5GDn5x8=</DigestValue>
      </Reference>
      <Reference URI="/word/media/image123.png?ContentType=image/png">
        <DigestMethod Algorithm="http://www.w3.org/2000/09/xmldsig#sha1"/>
        <DigestValue>90lRD3+VSFUy8CitoQviNB4QyhU=</DigestValue>
      </Reference>
      <Reference URI="/word/media/image13.png?ContentType=image/png">
        <DigestMethod Algorithm="http://www.w3.org/2000/09/xmldsig#sha1"/>
        <DigestValue>qN4+qrJWB9Oce+D6ZmktlauabBY=</DigestValue>
      </Reference>
      <Reference URI="/word/media/image14.png?ContentType=image/png">
        <DigestMethod Algorithm="http://www.w3.org/2000/09/xmldsig#sha1"/>
        <DigestValue>AC1XuKcXQVOjV1SCOcb6uOE6S+o=</DigestValue>
      </Reference>
      <Reference URI="/word/media/image15.png?ContentType=image/png">
        <DigestMethod Algorithm="http://www.w3.org/2000/09/xmldsig#sha1"/>
        <DigestValue>V2QAgMK/6KhMyFv8LdXtn5UFJoE=</DigestValue>
      </Reference>
      <Reference URI="/word/media/image16.png?ContentType=image/png">
        <DigestMethod Algorithm="http://www.w3.org/2000/09/xmldsig#sha1"/>
        <DigestValue>qN4+qrJWB9Oce+D6ZmktlauabBY=</DigestValue>
      </Reference>
      <Reference URI="/word/media/image17.png?ContentType=image/png">
        <DigestMethod Algorithm="http://www.w3.org/2000/09/xmldsig#sha1"/>
        <DigestValue>4xDfNE29hHayt3Eky3C2mzLKjDU=</DigestValue>
      </Reference>
      <Reference URI="/word/media/image18.png?ContentType=image/png">
        <DigestMethod Algorithm="http://www.w3.org/2000/09/xmldsig#sha1"/>
        <DigestValue>n5ZqsofJ4pQ+tBYyp8Vw9NdC21w=</DigestValue>
      </Reference>
      <Reference URI="/word/media/image19.png?ContentType=image/png">
        <DigestMethod Algorithm="http://www.w3.org/2000/09/xmldsig#sha1"/>
        <DigestValue>JNtiURb2hT54BJpLl9oJ09t0w8o=</DigestValue>
      </Reference>
      <Reference URI="/word/media/image2.png?ContentType=image/png">
        <DigestMethod Algorithm="http://www.w3.org/2000/09/xmldsig#sha1"/>
        <DigestValue>b1spw//09fz+Q9cEpDdzQtDjU3E=</DigestValue>
      </Reference>
      <Reference URI="/word/media/image20.png?ContentType=image/png">
        <DigestMethod Algorithm="http://www.w3.org/2000/09/xmldsig#sha1"/>
        <DigestValue>c0X3VzuJC2ehrnjFaxuBspqXfys=</DigestValue>
      </Reference>
      <Reference URI="/word/media/image21.png?ContentType=image/png">
        <DigestMethod Algorithm="http://www.w3.org/2000/09/xmldsig#sha1"/>
        <DigestValue>8EHLRDfw23DrTcFATtA2OJXtZqY=</DigestValue>
      </Reference>
      <Reference URI="/word/media/image210.png?ContentType=image/png">
        <DigestMethod Algorithm="http://www.w3.org/2000/09/xmldsig#sha1"/>
        <DigestValue>b1spw//09fz+Q9cEpDdzQtDjU3E=</DigestValue>
      </Reference>
      <Reference URI="/word/media/image22.png?ContentType=image/png">
        <DigestMethod Algorithm="http://www.w3.org/2000/09/xmldsig#sha1"/>
        <DigestValue>Yc7K/MRD0rlnCfKAos3x1u7h1wU=</DigestValue>
      </Reference>
      <Reference URI="/word/media/image23.png?ContentType=image/png">
        <DigestMethod Algorithm="http://www.w3.org/2000/09/xmldsig#sha1"/>
        <DigestValue>7inCuisFXb3YjUsrkvrTceQxw0Y=</DigestValue>
      </Reference>
      <Reference URI="/word/media/image24.png?ContentType=image/png">
        <DigestMethod Algorithm="http://www.w3.org/2000/09/xmldsig#sha1"/>
        <DigestValue>CrmfOr2DdKM6jViM0YcIAG5CqP0=</DigestValue>
      </Reference>
      <Reference URI="/word/media/image25.png?ContentType=image/png">
        <DigestMethod Algorithm="http://www.w3.org/2000/09/xmldsig#sha1"/>
        <DigestValue>4xDfNE29hHayt3Eky3C2mzLKjDU=</DigestValue>
      </Reference>
      <Reference URI="/word/media/image26.png?ContentType=image/png">
        <DigestMethod Algorithm="http://www.w3.org/2000/09/xmldsig#sha1"/>
        <DigestValue>n5ZqsofJ4pQ+tBYyp8Vw9NdC21w=</DigestValue>
      </Reference>
      <Reference URI="/word/media/image27.png?ContentType=image/png">
        <DigestMethod Algorithm="http://www.w3.org/2000/09/xmldsig#sha1"/>
        <DigestValue>JNtiURb2hT54BJpLl9oJ09t0w8o=</DigestValue>
      </Reference>
      <Reference URI="/word/media/image28.png?ContentType=image/png">
        <DigestMethod Algorithm="http://www.w3.org/2000/09/xmldsig#sha1"/>
        <DigestValue>c0X3VzuJC2ehrnjFaxuBspqXfys=</DigestValue>
      </Reference>
      <Reference URI="/word/media/image29.png?ContentType=image/png">
        <DigestMethod Algorithm="http://www.w3.org/2000/09/xmldsig#sha1"/>
        <DigestValue>8EHLRDfw23DrTcFATtA2OJXtZqY=</DigestValue>
      </Reference>
      <Reference URI="/word/media/image3.png?ContentType=image/png">
        <DigestMethod Algorithm="http://www.w3.org/2000/09/xmldsig#sha1"/>
        <DigestValue>hJJ1pOxBHMFH/PIlyg0YqrRSt5E=</DigestValue>
      </Reference>
      <Reference URI="/word/media/image30.png?ContentType=image/png">
        <DigestMethod Algorithm="http://www.w3.org/2000/09/xmldsig#sha1"/>
        <DigestValue>Yc7K/MRD0rlnCfKAos3x1u7h1wU=</DigestValue>
      </Reference>
      <Reference URI="/word/media/image31.png?ContentType=image/png">
        <DigestMethod Algorithm="http://www.w3.org/2000/09/xmldsig#sha1"/>
        <DigestValue>7inCuisFXb3YjUsrkvrTceQxw0Y=</DigestValue>
      </Reference>
      <Reference URI="/word/media/image32.png?ContentType=image/png">
        <DigestMethod Algorithm="http://www.w3.org/2000/09/xmldsig#sha1"/>
        <DigestValue>CrmfOr2DdKM6jViM0YcIAG5CqP0=</DigestValue>
      </Reference>
      <Reference URI="/word/media/image33.png?ContentType=image/png">
        <DigestMethod Algorithm="http://www.w3.org/2000/09/xmldsig#sha1"/>
        <DigestValue>oswvCk7fzgxT0v2+H41oOs64+Mw=</DigestValue>
      </Reference>
      <Reference URI="/word/media/image34.png?ContentType=image/png">
        <DigestMethod Algorithm="http://www.w3.org/2000/09/xmldsig#sha1"/>
        <DigestValue>oswvCk7fzgxT0v2+H41oOs64+Mw=</DigestValue>
      </Reference>
      <Reference URI="/word/media/image340.png?ContentType=image/png">
        <DigestMethod Algorithm="http://www.w3.org/2000/09/xmldsig#sha1"/>
        <DigestValue>oswvCk7fzgxT0v2+H41oOs64+Mw=</DigestValue>
      </Reference>
      <Reference URI="/word/media/image35.png?ContentType=image/png">
        <DigestMethod Algorithm="http://www.w3.org/2000/09/xmldsig#sha1"/>
        <DigestValue>5jAS7zilOVM/gND/detzXUatjJE=</DigestValue>
      </Reference>
      <Reference URI="/word/media/image36.png?ContentType=image/png">
        <DigestMethod Algorithm="http://www.w3.org/2000/09/xmldsig#sha1"/>
        <DigestValue>LYsiEwLC/X/Dj/o3hDisCNfbq1I=</DigestValue>
      </Reference>
      <Reference URI="/word/media/image37.png?ContentType=image/png">
        <DigestMethod Algorithm="http://www.w3.org/2000/09/xmldsig#sha1"/>
        <DigestValue>/CVrnDzPMflfM02tYYAEpl9/sV4=</DigestValue>
      </Reference>
      <Reference URI="/word/media/image38.png?ContentType=image/png">
        <DigestMethod Algorithm="http://www.w3.org/2000/09/xmldsig#sha1"/>
        <DigestValue>F8DdS3KEoK4Q+c3pq2YAaG598so=</DigestValue>
      </Reference>
      <Reference URI="/word/media/image39.png?ContentType=image/png">
        <DigestMethod Algorithm="http://www.w3.org/2000/09/xmldsig#sha1"/>
        <DigestValue>JoJMidFEOQOyRZlG+d1AkJJSbm0=</DigestValue>
      </Reference>
      <Reference URI="/word/media/image4.png?ContentType=image/png">
        <DigestMethod Algorithm="http://www.w3.org/2000/09/xmldsig#sha1"/>
        <DigestValue>hJJ1pOxBHMFH/PIlyg0YqrRSt5E=</DigestValue>
      </Reference>
      <Reference URI="/word/media/image40.png?ContentType=image/png">
        <DigestMethod Algorithm="http://www.w3.org/2000/09/xmldsig#sha1"/>
        <DigestValue>QjtJ2zbOsGOkeaOryi56bNEcsm4=</DigestValue>
      </Reference>
      <Reference URI="/word/media/image41.png?ContentType=image/png">
        <DigestMethod Algorithm="http://www.w3.org/2000/09/xmldsig#sha1"/>
        <DigestValue>LYsiEwLC/X/Dj/o3hDisCNfbq1I=</DigestValue>
      </Reference>
      <Reference URI="/word/media/image42.png?ContentType=image/png">
        <DigestMethod Algorithm="http://www.w3.org/2000/09/xmldsig#sha1"/>
        <DigestValue>/CVrnDzPMflfM02tYYAEpl9/sV4=</DigestValue>
      </Reference>
      <Reference URI="/word/media/image43.png?ContentType=image/png">
        <DigestMethod Algorithm="http://www.w3.org/2000/09/xmldsig#sha1"/>
        <DigestValue>F8DdS3KEoK4Q+c3pq2YAaG598so=</DigestValue>
      </Reference>
      <Reference URI="/word/media/image44.png?ContentType=image/png">
        <DigestMethod Algorithm="http://www.w3.org/2000/09/xmldsig#sha1"/>
        <DigestValue>JoJMidFEOQOyRZlG+d1AkJJSbm0=</DigestValue>
      </Reference>
      <Reference URI="/word/media/image45.png?ContentType=image/png">
        <DigestMethod Algorithm="http://www.w3.org/2000/09/xmldsig#sha1"/>
        <DigestValue>QjtJ2zbOsGOkeaOryi56bNEcsm4=</DigestValue>
      </Reference>
      <Reference URI="/word/media/image46.png?ContentType=image/png">
        <DigestMethod Algorithm="http://www.w3.org/2000/09/xmldsig#sha1"/>
        <DigestValue>MgE9YYCm79HscEVAW+KCC/6M3nE=</DigestValue>
      </Reference>
      <Reference URI="/word/media/image47.png?ContentType=image/png">
        <DigestMethod Algorithm="http://www.w3.org/2000/09/xmldsig#sha1"/>
        <DigestValue>DsqaOr0zHtid2nJs+lohtBjH5c0=</DigestValue>
      </Reference>
      <Reference URI="/word/media/image48.png?ContentType=image/png">
        <DigestMethod Algorithm="http://www.w3.org/2000/09/xmldsig#sha1"/>
        <DigestValue>MgE9YYCm79HscEVAW+KCC/6M3nE=</DigestValue>
      </Reference>
      <Reference URI="/word/media/image49.png?ContentType=image/png">
        <DigestMethod Algorithm="http://www.w3.org/2000/09/xmldsig#sha1"/>
        <DigestValue>DsqaOr0zHtid2nJs+lohtBjH5c0=</DigestValue>
      </Reference>
      <Reference URI="/word/media/image5.png?ContentType=image/png">
        <DigestMethod Algorithm="http://www.w3.org/2000/09/xmldsig#sha1"/>
        <DigestValue>prtp09Y6uwBUp+CkBmx3UpxMcyE=</DigestValue>
      </Reference>
      <Reference URI="/word/media/image50.png?ContentType=image/png">
        <DigestMethod Algorithm="http://www.w3.org/2000/09/xmldsig#sha1"/>
        <DigestValue>S7lipEgwWRUZDsTDyJxhSUBONZw=</DigestValue>
      </Reference>
      <Reference URI="/word/media/image51.png?ContentType=image/png">
        <DigestMethod Algorithm="http://www.w3.org/2000/09/xmldsig#sha1"/>
        <DigestValue>PMKQBsRd9CKg7Ex8lgewAuAKq3I=</DigestValue>
      </Reference>
      <Reference URI="/word/media/image52.png?ContentType=image/png">
        <DigestMethod Algorithm="http://www.w3.org/2000/09/xmldsig#sha1"/>
        <DigestValue>pP6KDjuOfvejV/cRWspD8Gi5rEk=</DigestValue>
      </Reference>
      <Reference URI="/word/media/image53.png?ContentType=image/png">
        <DigestMethod Algorithm="http://www.w3.org/2000/09/xmldsig#sha1"/>
        <DigestValue>dyzc6BWIHAzQgbVXh1LmAX00rNk=</DigestValue>
      </Reference>
      <Reference URI="/word/media/image54.png?ContentType=image/png">
        <DigestMethod Algorithm="http://www.w3.org/2000/09/xmldsig#sha1"/>
        <DigestValue>PMKQBsRd9CKg7Ex8lgewAuAKq3I=</DigestValue>
      </Reference>
      <Reference URI="/word/media/image55.png?ContentType=image/png">
        <DigestMethod Algorithm="http://www.w3.org/2000/09/xmldsig#sha1"/>
        <DigestValue>pP6KDjuOfvejV/cRWspD8Gi5rEk=</DigestValue>
      </Reference>
      <Reference URI="/word/media/image56.png?ContentType=image/png">
        <DigestMethod Algorithm="http://www.w3.org/2000/09/xmldsig#sha1"/>
        <DigestValue>dyzc6BWIHAzQgbVXh1LmAX00rNk=</DigestValue>
      </Reference>
      <Reference URI="/word/media/image57.png?ContentType=image/png">
        <DigestMethod Algorithm="http://www.w3.org/2000/09/xmldsig#sha1"/>
        <DigestValue>AuT1EibbP5AJXGljxZnIsOgQLcI=</DigestValue>
      </Reference>
      <Reference URI="/word/media/image58.png?ContentType=image/png">
        <DigestMethod Algorithm="http://www.w3.org/2000/09/xmldsig#sha1"/>
        <DigestValue>AuT1EibbP5AJXGljxZnIsOgQLcI=</DigestValue>
      </Reference>
      <Reference URI="/word/media/image59.png?ContentType=image/png">
        <DigestMethod Algorithm="http://www.w3.org/2000/09/xmldsig#sha1"/>
        <DigestValue>DhySJwrRyZ87Hp7mxi2jmPfPSV4=</DigestValue>
      </Reference>
      <Reference URI="/word/media/image6.png?ContentType=image/png">
        <DigestMethod Algorithm="http://www.w3.org/2000/09/xmldsig#sha1"/>
        <DigestValue>fX5X2varlQUAAp5gFvVJz/5SXWs=</DigestValue>
      </Reference>
      <Reference URI="/word/media/image60.png?ContentType=image/png">
        <DigestMethod Algorithm="http://www.w3.org/2000/09/xmldsig#sha1"/>
        <DigestValue>DhySJwrRyZ87Hp7mxi2jmPfPSV4=</DigestValue>
      </Reference>
      <Reference URI="/word/media/image61.png?ContentType=image/png">
        <DigestMethod Algorithm="http://www.w3.org/2000/09/xmldsig#sha1"/>
        <DigestValue>elkAnBeeSlh0wfLDGyQW5mvp+X0=</DigestValue>
      </Reference>
      <Reference URI="/word/media/image62.png?ContentType=image/png">
        <DigestMethod Algorithm="http://www.w3.org/2000/09/xmldsig#sha1"/>
        <DigestValue>elkAnBeeSlh0wfLDGyQW5mvp+X0=</DigestValue>
      </Reference>
      <Reference URI="/word/media/image63.png?ContentType=image/png">
        <DigestMethod Algorithm="http://www.w3.org/2000/09/xmldsig#sha1"/>
        <DigestValue>2U3Q4WLHXrF0mHMAlc+gV9Bik4o=</DigestValue>
      </Reference>
      <Reference URI="/word/media/image64.png?ContentType=image/png">
        <DigestMethod Algorithm="http://www.w3.org/2000/09/xmldsig#sha1"/>
        <DigestValue>2U3Q4WLHXrF0mHMAlc+gV9Bik4o=</DigestValue>
      </Reference>
      <Reference URI="/word/media/image65.png?ContentType=image/png">
        <DigestMethod Algorithm="http://www.w3.org/2000/09/xmldsig#sha1"/>
        <DigestValue>HIlPrJ4QOuTdYOOFGZTC2a0q4Wo=</DigestValue>
      </Reference>
      <Reference URI="/word/media/image66.png?ContentType=image/png">
        <DigestMethod Algorithm="http://www.w3.org/2000/09/xmldsig#sha1"/>
        <DigestValue>HIlPrJ4QOuTdYOOFGZTC2a0q4Wo=</DigestValue>
      </Reference>
      <Reference URI="/word/media/image67.png?ContentType=image/png">
        <DigestMethod Algorithm="http://www.w3.org/2000/09/xmldsig#sha1"/>
        <DigestValue>TVb70X6f/35zfUK7vbDECgUNag4=</DigestValue>
      </Reference>
      <Reference URI="/word/media/image68.png?ContentType=image/png">
        <DigestMethod Algorithm="http://www.w3.org/2000/09/xmldsig#sha1"/>
        <DigestValue>fziX9ZqvFDxb3xN3xzwvwRHxCbo=</DigestValue>
      </Reference>
      <Reference URI="/word/media/image69.png?ContentType=image/png">
        <DigestMethod Algorithm="http://www.w3.org/2000/09/xmldsig#sha1"/>
        <DigestValue>fTuCUJWf7TJBoBDD+2jYM26RQYk=</DigestValue>
      </Reference>
      <Reference URI="/word/media/image7.png?ContentType=image/png">
        <DigestMethod Algorithm="http://www.w3.org/2000/09/xmldsig#sha1"/>
        <DigestValue>okpkJN3BA3tUQuuHy28s2KhK+n4=</DigestValue>
      </Reference>
      <Reference URI="/word/media/image70.png?ContentType=image/png">
        <DigestMethod Algorithm="http://www.w3.org/2000/09/xmldsig#sha1"/>
        <DigestValue>QnhTnEKZW9P0sVg/oWuVkYafcG4=</DigestValue>
      </Reference>
      <Reference URI="/word/media/image71.png?ContentType=image/png">
        <DigestMethod Algorithm="http://www.w3.org/2000/09/xmldsig#sha1"/>
        <DigestValue>QybVGcaHFuHhPeGmJYGKv0Gn1po=</DigestValue>
      </Reference>
      <Reference URI="/word/media/image72.png?ContentType=image/png">
        <DigestMethod Algorithm="http://www.w3.org/2000/09/xmldsig#sha1"/>
        <DigestValue>ytOGe2oo36YzteCPwD7Xf5LJy+w=</DigestValue>
      </Reference>
      <Reference URI="/word/media/image73.png?ContentType=image/png">
        <DigestMethod Algorithm="http://www.w3.org/2000/09/xmldsig#sha1"/>
        <DigestValue>eTKZ3d5g23wN/ZEQZaukANcxBig=</DigestValue>
      </Reference>
      <Reference URI="/word/media/image74.png?ContentType=image/png">
        <DigestMethod Algorithm="http://www.w3.org/2000/09/xmldsig#sha1"/>
        <DigestValue>xCsoaASvwSV//RB1ki+cF7zGuno=</DigestValue>
      </Reference>
      <Reference URI="/word/media/image75.png?ContentType=image/png">
        <DigestMethod Algorithm="http://www.w3.org/2000/09/xmldsig#sha1"/>
        <DigestValue>79LUxQEp+srsKv65MDl8sxvefRc=</DigestValue>
      </Reference>
      <Reference URI="/word/media/image76.png?ContentType=image/png">
        <DigestMethod Algorithm="http://www.w3.org/2000/09/xmldsig#sha1"/>
        <DigestValue>zqa8flhsfhK82FTL7UgY3BQ9j/w=</DigestValue>
      </Reference>
      <Reference URI="/word/media/image77.png?ContentType=image/png">
        <DigestMethod Algorithm="http://www.w3.org/2000/09/xmldsig#sha1"/>
        <DigestValue>zofifEhe6O+yyckRewz1g8tlCRw=</DigestValue>
      </Reference>
      <Reference URI="/word/media/image78.png?ContentType=image/png">
        <DigestMethod Algorithm="http://www.w3.org/2000/09/xmldsig#sha1"/>
        <DigestValue>yPStnNxbNKD+eaNcUz6a5GDn5x8=</DigestValue>
      </Reference>
      <Reference URI="/word/media/image79.png?ContentType=image/png">
        <DigestMethod Algorithm="http://www.w3.org/2000/09/xmldsig#sha1"/>
        <DigestValue>90lRD3+VSFUy8CitoQviNB4QyhU=</DigestValue>
      </Reference>
      <Reference URI="/word/media/image8.png?ContentType=image/png">
        <DigestMethod Algorithm="http://www.w3.org/2000/09/xmldsig#sha1"/>
        <DigestValue>prtp09Y6uwBUp+CkBmx3UpxMcyE=</DigestValue>
      </Reference>
      <Reference URI="/word/media/image80.png?ContentType=image/png">
        <DigestMethod Algorithm="http://www.w3.org/2000/09/xmldsig#sha1"/>
        <DigestValue>l93Eojq7r+hfQ/LEWLs31Z01e9g=</DigestValue>
      </Reference>
      <Reference URI="/word/media/image9.png?ContentType=image/png">
        <DigestMethod Algorithm="http://www.w3.org/2000/09/xmldsig#sha1"/>
        <DigestValue>fX5X2varlQUAAp5gFvVJz/5SXWs=</DigestValue>
      </Reference>
      <Reference URI="/word/media/image99.png?ContentType=image/png">
        <DigestMethod Algorithm="http://www.w3.org/2000/09/xmldsig#sha1"/>
        <DigestValue>TVb70X6f/35zfUK7vbDECgUNag4=</DigestValue>
      </Reference>
      <Reference URI="/word/numbering.xml?ContentType=application/vnd.openxmlformats-officedocument.wordprocessingml.numbering+xml">
        <DigestMethod Algorithm="http://www.w3.org/2000/09/xmldsig#sha1"/>
        <DigestValue>91pK8AIbc9X2k1McONLLfzuGrm8=</DigestValue>
      </Reference>
      <Reference URI="/word/people.xml?ContentType=application/vnd.openxmlformats-officedocument.wordprocessingml.people+xml">
        <DigestMethod Algorithm="http://www.w3.org/2000/09/xmldsig#sha1"/>
        <DigestValue>C135an2bmNEa7XffOu2Jxuurw4E=</DigestValue>
      </Reference>
      <Reference URI="/word/settings.xml?ContentType=application/vnd.openxmlformats-officedocument.wordprocessingml.settings+xml">
        <DigestMethod Algorithm="http://www.w3.org/2000/09/xmldsig#sha1"/>
        <DigestValue>4DVsmQvLAvGGp8RFacGxSa1rjSI=</DigestValue>
      </Reference>
      <Reference URI="/word/styles.xml?ContentType=application/vnd.openxmlformats-officedocument.wordprocessingml.styles+xml">
        <DigestMethod Algorithm="http://www.w3.org/2000/09/xmldsig#sha1"/>
        <DigestValue>akNG/id1BgmizRR+LU4W7KeySO8=</DigestValue>
      </Reference>
      <Reference URI="/word/theme/theme1.xml?ContentType=application/vnd.openxmlformats-officedocument.theme+xml">
        <DigestMethod Algorithm="http://www.w3.org/2000/09/xmldsig#sha1"/>
        <DigestValue>K3rt/CTIslQzCnFAg+kE1JCviY0=</DigestValue>
      </Reference>
      <Reference URI="/word/webSettings.xml?ContentType=application/vnd.openxmlformats-officedocument.wordprocessingml.webSettings+xml">
        <DigestMethod Algorithm="http://www.w3.org/2000/09/xmldsig#sha1"/>
        <DigestValue>iVuuJhIkl6lTZDGuAOXzYaV9zac=</DigestValue>
      </Reference>
    </Manifest>
    <SignatureProperties>
      <SignatureProperty Id="idSignatureTime" Target="#idPackageSignature">
        <mdssi:SignatureTime>
          <mdssi:Format>YYYY-MM-DDThh:mm:ssTZD</mdssi:Format>
          <mdssi:Value>2021-03-29T07:28:45Z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Защита подлинности документа</SignatureComments>
          <WindowsVersion>5.1</WindowsVersion>
          <OfficeVersion>12.0</OfficeVersion>
          <ApplicationVersion>12.0</ApplicationVersion>
          <Monitors>1</Monitors>
          <HorizontalResolution>1680</HorizontalResolution>
          <VerticalResolution>1050</VerticalResolution>
          <ColorDepth>32</ColorDepth>
          <SignatureProviderId>{00000000-0000-0000-0000-000000000000}</SignatureProviderId>
          <SignatureProviderUrl/>
          <SignatureProviderDetails>9</SignatureProviderDetails>
          <ManifestHashAlgorithm>http://www.w3.org/2000/09/xmldsig#sha1</ManifestHashAlgorithm>
          <SignatureType>1</SignatureType>
        </SignatureInfoV1>
      </SignatureProperty>
    </Signature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F9AF9F-4B15-4E35-BAA2-1CF93F2ADC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935</TotalTime>
  <Pages>1</Pages>
  <Words>33982</Words>
  <Characters>193699</Characters>
  <Application>Microsoft Office Word</Application>
  <DocSecurity>0</DocSecurity>
  <Lines>1614</Lines>
  <Paragraphs>454</Paragraphs>
  <ScaleCrop>false</ScaleCrop>
  <HeadingPairs>
    <vt:vector size="2" baseType="variant">
      <vt:variant>
        <vt:lpstr>Название</vt:lpstr>
      </vt:variant>
      <vt:variant>
        <vt:i4>1</vt:i4>
      </vt:variant>
    </vt:vector>
  </HeadingPairs>
  <TitlesOfParts>
    <vt:vector size="1" baseType="lpstr">
      <vt:lpstr>             </vt:lpstr>
    </vt:vector>
  </TitlesOfParts>
  <Company/>
  <LinksUpToDate>false</LinksUpToDate>
  <CharactersWithSpaces>227227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User</dc:creator>
  <cp:keywords/>
  <cp:lastModifiedBy>Dina</cp:lastModifiedBy>
  <cp:revision>15</cp:revision>
  <dcterms:created xsi:type="dcterms:W3CDTF">2017-10-16T12:22:00Z</dcterms:created>
  <dcterms:modified xsi:type="dcterms:W3CDTF">2017-10-17T04:53:00Z</dcterms:modified>
</cp:coreProperties>
</file>