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Default Extension="gif" ContentType="image/gif"> </Default>
  <Default Extension="jpg" ContentType="image/jpg"> </Default>
  <Default Extension="png" ContentType="image/png"> </Default>
  <Default Extension="bmp" ContentType="image/bmp"> </Default>
  <Override PartName="/word/numbering.xml" ContentType="application/vnd.openxmlformats-officedocument.wordprocessingml.numbering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649E" w:rsidRDefault="00A1649E"/>
    <w:p w:rsidR="00A1649E" w:rsidRDefault="00A1649E"/>
    <w:p w:rsidR="00A1649E" w:rsidRDefault="00263A76"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-107315</wp:posOffset>
            </wp:positionH>
            <wp:positionV relativeFrom="paragraph">
              <wp:posOffset>732155</wp:posOffset>
            </wp:positionV>
            <wp:extent cx="6142990" cy="4611370"/>
            <wp:effectExtent l="19050" t="0" r="0" b="0"/>
            <wp:wrapSquare wrapText="bothSides"/>
            <wp:docPr id="11" name="Рисунок 10" descr="G:\IMG-20180508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IMG-20180508-WA002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990" cy="4611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A1649E" w:rsidRDefault="00A1649E"/>
    <w:p w:rsidR="00263A76" w:rsidRDefault="00263A76"/>
    <w:p w:rsidR="00263A76" w:rsidRDefault="00263A76"/>
    <w:p w:rsidR="00263A76" w:rsidRDefault="00263A76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36195</wp:posOffset>
            </wp:positionH>
            <wp:positionV relativeFrom="paragraph">
              <wp:posOffset>210185</wp:posOffset>
            </wp:positionV>
            <wp:extent cx="6147435" cy="6416675"/>
            <wp:effectExtent l="19050" t="0" r="5715" b="0"/>
            <wp:wrapSquare wrapText="bothSides"/>
            <wp:docPr id="1" name="Рисунок 2" descr="G:\IMG-20180508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IMG-20180508-WA001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435" cy="641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75565</wp:posOffset>
            </wp:positionH>
            <wp:positionV relativeFrom="paragraph">
              <wp:posOffset>29845</wp:posOffset>
            </wp:positionV>
            <wp:extent cx="6142990" cy="6830060"/>
            <wp:effectExtent l="19050" t="0" r="0" b="0"/>
            <wp:wrapSquare wrapText="bothSides"/>
            <wp:docPr id="4" name="Рисунок 3" descr="G:\IMG-20180508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MG-20180508-WA001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990" cy="6830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>
      <w:pPr>
        <w:rPr>
          <w:noProof/>
        </w:rPr>
      </w:pPr>
    </w:p>
    <w:p w:rsidR="00263A76" w:rsidRDefault="00263A76">
      <w:pPr>
        <w:rPr>
          <w:noProof/>
        </w:rPr>
      </w:pPr>
    </w:p>
    <w:p w:rsidR="00263A76" w:rsidRDefault="00263A76">
      <w:pPr>
        <w:rPr>
          <w:noProof/>
        </w:rPr>
      </w:pPr>
    </w:p>
    <w:p w:rsidR="00263A76" w:rsidRDefault="00263A76">
      <w:pPr>
        <w:rPr>
          <w:noProof/>
        </w:rPr>
      </w:pPr>
    </w:p>
    <w:p w:rsidR="00263A76" w:rsidRDefault="00263A76">
      <w:pPr>
        <w:rPr>
          <w:noProof/>
        </w:rPr>
      </w:pPr>
    </w:p>
    <w:p w:rsidR="00263A76" w:rsidRDefault="00263A76"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-67310</wp:posOffset>
            </wp:positionH>
            <wp:positionV relativeFrom="paragraph">
              <wp:posOffset>38735</wp:posOffset>
            </wp:positionV>
            <wp:extent cx="6142355" cy="3840480"/>
            <wp:effectExtent l="19050" t="0" r="0" b="0"/>
            <wp:wrapSquare wrapText="bothSides"/>
            <wp:docPr id="7" name="Рисунок 6" descr="G:\IMG-20180508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IMG-20180508-WA002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355" cy="384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144895" cy="4608830"/>
            <wp:effectExtent l="19050" t="0" r="8255" b="0"/>
            <wp:wrapSquare wrapText="bothSides"/>
            <wp:docPr id="8" name="Рисунок 7" descr="G:\IMG-20180508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IMG-20180508-WA002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460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144895" cy="4608830"/>
            <wp:effectExtent l="19050" t="0" r="8255" b="0"/>
            <wp:wrapSquare wrapText="bothSides"/>
            <wp:docPr id="9" name="Рисунок 8" descr="G:\IMG-20180508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IMG-20180508-WA0025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460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144895" cy="4608830"/>
            <wp:effectExtent l="19050" t="0" r="8255" b="0"/>
            <wp:wrapSquare wrapText="bothSides"/>
            <wp:docPr id="10" name="Рисунок 9" descr="G:\IMG-20180508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IMG-20180508-WA0026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460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767715</wp:posOffset>
            </wp:positionH>
            <wp:positionV relativeFrom="paragraph">
              <wp:posOffset>-370840</wp:posOffset>
            </wp:positionV>
            <wp:extent cx="4834890" cy="8611235"/>
            <wp:effectExtent l="19050" t="0" r="3810" b="0"/>
            <wp:wrapSquare wrapText="bothSides"/>
            <wp:docPr id="12" name="Рисунок 11" descr="G:\IMG-20180508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IMG-20180508-WA0012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890" cy="8611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/>
    <w:p w:rsidR="00263A76" w:rsidRDefault="00263A76"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147435" cy="8497570"/>
            <wp:effectExtent l="19050" t="0" r="5715" b="0"/>
            <wp:wrapSquare wrapText="bothSides"/>
            <wp:docPr id="6" name="Рисунок 5" descr="G:\IMG-20180508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IMG-20180508-WA0020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435" cy="849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603332450510203670830559428146817986133868575802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Овчинникова Наталья Геннадьевна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12.07.2021 по 12.07.2022</w:t>
            </w:r>
          </w:p>
        </w:tc>
      </w:tr>
    </w:tbl>
    <w:sectPr xmlns:w="http://schemas.openxmlformats.org/wordprocessingml/2006/main" xmlns:r="http://schemas.openxmlformats.org/officeDocument/2006/relationships" w:rsidR="00263A76" w:rsidSect="00AD6C54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32FA" w:rsidRDefault="001C32FA" w:rsidP="00A1649E">
      <w:pPr>
        <w:spacing w:after="0" w:line="240" w:lineRule="auto"/>
      </w:pPr>
      <w:r>
        <w:separator/>
      </w:r>
    </w:p>
  </w:endnote>
  <w:endnote w:type="continuationSeparator" w:id="1">
    <w:p w:rsidR="001C32FA" w:rsidRDefault="001C32FA" w:rsidP="00A164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49E" w:rsidRDefault="00A1649E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49E" w:rsidRDefault="00A1649E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49E" w:rsidRDefault="00A1649E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32FA" w:rsidRDefault="001C32FA" w:rsidP="00A1649E">
      <w:pPr>
        <w:spacing w:after="0" w:line="240" w:lineRule="auto"/>
      </w:pPr>
      <w:r>
        <w:separator/>
      </w:r>
    </w:p>
  </w:footnote>
  <w:footnote w:type="continuationSeparator" w:id="1">
    <w:p w:rsidR="001C32FA" w:rsidRDefault="001C32FA" w:rsidP="00A164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49E" w:rsidRDefault="00A1649E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49E" w:rsidRDefault="00A1649E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649E" w:rsidRDefault="00A1649E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0015">
    <w:multiLevelType w:val="hybridMultilevel"/>
    <w:lvl w:ilvl="0" w:tplc="22763311">
      <w:start w:val="1"/>
      <w:numFmt w:val="decimal"/>
      <w:lvlText w:val="%1."/>
      <w:lvlJc w:val="left"/>
      <w:pPr>
        <w:ind w:left="720" w:hanging="360"/>
      </w:pPr>
    </w:lvl>
    <w:lvl w:ilvl="1" w:tplc="22763311" w:tentative="1">
      <w:start w:val="1"/>
      <w:numFmt w:val="lowerLetter"/>
      <w:lvlText w:val="%2."/>
      <w:lvlJc w:val="left"/>
      <w:pPr>
        <w:ind w:left="1440" w:hanging="360"/>
      </w:pPr>
    </w:lvl>
    <w:lvl w:ilvl="2" w:tplc="22763311" w:tentative="1">
      <w:start w:val="1"/>
      <w:numFmt w:val="lowerRoman"/>
      <w:lvlText w:val="%3."/>
      <w:lvlJc w:val="right"/>
      <w:pPr>
        <w:ind w:left="2160" w:hanging="180"/>
      </w:pPr>
    </w:lvl>
    <w:lvl w:ilvl="3" w:tplc="22763311" w:tentative="1">
      <w:start w:val="1"/>
      <w:numFmt w:val="decimal"/>
      <w:lvlText w:val="%4."/>
      <w:lvlJc w:val="left"/>
      <w:pPr>
        <w:ind w:left="2880" w:hanging="360"/>
      </w:pPr>
    </w:lvl>
    <w:lvl w:ilvl="4" w:tplc="22763311" w:tentative="1">
      <w:start w:val="1"/>
      <w:numFmt w:val="lowerLetter"/>
      <w:lvlText w:val="%5."/>
      <w:lvlJc w:val="left"/>
      <w:pPr>
        <w:ind w:left="3600" w:hanging="360"/>
      </w:pPr>
    </w:lvl>
    <w:lvl w:ilvl="5" w:tplc="22763311" w:tentative="1">
      <w:start w:val="1"/>
      <w:numFmt w:val="lowerRoman"/>
      <w:lvlText w:val="%6."/>
      <w:lvlJc w:val="right"/>
      <w:pPr>
        <w:ind w:left="4320" w:hanging="180"/>
      </w:pPr>
    </w:lvl>
    <w:lvl w:ilvl="6" w:tplc="22763311" w:tentative="1">
      <w:start w:val="1"/>
      <w:numFmt w:val="decimal"/>
      <w:lvlText w:val="%7."/>
      <w:lvlJc w:val="left"/>
      <w:pPr>
        <w:ind w:left="5040" w:hanging="360"/>
      </w:pPr>
    </w:lvl>
    <w:lvl w:ilvl="7" w:tplc="22763311" w:tentative="1">
      <w:start w:val="1"/>
      <w:numFmt w:val="lowerLetter"/>
      <w:lvlText w:val="%8."/>
      <w:lvlJc w:val="left"/>
      <w:pPr>
        <w:ind w:left="5760" w:hanging="360"/>
      </w:pPr>
    </w:lvl>
    <w:lvl w:ilvl="8" w:tplc="22763311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014">
    <w:multiLevelType w:val="hybridMultilevel"/>
    <w:lvl w:ilvl="0" w:tplc="69856337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30014">
    <w:abstractNumId w:val="30014"/>
  </w:num>
  <w:num w:numId="30015">
    <w:abstractNumId w:val="30015"/>
  </w:num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1649E"/>
    <w:rsid w:val="001C32FA"/>
    <w:rsid w:val="00263A76"/>
    <w:rsid w:val="00A1649E"/>
    <w:rsid w:val="00A65936"/>
    <w:rsid w:val="00AD6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6C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A164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A1649E"/>
  </w:style>
  <w:style w:type="paragraph" w:styleId="a5">
    <w:name w:val="footer"/>
    <w:basedOn w:val="a"/>
    <w:link w:val="a6"/>
    <w:uiPriority w:val="99"/>
    <w:semiHidden/>
    <w:unhideWhenUsed/>
    <w:rsid w:val="00A164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A1649E"/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Relationship Id="rId700482112" Type="http://schemas.openxmlformats.org/officeDocument/2006/relationships/numbering" Target="numbering.xml"/><Relationship Id="rId867592098" Type="http://schemas.openxmlformats.org/officeDocument/2006/relationships/comments" Target="comments.xml"/><Relationship Id="rId720971647" Type="http://schemas.microsoft.com/office/2011/relationships/commentsExtended" Target="commentsExtended.xml"/><Relationship Id="rId216662305" Type="http://schemas.microsoft.com/office/2011/relationships/people" Target="people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Kr5w3rRXAJ8L3FqmbHaTShJe0kY=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</SignatureValue>
  <KeyInfo>
    <X509Data>
      <X509Certificate>MIIFmTCCA4ECFGmuXN4bNSDagNvjEsKHZo/19nw6MA0GCSqGSIb3DQEBCwUAMIGQ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18"/>
            <mdssi:RelationshipReference SourceId="rId3"/>
            <mdssi:RelationshipReference SourceId="rId21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20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19"/>
            <mdssi:RelationshipReference SourceId="rId4"/>
            <mdssi:RelationshipReference SourceId="rId9"/>
            <mdssi:RelationshipReference SourceId="rId14"/>
            <mdssi:RelationshipReference SourceId="rId22"/>
            <mdssi:RelationshipReference SourceId="rId700482112"/>
            <mdssi:RelationshipReference SourceId="rId867592098"/>
            <mdssi:RelationshipReference SourceId="rId720971647"/>
            <mdssi:RelationshipReference SourceId="rId216662305"/>
          </Transform>
          <Transform Algorithm="http://www.w3.org/TR/2001/REC-xml-c14n-20010315"/>
        </Transforms>
        <DigestMethod Algorithm="http://www.w3.org/2000/09/xmldsig#sha1"/>
        <DigestValue>LitBk1mjsjjm/na0JcY2EYt+s4A=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ikBTMHxIdHtOeY1/C2SOufFNyIc=</DigestValue>
      </Reference>
      <Reference URI="/word/endnotes.xml?ContentType=application/vnd.openxmlformats-officedocument.wordprocessingml.endnotes+xml">
        <DigestMethod Algorithm="http://www.w3.org/2000/09/xmldsig#sha1"/>
        <DigestValue>B6nFfMnzjXutrYnTFPIZg3ks/jc=</DigestValue>
      </Reference>
      <Reference URI="/word/fontTable.xml?ContentType=application/vnd.openxmlformats-officedocument.wordprocessingml.fontTable+xml">
        <DigestMethod Algorithm="http://www.w3.org/2000/09/xmldsig#sha1"/>
        <DigestValue>B9CS2jcLmLsNyS4kIBU6EgQh7UE=</DigestValue>
      </Reference>
      <Reference URI="/word/footer1.xml?ContentType=application/vnd.openxmlformats-officedocument.wordprocessingml.footer+xml">
        <DigestMethod Algorithm="http://www.w3.org/2000/09/xmldsig#sha1"/>
        <DigestValue>6vEkqeHGxaFJYzxmt8aJvtzh3G0=</DigestValue>
      </Reference>
      <Reference URI="/word/footer2.xml?ContentType=application/vnd.openxmlformats-officedocument.wordprocessingml.footer+xml">
        <DigestMethod Algorithm="http://www.w3.org/2000/09/xmldsig#sha1"/>
        <DigestValue>6vEkqeHGxaFJYzxmt8aJvtzh3G0=</DigestValue>
      </Reference>
      <Reference URI="/word/footer3.xml?ContentType=application/vnd.openxmlformats-officedocument.wordprocessingml.footer+xml">
        <DigestMethod Algorithm="http://www.w3.org/2000/09/xmldsig#sha1"/>
        <DigestValue>6vEkqeHGxaFJYzxmt8aJvtzh3G0=</DigestValue>
      </Reference>
      <Reference URI="/word/footnotes.xml?ContentType=application/vnd.openxmlformats-officedocument.wordprocessingml.footnotes+xml">
        <DigestMethod Algorithm="http://www.w3.org/2000/09/xmldsig#sha1"/>
        <DigestValue>Zccg5s9Jx3ReUkBg8xgKqXnK+KY=</DigestValue>
      </Reference>
      <Reference URI="/word/header1.xml?ContentType=application/vnd.openxmlformats-officedocument.wordprocessingml.header+xml">
        <DigestMethod Algorithm="http://www.w3.org/2000/09/xmldsig#sha1"/>
        <DigestValue>vvRW94hec7px6K2l04TZClF4HSM=</DigestValue>
      </Reference>
      <Reference URI="/word/header2.xml?ContentType=application/vnd.openxmlformats-officedocument.wordprocessingml.header+xml">
        <DigestMethod Algorithm="http://www.w3.org/2000/09/xmldsig#sha1"/>
        <DigestValue>vvRW94hec7px6K2l04TZClF4HSM=</DigestValue>
      </Reference>
      <Reference URI="/word/header3.xml?ContentType=application/vnd.openxmlformats-officedocument.wordprocessingml.header+xml">
        <DigestMethod Algorithm="http://www.w3.org/2000/09/xmldsig#sha1"/>
        <DigestValue>vvRW94hec7px6K2l04TZClF4HSM=</DigestValue>
      </Reference>
      <Reference URI="/word/media/image1.jpeg?ContentType=image/jpeg">
        <DigestMethod Algorithm="http://www.w3.org/2000/09/xmldsig#sha1"/>
        <DigestValue>KQRJHV6OA2pX8v9lrz/gsIMWvc0=</DigestValue>
      </Reference>
      <Reference URI="/word/media/image2.jpeg?ContentType=image/jpeg">
        <DigestMethod Algorithm="http://www.w3.org/2000/09/xmldsig#sha1"/>
        <DigestValue>yEErZAAhRKUGkKQoMNMmhhtZZOQ=</DigestValue>
      </Reference>
      <Reference URI="/word/media/image3.jpeg?ContentType=image/jpeg">
        <DigestMethod Algorithm="http://www.w3.org/2000/09/xmldsig#sha1"/>
        <DigestValue>4pw9rbtlkSwHNyrC9YRs2bPH+pQ=</DigestValue>
      </Reference>
      <Reference URI="/word/media/image4.jpeg?ContentType=image/jpeg">
        <DigestMethod Algorithm="http://www.w3.org/2000/09/xmldsig#sha1"/>
        <DigestValue>P2VI4gNzTjIwtLMMqWn+zikwW4U=</DigestValue>
      </Reference>
      <Reference URI="/word/media/image5.jpeg?ContentType=image/jpeg">
        <DigestMethod Algorithm="http://www.w3.org/2000/09/xmldsig#sha1"/>
        <DigestValue>o+o6Q+Uy2NFBn00Kg+TiSZWFARo=</DigestValue>
      </Reference>
      <Reference URI="/word/media/image6.jpeg?ContentType=image/jpeg">
        <DigestMethod Algorithm="http://www.w3.org/2000/09/xmldsig#sha1"/>
        <DigestValue>IgsQQIj2o3MrTg/oxAVdltyH/tY=</DigestValue>
      </Reference>
      <Reference URI="/word/media/image7.jpeg?ContentType=image/jpeg">
        <DigestMethod Algorithm="http://www.w3.org/2000/09/xmldsig#sha1"/>
        <DigestValue>mqFoHc37kz4tyWIYISZJXU1KMDw=</DigestValue>
      </Reference>
      <Reference URI="/word/media/image8.jpeg?ContentType=image/jpeg">
        <DigestMethod Algorithm="http://www.w3.org/2000/09/xmldsig#sha1"/>
        <DigestValue>1SZ4ekBvLjoVl1PQTwcuYaY1j8I=</DigestValue>
      </Reference>
      <Reference URI="/word/media/image9.jpeg?ContentType=image/jpeg">
        <DigestMethod Algorithm="http://www.w3.org/2000/09/xmldsig#sha1"/>
        <DigestValue>GYGUd3uUTT3EQ6Dy1R5CSzF85SU=</DigestValue>
      </Reference>
      <Reference URI="/word/numbering.xml?ContentType=application/vnd.openxmlformats-officedocument.wordprocessingml.numbering+xml">
        <DigestMethod Algorithm="http://www.w3.org/2000/09/xmldsig#sha1"/>
        <DigestValue>Ezl4nuvsZQsSaoxlFHIGVcqN5ec=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qwCM4h6oGt48/soM3rp4GeaytfU=</DigestValue>
      </Reference>
      <Reference URI="/word/styles.xml?ContentType=application/vnd.openxmlformats-officedocument.wordprocessingml.styles+xml">
        <DigestMethod Algorithm="http://www.w3.org/2000/09/xmldsig#sha1"/>
        <DigestValue>3WbQ6Yp4u57WLS6YjFwTvfZ7G6w=</DigestValue>
      </Reference>
      <Reference URI="/word/theme/theme1.xml?ContentType=application/vnd.openxmlformats-officedocument.theme+xml">
        <DigestMethod Algorithm="http://www.w3.org/2000/09/xmldsig#sha1"/>
        <DigestValue>6LZDxI6kMVv+DMhc+ueaIKefYM8=</DigestValue>
      </Reference>
      <Reference URI="/word/webSettings.xml?ContentType=application/vnd.openxmlformats-officedocument.wordprocessingml.webSettings+xml">
        <DigestMethod Algorithm="http://www.w3.org/2000/09/xmldsig#sha1"/>
        <DigestValue>Jv9y5olITUXaiRMLzlT6X+MnFwI=</DigestValue>
      </Reference>
    </Manifest>
    <SignatureProperties>
      <SignatureProperty Id="idSignatureTime" Target="#idPackageSignature">
        <mdssi:SignatureTime>
          <mdssi:Format>YYYY-MM-DDThh:mm:ssTZD</mdssi:Format>
          <mdssi:Value>2021-07-15T05:25:37Z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19</Words>
  <Characters>110</Characters>
  <Application>Microsoft Office Word</Application>
  <DocSecurity>0</DocSecurity>
  <Lines>1</Lines>
  <Paragraphs>1</Paragraphs>
  <ScaleCrop>false</ScaleCrop>
  <Company>SPecialiST RePack</Company>
  <LinksUpToDate>false</LinksUpToDate>
  <CharactersWithSpaces>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2018-05-08T14:44:00Z</dcterms:created>
  <dcterms:modified xsi:type="dcterms:W3CDTF">2018-05-08T14:54:00Z</dcterms:modified>
</cp:coreProperties>
</file>